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AA14DD" w:rsidRPr="00BD7F26" w14:paraId="6BAE5995" w14:textId="77777777" w:rsidTr="0001799C">
        <w:trPr>
          <w:tblHeader/>
        </w:trPr>
        <w:tc>
          <w:tcPr>
            <w:tcW w:w="933" w:type="dxa"/>
            <w:shd w:val="clear" w:color="auto" w:fill="auto"/>
          </w:tcPr>
          <w:p w14:paraId="77D849CD" w14:textId="77777777" w:rsidR="00AA14DD" w:rsidRPr="00010C88" w:rsidRDefault="00AA14DD" w:rsidP="00F826F2">
            <w:pPr>
              <w:pStyle w:val="Heading1"/>
              <w:rPr>
                <w:rFonts w:ascii="Times New Roman" w:hAnsi="Times New Roman" w:cs="Times New Roman"/>
                <w:sz w:val="22"/>
                <w:szCs w:val="22"/>
              </w:rPr>
            </w:pPr>
            <w:r w:rsidRPr="00010C88">
              <w:rPr>
                <w:rFonts w:ascii="Times New Roman" w:hAnsi="Times New Roman" w:cs="Times New Roman"/>
                <w:sz w:val="22"/>
                <w:szCs w:val="22"/>
              </w:rPr>
              <w:t>Note</w:t>
            </w:r>
          </w:p>
        </w:tc>
        <w:tc>
          <w:tcPr>
            <w:tcW w:w="252" w:type="dxa"/>
            <w:shd w:val="clear" w:color="auto" w:fill="auto"/>
          </w:tcPr>
          <w:p w14:paraId="3F94385B" w14:textId="77777777" w:rsidR="00AA14DD" w:rsidRPr="00BD7F26" w:rsidRDefault="00AA14DD" w:rsidP="00450FE8">
            <w:pPr>
              <w:pStyle w:val="acctmergecolhdg"/>
              <w:numPr>
                <w:ilvl w:val="0"/>
                <w:numId w:val="0"/>
              </w:numPr>
              <w:snapToGrid w:val="0"/>
              <w:jc w:val="left"/>
              <w:rPr>
                <w:rFonts w:cs="Times New Roman"/>
                <w:color w:val="000000"/>
                <w:szCs w:val="22"/>
              </w:rPr>
            </w:pPr>
          </w:p>
        </w:tc>
        <w:tc>
          <w:tcPr>
            <w:tcW w:w="7383" w:type="dxa"/>
            <w:shd w:val="clear" w:color="auto" w:fill="auto"/>
          </w:tcPr>
          <w:p w14:paraId="3442D0B4" w14:textId="77777777" w:rsidR="00AA14DD" w:rsidRPr="00BD7F26" w:rsidRDefault="00AA14DD" w:rsidP="00450FE8">
            <w:pPr>
              <w:pStyle w:val="acctmergecolhdg"/>
              <w:numPr>
                <w:ilvl w:val="0"/>
                <w:numId w:val="0"/>
              </w:numPr>
              <w:jc w:val="left"/>
              <w:rPr>
                <w:rFonts w:cs="Times New Roman"/>
                <w:szCs w:val="22"/>
                <w:cs/>
                <w:lang w:val="en-US" w:bidi="th-TH"/>
              </w:rPr>
            </w:pPr>
            <w:r w:rsidRPr="00BD7F26">
              <w:rPr>
                <w:rFonts w:cs="Times New Roman"/>
                <w:color w:val="000000"/>
                <w:szCs w:val="22"/>
              </w:rPr>
              <w:t>Contents</w:t>
            </w:r>
          </w:p>
        </w:tc>
        <w:tc>
          <w:tcPr>
            <w:tcW w:w="1078" w:type="dxa"/>
            <w:shd w:val="clear" w:color="auto" w:fill="auto"/>
            <w:vAlign w:val="bottom"/>
          </w:tcPr>
          <w:p w14:paraId="024D5479" w14:textId="77777777" w:rsidR="00AA14DD" w:rsidRPr="00BD7F26" w:rsidRDefault="00AA14DD" w:rsidP="00450FE8">
            <w:pPr>
              <w:pStyle w:val="acctmergecolhdg"/>
              <w:numPr>
                <w:ilvl w:val="0"/>
                <w:numId w:val="0"/>
              </w:numPr>
              <w:rPr>
                <w:rFonts w:cs="Times New Roman"/>
                <w:b w:val="0"/>
                <w:bCs/>
                <w:color w:val="000000"/>
                <w:szCs w:val="22"/>
              </w:rPr>
            </w:pPr>
            <w:r w:rsidRPr="00BD7F26">
              <w:rPr>
                <w:rFonts w:cs="Times New Roman"/>
                <w:szCs w:val="22"/>
              </w:rPr>
              <w:t>Pages</w:t>
            </w:r>
          </w:p>
        </w:tc>
      </w:tr>
      <w:tr w:rsidR="00AA14DD" w:rsidRPr="00BD7F26" w14:paraId="18814909" w14:textId="77777777" w:rsidTr="0001799C">
        <w:trPr>
          <w:tblHeader/>
        </w:trPr>
        <w:tc>
          <w:tcPr>
            <w:tcW w:w="933" w:type="dxa"/>
            <w:shd w:val="clear" w:color="auto" w:fill="auto"/>
          </w:tcPr>
          <w:p w14:paraId="1AAF88BE" w14:textId="77777777" w:rsidR="00AA14DD" w:rsidRPr="00BD7F26" w:rsidRDefault="00AA14DD" w:rsidP="00450FE8">
            <w:pPr>
              <w:pStyle w:val="acctmergecolhdg"/>
              <w:numPr>
                <w:ilvl w:val="0"/>
                <w:numId w:val="0"/>
              </w:numPr>
              <w:snapToGrid w:val="0"/>
              <w:rPr>
                <w:rFonts w:cs="Times New Roman"/>
                <w:b w:val="0"/>
                <w:bCs/>
                <w:color w:val="000000"/>
                <w:szCs w:val="22"/>
                <w:cs/>
                <w:lang w:bidi="th-TH"/>
              </w:rPr>
            </w:pPr>
          </w:p>
        </w:tc>
        <w:tc>
          <w:tcPr>
            <w:tcW w:w="252" w:type="dxa"/>
            <w:shd w:val="clear" w:color="auto" w:fill="auto"/>
          </w:tcPr>
          <w:p w14:paraId="5B1DA2E2" w14:textId="77777777" w:rsidR="00AA14DD" w:rsidRPr="00BD7F26" w:rsidRDefault="00AA14DD" w:rsidP="00450FE8">
            <w:pPr>
              <w:pStyle w:val="acctmergecolhdg"/>
              <w:numPr>
                <w:ilvl w:val="0"/>
                <w:numId w:val="0"/>
              </w:numPr>
              <w:snapToGrid w:val="0"/>
              <w:jc w:val="left"/>
              <w:rPr>
                <w:rFonts w:cs="Times New Roman"/>
                <w:b w:val="0"/>
                <w:bCs/>
                <w:color w:val="000000"/>
                <w:szCs w:val="22"/>
              </w:rPr>
            </w:pPr>
          </w:p>
        </w:tc>
        <w:tc>
          <w:tcPr>
            <w:tcW w:w="7383" w:type="dxa"/>
            <w:shd w:val="clear" w:color="auto" w:fill="auto"/>
          </w:tcPr>
          <w:p w14:paraId="1AFEAB58" w14:textId="77777777" w:rsidR="00AA14DD" w:rsidRPr="00BD7F26" w:rsidRDefault="00AA14DD" w:rsidP="00450FE8">
            <w:pPr>
              <w:pStyle w:val="acctmergecolhdg"/>
              <w:numPr>
                <w:ilvl w:val="0"/>
                <w:numId w:val="0"/>
              </w:numPr>
              <w:snapToGrid w:val="0"/>
              <w:jc w:val="left"/>
              <w:rPr>
                <w:rFonts w:cs="Times New Roman"/>
                <w:b w:val="0"/>
                <w:bCs/>
                <w:color w:val="000000"/>
                <w:szCs w:val="22"/>
                <w:cs/>
                <w:lang w:bidi="th-TH"/>
              </w:rPr>
            </w:pPr>
          </w:p>
        </w:tc>
        <w:tc>
          <w:tcPr>
            <w:tcW w:w="1078" w:type="dxa"/>
            <w:shd w:val="clear" w:color="auto" w:fill="auto"/>
            <w:vAlign w:val="bottom"/>
          </w:tcPr>
          <w:p w14:paraId="37001062" w14:textId="77777777" w:rsidR="00AA14DD" w:rsidRPr="00BD7F26" w:rsidRDefault="00AA14DD" w:rsidP="00450FE8">
            <w:pPr>
              <w:pStyle w:val="acctmergecolhdg"/>
              <w:numPr>
                <w:ilvl w:val="0"/>
                <w:numId w:val="0"/>
              </w:numPr>
              <w:snapToGrid w:val="0"/>
              <w:rPr>
                <w:rFonts w:cs="Times New Roman"/>
                <w:b w:val="0"/>
                <w:bCs/>
                <w:szCs w:val="22"/>
              </w:rPr>
            </w:pPr>
          </w:p>
        </w:tc>
      </w:tr>
      <w:tr w:rsidR="000C188B" w:rsidRPr="00BD7F26" w14:paraId="171D821C" w14:textId="77777777" w:rsidTr="0001799C">
        <w:tc>
          <w:tcPr>
            <w:tcW w:w="933" w:type="dxa"/>
            <w:shd w:val="clear" w:color="auto" w:fill="auto"/>
          </w:tcPr>
          <w:p w14:paraId="32DB920C" w14:textId="77777777" w:rsidR="000C188B" w:rsidRPr="00BD7F26" w:rsidRDefault="000C188B"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w:t>
            </w:r>
          </w:p>
        </w:tc>
        <w:tc>
          <w:tcPr>
            <w:tcW w:w="252" w:type="dxa"/>
            <w:shd w:val="clear" w:color="auto" w:fill="auto"/>
          </w:tcPr>
          <w:p w14:paraId="2C7E9D8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06EA668"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General information</w:t>
            </w:r>
          </w:p>
        </w:tc>
        <w:tc>
          <w:tcPr>
            <w:tcW w:w="1078" w:type="dxa"/>
            <w:shd w:val="clear" w:color="auto" w:fill="auto"/>
            <w:vAlign w:val="bottom"/>
          </w:tcPr>
          <w:p w14:paraId="7FF28D23" w14:textId="005066D1" w:rsidR="000C188B" w:rsidRPr="00BD7F26" w:rsidRDefault="007028B6" w:rsidP="000C188B">
            <w:pPr>
              <w:pStyle w:val="acctmergecolhdg"/>
              <w:numPr>
                <w:ilvl w:val="0"/>
                <w:numId w:val="0"/>
              </w:numPr>
              <w:snapToGrid w:val="0"/>
              <w:rPr>
                <w:rFonts w:cs="Angsana New"/>
                <w:b w:val="0"/>
                <w:bCs/>
                <w:szCs w:val="28"/>
                <w:lang w:val="en-US" w:bidi="th-TH"/>
              </w:rPr>
            </w:pPr>
            <w:r>
              <w:rPr>
                <w:rFonts w:cs="Angsana New"/>
                <w:b w:val="0"/>
                <w:bCs/>
                <w:szCs w:val="28"/>
                <w:lang w:val="en-US" w:bidi="th-TH"/>
              </w:rPr>
              <w:t>13</w:t>
            </w:r>
          </w:p>
        </w:tc>
      </w:tr>
      <w:tr w:rsidR="000C188B" w:rsidRPr="00BD7F26" w14:paraId="1162F036" w14:textId="77777777" w:rsidTr="0001799C">
        <w:tc>
          <w:tcPr>
            <w:tcW w:w="933" w:type="dxa"/>
            <w:shd w:val="clear" w:color="auto" w:fill="auto"/>
          </w:tcPr>
          <w:p w14:paraId="62153287" w14:textId="77777777" w:rsidR="000C188B" w:rsidRPr="00BD7F26" w:rsidRDefault="000C188B"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2</w:t>
            </w:r>
          </w:p>
        </w:tc>
        <w:tc>
          <w:tcPr>
            <w:tcW w:w="252" w:type="dxa"/>
            <w:shd w:val="clear" w:color="auto" w:fill="auto"/>
          </w:tcPr>
          <w:p w14:paraId="62405462"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8F230A8"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Basis of preparation of the interim financial statements</w:t>
            </w:r>
          </w:p>
        </w:tc>
        <w:tc>
          <w:tcPr>
            <w:tcW w:w="1078" w:type="dxa"/>
            <w:shd w:val="clear" w:color="auto" w:fill="auto"/>
            <w:vAlign w:val="bottom"/>
          </w:tcPr>
          <w:p w14:paraId="5E417CF0" w14:textId="39908DB6" w:rsidR="000C188B" w:rsidRPr="00BD7F26" w:rsidRDefault="007028B6" w:rsidP="000C188B">
            <w:pPr>
              <w:pStyle w:val="acctmergecolhdg"/>
              <w:numPr>
                <w:ilvl w:val="0"/>
                <w:numId w:val="0"/>
              </w:numPr>
              <w:snapToGrid w:val="0"/>
              <w:rPr>
                <w:rFonts w:cs="Times New Roman"/>
                <w:b w:val="0"/>
                <w:bCs/>
                <w:szCs w:val="28"/>
                <w:lang w:val="en-US" w:bidi="th-TH"/>
              </w:rPr>
            </w:pPr>
            <w:r>
              <w:rPr>
                <w:rFonts w:cs="Times New Roman"/>
                <w:b w:val="0"/>
                <w:bCs/>
                <w:szCs w:val="28"/>
                <w:lang w:val="en-US" w:bidi="th-TH"/>
              </w:rPr>
              <w:t>13</w:t>
            </w:r>
          </w:p>
        </w:tc>
      </w:tr>
      <w:tr w:rsidR="000C188B" w:rsidRPr="00BD7F26" w14:paraId="49CAE97B" w14:textId="77777777" w:rsidTr="0001799C">
        <w:tc>
          <w:tcPr>
            <w:tcW w:w="933" w:type="dxa"/>
            <w:shd w:val="clear" w:color="auto" w:fill="auto"/>
          </w:tcPr>
          <w:p w14:paraId="2F737579" w14:textId="14F57CCA"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3</w:t>
            </w:r>
          </w:p>
        </w:tc>
        <w:tc>
          <w:tcPr>
            <w:tcW w:w="252" w:type="dxa"/>
            <w:shd w:val="clear" w:color="auto" w:fill="auto"/>
          </w:tcPr>
          <w:p w14:paraId="7B6E645E"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50D59F1" w14:textId="77777777" w:rsidR="000C188B" w:rsidRPr="002F5B49" w:rsidRDefault="000C188B" w:rsidP="000C188B">
            <w:pPr>
              <w:pStyle w:val="acctmergecolhdg"/>
              <w:numPr>
                <w:ilvl w:val="0"/>
                <w:numId w:val="0"/>
              </w:numPr>
              <w:spacing w:line="240" w:lineRule="atLeast"/>
              <w:jc w:val="left"/>
              <w:rPr>
                <w:rFonts w:cstheme="minorBidi"/>
                <w:b w:val="0"/>
                <w:bCs/>
                <w:color w:val="000000"/>
                <w:szCs w:val="28"/>
                <w:cs/>
                <w:lang w:bidi="th-TH"/>
              </w:rPr>
            </w:pPr>
            <w:r w:rsidRPr="00BD7F26">
              <w:rPr>
                <w:rFonts w:cs="Times New Roman"/>
                <w:b w:val="0"/>
                <w:bCs/>
                <w:color w:val="000000"/>
                <w:szCs w:val="22"/>
              </w:rPr>
              <w:t>Maintenance of capital fund</w:t>
            </w:r>
          </w:p>
        </w:tc>
        <w:tc>
          <w:tcPr>
            <w:tcW w:w="1078" w:type="dxa"/>
            <w:shd w:val="clear" w:color="auto" w:fill="auto"/>
            <w:vAlign w:val="bottom"/>
          </w:tcPr>
          <w:p w14:paraId="7C404CB0" w14:textId="78878834"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15</w:t>
            </w:r>
          </w:p>
        </w:tc>
      </w:tr>
      <w:tr w:rsidR="000C188B" w:rsidRPr="00BD7F26" w14:paraId="65B46D5D" w14:textId="77777777" w:rsidTr="0001799C">
        <w:tc>
          <w:tcPr>
            <w:tcW w:w="933" w:type="dxa"/>
            <w:shd w:val="clear" w:color="auto" w:fill="auto"/>
          </w:tcPr>
          <w:p w14:paraId="086C031B" w14:textId="5A32B48B"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4</w:t>
            </w:r>
          </w:p>
        </w:tc>
        <w:tc>
          <w:tcPr>
            <w:tcW w:w="252" w:type="dxa"/>
            <w:shd w:val="clear" w:color="auto" w:fill="auto"/>
          </w:tcPr>
          <w:p w14:paraId="32BFDA1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51F199A"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szCs w:val="22"/>
                <w:lang w:val="en-US" w:bidi="th-TH"/>
              </w:rPr>
              <w:t>Financial assets measured at fair value through profit or loss</w:t>
            </w:r>
          </w:p>
        </w:tc>
        <w:tc>
          <w:tcPr>
            <w:tcW w:w="1078" w:type="dxa"/>
            <w:shd w:val="clear" w:color="auto" w:fill="auto"/>
            <w:vAlign w:val="bottom"/>
          </w:tcPr>
          <w:p w14:paraId="1525C99E" w14:textId="2E339844"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18</w:t>
            </w:r>
          </w:p>
        </w:tc>
      </w:tr>
      <w:tr w:rsidR="000C188B" w:rsidRPr="00BD7F26" w14:paraId="6660E806" w14:textId="77777777" w:rsidTr="0001799C">
        <w:tc>
          <w:tcPr>
            <w:tcW w:w="933" w:type="dxa"/>
            <w:shd w:val="clear" w:color="auto" w:fill="auto"/>
          </w:tcPr>
          <w:p w14:paraId="55D4871D" w14:textId="66450EE3"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5</w:t>
            </w:r>
          </w:p>
        </w:tc>
        <w:tc>
          <w:tcPr>
            <w:tcW w:w="252" w:type="dxa"/>
            <w:shd w:val="clear" w:color="auto" w:fill="auto"/>
          </w:tcPr>
          <w:p w14:paraId="555046D0"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3B98D41"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 xml:space="preserve">Investments, net </w:t>
            </w:r>
          </w:p>
        </w:tc>
        <w:tc>
          <w:tcPr>
            <w:tcW w:w="1078" w:type="dxa"/>
            <w:shd w:val="clear" w:color="auto" w:fill="auto"/>
            <w:vAlign w:val="bottom"/>
          </w:tcPr>
          <w:p w14:paraId="006CBB7A" w14:textId="203E7F23"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18</w:t>
            </w:r>
          </w:p>
        </w:tc>
      </w:tr>
      <w:tr w:rsidR="000C188B" w:rsidRPr="00943544" w14:paraId="35FF675A" w14:textId="77777777" w:rsidTr="0001799C">
        <w:tc>
          <w:tcPr>
            <w:tcW w:w="933" w:type="dxa"/>
            <w:shd w:val="clear" w:color="auto" w:fill="auto"/>
          </w:tcPr>
          <w:p w14:paraId="2EB20A92" w14:textId="025904DE"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6</w:t>
            </w:r>
          </w:p>
        </w:tc>
        <w:tc>
          <w:tcPr>
            <w:tcW w:w="252" w:type="dxa"/>
            <w:shd w:val="clear" w:color="auto" w:fill="auto"/>
          </w:tcPr>
          <w:p w14:paraId="7F4C408D"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B55664C" w14:textId="59F0C43E"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Investments in subsidiaries</w:t>
            </w:r>
            <w:r w:rsidR="00154E29">
              <w:rPr>
                <w:rFonts w:cs="Times New Roman"/>
                <w:b w:val="0"/>
                <w:bCs/>
                <w:color w:val="000000"/>
                <w:szCs w:val="22"/>
              </w:rPr>
              <w:t>,</w:t>
            </w:r>
            <w:r w:rsidRPr="00BD7F26">
              <w:rPr>
                <w:rFonts w:cs="Times New Roman"/>
                <w:b w:val="0"/>
                <w:bCs/>
                <w:color w:val="000000"/>
                <w:szCs w:val="22"/>
              </w:rPr>
              <w:t xml:space="preserve"> associate</w:t>
            </w:r>
            <w:r w:rsidR="00F4227A">
              <w:rPr>
                <w:rFonts w:cs="Times New Roman"/>
                <w:b w:val="0"/>
                <w:bCs/>
                <w:color w:val="000000"/>
                <w:szCs w:val="22"/>
              </w:rPr>
              <w:t>s</w:t>
            </w:r>
            <w:r w:rsidR="005311D8">
              <w:rPr>
                <w:rFonts w:cs="Times New Roman"/>
                <w:b w:val="0"/>
                <w:bCs/>
                <w:color w:val="000000"/>
                <w:szCs w:val="22"/>
                <w:lang w:val="en-US"/>
              </w:rPr>
              <w:t xml:space="preserve"> and joint venture</w:t>
            </w:r>
            <w:r w:rsidRPr="00BD7F26">
              <w:rPr>
                <w:rFonts w:cs="Times New Roman"/>
                <w:b w:val="0"/>
                <w:bCs/>
                <w:color w:val="000000"/>
                <w:szCs w:val="22"/>
              </w:rPr>
              <w:t>, net</w:t>
            </w:r>
          </w:p>
        </w:tc>
        <w:tc>
          <w:tcPr>
            <w:tcW w:w="1078" w:type="dxa"/>
            <w:shd w:val="clear" w:color="auto" w:fill="auto"/>
            <w:vAlign w:val="bottom"/>
          </w:tcPr>
          <w:p w14:paraId="06423BDE" w14:textId="50094E18"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20</w:t>
            </w:r>
          </w:p>
        </w:tc>
      </w:tr>
      <w:tr w:rsidR="000C188B" w:rsidRPr="00BD7F26" w14:paraId="7B7CB67F" w14:textId="77777777" w:rsidTr="0001799C">
        <w:tc>
          <w:tcPr>
            <w:tcW w:w="933" w:type="dxa"/>
            <w:shd w:val="clear" w:color="auto" w:fill="auto"/>
          </w:tcPr>
          <w:p w14:paraId="222CA7E9" w14:textId="2C1C696E"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7</w:t>
            </w:r>
          </w:p>
        </w:tc>
        <w:tc>
          <w:tcPr>
            <w:tcW w:w="252" w:type="dxa"/>
            <w:shd w:val="clear" w:color="auto" w:fill="auto"/>
          </w:tcPr>
          <w:p w14:paraId="263262AC"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002FD5" w14:textId="77777777" w:rsidR="000C188B" w:rsidRPr="00684128" w:rsidRDefault="000C188B" w:rsidP="000C188B">
            <w:pPr>
              <w:pStyle w:val="acctmergecolhdg"/>
              <w:numPr>
                <w:ilvl w:val="0"/>
                <w:numId w:val="0"/>
              </w:numPr>
              <w:spacing w:line="240" w:lineRule="atLeast"/>
              <w:jc w:val="left"/>
              <w:rPr>
                <w:rFonts w:cstheme="minorBidi"/>
                <w:b w:val="0"/>
                <w:bCs/>
                <w:szCs w:val="28"/>
                <w:cs/>
                <w:lang w:val="en-US" w:bidi="th-TH"/>
              </w:rPr>
            </w:pPr>
            <w:r w:rsidRPr="00BD7F26">
              <w:rPr>
                <w:rFonts w:cs="Times New Roman"/>
                <w:b w:val="0"/>
                <w:bCs/>
                <w:color w:val="000000"/>
                <w:szCs w:val="22"/>
              </w:rPr>
              <w:t xml:space="preserve">Loans to customers and accrued interest receivables, net </w:t>
            </w:r>
          </w:p>
        </w:tc>
        <w:tc>
          <w:tcPr>
            <w:tcW w:w="1078" w:type="dxa"/>
            <w:shd w:val="clear" w:color="auto" w:fill="auto"/>
            <w:vAlign w:val="bottom"/>
          </w:tcPr>
          <w:p w14:paraId="0037E5EF" w14:textId="48E627E1"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22</w:t>
            </w:r>
          </w:p>
        </w:tc>
      </w:tr>
      <w:tr w:rsidR="000C188B" w:rsidRPr="00BD7F26" w14:paraId="7A31189D" w14:textId="77777777" w:rsidTr="0001799C">
        <w:tc>
          <w:tcPr>
            <w:tcW w:w="933" w:type="dxa"/>
            <w:shd w:val="clear" w:color="auto" w:fill="auto"/>
          </w:tcPr>
          <w:p w14:paraId="7A721A93" w14:textId="59055DF4"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8</w:t>
            </w:r>
          </w:p>
        </w:tc>
        <w:tc>
          <w:tcPr>
            <w:tcW w:w="252" w:type="dxa"/>
            <w:shd w:val="clear" w:color="auto" w:fill="auto"/>
          </w:tcPr>
          <w:p w14:paraId="06726BF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EA4D897"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Allowance for expected credit loss</w:t>
            </w:r>
          </w:p>
        </w:tc>
        <w:tc>
          <w:tcPr>
            <w:tcW w:w="1078" w:type="dxa"/>
            <w:shd w:val="clear" w:color="auto" w:fill="auto"/>
            <w:vAlign w:val="bottom"/>
          </w:tcPr>
          <w:p w14:paraId="45160E58" w14:textId="263E3DFD"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23</w:t>
            </w:r>
          </w:p>
        </w:tc>
      </w:tr>
      <w:tr w:rsidR="000C188B" w:rsidRPr="00BD7F26" w14:paraId="1E29B4C6" w14:textId="77777777" w:rsidTr="0001799C">
        <w:tc>
          <w:tcPr>
            <w:tcW w:w="933" w:type="dxa"/>
            <w:shd w:val="clear" w:color="auto" w:fill="auto"/>
          </w:tcPr>
          <w:p w14:paraId="488A2649" w14:textId="3DF244F0" w:rsidR="000C188B" w:rsidRPr="00BD7F26" w:rsidRDefault="00691B49" w:rsidP="000C188B">
            <w:pPr>
              <w:pStyle w:val="acctmergecolhdg"/>
              <w:numPr>
                <w:ilvl w:val="0"/>
                <w:numId w:val="0"/>
              </w:numPr>
              <w:spacing w:line="240" w:lineRule="atLeast"/>
              <w:rPr>
                <w:rFonts w:cstheme="minorBidi"/>
                <w:b w:val="0"/>
                <w:bCs/>
                <w:color w:val="000000"/>
                <w:szCs w:val="28"/>
                <w:cs/>
                <w:lang w:bidi="th-TH"/>
              </w:rPr>
            </w:pPr>
            <w:r w:rsidRPr="00BD7F26">
              <w:rPr>
                <w:rFonts w:cstheme="minorBidi"/>
                <w:b w:val="0"/>
                <w:bCs/>
                <w:color w:val="000000"/>
                <w:szCs w:val="28"/>
                <w:lang w:bidi="th-TH"/>
              </w:rPr>
              <w:t>9</w:t>
            </w:r>
          </w:p>
        </w:tc>
        <w:tc>
          <w:tcPr>
            <w:tcW w:w="252" w:type="dxa"/>
            <w:shd w:val="clear" w:color="auto" w:fill="auto"/>
          </w:tcPr>
          <w:p w14:paraId="76EBA40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9013EEB" w14:textId="18051548" w:rsidR="000C188B" w:rsidRPr="00BD7F26" w:rsidRDefault="0052414D"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Modified loans to customers</w:t>
            </w:r>
          </w:p>
        </w:tc>
        <w:tc>
          <w:tcPr>
            <w:tcW w:w="1078" w:type="dxa"/>
            <w:shd w:val="clear" w:color="auto" w:fill="auto"/>
            <w:vAlign w:val="bottom"/>
          </w:tcPr>
          <w:p w14:paraId="4FD7A033" w14:textId="01651F95"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24</w:t>
            </w:r>
          </w:p>
        </w:tc>
      </w:tr>
      <w:tr w:rsidR="00E42440" w:rsidRPr="00BD7F26" w14:paraId="6B84BF0D" w14:textId="77777777" w:rsidTr="0001799C">
        <w:tc>
          <w:tcPr>
            <w:tcW w:w="933" w:type="dxa"/>
            <w:shd w:val="clear" w:color="auto" w:fill="auto"/>
          </w:tcPr>
          <w:p w14:paraId="4108C727" w14:textId="76DC27F8" w:rsidR="00E42440"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10</w:t>
            </w:r>
          </w:p>
        </w:tc>
        <w:tc>
          <w:tcPr>
            <w:tcW w:w="252" w:type="dxa"/>
            <w:shd w:val="clear" w:color="auto" w:fill="auto"/>
          </w:tcPr>
          <w:p w14:paraId="08CCF7FE" w14:textId="77777777" w:rsidR="00E42440" w:rsidRPr="00BD7F26" w:rsidRDefault="00E42440"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A527010" w14:textId="77777777" w:rsidR="00E42440" w:rsidRPr="00BD7F26" w:rsidRDefault="00E42440"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szCs w:val="22"/>
              </w:rPr>
              <w:t>Fair value of financial assets and financial liabilities</w:t>
            </w:r>
          </w:p>
        </w:tc>
        <w:tc>
          <w:tcPr>
            <w:tcW w:w="1078" w:type="dxa"/>
            <w:shd w:val="clear" w:color="auto" w:fill="auto"/>
            <w:vAlign w:val="bottom"/>
          </w:tcPr>
          <w:p w14:paraId="07A1F6C6" w14:textId="0BAE684B" w:rsidR="00E42440"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25</w:t>
            </w:r>
          </w:p>
        </w:tc>
      </w:tr>
      <w:tr w:rsidR="000C188B" w:rsidRPr="00BD7F26" w14:paraId="3FD16E3A" w14:textId="77777777" w:rsidTr="0001799C">
        <w:tc>
          <w:tcPr>
            <w:tcW w:w="933" w:type="dxa"/>
            <w:shd w:val="clear" w:color="auto" w:fill="auto"/>
          </w:tcPr>
          <w:p w14:paraId="5EA24D9B" w14:textId="630AD82A"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11</w:t>
            </w:r>
          </w:p>
        </w:tc>
        <w:tc>
          <w:tcPr>
            <w:tcW w:w="252" w:type="dxa"/>
            <w:shd w:val="clear" w:color="auto" w:fill="auto"/>
          </w:tcPr>
          <w:p w14:paraId="13882521"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9051317"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Dividends</w:t>
            </w:r>
          </w:p>
        </w:tc>
        <w:tc>
          <w:tcPr>
            <w:tcW w:w="1078" w:type="dxa"/>
            <w:shd w:val="clear" w:color="auto" w:fill="auto"/>
            <w:vAlign w:val="bottom"/>
          </w:tcPr>
          <w:p w14:paraId="02BA4ABA" w14:textId="0A6CCDB4"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29</w:t>
            </w:r>
          </w:p>
        </w:tc>
      </w:tr>
      <w:tr w:rsidR="000C188B" w:rsidRPr="00BD7F26" w14:paraId="168C86E1" w14:textId="77777777" w:rsidTr="0001799C">
        <w:tc>
          <w:tcPr>
            <w:tcW w:w="933" w:type="dxa"/>
            <w:shd w:val="clear" w:color="auto" w:fill="auto"/>
          </w:tcPr>
          <w:p w14:paraId="607E8ACD" w14:textId="39612D02"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12</w:t>
            </w:r>
          </w:p>
        </w:tc>
        <w:tc>
          <w:tcPr>
            <w:tcW w:w="252" w:type="dxa"/>
            <w:shd w:val="clear" w:color="auto" w:fill="auto"/>
          </w:tcPr>
          <w:p w14:paraId="719FC23F"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8EBDAAF"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Assets pledged as collateral and under restriction</w:t>
            </w:r>
          </w:p>
        </w:tc>
        <w:tc>
          <w:tcPr>
            <w:tcW w:w="1078" w:type="dxa"/>
            <w:shd w:val="clear" w:color="auto" w:fill="auto"/>
            <w:vAlign w:val="bottom"/>
          </w:tcPr>
          <w:p w14:paraId="2B311F5A" w14:textId="4F9E0193"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29</w:t>
            </w:r>
          </w:p>
        </w:tc>
      </w:tr>
      <w:tr w:rsidR="000C188B" w:rsidRPr="00BD7F26" w14:paraId="36EDA122" w14:textId="77777777" w:rsidTr="0001799C">
        <w:tc>
          <w:tcPr>
            <w:tcW w:w="933" w:type="dxa"/>
            <w:shd w:val="clear" w:color="auto" w:fill="auto"/>
          </w:tcPr>
          <w:p w14:paraId="281F2EA5" w14:textId="400A3B3F"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13</w:t>
            </w:r>
          </w:p>
        </w:tc>
        <w:tc>
          <w:tcPr>
            <w:tcW w:w="252" w:type="dxa"/>
            <w:shd w:val="clear" w:color="auto" w:fill="auto"/>
          </w:tcPr>
          <w:p w14:paraId="4F4D3FAA"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19040C9"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Continge</w:t>
            </w:r>
            <w:r w:rsidR="00FD471A" w:rsidRPr="00BD7F26">
              <w:rPr>
                <w:rFonts w:cs="Times New Roman"/>
                <w:b w:val="0"/>
                <w:bCs/>
                <w:color w:val="000000"/>
                <w:szCs w:val="22"/>
              </w:rPr>
              <w:t>nt liabilities</w:t>
            </w:r>
          </w:p>
        </w:tc>
        <w:tc>
          <w:tcPr>
            <w:tcW w:w="1078" w:type="dxa"/>
            <w:shd w:val="clear" w:color="auto" w:fill="auto"/>
            <w:vAlign w:val="bottom"/>
          </w:tcPr>
          <w:p w14:paraId="76124BAA" w14:textId="0BC5CFC7"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29</w:t>
            </w:r>
          </w:p>
        </w:tc>
      </w:tr>
      <w:tr w:rsidR="000C188B" w:rsidRPr="00BD7F26" w14:paraId="10129405" w14:textId="77777777" w:rsidTr="0001799C">
        <w:tc>
          <w:tcPr>
            <w:tcW w:w="933" w:type="dxa"/>
            <w:shd w:val="clear" w:color="auto" w:fill="auto"/>
          </w:tcPr>
          <w:p w14:paraId="554B703D" w14:textId="1B172EC8"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14</w:t>
            </w:r>
          </w:p>
        </w:tc>
        <w:tc>
          <w:tcPr>
            <w:tcW w:w="252" w:type="dxa"/>
            <w:shd w:val="clear" w:color="auto" w:fill="auto"/>
          </w:tcPr>
          <w:p w14:paraId="4A1DBAA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18ED1D0" w14:textId="77777777" w:rsidR="000C188B" w:rsidRPr="00C76ACE" w:rsidRDefault="000C188B" w:rsidP="000C188B">
            <w:pPr>
              <w:pStyle w:val="acctmergecolhdg"/>
              <w:numPr>
                <w:ilvl w:val="0"/>
                <w:numId w:val="0"/>
              </w:numPr>
              <w:spacing w:line="240" w:lineRule="atLeast"/>
              <w:jc w:val="left"/>
              <w:rPr>
                <w:rFonts w:cstheme="minorBidi"/>
                <w:b w:val="0"/>
                <w:bCs/>
                <w:szCs w:val="28"/>
                <w:lang w:val="en-US" w:bidi="th-TH"/>
              </w:rPr>
            </w:pPr>
            <w:r w:rsidRPr="00BD7F26">
              <w:rPr>
                <w:rFonts w:cs="Times New Roman"/>
                <w:b w:val="0"/>
                <w:bCs/>
                <w:color w:val="000000"/>
                <w:szCs w:val="22"/>
              </w:rPr>
              <w:t xml:space="preserve">Related parties </w:t>
            </w:r>
          </w:p>
        </w:tc>
        <w:tc>
          <w:tcPr>
            <w:tcW w:w="1078" w:type="dxa"/>
            <w:shd w:val="clear" w:color="auto" w:fill="auto"/>
            <w:vAlign w:val="bottom"/>
          </w:tcPr>
          <w:p w14:paraId="0F141266" w14:textId="0409DD65"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29</w:t>
            </w:r>
          </w:p>
        </w:tc>
      </w:tr>
      <w:tr w:rsidR="000C188B" w:rsidRPr="00BD7F26" w14:paraId="39A56C12" w14:textId="77777777" w:rsidTr="0001799C">
        <w:tc>
          <w:tcPr>
            <w:tcW w:w="933" w:type="dxa"/>
            <w:shd w:val="clear" w:color="auto" w:fill="auto"/>
          </w:tcPr>
          <w:p w14:paraId="33C549CD" w14:textId="03B67EDB"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15</w:t>
            </w:r>
          </w:p>
        </w:tc>
        <w:tc>
          <w:tcPr>
            <w:tcW w:w="252" w:type="dxa"/>
            <w:shd w:val="clear" w:color="auto" w:fill="auto"/>
          </w:tcPr>
          <w:p w14:paraId="32AD09FA"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36480C1"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Key management personnel compensation</w:t>
            </w:r>
          </w:p>
        </w:tc>
        <w:tc>
          <w:tcPr>
            <w:tcW w:w="1078" w:type="dxa"/>
            <w:shd w:val="clear" w:color="auto" w:fill="auto"/>
            <w:vAlign w:val="bottom"/>
          </w:tcPr>
          <w:p w14:paraId="31AC4A26" w14:textId="6DCCFB6D"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31</w:t>
            </w:r>
          </w:p>
        </w:tc>
      </w:tr>
      <w:tr w:rsidR="000C188B" w:rsidRPr="00BD7F26" w14:paraId="32CA25B9" w14:textId="77777777" w:rsidTr="0001799C">
        <w:tc>
          <w:tcPr>
            <w:tcW w:w="933" w:type="dxa"/>
            <w:shd w:val="clear" w:color="auto" w:fill="auto"/>
          </w:tcPr>
          <w:p w14:paraId="1A2FC755" w14:textId="61DE3E60"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16</w:t>
            </w:r>
          </w:p>
        </w:tc>
        <w:tc>
          <w:tcPr>
            <w:tcW w:w="252" w:type="dxa"/>
            <w:shd w:val="clear" w:color="auto" w:fill="auto"/>
          </w:tcPr>
          <w:p w14:paraId="35FEC4B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9CDB391" w14:textId="77777777" w:rsidR="000C188B" w:rsidRPr="00943544" w:rsidRDefault="00D96538" w:rsidP="000C188B">
            <w:pPr>
              <w:pStyle w:val="acctmergecolhdg"/>
              <w:numPr>
                <w:ilvl w:val="0"/>
                <w:numId w:val="0"/>
              </w:numPr>
              <w:spacing w:line="240" w:lineRule="atLeast"/>
              <w:ind w:left="255" w:hanging="270"/>
              <w:jc w:val="left"/>
              <w:rPr>
                <w:rFonts w:cs="Times New Roman"/>
                <w:b w:val="0"/>
                <w:bCs/>
                <w:szCs w:val="22"/>
                <w:lang w:val="en-US" w:bidi="th-TH"/>
              </w:rPr>
            </w:pPr>
            <w:r w:rsidRPr="00BD7F26">
              <w:rPr>
                <w:rFonts w:cs="Times New Roman"/>
                <w:b w:val="0"/>
                <w:bCs/>
                <w:color w:val="000000"/>
                <w:szCs w:val="22"/>
              </w:rPr>
              <w:t>S</w:t>
            </w:r>
            <w:r w:rsidR="000C188B" w:rsidRPr="00BD7F26">
              <w:rPr>
                <w:rFonts w:cs="Times New Roman"/>
                <w:b w:val="0"/>
                <w:bCs/>
                <w:color w:val="000000"/>
                <w:szCs w:val="22"/>
              </w:rPr>
              <w:t>egment</w:t>
            </w:r>
            <w:r w:rsidRPr="00BD7F26">
              <w:rPr>
                <w:rFonts w:cs="Times New Roman"/>
                <w:b w:val="0"/>
                <w:bCs/>
                <w:color w:val="000000"/>
                <w:szCs w:val="22"/>
              </w:rPr>
              <w:t xml:space="preserve"> information</w:t>
            </w:r>
          </w:p>
        </w:tc>
        <w:tc>
          <w:tcPr>
            <w:tcW w:w="1078" w:type="dxa"/>
            <w:shd w:val="clear" w:color="auto" w:fill="auto"/>
            <w:vAlign w:val="bottom"/>
          </w:tcPr>
          <w:p w14:paraId="336E8AA8" w14:textId="1F7DC08D" w:rsidR="000C188B" w:rsidRPr="00BD7F26" w:rsidRDefault="007028B6"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32</w:t>
            </w:r>
          </w:p>
        </w:tc>
      </w:tr>
      <w:tr w:rsidR="00D4081A" w:rsidRPr="00BD7F26" w14:paraId="2139AF8A" w14:textId="77777777" w:rsidTr="0001799C">
        <w:tc>
          <w:tcPr>
            <w:tcW w:w="933" w:type="dxa"/>
            <w:shd w:val="clear" w:color="auto" w:fill="auto"/>
          </w:tcPr>
          <w:p w14:paraId="10160A1E" w14:textId="02236B40" w:rsidR="00D4081A" w:rsidRPr="00BD7F26" w:rsidRDefault="00D4081A" w:rsidP="00D4081A">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17</w:t>
            </w:r>
          </w:p>
        </w:tc>
        <w:tc>
          <w:tcPr>
            <w:tcW w:w="252" w:type="dxa"/>
            <w:shd w:val="clear" w:color="auto" w:fill="auto"/>
          </w:tcPr>
          <w:p w14:paraId="388EE78E" w14:textId="77777777" w:rsidR="00D4081A" w:rsidRPr="00BD7F26" w:rsidRDefault="00D4081A" w:rsidP="00D4081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ACE1042" w14:textId="1E0C6856" w:rsidR="00D4081A" w:rsidRPr="00BD7F26" w:rsidRDefault="00D4081A" w:rsidP="00D4081A">
            <w:pPr>
              <w:pStyle w:val="acctmergecolhdg"/>
              <w:numPr>
                <w:ilvl w:val="0"/>
                <w:numId w:val="0"/>
              </w:numPr>
              <w:spacing w:line="240" w:lineRule="atLeast"/>
              <w:ind w:left="255" w:hanging="270"/>
              <w:jc w:val="left"/>
              <w:rPr>
                <w:rFonts w:cs="Times New Roman"/>
                <w:b w:val="0"/>
                <w:bCs/>
                <w:szCs w:val="22"/>
                <w:lang w:val="en-US" w:bidi="th-TH"/>
              </w:rPr>
            </w:pPr>
            <w:r w:rsidRPr="00BD7F26">
              <w:rPr>
                <w:rFonts w:cs="Times New Roman"/>
                <w:b w:val="0"/>
                <w:bCs/>
                <w:color w:val="000000"/>
                <w:szCs w:val="22"/>
              </w:rPr>
              <w:t>Income tax expenses</w:t>
            </w:r>
          </w:p>
        </w:tc>
        <w:tc>
          <w:tcPr>
            <w:tcW w:w="1078" w:type="dxa"/>
            <w:shd w:val="clear" w:color="auto" w:fill="auto"/>
            <w:vAlign w:val="bottom"/>
          </w:tcPr>
          <w:p w14:paraId="5E529562" w14:textId="4D00A1B7" w:rsidR="00D4081A" w:rsidRPr="00BD7F26" w:rsidRDefault="007028B6" w:rsidP="00D4081A">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33</w:t>
            </w:r>
          </w:p>
        </w:tc>
      </w:tr>
      <w:tr w:rsidR="00D4081A" w:rsidRPr="00BD7F26" w14:paraId="3DE18142" w14:textId="77777777" w:rsidTr="0001799C">
        <w:tc>
          <w:tcPr>
            <w:tcW w:w="933" w:type="dxa"/>
            <w:shd w:val="clear" w:color="auto" w:fill="auto"/>
          </w:tcPr>
          <w:p w14:paraId="3D0FF9EE" w14:textId="1365BD1F" w:rsidR="00D4081A" w:rsidRPr="00BD7F26" w:rsidRDefault="00D4081A" w:rsidP="00D4081A">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18</w:t>
            </w:r>
          </w:p>
        </w:tc>
        <w:tc>
          <w:tcPr>
            <w:tcW w:w="252" w:type="dxa"/>
            <w:shd w:val="clear" w:color="auto" w:fill="auto"/>
          </w:tcPr>
          <w:p w14:paraId="28F3ED2A" w14:textId="77777777" w:rsidR="00D4081A" w:rsidRPr="00BD7F26" w:rsidRDefault="00D4081A" w:rsidP="00D4081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0DE2599" w14:textId="5D0B732C" w:rsidR="00D4081A" w:rsidRPr="00BD7F26" w:rsidRDefault="00D4081A" w:rsidP="00D4081A">
            <w:pPr>
              <w:pStyle w:val="acctmergecolhdg"/>
              <w:numPr>
                <w:ilvl w:val="0"/>
                <w:numId w:val="0"/>
              </w:numPr>
              <w:spacing w:line="240" w:lineRule="atLeast"/>
              <w:ind w:left="255" w:hanging="270"/>
              <w:jc w:val="left"/>
              <w:rPr>
                <w:rFonts w:cs="Times New Roman"/>
                <w:b w:val="0"/>
                <w:bCs/>
                <w:color w:val="000000"/>
                <w:szCs w:val="22"/>
              </w:rPr>
            </w:pPr>
            <w:r w:rsidRPr="00BD7F26">
              <w:rPr>
                <w:rFonts w:cs="Times New Roman"/>
                <w:b w:val="0"/>
                <w:bCs/>
                <w:color w:val="000000"/>
                <w:szCs w:val="22"/>
              </w:rPr>
              <w:t>Basic earnings per share</w:t>
            </w:r>
          </w:p>
        </w:tc>
        <w:tc>
          <w:tcPr>
            <w:tcW w:w="1078" w:type="dxa"/>
            <w:shd w:val="clear" w:color="auto" w:fill="auto"/>
            <w:vAlign w:val="bottom"/>
          </w:tcPr>
          <w:p w14:paraId="5555210B" w14:textId="7F8DE60B" w:rsidR="00D4081A" w:rsidRPr="00BD7F26" w:rsidRDefault="007028B6" w:rsidP="00D4081A">
            <w:pPr>
              <w:pStyle w:val="acctmergecolhdg"/>
              <w:numPr>
                <w:ilvl w:val="0"/>
                <w:numId w:val="0"/>
              </w:numPr>
              <w:snapToGrid w:val="0"/>
              <w:rPr>
                <w:rFonts w:cs="Times New Roman"/>
                <w:b w:val="0"/>
                <w:bCs/>
                <w:szCs w:val="28"/>
                <w:lang w:val="en-US" w:bidi="th-TH"/>
              </w:rPr>
            </w:pPr>
            <w:r>
              <w:rPr>
                <w:rFonts w:cs="Times New Roman"/>
                <w:b w:val="0"/>
                <w:bCs/>
                <w:szCs w:val="28"/>
                <w:lang w:val="en-US" w:bidi="th-TH"/>
              </w:rPr>
              <w:t>33</w:t>
            </w:r>
          </w:p>
        </w:tc>
      </w:tr>
      <w:tr w:rsidR="00D4081A" w:rsidRPr="00BD7F26" w14:paraId="1DCF1A9B" w14:textId="77777777" w:rsidTr="0001799C">
        <w:tc>
          <w:tcPr>
            <w:tcW w:w="933" w:type="dxa"/>
            <w:shd w:val="clear" w:color="auto" w:fill="auto"/>
          </w:tcPr>
          <w:p w14:paraId="0F2887C9" w14:textId="60A2624B" w:rsidR="00D4081A" w:rsidRPr="00BD7F26" w:rsidRDefault="00D4081A" w:rsidP="00D4081A">
            <w:pPr>
              <w:pStyle w:val="acctmergecolhdg"/>
              <w:numPr>
                <w:ilvl w:val="0"/>
                <w:numId w:val="0"/>
              </w:numPr>
              <w:spacing w:line="240" w:lineRule="atLeast"/>
              <w:rPr>
                <w:rFonts w:cs="Angsana New"/>
                <w:b w:val="0"/>
                <w:bCs/>
                <w:color w:val="000000"/>
                <w:szCs w:val="28"/>
                <w:lang w:val="en-US" w:bidi="th-TH"/>
              </w:rPr>
            </w:pPr>
            <w:r w:rsidRPr="00347CAC">
              <w:rPr>
                <w:rFonts w:cs="Angsana New"/>
                <w:b w:val="0"/>
                <w:bCs/>
                <w:color w:val="000000"/>
                <w:szCs w:val="28"/>
                <w:lang w:val="en-US" w:bidi="th-TH"/>
              </w:rPr>
              <w:t>19</w:t>
            </w:r>
          </w:p>
        </w:tc>
        <w:tc>
          <w:tcPr>
            <w:tcW w:w="252" w:type="dxa"/>
            <w:shd w:val="clear" w:color="auto" w:fill="auto"/>
          </w:tcPr>
          <w:p w14:paraId="20EDF673" w14:textId="77777777" w:rsidR="00D4081A" w:rsidRPr="00BD7F26" w:rsidRDefault="00D4081A" w:rsidP="00D4081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41457BE" w14:textId="3DF6EDB9" w:rsidR="00D4081A" w:rsidRPr="00347CAC" w:rsidRDefault="00347CAC" w:rsidP="00347CAC">
            <w:pPr>
              <w:pStyle w:val="acctmergecolhdg"/>
              <w:numPr>
                <w:ilvl w:val="0"/>
                <w:numId w:val="0"/>
              </w:numPr>
              <w:spacing w:line="240" w:lineRule="atLeast"/>
              <w:ind w:left="255" w:hanging="270"/>
              <w:jc w:val="left"/>
              <w:rPr>
                <w:rFonts w:cstheme="minorBidi"/>
                <w:b w:val="0"/>
                <w:bCs/>
                <w:color w:val="000000"/>
                <w:szCs w:val="28"/>
                <w:cs/>
                <w:lang w:bidi="th-TH"/>
              </w:rPr>
            </w:pPr>
            <w:r w:rsidRPr="00347CAC">
              <w:rPr>
                <w:rFonts w:cs="Times New Roman"/>
                <w:b w:val="0"/>
                <w:bCs/>
                <w:color w:val="000000"/>
                <w:szCs w:val="22"/>
              </w:rPr>
              <w:t xml:space="preserve">Financial Business Group </w:t>
            </w:r>
            <w:r w:rsidR="00385F02" w:rsidRPr="00347CAC">
              <w:rPr>
                <w:rFonts w:cs="Times New Roman"/>
                <w:b w:val="0"/>
                <w:bCs/>
                <w:color w:val="000000"/>
                <w:szCs w:val="22"/>
              </w:rPr>
              <w:t>restructuring</w:t>
            </w:r>
            <w:r w:rsidRPr="00347CAC">
              <w:rPr>
                <w:rFonts w:cs="Times New Roman"/>
                <w:b w:val="0"/>
                <w:bCs/>
                <w:color w:val="000000"/>
                <w:szCs w:val="22"/>
              </w:rPr>
              <w:t xml:space="preserve"> </w:t>
            </w:r>
            <w:r w:rsidR="001D26A4">
              <w:rPr>
                <w:rFonts w:cs="Times New Roman"/>
                <w:b w:val="0"/>
                <w:bCs/>
                <w:color w:val="000000"/>
                <w:szCs w:val="22"/>
              </w:rPr>
              <w:t>p</w:t>
            </w:r>
            <w:r w:rsidRPr="00347CAC">
              <w:rPr>
                <w:rFonts w:cs="Times New Roman"/>
                <w:b w:val="0"/>
                <w:bCs/>
                <w:color w:val="000000"/>
                <w:szCs w:val="22"/>
              </w:rPr>
              <w:t>lan</w:t>
            </w:r>
          </w:p>
        </w:tc>
        <w:tc>
          <w:tcPr>
            <w:tcW w:w="1078" w:type="dxa"/>
            <w:shd w:val="clear" w:color="auto" w:fill="auto"/>
            <w:vAlign w:val="bottom"/>
          </w:tcPr>
          <w:p w14:paraId="7B76F62D" w14:textId="1D652FBF" w:rsidR="00D4081A" w:rsidRPr="00BD7F26" w:rsidRDefault="007028B6" w:rsidP="00D4081A">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33</w:t>
            </w:r>
          </w:p>
        </w:tc>
      </w:tr>
      <w:tr w:rsidR="00D4081A" w:rsidRPr="00BD7F26" w14:paraId="510F1DFD" w14:textId="77777777" w:rsidTr="0001799C">
        <w:tc>
          <w:tcPr>
            <w:tcW w:w="933" w:type="dxa"/>
            <w:shd w:val="clear" w:color="auto" w:fill="auto"/>
          </w:tcPr>
          <w:p w14:paraId="004C4DE1" w14:textId="4FCA9C29" w:rsidR="00D4081A" w:rsidRPr="001E4ADC" w:rsidRDefault="00D4081A" w:rsidP="00D4081A">
            <w:pPr>
              <w:pStyle w:val="acctmergecolhdg"/>
              <w:numPr>
                <w:ilvl w:val="0"/>
                <w:numId w:val="0"/>
              </w:numPr>
              <w:spacing w:line="240" w:lineRule="atLeast"/>
              <w:rPr>
                <w:rFonts w:cs="Angsana New"/>
                <w:b w:val="0"/>
                <w:bCs/>
                <w:color w:val="000000"/>
                <w:szCs w:val="28"/>
                <w:highlight w:val="cyan"/>
                <w:lang w:val="en-US" w:bidi="th-TH"/>
              </w:rPr>
            </w:pPr>
            <w:r w:rsidRPr="00D4081A">
              <w:rPr>
                <w:rFonts w:cs="Angsana New"/>
                <w:b w:val="0"/>
                <w:bCs/>
                <w:color w:val="000000"/>
                <w:szCs w:val="28"/>
                <w:lang w:val="en-US" w:bidi="th-TH"/>
              </w:rPr>
              <w:t>20</w:t>
            </w:r>
          </w:p>
        </w:tc>
        <w:tc>
          <w:tcPr>
            <w:tcW w:w="252" w:type="dxa"/>
            <w:shd w:val="clear" w:color="auto" w:fill="auto"/>
          </w:tcPr>
          <w:p w14:paraId="0A546DE2" w14:textId="77777777" w:rsidR="00D4081A" w:rsidRPr="001E4ADC" w:rsidRDefault="00D4081A" w:rsidP="00D4081A">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640832F8" w14:textId="250EAF7F" w:rsidR="00D4081A" w:rsidRPr="001E4ADC" w:rsidRDefault="00D4081A" w:rsidP="00D4081A">
            <w:pPr>
              <w:pStyle w:val="acctmergecolhdg"/>
              <w:numPr>
                <w:ilvl w:val="0"/>
                <w:numId w:val="0"/>
              </w:numPr>
              <w:spacing w:line="240" w:lineRule="atLeast"/>
              <w:jc w:val="left"/>
              <w:rPr>
                <w:rFonts w:cstheme="minorBidi"/>
                <w:b w:val="0"/>
                <w:bCs/>
                <w:color w:val="000000"/>
                <w:szCs w:val="28"/>
                <w:highlight w:val="cyan"/>
                <w:cs/>
                <w:lang w:bidi="th-TH"/>
              </w:rPr>
            </w:pPr>
            <w:r w:rsidRPr="00BD7F26">
              <w:rPr>
                <w:rFonts w:cs="Times New Roman"/>
                <w:b w:val="0"/>
                <w:bCs/>
                <w:szCs w:val="22"/>
                <w:lang w:val="en-US" w:bidi="th-TH"/>
              </w:rPr>
              <w:t>Events after the reporting period</w:t>
            </w:r>
          </w:p>
        </w:tc>
        <w:tc>
          <w:tcPr>
            <w:tcW w:w="1078" w:type="dxa"/>
            <w:shd w:val="clear" w:color="auto" w:fill="auto"/>
            <w:vAlign w:val="bottom"/>
          </w:tcPr>
          <w:p w14:paraId="29984155" w14:textId="0C7DE5B2" w:rsidR="00D4081A" w:rsidRPr="00BD7F26" w:rsidRDefault="007028B6" w:rsidP="00D4081A">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w:t>
            </w:r>
            <w:r w:rsidR="00A2637D">
              <w:rPr>
                <w:rFonts w:cs="Times New Roman"/>
                <w:b w:val="0"/>
                <w:bCs/>
                <w:szCs w:val="22"/>
                <w:lang w:val="en-US" w:bidi="th-TH"/>
              </w:rPr>
              <w:t>4</w:t>
            </w:r>
          </w:p>
        </w:tc>
      </w:tr>
    </w:tbl>
    <w:p w14:paraId="5785CCFD" w14:textId="77777777" w:rsidR="00AA14DD" w:rsidRPr="00BD7F26" w:rsidRDefault="00AA14DD" w:rsidP="00C52062">
      <w:pPr>
        <w:pageBreakBefore/>
        <w:spacing w:line="240" w:lineRule="atLeast"/>
        <w:ind w:left="540" w:right="-28"/>
        <w:jc w:val="both"/>
        <w:rPr>
          <w:sz w:val="22"/>
          <w:szCs w:val="22"/>
        </w:rPr>
      </w:pPr>
      <w:r w:rsidRPr="00BD7F26">
        <w:rPr>
          <w:sz w:val="22"/>
          <w:szCs w:val="22"/>
        </w:rPr>
        <w:lastRenderedPageBreak/>
        <w:t>These notes form an integral part of th</w:t>
      </w:r>
      <w:r w:rsidR="0066062D" w:rsidRPr="00BD7F26">
        <w:rPr>
          <w:sz w:val="22"/>
          <w:szCs w:val="22"/>
        </w:rPr>
        <w:t>e interim financial statements.</w:t>
      </w:r>
    </w:p>
    <w:p w14:paraId="4315EB70" w14:textId="77777777" w:rsidR="000D3344" w:rsidRPr="00BD7F26" w:rsidRDefault="000D3344" w:rsidP="00C52062">
      <w:pPr>
        <w:spacing w:line="240" w:lineRule="atLeast"/>
        <w:ind w:left="540" w:right="-28"/>
        <w:jc w:val="both"/>
        <w:rPr>
          <w:rFonts w:cs="Cordia New"/>
          <w:sz w:val="22"/>
          <w:szCs w:val="22"/>
        </w:rPr>
      </w:pPr>
    </w:p>
    <w:p w14:paraId="3AF6063F" w14:textId="08A027AA" w:rsidR="000D3344" w:rsidRPr="00BD7F26" w:rsidRDefault="000D3344" w:rsidP="000D3344">
      <w:pPr>
        <w:tabs>
          <w:tab w:val="left" w:pos="9180"/>
        </w:tabs>
        <w:spacing w:line="240" w:lineRule="atLeast"/>
        <w:ind w:left="540" w:right="-28"/>
        <w:jc w:val="thaiDistribute"/>
        <w:rPr>
          <w:rFonts w:cs="Cordia New"/>
          <w:sz w:val="22"/>
          <w:szCs w:val="22"/>
          <w:cs/>
        </w:rPr>
      </w:pPr>
      <w:r w:rsidRPr="00BD7F26">
        <w:rPr>
          <w:sz w:val="22"/>
          <w:szCs w:val="22"/>
        </w:rPr>
        <w:t>The interim financial statements issued for Thai regulatory reporting purposes are prepared in the Thai</w:t>
      </w:r>
      <w:r w:rsidRPr="00BD7F26">
        <w:rPr>
          <w:sz w:val="22"/>
          <w:szCs w:val="22"/>
          <w:cs/>
        </w:rPr>
        <w:t xml:space="preserve"> </w:t>
      </w:r>
      <w:r w:rsidRPr="00BD7F26">
        <w:rPr>
          <w:sz w:val="22"/>
          <w:szCs w:val="22"/>
        </w:rPr>
        <w:t>language. These English language financial statements have been prepared from and are consistent</w:t>
      </w:r>
      <w:r w:rsidRPr="00BD7F26">
        <w:rPr>
          <w:sz w:val="22"/>
          <w:szCs w:val="22"/>
          <w:cs/>
        </w:rPr>
        <w:t xml:space="preserve"> </w:t>
      </w:r>
      <w:r w:rsidRPr="00BD7F26">
        <w:rPr>
          <w:sz w:val="22"/>
          <w:szCs w:val="22"/>
        </w:rPr>
        <w:t>with the Thai language financial statements, and both the English and Thai language financial</w:t>
      </w:r>
      <w:r w:rsidRPr="00BD7F26">
        <w:rPr>
          <w:sz w:val="22"/>
          <w:szCs w:val="22"/>
          <w:cs/>
        </w:rPr>
        <w:t xml:space="preserve"> </w:t>
      </w:r>
      <w:r w:rsidRPr="00BD7F26">
        <w:rPr>
          <w:sz w:val="22"/>
          <w:szCs w:val="22"/>
        </w:rPr>
        <w:t xml:space="preserve">statements were approved and </w:t>
      </w:r>
      <w:proofErr w:type="spellStart"/>
      <w:r w:rsidR="00FD5FB1" w:rsidRPr="00BD7F26">
        <w:rPr>
          <w:sz w:val="22"/>
          <w:szCs w:val="22"/>
        </w:rPr>
        <w:t>authorised</w:t>
      </w:r>
      <w:proofErr w:type="spellEnd"/>
      <w:r w:rsidRPr="00BD7F26">
        <w:rPr>
          <w:sz w:val="22"/>
          <w:szCs w:val="22"/>
        </w:rPr>
        <w:t xml:space="preserve"> for issue by the directors on</w:t>
      </w:r>
      <w:r w:rsidR="0053487C">
        <w:rPr>
          <w:sz w:val="22"/>
          <w:szCs w:val="22"/>
        </w:rPr>
        <w:t xml:space="preserve"> </w:t>
      </w:r>
      <w:r w:rsidR="00943544">
        <w:rPr>
          <w:sz w:val="22"/>
          <w:szCs w:val="22"/>
        </w:rPr>
        <w:t>12</w:t>
      </w:r>
      <w:r w:rsidR="0053487C">
        <w:rPr>
          <w:sz w:val="22"/>
          <w:szCs w:val="22"/>
        </w:rPr>
        <w:t xml:space="preserve"> </w:t>
      </w:r>
      <w:r w:rsidR="002E3BDB" w:rsidRPr="00BD7F26">
        <w:rPr>
          <w:sz w:val="22"/>
          <w:szCs w:val="22"/>
        </w:rPr>
        <w:t>May</w:t>
      </w:r>
      <w:r w:rsidR="0053487C">
        <w:rPr>
          <w:sz w:val="22"/>
          <w:szCs w:val="22"/>
        </w:rPr>
        <w:t xml:space="preserve"> </w:t>
      </w:r>
      <w:r w:rsidR="007712D1">
        <w:rPr>
          <w:rFonts w:cs="Angsana New"/>
          <w:sz w:val="22"/>
        </w:rPr>
        <w:t>202</w:t>
      </w:r>
      <w:r w:rsidR="002E3BDB">
        <w:rPr>
          <w:rFonts w:cs="Angsana New"/>
          <w:sz w:val="22"/>
        </w:rPr>
        <w:t>2</w:t>
      </w:r>
      <w:r w:rsidR="007712D1">
        <w:rPr>
          <w:rFonts w:cs="Angsana New"/>
          <w:sz w:val="22"/>
        </w:rPr>
        <w:t>.</w:t>
      </w:r>
    </w:p>
    <w:p w14:paraId="0B5A8192" w14:textId="77777777" w:rsidR="000D3344" w:rsidRPr="00BD7F26" w:rsidRDefault="000D3344" w:rsidP="00345D5B">
      <w:pPr>
        <w:tabs>
          <w:tab w:val="left" w:pos="9180"/>
        </w:tabs>
        <w:spacing w:line="240" w:lineRule="atLeast"/>
        <w:ind w:left="540" w:right="-28"/>
        <w:jc w:val="thaiDistribute"/>
        <w:rPr>
          <w:rFonts w:cs="Cordia New"/>
          <w:sz w:val="18"/>
          <w:szCs w:val="18"/>
        </w:rPr>
      </w:pPr>
    </w:p>
    <w:p w14:paraId="2A2979FC" w14:textId="77777777" w:rsidR="00AA14DD" w:rsidRPr="00590846" w:rsidRDefault="00AA14DD" w:rsidP="00C52062">
      <w:pPr>
        <w:numPr>
          <w:ilvl w:val="0"/>
          <w:numId w:val="7"/>
        </w:numPr>
        <w:spacing w:line="240" w:lineRule="atLeast"/>
        <w:ind w:left="539" w:right="-28" w:hanging="539"/>
        <w:jc w:val="both"/>
        <w:outlineLvl w:val="0"/>
        <w:rPr>
          <w:szCs w:val="24"/>
        </w:rPr>
      </w:pPr>
      <w:r w:rsidRPr="00590846">
        <w:rPr>
          <w:b/>
          <w:bCs/>
          <w:szCs w:val="24"/>
        </w:rPr>
        <w:t>General information</w:t>
      </w:r>
    </w:p>
    <w:p w14:paraId="14397804" w14:textId="77777777" w:rsidR="00AA14DD" w:rsidRPr="00BD7F26" w:rsidRDefault="00AA14DD" w:rsidP="00C52062">
      <w:pPr>
        <w:tabs>
          <w:tab w:val="left" w:pos="9180"/>
        </w:tabs>
        <w:spacing w:line="240" w:lineRule="atLeast"/>
        <w:ind w:left="540" w:right="-28"/>
        <w:jc w:val="both"/>
        <w:rPr>
          <w:sz w:val="18"/>
          <w:szCs w:val="18"/>
        </w:rPr>
      </w:pPr>
    </w:p>
    <w:p w14:paraId="7BBDDF28" w14:textId="590F6EA1" w:rsidR="00AA14DD" w:rsidRPr="00BD7F26" w:rsidRDefault="00AA14DD" w:rsidP="00C52062">
      <w:pPr>
        <w:spacing w:line="240" w:lineRule="atLeast"/>
        <w:ind w:left="540" w:right="-28"/>
        <w:jc w:val="both"/>
        <w:rPr>
          <w:sz w:val="22"/>
          <w:szCs w:val="22"/>
        </w:rPr>
      </w:pPr>
      <w:r w:rsidRPr="00BD7F26">
        <w:rPr>
          <w:sz w:val="22"/>
          <w:szCs w:val="22"/>
        </w:rPr>
        <w:t xml:space="preserve">The principal </w:t>
      </w:r>
      <w:r w:rsidR="005972C5" w:rsidRPr="00BD7F26">
        <w:rPr>
          <w:sz w:val="22"/>
          <w:szCs w:val="22"/>
        </w:rPr>
        <w:t xml:space="preserve">activities </w:t>
      </w:r>
      <w:r w:rsidRPr="00BD7F26">
        <w:rPr>
          <w:sz w:val="22"/>
          <w:szCs w:val="22"/>
        </w:rPr>
        <w:t>of the Bank</w:t>
      </w:r>
      <w:r w:rsidR="005D0041" w:rsidRPr="00BD7F26">
        <w:rPr>
          <w:sz w:val="22"/>
          <w:szCs w:val="22"/>
        </w:rPr>
        <w:t xml:space="preserve"> </w:t>
      </w:r>
      <w:r w:rsidR="005972C5" w:rsidRPr="00BD7F26">
        <w:rPr>
          <w:sz w:val="22"/>
          <w:szCs w:val="22"/>
        </w:rPr>
        <w:t xml:space="preserve">are </w:t>
      </w:r>
      <w:r w:rsidRPr="00BD7F26">
        <w:rPr>
          <w:sz w:val="22"/>
          <w:szCs w:val="22"/>
        </w:rPr>
        <w:t>the provision of financial pr</w:t>
      </w:r>
      <w:r w:rsidR="000E7CB9" w:rsidRPr="00BD7F26">
        <w:rPr>
          <w:sz w:val="22"/>
          <w:szCs w:val="22"/>
        </w:rPr>
        <w:t xml:space="preserve">oducts and services through its </w:t>
      </w:r>
      <w:r w:rsidR="00DE5C17" w:rsidRPr="00BD7F26">
        <w:rPr>
          <w:sz w:val="22"/>
          <w:szCs w:val="22"/>
        </w:rPr>
        <w:t xml:space="preserve">Head </w:t>
      </w:r>
      <w:r w:rsidR="001F3FD2" w:rsidRPr="00BD7F26">
        <w:rPr>
          <w:sz w:val="22"/>
          <w:szCs w:val="22"/>
        </w:rPr>
        <w:t>O</w:t>
      </w:r>
      <w:r w:rsidR="00DE5C17" w:rsidRPr="00BD7F26">
        <w:rPr>
          <w:sz w:val="22"/>
          <w:szCs w:val="22"/>
        </w:rPr>
        <w:t xml:space="preserve">ffice and </w:t>
      </w:r>
      <w:r w:rsidRPr="00BD7F26">
        <w:rPr>
          <w:sz w:val="22"/>
          <w:szCs w:val="22"/>
        </w:rPr>
        <w:t>branch network</w:t>
      </w:r>
      <w:r w:rsidR="00DE5C17" w:rsidRPr="00BD7F26">
        <w:rPr>
          <w:sz w:val="22"/>
          <w:szCs w:val="22"/>
        </w:rPr>
        <w:t xml:space="preserve"> in Thailand</w:t>
      </w:r>
      <w:r w:rsidR="000E7CB9" w:rsidRPr="00BD7F26">
        <w:rPr>
          <w:sz w:val="22"/>
          <w:szCs w:val="22"/>
        </w:rPr>
        <w:t xml:space="preserve">, its branches in Singapore, Hong Kong, Laos, Vietnam, </w:t>
      </w:r>
      <w:r w:rsidR="00925982" w:rsidRPr="00BD7F26">
        <w:rPr>
          <w:rFonts w:cs="Angsana New"/>
          <w:sz w:val="22"/>
        </w:rPr>
        <w:t>Ch</w:t>
      </w:r>
      <w:r w:rsidR="00314D54" w:rsidRPr="00BD7F26">
        <w:rPr>
          <w:sz w:val="22"/>
          <w:szCs w:val="22"/>
        </w:rPr>
        <w:t>i</w:t>
      </w:r>
      <w:r w:rsidR="00925982" w:rsidRPr="00BD7F26">
        <w:rPr>
          <w:sz w:val="22"/>
          <w:szCs w:val="22"/>
        </w:rPr>
        <w:t>na</w:t>
      </w:r>
      <w:r w:rsidR="00314D54" w:rsidRPr="00BD7F26">
        <w:rPr>
          <w:sz w:val="22"/>
          <w:szCs w:val="22"/>
        </w:rPr>
        <w:t xml:space="preserve"> </w:t>
      </w:r>
      <w:r w:rsidR="000E7CB9" w:rsidRPr="00BD7F26">
        <w:rPr>
          <w:sz w:val="22"/>
          <w:szCs w:val="22"/>
        </w:rPr>
        <w:t>and Cayman Islands and its subsidiaries</w:t>
      </w:r>
      <w:r w:rsidRPr="00BD7F26">
        <w:rPr>
          <w:sz w:val="22"/>
          <w:szCs w:val="22"/>
        </w:rPr>
        <w:t xml:space="preserve"> in</w:t>
      </w:r>
      <w:r w:rsidR="00DE5C17" w:rsidRPr="00BD7F26">
        <w:rPr>
          <w:sz w:val="22"/>
          <w:szCs w:val="22"/>
        </w:rPr>
        <w:t xml:space="preserve"> </w:t>
      </w:r>
      <w:r w:rsidR="003745B3" w:rsidRPr="00BD7F26">
        <w:rPr>
          <w:rFonts w:cs="Angsana New"/>
          <w:sz w:val="22"/>
        </w:rPr>
        <w:t xml:space="preserve">Thailand, Singapore, </w:t>
      </w:r>
      <w:r w:rsidR="00DE5C17" w:rsidRPr="00BD7F26">
        <w:rPr>
          <w:sz w:val="22"/>
          <w:szCs w:val="22"/>
        </w:rPr>
        <w:t>Cambodia</w:t>
      </w:r>
      <w:r w:rsidR="005C6349" w:rsidRPr="00BD7F26">
        <w:rPr>
          <w:spacing w:val="-2"/>
          <w:sz w:val="22"/>
          <w:szCs w:val="22"/>
        </w:rPr>
        <w:t xml:space="preserve"> and </w:t>
      </w:r>
      <w:r w:rsidR="005C6349" w:rsidRPr="00BD7F26">
        <w:rPr>
          <w:spacing w:val="-2"/>
          <w:sz w:val="22"/>
          <w:szCs w:val="22"/>
          <w:cs/>
        </w:rPr>
        <w:t>Myanmar</w:t>
      </w:r>
      <w:r w:rsidR="00DE5C17" w:rsidRPr="00BD7F26">
        <w:rPr>
          <w:sz w:val="22"/>
          <w:szCs w:val="22"/>
        </w:rPr>
        <w:t xml:space="preserve">. </w:t>
      </w:r>
      <w:r w:rsidRPr="00BD7F26">
        <w:rPr>
          <w:spacing w:val="-2"/>
          <w:sz w:val="22"/>
          <w:szCs w:val="22"/>
        </w:rPr>
        <w:t xml:space="preserve">Details of the Bank’s subsidiaries as at </w:t>
      </w:r>
      <w:r w:rsidR="002E3BDB" w:rsidRPr="00BD7F26">
        <w:rPr>
          <w:spacing w:val="-2"/>
          <w:sz w:val="22"/>
          <w:szCs w:val="22"/>
        </w:rPr>
        <w:t>31 March</w:t>
      </w:r>
      <w:r w:rsidR="00691B49" w:rsidRPr="00BD7F26">
        <w:rPr>
          <w:spacing w:val="-2"/>
          <w:sz w:val="22"/>
          <w:szCs w:val="22"/>
        </w:rPr>
        <w:t xml:space="preserve"> </w:t>
      </w:r>
      <w:r w:rsidR="00267861" w:rsidRPr="00BD7F26">
        <w:rPr>
          <w:sz w:val="22"/>
          <w:szCs w:val="22"/>
        </w:rPr>
        <w:t>20</w:t>
      </w:r>
      <w:r w:rsidR="00E91E3F" w:rsidRPr="00BD7F26">
        <w:rPr>
          <w:sz w:val="22"/>
          <w:szCs w:val="22"/>
        </w:rPr>
        <w:t>2</w:t>
      </w:r>
      <w:r w:rsidR="002E3BDB">
        <w:rPr>
          <w:rFonts w:cstheme="minorBidi"/>
          <w:sz w:val="22"/>
          <w:szCs w:val="22"/>
        </w:rPr>
        <w:t>2</w:t>
      </w:r>
      <w:r w:rsidR="006C3F19" w:rsidRPr="00BD7F26">
        <w:rPr>
          <w:sz w:val="22"/>
          <w:szCs w:val="22"/>
        </w:rPr>
        <w:t xml:space="preserve"> and 31 December 20</w:t>
      </w:r>
      <w:r w:rsidR="00691B49" w:rsidRPr="00BD7F26">
        <w:rPr>
          <w:sz w:val="22"/>
          <w:szCs w:val="22"/>
        </w:rPr>
        <w:t>2</w:t>
      </w:r>
      <w:r w:rsidR="002E3BDB">
        <w:rPr>
          <w:sz w:val="22"/>
          <w:szCs w:val="22"/>
        </w:rPr>
        <w:t>1</w:t>
      </w:r>
      <w:r w:rsidRPr="00BD7F26">
        <w:rPr>
          <w:sz w:val="22"/>
          <w:szCs w:val="22"/>
        </w:rPr>
        <w:t xml:space="preserve"> </w:t>
      </w:r>
      <w:r w:rsidR="00E85554" w:rsidRPr="00BD7F26">
        <w:rPr>
          <w:sz w:val="22"/>
          <w:szCs w:val="22"/>
        </w:rPr>
        <w:t xml:space="preserve">are given in note </w:t>
      </w:r>
      <w:r w:rsidR="00AE2DB5" w:rsidRPr="00BD7F26">
        <w:rPr>
          <w:sz w:val="22"/>
          <w:szCs w:val="22"/>
        </w:rPr>
        <w:t>6</w:t>
      </w:r>
      <w:r w:rsidR="00030EE6" w:rsidRPr="00BD7F26">
        <w:rPr>
          <w:sz w:val="22"/>
          <w:szCs w:val="22"/>
        </w:rPr>
        <w:t>.</w:t>
      </w:r>
    </w:p>
    <w:p w14:paraId="3E26FA17" w14:textId="77777777" w:rsidR="00EB2B73" w:rsidRPr="00BD7F26" w:rsidRDefault="00EB2B73" w:rsidP="00C52062">
      <w:pPr>
        <w:tabs>
          <w:tab w:val="left" w:pos="9180"/>
        </w:tabs>
        <w:spacing w:line="240" w:lineRule="atLeast"/>
        <w:ind w:left="540" w:right="-28"/>
        <w:jc w:val="both"/>
        <w:rPr>
          <w:sz w:val="18"/>
          <w:szCs w:val="18"/>
        </w:rPr>
      </w:pPr>
    </w:p>
    <w:p w14:paraId="7855283B" w14:textId="77777777" w:rsidR="00AA14DD" w:rsidRPr="00590846" w:rsidRDefault="00AA14DD" w:rsidP="00C52062">
      <w:pPr>
        <w:numPr>
          <w:ilvl w:val="0"/>
          <w:numId w:val="7"/>
        </w:numPr>
        <w:spacing w:line="240" w:lineRule="atLeast"/>
        <w:ind w:left="539" w:right="-28" w:hanging="539"/>
        <w:jc w:val="both"/>
        <w:outlineLvl w:val="0"/>
        <w:rPr>
          <w:szCs w:val="24"/>
        </w:rPr>
      </w:pPr>
      <w:r w:rsidRPr="00590846">
        <w:rPr>
          <w:b/>
          <w:bCs/>
          <w:szCs w:val="24"/>
        </w:rPr>
        <w:t>Basis of preparation of the interim financial statements</w:t>
      </w:r>
    </w:p>
    <w:p w14:paraId="75F56481" w14:textId="77777777" w:rsidR="00AA14DD" w:rsidRPr="00BD7F26" w:rsidRDefault="00AA14DD" w:rsidP="00C52062">
      <w:pPr>
        <w:tabs>
          <w:tab w:val="left" w:pos="9180"/>
        </w:tabs>
        <w:spacing w:line="240" w:lineRule="atLeast"/>
        <w:ind w:left="540" w:right="-28"/>
        <w:jc w:val="both"/>
        <w:rPr>
          <w:sz w:val="20"/>
          <w:szCs w:val="20"/>
        </w:rPr>
      </w:pPr>
    </w:p>
    <w:p w14:paraId="621D997B" w14:textId="77777777" w:rsidR="00540B8B" w:rsidRPr="00BD7F26" w:rsidRDefault="00540B8B" w:rsidP="000E31AC">
      <w:pPr>
        <w:numPr>
          <w:ilvl w:val="1"/>
          <w:numId w:val="26"/>
        </w:numPr>
        <w:spacing w:line="240" w:lineRule="atLeast"/>
        <w:ind w:left="540" w:right="-28" w:hanging="540"/>
        <w:jc w:val="both"/>
        <w:rPr>
          <w:rFonts w:eastAsia="Times New Roman"/>
          <w:b/>
          <w:bCs/>
          <w:i/>
          <w:iCs/>
          <w:sz w:val="22"/>
          <w:szCs w:val="20"/>
          <w:lang w:bidi="ar-SA"/>
        </w:rPr>
      </w:pPr>
      <w:r w:rsidRPr="00BD7F26">
        <w:rPr>
          <w:rFonts w:eastAsia="Times New Roman"/>
          <w:b/>
          <w:bCs/>
          <w:i/>
          <w:iCs/>
          <w:sz w:val="22"/>
          <w:szCs w:val="20"/>
          <w:lang w:bidi="ar-SA"/>
        </w:rPr>
        <w:t>Statement of compliance</w:t>
      </w:r>
    </w:p>
    <w:p w14:paraId="2495DDD3" w14:textId="77777777" w:rsidR="00540B8B" w:rsidRPr="00BD7F26" w:rsidRDefault="00540B8B" w:rsidP="00540B8B">
      <w:pPr>
        <w:spacing w:line="240" w:lineRule="atLeast"/>
        <w:ind w:left="540" w:right="-28"/>
        <w:jc w:val="both"/>
        <w:rPr>
          <w:rFonts w:eastAsia="Times New Roman"/>
          <w:sz w:val="22"/>
          <w:szCs w:val="22"/>
        </w:rPr>
      </w:pPr>
    </w:p>
    <w:p w14:paraId="246BAED6" w14:textId="01E236D3" w:rsidR="006B2FCB" w:rsidRPr="00651D85" w:rsidRDefault="00AE2DB5" w:rsidP="005877BC">
      <w:pPr>
        <w:spacing w:line="240" w:lineRule="atLeast"/>
        <w:ind w:left="540" w:right="-28"/>
        <w:jc w:val="both"/>
        <w:rPr>
          <w:rFonts w:eastAsia="Times New Roman" w:cstheme="minorBidi"/>
          <w:sz w:val="22"/>
          <w:szCs w:val="22"/>
        </w:rPr>
      </w:pPr>
      <w:r w:rsidRPr="00BD7F26">
        <w:rPr>
          <w:rFonts w:eastAsia="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7F26">
        <w:rPr>
          <w:rFonts w:eastAsia="Times New Roman"/>
          <w:i/>
          <w:iCs/>
          <w:sz w:val="22"/>
          <w:szCs w:val="22"/>
        </w:rPr>
        <w:t>Interim Financial Reporting</w:t>
      </w:r>
      <w:r w:rsidRPr="00BD7F26">
        <w:rPr>
          <w:rFonts w:eastAsia="Times New Roman"/>
          <w:sz w:val="22"/>
          <w:szCs w:val="22"/>
        </w:rPr>
        <w:t>, guidelines promulgated by the Federation of Accounting Professions, the regulations of the Bank of Thailand (</w:t>
      </w:r>
      <w:proofErr w:type="spellStart"/>
      <w:r w:rsidRPr="00BD7F26">
        <w:rPr>
          <w:rFonts w:eastAsia="Times New Roman"/>
          <w:sz w:val="22"/>
          <w:szCs w:val="22"/>
        </w:rPr>
        <w:t>BoT</w:t>
      </w:r>
      <w:proofErr w:type="spellEnd"/>
      <w:r w:rsidRPr="00BD7F26">
        <w:rPr>
          <w:rFonts w:eastAsia="Times New Roman"/>
          <w:sz w:val="22"/>
          <w:szCs w:val="22"/>
        </w:rPr>
        <w:t xml:space="preserve">) and applicable rules and regulations of the Thai Securities and Exchange Commission. </w:t>
      </w:r>
      <w:r w:rsidR="00C913BC" w:rsidRPr="00BD7F26">
        <w:rPr>
          <w:rFonts w:eastAsia="Times New Roman"/>
          <w:sz w:val="22"/>
          <w:szCs w:val="22"/>
        </w:rPr>
        <w:t xml:space="preserve">The interim financial statements are presented in accordance with </w:t>
      </w:r>
      <w:r w:rsidR="00FD5FB1" w:rsidRPr="00BD7F26">
        <w:rPr>
          <w:rFonts w:eastAsia="Times New Roman"/>
          <w:sz w:val="22"/>
          <w:szCs w:val="22"/>
        </w:rPr>
        <w:t>the</w:t>
      </w:r>
      <w:r w:rsidR="00540B8B" w:rsidRPr="00BD7F26">
        <w:rPr>
          <w:rFonts w:eastAsia="Times New Roman"/>
          <w:sz w:val="22"/>
          <w:szCs w:val="22"/>
        </w:rPr>
        <w:t xml:space="preserve"> </w:t>
      </w:r>
      <w:proofErr w:type="spellStart"/>
      <w:r w:rsidR="00540B8B" w:rsidRPr="00BD7F26">
        <w:rPr>
          <w:rFonts w:eastAsia="Times New Roman"/>
          <w:sz w:val="22"/>
          <w:szCs w:val="22"/>
        </w:rPr>
        <w:t>BoT</w:t>
      </w:r>
      <w:proofErr w:type="spellEnd"/>
      <w:r w:rsidR="00540B8B" w:rsidRPr="00BD7F26">
        <w:rPr>
          <w:rFonts w:eastAsia="Times New Roman"/>
          <w:sz w:val="22"/>
          <w:szCs w:val="22"/>
          <w:cs/>
        </w:rPr>
        <w:t xml:space="preserve"> </w:t>
      </w:r>
      <w:r w:rsidR="00540B8B" w:rsidRPr="00BD7F26">
        <w:rPr>
          <w:rFonts w:eastAsia="Times New Roman"/>
          <w:sz w:val="22"/>
          <w:szCs w:val="22"/>
        </w:rPr>
        <w:t>notification number Sor Nor Sor 21</w:t>
      </w:r>
      <w:r w:rsidR="00540B8B" w:rsidRPr="00BD7F26">
        <w:rPr>
          <w:rFonts w:eastAsia="Times New Roman"/>
          <w:sz w:val="22"/>
          <w:szCs w:val="22"/>
          <w:cs/>
        </w:rPr>
        <w:t>/</w:t>
      </w:r>
      <w:r w:rsidR="00540B8B" w:rsidRPr="00BD7F26">
        <w:rPr>
          <w:rFonts w:eastAsia="Times New Roman"/>
          <w:sz w:val="22"/>
          <w:szCs w:val="22"/>
        </w:rPr>
        <w:t xml:space="preserve">2561 dated 31 October 2018, regarding to </w:t>
      </w:r>
      <w:r w:rsidR="00540B8B" w:rsidRPr="00BD7F26">
        <w:rPr>
          <w:rFonts w:eastAsia="Times New Roman"/>
          <w:i/>
          <w:iCs/>
          <w:sz w:val="22"/>
          <w:szCs w:val="22"/>
        </w:rPr>
        <w:t xml:space="preserve">Preparation and Announcement of Financial Statements of a Commercial Bank and a Holding Company that is the Parent Company of a </w:t>
      </w:r>
      <w:r w:rsidR="00540B8B" w:rsidRPr="00AE7EA5">
        <w:rPr>
          <w:rFonts w:eastAsia="Times New Roman"/>
          <w:i/>
          <w:iCs/>
          <w:sz w:val="22"/>
          <w:szCs w:val="22"/>
        </w:rPr>
        <w:t xml:space="preserve">Financial </w:t>
      </w:r>
      <w:r w:rsidR="00540B8B" w:rsidRPr="00651D85">
        <w:rPr>
          <w:rFonts w:eastAsia="Times New Roman"/>
          <w:i/>
          <w:iCs/>
          <w:sz w:val="22"/>
          <w:szCs w:val="22"/>
        </w:rPr>
        <w:t>Group</w:t>
      </w:r>
      <w:r w:rsidR="002249A6" w:rsidRPr="00651D85">
        <w:rPr>
          <w:rFonts w:eastAsia="Times New Roman" w:cstheme="minorBidi" w:hint="cs"/>
          <w:sz w:val="22"/>
          <w:szCs w:val="22"/>
          <w:cs/>
        </w:rPr>
        <w:t xml:space="preserve"> </w:t>
      </w:r>
      <w:r w:rsidR="002249A6" w:rsidRPr="00651D85">
        <w:rPr>
          <w:rFonts w:eastAsia="Times New Roman" w:cstheme="minorBidi"/>
          <w:sz w:val="22"/>
          <w:szCs w:val="22"/>
        </w:rPr>
        <w:t xml:space="preserve">and other additional </w:t>
      </w:r>
      <w:proofErr w:type="spellStart"/>
      <w:r w:rsidR="002249A6" w:rsidRPr="00651D85">
        <w:rPr>
          <w:rFonts w:eastAsia="Times New Roman" w:cstheme="minorBidi"/>
          <w:sz w:val="22"/>
          <w:szCs w:val="22"/>
        </w:rPr>
        <w:t>BoT</w:t>
      </w:r>
      <w:proofErr w:type="spellEnd"/>
      <w:r w:rsidR="002249A6" w:rsidRPr="00651D85">
        <w:rPr>
          <w:rFonts w:eastAsia="Times New Roman" w:cstheme="minorBidi"/>
          <w:sz w:val="22"/>
          <w:szCs w:val="22"/>
        </w:rPr>
        <w:t xml:space="preserve"> notification.</w:t>
      </w:r>
    </w:p>
    <w:p w14:paraId="521F10A6" w14:textId="77777777" w:rsidR="006B2FCB" w:rsidRPr="00651D85" w:rsidRDefault="006B2FCB" w:rsidP="005877BC">
      <w:pPr>
        <w:spacing w:line="240" w:lineRule="atLeast"/>
        <w:ind w:left="540" w:right="-28"/>
        <w:jc w:val="both"/>
        <w:rPr>
          <w:rFonts w:eastAsia="Times New Roman" w:cstheme="minorBidi"/>
          <w:sz w:val="22"/>
          <w:szCs w:val="22"/>
        </w:rPr>
      </w:pPr>
    </w:p>
    <w:p w14:paraId="0CCE8008" w14:textId="78DC6A56" w:rsidR="005877BC" w:rsidRPr="00651D85" w:rsidRDefault="005877BC" w:rsidP="005877BC">
      <w:pPr>
        <w:spacing w:line="240" w:lineRule="atLeast"/>
        <w:ind w:left="540" w:right="-28"/>
        <w:jc w:val="both"/>
        <w:rPr>
          <w:rFonts w:eastAsia="Times New Roman"/>
          <w:sz w:val="22"/>
          <w:szCs w:val="22"/>
        </w:rPr>
      </w:pPr>
      <w:r w:rsidRPr="00651D85">
        <w:rPr>
          <w:rFonts w:eastAsia="Times New Roman"/>
          <w:sz w:val="22"/>
          <w:szCs w:val="22"/>
        </w:rPr>
        <w:t>The interim financial statements do not include all</w:t>
      </w:r>
      <w:r w:rsidR="006B2FCB" w:rsidRPr="00651D85">
        <w:rPr>
          <w:rFonts w:eastAsia="Times New Roman" w:cstheme="minorBidi" w:hint="cs"/>
          <w:sz w:val="22"/>
          <w:szCs w:val="22"/>
          <w:cs/>
        </w:rPr>
        <w:t xml:space="preserve"> </w:t>
      </w:r>
      <w:r w:rsidRPr="00651D85">
        <w:rPr>
          <w:rFonts w:eastAsia="Times New Roman"/>
          <w:sz w:val="22"/>
          <w:szCs w:val="22"/>
        </w:rPr>
        <w:t xml:space="preserve">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w:t>
      </w:r>
      <w:r w:rsidRPr="00651D85">
        <w:rPr>
          <w:rFonts w:eastAsia="Times New Roman"/>
          <w:sz w:val="22"/>
          <w:szCs w:val="22"/>
        </w:rPr>
        <w:br/>
        <w:t>31 December 20</w:t>
      </w:r>
      <w:r w:rsidR="00691B49" w:rsidRPr="00651D85">
        <w:rPr>
          <w:rFonts w:eastAsia="Times New Roman"/>
          <w:sz w:val="22"/>
          <w:szCs w:val="22"/>
        </w:rPr>
        <w:t>2</w:t>
      </w:r>
      <w:r w:rsidR="002E3BDB" w:rsidRPr="00651D85">
        <w:rPr>
          <w:rFonts w:eastAsia="Times New Roman"/>
          <w:sz w:val="22"/>
          <w:szCs w:val="22"/>
        </w:rPr>
        <w:t>1</w:t>
      </w:r>
      <w:r w:rsidR="002B7F14" w:rsidRPr="00651D85">
        <w:rPr>
          <w:rFonts w:eastAsia="Times New Roman"/>
          <w:sz w:val="22"/>
          <w:szCs w:val="22"/>
        </w:rPr>
        <w:t>.</w:t>
      </w:r>
    </w:p>
    <w:p w14:paraId="69127092" w14:textId="77777777" w:rsidR="00540B8B" w:rsidRPr="00651D85" w:rsidRDefault="00540B8B" w:rsidP="00540B8B">
      <w:pPr>
        <w:spacing w:line="240" w:lineRule="atLeast"/>
        <w:ind w:left="540" w:right="-28"/>
        <w:jc w:val="both"/>
        <w:rPr>
          <w:rFonts w:eastAsia="Times New Roman" w:cstheme="minorBidi"/>
          <w:sz w:val="22"/>
          <w:szCs w:val="22"/>
          <w:cs/>
        </w:rPr>
      </w:pPr>
    </w:p>
    <w:p w14:paraId="5C0D2CCD" w14:textId="60FBA865" w:rsidR="0053487C" w:rsidRPr="00651D85" w:rsidRDefault="002505E4" w:rsidP="0053487C">
      <w:pPr>
        <w:spacing w:line="240" w:lineRule="atLeast"/>
        <w:ind w:left="540" w:right="-28"/>
        <w:jc w:val="both"/>
        <w:rPr>
          <w:rFonts w:eastAsia="Times New Roman"/>
          <w:sz w:val="22"/>
          <w:szCs w:val="22"/>
        </w:rPr>
      </w:pPr>
      <w:r w:rsidRPr="00651D85">
        <w:rPr>
          <w:rFonts w:eastAsia="Times New Roman"/>
          <w:sz w:val="22"/>
          <w:szCs w:val="22"/>
        </w:rPr>
        <w:t xml:space="preserve">From </w:t>
      </w:r>
      <w:r w:rsidRPr="00651D85">
        <w:rPr>
          <w:rFonts w:eastAsia="Times New Roman"/>
          <w:sz w:val="22"/>
          <w:szCs w:val="22"/>
          <w:cs/>
        </w:rPr>
        <w:t xml:space="preserve">1 </w:t>
      </w:r>
      <w:r w:rsidRPr="00651D85">
        <w:rPr>
          <w:rFonts w:eastAsia="Times New Roman"/>
          <w:sz w:val="22"/>
          <w:szCs w:val="22"/>
        </w:rPr>
        <w:t xml:space="preserve">January </w:t>
      </w:r>
      <w:r w:rsidRPr="00651D85">
        <w:rPr>
          <w:rFonts w:eastAsia="Times New Roman"/>
          <w:sz w:val="22"/>
          <w:szCs w:val="22"/>
          <w:cs/>
        </w:rPr>
        <w:t>2022</w:t>
      </w:r>
      <w:r w:rsidRPr="00651D85">
        <w:rPr>
          <w:rFonts w:eastAsia="Times New Roman"/>
          <w:sz w:val="22"/>
          <w:szCs w:val="22"/>
        </w:rPr>
        <w:t xml:space="preserve">, the Bank and its subsidiaries have adopted </w:t>
      </w:r>
      <w:r w:rsidR="00EC6024" w:rsidRPr="00651D85">
        <w:rPr>
          <w:rFonts w:eastAsia="Times New Roman"/>
          <w:sz w:val="22"/>
          <w:szCs w:val="22"/>
        </w:rPr>
        <w:t xml:space="preserve">TFRS </w:t>
      </w:r>
      <w:r w:rsidR="00EC6024" w:rsidRPr="00651D85">
        <w:rPr>
          <w:rFonts w:eastAsia="Times New Roman"/>
          <w:sz w:val="22"/>
          <w:szCs w:val="22"/>
          <w:cs/>
        </w:rPr>
        <w:t xml:space="preserve">9 </w:t>
      </w:r>
      <w:r w:rsidR="00EC6024" w:rsidRPr="00651D85">
        <w:rPr>
          <w:rFonts w:eastAsia="Times New Roman"/>
          <w:i/>
          <w:iCs/>
          <w:sz w:val="22"/>
          <w:szCs w:val="22"/>
        </w:rPr>
        <w:t>Financial Instruments</w:t>
      </w:r>
      <w:r w:rsidR="00EC6024" w:rsidRPr="00651D85">
        <w:rPr>
          <w:rFonts w:eastAsia="Times New Roman"/>
          <w:sz w:val="22"/>
          <w:szCs w:val="22"/>
        </w:rPr>
        <w:t xml:space="preserve"> </w:t>
      </w:r>
      <w:r w:rsidR="00EC6024" w:rsidRPr="00651D85">
        <w:rPr>
          <w:rFonts w:eastAsia="Times New Roman" w:cs="Angsana New"/>
          <w:sz w:val="22"/>
        </w:rPr>
        <w:t xml:space="preserve">and </w:t>
      </w:r>
      <w:r w:rsidR="006F2561" w:rsidRPr="00651D85">
        <w:rPr>
          <w:rFonts w:eastAsia="Times New Roman"/>
          <w:sz w:val="22"/>
          <w:szCs w:val="22"/>
        </w:rPr>
        <w:t xml:space="preserve">TFRS </w:t>
      </w:r>
      <w:r w:rsidR="006F2561" w:rsidRPr="00651D85">
        <w:rPr>
          <w:rFonts w:eastAsia="Times New Roman"/>
          <w:sz w:val="22"/>
          <w:szCs w:val="22"/>
          <w:cs/>
        </w:rPr>
        <w:t xml:space="preserve">7 </w:t>
      </w:r>
      <w:r w:rsidR="006F2561" w:rsidRPr="005444B2">
        <w:rPr>
          <w:rFonts w:eastAsia="Times New Roman"/>
          <w:i/>
          <w:iCs/>
          <w:sz w:val="22"/>
          <w:szCs w:val="22"/>
        </w:rPr>
        <w:t>Financial Instruments: Disclosures</w:t>
      </w:r>
      <w:r w:rsidR="006F2561" w:rsidRPr="00651D85">
        <w:rPr>
          <w:rFonts w:eastAsia="Times New Roman"/>
          <w:sz w:val="22"/>
          <w:szCs w:val="22"/>
        </w:rPr>
        <w:t xml:space="preserve"> </w:t>
      </w:r>
      <w:r w:rsidRPr="00651D85">
        <w:rPr>
          <w:rFonts w:eastAsia="Times New Roman"/>
          <w:sz w:val="22"/>
          <w:szCs w:val="22"/>
        </w:rPr>
        <w:t xml:space="preserve">which </w:t>
      </w:r>
      <w:r w:rsidR="00132785">
        <w:rPr>
          <w:rFonts w:eastAsia="Times New Roman"/>
          <w:sz w:val="22"/>
          <w:szCs w:val="22"/>
        </w:rPr>
        <w:t>have been</w:t>
      </w:r>
      <w:r w:rsidRPr="00651D85">
        <w:rPr>
          <w:rFonts w:eastAsia="Times New Roman"/>
          <w:sz w:val="22"/>
          <w:szCs w:val="22"/>
        </w:rPr>
        <w:t xml:space="preserve"> amended </w:t>
      </w:r>
      <w:r w:rsidR="007B1678">
        <w:rPr>
          <w:rFonts w:eastAsia="Times New Roman"/>
          <w:sz w:val="22"/>
          <w:szCs w:val="22"/>
        </w:rPr>
        <w:t xml:space="preserve">to </w:t>
      </w:r>
      <w:r w:rsidR="00704E6E">
        <w:rPr>
          <w:rFonts w:eastAsia="Times New Roman"/>
          <w:sz w:val="22"/>
          <w:szCs w:val="22"/>
        </w:rPr>
        <w:t xml:space="preserve">reflect </w:t>
      </w:r>
      <w:r w:rsidRPr="00651D85">
        <w:rPr>
          <w:rFonts w:eastAsia="Times New Roman"/>
          <w:sz w:val="22"/>
          <w:szCs w:val="22"/>
        </w:rPr>
        <w:t xml:space="preserve">Interbank Offer Rate (IBOR) reform - Phase </w:t>
      </w:r>
      <w:r w:rsidRPr="00651D85">
        <w:rPr>
          <w:rFonts w:eastAsia="Times New Roman"/>
          <w:sz w:val="22"/>
          <w:szCs w:val="22"/>
          <w:cs/>
        </w:rPr>
        <w:t>2 (</w:t>
      </w:r>
      <w:r w:rsidRPr="00651D85">
        <w:rPr>
          <w:rFonts w:eastAsia="Times New Roman"/>
          <w:sz w:val="22"/>
          <w:szCs w:val="22"/>
        </w:rPr>
        <w:t xml:space="preserve">Phase </w:t>
      </w:r>
      <w:r w:rsidRPr="00651D85">
        <w:rPr>
          <w:rFonts w:eastAsia="Times New Roman"/>
          <w:sz w:val="22"/>
          <w:szCs w:val="22"/>
          <w:cs/>
        </w:rPr>
        <w:t xml:space="preserve">2 </w:t>
      </w:r>
      <w:r w:rsidRPr="00651D85">
        <w:rPr>
          <w:rFonts w:eastAsia="Times New Roman"/>
          <w:sz w:val="22"/>
          <w:szCs w:val="22"/>
        </w:rPr>
        <w:t xml:space="preserve">amendments). The Bank and its subsidiaries applied the Phase </w:t>
      </w:r>
      <w:r w:rsidRPr="00651D85">
        <w:rPr>
          <w:rFonts w:eastAsia="Times New Roman"/>
          <w:sz w:val="22"/>
          <w:szCs w:val="22"/>
          <w:cs/>
        </w:rPr>
        <w:t xml:space="preserve">2 </w:t>
      </w:r>
      <w:r w:rsidRPr="00651D85">
        <w:rPr>
          <w:rFonts w:eastAsia="Times New Roman"/>
          <w:sz w:val="22"/>
          <w:szCs w:val="22"/>
        </w:rPr>
        <w:t>and elect</w:t>
      </w:r>
      <w:r w:rsidR="00B90FFC">
        <w:rPr>
          <w:rFonts w:eastAsia="Times New Roman"/>
          <w:sz w:val="22"/>
          <w:szCs w:val="22"/>
        </w:rPr>
        <w:t>ed</w:t>
      </w:r>
      <w:r w:rsidRPr="00651D85">
        <w:rPr>
          <w:rFonts w:eastAsia="Times New Roman"/>
          <w:sz w:val="22"/>
          <w:szCs w:val="22"/>
        </w:rPr>
        <w:t xml:space="preserve"> to apply the exceptions </w:t>
      </w:r>
      <w:r w:rsidR="00307D89">
        <w:rPr>
          <w:rFonts w:eastAsia="Times New Roman"/>
          <w:sz w:val="22"/>
          <w:szCs w:val="22"/>
        </w:rPr>
        <w:t>to not</w:t>
      </w:r>
      <w:r w:rsidRPr="00651D85">
        <w:rPr>
          <w:rFonts w:eastAsia="Times New Roman"/>
          <w:sz w:val="22"/>
          <w:szCs w:val="22"/>
        </w:rPr>
        <w:t xml:space="preserve"> restate comparatives for the prior periods. As a result, the Bank and its subsidiaries have no impact on the </w:t>
      </w:r>
      <w:r w:rsidR="00024900">
        <w:rPr>
          <w:rFonts w:eastAsia="Times New Roman"/>
          <w:sz w:val="22"/>
          <w:szCs w:val="22"/>
        </w:rPr>
        <w:t>opening</w:t>
      </w:r>
      <w:r w:rsidR="00024900" w:rsidRPr="00651D85">
        <w:rPr>
          <w:rFonts w:eastAsia="Times New Roman"/>
          <w:sz w:val="22"/>
          <w:szCs w:val="22"/>
        </w:rPr>
        <w:t xml:space="preserve"> </w:t>
      </w:r>
      <w:r w:rsidRPr="00651D85">
        <w:rPr>
          <w:rFonts w:eastAsia="Times New Roman"/>
          <w:sz w:val="22"/>
          <w:szCs w:val="22"/>
        </w:rPr>
        <w:t xml:space="preserve">retained earnings of </w:t>
      </w:r>
      <w:r w:rsidRPr="00651D85">
        <w:rPr>
          <w:rFonts w:eastAsia="Times New Roman"/>
          <w:sz w:val="22"/>
          <w:szCs w:val="22"/>
          <w:cs/>
        </w:rPr>
        <w:t>2022.</w:t>
      </w:r>
    </w:p>
    <w:p w14:paraId="007C9C54" w14:textId="77777777" w:rsidR="0053487C" w:rsidRPr="00651D85" w:rsidRDefault="0053487C" w:rsidP="0053487C">
      <w:pPr>
        <w:spacing w:line="240" w:lineRule="atLeast"/>
        <w:ind w:left="540" w:right="-28"/>
        <w:jc w:val="both"/>
        <w:rPr>
          <w:rFonts w:eastAsia="Times New Roman" w:cstheme="minorBidi"/>
          <w:sz w:val="22"/>
          <w:szCs w:val="22"/>
          <w:cs/>
        </w:rPr>
      </w:pPr>
    </w:p>
    <w:p w14:paraId="1A1CA3BC" w14:textId="1EC233E9" w:rsidR="0053487C" w:rsidRPr="0053487C" w:rsidRDefault="0053487C" w:rsidP="00B003FA">
      <w:pPr>
        <w:spacing w:line="240" w:lineRule="atLeast"/>
        <w:ind w:left="540" w:right="-28"/>
        <w:jc w:val="both"/>
        <w:rPr>
          <w:rFonts w:eastAsia="Times New Roman"/>
          <w:sz w:val="22"/>
          <w:szCs w:val="22"/>
        </w:rPr>
      </w:pPr>
      <w:r w:rsidRPr="00651D85">
        <w:rPr>
          <w:rFonts w:eastAsia="Times New Roman"/>
          <w:sz w:val="22"/>
          <w:szCs w:val="22"/>
        </w:rPr>
        <w:t xml:space="preserve">The COVID-19 pandemic is still on going. Due to uncertainty of the situation </w:t>
      </w:r>
      <w:r w:rsidR="00B72F61" w:rsidRPr="00651D85">
        <w:rPr>
          <w:rFonts w:eastAsia="Times New Roman" w:cs="Angsana New"/>
          <w:sz w:val="22"/>
        </w:rPr>
        <w:t>since</w:t>
      </w:r>
      <w:r w:rsidRPr="00651D85">
        <w:rPr>
          <w:rFonts w:eastAsia="Times New Roman"/>
          <w:sz w:val="22"/>
          <w:szCs w:val="22"/>
        </w:rPr>
        <w:t xml:space="preserve"> 2020, the </w:t>
      </w:r>
      <w:proofErr w:type="spellStart"/>
      <w:r w:rsidRPr="00651D85">
        <w:rPr>
          <w:rFonts w:eastAsia="Times New Roman"/>
          <w:sz w:val="22"/>
          <w:szCs w:val="22"/>
        </w:rPr>
        <w:t>BoT</w:t>
      </w:r>
      <w:proofErr w:type="spellEnd"/>
      <w:r w:rsidRPr="00651D85">
        <w:rPr>
          <w:rFonts w:eastAsia="Times New Roman"/>
          <w:sz w:val="22"/>
          <w:szCs w:val="22"/>
        </w:rPr>
        <w:t xml:space="preserve"> has provided measures, which are intended to support the financial institutions and to help the borrowers and industries that are affected by COVID-19 and by Thai economic situations</w:t>
      </w:r>
      <w:r w:rsidR="00161062" w:rsidRPr="00651D85">
        <w:rPr>
          <w:rFonts w:eastAsia="Times New Roman"/>
          <w:sz w:val="22"/>
          <w:szCs w:val="22"/>
        </w:rPr>
        <w:t>. A</w:t>
      </w:r>
      <w:r w:rsidRPr="00651D85">
        <w:rPr>
          <w:rFonts w:eastAsia="Times New Roman"/>
          <w:sz w:val="22"/>
          <w:szCs w:val="22"/>
        </w:rPr>
        <w:t xml:space="preserve">dditional measures continue to be provided. </w:t>
      </w:r>
      <w:r w:rsidR="008C30D6" w:rsidRPr="00651D85">
        <w:rPr>
          <w:rFonts w:eastAsia="Times New Roman"/>
          <w:sz w:val="22"/>
          <w:szCs w:val="22"/>
        </w:rPr>
        <w:t>In 2022, t</w:t>
      </w:r>
      <w:r w:rsidRPr="00651D85">
        <w:rPr>
          <w:rFonts w:eastAsia="Times New Roman"/>
          <w:sz w:val="22"/>
          <w:szCs w:val="22"/>
        </w:rPr>
        <w:t xml:space="preserve">he Bank and its subsidiaries applied accounting relief provided by the </w:t>
      </w:r>
      <w:proofErr w:type="spellStart"/>
      <w:r w:rsidRPr="00651D85">
        <w:rPr>
          <w:rFonts w:eastAsia="Times New Roman"/>
          <w:sz w:val="22"/>
          <w:szCs w:val="22"/>
        </w:rPr>
        <w:t>BoT</w:t>
      </w:r>
      <w:proofErr w:type="spellEnd"/>
      <w:r w:rsidRPr="00651D85">
        <w:rPr>
          <w:rFonts w:eastAsia="Times New Roman"/>
          <w:sz w:val="22"/>
          <w:szCs w:val="22"/>
        </w:rPr>
        <w:t xml:space="preserve"> in response to impact from the situation of</w:t>
      </w:r>
      <w:r w:rsidRPr="00AE7EA5">
        <w:rPr>
          <w:rFonts w:eastAsia="Times New Roman"/>
          <w:sz w:val="22"/>
          <w:szCs w:val="22"/>
        </w:rPr>
        <w:t xml:space="preserve"> COVID-19 which includes the application of </w:t>
      </w:r>
      <w:r w:rsidR="00B003FA" w:rsidRPr="00AE7EA5">
        <w:rPr>
          <w:rFonts w:eastAsia="Times New Roman"/>
          <w:sz w:val="22"/>
          <w:szCs w:val="22"/>
        </w:rPr>
        <w:t xml:space="preserve">the </w:t>
      </w:r>
      <w:proofErr w:type="spellStart"/>
      <w:r w:rsidR="00B003FA" w:rsidRPr="00AE7EA5">
        <w:rPr>
          <w:rFonts w:eastAsia="Times New Roman"/>
          <w:sz w:val="22"/>
          <w:szCs w:val="22"/>
        </w:rPr>
        <w:t>BoT</w:t>
      </w:r>
      <w:proofErr w:type="spellEnd"/>
      <w:r w:rsidR="00B003FA" w:rsidRPr="00AE7EA5">
        <w:rPr>
          <w:rFonts w:eastAsia="Times New Roman"/>
          <w:sz w:val="22"/>
          <w:szCs w:val="22"/>
        </w:rPr>
        <w:t xml:space="preserve"> optional treatments which are in line with </w:t>
      </w:r>
      <w:proofErr w:type="spellStart"/>
      <w:r w:rsidR="00B003FA" w:rsidRPr="00AE7EA5">
        <w:rPr>
          <w:rFonts w:eastAsia="Times New Roman"/>
          <w:sz w:val="22"/>
          <w:szCs w:val="22"/>
        </w:rPr>
        <w:t>BoT</w:t>
      </w:r>
      <w:proofErr w:type="spellEnd"/>
      <w:r w:rsidR="00B003FA" w:rsidRPr="00AE7EA5">
        <w:rPr>
          <w:rFonts w:eastAsia="Times New Roman"/>
          <w:sz w:val="22"/>
          <w:szCs w:val="22"/>
        </w:rPr>
        <w:t xml:space="preserve"> circular letter number </w:t>
      </w:r>
      <w:r w:rsidR="00651D85">
        <w:rPr>
          <w:rFonts w:eastAsia="Times New Roman"/>
          <w:sz w:val="22"/>
          <w:szCs w:val="22"/>
        </w:rPr>
        <w:t xml:space="preserve">Tor Por Tor </w:t>
      </w:r>
      <w:r w:rsidR="00B003FA" w:rsidRPr="00AE7EA5">
        <w:rPr>
          <w:rFonts w:eastAsia="Times New Roman"/>
          <w:sz w:val="22"/>
          <w:szCs w:val="22"/>
        </w:rPr>
        <w:t xml:space="preserve">For Nor Sor 2 </w:t>
      </w:r>
      <w:proofErr w:type="spellStart"/>
      <w:r w:rsidR="00B003FA" w:rsidRPr="00AE7EA5">
        <w:rPr>
          <w:rFonts w:eastAsia="Times New Roman"/>
          <w:sz w:val="22"/>
          <w:szCs w:val="22"/>
        </w:rPr>
        <w:t>Wor</w:t>
      </w:r>
      <w:proofErr w:type="spellEnd"/>
      <w:r w:rsidR="00B003FA" w:rsidRPr="00AE7EA5">
        <w:rPr>
          <w:rFonts w:eastAsia="Times New Roman"/>
          <w:sz w:val="22"/>
          <w:szCs w:val="22"/>
        </w:rPr>
        <w:t xml:space="preserve"> 802/2564 dated 3 September 2021, regarding to </w:t>
      </w:r>
      <w:r w:rsidR="00B003FA" w:rsidRPr="00AE7EA5">
        <w:rPr>
          <w:rFonts w:eastAsia="Times New Roman"/>
          <w:i/>
          <w:iCs/>
          <w:sz w:val="22"/>
          <w:szCs w:val="22"/>
        </w:rPr>
        <w:t>Guidelines regarding the provision of financial assistance to the debtors affected by the COVID-19 (sustainable debt resolution)</w:t>
      </w:r>
      <w:r w:rsidR="00CC2004" w:rsidRPr="00AE7EA5">
        <w:rPr>
          <w:rFonts w:eastAsia="Times New Roman" w:cstheme="minorBidi" w:hint="cs"/>
          <w:sz w:val="22"/>
          <w:szCs w:val="22"/>
          <w:cs/>
        </w:rPr>
        <w:t xml:space="preserve"> </w:t>
      </w:r>
      <w:r w:rsidR="00CC2004" w:rsidRPr="00AE7EA5">
        <w:rPr>
          <w:rFonts w:eastAsia="Times New Roman" w:cstheme="minorBidi"/>
          <w:sz w:val="22"/>
          <w:szCs w:val="22"/>
        </w:rPr>
        <w:t xml:space="preserve">and accounting guidelines </w:t>
      </w:r>
      <w:r w:rsidR="00561215" w:rsidRPr="00AE7EA5">
        <w:rPr>
          <w:rFonts w:eastAsia="Times New Roman" w:cstheme="minorBidi"/>
          <w:sz w:val="22"/>
          <w:szCs w:val="22"/>
        </w:rPr>
        <w:t>according to the announcement from</w:t>
      </w:r>
      <w:r w:rsidR="00293764" w:rsidRPr="00AE7EA5">
        <w:rPr>
          <w:rFonts w:eastAsia="Times New Roman" w:cstheme="minorBidi"/>
          <w:sz w:val="22"/>
          <w:szCs w:val="22"/>
        </w:rPr>
        <w:t xml:space="preserve"> </w:t>
      </w:r>
      <w:r w:rsidR="00A81CA2" w:rsidRPr="00AE7EA5">
        <w:rPr>
          <w:rFonts w:eastAsia="Times New Roman" w:cstheme="minorBidi"/>
          <w:sz w:val="22"/>
          <w:szCs w:val="22"/>
        </w:rPr>
        <w:t>Federa</w:t>
      </w:r>
      <w:r w:rsidR="00133071" w:rsidRPr="00AE7EA5">
        <w:rPr>
          <w:rFonts w:eastAsia="Times New Roman" w:cstheme="minorBidi"/>
          <w:sz w:val="22"/>
          <w:szCs w:val="22"/>
        </w:rPr>
        <w:t>tion of Accounting Professions</w:t>
      </w:r>
      <w:r w:rsidR="00304175" w:rsidRPr="00AE7EA5">
        <w:rPr>
          <w:rFonts w:eastAsia="Times New Roman" w:cstheme="minorBidi"/>
          <w:sz w:val="22"/>
          <w:szCs w:val="22"/>
        </w:rPr>
        <w:t xml:space="preserve"> letter number 37/256</w:t>
      </w:r>
      <w:r w:rsidR="005F6EEA" w:rsidRPr="00AE7EA5">
        <w:rPr>
          <w:rFonts w:eastAsia="Times New Roman" w:cstheme="minorBidi"/>
          <w:sz w:val="22"/>
          <w:szCs w:val="22"/>
        </w:rPr>
        <w:t>4 dated 3 December 2021</w:t>
      </w:r>
      <w:r w:rsidR="009C26EC" w:rsidRPr="00AE7EA5">
        <w:rPr>
          <w:rFonts w:eastAsia="Times New Roman"/>
          <w:sz w:val="22"/>
          <w:szCs w:val="22"/>
        </w:rPr>
        <w:t xml:space="preserve">, regarding to </w:t>
      </w:r>
      <w:r w:rsidR="009C26EC" w:rsidRPr="00AE7EA5">
        <w:rPr>
          <w:rFonts w:eastAsia="Times New Roman"/>
          <w:i/>
          <w:iCs/>
          <w:sz w:val="22"/>
          <w:szCs w:val="22"/>
        </w:rPr>
        <w:t>Guidelines regarding the provision of financial assistance to the debtors affected by the COVID-19</w:t>
      </w:r>
      <w:r w:rsidR="005F6EEA" w:rsidRPr="00AE7EA5">
        <w:rPr>
          <w:rFonts w:eastAsia="Times New Roman" w:cstheme="minorBidi"/>
          <w:sz w:val="22"/>
          <w:szCs w:val="22"/>
        </w:rPr>
        <w:t xml:space="preserve"> as follows:</w:t>
      </w:r>
    </w:p>
    <w:p w14:paraId="57C2333F" w14:textId="77777777" w:rsidR="0053487C" w:rsidRPr="0053487C" w:rsidRDefault="0053487C" w:rsidP="0053487C">
      <w:pPr>
        <w:spacing w:line="240" w:lineRule="atLeast"/>
        <w:ind w:left="540" w:right="-28"/>
        <w:jc w:val="both"/>
        <w:rPr>
          <w:rFonts w:eastAsia="Times New Roman"/>
          <w:sz w:val="22"/>
          <w:szCs w:val="22"/>
          <w:cs/>
        </w:rPr>
      </w:pPr>
    </w:p>
    <w:p w14:paraId="6C4C0918" w14:textId="77777777" w:rsidR="00D67B4C" w:rsidRPr="00AE7EA5" w:rsidRDefault="00617C22" w:rsidP="00D67B4C">
      <w:pPr>
        <w:pStyle w:val="ListParagraph"/>
        <w:numPr>
          <w:ilvl w:val="0"/>
          <w:numId w:val="46"/>
        </w:numPr>
        <w:tabs>
          <w:tab w:val="clear" w:pos="340"/>
          <w:tab w:val="left" w:pos="1080"/>
        </w:tabs>
        <w:spacing w:line="240" w:lineRule="atLeast"/>
        <w:ind w:left="1080" w:right="-28" w:hanging="540"/>
        <w:jc w:val="both"/>
        <w:rPr>
          <w:szCs w:val="22"/>
        </w:rPr>
      </w:pPr>
      <w:r w:rsidRPr="00AE7EA5">
        <w:rPr>
          <w:szCs w:val="22"/>
        </w:rPr>
        <w:lastRenderedPageBreak/>
        <w:t>The Debt restructuring which aims to reduce the repayment other than term extension: Under this restructuring, the Bank and its subsidiaries will have an option to apply temporary accounting relief measure for classification and provisioning. (1</w:t>
      </w:r>
      <w:r w:rsidRPr="00AE7EA5">
        <w:rPr>
          <w:szCs w:val="22"/>
          <w:vertAlign w:val="superscript"/>
        </w:rPr>
        <w:t>st</w:t>
      </w:r>
      <w:r w:rsidRPr="00AE7EA5">
        <w:rPr>
          <w:szCs w:val="22"/>
        </w:rPr>
        <w:t xml:space="preserve"> form of financial assistance)</w:t>
      </w:r>
    </w:p>
    <w:p w14:paraId="5A720AA1" w14:textId="3DB88ED3" w:rsidR="008571FD" w:rsidRPr="00AE7EA5" w:rsidRDefault="008571FD" w:rsidP="00D67B4C">
      <w:pPr>
        <w:pStyle w:val="ListParagraph"/>
        <w:numPr>
          <w:ilvl w:val="0"/>
          <w:numId w:val="46"/>
        </w:numPr>
        <w:tabs>
          <w:tab w:val="clear" w:pos="340"/>
          <w:tab w:val="left" w:pos="1080"/>
        </w:tabs>
        <w:spacing w:line="240" w:lineRule="atLeast"/>
        <w:ind w:left="1080" w:right="-28" w:hanging="540"/>
        <w:jc w:val="both"/>
        <w:rPr>
          <w:szCs w:val="22"/>
        </w:rPr>
      </w:pPr>
      <w:r w:rsidRPr="00AE7EA5">
        <w:rPr>
          <w:szCs w:val="22"/>
        </w:rPr>
        <w:t>Debt restructuring by term extension only: Under this restructuring, the Bank and its subsidiaries are required to classify loan’s staging and provisioning in accordance with relevant financial reporting standards. (2</w:t>
      </w:r>
      <w:r w:rsidRPr="00AE7EA5">
        <w:rPr>
          <w:szCs w:val="22"/>
          <w:vertAlign w:val="superscript"/>
        </w:rPr>
        <w:t xml:space="preserve">nd </w:t>
      </w:r>
      <w:r w:rsidRPr="00AE7EA5">
        <w:rPr>
          <w:szCs w:val="22"/>
        </w:rPr>
        <w:t>form of financial assistance)</w:t>
      </w:r>
    </w:p>
    <w:p w14:paraId="213B6A85" w14:textId="2F0E8B52" w:rsidR="0053487C" w:rsidRPr="00AE7EA5" w:rsidRDefault="0053487C" w:rsidP="00640251">
      <w:pPr>
        <w:pStyle w:val="ListParagraph"/>
        <w:tabs>
          <w:tab w:val="left" w:pos="1080"/>
        </w:tabs>
        <w:spacing w:line="240" w:lineRule="atLeast"/>
        <w:ind w:left="1080" w:right="-28"/>
        <w:jc w:val="thaiDistribute"/>
        <w:rPr>
          <w:i/>
          <w:iCs/>
          <w:szCs w:val="22"/>
        </w:rPr>
      </w:pPr>
    </w:p>
    <w:p w14:paraId="191918C5" w14:textId="284D501D" w:rsidR="00C62442" w:rsidRPr="00AE7EA5" w:rsidRDefault="00640251" w:rsidP="00651D85">
      <w:pPr>
        <w:pStyle w:val="ListParagraph"/>
        <w:spacing w:line="240" w:lineRule="atLeast"/>
        <w:ind w:left="540" w:right="-28"/>
        <w:jc w:val="thaiDistribute"/>
        <w:rPr>
          <w:szCs w:val="22"/>
          <w:lang w:val="en-US"/>
        </w:rPr>
      </w:pPr>
      <w:r w:rsidRPr="00AE7EA5">
        <w:rPr>
          <w:szCs w:val="22"/>
          <w:lang w:val="en-US"/>
        </w:rPr>
        <w:t>The Bank and its subsidiaries will provide both form</w:t>
      </w:r>
      <w:r w:rsidR="003B781F">
        <w:rPr>
          <w:rFonts w:cs="Angsana New"/>
          <w:szCs w:val="28"/>
          <w:lang w:val="en-US" w:bidi="th-TH"/>
        </w:rPr>
        <w:t>s</w:t>
      </w:r>
      <w:r w:rsidRPr="00AE7EA5">
        <w:rPr>
          <w:szCs w:val="22"/>
          <w:lang w:val="en-US"/>
        </w:rPr>
        <w:t xml:space="preserve"> of financial assistance and have chosen to apply temporary accounting relief measures</w:t>
      </w:r>
      <w:r w:rsidR="00EF39A3">
        <w:rPr>
          <w:szCs w:val="22"/>
          <w:lang w:val="en-US"/>
        </w:rPr>
        <w:t xml:space="preserve">, meanwhile ensuring appropriateness of staging </w:t>
      </w:r>
      <w:r w:rsidR="00F41AD4">
        <w:rPr>
          <w:szCs w:val="22"/>
          <w:lang w:val="en-US"/>
        </w:rPr>
        <w:t>and provisioning to the quality and credit worthiness of the loans</w:t>
      </w:r>
      <w:r w:rsidRPr="00AE7EA5">
        <w:rPr>
          <w:szCs w:val="22"/>
          <w:lang w:val="en-US"/>
        </w:rPr>
        <w:t xml:space="preserve"> for the 1</w:t>
      </w:r>
      <w:r w:rsidRPr="00AE7EA5">
        <w:rPr>
          <w:szCs w:val="22"/>
          <w:vertAlign w:val="superscript"/>
          <w:lang w:val="en-US"/>
        </w:rPr>
        <w:t>st</w:t>
      </w:r>
      <w:r w:rsidRPr="00AE7EA5">
        <w:rPr>
          <w:szCs w:val="22"/>
          <w:lang w:val="en-US"/>
        </w:rPr>
        <w:t xml:space="preserve"> form of financial assistance</w:t>
      </w:r>
      <w:r w:rsidR="00FE6154" w:rsidRPr="00AE7EA5">
        <w:rPr>
          <w:szCs w:val="22"/>
          <w:lang w:val="en-US"/>
        </w:rPr>
        <w:t>:</w:t>
      </w:r>
    </w:p>
    <w:p w14:paraId="657FD40A" w14:textId="77777777" w:rsidR="00C62442" w:rsidRPr="00AE7EA5" w:rsidRDefault="00C62442" w:rsidP="00C62442">
      <w:pPr>
        <w:pStyle w:val="ListParagraph"/>
        <w:tabs>
          <w:tab w:val="left" w:pos="1080"/>
        </w:tabs>
        <w:spacing w:line="240" w:lineRule="atLeast"/>
        <w:ind w:left="1080" w:right="-28"/>
        <w:jc w:val="thaiDistribute"/>
        <w:rPr>
          <w:szCs w:val="22"/>
          <w:lang w:val="en-US"/>
        </w:rPr>
      </w:pPr>
    </w:p>
    <w:p w14:paraId="460AB0AA" w14:textId="2B89CD86" w:rsidR="00504D9B" w:rsidRPr="007F3444" w:rsidRDefault="00504D9B" w:rsidP="00651D85">
      <w:pPr>
        <w:pStyle w:val="ListParagraph"/>
        <w:numPr>
          <w:ilvl w:val="2"/>
          <w:numId w:val="46"/>
        </w:numPr>
        <w:tabs>
          <w:tab w:val="left" w:pos="1530"/>
          <w:tab w:val="num" w:pos="2070"/>
        </w:tabs>
        <w:spacing w:line="240" w:lineRule="atLeast"/>
        <w:ind w:left="1098" w:right="-28" w:hanging="543"/>
        <w:jc w:val="both"/>
        <w:rPr>
          <w:szCs w:val="22"/>
        </w:rPr>
      </w:pPr>
      <w:r w:rsidRPr="007F3444">
        <w:rPr>
          <w:szCs w:val="22"/>
          <w:lang w:val="en-US"/>
        </w:rPr>
        <w:t>Non-</w:t>
      </w:r>
      <w:r w:rsidR="009C40A9" w:rsidRPr="007F3444">
        <w:rPr>
          <w:szCs w:val="22"/>
          <w:lang w:val="en-US"/>
        </w:rPr>
        <w:t>NPL customer</w:t>
      </w:r>
      <w:r w:rsidR="008B415F" w:rsidRPr="007F3444">
        <w:rPr>
          <w:szCs w:val="22"/>
          <w:lang w:val="en-US"/>
        </w:rPr>
        <w:t>s</w:t>
      </w:r>
      <w:r w:rsidR="009C40A9" w:rsidRPr="007F3444">
        <w:rPr>
          <w:szCs w:val="22"/>
          <w:lang w:val="en-US"/>
        </w:rPr>
        <w:t xml:space="preserve"> can be classified as performing loan </w:t>
      </w:r>
      <w:r w:rsidR="00C1158D" w:rsidRPr="007F3444">
        <w:rPr>
          <w:szCs w:val="22"/>
          <w:lang w:val="en-US"/>
        </w:rPr>
        <w:t xml:space="preserve">immediately </w:t>
      </w:r>
      <w:r w:rsidR="00772D51" w:rsidRPr="007F3444">
        <w:rPr>
          <w:rFonts w:cstheme="minorBidi"/>
          <w:szCs w:val="28"/>
          <w:lang w:val="en-US" w:bidi="th-TH"/>
        </w:rPr>
        <w:t>without</w:t>
      </w:r>
      <w:r w:rsidR="0044727F" w:rsidRPr="007F3444">
        <w:rPr>
          <w:rFonts w:cstheme="minorBidi"/>
          <w:szCs w:val="28"/>
          <w:lang w:val="en-US" w:bidi="th-TH"/>
        </w:rPr>
        <w:t xml:space="preserve"> </w:t>
      </w:r>
      <w:r w:rsidR="00153149" w:rsidRPr="007F3444">
        <w:rPr>
          <w:rFonts w:cstheme="minorBidi"/>
          <w:szCs w:val="28"/>
          <w:lang w:val="en-US" w:bidi="th-TH"/>
        </w:rPr>
        <w:t xml:space="preserve">having to </w:t>
      </w:r>
      <w:r w:rsidR="00BA2330" w:rsidRPr="007F3444">
        <w:rPr>
          <w:rFonts w:cstheme="minorBidi"/>
          <w:szCs w:val="28"/>
          <w:lang w:val="en-US" w:bidi="th-TH"/>
        </w:rPr>
        <w:t>see whether they are able to comply with new restructuring plan or not</w:t>
      </w:r>
      <w:r w:rsidR="007D65F0" w:rsidRPr="007F3444">
        <w:rPr>
          <w:rFonts w:cstheme="minorBidi"/>
          <w:szCs w:val="28"/>
          <w:lang w:val="en-US" w:bidi="th-TH"/>
        </w:rPr>
        <w:t xml:space="preserve"> </w:t>
      </w:r>
      <w:r w:rsidR="0044727F" w:rsidRPr="007F3444">
        <w:rPr>
          <w:rFonts w:cstheme="minorBidi"/>
          <w:szCs w:val="28"/>
          <w:lang w:val="en-US" w:bidi="th-TH"/>
        </w:rPr>
        <w:t xml:space="preserve">if </w:t>
      </w:r>
      <w:r w:rsidR="00DF1556" w:rsidRPr="007F3444">
        <w:rPr>
          <w:rFonts w:cstheme="minorBidi"/>
          <w:szCs w:val="28"/>
          <w:lang w:val="en-US" w:bidi="th-TH"/>
        </w:rPr>
        <w:t>the plan is clearly specified in the modification contract</w:t>
      </w:r>
      <w:r w:rsidR="00772D51" w:rsidRPr="007F3444">
        <w:rPr>
          <w:rFonts w:cstheme="minorBidi"/>
          <w:szCs w:val="28"/>
          <w:lang w:val="en-US" w:bidi="th-TH"/>
        </w:rPr>
        <w:t xml:space="preserve"> </w:t>
      </w:r>
      <w:r w:rsidR="005903BB" w:rsidRPr="007F3444">
        <w:rPr>
          <w:szCs w:val="22"/>
          <w:lang w:val="en-US"/>
        </w:rPr>
        <w:t xml:space="preserve">and the Bank </w:t>
      </w:r>
      <w:r w:rsidR="004D1AE9" w:rsidRPr="007F3444">
        <w:rPr>
          <w:szCs w:val="22"/>
          <w:lang w:val="en-US"/>
        </w:rPr>
        <w:t>b</w:t>
      </w:r>
      <w:r w:rsidR="005903BB" w:rsidRPr="007F3444">
        <w:rPr>
          <w:szCs w:val="22"/>
          <w:lang w:val="en-US"/>
        </w:rPr>
        <w:t>elieves that such customer can perform according to the restructuring plans.</w:t>
      </w:r>
    </w:p>
    <w:p w14:paraId="69A08F00" w14:textId="0918F11C" w:rsidR="008B415F" w:rsidRPr="007F3444" w:rsidRDefault="008B415F" w:rsidP="00651D85">
      <w:pPr>
        <w:pStyle w:val="ListParagraph"/>
        <w:numPr>
          <w:ilvl w:val="2"/>
          <w:numId w:val="46"/>
        </w:numPr>
        <w:tabs>
          <w:tab w:val="left" w:pos="1530"/>
          <w:tab w:val="num" w:pos="2070"/>
        </w:tabs>
        <w:spacing w:line="240" w:lineRule="atLeast"/>
        <w:ind w:left="1080" w:right="-28" w:hanging="525"/>
        <w:jc w:val="both"/>
        <w:rPr>
          <w:szCs w:val="22"/>
          <w:lang w:val="en-US"/>
        </w:rPr>
      </w:pPr>
      <w:r w:rsidRPr="007F3444">
        <w:rPr>
          <w:szCs w:val="22"/>
          <w:lang w:val="en-US"/>
        </w:rPr>
        <w:t>NPL customers</w:t>
      </w:r>
      <w:r w:rsidR="00342DB7" w:rsidRPr="007F3444">
        <w:rPr>
          <w:szCs w:val="22"/>
          <w:lang w:val="en-US"/>
        </w:rPr>
        <w:t xml:space="preserve"> can be classified as performing loan </w:t>
      </w:r>
      <w:r w:rsidR="00E627C7" w:rsidRPr="007F3444">
        <w:rPr>
          <w:szCs w:val="22"/>
          <w:lang w:val="en-US"/>
        </w:rPr>
        <w:t xml:space="preserve">if they can adhere to repayment schedule specified in the restructuring plans for 3 consecutive months or 3 consecutive periods, </w:t>
      </w:r>
      <w:r w:rsidR="00E043AA" w:rsidRPr="007F3444">
        <w:rPr>
          <w:szCs w:val="22"/>
          <w:lang w:val="en-US"/>
        </w:rPr>
        <w:br/>
      </w:r>
      <w:r w:rsidR="00E627C7" w:rsidRPr="007F3444">
        <w:rPr>
          <w:szCs w:val="22"/>
          <w:lang w:val="en-US"/>
        </w:rPr>
        <w:t>whichever</w:t>
      </w:r>
      <w:r w:rsidR="00E043AA" w:rsidRPr="007F3444">
        <w:rPr>
          <w:szCs w:val="22"/>
          <w:lang w:val="en-US"/>
        </w:rPr>
        <w:t xml:space="preserve"> is longer</w:t>
      </w:r>
      <w:r w:rsidR="00E11FF7" w:rsidRPr="007F3444">
        <w:rPr>
          <w:szCs w:val="22"/>
          <w:lang w:val="en-US"/>
        </w:rPr>
        <w:t>.</w:t>
      </w:r>
    </w:p>
    <w:p w14:paraId="27AE8F4D" w14:textId="5D486526" w:rsidR="00EA09CC" w:rsidRPr="007F3444" w:rsidRDefault="00EA09CC" w:rsidP="00651D85">
      <w:pPr>
        <w:pStyle w:val="ListParagraph"/>
        <w:numPr>
          <w:ilvl w:val="2"/>
          <w:numId w:val="46"/>
        </w:numPr>
        <w:tabs>
          <w:tab w:val="left" w:pos="1530"/>
          <w:tab w:val="num" w:pos="2070"/>
        </w:tabs>
        <w:spacing w:line="240" w:lineRule="atLeast"/>
        <w:ind w:left="1080" w:right="-28" w:hanging="525"/>
        <w:jc w:val="both"/>
        <w:rPr>
          <w:szCs w:val="22"/>
        </w:rPr>
      </w:pPr>
      <w:r w:rsidRPr="007F3444">
        <w:rPr>
          <w:szCs w:val="22"/>
          <w:lang w:val="en-US"/>
        </w:rPr>
        <w:t xml:space="preserve">New </w:t>
      </w:r>
      <w:r w:rsidR="00AC2F1A" w:rsidRPr="007F3444">
        <w:rPr>
          <w:szCs w:val="22"/>
          <w:lang w:val="en-US"/>
        </w:rPr>
        <w:t>loan</w:t>
      </w:r>
      <w:r w:rsidRPr="007F3444">
        <w:rPr>
          <w:szCs w:val="22"/>
          <w:lang w:val="en-US"/>
        </w:rPr>
        <w:t xml:space="preserve"> can be provided to customers </w:t>
      </w:r>
      <w:r w:rsidR="00281FC3" w:rsidRPr="007F3444">
        <w:rPr>
          <w:szCs w:val="22"/>
          <w:lang w:val="en-US"/>
        </w:rPr>
        <w:t xml:space="preserve">during the restructured period </w:t>
      </w:r>
      <w:r w:rsidR="00BF6F2A" w:rsidRPr="007F3444">
        <w:rPr>
          <w:szCs w:val="22"/>
          <w:lang w:val="en-US"/>
        </w:rPr>
        <w:t>as</w:t>
      </w:r>
      <w:r w:rsidR="00643DBB" w:rsidRPr="007F3444">
        <w:rPr>
          <w:szCs w:val="22"/>
          <w:lang w:val="en-US"/>
        </w:rPr>
        <w:t xml:space="preserve"> for</w:t>
      </w:r>
      <w:r w:rsidR="00BF6F2A" w:rsidRPr="007F3444">
        <w:rPr>
          <w:szCs w:val="22"/>
          <w:lang w:val="en-US"/>
        </w:rPr>
        <w:t xml:space="preserve"> </w:t>
      </w:r>
      <w:r w:rsidR="00643DBB" w:rsidRPr="007F3444">
        <w:rPr>
          <w:szCs w:val="22"/>
          <w:lang w:val="en-US"/>
        </w:rPr>
        <w:t xml:space="preserve">their </w:t>
      </w:r>
      <w:r w:rsidR="000C2BF0" w:rsidRPr="007F3444">
        <w:rPr>
          <w:szCs w:val="22"/>
          <w:lang w:val="en-US"/>
        </w:rPr>
        <w:t xml:space="preserve">financial </w:t>
      </w:r>
      <w:r w:rsidR="00BF6F2A" w:rsidRPr="007F3444">
        <w:rPr>
          <w:szCs w:val="22"/>
          <w:lang w:val="en-US"/>
        </w:rPr>
        <w:t>support</w:t>
      </w:r>
      <w:r w:rsidR="000C2BF0" w:rsidRPr="007F3444">
        <w:rPr>
          <w:szCs w:val="22"/>
          <w:lang w:val="en-US"/>
        </w:rPr>
        <w:t xml:space="preserve"> and enhance their business liquidity</w:t>
      </w:r>
      <w:r w:rsidR="00BD65DB" w:rsidRPr="007F3444">
        <w:rPr>
          <w:szCs w:val="22"/>
          <w:lang w:val="en-US"/>
        </w:rPr>
        <w:t xml:space="preserve">. </w:t>
      </w:r>
      <w:r w:rsidR="00AC2F1A" w:rsidRPr="007F3444">
        <w:rPr>
          <w:szCs w:val="22"/>
          <w:lang w:val="en-US"/>
        </w:rPr>
        <w:t xml:space="preserve">It can be classified as performing loan immediately </w:t>
      </w:r>
      <w:r w:rsidR="00655F65" w:rsidRPr="007F3444">
        <w:rPr>
          <w:rFonts w:cs="Angsana New"/>
          <w:szCs w:val="28"/>
          <w:lang w:val="en-US" w:bidi="th-TH"/>
        </w:rPr>
        <w:t xml:space="preserve">if the Bank believes that such customer can perform according to the </w:t>
      </w:r>
      <w:r w:rsidR="00D4736A" w:rsidRPr="007F3444">
        <w:rPr>
          <w:rFonts w:cs="Angsana New"/>
          <w:szCs w:val="28"/>
          <w:lang w:val="en-US" w:bidi="th-TH"/>
        </w:rPr>
        <w:t>conditions under new loan agreement.</w:t>
      </w:r>
    </w:p>
    <w:p w14:paraId="0B24C27B" w14:textId="4310C4D0" w:rsidR="00683FEB" w:rsidRPr="007F3444" w:rsidRDefault="00E3293D" w:rsidP="00651D85">
      <w:pPr>
        <w:pStyle w:val="ListParagraph"/>
        <w:numPr>
          <w:ilvl w:val="2"/>
          <w:numId w:val="46"/>
        </w:numPr>
        <w:tabs>
          <w:tab w:val="left" w:pos="1530"/>
          <w:tab w:val="num" w:pos="2070"/>
        </w:tabs>
        <w:spacing w:line="240" w:lineRule="atLeast"/>
        <w:ind w:left="1080" w:right="-28" w:hanging="525"/>
        <w:jc w:val="thaiDistribute"/>
        <w:rPr>
          <w:szCs w:val="22"/>
          <w:lang w:val="en-US"/>
        </w:rPr>
      </w:pPr>
      <w:r w:rsidRPr="007F3444">
        <w:rPr>
          <w:szCs w:val="22"/>
          <w:lang w:val="en-US"/>
        </w:rPr>
        <w:t xml:space="preserve">Loans which are </w:t>
      </w:r>
      <w:r w:rsidR="00A45131" w:rsidRPr="007F3444">
        <w:rPr>
          <w:szCs w:val="22"/>
          <w:lang w:val="en-US"/>
        </w:rPr>
        <w:t xml:space="preserve">more than </w:t>
      </w:r>
      <w:r w:rsidR="00E83E08" w:rsidRPr="007F3444">
        <w:rPr>
          <w:szCs w:val="22"/>
          <w:lang w:val="en-US"/>
        </w:rPr>
        <w:t xml:space="preserve">30 days past due or 1 month </w:t>
      </w:r>
      <w:r w:rsidR="00006914" w:rsidRPr="007F3444">
        <w:rPr>
          <w:szCs w:val="22"/>
          <w:lang w:val="en-US"/>
        </w:rPr>
        <w:t xml:space="preserve">from the </w:t>
      </w:r>
      <w:r w:rsidR="00D75586" w:rsidRPr="007F3444">
        <w:rPr>
          <w:szCs w:val="22"/>
          <w:lang w:val="en-US"/>
        </w:rPr>
        <w:t xml:space="preserve">contract </w:t>
      </w:r>
      <w:r w:rsidR="00006914" w:rsidRPr="007F3444">
        <w:rPr>
          <w:szCs w:val="22"/>
          <w:lang w:val="en-US"/>
        </w:rPr>
        <w:t>payment</w:t>
      </w:r>
      <w:r w:rsidR="00D75586" w:rsidRPr="007F3444">
        <w:rPr>
          <w:szCs w:val="22"/>
          <w:lang w:val="en-US"/>
        </w:rPr>
        <w:t xml:space="preserve"> </w:t>
      </w:r>
      <w:r w:rsidR="00006914" w:rsidRPr="007F3444">
        <w:rPr>
          <w:szCs w:val="22"/>
          <w:lang w:val="en-US"/>
        </w:rPr>
        <w:t xml:space="preserve">date </w:t>
      </w:r>
      <w:r w:rsidR="00E83E08" w:rsidRPr="007F3444">
        <w:rPr>
          <w:szCs w:val="22"/>
          <w:lang w:val="en-US"/>
        </w:rPr>
        <w:t xml:space="preserve">will be classified as </w:t>
      </w:r>
      <w:r w:rsidR="00EA2CB8" w:rsidRPr="007F3444">
        <w:rPr>
          <w:szCs w:val="22"/>
          <w:lang w:val="en-US"/>
        </w:rPr>
        <w:t xml:space="preserve">under </w:t>
      </w:r>
      <w:r w:rsidR="00E83E08" w:rsidRPr="007F3444">
        <w:rPr>
          <w:szCs w:val="22"/>
          <w:lang w:val="en-US"/>
        </w:rPr>
        <w:t>perf</w:t>
      </w:r>
      <w:r w:rsidR="00C86428" w:rsidRPr="007F3444">
        <w:rPr>
          <w:szCs w:val="22"/>
          <w:lang w:val="en-US"/>
        </w:rPr>
        <w:t>orming loa</w:t>
      </w:r>
      <w:r w:rsidR="00DC446C" w:rsidRPr="007F3444">
        <w:rPr>
          <w:szCs w:val="22"/>
          <w:lang w:val="en-US"/>
        </w:rPr>
        <w:t>n</w:t>
      </w:r>
      <w:r w:rsidR="005C205E" w:rsidRPr="007F3444">
        <w:rPr>
          <w:szCs w:val="22"/>
          <w:lang w:val="en-US"/>
        </w:rPr>
        <w:t>.</w:t>
      </w:r>
      <w:r w:rsidR="00DC446C" w:rsidRPr="007F3444">
        <w:rPr>
          <w:szCs w:val="22"/>
          <w:lang w:val="en-US"/>
        </w:rPr>
        <w:t xml:space="preserve"> </w:t>
      </w:r>
    </w:p>
    <w:p w14:paraId="798080E2" w14:textId="017388E1" w:rsidR="00D02E46" w:rsidRPr="007F3444" w:rsidRDefault="00D02E46" w:rsidP="00651D85">
      <w:pPr>
        <w:pStyle w:val="ListParagraph"/>
        <w:numPr>
          <w:ilvl w:val="2"/>
          <w:numId w:val="46"/>
        </w:numPr>
        <w:tabs>
          <w:tab w:val="left" w:pos="1530"/>
          <w:tab w:val="num" w:pos="2070"/>
        </w:tabs>
        <w:spacing w:line="240" w:lineRule="atLeast"/>
        <w:ind w:left="1080" w:right="-28" w:hanging="525"/>
        <w:jc w:val="both"/>
        <w:rPr>
          <w:szCs w:val="22"/>
        </w:rPr>
      </w:pPr>
      <w:r w:rsidRPr="007F3444">
        <w:rPr>
          <w:szCs w:val="22"/>
        </w:rPr>
        <w:t>In case of restructuring where the effective interest rate (EIR) does not reflect the projected cash flows, the Bank can use the current EIR as the discounting rate of restructured loan under this relief measures.</w:t>
      </w:r>
    </w:p>
    <w:p w14:paraId="4856C713" w14:textId="44200B9B" w:rsidR="004C3CAD" w:rsidRPr="00AE7EA5" w:rsidRDefault="004C3CAD" w:rsidP="004C3CAD">
      <w:pPr>
        <w:pStyle w:val="ListParagraph"/>
        <w:tabs>
          <w:tab w:val="left" w:pos="1530"/>
          <w:tab w:val="num" w:pos="2070"/>
        </w:tabs>
        <w:spacing w:line="240" w:lineRule="atLeast"/>
        <w:ind w:left="1350" w:right="-28"/>
        <w:jc w:val="both"/>
        <w:rPr>
          <w:rFonts w:eastAsia="Times New Roman"/>
          <w:szCs w:val="22"/>
          <w:lang w:val="en-US" w:bidi="th-TH"/>
        </w:rPr>
      </w:pPr>
    </w:p>
    <w:p w14:paraId="5930BF15" w14:textId="2D591F95" w:rsidR="004C3CAD" w:rsidRPr="00AE7EA5" w:rsidRDefault="004C3CAD" w:rsidP="004C3CAD">
      <w:pPr>
        <w:spacing w:line="240" w:lineRule="atLeast"/>
        <w:ind w:left="540" w:right="-28"/>
        <w:jc w:val="both"/>
        <w:rPr>
          <w:rFonts w:eastAsia="Times New Roman"/>
          <w:sz w:val="22"/>
          <w:szCs w:val="22"/>
        </w:rPr>
      </w:pPr>
      <w:r w:rsidRPr="00AE7EA5">
        <w:rPr>
          <w:rFonts w:eastAsia="Times New Roman"/>
          <w:sz w:val="22"/>
          <w:szCs w:val="22"/>
        </w:rPr>
        <w:t xml:space="preserve">As at 31 March 2022, approximately </w:t>
      </w:r>
      <w:r w:rsidR="00E670EC" w:rsidRPr="00AE7EA5">
        <w:rPr>
          <w:rFonts w:eastAsia="Times New Roman"/>
          <w:sz w:val="22"/>
          <w:szCs w:val="22"/>
        </w:rPr>
        <w:t>1</w:t>
      </w:r>
      <w:r w:rsidR="00234F2B">
        <w:rPr>
          <w:rFonts w:eastAsia="Times New Roman"/>
          <w:sz w:val="22"/>
          <w:szCs w:val="22"/>
        </w:rPr>
        <w:t>1</w:t>
      </w:r>
      <w:r w:rsidRPr="00AE7EA5">
        <w:rPr>
          <w:rFonts w:eastAsia="Times New Roman"/>
          <w:sz w:val="22"/>
          <w:szCs w:val="22"/>
        </w:rPr>
        <w:t xml:space="preserve">% of the Bank and its subsidiaries’ loans to customers were under </w:t>
      </w:r>
      <w:r w:rsidR="000E080A">
        <w:rPr>
          <w:rFonts w:eastAsia="Times New Roman"/>
          <w:sz w:val="22"/>
          <w:szCs w:val="22"/>
        </w:rPr>
        <w:t>the comprehensive debt restructuring</w:t>
      </w:r>
      <w:r w:rsidR="005C4460">
        <w:rPr>
          <w:rFonts w:eastAsia="Times New Roman"/>
          <w:sz w:val="22"/>
          <w:szCs w:val="22"/>
        </w:rPr>
        <w:t>,</w:t>
      </w:r>
      <w:r w:rsidR="00312AB2">
        <w:rPr>
          <w:rFonts w:eastAsia="Times New Roman"/>
          <w:sz w:val="22"/>
          <w:szCs w:val="22"/>
        </w:rPr>
        <w:t xml:space="preserve"> </w:t>
      </w:r>
      <w:r w:rsidR="00E670EC" w:rsidRPr="00AE7EA5">
        <w:rPr>
          <w:rFonts w:eastAsia="Times New Roman"/>
          <w:sz w:val="22"/>
          <w:szCs w:val="22"/>
        </w:rPr>
        <w:t>blue scheme only (1st form of financial assistance)</w:t>
      </w:r>
      <w:r w:rsidRPr="00AE7EA5">
        <w:rPr>
          <w:rFonts w:eastAsia="Times New Roman"/>
          <w:sz w:val="22"/>
          <w:szCs w:val="22"/>
        </w:rPr>
        <w:t xml:space="preserve"> including various segments and industries. </w:t>
      </w:r>
      <w:r w:rsidRPr="009B772B">
        <w:rPr>
          <w:rFonts w:eastAsia="Times New Roman"/>
          <w:sz w:val="22"/>
          <w:szCs w:val="22"/>
        </w:rPr>
        <w:t>For non-retail customers, the amount is measured at the customer level. This includes some accounts that are not under the relief program. The Bank has additional internal process</w:t>
      </w:r>
      <w:r w:rsidR="003C733B">
        <w:rPr>
          <w:rFonts w:eastAsia="Times New Roman"/>
          <w:sz w:val="22"/>
          <w:szCs w:val="22"/>
        </w:rPr>
        <w:t>es</w:t>
      </w:r>
      <w:r w:rsidRPr="009B772B">
        <w:rPr>
          <w:rFonts w:eastAsia="Times New Roman"/>
          <w:sz w:val="22"/>
          <w:szCs w:val="22"/>
        </w:rPr>
        <w:t xml:space="preserve"> and controls when applying the relief measures regarding loan’s staging classification. </w:t>
      </w:r>
      <w:r w:rsidRPr="009B772B">
        <w:rPr>
          <w:rFonts w:eastAsia="Times New Roman"/>
          <w:i/>
          <w:iCs/>
          <w:sz w:val="22"/>
          <w:szCs w:val="22"/>
        </w:rPr>
        <w:t>(31 December 2021: 1</w:t>
      </w:r>
      <w:r w:rsidR="00234F2B" w:rsidRPr="009B772B">
        <w:rPr>
          <w:rFonts w:eastAsia="Times New Roman"/>
          <w:i/>
          <w:iCs/>
          <w:sz w:val="22"/>
          <w:szCs w:val="22"/>
        </w:rPr>
        <w:t>5</w:t>
      </w:r>
      <w:r w:rsidRPr="009B772B">
        <w:rPr>
          <w:rFonts w:eastAsia="Times New Roman"/>
          <w:i/>
          <w:iCs/>
          <w:sz w:val="22"/>
          <w:szCs w:val="22"/>
        </w:rPr>
        <w:t>% of the Bank and its subsidiaries’ loans to customers)</w:t>
      </w:r>
    </w:p>
    <w:p w14:paraId="3E1F5E92" w14:textId="77777777" w:rsidR="004C3CAD" w:rsidRPr="00AE7EA5" w:rsidRDefault="004C3CAD" w:rsidP="004C3CAD">
      <w:pPr>
        <w:spacing w:line="240" w:lineRule="atLeast"/>
        <w:ind w:left="540" w:right="-28"/>
        <w:jc w:val="both"/>
        <w:rPr>
          <w:rFonts w:eastAsia="Times New Roman"/>
          <w:sz w:val="22"/>
          <w:szCs w:val="22"/>
        </w:rPr>
      </w:pPr>
    </w:p>
    <w:p w14:paraId="547BEDFD" w14:textId="27CD0E38" w:rsidR="004C3CAD" w:rsidRDefault="004C3CAD" w:rsidP="004C3CAD">
      <w:pPr>
        <w:spacing w:line="240" w:lineRule="atLeast"/>
        <w:ind w:left="540" w:right="-28"/>
        <w:jc w:val="both"/>
        <w:rPr>
          <w:rFonts w:eastAsia="Times New Roman" w:cstheme="minorBidi"/>
          <w:sz w:val="22"/>
          <w:szCs w:val="22"/>
        </w:rPr>
      </w:pPr>
      <w:r w:rsidRPr="00AE7EA5">
        <w:rPr>
          <w:rFonts w:eastAsia="Times New Roman"/>
          <w:sz w:val="22"/>
          <w:szCs w:val="22"/>
        </w:rPr>
        <w:t>The Bank has closely monitored the</w:t>
      </w:r>
      <w:r w:rsidR="00126EFC">
        <w:rPr>
          <w:rFonts w:eastAsia="Times New Roman"/>
          <w:sz w:val="22"/>
          <w:szCs w:val="22"/>
        </w:rPr>
        <w:t xml:space="preserve"> customers</w:t>
      </w:r>
      <w:r w:rsidR="002B1D7E">
        <w:rPr>
          <w:rFonts w:eastAsia="Times New Roman"/>
          <w:sz w:val="22"/>
          <w:szCs w:val="22"/>
        </w:rPr>
        <w:t>’</w:t>
      </w:r>
      <w:r w:rsidRPr="00AE7EA5">
        <w:rPr>
          <w:rFonts w:eastAsia="Times New Roman"/>
          <w:sz w:val="22"/>
          <w:szCs w:val="22"/>
        </w:rPr>
        <w:t xml:space="preserve"> ability to repay </w:t>
      </w:r>
      <w:r w:rsidR="00BA6449">
        <w:rPr>
          <w:rFonts w:eastAsia="Times New Roman"/>
          <w:sz w:val="22"/>
          <w:szCs w:val="22"/>
        </w:rPr>
        <w:t>for</w:t>
      </w:r>
      <w:r w:rsidR="00BA6449" w:rsidRPr="00AE7EA5">
        <w:rPr>
          <w:rFonts w:eastAsia="Times New Roman"/>
          <w:sz w:val="22"/>
          <w:szCs w:val="22"/>
        </w:rPr>
        <w:t xml:space="preserve"> </w:t>
      </w:r>
      <w:r w:rsidRPr="00AE7EA5">
        <w:rPr>
          <w:rFonts w:eastAsia="Times New Roman"/>
          <w:sz w:val="22"/>
          <w:szCs w:val="22"/>
        </w:rPr>
        <w:t xml:space="preserve">the loans under the financial relief measures and proactively undertaken further debt restructuring according to the </w:t>
      </w:r>
      <w:proofErr w:type="spellStart"/>
      <w:r w:rsidRPr="00AE7EA5">
        <w:rPr>
          <w:rFonts w:eastAsia="Times New Roman"/>
          <w:sz w:val="22"/>
          <w:szCs w:val="22"/>
        </w:rPr>
        <w:t>BoT's</w:t>
      </w:r>
      <w:proofErr w:type="spellEnd"/>
      <w:r w:rsidRPr="00AE7EA5">
        <w:rPr>
          <w:rFonts w:eastAsia="Times New Roman"/>
          <w:sz w:val="22"/>
          <w:szCs w:val="22"/>
        </w:rPr>
        <w:t xml:space="preserve"> measures in order to be in line with the</w:t>
      </w:r>
      <w:r w:rsidR="004D2938">
        <w:rPr>
          <w:rFonts w:eastAsia="Times New Roman"/>
          <w:sz w:val="22"/>
          <w:szCs w:val="22"/>
        </w:rPr>
        <w:t xml:space="preserve"> </w:t>
      </w:r>
      <w:r w:rsidRPr="00AE7EA5">
        <w:rPr>
          <w:rFonts w:eastAsia="Times New Roman"/>
          <w:sz w:val="22"/>
          <w:szCs w:val="22"/>
        </w:rPr>
        <w:t>ability to repay of each affected borrower and the business recovery plan. The Bank has also considered the credit risk and expected credit losses in addition to the uncertainties that may arise from the COVID-</w:t>
      </w:r>
      <w:r w:rsidR="00651D85">
        <w:rPr>
          <w:rFonts w:eastAsia="Times New Roman"/>
          <w:sz w:val="22"/>
          <w:szCs w:val="22"/>
        </w:rPr>
        <w:t>19</w:t>
      </w:r>
      <w:r w:rsidRPr="00AE7EA5">
        <w:rPr>
          <w:rFonts w:eastAsia="Times New Roman" w:cs="Angsana New" w:hint="cs"/>
          <w:sz w:val="22"/>
          <w:szCs w:val="22"/>
          <w:cs/>
        </w:rPr>
        <w:t xml:space="preserve"> </w:t>
      </w:r>
      <w:r w:rsidRPr="00AE7EA5">
        <w:rPr>
          <w:rFonts w:eastAsia="Times New Roman"/>
          <w:sz w:val="22"/>
          <w:szCs w:val="22"/>
        </w:rPr>
        <w:t xml:space="preserve">pandemic </w:t>
      </w:r>
      <w:r w:rsidR="00577720">
        <w:rPr>
          <w:rFonts w:eastAsia="Times New Roman"/>
          <w:sz w:val="22"/>
          <w:szCs w:val="22"/>
        </w:rPr>
        <w:t xml:space="preserve">including any other circumstances that have impact to economic situations </w:t>
      </w:r>
      <w:r w:rsidRPr="00AE7EA5">
        <w:rPr>
          <w:rFonts w:eastAsia="Times New Roman"/>
          <w:sz w:val="22"/>
          <w:szCs w:val="22"/>
        </w:rPr>
        <w:t>by providing additional provision</w:t>
      </w:r>
      <w:r w:rsidRPr="00AE7EA5">
        <w:rPr>
          <w:rFonts w:eastAsia="Times New Roman" w:cs="Angsana New" w:hint="cs"/>
          <w:sz w:val="22"/>
          <w:szCs w:val="22"/>
          <w:cs/>
        </w:rPr>
        <w:t xml:space="preserve"> </w:t>
      </w:r>
      <w:r w:rsidRPr="00AE7EA5">
        <w:rPr>
          <w:rFonts w:eastAsia="Times New Roman"/>
          <w:sz w:val="22"/>
          <w:szCs w:val="22"/>
        </w:rPr>
        <w:t xml:space="preserve">through management </w:t>
      </w:r>
      <w:r w:rsidRPr="00A63767">
        <w:rPr>
          <w:rFonts w:eastAsia="Times New Roman"/>
          <w:sz w:val="22"/>
          <w:szCs w:val="22"/>
        </w:rPr>
        <w:t>overlay</w:t>
      </w:r>
      <w:r w:rsidRPr="007F3444">
        <w:rPr>
          <w:rFonts w:eastAsia="Times New Roman"/>
          <w:sz w:val="22"/>
          <w:szCs w:val="22"/>
        </w:rPr>
        <w:t xml:space="preserve"> </w:t>
      </w:r>
      <w:r w:rsidRPr="007F3444">
        <w:rPr>
          <w:rFonts w:eastAsia="Times New Roman" w:cstheme="minorBidi"/>
          <w:sz w:val="22"/>
          <w:szCs w:val="22"/>
        </w:rPr>
        <w:t>and also considered</w:t>
      </w:r>
      <w:r w:rsidRPr="00AE7EA5">
        <w:rPr>
          <w:rFonts w:eastAsia="Times New Roman" w:cstheme="minorBidi"/>
          <w:sz w:val="22"/>
          <w:szCs w:val="22"/>
        </w:rPr>
        <w:t xml:space="preserve"> </w:t>
      </w:r>
      <w:r w:rsidR="00091E76">
        <w:rPr>
          <w:rFonts w:eastAsia="Times New Roman" w:cstheme="minorBidi"/>
          <w:sz w:val="22"/>
          <w:szCs w:val="22"/>
        </w:rPr>
        <w:t>management overlay for specific industries and customers based on behavior consideration and avai</w:t>
      </w:r>
      <w:r w:rsidR="00B80214">
        <w:rPr>
          <w:rFonts w:eastAsia="Times New Roman" w:cstheme="minorBidi"/>
          <w:sz w:val="22"/>
          <w:szCs w:val="22"/>
        </w:rPr>
        <w:t>lable data</w:t>
      </w:r>
      <w:r w:rsidRPr="00AE7EA5">
        <w:rPr>
          <w:rFonts w:eastAsia="Times New Roman" w:cstheme="minorBidi"/>
          <w:sz w:val="22"/>
          <w:szCs w:val="22"/>
        </w:rPr>
        <w:t xml:space="preserve"> </w:t>
      </w:r>
      <w:r w:rsidRPr="00AE7EA5">
        <w:rPr>
          <w:rFonts w:eastAsia="Times New Roman"/>
          <w:sz w:val="22"/>
          <w:szCs w:val="22"/>
        </w:rPr>
        <w:t>to cover uncertainties that may negatively affect credit quality.</w:t>
      </w:r>
    </w:p>
    <w:p w14:paraId="1C6A073D" w14:textId="185FDCA2" w:rsidR="004C3CAD" w:rsidRDefault="004C3CAD" w:rsidP="004C3CAD">
      <w:pPr>
        <w:tabs>
          <w:tab w:val="left" w:pos="1530"/>
          <w:tab w:val="num" w:pos="2070"/>
        </w:tabs>
        <w:spacing w:line="240" w:lineRule="atLeast"/>
        <w:ind w:right="-28"/>
        <w:jc w:val="both"/>
        <w:rPr>
          <w:szCs w:val="22"/>
          <w:highlight w:val="green"/>
        </w:rPr>
      </w:pPr>
    </w:p>
    <w:p w14:paraId="0DE99570" w14:textId="77777777" w:rsidR="003B23FA" w:rsidRPr="00637279" w:rsidRDefault="003B23FA" w:rsidP="00637279">
      <w:pPr>
        <w:ind w:left="1051"/>
        <w:jc w:val="thaiDistribute"/>
        <w:rPr>
          <w:rFonts w:eastAsia="Times New Roman"/>
          <w:sz w:val="22"/>
          <w:szCs w:val="22"/>
          <w:cs/>
        </w:rPr>
      </w:pPr>
      <w:bookmarkStart w:id="0" w:name="_Hlk59275516"/>
    </w:p>
    <w:bookmarkEnd w:id="0"/>
    <w:p w14:paraId="65739FC9" w14:textId="77777777" w:rsidR="00651D85" w:rsidRDefault="00651D85">
      <w:pPr>
        <w:suppressAutoHyphens w:val="0"/>
        <w:rPr>
          <w:b/>
          <w:bCs/>
          <w:i/>
          <w:iCs/>
          <w:sz w:val="22"/>
          <w:szCs w:val="22"/>
          <w:lang w:val="en-GB"/>
        </w:rPr>
      </w:pPr>
      <w:r>
        <w:rPr>
          <w:b/>
          <w:bCs/>
          <w:i/>
          <w:iCs/>
          <w:sz w:val="22"/>
          <w:szCs w:val="22"/>
          <w:lang w:val="en-GB"/>
        </w:rPr>
        <w:br w:type="page"/>
      </w:r>
    </w:p>
    <w:p w14:paraId="25C6DDAB" w14:textId="6ED466AB" w:rsidR="004E14F4" w:rsidRPr="00BD7F26" w:rsidRDefault="00540B8B" w:rsidP="00C52062">
      <w:pPr>
        <w:tabs>
          <w:tab w:val="left" w:pos="540"/>
          <w:tab w:val="left" w:pos="630"/>
          <w:tab w:val="left" w:pos="990"/>
        </w:tabs>
        <w:spacing w:line="240" w:lineRule="atLeast"/>
        <w:ind w:right="-28"/>
        <w:jc w:val="both"/>
        <w:rPr>
          <w:b/>
          <w:bCs/>
          <w:i/>
          <w:iCs/>
          <w:sz w:val="22"/>
          <w:szCs w:val="22"/>
          <w:lang w:val="en-GB"/>
        </w:rPr>
      </w:pPr>
      <w:r w:rsidRPr="00BD7F26">
        <w:rPr>
          <w:b/>
          <w:bCs/>
          <w:i/>
          <w:iCs/>
          <w:sz w:val="22"/>
          <w:szCs w:val="22"/>
          <w:lang w:val="en-GB"/>
        </w:rPr>
        <w:lastRenderedPageBreak/>
        <w:t>2.2</w:t>
      </w:r>
      <w:r w:rsidR="00504629" w:rsidRPr="00BD7F26">
        <w:rPr>
          <w:b/>
          <w:bCs/>
          <w:i/>
          <w:iCs/>
          <w:sz w:val="22"/>
          <w:szCs w:val="22"/>
          <w:lang w:val="en-GB"/>
        </w:rPr>
        <w:tab/>
      </w:r>
      <w:r w:rsidR="007125FB" w:rsidRPr="00BD7F26">
        <w:rPr>
          <w:b/>
          <w:bCs/>
          <w:i/>
          <w:iCs/>
          <w:sz w:val="22"/>
          <w:szCs w:val="22"/>
          <w:lang w:val="en-GB"/>
        </w:rPr>
        <w:t xml:space="preserve">Use of </w:t>
      </w:r>
      <w:r w:rsidR="003D5343" w:rsidRPr="00BD7F26">
        <w:rPr>
          <w:b/>
          <w:bCs/>
          <w:i/>
          <w:iCs/>
          <w:sz w:val="22"/>
          <w:szCs w:val="22"/>
        </w:rPr>
        <w:t>judgments</w:t>
      </w:r>
      <w:r w:rsidR="001C4531" w:rsidRPr="00BD7F26">
        <w:rPr>
          <w:b/>
          <w:bCs/>
          <w:i/>
          <w:iCs/>
          <w:sz w:val="22"/>
          <w:szCs w:val="22"/>
        </w:rPr>
        <w:t xml:space="preserve">, </w:t>
      </w:r>
      <w:r w:rsidR="00DD7CFB" w:rsidRPr="00BD7F26">
        <w:rPr>
          <w:b/>
          <w:bCs/>
          <w:i/>
          <w:iCs/>
          <w:sz w:val="22"/>
          <w:szCs w:val="22"/>
        </w:rPr>
        <w:t>estimates</w:t>
      </w:r>
      <w:r w:rsidR="00007AD6" w:rsidRPr="00BD7F26">
        <w:rPr>
          <w:b/>
          <w:bCs/>
          <w:i/>
          <w:iCs/>
          <w:sz w:val="22"/>
          <w:szCs w:val="22"/>
          <w:cs/>
        </w:rPr>
        <w:t xml:space="preserve"> </w:t>
      </w:r>
      <w:r w:rsidR="00007AD6" w:rsidRPr="00BD7F26">
        <w:rPr>
          <w:b/>
          <w:bCs/>
          <w:i/>
          <w:iCs/>
          <w:sz w:val="22"/>
          <w:szCs w:val="22"/>
        </w:rPr>
        <w:t>and accounting policies</w:t>
      </w:r>
    </w:p>
    <w:p w14:paraId="5932ABE2" w14:textId="77777777" w:rsidR="004E14F4" w:rsidRPr="00BD7F26" w:rsidRDefault="004E14F4" w:rsidP="00C52062">
      <w:pPr>
        <w:tabs>
          <w:tab w:val="left" w:pos="9180"/>
        </w:tabs>
        <w:spacing w:line="240" w:lineRule="atLeast"/>
        <w:ind w:left="540" w:right="-28"/>
        <w:jc w:val="both"/>
        <w:rPr>
          <w:sz w:val="22"/>
          <w:szCs w:val="22"/>
        </w:rPr>
      </w:pPr>
    </w:p>
    <w:p w14:paraId="7DDF69EA" w14:textId="4DE5D988" w:rsidR="00AD0B14" w:rsidRDefault="0077499F" w:rsidP="001A65A4">
      <w:pPr>
        <w:pStyle w:val="BodyText"/>
        <w:tabs>
          <w:tab w:val="left" w:pos="4590"/>
        </w:tabs>
        <w:spacing w:line="240" w:lineRule="atLeast"/>
        <w:ind w:left="540"/>
        <w:rPr>
          <w:rFonts w:cstheme="minorBidi"/>
          <w:color w:val="auto"/>
          <w:sz w:val="22"/>
          <w:szCs w:val="22"/>
        </w:rPr>
      </w:pPr>
      <w:r w:rsidRPr="00BD7F26">
        <w:rPr>
          <w:rFonts w:cs="Times New Roman"/>
          <w:color w:val="auto"/>
          <w:sz w:val="22"/>
          <w:szCs w:val="22"/>
        </w:rPr>
        <w:t xml:space="preserve">In preparing these interim financial statements, judgments and estimates are made by management in applying the </w:t>
      </w:r>
      <w:r w:rsidR="004F6669" w:rsidRPr="00BD7F26">
        <w:rPr>
          <w:rFonts w:cs="Times New Roman"/>
          <w:color w:val="auto"/>
          <w:sz w:val="22"/>
          <w:szCs w:val="22"/>
        </w:rPr>
        <w:t>Bank and its subsidiaries</w:t>
      </w:r>
      <w:r w:rsidRPr="00BD7F26">
        <w:rPr>
          <w:rFonts w:cs="Times New Roman"/>
          <w:color w:val="auto"/>
          <w:sz w:val="22"/>
          <w:szCs w:val="22"/>
        </w:rPr>
        <w:t xml:space="preserve"> accounting policies. Actual results may differ from these estimates. The accounting policies, methods of computation and the key sources of estimation uncertainty were</w:t>
      </w:r>
      <w:r w:rsidR="00667FD2" w:rsidRPr="00BD7F26">
        <w:rPr>
          <w:rFonts w:cs="Times New Roman"/>
          <w:color w:val="auto"/>
          <w:sz w:val="22"/>
          <w:szCs w:val="22"/>
        </w:rPr>
        <w:t xml:space="preserve"> </w:t>
      </w:r>
      <w:r w:rsidR="00FA0A36" w:rsidRPr="00BD7F26">
        <w:rPr>
          <w:rFonts w:cs="Times New Roman"/>
          <w:color w:val="auto"/>
          <w:sz w:val="22"/>
          <w:szCs w:val="22"/>
        </w:rPr>
        <w:t xml:space="preserve">not </w:t>
      </w:r>
      <w:r w:rsidR="00667FD2" w:rsidRPr="00BD7F26">
        <w:rPr>
          <w:rFonts w:cs="Times New Roman"/>
          <w:color w:val="auto"/>
          <w:sz w:val="22"/>
          <w:szCs w:val="22"/>
        </w:rPr>
        <w:t>significantly</w:t>
      </w:r>
      <w:r w:rsidRPr="00BD7F26">
        <w:rPr>
          <w:rFonts w:cs="Times New Roman"/>
          <w:color w:val="auto"/>
          <w:sz w:val="22"/>
          <w:szCs w:val="22"/>
        </w:rPr>
        <w:t xml:space="preserve"> </w:t>
      </w:r>
      <w:r w:rsidR="00FA0A36" w:rsidRPr="00BD7F26">
        <w:rPr>
          <w:rFonts w:cs="Times New Roman"/>
          <w:color w:val="auto"/>
          <w:sz w:val="22"/>
          <w:szCs w:val="22"/>
        </w:rPr>
        <w:t>differen</w:t>
      </w:r>
      <w:r w:rsidR="00686F92" w:rsidRPr="00BD7F26">
        <w:rPr>
          <w:rFonts w:cs="Angsana New"/>
          <w:color w:val="auto"/>
          <w:sz w:val="22"/>
          <w:szCs w:val="28"/>
        </w:rPr>
        <w:t>t</w:t>
      </w:r>
      <w:r w:rsidR="00FA0A36" w:rsidRPr="00BD7F26">
        <w:rPr>
          <w:rFonts w:cs="Times New Roman"/>
          <w:color w:val="auto"/>
          <w:sz w:val="22"/>
          <w:szCs w:val="22"/>
        </w:rPr>
        <w:t xml:space="preserve"> </w:t>
      </w:r>
      <w:r w:rsidRPr="00BD7F26">
        <w:rPr>
          <w:rFonts w:cs="Times New Roman"/>
          <w:color w:val="auto"/>
          <w:sz w:val="22"/>
          <w:szCs w:val="22"/>
        </w:rPr>
        <w:t xml:space="preserve">as those that </w:t>
      </w:r>
      <w:r w:rsidR="00600C78">
        <w:rPr>
          <w:rFonts w:cs="Times New Roman"/>
          <w:color w:val="auto"/>
          <w:sz w:val="22"/>
          <w:szCs w:val="22"/>
        </w:rPr>
        <w:t xml:space="preserve">were </w:t>
      </w:r>
      <w:r w:rsidRPr="00BD7F26">
        <w:rPr>
          <w:rFonts w:cs="Times New Roman"/>
          <w:color w:val="auto"/>
          <w:sz w:val="22"/>
          <w:szCs w:val="22"/>
        </w:rPr>
        <w:t>described in the financial statements for the year ended 31 December 202</w:t>
      </w:r>
      <w:r w:rsidR="002E3BDB">
        <w:rPr>
          <w:rFonts w:cs="Times New Roman"/>
          <w:color w:val="auto"/>
          <w:sz w:val="22"/>
          <w:szCs w:val="22"/>
        </w:rPr>
        <w:t>1</w:t>
      </w:r>
      <w:r w:rsidR="00875257">
        <w:rPr>
          <w:rFonts w:cs="Times New Roman"/>
          <w:color w:val="auto"/>
          <w:sz w:val="22"/>
          <w:szCs w:val="22"/>
        </w:rPr>
        <w:t xml:space="preserve"> except for </w:t>
      </w:r>
      <w:r w:rsidR="00E7369D" w:rsidRPr="00E7369D">
        <w:rPr>
          <w:rFonts w:cs="Times New Roman"/>
          <w:color w:val="auto"/>
          <w:sz w:val="22"/>
          <w:szCs w:val="22"/>
        </w:rPr>
        <w:t xml:space="preserve">application on loans to customers subject to relief </w:t>
      </w:r>
      <w:proofErr w:type="spellStart"/>
      <w:r w:rsidR="00E7369D" w:rsidRPr="00E7369D">
        <w:rPr>
          <w:rFonts w:cs="Times New Roman"/>
          <w:color w:val="auto"/>
          <w:sz w:val="22"/>
          <w:szCs w:val="22"/>
        </w:rPr>
        <w:t>programmes</w:t>
      </w:r>
      <w:proofErr w:type="spellEnd"/>
      <w:r w:rsidR="00A644AF">
        <w:rPr>
          <w:rFonts w:cs="Times New Roman"/>
          <w:color w:val="auto"/>
          <w:sz w:val="22"/>
          <w:szCs w:val="22"/>
        </w:rPr>
        <w:t xml:space="preserve"> as mentioned in Note 2.1. </w:t>
      </w:r>
    </w:p>
    <w:p w14:paraId="7800E06A" w14:textId="77777777" w:rsidR="00AB2AD2" w:rsidRDefault="00AB2AD2" w:rsidP="00AB2AD2">
      <w:pPr>
        <w:suppressAutoHyphens w:val="0"/>
        <w:rPr>
          <w:sz w:val="22"/>
          <w:szCs w:val="22"/>
        </w:rPr>
      </w:pPr>
    </w:p>
    <w:p w14:paraId="398A7129" w14:textId="77777777" w:rsidR="00AB2AD2" w:rsidRDefault="00AB2AD2" w:rsidP="00AB2AD2">
      <w:pPr>
        <w:suppressAutoHyphens w:val="0"/>
        <w:rPr>
          <w:sz w:val="22"/>
          <w:szCs w:val="22"/>
        </w:rPr>
      </w:pPr>
    </w:p>
    <w:p w14:paraId="56F74682" w14:textId="77777777" w:rsidR="00224BE5" w:rsidRPr="00AB2AD2" w:rsidRDefault="00224BE5" w:rsidP="00AB2AD2">
      <w:pPr>
        <w:numPr>
          <w:ilvl w:val="0"/>
          <w:numId w:val="7"/>
        </w:numPr>
        <w:spacing w:line="240" w:lineRule="atLeast"/>
        <w:ind w:left="539" w:right="-28" w:hanging="539"/>
        <w:jc w:val="both"/>
        <w:outlineLvl w:val="0"/>
        <w:rPr>
          <w:sz w:val="22"/>
          <w:szCs w:val="22"/>
        </w:rPr>
      </w:pPr>
      <w:r w:rsidRPr="00590846">
        <w:rPr>
          <w:b/>
          <w:bCs/>
          <w:szCs w:val="24"/>
        </w:rPr>
        <w:t>Maintenance of capital fund</w:t>
      </w:r>
    </w:p>
    <w:p w14:paraId="6758C9E2" w14:textId="77777777" w:rsidR="00AA14DD" w:rsidRPr="00BD7F26" w:rsidRDefault="00AA14DD" w:rsidP="00481E5D">
      <w:pPr>
        <w:ind w:left="547"/>
        <w:jc w:val="both"/>
        <w:rPr>
          <w:sz w:val="22"/>
          <w:szCs w:val="22"/>
          <w:shd w:val="clear" w:color="auto" w:fill="D9D9D9"/>
        </w:rPr>
      </w:pPr>
    </w:p>
    <w:p w14:paraId="7271D562" w14:textId="77777777" w:rsidR="002C53B1" w:rsidRPr="00BD7F26" w:rsidRDefault="005D6B85" w:rsidP="00F846B7">
      <w:pPr>
        <w:spacing w:line="240" w:lineRule="atLeast"/>
        <w:ind w:left="540" w:right="-28"/>
        <w:jc w:val="both"/>
        <w:rPr>
          <w:sz w:val="22"/>
          <w:szCs w:val="22"/>
          <w:lang w:val="en-GB"/>
        </w:rPr>
      </w:pPr>
      <w:r w:rsidRPr="00BD7F26">
        <w:rPr>
          <w:sz w:val="22"/>
          <w:szCs w:val="22"/>
          <w:lang w:val="en-GB"/>
        </w:rPr>
        <w:t xml:space="preserve">The Bank maintains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BD7F26">
        <w:rPr>
          <w:sz w:val="22"/>
          <w:szCs w:val="22"/>
          <w:lang w:val="en-GB"/>
        </w:rPr>
        <w:t>BoT.</w:t>
      </w:r>
      <w:proofErr w:type="spellEnd"/>
      <w:r w:rsidR="003A5CA8" w:rsidRPr="00BD7F26">
        <w:rPr>
          <w:sz w:val="22"/>
          <w:szCs w:val="22"/>
          <w:lang w:val="en-GB"/>
        </w:rPr>
        <w:t xml:space="preserve"> </w:t>
      </w:r>
      <w:r w:rsidRPr="00BD7F26">
        <w:rPr>
          <w:sz w:val="22"/>
          <w:szCs w:val="22"/>
          <w:lang w:val="en-GB"/>
        </w:rPr>
        <w:t xml:space="preserve">As announced by the </w:t>
      </w:r>
      <w:proofErr w:type="spellStart"/>
      <w:r w:rsidRPr="00BD7F26">
        <w:rPr>
          <w:sz w:val="22"/>
          <w:szCs w:val="22"/>
          <w:lang w:val="en-GB"/>
        </w:rPr>
        <w:t>BoT</w:t>
      </w:r>
      <w:proofErr w:type="spellEnd"/>
      <w:r w:rsidRPr="00BD7F26">
        <w:rPr>
          <w:sz w:val="22"/>
          <w:szCs w:val="22"/>
          <w:lang w:val="en-GB"/>
        </w:rPr>
        <w:t xml:space="preserve"> in circ</w:t>
      </w:r>
      <w:r w:rsidR="0057313F" w:rsidRPr="00BD7F26">
        <w:rPr>
          <w:sz w:val="22"/>
          <w:szCs w:val="22"/>
          <w:lang w:val="en-GB"/>
        </w:rPr>
        <w:t xml:space="preserve">ulars dated </w:t>
      </w:r>
      <w:r w:rsidR="00CF10AD" w:rsidRPr="00BD7F26">
        <w:rPr>
          <w:sz w:val="22"/>
          <w:szCs w:val="22"/>
          <w:lang w:val="en-GB"/>
        </w:rPr>
        <w:br/>
      </w:r>
      <w:r w:rsidR="0057313F" w:rsidRPr="00BD7F26">
        <w:rPr>
          <w:sz w:val="22"/>
          <w:szCs w:val="22"/>
          <w:lang w:val="en-GB"/>
        </w:rPr>
        <w:t xml:space="preserve">8 November 2012 </w:t>
      </w:r>
      <w:r w:rsidR="00AB28C6" w:rsidRPr="00BD7F26">
        <w:rPr>
          <w:sz w:val="22"/>
          <w:szCs w:val="22"/>
          <w:lang w:val="en-GB"/>
        </w:rPr>
        <w:t xml:space="preserve">and </w:t>
      </w:r>
      <w:r w:rsidR="0057313F" w:rsidRPr="00BD7F26">
        <w:rPr>
          <w:sz w:val="22"/>
          <w:szCs w:val="22"/>
          <w:lang w:val="en-GB"/>
        </w:rPr>
        <w:t>7 May 2019</w:t>
      </w:r>
      <w:r w:rsidRPr="00BD7F26">
        <w:rPr>
          <w:sz w:val="22"/>
          <w:szCs w:val="22"/>
          <w:lang w:val="en-GB"/>
        </w:rPr>
        <w:t xml:space="preserve">, the Bank is required to calculate its Capital Fund in accordance with Basel III. </w:t>
      </w:r>
    </w:p>
    <w:p w14:paraId="1413F529" w14:textId="77777777" w:rsidR="003A5CA8" w:rsidRPr="00BD7F26" w:rsidRDefault="003A5CA8" w:rsidP="00F846B7">
      <w:pPr>
        <w:spacing w:line="240" w:lineRule="atLeast"/>
        <w:ind w:left="540" w:right="-28"/>
        <w:jc w:val="both"/>
        <w:rPr>
          <w:sz w:val="22"/>
          <w:szCs w:val="22"/>
          <w:lang w:val="en-GB"/>
        </w:rPr>
      </w:pPr>
    </w:p>
    <w:p w14:paraId="0509B897" w14:textId="5972BD64" w:rsidR="00616B3D" w:rsidRPr="00BD7F26" w:rsidRDefault="00616B3D" w:rsidP="00F846B7">
      <w:pPr>
        <w:spacing w:line="240" w:lineRule="atLeast"/>
        <w:ind w:left="540" w:right="-28"/>
        <w:jc w:val="both"/>
        <w:rPr>
          <w:rFonts w:cs="Cordia New"/>
          <w:sz w:val="22"/>
          <w:szCs w:val="22"/>
          <w:lang w:val="en-GB"/>
        </w:rPr>
      </w:pPr>
      <w:r w:rsidRPr="00BD7F26">
        <w:rPr>
          <w:rFonts w:cs="Cordia New"/>
          <w:sz w:val="22"/>
          <w:szCs w:val="22"/>
          <w:lang w:val="en-GB"/>
        </w:rPr>
        <w:t xml:space="preserve">As at </w:t>
      </w:r>
      <w:r w:rsidR="002E3BDB" w:rsidRPr="00BD7F26">
        <w:rPr>
          <w:spacing w:val="-2"/>
          <w:sz w:val="22"/>
          <w:szCs w:val="22"/>
        </w:rPr>
        <w:t>31 March</w:t>
      </w:r>
      <w:r w:rsidR="00D66C01" w:rsidRPr="00BD7F26">
        <w:rPr>
          <w:spacing w:val="-2"/>
          <w:sz w:val="22"/>
          <w:szCs w:val="22"/>
        </w:rPr>
        <w:t xml:space="preserve"> </w:t>
      </w:r>
      <w:r w:rsidR="00D66C01" w:rsidRPr="00BD7F26">
        <w:rPr>
          <w:sz w:val="22"/>
          <w:szCs w:val="22"/>
        </w:rPr>
        <w:t>202</w:t>
      </w:r>
      <w:r w:rsidR="002E3BDB">
        <w:rPr>
          <w:rFonts w:cstheme="minorBidi"/>
          <w:sz w:val="22"/>
          <w:szCs w:val="22"/>
        </w:rPr>
        <w:t>2</w:t>
      </w:r>
      <w:r w:rsidR="00D66C01" w:rsidRPr="00BD7F26">
        <w:rPr>
          <w:sz w:val="22"/>
          <w:szCs w:val="22"/>
        </w:rPr>
        <w:t xml:space="preserve"> </w:t>
      </w:r>
      <w:r w:rsidRPr="00BD7F26">
        <w:rPr>
          <w:rFonts w:cs="Cordia New"/>
          <w:sz w:val="22"/>
          <w:szCs w:val="22"/>
          <w:lang w:val="en-GB"/>
        </w:rPr>
        <w:t>and 31 December 20</w:t>
      </w:r>
      <w:r w:rsidR="00D66C01" w:rsidRPr="00BD7F26">
        <w:rPr>
          <w:rFonts w:cs="Cordia New"/>
          <w:sz w:val="22"/>
          <w:szCs w:val="22"/>
          <w:lang w:val="en-GB"/>
        </w:rPr>
        <w:t>2</w:t>
      </w:r>
      <w:r w:rsidR="002E3BDB">
        <w:rPr>
          <w:rFonts w:cs="Cordia New"/>
          <w:sz w:val="22"/>
          <w:szCs w:val="22"/>
          <w:lang w:val="en-GB"/>
        </w:rPr>
        <w:t>1</w:t>
      </w:r>
      <w:r w:rsidRPr="00BD7F26">
        <w:rPr>
          <w:rFonts w:cs="Cordia New"/>
          <w:sz w:val="22"/>
          <w:szCs w:val="22"/>
          <w:lang w:val="en-GB"/>
        </w:rPr>
        <w:t xml:space="preserve">, the </w:t>
      </w:r>
      <w:r w:rsidR="006C17DF" w:rsidRPr="00BD7F26">
        <w:rPr>
          <w:rFonts w:cs="Cordia New"/>
          <w:sz w:val="22"/>
          <w:szCs w:val="22"/>
          <w:lang w:val="en-GB"/>
        </w:rPr>
        <w:t>C</w:t>
      </w:r>
      <w:r w:rsidRPr="00BD7F26">
        <w:rPr>
          <w:rFonts w:cs="Cordia New"/>
          <w:sz w:val="22"/>
          <w:szCs w:val="22"/>
          <w:lang w:val="en-GB"/>
        </w:rPr>
        <w:t xml:space="preserve">onsolidated </w:t>
      </w:r>
      <w:r w:rsidR="006C17DF" w:rsidRPr="00BD7F26">
        <w:rPr>
          <w:rFonts w:cs="Cordia New"/>
          <w:sz w:val="22"/>
          <w:szCs w:val="22"/>
          <w:lang w:val="en-GB"/>
        </w:rPr>
        <w:t>S</w:t>
      </w:r>
      <w:r w:rsidRPr="00BD7F26">
        <w:rPr>
          <w:rFonts w:cs="Cordia New"/>
          <w:sz w:val="22"/>
          <w:szCs w:val="22"/>
          <w:lang w:val="en-GB"/>
        </w:rPr>
        <w:t>upervision and the Bank’s total capital funds were categorised as follows:</w:t>
      </w:r>
    </w:p>
    <w:p w14:paraId="60FB1A1F" w14:textId="77777777" w:rsidR="00416D7C" w:rsidRPr="00BD7F26" w:rsidRDefault="00416D7C" w:rsidP="00F846B7">
      <w:pPr>
        <w:spacing w:line="240" w:lineRule="atLeast"/>
        <w:ind w:left="540" w:right="-28"/>
        <w:jc w:val="both"/>
        <w:rPr>
          <w:rFonts w:cs="Cordia New"/>
          <w:sz w:val="22"/>
          <w:szCs w:val="22"/>
          <w:lang w:val="en-GB"/>
        </w:rPr>
      </w:pPr>
    </w:p>
    <w:tbl>
      <w:tblPr>
        <w:tblW w:w="9222" w:type="dxa"/>
        <w:tblInd w:w="450" w:type="dxa"/>
        <w:tblLayout w:type="fixed"/>
        <w:tblLook w:val="0000" w:firstRow="0" w:lastRow="0" w:firstColumn="0" w:lastColumn="0" w:noHBand="0" w:noVBand="0"/>
      </w:tblPr>
      <w:tblGrid>
        <w:gridCol w:w="6408"/>
        <w:gridCol w:w="1260"/>
        <w:gridCol w:w="290"/>
        <w:gridCol w:w="1264"/>
      </w:tblGrid>
      <w:tr w:rsidR="008F23E4" w:rsidRPr="00BD7F26" w14:paraId="5A565FFD" w14:textId="77777777" w:rsidTr="009704F2">
        <w:tc>
          <w:tcPr>
            <w:tcW w:w="6408" w:type="dxa"/>
            <w:shd w:val="clear" w:color="auto" w:fill="auto"/>
          </w:tcPr>
          <w:p w14:paraId="1C2609FB" w14:textId="77777777" w:rsidR="008F23E4" w:rsidRPr="009704F2" w:rsidRDefault="002C53B1" w:rsidP="006935B9">
            <w:pPr>
              <w:snapToGrid w:val="0"/>
              <w:spacing w:line="240" w:lineRule="atLeast"/>
              <w:rPr>
                <w:sz w:val="22"/>
                <w:szCs w:val="22"/>
              </w:rPr>
            </w:pPr>
            <w:r w:rsidRPr="009704F2">
              <w:rPr>
                <w:sz w:val="22"/>
                <w:szCs w:val="22"/>
                <w:lang w:val="en-GB"/>
              </w:rPr>
              <w:br w:type="page"/>
            </w:r>
          </w:p>
        </w:tc>
        <w:tc>
          <w:tcPr>
            <w:tcW w:w="2814" w:type="dxa"/>
            <w:gridSpan w:val="3"/>
            <w:shd w:val="clear" w:color="auto" w:fill="auto"/>
          </w:tcPr>
          <w:p w14:paraId="7A59992D" w14:textId="77777777" w:rsidR="008F23E4" w:rsidRPr="009704F2" w:rsidRDefault="008F23E4" w:rsidP="006935B9">
            <w:pPr>
              <w:spacing w:line="240" w:lineRule="atLeast"/>
              <w:ind w:left="-113" w:right="-113"/>
              <w:jc w:val="center"/>
              <w:rPr>
                <w:b/>
                <w:bCs/>
                <w:sz w:val="22"/>
                <w:szCs w:val="22"/>
              </w:rPr>
            </w:pPr>
            <w:r w:rsidRPr="009704F2">
              <w:rPr>
                <w:b/>
                <w:bCs/>
                <w:sz w:val="22"/>
                <w:szCs w:val="22"/>
              </w:rPr>
              <w:t>Basel III</w:t>
            </w:r>
          </w:p>
        </w:tc>
      </w:tr>
      <w:tr w:rsidR="008F23E4" w:rsidRPr="00BD7F26" w14:paraId="161C70E8" w14:textId="77777777" w:rsidTr="009704F2">
        <w:tc>
          <w:tcPr>
            <w:tcW w:w="6408" w:type="dxa"/>
            <w:shd w:val="clear" w:color="auto" w:fill="auto"/>
          </w:tcPr>
          <w:p w14:paraId="3EAD4480" w14:textId="77777777" w:rsidR="008F23E4" w:rsidRPr="009704F2" w:rsidRDefault="008F23E4" w:rsidP="006935B9">
            <w:pPr>
              <w:snapToGrid w:val="0"/>
              <w:spacing w:line="240" w:lineRule="atLeast"/>
              <w:rPr>
                <w:sz w:val="22"/>
                <w:szCs w:val="22"/>
              </w:rPr>
            </w:pPr>
          </w:p>
        </w:tc>
        <w:tc>
          <w:tcPr>
            <w:tcW w:w="2814" w:type="dxa"/>
            <w:gridSpan w:val="3"/>
            <w:shd w:val="clear" w:color="auto" w:fill="auto"/>
          </w:tcPr>
          <w:p w14:paraId="1829C94E" w14:textId="77777777" w:rsidR="008F23E4" w:rsidRPr="009704F2" w:rsidRDefault="008F23E4" w:rsidP="006935B9">
            <w:pPr>
              <w:spacing w:line="240" w:lineRule="atLeast"/>
              <w:ind w:left="-113" w:right="-113"/>
              <w:jc w:val="center"/>
              <w:rPr>
                <w:sz w:val="22"/>
                <w:szCs w:val="22"/>
              </w:rPr>
            </w:pPr>
            <w:r w:rsidRPr="009704F2">
              <w:rPr>
                <w:b/>
                <w:bCs/>
                <w:sz w:val="22"/>
                <w:szCs w:val="22"/>
              </w:rPr>
              <w:t>Consolidated Supervision</w:t>
            </w:r>
          </w:p>
        </w:tc>
      </w:tr>
      <w:tr w:rsidR="008F23E4" w:rsidRPr="00BD7F26" w14:paraId="4B25F78A" w14:textId="77777777" w:rsidTr="009704F2">
        <w:tc>
          <w:tcPr>
            <w:tcW w:w="6408" w:type="dxa"/>
            <w:shd w:val="clear" w:color="auto" w:fill="auto"/>
          </w:tcPr>
          <w:p w14:paraId="5C243744" w14:textId="77777777" w:rsidR="008F23E4" w:rsidRPr="009704F2" w:rsidRDefault="008F23E4" w:rsidP="006935B9">
            <w:pPr>
              <w:snapToGrid w:val="0"/>
              <w:spacing w:line="240" w:lineRule="atLeast"/>
              <w:rPr>
                <w:sz w:val="22"/>
                <w:szCs w:val="22"/>
              </w:rPr>
            </w:pPr>
          </w:p>
        </w:tc>
        <w:tc>
          <w:tcPr>
            <w:tcW w:w="1260" w:type="dxa"/>
            <w:shd w:val="clear" w:color="auto" w:fill="auto"/>
          </w:tcPr>
          <w:p w14:paraId="74691460" w14:textId="5C955FD4" w:rsidR="008F23E4" w:rsidRPr="009704F2" w:rsidRDefault="002E3BDB" w:rsidP="006935B9">
            <w:pPr>
              <w:spacing w:line="240" w:lineRule="atLeast"/>
              <w:ind w:left="-108" w:right="-108"/>
              <w:jc w:val="center"/>
              <w:rPr>
                <w:sz w:val="22"/>
                <w:szCs w:val="22"/>
              </w:rPr>
            </w:pPr>
            <w:r w:rsidRPr="009704F2">
              <w:rPr>
                <w:spacing w:val="-2"/>
                <w:sz w:val="22"/>
                <w:szCs w:val="22"/>
              </w:rPr>
              <w:t>31 March</w:t>
            </w:r>
          </w:p>
        </w:tc>
        <w:tc>
          <w:tcPr>
            <w:tcW w:w="290" w:type="dxa"/>
            <w:shd w:val="clear" w:color="auto" w:fill="auto"/>
          </w:tcPr>
          <w:p w14:paraId="7E3F9D8F" w14:textId="77777777" w:rsidR="008F23E4" w:rsidRPr="009704F2" w:rsidRDefault="008F23E4" w:rsidP="006935B9">
            <w:pPr>
              <w:snapToGrid w:val="0"/>
              <w:spacing w:line="240" w:lineRule="atLeast"/>
              <w:rPr>
                <w:sz w:val="22"/>
                <w:szCs w:val="22"/>
              </w:rPr>
            </w:pPr>
          </w:p>
        </w:tc>
        <w:tc>
          <w:tcPr>
            <w:tcW w:w="1264" w:type="dxa"/>
            <w:shd w:val="clear" w:color="auto" w:fill="auto"/>
          </w:tcPr>
          <w:p w14:paraId="698C6C5C" w14:textId="77777777" w:rsidR="008F23E4" w:rsidRPr="009704F2" w:rsidRDefault="008F23E4" w:rsidP="006935B9">
            <w:pPr>
              <w:spacing w:line="240" w:lineRule="atLeast"/>
              <w:ind w:left="-102" w:right="-108"/>
              <w:jc w:val="center"/>
              <w:rPr>
                <w:sz w:val="22"/>
                <w:szCs w:val="22"/>
              </w:rPr>
            </w:pPr>
            <w:r w:rsidRPr="009704F2">
              <w:rPr>
                <w:sz w:val="22"/>
                <w:szCs w:val="22"/>
              </w:rPr>
              <w:t>31 December</w:t>
            </w:r>
          </w:p>
        </w:tc>
      </w:tr>
      <w:tr w:rsidR="008F23E4" w:rsidRPr="00BD7F26" w14:paraId="235787B9" w14:textId="77777777" w:rsidTr="009704F2">
        <w:tc>
          <w:tcPr>
            <w:tcW w:w="6408" w:type="dxa"/>
            <w:shd w:val="clear" w:color="auto" w:fill="auto"/>
          </w:tcPr>
          <w:p w14:paraId="0A96351D" w14:textId="77777777" w:rsidR="008F23E4" w:rsidRPr="009704F2" w:rsidRDefault="008F23E4" w:rsidP="006935B9">
            <w:pPr>
              <w:snapToGrid w:val="0"/>
              <w:spacing w:line="240" w:lineRule="atLeast"/>
              <w:rPr>
                <w:sz w:val="22"/>
                <w:szCs w:val="22"/>
              </w:rPr>
            </w:pPr>
          </w:p>
        </w:tc>
        <w:tc>
          <w:tcPr>
            <w:tcW w:w="1260" w:type="dxa"/>
            <w:shd w:val="clear" w:color="auto" w:fill="auto"/>
          </w:tcPr>
          <w:p w14:paraId="3F80540E" w14:textId="0E2271CA" w:rsidR="008F23E4" w:rsidRPr="009704F2" w:rsidRDefault="008F23E4" w:rsidP="006935B9">
            <w:pPr>
              <w:spacing w:line="240" w:lineRule="atLeast"/>
              <w:ind w:left="-108" w:right="-108"/>
              <w:jc w:val="center"/>
              <w:rPr>
                <w:sz w:val="22"/>
                <w:szCs w:val="22"/>
              </w:rPr>
            </w:pPr>
            <w:r w:rsidRPr="009704F2">
              <w:rPr>
                <w:sz w:val="22"/>
                <w:szCs w:val="22"/>
              </w:rPr>
              <w:t>202</w:t>
            </w:r>
            <w:r w:rsidR="002E3BDB" w:rsidRPr="009704F2">
              <w:rPr>
                <w:sz w:val="22"/>
                <w:szCs w:val="22"/>
              </w:rPr>
              <w:t>2</w:t>
            </w:r>
          </w:p>
        </w:tc>
        <w:tc>
          <w:tcPr>
            <w:tcW w:w="290" w:type="dxa"/>
            <w:shd w:val="clear" w:color="auto" w:fill="auto"/>
          </w:tcPr>
          <w:p w14:paraId="3925719B" w14:textId="77777777" w:rsidR="008F23E4" w:rsidRPr="009704F2" w:rsidRDefault="008F23E4" w:rsidP="006935B9">
            <w:pPr>
              <w:snapToGrid w:val="0"/>
              <w:spacing w:line="240" w:lineRule="atLeast"/>
              <w:rPr>
                <w:sz w:val="22"/>
                <w:szCs w:val="22"/>
              </w:rPr>
            </w:pPr>
          </w:p>
        </w:tc>
        <w:tc>
          <w:tcPr>
            <w:tcW w:w="1264" w:type="dxa"/>
            <w:shd w:val="clear" w:color="auto" w:fill="auto"/>
          </w:tcPr>
          <w:p w14:paraId="6C841CF3" w14:textId="323981C4" w:rsidR="008F23E4" w:rsidRPr="009704F2" w:rsidRDefault="008F23E4" w:rsidP="006935B9">
            <w:pPr>
              <w:spacing w:line="240" w:lineRule="atLeast"/>
              <w:jc w:val="center"/>
              <w:rPr>
                <w:sz w:val="22"/>
                <w:szCs w:val="22"/>
              </w:rPr>
            </w:pPr>
            <w:r w:rsidRPr="009704F2">
              <w:rPr>
                <w:sz w:val="22"/>
                <w:szCs w:val="22"/>
              </w:rPr>
              <w:t>20</w:t>
            </w:r>
            <w:r w:rsidR="00D66C01" w:rsidRPr="009704F2">
              <w:rPr>
                <w:sz w:val="22"/>
                <w:szCs w:val="22"/>
              </w:rPr>
              <w:t>2</w:t>
            </w:r>
            <w:r w:rsidR="002E3BDB" w:rsidRPr="009704F2">
              <w:rPr>
                <w:sz w:val="22"/>
                <w:szCs w:val="22"/>
              </w:rPr>
              <w:t>1</w:t>
            </w:r>
          </w:p>
        </w:tc>
      </w:tr>
      <w:tr w:rsidR="008F23E4" w:rsidRPr="00BD7F26" w14:paraId="12A75FFE" w14:textId="77777777" w:rsidTr="009704F2">
        <w:tc>
          <w:tcPr>
            <w:tcW w:w="6408" w:type="dxa"/>
            <w:shd w:val="clear" w:color="auto" w:fill="auto"/>
            <w:vAlign w:val="bottom"/>
          </w:tcPr>
          <w:p w14:paraId="6FFE77FB" w14:textId="77777777" w:rsidR="008F23E4" w:rsidRPr="009704F2" w:rsidRDefault="008F23E4" w:rsidP="006935B9">
            <w:pPr>
              <w:snapToGrid w:val="0"/>
              <w:spacing w:line="240" w:lineRule="atLeast"/>
              <w:jc w:val="both"/>
              <w:rPr>
                <w:sz w:val="22"/>
                <w:szCs w:val="22"/>
              </w:rPr>
            </w:pPr>
          </w:p>
        </w:tc>
        <w:tc>
          <w:tcPr>
            <w:tcW w:w="2814" w:type="dxa"/>
            <w:gridSpan w:val="3"/>
            <w:shd w:val="clear" w:color="auto" w:fill="auto"/>
          </w:tcPr>
          <w:p w14:paraId="104DC5BB" w14:textId="77777777" w:rsidR="008F23E4" w:rsidRPr="009704F2" w:rsidRDefault="008F23E4" w:rsidP="006935B9">
            <w:pPr>
              <w:spacing w:line="240" w:lineRule="atLeast"/>
              <w:jc w:val="center"/>
              <w:rPr>
                <w:sz w:val="22"/>
                <w:szCs w:val="22"/>
              </w:rPr>
            </w:pPr>
            <w:r w:rsidRPr="009704F2">
              <w:rPr>
                <w:i/>
                <w:iCs/>
                <w:sz w:val="22"/>
                <w:szCs w:val="22"/>
                <w:cs/>
              </w:rPr>
              <w:t>(</w:t>
            </w:r>
            <w:r w:rsidRPr="009704F2">
              <w:rPr>
                <w:i/>
                <w:iCs/>
                <w:sz w:val="22"/>
                <w:szCs w:val="22"/>
              </w:rPr>
              <w:t>in million Baht</w:t>
            </w:r>
            <w:r w:rsidRPr="009704F2">
              <w:rPr>
                <w:i/>
                <w:iCs/>
                <w:sz w:val="22"/>
                <w:szCs w:val="22"/>
                <w:cs/>
              </w:rPr>
              <w:t>)</w:t>
            </w:r>
          </w:p>
        </w:tc>
      </w:tr>
      <w:tr w:rsidR="008F23E4" w:rsidRPr="00BD7F26" w14:paraId="2C4A3945" w14:textId="77777777" w:rsidTr="009704F2">
        <w:tc>
          <w:tcPr>
            <w:tcW w:w="6408" w:type="dxa"/>
            <w:shd w:val="clear" w:color="auto" w:fill="auto"/>
            <w:vAlign w:val="bottom"/>
          </w:tcPr>
          <w:p w14:paraId="3A1A4A92" w14:textId="77777777" w:rsidR="008F23E4" w:rsidRPr="009704F2" w:rsidRDefault="008F23E4" w:rsidP="006935B9">
            <w:pPr>
              <w:spacing w:line="240" w:lineRule="atLeast"/>
              <w:jc w:val="both"/>
              <w:rPr>
                <w:b/>
                <w:bCs/>
                <w:sz w:val="22"/>
                <w:szCs w:val="22"/>
              </w:rPr>
            </w:pPr>
            <w:r w:rsidRPr="009704F2">
              <w:rPr>
                <w:b/>
                <w:bCs/>
                <w:sz w:val="22"/>
                <w:szCs w:val="22"/>
              </w:rPr>
              <w:t>Tier 1 capital</w:t>
            </w:r>
          </w:p>
        </w:tc>
        <w:tc>
          <w:tcPr>
            <w:tcW w:w="1260" w:type="dxa"/>
            <w:shd w:val="clear" w:color="auto" w:fill="auto"/>
          </w:tcPr>
          <w:p w14:paraId="1DAB9ED4" w14:textId="77777777" w:rsidR="008F23E4" w:rsidRPr="009704F2" w:rsidRDefault="008F23E4" w:rsidP="006935B9">
            <w:pPr>
              <w:snapToGrid w:val="0"/>
              <w:spacing w:line="240" w:lineRule="atLeast"/>
              <w:rPr>
                <w:sz w:val="22"/>
                <w:szCs w:val="22"/>
              </w:rPr>
            </w:pPr>
          </w:p>
        </w:tc>
        <w:tc>
          <w:tcPr>
            <w:tcW w:w="290" w:type="dxa"/>
            <w:shd w:val="clear" w:color="auto" w:fill="auto"/>
          </w:tcPr>
          <w:p w14:paraId="5BF8F20C" w14:textId="77777777" w:rsidR="008F23E4" w:rsidRPr="009704F2" w:rsidRDefault="008F23E4" w:rsidP="006935B9">
            <w:pPr>
              <w:snapToGrid w:val="0"/>
              <w:spacing w:line="240" w:lineRule="atLeast"/>
              <w:rPr>
                <w:sz w:val="22"/>
                <w:szCs w:val="22"/>
              </w:rPr>
            </w:pPr>
          </w:p>
        </w:tc>
        <w:tc>
          <w:tcPr>
            <w:tcW w:w="1264" w:type="dxa"/>
            <w:shd w:val="clear" w:color="auto" w:fill="auto"/>
          </w:tcPr>
          <w:p w14:paraId="786A97B0" w14:textId="77777777" w:rsidR="008F23E4" w:rsidRPr="009704F2" w:rsidRDefault="008F23E4" w:rsidP="006935B9">
            <w:pPr>
              <w:snapToGrid w:val="0"/>
              <w:spacing w:line="240" w:lineRule="atLeast"/>
              <w:rPr>
                <w:sz w:val="22"/>
                <w:szCs w:val="22"/>
              </w:rPr>
            </w:pPr>
          </w:p>
        </w:tc>
      </w:tr>
      <w:tr w:rsidR="008F23E4" w:rsidRPr="00BD7F26" w14:paraId="33432B48" w14:textId="77777777" w:rsidTr="009704F2">
        <w:tc>
          <w:tcPr>
            <w:tcW w:w="6408" w:type="dxa"/>
            <w:shd w:val="clear" w:color="auto" w:fill="auto"/>
            <w:vAlign w:val="bottom"/>
          </w:tcPr>
          <w:p w14:paraId="3683C922" w14:textId="77777777" w:rsidR="008F23E4" w:rsidRPr="009704F2" w:rsidRDefault="008F23E4" w:rsidP="006935B9">
            <w:pPr>
              <w:spacing w:line="240" w:lineRule="atLeast"/>
              <w:jc w:val="both"/>
              <w:rPr>
                <w:sz w:val="22"/>
                <w:szCs w:val="22"/>
              </w:rPr>
            </w:pPr>
            <w:r w:rsidRPr="009704F2">
              <w:rPr>
                <w:sz w:val="22"/>
                <w:szCs w:val="22"/>
              </w:rPr>
              <w:t xml:space="preserve">Common Equity Tier 1 </w:t>
            </w:r>
            <w:r w:rsidRPr="009704F2">
              <w:rPr>
                <w:sz w:val="22"/>
                <w:szCs w:val="22"/>
                <w:cs/>
              </w:rPr>
              <w:t>(</w:t>
            </w:r>
            <w:r w:rsidRPr="009704F2">
              <w:rPr>
                <w:sz w:val="22"/>
                <w:szCs w:val="22"/>
              </w:rPr>
              <w:t>CET1</w:t>
            </w:r>
            <w:r w:rsidRPr="009704F2">
              <w:rPr>
                <w:sz w:val="22"/>
                <w:szCs w:val="22"/>
                <w:cs/>
              </w:rPr>
              <w:t>)</w:t>
            </w:r>
          </w:p>
        </w:tc>
        <w:tc>
          <w:tcPr>
            <w:tcW w:w="1260" w:type="dxa"/>
            <w:shd w:val="clear" w:color="auto" w:fill="auto"/>
            <w:vAlign w:val="bottom"/>
          </w:tcPr>
          <w:p w14:paraId="78C7F89C" w14:textId="77777777" w:rsidR="008F23E4" w:rsidRPr="009704F2" w:rsidRDefault="008F23E4" w:rsidP="006935B9">
            <w:pPr>
              <w:tabs>
                <w:tab w:val="decimal" w:pos="927"/>
              </w:tabs>
              <w:snapToGrid w:val="0"/>
              <w:spacing w:line="240" w:lineRule="atLeast"/>
              <w:ind w:left="-113" w:right="-113"/>
              <w:rPr>
                <w:sz w:val="22"/>
                <w:szCs w:val="22"/>
              </w:rPr>
            </w:pPr>
          </w:p>
        </w:tc>
        <w:tc>
          <w:tcPr>
            <w:tcW w:w="290" w:type="dxa"/>
            <w:shd w:val="clear" w:color="auto" w:fill="auto"/>
          </w:tcPr>
          <w:p w14:paraId="2A998204" w14:textId="77777777" w:rsidR="008F23E4" w:rsidRPr="009704F2" w:rsidRDefault="008F23E4" w:rsidP="006935B9">
            <w:pPr>
              <w:snapToGrid w:val="0"/>
              <w:spacing w:line="240" w:lineRule="atLeast"/>
              <w:rPr>
                <w:sz w:val="22"/>
                <w:szCs w:val="22"/>
              </w:rPr>
            </w:pPr>
          </w:p>
        </w:tc>
        <w:tc>
          <w:tcPr>
            <w:tcW w:w="1264" w:type="dxa"/>
            <w:shd w:val="clear" w:color="auto" w:fill="auto"/>
            <w:vAlign w:val="bottom"/>
          </w:tcPr>
          <w:p w14:paraId="5E1DAB58" w14:textId="77777777" w:rsidR="008F23E4" w:rsidRPr="009704F2" w:rsidRDefault="008F23E4" w:rsidP="006935B9">
            <w:pPr>
              <w:tabs>
                <w:tab w:val="decimal" w:pos="1062"/>
              </w:tabs>
              <w:snapToGrid w:val="0"/>
              <w:spacing w:line="240" w:lineRule="atLeast"/>
              <w:ind w:left="-113" w:right="-113"/>
              <w:rPr>
                <w:sz w:val="22"/>
                <w:szCs w:val="22"/>
              </w:rPr>
            </w:pPr>
          </w:p>
        </w:tc>
      </w:tr>
      <w:tr w:rsidR="001F091E" w:rsidRPr="00BD7F26" w14:paraId="4561608E" w14:textId="77777777" w:rsidTr="009704F2">
        <w:tc>
          <w:tcPr>
            <w:tcW w:w="6408" w:type="dxa"/>
            <w:shd w:val="clear" w:color="auto" w:fill="auto"/>
            <w:vAlign w:val="bottom"/>
          </w:tcPr>
          <w:p w14:paraId="32E03A9B" w14:textId="77777777" w:rsidR="001F091E" w:rsidRPr="009704F2" w:rsidRDefault="001F091E" w:rsidP="001F091E">
            <w:pPr>
              <w:spacing w:line="240" w:lineRule="atLeast"/>
              <w:ind w:left="180"/>
              <w:jc w:val="both"/>
              <w:rPr>
                <w:sz w:val="22"/>
                <w:szCs w:val="22"/>
              </w:rPr>
            </w:pPr>
            <w:r w:rsidRPr="009704F2">
              <w:rPr>
                <w:sz w:val="22"/>
                <w:szCs w:val="22"/>
              </w:rPr>
              <w:t>Issued and paid</w:t>
            </w:r>
            <w:r w:rsidRPr="009704F2">
              <w:rPr>
                <w:sz w:val="22"/>
                <w:szCs w:val="22"/>
                <w:cs/>
              </w:rPr>
              <w:t>-</w:t>
            </w:r>
            <w:r w:rsidRPr="009704F2">
              <w:rPr>
                <w:sz w:val="22"/>
                <w:szCs w:val="22"/>
              </w:rPr>
              <w:t>up share capital</w:t>
            </w:r>
          </w:p>
        </w:tc>
        <w:tc>
          <w:tcPr>
            <w:tcW w:w="1260" w:type="dxa"/>
            <w:shd w:val="clear" w:color="auto" w:fill="auto"/>
            <w:vAlign w:val="bottom"/>
          </w:tcPr>
          <w:p w14:paraId="5F3510CB" w14:textId="68D7507C" w:rsidR="001F091E" w:rsidRPr="009704F2" w:rsidRDefault="001F091E" w:rsidP="001F091E">
            <w:pPr>
              <w:tabs>
                <w:tab w:val="decimal" w:pos="1032"/>
              </w:tabs>
              <w:snapToGrid w:val="0"/>
              <w:spacing w:line="240" w:lineRule="atLeast"/>
              <w:ind w:left="-113" w:right="-113"/>
              <w:rPr>
                <w:sz w:val="22"/>
                <w:szCs w:val="22"/>
              </w:rPr>
            </w:pPr>
            <w:r w:rsidRPr="00581B9A">
              <w:rPr>
                <w:rFonts w:eastAsia="Times New Roman"/>
                <w:color w:val="000000"/>
                <w:szCs w:val="22"/>
              </w:rPr>
              <w:t>33,992</w:t>
            </w:r>
          </w:p>
        </w:tc>
        <w:tc>
          <w:tcPr>
            <w:tcW w:w="290" w:type="dxa"/>
            <w:shd w:val="clear" w:color="auto" w:fill="auto"/>
          </w:tcPr>
          <w:p w14:paraId="11D21656" w14:textId="77777777" w:rsidR="001F091E" w:rsidRPr="009704F2" w:rsidRDefault="001F091E" w:rsidP="001F091E">
            <w:pPr>
              <w:tabs>
                <w:tab w:val="decimal" w:pos="954"/>
              </w:tabs>
              <w:snapToGrid w:val="0"/>
              <w:spacing w:line="240" w:lineRule="atLeast"/>
              <w:rPr>
                <w:sz w:val="22"/>
                <w:szCs w:val="22"/>
                <w:lang w:val="en-GB"/>
              </w:rPr>
            </w:pPr>
          </w:p>
        </w:tc>
        <w:tc>
          <w:tcPr>
            <w:tcW w:w="1264" w:type="dxa"/>
            <w:vAlign w:val="bottom"/>
          </w:tcPr>
          <w:p w14:paraId="43AFABDF" w14:textId="14EFD9B3" w:rsidR="001F091E" w:rsidRPr="009704F2" w:rsidRDefault="001F091E" w:rsidP="001F091E">
            <w:pPr>
              <w:tabs>
                <w:tab w:val="decimal" w:pos="1045"/>
              </w:tabs>
              <w:snapToGrid w:val="0"/>
              <w:spacing w:line="240" w:lineRule="atLeast"/>
              <w:ind w:left="-113" w:right="-113"/>
              <w:rPr>
                <w:sz w:val="22"/>
                <w:szCs w:val="22"/>
              </w:rPr>
            </w:pPr>
            <w:r w:rsidRPr="00581B9A">
              <w:rPr>
                <w:rFonts w:eastAsia="Times New Roman"/>
                <w:color w:val="000000"/>
                <w:szCs w:val="22"/>
              </w:rPr>
              <w:t>33,992</w:t>
            </w:r>
          </w:p>
        </w:tc>
      </w:tr>
      <w:tr w:rsidR="001F091E" w:rsidRPr="00BD7F26" w14:paraId="6471FDF1" w14:textId="77777777" w:rsidTr="009704F2">
        <w:tc>
          <w:tcPr>
            <w:tcW w:w="6408" w:type="dxa"/>
            <w:shd w:val="clear" w:color="auto" w:fill="auto"/>
            <w:vAlign w:val="bottom"/>
          </w:tcPr>
          <w:p w14:paraId="43C1F98F" w14:textId="77777777" w:rsidR="001F091E" w:rsidRPr="009704F2" w:rsidRDefault="001F091E" w:rsidP="001F091E">
            <w:pPr>
              <w:spacing w:line="240" w:lineRule="atLeast"/>
              <w:ind w:left="180"/>
              <w:jc w:val="both"/>
              <w:rPr>
                <w:sz w:val="22"/>
                <w:szCs w:val="22"/>
              </w:rPr>
            </w:pPr>
            <w:r w:rsidRPr="009704F2">
              <w:rPr>
                <w:sz w:val="22"/>
                <w:szCs w:val="22"/>
              </w:rPr>
              <w:t>Premium on share capital</w:t>
            </w:r>
          </w:p>
        </w:tc>
        <w:tc>
          <w:tcPr>
            <w:tcW w:w="1260" w:type="dxa"/>
            <w:shd w:val="clear" w:color="auto" w:fill="auto"/>
            <w:vAlign w:val="bottom"/>
          </w:tcPr>
          <w:p w14:paraId="038FB1DA" w14:textId="27379BE3" w:rsidR="001F091E" w:rsidRPr="009704F2" w:rsidRDefault="001F091E" w:rsidP="001F091E">
            <w:pPr>
              <w:tabs>
                <w:tab w:val="decimal" w:pos="1032"/>
              </w:tabs>
              <w:snapToGrid w:val="0"/>
              <w:spacing w:line="240" w:lineRule="atLeast"/>
              <w:ind w:left="-113" w:right="-113"/>
              <w:rPr>
                <w:sz w:val="22"/>
                <w:szCs w:val="22"/>
              </w:rPr>
            </w:pPr>
            <w:r w:rsidRPr="00581B9A">
              <w:rPr>
                <w:rFonts w:eastAsia="Times New Roman"/>
                <w:color w:val="000000"/>
                <w:szCs w:val="22"/>
              </w:rPr>
              <w:t>11,124</w:t>
            </w:r>
          </w:p>
        </w:tc>
        <w:tc>
          <w:tcPr>
            <w:tcW w:w="290" w:type="dxa"/>
            <w:shd w:val="clear" w:color="auto" w:fill="auto"/>
          </w:tcPr>
          <w:p w14:paraId="3AA6B5F0" w14:textId="77777777" w:rsidR="001F091E" w:rsidRPr="009704F2" w:rsidRDefault="001F091E" w:rsidP="001F091E">
            <w:pPr>
              <w:snapToGrid w:val="0"/>
              <w:spacing w:line="240" w:lineRule="atLeast"/>
              <w:rPr>
                <w:sz w:val="22"/>
                <w:szCs w:val="22"/>
              </w:rPr>
            </w:pPr>
          </w:p>
        </w:tc>
        <w:tc>
          <w:tcPr>
            <w:tcW w:w="1264" w:type="dxa"/>
            <w:vAlign w:val="bottom"/>
          </w:tcPr>
          <w:p w14:paraId="289E8571" w14:textId="507F5DC0" w:rsidR="001F091E" w:rsidRPr="009704F2" w:rsidRDefault="001F091E" w:rsidP="001F091E">
            <w:pPr>
              <w:tabs>
                <w:tab w:val="decimal" w:pos="1045"/>
              </w:tabs>
              <w:snapToGrid w:val="0"/>
              <w:spacing w:line="240" w:lineRule="atLeast"/>
              <w:ind w:left="-113" w:right="-113"/>
              <w:rPr>
                <w:sz w:val="22"/>
                <w:szCs w:val="22"/>
              </w:rPr>
            </w:pPr>
            <w:r w:rsidRPr="00581B9A">
              <w:rPr>
                <w:rFonts w:eastAsia="Times New Roman"/>
                <w:color w:val="000000"/>
                <w:szCs w:val="22"/>
              </w:rPr>
              <w:t>11,124</w:t>
            </w:r>
          </w:p>
        </w:tc>
      </w:tr>
      <w:tr w:rsidR="001F091E" w:rsidRPr="00BD7F26" w14:paraId="25F9E0FB" w14:textId="77777777" w:rsidTr="009704F2">
        <w:tc>
          <w:tcPr>
            <w:tcW w:w="6408" w:type="dxa"/>
            <w:shd w:val="clear" w:color="auto" w:fill="auto"/>
            <w:vAlign w:val="bottom"/>
          </w:tcPr>
          <w:p w14:paraId="0427E1BE" w14:textId="77777777" w:rsidR="001F091E" w:rsidRPr="009704F2" w:rsidRDefault="001F091E" w:rsidP="001F091E">
            <w:pPr>
              <w:spacing w:line="240" w:lineRule="atLeast"/>
              <w:ind w:left="180"/>
              <w:jc w:val="both"/>
              <w:rPr>
                <w:sz w:val="22"/>
                <w:szCs w:val="22"/>
                <w:lang w:val="en-GB"/>
              </w:rPr>
            </w:pPr>
            <w:r w:rsidRPr="009704F2">
              <w:rPr>
                <w:sz w:val="22"/>
                <w:szCs w:val="22"/>
              </w:rPr>
              <w:t>Legal reserve</w:t>
            </w:r>
          </w:p>
        </w:tc>
        <w:tc>
          <w:tcPr>
            <w:tcW w:w="1260" w:type="dxa"/>
            <w:shd w:val="clear" w:color="auto" w:fill="auto"/>
            <w:vAlign w:val="bottom"/>
          </w:tcPr>
          <w:p w14:paraId="090BEBAD" w14:textId="1B640A17" w:rsidR="001F091E" w:rsidRPr="009704F2" w:rsidRDefault="001F091E" w:rsidP="001F091E">
            <w:pPr>
              <w:tabs>
                <w:tab w:val="decimal" w:pos="1032"/>
              </w:tabs>
              <w:snapToGrid w:val="0"/>
              <w:spacing w:line="240" w:lineRule="atLeast"/>
              <w:ind w:left="-113" w:right="-113"/>
              <w:rPr>
                <w:sz w:val="22"/>
                <w:szCs w:val="22"/>
                <w:cs/>
                <w:lang w:val="en-GB"/>
              </w:rPr>
            </w:pPr>
            <w:r w:rsidRPr="00581B9A">
              <w:rPr>
                <w:rFonts w:eastAsia="Times New Roman"/>
                <w:color w:val="000000"/>
                <w:szCs w:val="22"/>
              </w:rPr>
              <w:t>7,000</w:t>
            </w:r>
          </w:p>
        </w:tc>
        <w:tc>
          <w:tcPr>
            <w:tcW w:w="290" w:type="dxa"/>
            <w:shd w:val="clear" w:color="auto" w:fill="auto"/>
          </w:tcPr>
          <w:p w14:paraId="295D016C" w14:textId="77777777" w:rsidR="001F091E" w:rsidRPr="009704F2" w:rsidRDefault="001F091E" w:rsidP="001F091E">
            <w:pPr>
              <w:snapToGrid w:val="0"/>
              <w:spacing w:line="240" w:lineRule="atLeast"/>
              <w:rPr>
                <w:sz w:val="22"/>
                <w:szCs w:val="22"/>
              </w:rPr>
            </w:pPr>
          </w:p>
        </w:tc>
        <w:tc>
          <w:tcPr>
            <w:tcW w:w="1264" w:type="dxa"/>
            <w:vAlign w:val="bottom"/>
          </w:tcPr>
          <w:p w14:paraId="700C6133" w14:textId="413C71A8" w:rsidR="001F091E" w:rsidRPr="009704F2" w:rsidRDefault="001F091E" w:rsidP="001F091E">
            <w:pPr>
              <w:tabs>
                <w:tab w:val="decimal" w:pos="1045"/>
              </w:tabs>
              <w:snapToGrid w:val="0"/>
              <w:spacing w:line="240" w:lineRule="atLeast"/>
              <w:ind w:left="-113" w:right="-113"/>
              <w:rPr>
                <w:sz w:val="22"/>
                <w:szCs w:val="22"/>
                <w:lang w:val="en-GB"/>
              </w:rPr>
            </w:pPr>
            <w:r w:rsidRPr="00581B9A">
              <w:rPr>
                <w:rFonts w:eastAsia="Times New Roman"/>
                <w:color w:val="000000"/>
                <w:szCs w:val="22"/>
              </w:rPr>
              <w:t>7,000</w:t>
            </w:r>
          </w:p>
        </w:tc>
      </w:tr>
      <w:tr w:rsidR="001F091E" w:rsidRPr="00BD7F26" w14:paraId="22337D95" w14:textId="77777777" w:rsidTr="009704F2">
        <w:tc>
          <w:tcPr>
            <w:tcW w:w="6408" w:type="dxa"/>
            <w:shd w:val="clear" w:color="auto" w:fill="auto"/>
            <w:vAlign w:val="bottom"/>
          </w:tcPr>
          <w:p w14:paraId="7E38D5F8" w14:textId="77777777" w:rsidR="001F091E" w:rsidRPr="009704F2" w:rsidRDefault="001F091E" w:rsidP="001F091E">
            <w:pPr>
              <w:spacing w:line="240" w:lineRule="atLeast"/>
              <w:ind w:left="180"/>
              <w:jc w:val="both"/>
              <w:rPr>
                <w:sz w:val="22"/>
                <w:szCs w:val="22"/>
              </w:rPr>
            </w:pPr>
            <w:r w:rsidRPr="009704F2">
              <w:rPr>
                <w:sz w:val="22"/>
                <w:szCs w:val="22"/>
              </w:rPr>
              <w:t>Net gain after appropriations</w:t>
            </w:r>
          </w:p>
        </w:tc>
        <w:tc>
          <w:tcPr>
            <w:tcW w:w="1260" w:type="dxa"/>
            <w:shd w:val="clear" w:color="auto" w:fill="auto"/>
            <w:vAlign w:val="bottom"/>
          </w:tcPr>
          <w:p w14:paraId="657594A9" w14:textId="67E3D7CA" w:rsidR="001F091E" w:rsidRPr="009704F2" w:rsidRDefault="001F091E" w:rsidP="001F091E">
            <w:pPr>
              <w:tabs>
                <w:tab w:val="decimal" w:pos="1032"/>
              </w:tabs>
              <w:snapToGrid w:val="0"/>
              <w:spacing w:line="240" w:lineRule="atLeast"/>
              <w:ind w:left="-113" w:right="-113"/>
              <w:rPr>
                <w:sz w:val="22"/>
                <w:szCs w:val="22"/>
              </w:rPr>
            </w:pPr>
            <w:r w:rsidRPr="00581B9A">
              <w:rPr>
                <w:rFonts w:eastAsia="Times New Roman"/>
                <w:color w:val="000000"/>
                <w:szCs w:val="22"/>
              </w:rPr>
              <w:t>347,169</w:t>
            </w:r>
          </w:p>
        </w:tc>
        <w:tc>
          <w:tcPr>
            <w:tcW w:w="290" w:type="dxa"/>
            <w:shd w:val="clear" w:color="auto" w:fill="auto"/>
          </w:tcPr>
          <w:p w14:paraId="6AD5041D" w14:textId="77777777" w:rsidR="001F091E" w:rsidRPr="009704F2" w:rsidRDefault="001F091E" w:rsidP="001F091E">
            <w:pPr>
              <w:snapToGrid w:val="0"/>
              <w:spacing w:line="240" w:lineRule="atLeast"/>
              <w:rPr>
                <w:sz w:val="22"/>
                <w:szCs w:val="22"/>
              </w:rPr>
            </w:pPr>
          </w:p>
        </w:tc>
        <w:tc>
          <w:tcPr>
            <w:tcW w:w="1264" w:type="dxa"/>
            <w:vAlign w:val="bottom"/>
          </w:tcPr>
          <w:p w14:paraId="090BBBE2" w14:textId="46E10AE1" w:rsidR="001F091E" w:rsidRPr="009704F2" w:rsidRDefault="001F091E" w:rsidP="001F091E">
            <w:pPr>
              <w:tabs>
                <w:tab w:val="decimal" w:pos="1045"/>
              </w:tabs>
              <w:snapToGrid w:val="0"/>
              <w:spacing w:line="240" w:lineRule="atLeast"/>
              <w:ind w:left="-113" w:right="-113"/>
              <w:rPr>
                <w:sz w:val="22"/>
                <w:szCs w:val="22"/>
              </w:rPr>
            </w:pPr>
            <w:r w:rsidRPr="00581B9A">
              <w:rPr>
                <w:rFonts w:eastAsia="Times New Roman"/>
                <w:color w:val="000000"/>
                <w:szCs w:val="22"/>
              </w:rPr>
              <w:t>347,169</w:t>
            </w:r>
          </w:p>
        </w:tc>
      </w:tr>
      <w:tr w:rsidR="001F091E" w:rsidRPr="00BD7F26" w14:paraId="021439C4" w14:textId="77777777" w:rsidTr="009704F2">
        <w:tc>
          <w:tcPr>
            <w:tcW w:w="6408" w:type="dxa"/>
            <w:shd w:val="clear" w:color="auto" w:fill="auto"/>
            <w:vAlign w:val="bottom"/>
          </w:tcPr>
          <w:p w14:paraId="2C65849D" w14:textId="77777777" w:rsidR="001F091E" w:rsidRPr="009704F2" w:rsidRDefault="001F091E" w:rsidP="001F091E">
            <w:pPr>
              <w:spacing w:line="240" w:lineRule="atLeast"/>
              <w:ind w:left="180"/>
              <w:jc w:val="both"/>
              <w:rPr>
                <w:sz w:val="22"/>
                <w:szCs w:val="22"/>
              </w:rPr>
            </w:pPr>
            <w:r w:rsidRPr="009704F2">
              <w:rPr>
                <w:sz w:val="22"/>
                <w:szCs w:val="22"/>
              </w:rPr>
              <w:t>Other comprehensive income</w:t>
            </w:r>
          </w:p>
        </w:tc>
        <w:tc>
          <w:tcPr>
            <w:tcW w:w="1260" w:type="dxa"/>
            <w:shd w:val="clear" w:color="auto" w:fill="auto"/>
            <w:vAlign w:val="bottom"/>
          </w:tcPr>
          <w:p w14:paraId="4D9D3973" w14:textId="2ADA4C82" w:rsidR="001F091E" w:rsidRPr="009704F2" w:rsidRDefault="001F091E" w:rsidP="001F091E">
            <w:pPr>
              <w:tabs>
                <w:tab w:val="decimal" w:pos="1032"/>
              </w:tabs>
              <w:snapToGrid w:val="0"/>
              <w:spacing w:line="240" w:lineRule="atLeast"/>
              <w:ind w:left="-113" w:right="-113"/>
              <w:rPr>
                <w:sz w:val="22"/>
                <w:szCs w:val="22"/>
              </w:rPr>
            </w:pPr>
            <w:r w:rsidRPr="007A7E42">
              <w:rPr>
                <w:szCs w:val="24"/>
              </w:rPr>
              <w:t>21,109</w:t>
            </w:r>
          </w:p>
        </w:tc>
        <w:tc>
          <w:tcPr>
            <w:tcW w:w="290" w:type="dxa"/>
            <w:shd w:val="clear" w:color="auto" w:fill="auto"/>
          </w:tcPr>
          <w:p w14:paraId="23B1D662" w14:textId="77777777" w:rsidR="001F091E" w:rsidRPr="009704F2" w:rsidRDefault="001F091E" w:rsidP="001F091E">
            <w:pPr>
              <w:snapToGrid w:val="0"/>
              <w:spacing w:line="240" w:lineRule="atLeast"/>
              <w:rPr>
                <w:sz w:val="22"/>
                <w:szCs w:val="22"/>
              </w:rPr>
            </w:pPr>
          </w:p>
        </w:tc>
        <w:tc>
          <w:tcPr>
            <w:tcW w:w="1264" w:type="dxa"/>
            <w:vAlign w:val="bottom"/>
          </w:tcPr>
          <w:p w14:paraId="787A2CC3" w14:textId="426B3334" w:rsidR="001F091E" w:rsidRPr="009704F2" w:rsidRDefault="001F091E" w:rsidP="001F091E">
            <w:pPr>
              <w:tabs>
                <w:tab w:val="decimal" w:pos="1045"/>
              </w:tabs>
              <w:snapToGrid w:val="0"/>
              <w:spacing w:line="240" w:lineRule="atLeast"/>
              <w:ind w:left="-113" w:right="-113"/>
              <w:rPr>
                <w:sz w:val="22"/>
                <w:szCs w:val="22"/>
              </w:rPr>
            </w:pPr>
            <w:r w:rsidRPr="00581B9A">
              <w:rPr>
                <w:rFonts w:eastAsia="Times New Roman"/>
                <w:color w:val="000000"/>
                <w:szCs w:val="22"/>
              </w:rPr>
              <w:t>21,459</w:t>
            </w:r>
          </w:p>
        </w:tc>
      </w:tr>
      <w:tr w:rsidR="001F091E" w:rsidRPr="00BD7F26" w14:paraId="165C4678" w14:textId="77777777" w:rsidTr="009704F2">
        <w:tc>
          <w:tcPr>
            <w:tcW w:w="6408" w:type="dxa"/>
            <w:shd w:val="clear" w:color="auto" w:fill="auto"/>
            <w:vAlign w:val="bottom"/>
          </w:tcPr>
          <w:p w14:paraId="5CF8D0AB" w14:textId="77777777" w:rsidR="001F091E" w:rsidRPr="009704F2" w:rsidRDefault="001F091E" w:rsidP="001F091E">
            <w:pPr>
              <w:spacing w:line="240" w:lineRule="atLeast"/>
              <w:ind w:left="180"/>
              <w:jc w:val="both"/>
              <w:rPr>
                <w:sz w:val="22"/>
                <w:szCs w:val="22"/>
                <w:lang w:val="en-GB"/>
              </w:rPr>
            </w:pPr>
            <w:r w:rsidRPr="009704F2">
              <w:rPr>
                <w:sz w:val="22"/>
                <w:szCs w:val="22"/>
              </w:rPr>
              <w:t>Capital deduction items on CET1</w:t>
            </w:r>
          </w:p>
        </w:tc>
        <w:tc>
          <w:tcPr>
            <w:tcW w:w="1260" w:type="dxa"/>
            <w:tcBorders>
              <w:bottom w:val="single" w:sz="4" w:space="0" w:color="auto"/>
            </w:tcBorders>
            <w:shd w:val="clear" w:color="auto" w:fill="auto"/>
            <w:vAlign w:val="bottom"/>
          </w:tcPr>
          <w:p w14:paraId="506A205E" w14:textId="13B5CED4" w:rsidR="001F091E" w:rsidRPr="009704F2" w:rsidRDefault="001F091E" w:rsidP="001F091E">
            <w:pPr>
              <w:tabs>
                <w:tab w:val="decimal" w:pos="1032"/>
              </w:tabs>
              <w:snapToGrid w:val="0"/>
              <w:spacing w:line="240" w:lineRule="atLeast"/>
              <w:ind w:left="-113" w:right="-113"/>
              <w:rPr>
                <w:sz w:val="22"/>
                <w:szCs w:val="22"/>
                <w:lang w:val="en-GB"/>
              </w:rPr>
            </w:pPr>
            <w:r w:rsidRPr="007A7E42">
              <w:rPr>
                <w:szCs w:val="24"/>
                <w:lang w:val="en-GB"/>
              </w:rPr>
              <w:t>(20,855)</w:t>
            </w:r>
          </w:p>
        </w:tc>
        <w:tc>
          <w:tcPr>
            <w:tcW w:w="290" w:type="dxa"/>
            <w:shd w:val="clear" w:color="auto" w:fill="auto"/>
          </w:tcPr>
          <w:p w14:paraId="12688460" w14:textId="77777777" w:rsidR="001F091E" w:rsidRPr="009704F2" w:rsidRDefault="001F091E" w:rsidP="001F091E">
            <w:pPr>
              <w:snapToGrid w:val="0"/>
              <w:spacing w:line="240" w:lineRule="atLeast"/>
              <w:rPr>
                <w:sz w:val="22"/>
                <w:szCs w:val="22"/>
              </w:rPr>
            </w:pPr>
          </w:p>
        </w:tc>
        <w:tc>
          <w:tcPr>
            <w:tcW w:w="1264" w:type="dxa"/>
            <w:tcBorders>
              <w:top w:val="nil"/>
              <w:left w:val="nil"/>
              <w:bottom w:val="single" w:sz="4" w:space="0" w:color="auto"/>
              <w:right w:val="nil"/>
            </w:tcBorders>
            <w:vAlign w:val="bottom"/>
          </w:tcPr>
          <w:p w14:paraId="4EAB22A0" w14:textId="25982716" w:rsidR="001F091E" w:rsidRPr="009704F2" w:rsidRDefault="001F091E" w:rsidP="001F091E">
            <w:pPr>
              <w:tabs>
                <w:tab w:val="decimal" w:pos="1045"/>
              </w:tabs>
              <w:snapToGrid w:val="0"/>
              <w:spacing w:line="240" w:lineRule="atLeast"/>
              <w:ind w:left="-113" w:right="-113"/>
              <w:rPr>
                <w:sz w:val="22"/>
                <w:szCs w:val="22"/>
                <w:lang w:val="en-GB"/>
              </w:rPr>
            </w:pPr>
            <w:r w:rsidRPr="00581B9A">
              <w:rPr>
                <w:rFonts w:eastAsia="Times New Roman"/>
                <w:color w:val="000000"/>
                <w:szCs w:val="22"/>
              </w:rPr>
              <w:t>(21,178)</w:t>
            </w:r>
          </w:p>
        </w:tc>
      </w:tr>
      <w:tr w:rsidR="001F091E" w:rsidRPr="00BD7F26" w14:paraId="31F83D07" w14:textId="77777777" w:rsidTr="009704F2">
        <w:tc>
          <w:tcPr>
            <w:tcW w:w="6408" w:type="dxa"/>
            <w:shd w:val="clear" w:color="auto" w:fill="auto"/>
            <w:vAlign w:val="bottom"/>
          </w:tcPr>
          <w:p w14:paraId="6D08241C" w14:textId="77777777" w:rsidR="001F091E" w:rsidRPr="009704F2" w:rsidRDefault="001F091E" w:rsidP="001F091E">
            <w:pPr>
              <w:spacing w:line="240" w:lineRule="atLeast"/>
              <w:jc w:val="both"/>
              <w:rPr>
                <w:b/>
                <w:bCs/>
                <w:sz w:val="22"/>
                <w:szCs w:val="22"/>
                <w:lang w:val="en-GB"/>
              </w:rPr>
            </w:pPr>
            <w:r w:rsidRPr="009704F2">
              <w:rPr>
                <w:b/>
                <w:bCs/>
                <w:sz w:val="22"/>
                <w:szCs w:val="22"/>
              </w:rPr>
              <w:t>Total Tier 1 capital</w:t>
            </w:r>
          </w:p>
        </w:tc>
        <w:tc>
          <w:tcPr>
            <w:tcW w:w="1260" w:type="dxa"/>
            <w:tcBorders>
              <w:top w:val="single" w:sz="4" w:space="0" w:color="auto"/>
              <w:bottom w:val="single" w:sz="4" w:space="0" w:color="auto"/>
            </w:tcBorders>
            <w:shd w:val="clear" w:color="auto" w:fill="auto"/>
            <w:vAlign w:val="bottom"/>
          </w:tcPr>
          <w:p w14:paraId="6C5E410D" w14:textId="40CC45F3" w:rsidR="001F091E" w:rsidRPr="009704F2" w:rsidRDefault="001F091E" w:rsidP="001F091E">
            <w:pPr>
              <w:tabs>
                <w:tab w:val="decimal" w:pos="1032"/>
              </w:tabs>
              <w:snapToGrid w:val="0"/>
              <w:spacing w:line="240" w:lineRule="atLeast"/>
              <w:ind w:left="-113" w:right="-113"/>
              <w:rPr>
                <w:b/>
                <w:bCs/>
                <w:sz w:val="22"/>
                <w:szCs w:val="22"/>
                <w:lang w:val="en-GB"/>
              </w:rPr>
            </w:pPr>
            <w:r w:rsidRPr="007A7E42">
              <w:rPr>
                <w:b/>
                <w:bCs/>
                <w:szCs w:val="24"/>
                <w:lang w:val="en-GB"/>
              </w:rPr>
              <w:t>399,539</w:t>
            </w:r>
          </w:p>
        </w:tc>
        <w:tc>
          <w:tcPr>
            <w:tcW w:w="290" w:type="dxa"/>
            <w:shd w:val="clear" w:color="auto" w:fill="auto"/>
          </w:tcPr>
          <w:p w14:paraId="76F28BBA" w14:textId="77777777" w:rsidR="001F091E" w:rsidRPr="009704F2" w:rsidRDefault="001F091E" w:rsidP="001F091E">
            <w:pPr>
              <w:snapToGrid w:val="0"/>
              <w:spacing w:line="240" w:lineRule="atLeast"/>
              <w:rPr>
                <w:b/>
                <w:bCs/>
                <w:sz w:val="22"/>
                <w:szCs w:val="22"/>
              </w:rPr>
            </w:pPr>
          </w:p>
        </w:tc>
        <w:tc>
          <w:tcPr>
            <w:tcW w:w="1264" w:type="dxa"/>
            <w:tcBorders>
              <w:top w:val="single" w:sz="4" w:space="0" w:color="auto"/>
              <w:left w:val="nil"/>
              <w:bottom w:val="single" w:sz="4" w:space="0" w:color="auto"/>
              <w:right w:val="nil"/>
            </w:tcBorders>
            <w:vAlign w:val="bottom"/>
          </w:tcPr>
          <w:p w14:paraId="51E75016" w14:textId="59203E9F" w:rsidR="001F091E" w:rsidRPr="009704F2" w:rsidRDefault="001F091E" w:rsidP="001F091E">
            <w:pPr>
              <w:tabs>
                <w:tab w:val="decimal" w:pos="1045"/>
              </w:tabs>
              <w:snapToGrid w:val="0"/>
              <w:spacing w:line="240" w:lineRule="atLeast"/>
              <w:ind w:left="-113" w:right="-113"/>
              <w:rPr>
                <w:b/>
                <w:bCs/>
                <w:sz w:val="22"/>
                <w:szCs w:val="22"/>
                <w:lang w:val="en-GB"/>
              </w:rPr>
            </w:pPr>
            <w:r w:rsidRPr="00581B9A">
              <w:rPr>
                <w:rFonts w:eastAsia="Times New Roman"/>
                <w:b/>
                <w:bCs/>
                <w:color w:val="000000"/>
                <w:szCs w:val="22"/>
              </w:rPr>
              <w:t>399,566</w:t>
            </w:r>
          </w:p>
        </w:tc>
      </w:tr>
      <w:tr w:rsidR="001F091E" w:rsidRPr="00BD7F26" w14:paraId="39CD4E37" w14:textId="77777777" w:rsidTr="009704F2">
        <w:tc>
          <w:tcPr>
            <w:tcW w:w="6408" w:type="dxa"/>
            <w:shd w:val="clear" w:color="auto" w:fill="auto"/>
            <w:vAlign w:val="bottom"/>
          </w:tcPr>
          <w:p w14:paraId="1B49F1A3" w14:textId="77777777" w:rsidR="001F091E" w:rsidRPr="009704F2" w:rsidRDefault="001F091E" w:rsidP="001F091E">
            <w:pPr>
              <w:spacing w:line="240" w:lineRule="atLeast"/>
              <w:jc w:val="both"/>
              <w:rPr>
                <w:sz w:val="22"/>
                <w:szCs w:val="22"/>
              </w:rPr>
            </w:pPr>
          </w:p>
        </w:tc>
        <w:tc>
          <w:tcPr>
            <w:tcW w:w="1260" w:type="dxa"/>
            <w:tcBorders>
              <w:top w:val="single" w:sz="4" w:space="0" w:color="auto"/>
            </w:tcBorders>
            <w:shd w:val="clear" w:color="auto" w:fill="auto"/>
            <w:vAlign w:val="bottom"/>
          </w:tcPr>
          <w:p w14:paraId="7EC7C79D" w14:textId="77777777" w:rsidR="001F091E" w:rsidRPr="009704F2" w:rsidRDefault="001F091E" w:rsidP="001F091E">
            <w:pPr>
              <w:tabs>
                <w:tab w:val="decimal" w:pos="1032"/>
              </w:tabs>
              <w:snapToGrid w:val="0"/>
              <w:spacing w:line="240" w:lineRule="atLeast"/>
              <w:ind w:left="-113" w:right="-113"/>
              <w:rPr>
                <w:sz w:val="22"/>
                <w:szCs w:val="22"/>
                <w:lang w:val="en-GB"/>
              </w:rPr>
            </w:pPr>
          </w:p>
        </w:tc>
        <w:tc>
          <w:tcPr>
            <w:tcW w:w="290" w:type="dxa"/>
            <w:shd w:val="clear" w:color="auto" w:fill="auto"/>
          </w:tcPr>
          <w:p w14:paraId="5141C43A" w14:textId="77777777" w:rsidR="001F091E" w:rsidRPr="009704F2" w:rsidRDefault="001F091E" w:rsidP="001F091E">
            <w:pPr>
              <w:snapToGrid w:val="0"/>
              <w:spacing w:line="240" w:lineRule="atLeast"/>
              <w:rPr>
                <w:sz w:val="22"/>
                <w:szCs w:val="22"/>
              </w:rPr>
            </w:pPr>
          </w:p>
        </w:tc>
        <w:tc>
          <w:tcPr>
            <w:tcW w:w="1264" w:type="dxa"/>
            <w:tcBorders>
              <w:top w:val="single" w:sz="4" w:space="0" w:color="auto"/>
            </w:tcBorders>
            <w:shd w:val="clear" w:color="auto" w:fill="auto"/>
            <w:vAlign w:val="bottom"/>
          </w:tcPr>
          <w:p w14:paraId="6311B804" w14:textId="77777777" w:rsidR="001F091E" w:rsidRPr="009704F2" w:rsidRDefault="001F091E" w:rsidP="001F091E">
            <w:pPr>
              <w:tabs>
                <w:tab w:val="decimal" w:pos="1045"/>
              </w:tabs>
              <w:snapToGrid w:val="0"/>
              <w:spacing w:line="240" w:lineRule="atLeast"/>
              <w:ind w:left="-113" w:right="-113"/>
              <w:rPr>
                <w:sz w:val="22"/>
                <w:szCs w:val="22"/>
                <w:lang w:val="en-GB"/>
              </w:rPr>
            </w:pPr>
          </w:p>
        </w:tc>
      </w:tr>
      <w:tr w:rsidR="001F091E" w:rsidRPr="00BD7F26" w14:paraId="6343EEF0" w14:textId="77777777" w:rsidTr="009704F2">
        <w:tc>
          <w:tcPr>
            <w:tcW w:w="6408" w:type="dxa"/>
            <w:shd w:val="clear" w:color="auto" w:fill="auto"/>
            <w:vAlign w:val="bottom"/>
          </w:tcPr>
          <w:p w14:paraId="143E68E1" w14:textId="77777777" w:rsidR="001F091E" w:rsidRPr="009704F2" w:rsidRDefault="001F091E" w:rsidP="001F091E">
            <w:pPr>
              <w:spacing w:line="240" w:lineRule="atLeast"/>
              <w:jc w:val="both"/>
              <w:rPr>
                <w:b/>
                <w:bCs/>
                <w:sz w:val="22"/>
                <w:szCs w:val="22"/>
                <w:lang w:val="en-GB"/>
              </w:rPr>
            </w:pPr>
            <w:r w:rsidRPr="009704F2">
              <w:rPr>
                <w:b/>
                <w:bCs/>
                <w:sz w:val="22"/>
                <w:szCs w:val="22"/>
              </w:rPr>
              <w:t>Tier 2 capital</w:t>
            </w:r>
          </w:p>
        </w:tc>
        <w:tc>
          <w:tcPr>
            <w:tcW w:w="1260" w:type="dxa"/>
            <w:shd w:val="clear" w:color="auto" w:fill="auto"/>
          </w:tcPr>
          <w:p w14:paraId="394A2B7F" w14:textId="77777777" w:rsidR="001F091E" w:rsidRPr="009704F2" w:rsidRDefault="001F091E" w:rsidP="001F091E">
            <w:pPr>
              <w:tabs>
                <w:tab w:val="decimal" w:pos="1032"/>
              </w:tabs>
              <w:spacing w:line="240" w:lineRule="atLeast"/>
              <w:ind w:left="-113" w:right="-113"/>
              <w:rPr>
                <w:sz w:val="22"/>
                <w:szCs w:val="22"/>
                <w:lang w:val="en-GB"/>
              </w:rPr>
            </w:pPr>
          </w:p>
        </w:tc>
        <w:tc>
          <w:tcPr>
            <w:tcW w:w="290" w:type="dxa"/>
            <w:shd w:val="clear" w:color="auto" w:fill="auto"/>
          </w:tcPr>
          <w:p w14:paraId="6D7383F8" w14:textId="77777777" w:rsidR="001F091E" w:rsidRPr="009704F2" w:rsidRDefault="001F091E" w:rsidP="001F091E">
            <w:pPr>
              <w:snapToGrid w:val="0"/>
              <w:spacing w:line="240" w:lineRule="atLeast"/>
              <w:rPr>
                <w:sz w:val="22"/>
                <w:szCs w:val="22"/>
              </w:rPr>
            </w:pPr>
          </w:p>
        </w:tc>
        <w:tc>
          <w:tcPr>
            <w:tcW w:w="1264" w:type="dxa"/>
            <w:shd w:val="clear" w:color="auto" w:fill="auto"/>
          </w:tcPr>
          <w:p w14:paraId="039AC353" w14:textId="77777777" w:rsidR="001F091E" w:rsidRPr="009704F2" w:rsidRDefault="001F091E" w:rsidP="001F091E">
            <w:pPr>
              <w:tabs>
                <w:tab w:val="decimal" w:pos="1045"/>
              </w:tabs>
              <w:spacing w:line="240" w:lineRule="atLeast"/>
              <w:ind w:left="-113" w:right="-113"/>
              <w:rPr>
                <w:sz w:val="22"/>
                <w:szCs w:val="22"/>
                <w:lang w:val="en-GB"/>
              </w:rPr>
            </w:pPr>
          </w:p>
        </w:tc>
      </w:tr>
      <w:tr w:rsidR="001F091E" w:rsidRPr="00BD7F26" w14:paraId="4B7672BA" w14:textId="77777777" w:rsidTr="009704F2">
        <w:tc>
          <w:tcPr>
            <w:tcW w:w="6408" w:type="dxa"/>
            <w:shd w:val="clear" w:color="auto" w:fill="auto"/>
            <w:vAlign w:val="center"/>
          </w:tcPr>
          <w:p w14:paraId="40325856" w14:textId="489DE057" w:rsidR="001F091E" w:rsidRPr="009704F2" w:rsidRDefault="001F091E" w:rsidP="001F091E">
            <w:pPr>
              <w:spacing w:line="240" w:lineRule="atLeast"/>
              <w:ind w:left="180"/>
              <w:jc w:val="both"/>
              <w:rPr>
                <w:sz w:val="22"/>
                <w:szCs w:val="22"/>
                <w:lang w:val="en-GB"/>
              </w:rPr>
            </w:pPr>
            <w:r w:rsidRPr="009704F2">
              <w:rPr>
                <w:sz w:val="22"/>
                <w:szCs w:val="22"/>
              </w:rPr>
              <w:t>General provisions</w:t>
            </w:r>
          </w:p>
        </w:tc>
        <w:tc>
          <w:tcPr>
            <w:tcW w:w="1260" w:type="dxa"/>
            <w:shd w:val="clear" w:color="auto" w:fill="auto"/>
          </w:tcPr>
          <w:p w14:paraId="6673AB57" w14:textId="55CF97FF" w:rsidR="001F091E" w:rsidRPr="009704F2" w:rsidRDefault="001F091E" w:rsidP="001F091E">
            <w:pPr>
              <w:tabs>
                <w:tab w:val="decimal" w:pos="1032"/>
              </w:tabs>
              <w:spacing w:line="240" w:lineRule="atLeast"/>
              <w:ind w:left="-113" w:right="-113"/>
              <w:rPr>
                <w:sz w:val="22"/>
                <w:szCs w:val="22"/>
                <w:lang w:val="en-GB"/>
              </w:rPr>
            </w:pPr>
            <w:r w:rsidRPr="007A7E42">
              <w:rPr>
                <w:szCs w:val="24"/>
                <w:lang w:val="en-GB"/>
              </w:rPr>
              <w:t>24,722</w:t>
            </w:r>
          </w:p>
        </w:tc>
        <w:tc>
          <w:tcPr>
            <w:tcW w:w="290" w:type="dxa"/>
            <w:shd w:val="clear" w:color="auto" w:fill="auto"/>
          </w:tcPr>
          <w:p w14:paraId="7E81091C" w14:textId="77777777" w:rsidR="001F091E" w:rsidRPr="009704F2" w:rsidRDefault="001F091E" w:rsidP="001F091E">
            <w:pPr>
              <w:snapToGrid w:val="0"/>
              <w:spacing w:line="240" w:lineRule="atLeast"/>
              <w:rPr>
                <w:sz w:val="22"/>
                <w:szCs w:val="22"/>
              </w:rPr>
            </w:pPr>
          </w:p>
        </w:tc>
        <w:tc>
          <w:tcPr>
            <w:tcW w:w="1264" w:type="dxa"/>
          </w:tcPr>
          <w:p w14:paraId="37477594" w14:textId="33185C68" w:rsidR="001F091E" w:rsidRPr="009704F2" w:rsidRDefault="001F091E" w:rsidP="001F091E">
            <w:pPr>
              <w:tabs>
                <w:tab w:val="decimal" w:pos="1045"/>
              </w:tabs>
              <w:spacing w:line="240" w:lineRule="atLeast"/>
              <w:ind w:left="-113" w:right="-113"/>
              <w:rPr>
                <w:sz w:val="22"/>
                <w:szCs w:val="22"/>
                <w:lang w:val="en-GB"/>
              </w:rPr>
            </w:pPr>
            <w:r w:rsidRPr="00581B9A">
              <w:rPr>
                <w:rFonts w:eastAsia="Times New Roman"/>
                <w:color w:val="000000"/>
                <w:szCs w:val="22"/>
              </w:rPr>
              <w:t>24,66</w:t>
            </w:r>
            <w:r>
              <w:rPr>
                <w:rFonts w:eastAsia="Times New Roman"/>
                <w:color w:val="000000"/>
                <w:szCs w:val="22"/>
              </w:rPr>
              <w:t>9</w:t>
            </w:r>
          </w:p>
        </w:tc>
      </w:tr>
      <w:tr w:rsidR="001F091E" w:rsidRPr="00BD7F26" w14:paraId="661FEFD2" w14:textId="77777777" w:rsidTr="009704F2">
        <w:tc>
          <w:tcPr>
            <w:tcW w:w="6408" w:type="dxa"/>
            <w:shd w:val="clear" w:color="auto" w:fill="auto"/>
            <w:vAlign w:val="center"/>
          </w:tcPr>
          <w:p w14:paraId="1A1C19BF" w14:textId="575A0255" w:rsidR="001F091E" w:rsidRPr="009704F2" w:rsidRDefault="001F091E" w:rsidP="001F091E">
            <w:pPr>
              <w:spacing w:line="240" w:lineRule="atLeast"/>
              <w:jc w:val="both"/>
              <w:rPr>
                <w:b/>
                <w:bCs/>
                <w:sz w:val="22"/>
                <w:szCs w:val="22"/>
                <w:lang w:val="en-GB"/>
              </w:rPr>
            </w:pPr>
            <w:r w:rsidRPr="009704F2">
              <w:rPr>
                <w:b/>
                <w:bCs/>
                <w:sz w:val="22"/>
                <w:szCs w:val="22"/>
              </w:rPr>
              <w:t>Total Tier 2 capital</w:t>
            </w:r>
          </w:p>
        </w:tc>
        <w:tc>
          <w:tcPr>
            <w:tcW w:w="1260" w:type="dxa"/>
            <w:tcBorders>
              <w:top w:val="single" w:sz="4" w:space="0" w:color="000000"/>
              <w:bottom w:val="single" w:sz="4" w:space="0" w:color="000000"/>
            </w:tcBorders>
            <w:shd w:val="clear" w:color="auto" w:fill="auto"/>
          </w:tcPr>
          <w:p w14:paraId="43147580" w14:textId="1806E8A2" w:rsidR="001F091E" w:rsidRPr="009704F2" w:rsidRDefault="001F091E" w:rsidP="001F091E">
            <w:pPr>
              <w:tabs>
                <w:tab w:val="decimal" w:pos="1032"/>
              </w:tabs>
              <w:spacing w:line="240" w:lineRule="atLeast"/>
              <w:ind w:left="-113" w:right="-113"/>
              <w:rPr>
                <w:b/>
                <w:bCs/>
                <w:sz w:val="22"/>
                <w:szCs w:val="22"/>
                <w:lang w:val="en-GB"/>
              </w:rPr>
            </w:pPr>
            <w:r>
              <w:rPr>
                <w:b/>
                <w:bCs/>
                <w:szCs w:val="24"/>
                <w:lang w:val="en-GB"/>
              </w:rPr>
              <w:t>24,722</w:t>
            </w:r>
          </w:p>
        </w:tc>
        <w:tc>
          <w:tcPr>
            <w:tcW w:w="290" w:type="dxa"/>
            <w:shd w:val="clear" w:color="auto" w:fill="auto"/>
          </w:tcPr>
          <w:p w14:paraId="02EC836C" w14:textId="77777777" w:rsidR="001F091E" w:rsidRPr="009704F2" w:rsidRDefault="001F091E" w:rsidP="001F091E">
            <w:pPr>
              <w:snapToGrid w:val="0"/>
              <w:spacing w:line="240" w:lineRule="atLeast"/>
              <w:rPr>
                <w:b/>
                <w:bCs/>
                <w:sz w:val="22"/>
                <w:szCs w:val="22"/>
              </w:rPr>
            </w:pPr>
          </w:p>
        </w:tc>
        <w:tc>
          <w:tcPr>
            <w:tcW w:w="1264" w:type="dxa"/>
            <w:tcBorders>
              <w:top w:val="single" w:sz="4" w:space="0" w:color="000000"/>
              <w:left w:val="nil"/>
              <w:bottom w:val="single" w:sz="4" w:space="0" w:color="000000"/>
              <w:right w:val="nil"/>
            </w:tcBorders>
          </w:tcPr>
          <w:p w14:paraId="467A8A7E" w14:textId="28F4EDF8" w:rsidR="001F091E" w:rsidRPr="009704F2" w:rsidRDefault="001F091E" w:rsidP="001F091E">
            <w:pPr>
              <w:tabs>
                <w:tab w:val="decimal" w:pos="1045"/>
              </w:tabs>
              <w:spacing w:line="240" w:lineRule="atLeast"/>
              <w:ind w:left="-113" w:right="-113"/>
              <w:rPr>
                <w:b/>
                <w:bCs/>
                <w:sz w:val="22"/>
                <w:szCs w:val="22"/>
                <w:lang w:val="en-GB"/>
              </w:rPr>
            </w:pPr>
            <w:r w:rsidRPr="00581B9A">
              <w:rPr>
                <w:rFonts w:eastAsia="Times New Roman"/>
                <w:b/>
                <w:bCs/>
                <w:color w:val="000000"/>
                <w:szCs w:val="22"/>
              </w:rPr>
              <w:t>24,66</w:t>
            </w:r>
            <w:r>
              <w:rPr>
                <w:rFonts w:eastAsia="Times New Roman"/>
                <w:b/>
                <w:bCs/>
                <w:color w:val="000000"/>
                <w:szCs w:val="22"/>
              </w:rPr>
              <w:t>9</w:t>
            </w:r>
          </w:p>
        </w:tc>
      </w:tr>
      <w:tr w:rsidR="001F091E" w:rsidRPr="00BD7F26" w14:paraId="678B9DCA" w14:textId="77777777" w:rsidTr="009704F2">
        <w:tc>
          <w:tcPr>
            <w:tcW w:w="6408" w:type="dxa"/>
            <w:shd w:val="clear" w:color="auto" w:fill="auto"/>
            <w:vAlign w:val="center"/>
          </w:tcPr>
          <w:p w14:paraId="72403948" w14:textId="422F3AF0" w:rsidR="001F091E" w:rsidRPr="009704F2" w:rsidRDefault="001F091E" w:rsidP="001F091E">
            <w:pPr>
              <w:spacing w:line="240" w:lineRule="atLeast"/>
              <w:jc w:val="both"/>
              <w:rPr>
                <w:b/>
                <w:bCs/>
                <w:sz w:val="22"/>
                <w:szCs w:val="22"/>
                <w:lang w:val="en-GB"/>
              </w:rPr>
            </w:pPr>
            <w:r w:rsidRPr="009704F2">
              <w:rPr>
                <w:b/>
                <w:bCs/>
                <w:sz w:val="22"/>
                <w:szCs w:val="22"/>
              </w:rPr>
              <w:t>Total capital funds</w:t>
            </w:r>
          </w:p>
        </w:tc>
        <w:tc>
          <w:tcPr>
            <w:tcW w:w="1260" w:type="dxa"/>
            <w:tcBorders>
              <w:top w:val="single" w:sz="4" w:space="0" w:color="000000"/>
              <w:bottom w:val="double" w:sz="4" w:space="0" w:color="000000"/>
            </w:tcBorders>
            <w:shd w:val="clear" w:color="auto" w:fill="auto"/>
          </w:tcPr>
          <w:p w14:paraId="24E271E0" w14:textId="5C173DE8" w:rsidR="001F091E" w:rsidRPr="009704F2" w:rsidRDefault="001F091E" w:rsidP="001F091E">
            <w:pPr>
              <w:tabs>
                <w:tab w:val="decimal" w:pos="1032"/>
              </w:tabs>
              <w:spacing w:line="240" w:lineRule="atLeast"/>
              <w:ind w:left="-113" w:right="-113"/>
              <w:rPr>
                <w:b/>
                <w:bCs/>
                <w:sz w:val="22"/>
                <w:szCs w:val="22"/>
                <w:lang w:val="en-GB"/>
              </w:rPr>
            </w:pPr>
            <w:r>
              <w:rPr>
                <w:b/>
                <w:bCs/>
                <w:szCs w:val="24"/>
                <w:lang w:val="en-GB"/>
              </w:rPr>
              <w:t>424,261</w:t>
            </w:r>
          </w:p>
        </w:tc>
        <w:tc>
          <w:tcPr>
            <w:tcW w:w="290" w:type="dxa"/>
            <w:shd w:val="clear" w:color="auto" w:fill="auto"/>
          </w:tcPr>
          <w:p w14:paraId="1E375573" w14:textId="77777777" w:rsidR="001F091E" w:rsidRPr="009704F2" w:rsidRDefault="001F091E" w:rsidP="001F091E">
            <w:pPr>
              <w:snapToGrid w:val="0"/>
              <w:spacing w:line="240" w:lineRule="atLeast"/>
              <w:rPr>
                <w:b/>
                <w:bCs/>
                <w:sz w:val="22"/>
                <w:szCs w:val="22"/>
              </w:rPr>
            </w:pPr>
          </w:p>
        </w:tc>
        <w:tc>
          <w:tcPr>
            <w:tcW w:w="1264" w:type="dxa"/>
            <w:tcBorders>
              <w:top w:val="single" w:sz="4" w:space="0" w:color="000000"/>
              <w:left w:val="nil"/>
              <w:bottom w:val="double" w:sz="4" w:space="0" w:color="000000"/>
              <w:right w:val="nil"/>
            </w:tcBorders>
          </w:tcPr>
          <w:p w14:paraId="4BD5E3A9" w14:textId="1A797FF9" w:rsidR="001F091E" w:rsidRPr="009704F2" w:rsidRDefault="001F091E" w:rsidP="001F091E">
            <w:pPr>
              <w:tabs>
                <w:tab w:val="decimal" w:pos="1045"/>
              </w:tabs>
              <w:spacing w:line="240" w:lineRule="atLeast"/>
              <w:ind w:left="-113" w:right="-113"/>
              <w:rPr>
                <w:b/>
                <w:bCs/>
                <w:sz w:val="22"/>
                <w:szCs w:val="22"/>
                <w:lang w:val="en-GB"/>
              </w:rPr>
            </w:pPr>
            <w:r w:rsidRPr="00581B9A">
              <w:rPr>
                <w:rFonts w:eastAsia="Times New Roman"/>
                <w:b/>
                <w:bCs/>
                <w:color w:val="000000"/>
                <w:szCs w:val="22"/>
              </w:rPr>
              <w:t>424,23</w:t>
            </w:r>
            <w:r>
              <w:rPr>
                <w:rFonts w:eastAsia="Times New Roman"/>
                <w:b/>
                <w:bCs/>
                <w:color w:val="000000"/>
                <w:szCs w:val="22"/>
              </w:rPr>
              <w:t>5</w:t>
            </w:r>
          </w:p>
        </w:tc>
      </w:tr>
      <w:tr w:rsidR="001F091E" w:rsidRPr="00BD7F26" w14:paraId="3EF3007D" w14:textId="77777777" w:rsidTr="00A46946">
        <w:trPr>
          <w:trHeight w:val="229"/>
        </w:trPr>
        <w:tc>
          <w:tcPr>
            <w:tcW w:w="6408" w:type="dxa"/>
            <w:shd w:val="clear" w:color="auto" w:fill="auto"/>
          </w:tcPr>
          <w:p w14:paraId="72312E97" w14:textId="1A005996" w:rsidR="001F091E" w:rsidRPr="00BD7F26" w:rsidRDefault="001F091E" w:rsidP="001F091E">
            <w:pPr>
              <w:snapToGrid w:val="0"/>
              <w:spacing w:line="240" w:lineRule="atLeast"/>
              <w:contextualSpacing/>
              <w:rPr>
                <w:sz w:val="22"/>
                <w:szCs w:val="22"/>
              </w:rPr>
            </w:pPr>
          </w:p>
        </w:tc>
        <w:tc>
          <w:tcPr>
            <w:tcW w:w="1260" w:type="dxa"/>
            <w:shd w:val="clear" w:color="auto" w:fill="auto"/>
          </w:tcPr>
          <w:p w14:paraId="63D53962" w14:textId="77777777" w:rsidR="001F091E" w:rsidRPr="00BD7F26" w:rsidRDefault="001F091E" w:rsidP="001F091E">
            <w:pPr>
              <w:tabs>
                <w:tab w:val="decimal" w:pos="1032"/>
              </w:tabs>
              <w:spacing w:line="240" w:lineRule="atLeast"/>
              <w:ind w:left="-113" w:right="-113"/>
              <w:contextualSpacing/>
              <w:rPr>
                <w:sz w:val="22"/>
                <w:szCs w:val="22"/>
                <w:lang w:val="en-GB"/>
              </w:rPr>
            </w:pPr>
          </w:p>
        </w:tc>
        <w:tc>
          <w:tcPr>
            <w:tcW w:w="290" w:type="dxa"/>
            <w:shd w:val="clear" w:color="auto" w:fill="auto"/>
          </w:tcPr>
          <w:p w14:paraId="06075F6A" w14:textId="77777777" w:rsidR="001F091E" w:rsidRPr="00BD7F26" w:rsidRDefault="001F091E" w:rsidP="001F091E">
            <w:pPr>
              <w:snapToGrid w:val="0"/>
              <w:spacing w:line="240" w:lineRule="atLeast"/>
              <w:contextualSpacing/>
              <w:rPr>
                <w:sz w:val="22"/>
                <w:szCs w:val="22"/>
              </w:rPr>
            </w:pPr>
          </w:p>
        </w:tc>
        <w:tc>
          <w:tcPr>
            <w:tcW w:w="1264" w:type="dxa"/>
          </w:tcPr>
          <w:p w14:paraId="63E40DD1" w14:textId="6B724650" w:rsidR="001F091E" w:rsidRPr="00BD7F26" w:rsidRDefault="001F091E" w:rsidP="001F091E">
            <w:pPr>
              <w:tabs>
                <w:tab w:val="decimal" w:pos="1045"/>
              </w:tabs>
              <w:spacing w:line="240" w:lineRule="atLeast"/>
              <w:ind w:left="-113" w:right="-113"/>
              <w:contextualSpacing/>
              <w:rPr>
                <w:sz w:val="22"/>
                <w:szCs w:val="22"/>
                <w:lang w:val="en-GB"/>
              </w:rPr>
            </w:pPr>
          </w:p>
        </w:tc>
      </w:tr>
      <w:tr w:rsidR="001F091E" w:rsidRPr="00BD7F26" w14:paraId="69442194" w14:textId="77777777" w:rsidTr="00A46946">
        <w:trPr>
          <w:trHeight w:val="229"/>
        </w:trPr>
        <w:tc>
          <w:tcPr>
            <w:tcW w:w="6408" w:type="dxa"/>
            <w:shd w:val="clear" w:color="auto" w:fill="auto"/>
          </w:tcPr>
          <w:p w14:paraId="0B669507" w14:textId="73219C33" w:rsidR="001F091E" w:rsidRPr="00BD7F26" w:rsidRDefault="001F091E" w:rsidP="001F091E">
            <w:pPr>
              <w:spacing w:line="240" w:lineRule="atLeast"/>
              <w:jc w:val="both"/>
              <w:rPr>
                <w:b/>
                <w:bCs/>
                <w:sz w:val="22"/>
                <w:szCs w:val="22"/>
                <w:lang w:val="en-GB"/>
              </w:rPr>
            </w:pPr>
            <w:r w:rsidRPr="00BD7F26">
              <w:rPr>
                <w:b/>
                <w:bCs/>
                <w:sz w:val="22"/>
                <w:szCs w:val="22"/>
              </w:rPr>
              <w:t>Total risk weighted assets</w:t>
            </w:r>
          </w:p>
        </w:tc>
        <w:tc>
          <w:tcPr>
            <w:tcW w:w="1260" w:type="dxa"/>
            <w:shd w:val="clear" w:color="auto" w:fill="auto"/>
          </w:tcPr>
          <w:p w14:paraId="796FEA4E" w14:textId="4ACD01E8" w:rsidR="001F091E" w:rsidRPr="00BD7F26" w:rsidRDefault="001F091E" w:rsidP="001F091E">
            <w:pPr>
              <w:tabs>
                <w:tab w:val="decimal" w:pos="1032"/>
              </w:tabs>
              <w:snapToGrid w:val="0"/>
              <w:spacing w:line="240" w:lineRule="atLeast"/>
              <w:ind w:left="-113" w:right="-113"/>
              <w:rPr>
                <w:b/>
                <w:bCs/>
                <w:sz w:val="22"/>
                <w:szCs w:val="22"/>
              </w:rPr>
            </w:pPr>
            <w:r>
              <w:rPr>
                <w:b/>
                <w:bCs/>
                <w:szCs w:val="24"/>
              </w:rPr>
              <w:t>2,275,652</w:t>
            </w:r>
          </w:p>
        </w:tc>
        <w:tc>
          <w:tcPr>
            <w:tcW w:w="290" w:type="dxa"/>
            <w:shd w:val="clear" w:color="auto" w:fill="auto"/>
          </w:tcPr>
          <w:p w14:paraId="557CBE73" w14:textId="77777777" w:rsidR="001F091E" w:rsidRPr="00BD7F26" w:rsidRDefault="001F091E" w:rsidP="001F091E">
            <w:pPr>
              <w:snapToGrid w:val="0"/>
              <w:spacing w:line="240" w:lineRule="atLeast"/>
              <w:rPr>
                <w:sz w:val="22"/>
                <w:szCs w:val="22"/>
              </w:rPr>
            </w:pPr>
          </w:p>
        </w:tc>
        <w:tc>
          <w:tcPr>
            <w:tcW w:w="1264" w:type="dxa"/>
          </w:tcPr>
          <w:p w14:paraId="2DA33565" w14:textId="137B1000" w:rsidR="001F091E" w:rsidRPr="00BD7F26" w:rsidRDefault="001F091E" w:rsidP="001F091E">
            <w:pPr>
              <w:tabs>
                <w:tab w:val="decimal" w:pos="1045"/>
              </w:tabs>
              <w:snapToGrid w:val="0"/>
              <w:spacing w:line="240" w:lineRule="atLeast"/>
              <w:ind w:left="-113" w:right="-113"/>
              <w:rPr>
                <w:b/>
                <w:bCs/>
                <w:sz w:val="22"/>
                <w:szCs w:val="22"/>
              </w:rPr>
            </w:pPr>
            <w:r w:rsidRPr="00581B9A">
              <w:rPr>
                <w:rFonts w:eastAsia="Times New Roman"/>
                <w:b/>
                <w:bCs/>
                <w:color w:val="000000"/>
                <w:szCs w:val="22"/>
              </w:rPr>
              <w:t>2,265,</w:t>
            </w:r>
            <w:r>
              <w:rPr>
                <w:rFonts w:eastAsia="Times New Roman"/>
                <w:b/>
                <w:bCs/>
                <w:color w:val="000000"/>
                <w:szCs w:val="22"/>
              </w:rPr>
              <w:t>443</w:t>
            </w:r>
          </w:p>
        </w:tc>
      </w:tr>
    </w:tbl>
    <w:p w14:paraId="75C92C50" w14:textId="77777777" w:rsidR="00EC647B" w:rsidRPr="00BD7F26" w:rsidRDefault="00EC647B">
      <w:pPr>
        <w:rPr>
          <w:sz w:val="22"/>
          <w:szCs w:val="22"/>
        </w:rPr>
      </w:pPr>
    </w:p>
    <w:p w14:paraId="41B5FB70" w14:textId="77777777" w:rsidR="00EC647B" w:rsidRPr="00BD7F26" w:rsidRDefault="00EC647B">
      <w:pPr>
        <w:suppressAutoHyphens w:val="0"/>
        <w:rPr>
          <w:sz w:val="22"/>
          <w:szCs w:val="22"/>
        </w:rPr>
      </w:pPr>
      <w:r w:rsidRPr="00BD7F26">
        <w:rPr>
          <w:sz w:val="22"/>
          <w:szCs w:val="22"/>
        </w:rPr>
        <w:br w:type="page"/>
      </w:r>
    </w:p>
    <w:p w14:paraId="7D7BD39F" w14:textId="77777777" w:rsidR="00A450B2" w:rsidRPr="00BD7F26" w:rsidRDefault="00A450B2">
      <w:pPr>
        <w:rPr>
          <w:sz w:val="2"/>
          <w:szCs w:val="2"/>
          <w:cs/>
        </w:rPr>
      </w:pPr>
    </w:p>
    <w:tbl>
      <w:tblPr>
        <w:tblW w:w="9360" w:type="dxa"/>
        <w:tblInd w:w="450" w:type="dxa"/>
        <w:tblLayout w:type="fixed"/>
        <w:tblLook w:val="0000" w:firstRow="0" w:lastRow="0" w:firstColumn="0" w:lastColumn="0" w:noHBand="0" w:noVBand="0"/>
      </w:tblPr>
      <w:tblGrid>
        <w:gridCol w:w="4516"/>
        <w:gridCol w:w="1172"/>
        <w:gridCol w:w="1314"/>
        <w:gridCol w:w="1170"/>
        <w:gridCol w:w="1188"/>
      </w:tblGrid>
      <w:tr w:rsidR="00EC647B" w:rsidRPr="00BD7F26" w14:paraId="1C5BBBC2" w14:textId="77777777" w:rsidTr="00EC647B">
        <w:trPr>
          <w:trHeight w:val="70"/>
        </w:trPr>
        <w:tc>
          <w:tcPr>
            <w:tcW w:w="4516" w:type="dxa"/>
            <w:shd w:val="clear" w:color="auto" w:fill="auto"/>
          </w:tcPr>
          <w:p w14:paraId="03C47625" w14:textId="77777777" w:rsidR="00EC647B" w:rsidRPr="00BD7F26" w:rsidRDefault="00EC647B" w:rsidP="00EC647B">
            <w:pPr>
              <w:tabs>
                <w:tab w:val="left" w:pos="3240"/>
              </w:tabs>
              <w:spacing w:line="240" w:lineRule="atLeast"/>
              <w:ind w:right="-113"/>
              <w:jc w:val="both"/>
              <w:rPr>
                <w:sz w:val="22"/>
                <w:szCs w:val="22"/>
              </w:rPr>
            </w:pPr>
          </w:p>
        </w:tc>
        <w:tc>
          <w:tcPr>
            <w:tcW w:w="2486" w:type="dxa"/>
            <w:gridSpan w:val="2"/>
          </w:tcPr>
          <w:p w14:paraId="22F51520" w14:textId="1224183E" w:rsidR="00EC647B" w:rsidRPr="00BD7F26" w:rsidRDefault="002E3BDB" w:rsidP="00EC647B">
            <w:pPr>
              <w:snapToGrid w:val="0"/>
              <w:spacing w:line="220" w:lineRule="exact"/>
              <w:ind w:left="-113" w:right="-108"/>
              <w:jc w:val="center"/>
              <w:rPr>
                <w:sz w:val="22"/>
                <w:szCs w:val="22"/>
              </w:rPr>
            </w:pPr>
            <w:r w:rsidRPr="00BD7F26">
              <w:rPr>
                <w:spacing w:val="-2"/>
                <w:sz w:val="22"/>
                <w:szCs w:val="22"/>
              </w:rPr>
              <w:t>31 March</w:t>
            </w:r>
            <w:r w:rsidR="00D66C01" w:rsidRPr="00BD7F26">
              <w:rPr>
                <w:spacing w:val="-2"/>
                <w:sz w:val="22"/>
                <w:szCs w:val="22"/>
              </w:rPr>
              <w:t xml:space="preserve"> </w:t>
            </w:r>
            <w:r w:rsidR="00D66C01" w:rsidRPr="00BD7F26">
              <w:rPr>
                <w:sz w:val="22"/>
                <w:szCs w:val="22"/>
              </w:rPr>
              <w:t>202</w:t>
            </w:r>
            <w:r>
              <w:rPr>
                <w:rFonts w:cstheme="minorBidi"/>
                <w:sz w:val="22"/>
                <w:szCs w:val="22"/>
              </w:rPr>
              <w:t>2</w:t>
            </w:r>
          </w:p>
        </w:tc>
        <w:tc>
          <w:tcPr>
            <w:tcW w:w="2358" w:type="dxa"/>
            <w:gridSpan w:val="2"/>
            <w:shd w:val="clear" w:color="auto" w:fill="auto"/>
          </w:tcPr>
          <w:p w14:paraId="2F38427F" w14:textId="0259C957" w:rsidR="00EC647B" w:rsidRPr="00BD7F26" w:rsidRDefault="00EC647B" w:rsidP="00EC647B">
            <w:pPr>
              <w:snapToGrid w:val="0"/>
              <w:spacing w:line="220" w:lineRule="exact"/>
              <w:ind w:left="-113" w:right="-108"/>
              <w:jc w:val="center"/>
              <w:rPr>
                <w:sz w:val="22"/>
                <w:szCs w:val="22"/>
              </w:rPr>
            </w:pPr>
            <w:r w:rsidRPr="00BD7F26">
              <w:rPr>
                <w:sz w:val="22"/>
                <w:szCs w:val="22"/>
              </w:rPr>
              <w:t>31 December 20</w:t>
            </w:r>
            <w:r w:rsidR="00D66C01" w:rsidRPr="00BD7F26">
              <w:rPr>
                <w:sz w:val="22"/>
                <w:szCs w:val="22"/>
              </w:rPr>
              <w:t>2</w:t>
            </w:r>
            <w:r w:rsidR="002E3BDB">
              <w:rPr>
                <w:sz w:val="22"/>
                <w:szCs w:val="22"/>
              </w:rPr>
              <w:t>1</w:t>
            </w:r>
          </w:p>
        </w:tc>
      </w:tr>
      <w:tr w:rsidR="00EC647B" w:rsidRPr="00BD7F26" w14:paraId="578DE13E" w14:textId="77777777" w:rsidTr="00EC647B">
        <w:trPr>
          <w:trHeight w:val="70"/>
        </w:trPr>
        <w:tc>
          <w:tcPr>
            <w:tcW w:w="4516" w:type="dxa"/>
            <w:shd w:val="clear" w:color="auto" w:fill="auto"/>
          </w:tcPr>
          <w:p w14:paraId="063ECF1B"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329BF92E" w14:textId="77777777" w:rsidR="00EC647B" w:rsidRPr="00BD7F26" w:rsidRDefault="00EC647B" w:rsidP="00EC647B">
            <w:pPr>
              <w:snapToGrid w:val="0"/>
              <w:spacing w:line="220" w:lineRule="exact"/>
              <w:ind w:left="-113" w:right="-108"/>
              <w:jc w:val="center"/>
              <w:rPr>
                <w:sz w:val="22"/>
                <w:szCs w:val="22"/>
              </w:rPr>
            </w:pPr>
            <w:r w:rsidRPr="00BD7F26">
              <w:rPr>
                <w:sz w:val="22"/>
                <w:szCs w:val="22"/>
              </w:rPr>
              <w:t xml:space="preserve">The </w:t>
            </w:r>
            <w:proofErr w:type="spellStart"/>
            <w:r w:rsidRPr="00BD7F26">
              <w:rPr>
                <w:sz w:val="22"/>
                <w:szCs w:val="22"/>
              </w:rPr>
              <w:t>BoT’s</w:t>
            </w:r>
            <w:proofErr w:type="spellEnd"/>
          </w:p>
        </w:tc>
        <w:tc>
          <w:tcPr>
            <w:tcW w:w="1314" w:type="dxa"/>
            <w:shd w:val="clear" w:color="auto" w:fill="auto"/>
            <w:vAlign w:val="bottom"/>
          </w:tcPr>
          <w:p w14:paraId="24B3204C" w14:textId="77777777" w:rsidR="00EC647B" w:rsidRPr="00BD7F26" w:rsidRDefault="00EC647B" w:rsidP="00EC647B">
            <w:pPr>
              <w:snapToGrid w:val="0"/>
              <w:spacing w:line="220" w:lineRule="exact"/>
              <w:ind w:left="-113" w:right="-108"/>
              <w:jc w:val="center"/>
              <w:rPr>
                <w:sz w:val="22"/>
                <w:szCs w:val="22"/>
              </w:rPr>
            </w:pPr>
            <w:r w:rsidRPr="00BD7F26">
              <w:rPr>
                <w:sz w:val="22"/>
                <w:szCs w:val="22"/>
              </w:rPr>
              <w:t>Capital</w:t>
            </w:r>
          </w:p>
        </w:tc>
        <w:tc>
          <w:tcPr>
            <w:tcW w:w="1170" w:type="dxa"/>
            <w:shd w:val="clear" w:color="auto" w:fill="auto"/>
          </w:tcPr>
          <w:p w14:paraId="06EABB23" w14:textId="77777777" w:rsidR="00EC647B" w:rsidRPr="00BD7F26" w:rsidRDefault="00EC647B" w:rsidP="00EC647B">
            <w:pPr>
              <w:snapToGrid w:val="0"/>
              <w:spacing w:line="220" w:lineRule="exact"/>
              <w:ind w:left="-113" w:right="-108"/>
              <w:jc w:val="center"/>
              <w:rPr>
                <w:sz w:val="22"/>
                <w:szCs w:val="22"/>
              </w:rPr>
            </w:pPr>
            <w:r w:rsidRPr="00BD7F26">
              <w:rPr>
                <w:sz w:val="22"/>
                <w:szCs w:val="22"/>
              </w:rPr>
              <w:t xml:space="preserve">The </w:t>
            </w:r>
            <w:proofErr w:type="spellStart"/>
            <w:r w:rsidRPr="00BD7F26">
              <w:rPr>
                <w:sz w:val="22"/>
                <w:szCs w:val="22"/>
              </w:rPr>
              <w:t>BoT’s</w:t>
            </w:r>
            <w:proofErr w:type="spellEnd"/>
          </w:p>
        </w:tc>
        <w:tc>
          <w:tcPr>
            <w:tcW w:w="1188" w:type="dxa"/>
            <w:shd w:val="clear" w:color="auto" w:fill="auto"/>
            <w:vAlign w:val="bottom"/>
          </w:tcPr>
          <w:p w14:paraId="7619D1AD" w14:textId="77777777" w:rsidR="00EC647B" w:rsidRPr="00BD7F26" w:rsidRDefault="00EC647B" w:rsidP="00EC647B">
            <w:pPr>
              <w:snapToGrid w:val="0"/>
              <w:spacing w:line="220" w:lineRule="exact"/>
              <w:ind w:left="-113" w:right="-108"/>
              <w:jc w:val="center"/>
              <w:rPr>
                <w:sz w:val="22"/>
                <w:szCs w:val="22"/>
              </w:rPr>
            </w:pPr>
            <w:r w:rsidRPr="00BD7F26">
              <w:rPr>
                <w:sz w:val="22"/>
                <w:szCs w:val="22"/>
              </w:rPr>
              <w:t>Capital</w:t>
            </w:r>
          </w:p>
        </w:tc>
      </w:tr>
      <w:tr w:rsidR="00EC647B" w:rsidRPr="00BD7F26" w14:paraId="155FD5A8" w14:textId="77777777" w:rsidTr="00EC647B">
        <w:tc>
          <w:tcPr>
            <w:tcW w:w="4516" w:type="dxa"/>
            <w:shd w:val="clear" w:color="auto" w:fill="auto"/>
          </w:tcPr>
          <w:p w14:paraId="7906EA0D"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194DEF75"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regulation</w:t>
            </w:r>
          </w:p>
        </w:tc>
        <w:tc>
          <w:tcPr>
            <w:tcW w:w="1314" w:type="dxa"/>
            <w:shd w:val="clear" w:color="auto" w:fill="auto"/>
            <w:vAlign w:val="bottom"/>
          </w:tcPr>
          <w:p w14:paraId="5DE8235C" w14:textId="2CACDB88" w:rsidR="00EC647B" w:rsidRPr="00BD7F26" w:rsidRDefault="00EC647B" w:rsidP="00EC647B">
            <w:pPr>
              <w:snapToGrid w:val="0"/>
              <w:spacing w:line="220" w:lineRule="exact"/>
              <w:ind w:left="-113" w:right="-108"/>
              <w:jc w:val="center"/>
              <w:rPr>
                <w:sz w:val="22"/>
                <w:szCs w:val="22"/>
              </w:rPr>
            </w:pPr>
            <w:r w:rsidRPr="00BD7F26">
              <w:rPr>
                <w:sz w:val="22"/>
                <w:szCs w:val="22"/>
              </w:rPr>
              <w:t>ratio of</w:t>
            </w:r>
            <w:r w:rsidR="0053487C">
              <w:rPr>
                <w:sz w:val="22"/>
                <w:szCs w:val="22"/>
              </w:rPr>
              <w:t xml:space="preserve"> the</w:t>
            </w:r>
          </w:p>
        </w:tc>
        <w:tc>
          <w:tcPr>
            <w:tcW w:w="1170" w:type="dxa"/>
            <w:shd w:val="clear" w:color="auto" w:fill="auto"/>
          </w:tcPr>
          <w:p w14:paraId="2DA161AE"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regulation</w:t>
            </w:r>
          </w:p>
        </w:tc>
        <w:tc>
          <w:tcPr>
            <w:tcW w:w="1188" w:type="dxa"/>
            <w:shd w:val="clear" w:color="auto" w:fill="auto"/>
            <w:vAlign w:val="bottom"/>
          </w:tcPr>
          <w:p w14:paraId="232D2136" w14:textId="6D3BDCC1" w:rsidR="00EC647B" w:rsidRPr="00BD7F26" w:rsidRDefault="00EC647B" w:rsidP="00EC647B">
            <w:pPr>
              <w:snapToGrid w:val="0"/>
              <w:spacing w:line="220" w:lineRule="exact"/>
              <w:ind w:left="-113" w:right="-108"/>
              <w:jc w:val="center"/>
              <w:rPr>
                <w:sz w:val="22"/>
                <w:szCs w:val="22"/>
              </w:rPr>
            </w:pPr>
            <w:r w:rsidRPr="00BD7F26">
              <w:rPr>
                <w:sz w:val="22"/>
                <w:szCs w:val="22"/>
              </w:rPr>
              <w:t>ratio of</w:t>
            </w:r>
            <w:r w:rsidR="0053487C">
              <w:rPr>
                <w:sz w:val="22"/>
                <w:szCs w:val="22"/>
              </w:rPr>
              <w:t xml:space="preserve"> the</w:t>
            </w:r>
          </w:p>
        </w:tc>
      </w:tr>
      <w:tr w:rsidR="00EC647B" w:rsidRPr="00BD7F26" w14:paraId="2EE4EE8C" w14:textId="77777777" w:rsidTr="00EC647B">
        <w:tc>
          <w:tcPr>
            <w:tcW w:w="4516" w:type="dxa"/>
            <w:shd w:val="clear" w:color="auto" w:fill="auto"/>
          </w:tcPr>
          <w:p w14:paraId="18945AFC"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0E733DEE" w14:textId="77777777" w:rsidR="00EC647B" w:rsidRPr="00BD7F26" w:rsidRDefault="00EC647B" w:rsidP="00EC647B">
            <w:pPr>
              <w:snapToGrid w:val="0"/>
              <w:spacing w:line="220" w:lineRule="exact"/>
              <w:ind w:left="-113" w:right="-108"/>
              <w:jc w:val="center"/>
              <w:rPr>
                <w:sz w:val="22"/>
                <w:szCs w:val="22"/>
              </w:rPr>
            </w:pPr>
            <w:r w:rsidRPr="00BD7F26">
              <w:rPr>
                <w:sz w:val="22"/>
                <w:szCs w:val="22"/>
              </w:rPr>
              <w:t>minimum</w:t>
            </w:r>
          </w:p>
        </w:tc>
        <w:tc>
          <w:tcPr>
            <w:tcW w:w="1314" w:type="dxa"/>
            <w:shd w:val="clear" w:color="auto" w:fill="auto"/>
          </w:tcPr>
          <w:p w14:paraId="761B98C4" w14:textId="7E6EAB5F" w:rsidR="00EC647B" w:rsidRPr="00BD7F26" w:rsidRDefault="00EC647B" w:rsidP="00EC647B">
            <w:pPr>
              <w:spacing w:line="240" w:lineRule="atLeast"/>
              <w:ind w:left="-108" w:right="-108"/>
              <w:jc w:val="center"/>
              <w:rPr>
                <w:sz w:val="22"/>
                <w:szCs w:val="22"/>
              </w:rPr>
            </w:pPr>
            <w:r w:rsidRPr="00BD7F26">
              <w:rPr>
                <w:sz w:val="22"/>
                <w:szCs w:val="22"/>
              </w:rPr>
              <w:t>Financial</w:t>
            </w:r>
          </w:p>
        </w:tc>
        <w:tc>
          <w:tcPr>
            <w:tcW w:w="1170" w:type="dxa"/>
            <w:shd w:val="clear" w:color="auto" w:fill="auto"/>
          </w:tcPr>
          <w:p w14:paraId="1BC09815" w14:textId="77777777" w:rsidR="00EC647B" w:rsidRPr="00BD7F26" w:rsidRDefault="00EC647B" w:rsidP="00EC647B">
            <w:pPr>
              <w:snapToGrid w:val="0"/>
              <w:spacing w:line="220" w:lineRule="exact"/>
              <w:ind w:left="-113" w:right="-108"/>
              <w:jc w:val="center"/>
              <w:rPr>
                <w:sz w:val="22"/>
                <w:szCs w:val="22"/>
              </w:rPr>
            </w:pPr>
            <w:r w:rsidRPr="00BD7F26">
              <w:rPr>
                <w:sz w:val="22"/>
                <w:szCs w:val="22"/>
              </w:rPr>
              <w:t>minimum</w:t>
            </w:r>
          </w:p>
        </w:tc>
        <w:tc>
          <w:tcPr>
            <w:tcW w:w="1188" w:type="dxa"/>
            <w:shd w:val="clear" w:color="auto" w:fill="auto"/>
          </w:tcPr>
          <w:p w14:paraId="4697214A" w14:textId="54987672" w:rsidR="00EC647B" w:rsidRPr="00BD7F26" w:rsidRDefault="00EC647B" w:rsidP="00EC647B">
            <w:pPr>
              <w:spacing w:line="240" w:lineRule="atLeast"/>
              <w:ind w:left="-108" w:right="-108"/>
              <w:jc w:val="center"/>
              <w:rPr>
                <w:sz w:val="22"/>
                <w:szCs w:val="22"/>
              </w:rPr>
            </w:pPr>
            <w:r w:rsidRPr="00BD7F26">
              <w:rPr>
                <w:sz w:val="22"/>
                <w:szCs w:val="22"/>
              </w:rPr>
              <w:t>Financial</w:t>
            </w:r>
          </w:p>
        </w:tc>
      </w:tr>
      <w:tr w:rsidR="00EC647B" w:rsidRPr="00BD7F26" w14:paraId="7855D102" w14:textId="77777777" w:rsidTr="00EC647B">
        <w:tc>
          <w:tcPr>
            <w:tcW w:w="4516" w:type="dxa"/>
            <w:shd w:val="clear" w:color="auto" w:fill="auto"/>
          </w:tcPr>
          <w:p w14:paraId="1FA04275"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622254EC"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requirement</w:t>
            </w:r>
            <w:r w:rsidRPr="00BD7F26">
              <w:rPr>
                <w:sz w:val="22"/>
                <w:szCs w:val="22"/>
                <w:vertAlign w:val="superscript"/>
                <w:cs/>
              </w:rPr>
              <w:t>*</w:t>
            </w:r>
          </w:p>
        </w:tc>
        <w:tc>
          <w:tcPr>
            <w:tcW w:w="1314" w:type="dxa"/>
            <w:shd w:val="clear" w:color="auto" w:fill="auto"/>
          </w:tcPr>
          <w:p w14:paraId="5A20DA71" w14:textId="77777777" w:rsidR="00EC647B" w:rsidRPr="00BD7F26" w:rsidRDefault="00EC647B" w:rsidP="00EC647B">
            <w:pPr>
              <w:spacing w:line="240" w:lineRule="atLeast"/>
              <w:ind w:left="-108" w:right="-108"/>
              <w:jc w:val="center"/>
              <w:rPr>
                <w:sz w:val="22"/>
                <w:szCs w:val="22"/>
              </w:rPr>
            </w:pPr>
            <w:r w:rsidRPr="00BD7F26">
              <w:rPr>
                <w:sz w:val="22"/>
                <w:szCs w:val="22"/>
              </w:rPr>
              <w:t>Group</w:t>
            </w:r>
          </w:p>
        </w:tc>
        <w:tc>
          <w:tcPr>
            <w:tcW w:w="1170" w:type="dxa"/>
            <w:shd w:val="clear" w:color="auto" w:fill="auto"/>
          </w:tcPr>
          <w:p w14:paraId="396912CB"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requirement</w:t>
            </w:r>
            <w:r w:rsidRPr="00BD7F26">
              <w:rPr>
                <w:sz w:val="22"/>
                <w:szCs w:val="22"/>
                <w:vertAlign w:val="superscript"/>
                <w:cs/>
              </w:rPr>
              <w:t>*</w:t>
            </w:r>
          </w:p>
        </w:tc>
        <w:tc>
          <w:tcPr>
            <w:tcW w:w="1188" w:type="dxa"/>
            <w:shd w:val="clear" w:color="auto" w:fill="auto"/>
          </w:tcPr>
          <w:p w14:paraId="0F02C540" w14:textId="77777777" w:rsidR="00EC647B" w:rsidRPr="00BD7F26" w:rsidRDefault="00EC647B" w:rsidP="00EC647B">
            <w:pPr>
              <w:spacing w:line="240" w:lineRule="atLeast"/>
              <w:ind w:left="-108" w:right="-108"/>
              <w:jc w:val="center"/>
              <w:rPr>
                <w:sz w:val="22"/>
                <w:szCs w:val="22"/>
              </w:rPr>
            </w:pPr>
            <w:r w:rsidRPr="00BD7F26">
              <w:rPr>
                <w:sz w:val="22"/>
                <w:szCs w:val="22"/>
              </w:rPr>
              <w:t>Group</w:t>
            </w:r>
          </w:p>
        </w:tc>
      </w:tr>
      <w:tr w:rsidR="00EC647B" w:rsidRPr="00BD7F26" w14:paraId="3E33E91C" w14:textId="77777777" w:rsidTr="00EC647B">
        <w:tc>
          <w:tcPr>
            <w:tcW w:w="4516" w:type="dxa"/>
            <w:shd w:val="clear" w:color="auto" w:fill="auto"/>
          </w:tcPr>
          <w:p w14:paraId="0F4032BD" w14:textId="77777777" w:rsidR="00EC647B" w:rsidRPr="00BD7F26" w:rsidRDefault="00EC647B" w:rsidP="00EC647B">
            <w:pPr>
              <w:tabs>
                <w:tab w:val="left" w:pos="3240"/>
              </w:tabs>
              <w:spacing w:line="240" w:lineRule="atLeast"/>
              <w:ind w:right="-113"/>
              <w:jc w:val="both"/>
              <w:rPr>
                <w:sz w:val="22"/>
                <w:szCs w:val="22"/>
              </w:rPr>
            </w:pPr>
          </w:p>
        </w:tc>
        <w:tc>
          <w:tcPr>
            <w:tcW w:w="4844" w:type="dxa"/>
            <w:gridSpan w:val="4"/>
          </w:tcPr>
          <w:p w14:paraId="2CE73DA0" w14:textId="77777777" w:rsidR="00EC647B" w:rsidRPr="00BD7F26" w:rsidRDefault="00EC647B" w:rsidP="00EC647B">
            <w:pPr>
              <w:tabs>
                <w:tab w:val="decimal" w:pos="660"/>
              </w:tabs>
              <w:snapToGrid w:val="0"/>
              <w:spacing w:line="220" w:lineRule="exact"/>
              <w:ind w:left="-113" w:right="12"/>
              <w:jc w:val="center"/>
              <w:rPr>
                <w:i/>
                <w:iCs/>
                <w:sz w:val="22"/>
                <w:szCs w:val="22"/>
              </w:rPr>
            </w:pPr>
            <w:r w:rsidRPr="00BD7F26">
              <w:rPr>
                <w:i/>
                <w:iCs/>
                <w:sz w:val="22"/>
                <w:szCs w:val="22"/>
                <w:cs/>
              </w:rPr>
              <w:t>(%)</w:t>
            </w:r>
          </w:p>
        </w:tc>
      </w:tr>
      <w:tr w:rsidR="001F091E" w:rsidRPr="00BD7F26" w14:paraId="428DED54" w14:textId="77777777" w:rsidTr="0041088C">
        <w:tc>
          <w:tcPr>
            <w:tcW w:w="4516" w:type="dxa"/>
            <w:shd w:val="clear" w:color="auto" w:fill="auto"/>
          </w:tcPr>
          <w:p w14:paraId="6882A3AC" w14:textId="1ABA40F0" w:rsidR="001F091E" w:rsidRPr="00BD7F26" w:rsidRDefault="001F091E" w:rsidP="001F091E">
            <w:pPr>
              <w:tabs>
                <w:tab w:val="left" w:pos="3240"/>
              </w:tabs>
              <w:spacing w:line="240" w:lineRule="atLeast"/>
              <w:ind w:right="-113"/>
              <w:jc w:val="both"/>
              <w:rPr>
                <w:sz w:val="22"/>
                <w:szCs w:val="22"/>
              </w:rPr>
            </w:pPr>
            <w:r w:rsidRPr="00BD7F26">
              <w:rPr>
                <w:sz w:val="22"/>
                <w:szCs w:val="22"/>
              </w:rPr>
              <w:t xml:space="preserve">Total capital funds </w:t>
            </w:r>
            <w:r w:rsidRPr="00BD7F26">
              <w:rPr>
                <w:sz w:val="22"/>
                <w:szCs w:val="22"/>
                <w:cs/>
              </w:rPr>
              <w:t xml:space="preserve">/ </w:t>
            </w:r>
            <w:r w:rsidRPr="00BD7F26">
              <w:rPr>
                <w:sz w:val="22"/>
                <w:szCs w:val="22"/>
              </w:rPr>
              <w:t xml:space="preserve">Total risk-weighted assets                          </w:t>
            </w:r>
          </w:p>
        </w:tc>
        <w:tc>
          <w:tcPr>
            <w:tcW w:w="1172" w:type="dxa"/>
            <w:vAlign w:val="bottom"/>
          </w:tcPr>
          <w:p w14:paraId="76CDE8C7" w14:textId="7211CE6B" w:rsidR="001F091E" w:rsidRPr="00D50A62" w:rsidRDefault="001F091E" w:rsidP="001F091E">
            <w:pPr>
              <w:tabs>
                <w:tab w:val="decimal" w:pos="489"/>
                <w:tab w:val="left" w:pos="630"/>
              </w:tabs>
              <w:snapToGrid w:val="0"/>
              <w:spacing w:line="220" w:lineRule="exact"/>
              <w:ind w:left="-113" w:right="-126"/>
              <w:jc w:val="center"/>
              <w:rPr>
                <w:rFonts w:eastAsia="Times New Roman" w:cs="Angsana New"/>
                <w:sz w:val="22"/>
                <w:szCs w:val="22"/>
              </w:rPr>
            </w:pPr>
            <w:r w:rsidRPr="00D50A62">
              <w:rPr>
                <w:rFonts w:eastAsia="Times New Roman" w:cs="Angsana New"/>
                <w:sz w:val="22"/>
                <w:szCs w:val="22"/>
              </w:rPr>
              <w:t>12.0</w:t>
            </w:r>
          </w:p>
        </w:tc>
        <w:tc>
          <w:tcPr>
            <w:tcW w:w="1314" w:type="dxa"/>
            <w:shd w:val="clear" w:color="auto" w:fill="auto"/>
            <w:vAlign w:val="bottom"/>
          </w:tcPr>
          <w:p w14:paraId="54681EB1" w14:textId="50C5FFB1" w:rsidR="001F091E" w:rsidRPr="00D50A62" w:rsidRDefault="001F091E" w:rsidP="001F091E">
            <w:pPr>
              <w:tabs>
                <w:tab w:val="decimal" w:pos="784"/>
              </w:tabs>
              <w:snapToGrid w:val="0"/>
              <w:spacing w:line="220" w:lineRule="exact"/>
              <w:ind w:left="-113" w:right="12"/>
              <w:rPr>
                <w:rFonts w:eastAsia="Times New Roman"/>
                <w:sz w:val="22"/>
                <w:szCs w:val="22"/>
              </w:rPr>
            </w:pPr>
            <w:r>
              <w:rPr>
                <w:rFonts w:eastAsia="Times New Roman"/>
                <w:sz w:val="22"/>
                <w:szCs w:val="22"/>
              </w:rPr>
              <w:t>18.6</w:t>
            </w:r>
          </w:p>
        </w:tc>
        <w:tc>
          <w:tcPr>
            <w:tcW w:w="1170" w:type="dxa"/>
            <w:vAlign w:val="bottom"/>
          </w:tcPr>
          <w:p w14:paraId="396E44A4" w14:textId="439CA57B" w:rsidR="001F091E" w:rsidRPr="00D50A62" w:rsidRDefault="001F091E" w:rsidP="001F091E">
            <w:pPr>
              <w:tabs>
                <w:tab w:val="decimal" w:pos="489"/>
                <w:tab w:val="left" w:pos="630"/>
              </w:tabs>
              <w:snapToGrid w:val="0"/>
              <w:spacing w:line="220" w:lineRule="exact"/>
              <w:ind w:left="-113" w:right="-126"/>
              <w:jc w:val="center"/>
              <w:rPr>
                <w:sz w:val="22"/>
                <w:szCs w:val="22"/>
              </w:rPr>
            </w:pPr>
            <w:r w:rsidRPr="00D50A62">
              <w:rPr>
                <w:rFonts w:eastAsia="Times New Roman" w:cs="Angsana New"/>
                <w:sz w:val="22"/>
                <w:szCs w:val="22"/>
              </w:rPr>
              <w:t>12.0</w:t>
            </w:r>
          </w:p>
        </w:tc>
        <w:tc>
          <w:tcPr>
            <w:tcW w:w="1188" w:type="dxa"/>
            <w:vAlign w:val="bottom"/>
          </w:tcPr>
          <w:p w14:paraId="564C2756" w14:textId="00A0250E" w:rsidR="001F091E" w:rsidRPr="00D50A62" w:rsidRDefault="001F091E" w:rsidP="001F091E">
            <w:pPr>
              <w:tabs>
                <w:tab w:val="decimal" w:pos="784"/>
              </w:tabs>
              <w:snapToGrid w:val="0"/>
              <w:spacing w:line="220" w:lineRule="exact"/>
              <w:ind w:left="-113" w:right="12"/>
              <w:rPr>
                <w:rFonts w:cstheme="minorBidi"/>
                <w:sz w:val="22"/>
                <w:szCs w:val="22"/>
              </w:rPr>
            </w:pPr>
            <w:r w:rsidRPr="00D50A62">
              <w:rPr>
                <w:rFonts w:eastAsia="Times New Roman"/>
                <w:sz w:val="22"/>
                <w:szCs w:val="22"/>
              </w:rPr>
              <w:t>18.7</w:t>
            </w:r>
          </w:p>
        </w:tc>
      </w:tr>
      <w:tr w:rsidR="001F091E" w:rsidRPr="00BD7F26" w14:paraId="6ED54D1B" w14:textId="77777777" w:rsidTr="0041088C">
        <w:tc>
          <w:tcPr>
            <w:tcW w:w="4516" w:type="dxa"/>
            <w:shd w:val="clear" w:color="auto" w:fill="auto"/>
          </w:tcPr>
          <w:p w14:paraId="59D6763F" w14:textId="21958871" w:rsidR="001F091E" w:rsidRPr="00BD7F26" w:rsidRDefault="001F091E" w:rsidP="001F091E">
            <w:pPr>
              <w:tabs>
                <w:tab w:val="left" w:pos="3240"/>
                <w:tab w:val="left" w:pos="4032"/>
              </w:tabs>
              <w:spacing w:line="240" w:lineRule="atLeast"/>
              <w:ind w:right="-113"/>
              <w:jc w:val="both"/>
              <w:rPr>
                <w:sz w:val="22"/>
                <w:szCs w:val="22"/>
              </w:rPr>
            </w:pPr>
            <w:r w:rsidRPr="00BD7F26">
              <w:rPr>
                <w:sz w:val="22"/>
                <w:szCs w:val="22"/>
              </w:rPr>
              <w:t xml:space="preserve">Total Tier 1 capital </w:t>
            </w:r>
            <w:r w:rsidRPr="00BD7F26">
              <w:rPr>
                <w:sz w:val="22"/>
                <w:szCs w:val="22"/>
                <w:cs/>
              </w:rPr>
              <w:t xml:space="preserve">/ </w:t>
            </w:r>
            <w:r w:rsidRPr="00BD7F26">
              <w:rPr>
                <w:sz w:val="22"/>
                <w:szCs w:val="22"/>
              </w:rPr>
              <w:t xml:space="preserve">Total risk-weighted assets               </w:t>
            </w:r>
          </w:p>
        </w:tc>
        <w:tc>
          <w:tcPr>
            <w:tcW w:w="1172" w:type="dxa"/>
            <w:shd w:val="clear" w:color="auto" w:fill="auto"/>
            <w:vAlign w:val="bottom"/>
          </w:tcPr>
          <w:p w14:paraId="13833AB6" w14:textId="26C41E89" w:rsidR="001F091E" w:rsidRPr="00D50A62" w:rsidRDefault="001F091E" w:rsidP="001F091E">
            <w:pPr>
              <w:tabs>
                <w:tab w:val="decimal" w:pos="489"/>
                <w:tab w:val="left" w:pos="630"/>
              </w:tabs>
              <w:snapToGrid w:val="0"/>
              <w:spacing w:line="220" w:lineRule="exact"/>
              <w:ind w:left="-113" w:right="-126"/>
              <w:jc w:val="center"/>
              <w:rPr>
                <w:rFonts w:eastAsia="Times New Roman" w:cs="Angsana New"/>
                <w:sz w:val="22"/>
                <w:szCs w:val="22"/>
              </w:rPr>
            </w:pPr>
            <w:r w:rsidRPr="00D50A62">
              <w:rPr>
                <w:rFonts w:eastAsia="Times New Roman" w:cs="Angsana New"/>
                <w:sz w:val="22"/>
                <w:szCs w:val="22"/>
              </w:rPr>
              <w:t xml:space="preserve">  9.5</w:t>
            </w:r>
          </w:p>
        </w:tc>
        <w:tc>
          <w:tcPr>
            <w:tcW w:w="1314" w:type="dxa"/>
            <w:vAlign w:val="bottom"/>
          </w:tcPr>
          <w:p w14:paraId="2C701A35" w14:textId="2ABA095B" w:rsidR="001F091E" w:rsidRPr="00D50A62" w:rsidRDefault="001F091E" w:rsidP="001F091E">
            <w:pPr>
              <w:tabs>
                <w:tab w:val="decimal" w:pos="784"/>
              </w:tabs>
              <w:snapToGrid w:val="0"/>
              <w:spacing w:line="220" w:lineRule="exact"/>
              <w:ind w:left="-113" w:right="12"/>
              <w:rPr>
                <w:rFonts w:eastAsia="Times New Roman" w:cstheme="minorBidi"/>
                <w:sz w:val="22"/>
                <w:szCs w:val="22"/>
                <w:cs/>
              </w:rPr>
            </w:pPr>
            <w:r>
              <w:rPr>
                <w:rFonts w:eastAsia="Times New Roman" w:cstheme="minorBidi"/>
                <w:sz w:val="22"/>
                <w:szCs w:val="22"/>
              </w:rPr>
              <w:t>17.5</w:t>
            </w:r>
          </w:p>
        </w:tc>
        <w:tc>
          <w:tcPr>
            <w:tcW w:w="1170" w:type="dxa"/>
            <w:vAlign w:val="bottom"/>
          </w:tcPr>
          <w:p w14:paraId="63AA1EAC" w14:textId="458AAC64" w:rsidR="001F091E" w:rsidRPr="00D50A62" w:rsidRDefault="001F091E" w:rsidP="001F091E">
            <w:pPr>
              <w:tabs>
                <w:tab w:val="decimal" w:pos="514"/>
              </w:tabs>
              <w:snapToGrid w:val="0"/>
              <w:spacing w:line="220" w:lineRule="exact"/>
              <w:ind w:left="-113" w:right="12"/>
              <w:rPr>
                <w:sz w:val="22"/>
                <w:szCs w:val="22"/>
              </w:rPr>
            </w:pPr>
            <w:r w:rsidRPr="00D50A62">
              <w:rPr>
                <w:rFonts w:eastAsia="Times New Roman" w:cs="Angsana New"/>
                <w:sz w:val="22"/>
                <w:szCs w:val="22"/>
              </w:rPr>
              <w:t xml:space="preserve">  9.5</w:t>
            </w:r>
          </w:p>
        </w:tc>
        <w:tc>
          <w:tcPr>
            <w:tcW w:w="1188" w:type="dxa"/>
            <w:vAlign w:val="bottom"/>
          </w:tcPr>
          <w:p w14:paraId="106787E6" w14:textId="67DCEDA4" w:rsidR="001F091E" w:rsidRPr="00D50A62" w:rsidRDefault="001F091E" w:rsidP="001F091E">
            <w:pPr>
              <w:tabs>
                <w:tab w:val="decimal" w:pos="784"/>
              </w:tabs>
              <w:snapToGrid w:val="0"/>
              <w:spacing w:line="220" w:lineRule="exact"/>
              <w:ind w:left="-113" w:right="12"/>
              <w:rPr>
                <w:sz w:val="22"/>
                <w:szCs w:val="22"/>
              </w:rPr>
            </w:pPr>
            <w:r w:rsidRPr="00D50A62">
              <w:rPr>
                <w:rFonts w:eastAsia="Times New Roman"/>
                <w:sz w:val="22"/>
                <w:szCs w:val="22"/>
              </w:rPr>
              <w:t>17.6</w:t>
            </w:r>
          </w:p>
        </w:tc>
      </w:tr>
      <w:tr w:rsidR="001F091E" w:rsidRPr="00BD7F26" w14:paraId="4EEF8D35" w14:textId="77777777" w:rsidTr="0041088C">
        <w:tc>
          <w:tcPr>
            <w:tcW w:w="4516" w:type="dxa"/>
            <w:shd w:val="clear" w:color="auto" w:fill="auto"/>
          </w:tcPr>
          <w:p w14:paraId="07FBFAC0" w14:textId="30AFEB26" w:rsidR="001F091E" w:rsidRPr="00BD7F26" w:rsidRDefault="001F091E" w:rsidP="001F091E">
            <w:pPr>
              <w:tabs>
                <w:tab w:val="left" w:pos="3240"/>
                <w:tab w:val="left" w:pos="4032"/>
              </w:tabs>
              <w:spacing w:line="240" w:lineRule="atLeast"/>
              <w:ind w:left="163" w:right="-113" w:hanging="163"/>
              <w:jc w:val="both"/>
              <w:rPr>
                <w:spacing w:val="-2"/>
                <w:sz w:val="22"/>
                <w:szCs w:val="22"/>
              </w:rPr>
            </w:pPr>
            <w:r w:rsidRPr="00BD7F26">
              <w:rPr>
                <w:spacing w:val="-2"/>
                <w:sz w:val="22"/>
                <w:szCs w:val="22"/>
              </w:rPr>
              <w:t xml:space="preserve">Total CET1 </w:t>
            </w:r>
            <w:r w:rsidRPr="00BD7F26">
              <w:rPr>
                <w:spacing w:val="-2"/>
                <w:sz w:val="22"/>
                <w:szCs w:val="22"/>
                <w:cs/>
              </w:rPr>
              <w:t xml:space="preserve">/ </w:t>
            </w:r>
            <w:r w:rsidRPr="00BD7F26">
              <w:rPr>
                <w:spacing w:val="-2"/>
                <w:sz w:val="22"/>
                <w:szCs w:val="22"/>
              </w:rPr>
              <w:t>Total risk-weighted assets</w:t>
            </w:r>
          </w:p>
        </w:tc>
        <w:tc>
          <w:tcPr>
            <w:tcW w:w="1172" w:type="dxa"/>
            <w:shd w:val="clear" w:color="auto" w:fill="auto"/>
            <w:vAlign w:val="bottom"/>
          </w:tcPr>
          <w:p w14:paraId="68CF47A1" w14:textId="5EE1BA86" w:rsidR="001F091E" w:rsidRPr="00D50A62" w:rsidRDefault="001F091E" w:rsidP="001F091E">
            <w:pPr>
              <w:tabs>
                <w:tab w:val="decimal" w:pos="600"/>
                <w:tab w:val="left" w:pos="630"/>
              </w:tabs>
              <w:snapToGrid w:val="0"/>
              <w:spacing w:line="220" w:lineRule="exact"/>
              <w:ind w:left="-113" w:right="-126"/>
              <w:jc w:val="center"/>
              <w:rPr>
                <w:rFonts w:eastAsia="Times New Roman" w:cs="Angsana New"/>
                <w:sz w:val="22"/>
                <w:szCs w:val="22"/>
              </w:rPr>
            </w:pPr>
            <w:r>
              <w:rPr>
                <w:rFonts w:eastAsia="Times New Roman" w:cs="Angsana New"/>
                <w:sz w:val="22"/>
                <w:szCs w:val="22"/>
              </w:rPr>
              <w:t xml:space="preserve">  </w:t>
            </w:r>
            <w:r w:rsidRPr="00D50A62">
              <w:rPr>
                <w:rFonts w:eastAsia="Times New Roman" w:cs="Angsana New"/>
                <w:sz w:val="22"/>
                <w:szCs w:val="22"/>
              </w:rPr>
              <w:t>8.0</w:t>
            </w:r>
          </w:p>
        </w:tc>
        <w:tc>
          <w:tcPr>
            <w:tcW w:w="1314" w:type="dxa"/>
            <w:vAlign w:val="bottom"/>
          </w:tcPr>
          <w:p w14:paraId="72FBC7F2" w14:textId="7A1B1232" w:rsidR="001F091E" w:rsidRPr="00D50A62" w:rsidRDefault="001F091E" w:rsidP="001F091E">
            <w:pPr>
              <w:tabs>
                <w:tab w:val="decimal" w:pos="784"/>
              </w:tabs>
              <w:snapToGrid w:val="0"/>
              <w:spacing w:line="220" w:lineRule="exact"/>
              <w:ind w:left="-113" w:right="12"/>
              <w:rPr>
                <w:rFonts w:eastAsia="Times New Roman"/>
                <w:sz w:val="22"/>
                <w:szCs w:val="22"/>
              </w:rPr>
            </w:pPr>
            <w:r>
              <w:rPr>
                <w:rFonts w:eastAsia="Times New Roman"/>
                <w:sz w:val="22"/>
                <w:szCs w:val="22"/>
              </w:rPr>
              <w:t>17.5</w:t>
            </w:r>
          </w:p>
        </w:tc>
        <w:tc>
          <w:tcPr>
            <w:tcW w:w="1170" w:type="dxa"/>
            <w:vAlign w:val="bottom"/>
          </w:tcPr>
          <w:p w14:paraId="403294A9" w14:textId="5DE90663" w:rsidR="001F091E" w:rsidRPr="00D50A62" w:rsidRDefault="001F091E" w:rsidP="001F091E">
            <w:pPr>
              <w:tabs>
                <w:tab w:val="decimal" w:pos="514"/>
              </w:tabs>
              <w:snapToGrid w:val="0"/>
              <w:spacing w:line="220" w:lineRule="exact"/>
              <w:ind w:left="-113" w:right="12"/>
              <w:rPr>
                <w:sz w:val="22"/>
                <w:szCs w:val="22"/>
              </w:rPr>
            </w:pPr>
            <w:r w:rsidRPr="00D50A62">
              <w:rPr>
                <w:rFonts w:eastAsia="Times New Roman" w:cs="Angsana New"/>
                <w:sz w:val="22"/>
                <w:szCs w:val="22"/>
              </w:rPr>
              <w:t>8.0</w:t>
            </w:r>
          </w:p>
        </w:tc>
        <w:tc>
          <w:tcPr>
            <w:tcW w:w="1188" w:type="dxa"/>
            <w:vAlign w:val="bottom"/>
          </w:tcPr>
          <w:p w14:paraId="6F7DFA13" w14:textId="7F851CD4" w:rsidR="001F091E" w:rsidRPr="00D50A62" w:rsidRDefault="001F091E" w:rsidP="001F091E">
            <w:pPr>
              <w:tabs>
                <w:tab w:val="decimal" w:pos="784"/>
              </w:tabs>
              <w:snapToGrid w:val="0"/>
              <w:spacing w:line="220" w:lineRule="exact"/>
              <w:ind w:left="-113" w:right="12"/>
              <w:rPr>
                <w:sz w:val="22"/>
                <w:szCs w:val="22"/>
              </w:rPr>
            </w:pPr>
            <w:r w:rsidRPr="00D50A62">
              <w:rPr>
                <w:rFonts w:eastAsia="Times New Roman"/>
                <w:sz w:val="22"/>
                <w:szCs w:val="22"/>
              </w:rPr>
              <w:t>17.6</w:t>
            </w:r>
          </w:p>
        </w:tc>
      </w:tr>
      <w:tr w:rsidR="001F091E" w:rsidRPr="00BD7F26" w14:paraId="2FF03041" w14:textId="77777777" w:rsidTr="00A46946">
        <w:tc>
          <w:tcPr>
            <w:tcW w:w="4516" w:type="dxa"/>
            <w:shd w:val="clear" w:color="auto" w:fill="auto"/>
          </w:tcPr>
          <w:p w14:paraId="57091015" w14:textId="77777777" w:rsidR="001F091E" w:rsidRPr="00BD7F26" w:rsidRDefault="001F091E" w:rsidP="001F091E">
            <w:pPr>
              <w:spacing w:line="240" w:lineRule="atLeast"/>
              <w:jc w:val="both"/>
              <w:rPr>
                <w:sz w:val="22"/>
                <w:szCs w:val="22"/>
              </w:rPr>
            </w:pPr>
            <w:r w:rsidRPr="00BD7F26">
              <w:rPr>
                <w:sz w:val="22"/>
                <w:szCs w:val="22"/>
              </w:rPr>
              <w:t xml:space="preserve">Total Tier 2 capital </w:t>
            </w:r>
            <w:r w:rsidRPr="00BD7F26">
              <w:rPr>
                <w:sz w:val="22"/>
                <w:szCs w:val="22"/>
                <w:cs/>
              </w:rPr>
              <w:t xml:space="preserve">/ </w:t>
            </w:r>
            <w:r w:rsidRPr="00BD7F26">
              <w:rPr>
                <w:sz w:val="22"/>
                <w:szCs w:val="22"/>
              </w:rPr>
              <w:t>Total risk-weighted assets</w:t>
            </w:r>
          </w:p>
        </w:tc>
        <w:tc>
          <w:tcPr>
            <w:tcW w:w="1172" w:type="dxa"/>
          </w:tcPr>
          <w:p w14:paraId="11BAC9B4" w14:textId="77777777" w:rsidR="001F091E" w:rsidRPr="00D50A62" w:rsidRDefault="001F091E" w:rsidP="001F091E">
            <w:pPr>
              <w:tabs>
                <w:tab w:val="decimal" w:pos="489"/>
              </w:tabs>
              <w:snapToGrid w:val="0"/>
              <w:spacing w:line="220" w:lineRule="exact"/>
              <w:ind w:left="-113" w:right="12"/>
              <w:rPr>
                <w:sz w:val="22"/>
                <w:szCs w:val="22"/>
              </w:rPr>
            </w:pPr>
          </w:p>
        </w:tc>
        <w:tc>
          <w:tcPr>
            <w:tcW w:w="1314" w:type="dxa"/>
            <w:vAlign w:val="bottom"/>
          </w:tcPr>
          <w:p w14:paraId="45D8AA39" w14:textId="7B95F5A2" w:rsidR="001F091E" w:rsidRPr="00D50A62" w:rsidRDefault="001F091E" w:rsidP="001F091E">
            <w:pPr>
              <w:tabs>
                <w:tab w:val="decimal" w:pos="784"/>
              </w:tabs>
              <w:snapToGrid w:val="0"/>
              <w:spacing w:line="220" w:lineRule="exact"/>
              <w:ind w:left="-113" w:right="12"/>
              <w:rPr>
                <w:rFonts w:eastAsia="Times New Roman"/>
                <w:sz w:val="22"/>
                <w:szCs w:val="22"/>
              </w:rPr>
            </w:pPr>
            <w:r>
              <w:rPr>
                <w:rFonts w:eastAsia="Times New Roman"/>
                <w:sz w:val="22"/>
                <w:szCs w:val="22"/>
              </w:rPr>
              <w:t>1.1</w:t>
            </w:r>
          </w:p>
        </w:tc>
        <w:tc>
          <w:tcPr>
            <w:tcW w:w="1170" w:type="dxa"/>
          </w:tcPr>
          <w:p w14:paraId="24073083" w14:textId="77777777" w:rsidR="001F091E" w:rsidRPr="00D50A62" w:rsidRDefault="001F091E" w:rsidP="001F091E">
            <w:pPr>
              <w:tabs>
                <w:tab w:val="decimal" w:pos="491"/>
              </w:tabs>
              <w:snapToGrid w:val="0"/>
              <w:rPr>
                <w:sz w:val="22"/>
                <w:szCs w:val="22"/>
              </w:rPr>
            </w:pPr>
          </w:p>
        </w:tc>
        <w:tc>
          <w:tcPr>
            <w:tcW w:w="1188" w:type="dxa"/>
            <w:vAlign w:val="bottom"/>
          </w:tcPr>
          <w:p w14:paraId="42DCE955" w14:textId="529776FA" w:rsidR="001F091E" w:rsidRPr="00D50A62" w:rsidRDefault="001F091E" w:rsidP="001F091E">
            <w:pPr>
              <w:tabs>
                <w:tab w:val="decimal" w:pos="784"/>
              </w:tabs>
              <w:snapToGrid w:val="0"/>
              <w:spacing w:line="220" w:lineRule="exact"/>
              <w:ind w:left="-113" w:right="12"/>
              <w:rPr>
                <w:sz w:val="22"/>
                <w:szCs w:val="22"/>
              </w:rPr>
            </w:pPr>
            <w:r w:rsidRPr="00D50A62">
              <w:rPr>
                <w:rFonts w:eastAsia="Times New Roman"/>
                <w:sz w:val="22"/>
                <w:szCs w:val="22"/>
              </w:rPr>
              <w:t>1.1</w:t>
            </w:r>
          </w:p>
        </w:tc>
      </w:tr>
      <w:tr w:rsidR="001F091E" w:rsidRPr="00BD7F26" w14:paraId="21FF8596" w14:textId="77777777" w:rsidTr="00EC647B">
        <w:tc>
          <w:tcPr>
            <w:tcW w:w="4516" w:type="dxa"/>
            <w:shd w:val="clear" w:color="auto" w:fill="auto"/>
          </w:tcPr>
          <w:p w14:paraId="2C78074E" w14:textId="77777777" w:rsidR="001F091E" w:rsidRPr="00BD7F26" w:rsidRDefault="001F091E" w:rsidP="001F091E">
            <w:pPr>
              <w:spacing w:line="240" w:lineRule="atLeast"/>
              <w:jc w:val="both"/>
              <w:rPr>
                <w:sz w:val="22"/>
                <w:szCs w:val="22"/>
              </w:rPr>
            </w:pPr>
          </w:p>
        </w:tc>
        <w:tc>
          <w:tcPr>
            <w:tcW w:w="1172" w:type="dxa"/>
          </w:tcPr>
          <w:p w14:paraId="13BCFF13" w14:textId="77777777" w:rsidR="001F091E" w:rsidRPr="00D50A62" w:rsidRDefault="001F091E" w:rsidP="001F091E">
            <w:pPr>
              <w:tabs>
                <w:tab w:val="decimal" w:pos="489"/>
              </w:tabs>
              <w:snapToGrid w:val="0"/>
              <w:spacing w:line="220" w:lineRule="exact"/>
              <w:ind w:left="-113" w:right="12"/>
              <w:rPr>
                <w:sz w:val="22"/>
                <w:szCs w:val="22"/>
              </w:rPr>
            </w:pPr>
          </w:p>
        </w:tc>
        <w:tc>
          <w:tcPr>
            <w:tcW w:w="1314" w:type="dxa"/>
            <w:vAlign w:val="bottom"/>
          </w:tcPr>
          <w:p w14:paraId="5492372B" w14:textId="77777777" w:rsidR="001F091E" w:rsidRPr="00D50A62" w:rsidRDefault="001F091E" w:rsidP="001F091E">
            <w:pPr>
              <w:tabs>
                <w:tab w:val="decimal" w:pos="660"/>
              </w:tabs>
              <w:snapToGrid w:val="0"/>
              <w:spacing w:line="220" w:lineRule="exact"/>
              <w:ind w:left="-113" w:right="12"/>
              <w:rPr>
                <w:sz w:val="22"/>
                <w:szCs w:val="22"/>
              </w:rPr>
            </w:pPr>
          </w:p>
        </w:tc>
        <w:tc>
          <w:tcPr>
            <w:tcW w:w="1170" w:type="dxa"/>
            <w:shd w:val="clear" w:color="auto" w:fill="auto"/>
          </w:tcPr>
          <w:p w14:paraId="085B6077" w14:textId="77777777" w:rsidR="001F091E" w:rsidRPr="00D50A62" w:rsidRDefault="001F091E" w:rsidP="001F091E">
            <w:pPr>
              <w:tabs>
                <w:tab w:val="decimal" w:pos="491"/>
              </w:tabs>
              <w:snapToGrid w:val="0"/>
              <w:rPr>
                <w:sz w:val="22"/>
                <w:szCs w:val="22"/>
              </w:rPr>
            </w:pPr>
          </w:p>
        </w:tc>
        <w:tc>
          <w:tcPr>
            <w:tcW w:w="1188" w:type="dxa"/>
            <w:vAlign w:val="bottom"/>
          </w:tcPr>
          <w:p w14:paraId="349061AA" w14:textId="77777777" w:rsidR="001F091E" w:rsidRPr="00D50A62" w:rsidRDefault="001F091E" w:rsidP="001F091E">
            <w:pPr>
              <w:tabs>
                <w:tab w:val="decimal" w:pos="660"/>
              </w:tabs>
              <w:snapToGrid w:val="0"/>
              <w:spacing w:line="220" w:lineRule="exact"/>
              <w:ind w:left="-113" w:right="12"/>
              <w:rPr>
                <w:sz w:val="22"/>
                <w:szCs w:val="22"/>
              </w:rPr>
            </w:pPr>
          </w:p>
        </w:tc>
      </w:tr>
      <w:tr w:rsidR="001F091E" w:rsidRPr="00BD7F26" w14:paraId="41F63C13" w14:textId="77777777" w:rsidTr="00EC647B">
        <w:tc>
          <w:tcPr>
            <w:tcW w:w="9360" w:type="dxa"/>
            <w:gridSpan w:val="5"/>
          </w:tcPr>
          <w:p w14:paraId="62B48243" w14:textId="4384E840" w:rsidR="001F091E" w:rsidRPr="00BD7F26" w:rsidRDefault="001F091E" w:rsidP="001F091E">
            <w:pPr>
              <w:spacing w:line="240" w:lineRule="atLeast"/>
              <w:ind w:left="162" w:right="-28" w:hanging="180"/>
              <w:jc w:val="both"/>
              <w:rPr>
                <w:sz w:val="16"/>
                <w:szCs w:val="16"/>
              </w:rPr>
            </w:pPr>
            <w:r w:rsidRPr="00BD7F26">
              <w:rPr>
                <w:sz w:val="18"/>
                <w:szCs w:val="18"/>
                <w:vertAlign w:val="superscript"/>
                <w:cs/>
              </w:rPr>
              <w:t>*</w:t>
            </w:r>
            <w:r w:rsidRPr="00BD7F26">
              <w:rPr>
                <w:sz w:val="18"/>
                <w:szCs w:val="18"/>
                <w:cs/>
              </w:rPr>
              <w:t xml:space="preserve">  </w:t>
            </w:r>
            <w:r w:rsidRPr="00BD7F26">
              <w:rPr>
                <w:rFonts w:eastAsia="Times New Roman"/>
                <w:sz w:val="16"/>
                <w:szCs w:val="16"/>
              </w:rPr>
              <w:t xml:space="preserve">The </w:t>
            </w:r>
            <w:proofErr w:type="spellStart"/>
            <w:r w:rsidRPr="00BD7F26">
              <w:rPr>
                <w:rFonts w:eastAsia="Times New Roman"/>
                <w:sz w:val="16"/>
                <w:szCs w:val="16"/>
              </w:rPr>
              <w:t>BoT</w:t>
            </w:r>
            <w:proofErr w:type="spellEnd"/>
            <w:r w:rsidRPr="00BD7F26">
              <w:rPr>
                <w:rFonts w:eastAsia="Times New Roman"/>
                <w:sz w:val="16"/>
                <w:szCs w:val="16"/>
              </w:rPr>
              <w:t xml:space="preserve"> requires commercial banks to maintain an additional buffer on top of minimum regulatory required Common Equity Tier </w:t>
            </w:r>
            <w:r w:rsidRPr="00BD7F26">
              <w:rPr>
                <w:rFonts w:eastAsia="Times New Roman"/>
                <w:sz w:val="16"/>
                <w:szCs w:val="16"/>
                <w:cs/>
              </w:rPr>
              <w:t xml:space="preserve">1 </w:t>
            </w:r>
            <w:r w:rsidRPr="00BD7F26">
              <w:rPr>
                <w:rFonts w:eastAsia="Times New Roman"/>
                <w:sz w:val="16"/>
                <w:szCs w:val="16"/>
              </w:rPr>
              <w:t>consists of conservati</w:t>
            </w:r>
            <w:r>
              <w:rPr>
                <w:rFonts w:eastAsia="Times New Roman"/>
                <w:sz w:val="16"/>
                <w:szCs w:val="16"/>
              </w:rPr>
              <w:t>on</w:t>
            </w:r>
            <w:r w:rsidRPr="00BD7F26">
              <w:rPr>
                <w:rFonts w:eastAsia="Times New Roman"/>
                <w:sz w:val="16"/>
                <w:szCs w:val="16"/>
              </w:rPr>
              <w:t xml:space="preserve"> buffer of </w:t>
            </w:r>
            <w:r w:rsidRPr="00BD7F26">
              <w:rPr>
                <w:rFonts w:eastAsia="Times New Roman"/>
                <w:sz w:val="16"/>
                <w:szCs w:val="16"/>
                <w:cs/>
              </w:rPr>
              <w:t xml:space="preserve">2.50% </w:t>
            </w:r>
            <w:r w:rsidRPr="00BD7F26">
              <w:rPr>
                <w:rFonts w:eastAsia="Times New Roman"/>
                <w:sz w:val="16"/>
                <w:szCs w:val="16"/>
              </w:rPr>
              <w:t xml:space="preserve">and D-SIB buffer of </w:t>
            </w:r>
            <w:r w:rsidRPr="00BD7F26">
              <w:rPr>
                <w:rFonts w:eastAsia="Times New Roman"/>
                <w:sz w:val="16"/>
                <w:szCs w:val="16"/>
                <w:cs/>
              </w:rPr>
              <w:t>1.0%</w:t>
            </w:r>
            <w:r w:rsidRPr="00BD7F26">
              <w:rPr>
                <w:rFonts w:eastAsia="Times New Roman" w:cstheme="minorBidi" w:hint="cs"/>
                <w:sz w:val="16"/>
                <w:szCs w:val="16"/>
                <w:cs/>
              </w:rPr>
              <w:t>.</w:t>
            </w:r>
          </w:p>
        </w:tc>
      </w:tr>
    </w:tbl>
    <w:p w14:paraId="1E6B88C9" w14:textId="77777777" w:rsidR="00813672" w:rsidRPr="00BD7F26" w:rsidRDefault="00813672" w:rsidP="00EC647B">
      <w:pPr>
        <w:tabs>
          <w:tab w:val="decimal" w:pos="6966"/>
          <w:tab w:val="left" w:pos="8226"/>
          <w:tab w:val="left" w:pos="8503"/>
        </w:tabs>
        <w:snapToGrid w:val="0"/>
        <w:ind w:left="557"/>
        <w:rPr>
          <w:spacing w:val="-2"/>
          <w:sz w:val="22"/>
          <w:szCs w:val="22"/>
          <w:cs/>
        </w:rPr>
      </w:pPr>
    </w:p>
    <w:tbl>
      <w:tblPr>
        <w:tblW w:w="9361" w:type="dxa"/>
        <w:tblInd w:w="449" w:type="dxa"/>
        <w:tblLayout w:type="fixed"/>
        <w:tblLook w:val="0000" w:firstRow="0" w:lastRow="0" w:firstColumn="0" w:lastColumn="0" w:noHBand="0" w:noVBand="0"/>
      </w:tblPr>
      <w:tblGrid>
        <w:gridCol w:w="6571"/>
        <w:gridCol w:w="1260"/>
        <w:gridCol w:w="270"/>
        <w:gridCol w:w="1260"/>
      </w:tblGrid>
      <w:tr w:rsidR="00EC647B" w:rsidRPr="00BD7F26" w14:paraId="6A38AB9A" w14:textId="77777777" w:rsidTr="00EC647B">
        <w:trPr>
          <w:trHeight w:val="110"/>
        </w:trPr>
        <w:tc>
          <w:tcPr>
            <w:tcW w:w="6571" w:type="dxa"/>
            <w:shd w:val="clear" w:color="auto" w:fill="auto"/>
          </w:tcPr>
          <w:p w14:paraId="1F8530FD" w14:textId="77777777" w:rsidR="00EC647B" w:rsidRPr="00BD7F26"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53B50F42" w14:textId="639762E3" w:rsidR="00EC647B" w:rsidRPr="00BD7F26" w:rsidRDefault="002E3BDB" w:rsidP="00EC647B">
            <w:pPr>
              <w:snapToGrid w:val="0"/>
              <w:ind w:left="-196" w:right="-204"/>
              <w:jc w:val="center"/>
              <w:rPr>
                <w:b/>
                <w:bCs/>
                <w:sz w:val="22"/>
                <w:szCs w:val="22"/>
              </w:rPr>
            </w:pPr>
            <w:r w:rsidRPr="00BD7F26">
              <w:rPr>
                <w:spacing w:val="-2"/>
                <w:sz w:val="22"/>
                <w:szCs w:val="22"/>
              </w:rPr>
              <w:t>31 March</w:t>
            </w:r>
          </w:p>
        </w:tc>
        <w:tc>
          <w:tcPr>
            <w:tcW w:w="270" w:type="dxa"/>
            <w:shd w:val="clear" w:color="auto" w:fill="auto"/>
          </w:tcPr>
          <w:p w14:paraId="64173D67" w14:textId="77777777" w:rsidR="00EC647B" w:rsidRPr="00BD7F26" w:rsidRDefault="00EC647B" w:rsidP="00EC647B">
            <w:pPr>
              <w:snapToGrid w:val="0"/>
              <w:ind w:left="-196" w:right="-204"/>
              <w:jc w:val="center"/>
              <w:rPr>
                <w:b/>
                <w:bCs/>
                <w:sz w:val="22"/>
                <w:szCs w:val="22"/>
              </w:rPr>
            </w:pPr>
          </w:p>
        </w:tc>
        <w:tc>
          <w:tcPr>
            <w:tcW w:w="1260" w:type="dxa"/>
            <w:shd w:val="clear" w:color="auto" w:fill="auto"/>
          </w:tcPr>
          <w:p w14:paraId="6A9B7DDE" w14:textId="77777777" w:rsidR="00EC647B" w:rsidRPr="00BD7F26" w:rsidRDefault="00EC647B" w:rsidP="00EC647B">
            <w:pPr>
              <w:snapToGrid w:val="0"/>
              <w:ind w:left="-196" w:right="-204"/>
              <w:jc w:val="center"/>
              <w:rPr>
                <w:b/>
                <w:bCs/>
                <w:sz w:val="22"/>
                <w:szCs w:val="22"/>
              </w:rPr>
            </w:pPr>
            <w:r w:rsidRPr="00BD7F26">
              <w:rPr>
                <w:sz w:val="22"/>
                <w:szCs w:val="22"/>
              </w:rPr>
              <w:t>31 December</w:t>
            </w:r>
          </w:p>
        </w:tc>
      </w:tr>
      <w:tr w:rsidR="00EC647B" w:rsidRPr="00BD7F26" w14:paraId="5BB128A1" w14:textId="77777777" w:rsidTr="00A019A7">
        <w:trPr>
          <w:trHeight w:val="110"/>
        </w:trPr>
        <w:tc>
          <w:tcPr>
            <w:tcW w:w="6571" w:type="dxa"/>
            <w:shd w:val="clear" w:color="auto" w:fill="auto"/>
          </w:tcPr>
          <w:p w14:paraId="1B1C19C0" w14:textId="77777777" w:rsidR="00EC647B" w:rsidRPr="00BD7F26"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20149652" w14:textId="5CC62389" w:rsidR="00EC647B" w:rsidRPr="00BD7F26" w:rsidRDefault="00EC647B" w:rsidP="00EC647B">
            <w:pPr>
              <w:spacing w:line="240" w:lineRule="atLeast"/>
              <w:ind w:left="-108" w:right="-108"/>
              <w:jc w:val="center"/>
              <w:rPr>
                <w:sz w:val="22"/>
                <w:szCs w:val="22"/>
              </w:rPr>
            </w:pPr>
            <w:r w:rsidRPr="00BD7F26">
              <w:rPr>
                <w:sz w:val="22"/>
                <w:szCs w:val="22"/>
              </w:rPr>
              <w:t>202</w:t>
            </w:r>
            <w:r w:rsidR="002E3BDB">
              <w:rPr>
                <w:sz w:val="22"/>
                <w:szCs w:val="22"/>
              </w:rPr>
              <w:t>2</w:t>
            </w:r>
          </w:p>
        </w:tc>
        <w:tc>
          <w:tcPr>
            <w:tcW w:w="270" w:type="dxa"/>
            <w:shd w:val="clear" w:color="auto" w:fill="auto"/>
            <w:vAlign w:val="bottom"/>
          </w:tcPr>
          <w:p w14:paraId="50D78AC6" w14:textId="77777777" w:rsidR="00EC647B" w:rsidRPr="00BD7F26" w:rsidRDefault="00EC647B" w:rsidP="00EC647B">
            <w:pPr>
              <w:snapToGrid w:val="0"/>
              <w:ind w:right="-113"/>
              <w:contextualSpacing/>
              <w:jc w:val="center"/>
              <w:rPr>
                <w:sz w:val="22"/>
                <w:szCs w:val="22"/>
                <w:vertAlign w:val="superscript"/>
              </w:rPr>
            </w:pPr>
          </w:p>
        </w:tc>
        <w:tc>
          <w:tcPr>
            <w:tcW w:w="1260" w:type="dxa"/>
            <w:vAlign w:val="bottom"/>
          </w:tcPr>
          <w:p w14:paraId="77F3B69A" w14:textId="2B4BB9B8" w:rsidR="00EC647B" w:rsidRPr="00BD7F26" w:rsidRDefault="00EC647B" w:rsidP="00EC647B">
            <w:pPr>
              <w:snapToGrid w:val="0"/>
              <w:ind w:right="-113"/>
              <w:jc w:val="center"/>
              <w:rPr>
                <w:rFonts w:cs="Cordia New"/>
                <w:sz w:val="22"/>
                <w:szCs w:val="22"/>
                <w:cs/>
              </w:rPr>
            </w:pPr>
            <w:r w:rsidRPr="00BD7F26">
              <w:rPr>
                <w:sz w:val="22"/>
                <w:szCs w:val="22"/>
              </w:rPr>
              <w:t>20</w:t>
            </w:r>
            <w:r w:rsidR="00D66C01" w:rsidRPr="00BD7F26">
              <w:rPr>
                <w:sz w:val="22"/>
                <w:szCs w:val="22"/>
              </w:rPr>
              <w:t>2</w:t>
            </w:r>
            <w:r w:rsidR="002E3BDB">
              <w:rPr>
                <w:sz w:val="22"/>
                <w:szCs w:val="22"/>
              </w:rPr>
              <w:t>1</w:t>
            </w:r>
          </w:p>
        </w:tc>
      </w:tr>
      <w:tr w:rsidR="00EC647B" w:rsidRPr="00BD7F26" w14:paraId="0A471C98" w14:textId="77777777" w:rsidTr="00A019A7">
        <w:trPr>
          <w:trHeight w:val="110"/>
        </w:trPr>
        <w:tc>
          <w:tcPr>
            <w:tcW w:w="6571" w:type="dxa"/>
            <w:shd w:val="clear" w:color="auto" w:fill="auto"/>
          </w:tcPr>
          <w:p w14:paraId="36709DE7" w14:textId="77777777" w:rsidR="00EC647B" w:rsidRPr="00BD7F26" w:rsidRDefault="00EC647B" w:rsidP="00EC647B">
            <w:pPr>
              <w:tabs>
                <w:tab w:val="decimal" w:pos="708"/>
              </w:tabs>
              <w:snapToGrid w:val="0"/>
              <w:ind w:left="-113"/>
              <w:contextualSpacing/>
              <w:rPr>
                <w:sz w:val="22"/>
                <w:szCs w:val="22"/>
                <w:vertAlign w:val="superscript"/>
              </w:rPr>
            </w:pPr>
          </w:p>
        </w:tc>
        <w:tc>
          <w:tcPr>
            <w:tcW w:w="2790" w:type="dxa"/>
            <w:gridSpan w:val="3"/>
            <w:shd w:val="clear" w:color="auto" w:fill="auto"/>
          </w:tcPr>
          <w:p w14:paraId="19667299" w14:textId="77777777" w:rsidR="00EC647B" w:rsidRPr="00BD7F26" w:rsidRDefault="00EC647B" w:rsidP="00EC647B">
            <w:pPr>
              <w:spacing w:line="220" w:lineRule="exac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1F091E" w:rsidRPr="00BD7F26" w14:paraId="1981F0DB" w14:textId="77777777" w:rsidTr="00A019A7">
        <w:trPr>
          <w:trHeight w:val="110"/>
        </w:trPr>
        <w:tc>
          <w:tcPr>
            <w:tcW w:w="6571" w:type="dxa"/>
            <w:shd w:val="clear" w:color="auto" w:fill="auto"/>
          </w:tcPr>
          <w:p w14:paraId="6520B1DB" w14:textId="77777777" w:rsidR="001F091E" w:rsidRPr="00BD7F26" w:rsidRDefault="001F091E" w:rsidP="001F091E">
            <w:pPr>
              <w:tabs>
                <w:tab w:val="decimal" w:pos="708"/>
              </w:tabs>
              <w:snapToGrid w:val="0"/>
              <w:contextualSpacing/>
              <w:rPr>
                <w:sz w:val="22"/>
                <w:szCs w:val="22"/>
              </w:rPr>
            </w:pPr>
            <w:r w:rsidRPr="00BD7F26">
              <w:rPr>
                <w:sz w:val="22"/>
                <w:szCs w:val="22"/>
              </w:rPr>
              <w:t>Capital after deducting capital add</w:t>
            </w:r>
            <w:r w:rsidRPr="00BD7F26">
              <w:rPr>
                <w:sz w:val="22"/>
                <w:szCs w:val="22"/>
                <w:cs/>
              </w:rPr>
              <w:t>-</w:t>
            </w:r>
            <w:r w:rsidRPr="00BD7F26">
              <w:rPr>
                <w:sz w:val="22"/>
                <w:szCs w:val="22"/>
              </w:rPr>
              <w:t xml:space="preserve">on arising from Single </w:t>
            </w:r>
          </w:p>
          <w:p w14:paraId="32541911" w14:textId="77777777" w:rsidR="001F091E" w:rsidRPr="00BD7F26" w:rsidRDefault="001F091E" w:rsidP="001F091E">
            <w:pPr>
              <w:tabs>
                <w:tab w:val="decimal" w:pos="708"/>
              </w:tabs>
              <w:snapToGrid w:val="0"/>
              <w:contextualSpacing/>
              <w:rPr>
                <w:sz w:val="22"/>
                <w:szCs w:val="22"/>
                <w:vertAlign w:val="superscript"/>
              </w:rPr>
            </w:pPr>
            <w:r w:rsidRPr="00BD7F26">
              <w:rPr>
                <w:sz w:val="22"/>
                <w:szCs w:val="22"/>
              </w:rPr>
              <w:t xml:space="preserve">   Lending Limit</w:t>
            </w:r>
          </w:p>
        </w:tc>
        <w:tc>
          <w:tcPr>
            <w:tcW w:w="1260" w:type="dxa"/>
            <w:shd w:val="clear" w:color="auto" w:fill="auto"/>
            <w:vAlign w:val="bottom"/>
          </w:tcPr>
          <w:p w14:paraId="5F527A57" w14:textId="136982AE" w:rsidR="001F091E" w:rsidRPr="00BD7F26" w:rsidRDefault="001F091E" w:rsidP="001F091E">
            <w:pPr>
              <w:tabs>
                <w:tab w:val="decimal" w:pos="1060"/>
              </w:tabs>
              <w:spacing w:line="240" w:lineRule="atLeast"/>
              <w:ind w:left="-113" w:right="-113"/>
              <w:rPr>
                <w:rFonts w:cstheme="minorBidi"/>
                <w:sz w:val="22"/>
                <w:szCs w:val="22"/>
                <w:cs/>
              </w:rPr>
            </w:pPr>
            <w:r>
              <w:rPr>
                <w:rFonts w:cstheme="minorBidi"/>
                <w:sz w:val="22"/>
                <w:szCs w:val="22"/>
              </w:rPr>
              <w:t>424,261</w:t>
            </w:r>
          </w:p>
        </w:tc>
        <w:tc>
          <w:tcPr>
            <w:tcW w:w="270" w:type="dxa"/>
            <w:shd w:val="clear" w:color="auto" w:fill="auto"/>
            <w:vAlign w:val="bottom"/>
          </w:tcPr>
          <w:p w14:paraId="7A2C3B49" w14:textId="77777777" w:rsidR="001F091E" w:rsidRPr="00BD7F26" w:rsidRDefault="001F091E" w:rsidP="001F091E">
            <w:pPr>
              <w:snapToGrid w:val="0"/>
              <w:rPr>
                <w:sz w:val="22"/>
                <w:szCs w:val="22"/>
              </w:rPr>
            </w:pPr>
          </w:p>
        </w:tc>
        <w:tc>
          <w:tcPr>
            <w:tcW w:w="1260" w:type="dxa"/>
            <w:vAlign w:val="bottom"/>
          </w:tcPr>
          <w:p w14:paraId="0DEB5E00" w14:textId="4F50CB9C" w:rsidR="001F091E" w:rsidRPr="00D50A62" w:rsidRDefault="001F091E" w:rsidP="001F091E">
            <w:pPr>
              <w:tabs>
                <w:tab w:val="decimal" w:pos="1032"/>
              </w:tabs>
              <w:snapToGrid w:val="0"/>
              <w:spacing w:line="240" w:lineRule="atLeast"/>
              <w:ind w:left="-113" w:right="-113"/>
              <w:rPr>
                <w:sz w:val="22"/>
                <w:szCs w:val="22"/>
              </w:rPr>
            </w:pPr>
            <w:r w:rsidRPr="00D50A62">
              <w:rPr>
                <w:rFonts w:eastAsia="Times New Roman"/>
                <w:color w:val="000000"/>
                <w:sz w:val="22"/>
                <w:szCs w:val="22"/>
              </w:rPr>
              <w:t>424,235</w:t>
            </w:r>
          </w:p>
        </w:tc>
      </w:tr>
      <w:tr w:rsidR="001F091E" w:rsidRPr="00BD7F26" w14:paraId="5FE09559" w14:textId="77777777" w:rsidTr="00A46946">
        <w:tc>
          <w:tcPr>
            <w:tcW w:w="6571" w:type="dxa"/>
            <w:shd w:val="clear" w:color="auto" w:fill="auto"/>
          </w:tcPr>
          <w:p w14:paraId="2901C6A5" w14:textId="77777777" w:rsidR="001F091E" w:rsidRPr="00BD7F26" w:rsidRDefault="001F091E" w:rsidP="001F091E">
            <w:pPr>
              <w:tabs>
                <w:tab w:val="left" w:pos="3240"/>
              </w:tabs>
              <w:ind w:left="270" w:right="-113" w:hanging="270"/>
              <w:jc w:val="both"/>
              <w:rPr>
                <w:spacing w:val="-2"/>
                <w:sz w:val="22"/>
                <w:szCs w:val="22"/>
              </w:rPr>
            </w:pPr>
            <w:r w:rsidRPr="00BD7F26">
              <w:rPr>
                <w:spacing w:val="-2"/>
                <w:sz w:val="22"/>
                <w:szCs w:val="22"/>
              </w:rPr>
              <w:t>Capital ratio after deducting capital add</w:t>
            </w:r>
            <w:r w:rsidRPr="00BD7F26">
              <w:rPr>
                <w:spacing w:val="-2"/>
                <w:sz w:val="22"/>
                <w:szCs w:val="22"/>
                <w:cs/>
              </w:rPr>
              <w:t>-</w:t>
            </w:r>
            <w:r w:rsidRPr="00BD7F26">
              <w:rPr>
                <w:spacing w:val="-2"/>
                <w:sz w:val="22"/>
                <w:szCs w:val="22"/>
              </w:rPr>
              <w:t>on arising from</w:t>
            </w:r>
            <w:r w:rsidRPr="00BD7F26">
              <w:rPr>
                <w:spacing w:val="-2"/>
                <w:sz w:val="22"/>
                <w:szCs w:val="22"/>
                <w:cs/>
              </w:rPr>
              <w:t xml:space="preserve"> </w:t>
            </w:r>
            <w:r w:rsidRPr="00BD7F26">
              <w:rPr>
                <w:spacing w:val="-2"/>
                <w:sz w:val="22"/>
                <w:szCs w:val="22"/>
              </w:rPr>
              <w:t xml:space="preserve">Single </w:t>
            </w:r>
          </w:p>
          <w:p w14:paraId="442E6D8D" w14:textId="77777777" w:rsidR="001F091E" w:rsidRPr="00BD7F26" w:rsidRDefault="001F091E" w:rsidP="001F091E">
            <w:pPr>
              <w:tabs>
                <w:tab w:val="left" w:pos="3240"/>
              </w:tabs>
              <w:ind w:left="140" w:right="-113" w:hanging="140"/>
              <w:jc w:val="both"/>
              <w:rPr>
                <w:spacing w:val="-2"/>
                <w:sz w:val="22"/>
                <w:szCs w:val="22"/>
              </w:rPr>
            </w:pPr>
            <w:r w:rsidRPr="00BD7F26">
              <w:rPr>
                <w:spacing w:val="-2"/>
                <w:sz w:val="22"/>
                <w:szCs w:val="22"/>
              </w:rPr>
              <w:tab/>
              <w:t xml:space="preserve">Lending Limit </w:t>
            </w:r>
            <w:r w:rsidRPr="00BD7F26">
              <w:rPr>
                <w:i/>
                <w:iCs/>
                <w:spacing w:val="-2"/>
                <w:sz w:val="22"/>
                <w:szCs w:val="22"/>
                <w:cs/>
              </w:rPr>
              <w:t>(%)</w:t>
            </w:r>
          </w:p>
        </w:tc>
        <w:tc>
          <w:tcPr>
            <w:tcW w:w="1260" w:type="dxa"/>
            <w:shd w:val="clear" w:color="auto" w:fill="auto"/>
            <w:vAlign w:val="bottom"/>
          </w:tcPr>
          <w:p w14:paraId="442D8A3F" w14:textId="51C71C09" w:rsidR="001F091E" w:rsidRPr="00BD7F26" w:rsidRDefault="001F091E" w:rsidP="001F091E">
            <w:pPr>
              <w:tabs>
                <w:tab w:val="decimal" w:pos="879"/>
              </w:tabs>
              <w:snapToGrid w:val="0"/>
              <w:ind w:left="-113" w:right="-108"/>
              <w:rPr>
                <w:sz w:val="22"/>
                <w:szCs w:val="22"/>
              </w:rPr>
            </w:pPr>
            <w:r>
              <w:rPr>
                <w:sz w:val="22"/>
                <w:szCs w:val="22"/>
              </w:rPr>
              <w:t>18.6</w:t>
            </w:r>
          </w:p>
        </w:tc>
        <w:tc>
          <w:tcPr>
            <w:tcW w:w="270" w:type="dxa"/>
            <w:shd w:val="clear" w:color="auto" w:fill="auto"/>
            <w:vAlign w:val="bottom"/>
          </w:tcPr>
          <w:p w14:paraId="221D6C6E" w14:textId="77777777" w:rsidR="001F091E" w:rsidRPr="00BD7F26" w:rsidRDefault="001F091E" w:rsidP="001F091E">
            <w:pPr>
              <w:snapToGrid w:val="0"/>
              <w:rPr>
                <w:sz w:val="22"/>
                <w:szCs w:val="22"/>
              </w:rPr>
            </w:pPr>
          </w:p>
        </w:tc>
        <w:tc>
          <w:tcPr>
            <w:tcW w:w="1260" w:type="dxa"/>
            <w:vAlign w:val="bottom"/>
          </w:tcPr>
          <w:p w14:paraId="5DD56DC2" w14:textId="699FF41D" w:rsidR="001F091E" w:rsidRPr="00D50A62" w:rsidRDefault="001F091E" w:rsidP="001F091E">
            <w:pPr>
              <w:tabs>
                <w:tab w:val="decimal" w:pos="880"/>
              </w:tabs>
              <w:snapToGrid w:val="0"/>
              <w:ind w:left="-113"/>
              <w:rPr>
                <w:sz w:val="22"/>
                <w:szCs w:val="22"/>
              </w:rPr>
            </w:pPr>
            <w:r w:rsidRPr="00D50A62">
              <w:rPr>
                <w:rFonts w:eastAsia="Times New Roman"/>
                <w:sz w:val="22"/>
                <w:szCs w:val="22"/>
              </w:rPr>
              <w:t>18.7</w:t>
            </w:r>
          </w:p>
        </w:tc>
      </w:tr>
    </w:tbl>
    <w:p w14:paraId="45CE6A6C" w14:textId="77777777" w:rsidR="00EC647B" w:rsidRPr="00BD7F26" w:rsidRDefault="00EC647B" w:rsidP="00D30724">
      <w:pPr>
        <w:tabs>
          <w:tab w:val="decimal" w:pos="6966"/>
          <w:tab w:val="left" w:pos="8226"/>
          <w:tab w:val="left" w:pos="8503"/>
        </w:tabs>
        <w:snapToGrid w:val="0"/>
        <w:ind w:left="557"/>
        <w:rPr>
          <w:sz w:val="22"/>
          <w:szCs w:val="22"/>
        </w:rPr>
      </w:pPr>
      <w:r w:rsidRPr="00BD7F26">
        <w:rPr>
          <w:spacing w:val="-2"/>
          <w:sz w:val="22"/>
          <w:szCs w:val="22"/>
        </w:rPr>
        <w:tab/>
      </w:r>
      <w:r w:rsidRPr="00BD7F26">
        <w:rPr>
          <w:sz w:val="22"/>
          <w:szCs w:val="22"/>
        </w:rPr>
        <w:tab/>
      </w:r>
      <w:r w:rsidRPr="00BD7F26">
        <w:rPr>
          <w:sz w:val="22"/>
          <w:szCs w:val="22"/>
        </w:rPr>
        <w:tab/>
      </w:r>
    </w:p>
    <w:tbl>
      <w:tblPr>
        <w:tblW w:w="9361" w:type="dxa"/>
        <w:tblInd w:w="449" w:type="dxa"/>
        <w:tblLayout w:type="fixed"/>
        <w:tblLook w:val="0000" w:firstRow="0" w:lastRow="0" w:firstColumn="0" w:lastColumn="0" w:noHBand="0" w:noVBand="0"/>
      </w:tblPr>
      <w:tblGrid>
        <w:gridCol w:w="6571"/>
        <w:gridCol w:w="1260"/>
        <w:gridCol w:w="239"/>
        <w:gridCol w:w="31"/>
        <w:gridCol w:w="1260"/>
      </w:tblGrid>
      <w:tr w:rsidR="00550FD3" w:rsidRPr="00BD7F26" w14:paraId="3158C5CB" w14:textId="77777777" w:rsidTr="00EC647B">
        <w:trPr>
          <w:cantSplit/>
          <w:tblHeader/>
        </w:trPr>
        <w:tc>
          <w:tcPr>
            <w:tcW w:w="6571" w:type="dxa"/>
            <w:shd w:val="clear" w:color="auto" w:fill="auto"/>
          </w:tcPr>
          <w:p w14:paraId="1AD58B13" w14:textId="77777777" w:rsidR="00A0035A" w:rsidRPr="00BD7F26" w:rsidRDefault="00A0035A" w:rsidP="00EB4D4B">
            <w:pPr>
              <w:snapToGrid w:val="0"/>
              <w:spacing w:line="240" w:lineRule="atLeast"/>
              <w:rPr>
                <w:sz w:val="22"/>
                <w:szCs w:val="22"/>
              </w:rPr>
            </w:pPr>
            <w:r w:rsidRPr="00BD7F26">
              <w:rPr>
                <w:sz w:val="22"/>
                <w:szCs w:val="22"/>
                <w:cs/>
              </w:rPr>
              <w:br w:type="page"/>
            </w:r>
          </w:p>
        </w:tc>
        <w:tc>
          <w:tcPr>
            <w:tcW w:w="2790" w:type="dxa"/>
            <w:gridSpan w:val="4"/>
            <w:shd w:val="clear" w:color="auto" w:fill="auto"/>
          </w:tcPr>
          <w:p w14:paraId="0D452994" w14:textId="77777777" w:rsidR="00A0035A" w:rsidRPr="00BD7F26" w:rsidRDefault="00A0035A" w:rsidP="00EB4D4B">
            <w:pPr>
              <w:spacing w:line="240" w:lineRule="atLeast"/>
              <w:ind w:left="-113" w:right="-113"/>
              <w:jc w:val="center"/>
              <w:rPr>
                <w:b/>
                <w:bCs/>
                <w:color w:val="000000"/>
                <w:sz w:val="22"/>
                <w:szCs w:val="22"/>
              </w:rPr>
            </w:pPr>
            <w:r w:rsidRPr="00BD7F26">
              <w:rPr>
                <w:b/>
                <w:bCs/>
                <w:sz w:val="22"/>
                <w:szCs w:val="22"/>
              </w:rPr>
              <w:t>Basel III</w:t>
            </w:r>
          </w:p>
        </w:tc>
      </w:tr>
      <w:tr w:rsidR="00550FD3" w:rsidRPr="00BD7F26" w14:paraId="6119A998" w14:textId="77777777" w:rsidTr="00EC647B">
        <w:trPr>
          <w:cantSplit/>
          <w:tblHeader/>
        </w:trPr>
        <w:tc>
          <w:tcPr>
            <w:tcW w:w="6571" w:type="dxa"/>
            <w:shd w:val="clear" w:color="auto" w:fill="auto"/>
          </w:tcPr>
          <w:p w14:paraId="35A8CAF9" w14:textId="77777777" w:rsidR="00A0035A" w:rsidRPr="00BD7F26" w:rsidRDefault="00A0035A" w:rsidP="00EB4D4B">
            <w:pPr>
              <w:snapToGrid w:val="0"/>
              <w:spacing w:line="240" w:lineRule="atLeast"/>
              <w:rPr>
                <w:sz w:val="22"/>
                <w:szCs w:val="22"/>
              </w:rPr>
            </w:pPr>
          </w:p>
        </w:tc>
        <w:tc>
          <w:tcPr>
            <w:tcW w:w="2790" w:type="dxa"/>
            <w:gridSpan w:val="4"/>
            <w:shd w:val="clear" w:color="auto" w:fill="auto"/>
          </w:tcPr>
          <w:p w14:paraId="277F7E36" w14:textId="77777777" w:rsidR="00A0035A" w:rsidRPr="00BD7F26" w:rsidRDefault="00A0035A" w:rsidP="00EB4D4B">
            <w:pPr>
              <w:spacing w:line="240" w:lineRule="atLeast"/>
              <w:ind w:left="-113" w:right="-113"/>
              <w:jc w:val="center"/>
              <w:rPr>
                <w:sz w:val="22"/>
                <w:szCs w:val="22"/>
              </w:rPr>
            </w:pPr>
            <w:r w:rsidRPr="00BD7F26">
              <w:rPr>
                <w:b/>
                <w:bCs/>
                <w:color w:val="000000"/>
                <w:sz w:val="22"/>
                <w:szCs w:val="22"/>
              </w:rPr>
              <w:t>The Bank</w:t>
            </w:r>
          </w:p>
        </w:tc>
      </w:tr>
      <w:tr w:rsidR="007712D1" w:rsidRPr="00BD7F26" w14:paraId="39845EA1" w14:textId="77777777" w:rsidTr="00EC647B">
        <w:trPr>
          <w:tblHeader/>
        </w:trPr>
        <w:tc>
          <w:tcPr>
            <w:tcW w:w="6571" w:type="dxa"/>
            <w:shd w:val="clear" w:color="auto" w:fill="auto"/>
          </w:tcPr>
          <w:p w14:paraId="308C0D1A" w14:textId="77777777" w:rsidR="007712D1" w:rsidRPr="00BD7F26" w:rsidRDefault="007712D1" w:rsidP="007712D1">
            <w:pPr>
              <w:snapToGrid w:val="0"/>
              <w:spacing w:line="240" w:lineRule="atLeast"/>
              <w:rPr>
                <w:sz w:val="22"/>
                <w:szCs w:val="22"/>
              </w:rPr>
            </w:pPr>
          </w:p>
        </w:tc>
        <w:tc>
          <w:tcPr>
            <w:tcW w:w="1260" w:type="dxa"/>
            <w:shd w:val="clear" w:color="auto" w:fill="auto"/>
          </w:tcPr>
          <w:p w14:paraId="07DF72F8" w14:textId="36F96502" w:rsidR="007712D1" w:rsidRPr="00BD7F26" w:rsidRDefault="002E3BDB" w:rsidP="007712D1">
            <w:pPr>
              <w:spacing w:line="240" w:lineRule="atLeast"/>
              <w:ind w:left="-108" w:right="-108"/>
              <w:jc w:val="center"/>
              <w:rPr>
                <w:sz w:val="22"/>
                <w:szCs w:val="22"/>
              </w:rPr>
            </w:pPr>
            <w:r w:rsidRPr="00BD7F26">
              <w:rPr>
                <w:spacing w:val="-2"/>
                <w:sz w:val="22"/>
                <w:szCs w:val="22"/>
              </w:rPr>
              <w:t>31 March</w:t>
            </w:r>
          </w:p>
        </w:tc>
        <w:tc>
          <w:tcPr>
            <w:tcW w:w="239" w:type="dxa"/>
            <w:shd w:val="clear" w:color="auto" w:fill="auto"/>
            <w:vAlign w:val="bottom"/>
          </w:tcPr>
          <w:p w14:paraId="224A4360" w14:textId="77777777" w:rsidR="007712D1" w:rsidRPr="00BD7F26" w:rsidRDefault="007712D1" w:rsidP="007712D1">
            <w:pPr>
              <w:snapToGrid w:val="0"/>
              <w:ind w:right="-113"/>
              <w:contextualSpacing/>
              <w:jc w:val="center"/>
              <w:rPr>
                <w:sz w:val="22"/>
                <w:szCs w:val="22"/>
                <w:vertAlign w:val="superscript"/>
              </w:rPr>
            </w:pPr>
          </w:p>
        </w:tc>
        <w:tc>
          <w:tcPr>
            <w:tcW w:w="1291" w:type="dxa"/>
            <w:gridSpan w:val="2"/>
            <w:shd w:val="clear" w:color="auto" w:fill="auto"/>
            <w:vAlign w:val="bottom"/>
          </w:tcPr>
          <w:p w14:paraId="160784F5" w14:textId="77777777" w:rsidR="007712D1" w:rsidRPr="00BD7F26" w:rsidRDefault="007712D1" w:rsidP="007712D1">
            <w:pPr>
              <w:snapToGrid w:val="0"/>
              <w:ind w:left="-163" w:right="-199"/>
              <w:jc w:val="center"/>
              <w:rPr>
                <w:sz w:val="22"/>
                <w:szCs w:val="22"/>
              </w:rPr>
            </w:pPr>
            <w:r w:rsidRPr="00BD7F26">
              <w:rPr>
                <w:sz w:val="22"/>
                <w:szCs w:val="22"/>
              </w:rPr>
              <w:t>31 December</w:t>
            </w:r>
          </w:p>
        </w:tc>
      </w:tr>
      <w:tr w:rsidR="007712D1" w:rsidRPr="00BD7F26" w14:paraId="55B6066E" w14:textId="77777777" w:rsidTr="00EC647B">
        <w:trPr>
          <w:tblHeader/>
        </w:trPr>
        <w:tc>
          <w:tcPr>
            <w:tcW w:w="6571" w:type="dxa"/>
            <w:shd w:val="clear" w:color="auto" w:fill="auto"/>
          </w:tcPr>
          <w:p w14:paraId="262F2619" w14:textId="77777777" w:rsidR="007712D1" w:rsidRPr="00BD7F26" w:rsidRDefault="007712D1" w:rsidP="007712D1">
            <w:pPr>
              <w:snapToGrid w:val="0"/>
              <w:spacing w:line="240" w:lineRule="atLeast"/>
              <w:rPr>
                <w:sz w:val="22"/>
                <w:szCs w:val="22"/>
              </w:rPr>
            </w:pPr>
          </w:p>
        </w:tc>
        <w:tc>
          <w:tcPr>
            <w:tcW w:w="1260" w:type="dxa"/>
            <w:shd w:val="clear" w:color="auto" w:fill="auto"/>
          </w:tcPr>
          <w:p w14:paraId="79D55E3A" w14:textId="41498CD8" w:rsidR="007712D1" w:rsidRPr="00BD7F26" w:rsidRDefault="007712D1" w:rsidP="007712D1">
            <w:pPr>
              <w:spacing w:line="240" w:lineRule="atLeast"/>
              <w:ind w:left="-108" w:right="-108"/>
              <w:jc w:val="center"/>
              <w:rPr>
                <w:sz w:val="22"/>
                <w:szCs w:val="22"/>
              </w:rPr>
            </w:pPr>
            <w:r w:rsidRPr="00BD7F26">
              <w:rPr>
                <w:sz w:val="22"/>
                <w:szCs w:val="22"/>
              </w:rPr>
              <w:t>202</w:t>
            </w:r>
            <w:r w:rsidR="002E3BDB">
              <w:rPr>
                <w:sz w:val="22"/>
                <w:szCs w:val="22"/>
              </w:rPr>
              <w:t>2</w:t>
            </w:r>
          </w:p>
        </w:tc>
        <w:tc>
          <w:tcPr>
            <w:tcW w:w="239" w:type="dxa"/>
            <w:shd w:val="clear" w:color="auto" w:fill="auto"/>
            <w:vAlign w:val="bottom"/>
          </w:tcPr>
          <w:p w14:paraId="098CCC69" w14:textId="77777777" w:rsidR="007712D1" w:rsidRPr="00BD7F26" w:rsidRDefault="007712D1" w:rsidP="007712D1">
            <w:pPr>
              <w:snapToGrid w:val="0"/>
              <w:ind w:right="-113"/>
              <w:contextualSpacing/>
              <w:jc w:val="center"/>
              <w:rPr>
                <w:sz w:val="22"/>
                <w:szCs w:val="22"/>
                <w:vertAlign w:val="superscript"/>
              </w:rPr>
            </w:pPr>
          </w:p>
        </w:tc>
        <w:tc>
          <w:tcPr>
            <w:tcW w:w="1291" w:type="dxa"/>
            <w:gridSpan w:val="2"/>
            <w:shd w:val="clear" w:color="auto" w:fill="auto"/>
            <w:vAlign w:val="bottom"/>
          </w:tcPr>
          <w:p w14:paraId="798A9D00" w14:textId="31812870" w:rsidR="007712D1" w:rsidRPr="00BD7F26" w:rsidRDefault="007712D1" w:rsidP="007712D1">
            <w:pPr>
              <w:snapToGrid w:val="0"/>
              <w:ind w:right="-113"/>
              <w:jc w:val="center"/>
              <w:rPr>
                <w:sz w:val="22"/>
                <w:szCs w:val="22"/>
              </w:rPr>
            </w:pPr>
            <w:r w:rsidRPr="00BD7F26">
              <w:rPr>
                <w:sz w:val="22"/>
                <w:szCs w:val="22"/>
              </w:rPr>
              <w:t>202</w:t>
            </w:r>
            <w:r w:rsidR="002E3BDB">
              <w:rPr>
                <w:sz w:val="22"/>
                <w:szCs w:val="22"/>
              </w:rPr>
              <w:t>1</w:t>
            </w:r>
          </w:p>
        </w:tc>
      </w:tr>
      <w:tr w:rsidR="00D30724" w:rsidRPr="00BD7F26" w14:paraId="224D45E6" w14:textId="77777777" w:rsidTr="00EC647B">
        <w:trPr>
          <w:cantSplit/>
          <w:tblHeader/>
        </w:trPr>
        <w:tc>
          <w:tcPr>
            <w:tcW w:w="6571" w:type="dxa"/>
            <w:shd w:val="clear" w:color="auto" w:fill="auto"/>
            <w:vAlign w:val="bottom"/>
          </w:tcPr>
          <w:p w14:paraId="4321867F" w14:textId="77777777" w:rsidR="00D30724" w:rsidRPr="00BD7F26" w:rsidRDefault="00D30724" w:rsidP="00D30724">
            <w:pPr>
              <w:snapToGrid w:val="0"/>
              <w:spacing w:line="240" w:lineRule="atLeast"/>
              <w:jc w:val="both"/>
              <w:rPr>
                <w:sz w:val="22"/>
                <w:szCs w:val="22"/>
              </w:rPr>
            </w:pPr>
          </w:p>
        </w:tc>
        <w:tc>
          <w:tcPr>
            <w:tcW w:w="2790" w:type="dxa"/>
            <w:gridSpan w:val="4"/>
            <w:shd w:val="clear" w:color="auto" w:fill="auto"/>
          </w:tcPr>
          <w:p w14:paraId="78319C7C" w14:textId="77777777" w:rsidR="00D30724" w:rsidRPr="00BD7F26" w:rsidRDefault="00D30724" w:rsidP="00D30724">
            <w:pPr>
              <w:spacing w:line="240" w:lineRule="atLeas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D30724" w:rsidRPr="00BD7F26" w14:paraId="03B448B3" w14:textId="77777777" w:rsidTr="00EC647B">
        <w:tc>
          <w:tcPr>
            <w:tcW w:w="6571" w:type="dxa"/>
            <w:shd w:val="clear" w:color="auto" w:fill="auto"/>
            <w:vAlign w:val="bottom"/>
          </w:tcPr>
          <w:p w14:paraId="097F3DFB" w14:textId="77777777" w:rsidR="00D30724" w:rsidRPr="00BD7F26" w:rsidRDefault="00D30724" w:rsidP="00EC647B">
            <w:pPr>
              <w:spacing w:line="240" w:lineRule="atLeast"/>
              <w:jc w:val="both"/>
              <w:rPr>
                <w:b/>
                <w:bCs/>
                <w:sz w:val="22"/>
                <w:szCs w:val="22"/>
              </w:rPr>
            </w:pPr>
            <w:r w:rsidRPr="00BD7F26">
              <w:rPr>
                <w:b/>
                <w:bCs/>
                <w:sz w:val="22"/>
                <w:szCs w:val="22"/>
              </w:rPr>
              <w:t>Tier 1 capital</w:t>
            </w:r>
          </w:p>
        </w:tc>
        <w:tc>
          <w:tcPr>
            <w:tcW w:w="1260" w:type="dxa"/>
            <w:shd w:val="clear" w:color="auto" w:fill="auto"/>
          </w:tcPr>
          <w:p w14:paraId="71798D37" w14:textId="77777777" w:rsidR="00D30724" w:rsidRPr="00BD7F26" w:rsidRDefault="00D30724" w:rsidP="00EC647B">
            <w:pPr>
              <w:snapToGrid w:val="0"/>
              <w:spacing w:line="240" w:lineRule="atLeast"/>
              <w:ind w:firstLine="89"/>
              <w:rPr>
                <w:sz w:val="22"/>
                <w:szCs w:val="22"/>
              </w:rPr>
            </w:pPr>
          </w:p>
        </w:tc>
        <w:tc>
          <w:tcPr>
            <w:tcW w:w="270" w:type="dxa"/>
            <w:gridSpan w:val="2"/>
            <w:shd w:val="clear" w:color="auto" w:fill="auto"/>
          </w:tcPr>
          <w:p w14:paraId="5F2B5850" w14:textId="77777777" w:rsidR="00D30724" w:rsidRPr="00BD7F26" w:rsidRDefault="00D30724" w:rsidP="00EC647B">
            <w:pPr>
              <w:snapToGrid w:val="0"/>
              <w:spacing w:line="240" w:lineRule="atLeast"/>
              <w:ind w:firstLine="89"/>
              <w:rPr>
                <w:sz w:val="22"/>
                <w:szCs w:val="22"/>
              </w:rPr>
            </w:pPr>
          </w:p>
        </w:tc>
        <w:tc>
          <w:tcPr>
            <w:tcW w:w="1260" w:type="dxa"/>
            <w:shd w:val="clear" w:color="auto" w:fill="auto"/>
          </w:tcPr>
          <w:p w14:paraId="1CE7CD1B" w14:textId="77777777" w:rsidR="00D30724" w:rsidRPr="00BD7F26" w:rsidRDefault="00D30724" w:rsidP="00EC647B">
            <w:pPr>
              <w:snapToGrid w:val="0"/>
              <w:spacing w:line="240" w:lineRule="atLeast"/>
              <w:ind w:firstLine="89"/>
              <w:rPr>
                <w:sz w:val="22"/>
                <w:szCs w:val="22"/>
              </w:rPr>
            </w:pPr>
          </w:p>
        </w:tc>
      </w:tr>
      <w:tr w:rsidR="00D30724" w:rsidRPr="00BD7F26" w14:paraId="5EA2E918" w14:textId="77777777" w:rsidTr="00EC647B">
        <w:tc>
          <w:tcPr>
            <w:tcW w:w="6571" w:type="dxa"/>
            <w:shd w:val="clear" w:color="auto" w:fill="auto"/>
            <w:vAlign w:val="bottom"/>
          </w:tcPr>
          <w:p w14:paraId="36559DDF" w14:textId="77777777" w:rsidR="00D30724" w:rsidRPr="00BD7F26" w:rsidRDefault="00D30724" w:rsidP="00EC647B">
            <w:pPr>
              <w:spacing w:line="240" w:lineRule="atLeast"/>
              <w:jc w:val="both"/>
              <w:rPr>
                <w:sz w:val="22"/>
                <w:szCs w:val="22"/>
              </w:rPr>
            </w:pPr>
            <w:r w:rsidRPr="00BD7F26">
              <w:rPr>
                <w:sz w:val="22"/>
                <w:szCs w:val="22"/>
              </w:rPr>
              <w:t xml:space="preserve">Common Equity Tier 1 </w:t>
            </w:r>
            <w:r w:rsidRPr="00BD7F26">
              <w:rPr>
                <w:sz w:val="22"/>
                <w:szCs w:val="22"/>
                <w:cs/>
              </w:rPr>
              <w:t>(</w:t>
            </w:r>
            <w:r w:rsidRPr="00BD7F26">
              <w:rPr>
                <w:sz w:val="22"/>
                <w:szCs w:val="22"/>
              </w:rPr>
              <w:t>CET1</w:t>
            </w:r>
            <w:r w:rsidRPr="00BD7F26">
              <w:rPr>
                <w:sz w:val="22"/>
                <w:szCs w:val="22"/>
                <w:cs/>
              </w:rPr>
              <w:t>)</w:t>
            </w:r>
          </w:p>
        </w:tc>
        <w:tc>
          <w:tcPr>
            <w:tcW w:w="1260" w:type="dxa"/>
            <w:shd w:val="clear" w:color="auto" w:fill="auto"/>
            <w:vAlign w:val="bottom"/>
          </w:tcPr>
          <w:p w14:paraId="0D963940" w14:textId="77777777" w:rsidR="00D30724" w:rsidRPr="00BD7F26" w:rsidRDefault="00D30724" w:rsidP="00EC647B">
            <w:pPr>
              <w:tabs>
                <w:tab w:val="decimal" w:pos="1062"/>
              </w:tabs>
              <w:spacing w:line="240" w:lineRule="atLeast"/>
              <w:ind w:left="-113" w:right="-198" w:firstLine="89"/>
              <w:rPr>
                <w:sz w:val="22"/>
                <w:szCs w:val="22"/>
                <w:lang w:val="en-GB"/>
              </w:rPr>
            </w:pPr>
          </w:p>
        </w:tc>
        <w:tc>
          <w:tcPr>
            <w:tcW w:w="270" w:type="dxa"/>
            <w:gridSpan w:val="2"/>
            <w:shd w:val="clear" w:color="auto" w:fill="auto"/>
          </w:tcPr>
          <w:p w14:paraId="571EF96E" w14:textId="77777777" w:rsidR="00D30724" w:rsidRPr="00BD7F26" w:rsidRDefault="00D30724" w:rsidP="00EC647B">
            <w:pPr>
              <w:snapToGrid w:val="0"/>
              <w:spacing w:line="240" w:lineRule="atLeast"/>
              <w:ind w:firstLine="89"/>
              <w:rPr>
                <w:sz w:val="22"/>
                <w:szCs w:val="22"/>
              </w:rPr>
            </w:pPr>
          </w:p>
        </w:tc>
        <w:tc>
          <w:tcPr>
            <w:tcW w:w="1260" w:type="dxa"/>
            <w:shd w:val="clear" w:color="auto" w:fill="auto"/>
            <w:vAlign w:val="bottom"/>
          </w:tcPr>
          <w:p w14:paraId="5A53DF1B" w14:textId="77777777" w:rsidR="00D30724" w:rsidRPr="00BD7F26" w:rsidRDefault="00D30724" w:rsidP="00EC647B">
            <w:pPr>
              <w:tabs>
                <w:tab w:val="decimal" w:pos="1062"/>
              </w:tabs>
              <w:spacing w:line="240" w:lineRule="atLeast"/>
              <w:ind w:left="-113" w:right="-113" w:firstLine="89"/>
              <w:rPr>
                <w:sz w:val="22"/>
                <w:szCs w:val="22"/>
                <w:lang w:val="en-GB"/>
              </w:rPr>
            </w:pPr>
          </w:p>
        </w:tc>
      </w:tr>
      <w:tr w:rsidR="00D50A62" w:rsidRPr="00BD7F26" w14:paraId="1640D020" w14:textId="77777777" w:rsidTr="00A46946">
        <w:tc>
          <w:tcPr>
            <w:tcW w:w="6571" w:type="dxa"/>
            <w:shd w:val="clear" w:color="auto" w:fill="auto"/>
            <w:vAlign w:val="bottom"/>
          </w:tcPr>
          <w:p w14:paraId="2AD53934" w14:textId="77777777" w:rsidR="00D50A62" w:rsidRPr="00BD7F26" w:rsidRDefault="00D50A62" w:rsidP="00D50A62">
            <w:pPr>
              <w:spacing w:line="240" w:lineRule="atLeast"/>
              <w:ind w:left="180"/>
              <w:jc w:val="both"/>
              <w:rPr>
                <w:sz w:val="22"/>
                <w:szCs w:val="22"/>
              </w:rPr>
            </w:pPr>
            <w:r w:rsidRPr="00BD7F26">
              <w:rPr>
                <w:sz w:val="22"/>
                <w:szCs w:val="22"/>
              </w:rPr>
              <w:t>Issued and paid</w:t>
            </w:r>
            <w:r w:rsidRPr="00BD7F26">
              <w:rPr>
                <w:sz w:val="22"/>
                <w:szCs w:val="22"/>
                <w:cs/>
              </w:rPr>
              <w:t>-</w:t>
            </w:r>
            <w:r w:rsidRPr="00BD7F26">
              <w:rPr>
                <w:sz w:val="22"/>
                <w:szCs w:val="22"/>
              </w:rPr>
              <w:t>up share capital</w:t>
            </w:r>
          </w:p>
        </w:tc>
        <w:tc>
          <w:tcPr>
            <w:tcW w:w="1260" w:type="dxa"/>
            <w:shd w:val="clear" w:color="auto" w:fill="auto"/>
            <w:vAlign w:val="bottom"/>
          </w:tcPr>
          <w:p w14:paraId="5100408E" w14:textId="33EC855D" w:rsidR="00D50A62" w:rsidRPr="00BD7F26" w:rsidRDefault="001D644D" w:rsidP="00D50A62">
            <w:pPr>
              <w:tabs>
                <w:tab w:val="decimal" w:pos="1050"/>
              </w:tabs>
              <w:snapToGrid w:val="0"/>
              <w:spacing w:line="240" w:lineRule="atLeast"/>
              <w:ind w:right="-198" w:firstLine="89"/>
              <w:rPr>
                <w:sz w:val="22"/>
                <w:szCs w:val="22"/>
              </w:rPr>
            </w:pPr>
            <w:r w:rsidRPr="001D644D">
              <w:rPr>
                <w:sz w:val="22"/>
                <w:szCs w:val="22"/>
              </w:rPr>
              <w:t>33,992</w:t>
            </w:r>
          </w:p>
        </w:tc>
        <w:tc>
          <w:tcPr>
            <w:tcW w:w="270" w:type="dxa"/>
            <w:gridSpan w:val="2"/>
            <w:shd w:val="clear" w:color="auto" w:fill="auto"/>
            <w:vAlign w:val="bottom"/>
          </w:tcPr>
          <w:p w14:paraId="11B95810" w14:textId="77777777" w:rsidR="00D50A62" w:rsidRPr="00BD7F26" w:rsidRDefault="00D50A62" w:rsidP="00D50A62">
            <w:pPr>
              <w:snapToGrid w:val="0"/>
              <w:spacing w:line="240" w:lineRule="atLeast"/>
              <w:ind w:firstLine="89"/>
              <w:rPr>
                <w:sz w:val="22"/>
                <w:szCs w:val="22"/>
              </w:rPr>
            </w:pPr>
          </w:p>
        </w:tc>
        <w:tc>
          <w:tcPr>
            <w:tcW w:w="1260" w:type="dxa"/>
            <w:vAlign w:val="bottom"/>
          </w:tcPr>
          <w:p w14:paraId="0E741470" w14:textId="093C9502" w:rsidR="00D50A62" w:rsidRPr="00D50A62" w:rsidRDefault="00D50A62" w:rsidP="00D50A62">
            <w:pPr>
              <w:tabs>
                <w:tab w:val="decimal" w:pos="1050"/>
              </w:tabs>
              <w:snapToGrid w:val="0"/>
              <w:spacing w:line="240" w:lineRule="atLeast"/>
              <w:ind w:right="-113" w:firstLine="89"/>
              <w:rPr>
                <w:sz w:val="22"/>
                <w:szCs w:val="22"/>
              </w:rPr>
            </w:pPr>
            <w:r w:rsidRPr="00D50A62">
              <w:rPr>
                <w:rFonts w:eastAsia="Times New Roman"/>
                <w:color w:val="000000"/>
                <w:sz w:val="22"/>
                <w:szCs w:val="22"/>
              </w:rPr>
              <w:t>33,992</w:t>
            </w:r>
          </w:p>
        </w:tc>
      </w:tr>
      <w:tr w:rsidR="00D50A62" w:rsidRPr="00BD7F26" w14:paraId="080E5EF7" w14:textId="77777777" w:rsidTr="00A46946">
        <w:tc>
          <w:tcPr>
            <w:tcW w:w="6571" w:type="dxa"/>
            <w:shd w:val="clear" w:color="auto" w:fill="auto"/>
            <w:vAlign w:val="bottom"/>
          </w:tcPr>
          <w:p w14:paraId="4F7D2162" w14:textId="77777777" w:rsidR="00D50A62" w:rsidRPr="00BD7F26" w:rsidRDefault="00D50A62" w:rsidP="00D50A62">
            <w:pPr>
              <w:spacing w:line="240" w:lineRule="atLeast"/>
              <w:ind w:left="180" w:hanging="17"/>
              <w:jc w:val="both"/>
              <w:rPr>
                <w:sz w:val="22"/>
                <w:szCs w:val="22"/>
              </w:rPr>
            </w:pPr>
            <w:r w:rsidRPr="00BD7F26">
              <w:rPr>
                <w:sz w:val="22"/>
                <w:szCs w:val="22"/>
              </w:rPr>
              <w:t>Premium on share capital</w:t>
            </w:r>
          </w:p>
        </w:tc>
        <w:tc>
          <w:tcPr>
            <w:tcW w:w="1260" w:type="dxa"/>
            <w:shd w:val="clear" w:color="auto" w:fill="auto"/>
            <w:vAlign w:val="bottom"/>
          </w:tcPr>
          <w:p w14:paraId="0E768A91" w14:textId="5FA76F6E" w:rsidR="00D50A62" w:rsidRPr="00BD7F26" w:rsidRDefault="001D644D" w:rsidP="00D50A62">
            <w:pPr>
              <w:tabs>
                <w:tab w:val="decimal" w:pos="1050"/>
              </w:tabs>
              <w:snapToGrid w:val="0"/>
              <w:spacing w:line="240" w:lineRule="atLeast"/>
              <w:ind w:left="-113" w:right="-198" w:firstLine="89"/>
              <w:rPr>
                <w:sz w:val="22"/>
                <w:szCs w:val="22"/>
              </w:rPr>
            </w:pPr>
            <w:r w:rsidRPr="001D644D">
              <w:rPr>
                <w:sz w:val="22"/>
                <w:szCs w:val="22"/>
              </w:rPr>
              <w:t>11,124</w:t>
            </w:r>
          </w:p>
        </w:tc>
        <w:tc>
          <w:tcPr>
            <w:tcW w:w="270" w:type="dxa"/>
            <w:gridSpan w:val="2"/>
            <w:shd w:val="clear" w:color="auto" w:fill="auto"/>
            <w:vAlign w:val="bottom"/>
          </w:tcPr>
          <w:p w14:paraId="74AE879B" w14:textId="77777777" w:rsidR="00D50A62" w:rsidRPr="00BD7F26" w:rsidRDefault="00D50A62" w:rsidP="00D50A62">
            <w:pPr>
              <w:snapToGrid w:val="0"/>
              <w:spacing w:line="240" w:lineRule="atLeast"/>
              <w:ind w:firstLine="89"/>
              <w:rPr>
                <w:sz w:val="22"/>
                <w:szCs w:val="22"/>
              </w:rPr>
            </w:pPr>
          </w:p>
        </w:tc>
        <w:tc>
          <w:tcPr>
            <w:tcW w:w="1260" w:type="dxa"/>
            <w:vAlign w:val="bottom"/>
          </w:tcPr>
          <w:p w14:paraId="66954895" w14:textId="742D10CA" w:rsidR="00D50A62" w:rsidRPr="00D50A62" w:rsidRDefault="00D50A62" w:rsidP="00D50A62">
            <w:pPr>
              <w:tabs>
                <w:tab w:val="decimal" w:pos="1050"/>
              </w:tabs>
              <w:snapToGrid w:val="0"/>
              <w:spacing w:line="240" w:lineRule="atLeast"/>
              <w:ind w:left="-113" w:right="-113" w:firstLine="89"/>
              <w:rPr>
                <w:sz w:val="22"/>
                <w:szCs w:val="22"/>
              </w:rPr>
            </w:pPr>
            <w:r w:rsidRPr="00D50A62">
              <w:rPr>
                <w:rFonts w:eastAsia="Times New Roman"/>
                <w:color w:val="000000"/>
                <w:sz w:val="22"/>
                <w:szCs w:val="22"/>
              </w:rPr>
              <w:t>11,124</w:t>
            </w:r>
          </w:p>
        </w:tc>
      </w:tr>
      <w:tr w:rsidR="00D50A62" w:rsidRPr="00BD7F26" w14:paraId="3043085F" w14:textId="77777777" w:rsidTr="00A46946">
        <w:tc>
          <w:tcPr>
            <w:tcW w:w="6571" w:type="dxa"/>
            <w:shd w:val="clear" w:color="auto" w:fill="auto"/>
            <w:vAlign w:val="bottom"/>
          </w:tcPr>
          <w:p w14:paraId="2A5DCD40" w14:textId="77777777" w:rsidR="00D50A62" w:rsidRPr="00BD7F26" w:rsidRDefault="00D50A62" w:rsidP="00D50A62">
            <w:pPr>
              <w:spacing w:line="240" w:lineRule="atLeast"/>
              <w:ind w:left="180" w:hanging="17"/>
              <w:jc w:val="both"/>
              <w:rPr>
                <w:sz w:val="22"/>
                <w:szCs w:val="22"/>
                <w:lang w:val="en-GB"/>
              </w:rPr>
            </w:pPr>
            <w:r w:rsidRPr="00BD7F26">
              <w:rPr>
                <w:sz w:val="22"/>
                <w:szCs w:val="22"/>
              </w:rPr>
              <w:t>Legal reserve</w:t>
            </w:r>
          </w:p>
        </w:tc>
        <w:tc>
          <w:tcPr>
            <w:tcW w:w="1260" w:type="dxa"/>
            <w:shd w:val="clear" w:color="auto" w:fill="auto"/>
            <w:vAlign w:val="bottom"/>
          </w:tcPr>
          <w:p w14:paraId="6B97C778" w14:textId="254E405A" w:rsidR="00D50A62" w:rsidRPr="00BD7F26" w:rsidRDefault="001D644D" w:rsidP="00D50A62">
            <w:pPr>
              <w:tabs>
                <w:tab w:val="decimal" w:pos="1050"/>
              </w:tabs>
              <w:snapToGrid w:val="0"/>
              <w:spacing w:line="240" w:lineRule="atLeast"/>
              <w:ind w:left="-113" w:right="-198" w:firstLine="89"/>
              <w:rPr>
                <w:sz w:val="22"/>
                <w:szCs w:val="22"/>
              </w:rPr>
            </w:pPr>
            <w:r w:rsidRPr="001D644D">
              <w:rPr>
                <w:sz w:val="22"/>
                <w:szCs w:val="22"/>
              </w:rPr>
              <w:t>7,000</w:t>
            </w:r>
          </w:p>
        </w:tc>
        <w:tc>
          <w:tcPr>
            <w:tcW w:w="270" w:type="dxa"/>
            <w:gridSpan w:val="2"/>
            <w:shd w:val="clear" w:color="auto" w:fill="auto"/>
            <w:vAlign w:val="bottom"/>
          </w:tcPr>
          <w:p w14:paraId="38CC41C7" w14:textId="77777777" w:rsidR="00D50A62" w:rsidRPr="00BD7F26" w:rsidRDefault="00D50A62" w:rsidP="00D50A62">
            <w:pPr>
              <w:snapToGrid w:val="0"/>
              <w:spacing w:line="240" w:lineRule="atLeast"/>
              <w:ind w:firstLine="89"/>
              <w:rPr>
                <w:sz w:val="22"/>
                <w:szCs w:val="22"/>
              </w:rPr>
            </w:pPr>
          </w:p>
        </w:tc>
        <w:tc>
          <w:tcPr>
            <w:tcW w:w="1260" w:type="dxa"/>
            <w:vAlign w:val="bottom"/>
          </w:tcPr>
          <w:p w14:paraId="0F043A73" w14:textId="7FEA15E2" w:rsidR="00D50A62" w:rsidRPr="00D50A62" w:rsidRDefault="00D50A62" w:rsidP="00D50A62">
            <w:pPr>
              <w:tabs>
                <w:tab w:val="decimal" w:pos="1050"/>
              </w:tabs>
              <w:snapToGrid w:val="0"/>
              <w:spacing w:line="240" w:lineRule="atLeast"/>
              <w:ind w:left="-113" w:right="-113" w:firstLine="89"/>
              <w:rPr>
                <w:sz w:val="22"/>
                <w:szCs w:val="22"/>
              </w:rPr>
            </w:pPr>
            <w:r w:rsidRPr="00D50A62">
              <w:rPr>
                <w:rFonts w:eastAsia="Times New Roman"/>
                <w:color w:val="000000"/>
                <w:sz w:val="22"/>
                <w:szCs w:val="22"/>
              </w:rPr>
              <w:t>7,000</w:t>
            </w:r>
          </w:p>
        </w:tc>
      </w:tr>
      <w:tr w:rsidR="00D50A62" w:rsidRPr="00BD7F26" w14:paraId="7970AE70" w14:textId="77777777" w:rsidTr="00A46946">
        <w:tc>
          <w:tcPr>
            <w:tcW w:w="6571" w:type="dxa"/>
            <w:shd w:val="clear" w:color="auto" w:fill="auto"/>
            <w:vAlign w:val="bottom"/>
          </w:tcPr>
          <w:p w14:paraId="16A50001" w14:textId="77777777" w:rsidR="00D50A62" w:rsidRPr="00BD7F26" w:rsidRDefault="00D50A62" w:rsidP="00D50A62">
            <w:pPr>
              <w:spacing w:line="240" w:lineRule="atLeast"/>
              <w:ind w:left="180" w:hanging="17"/>
              <w:jc w:val="both"/>
              <w:rPr>
                <w:sz w:val="22"/>
                <w:szCs w:val="22"/>
              </w:rPr>
            </w:pPr>
            <w:r w:rsidRPr="00BD7F26">
              <w:rPr>
                <w:sz w:val="22"/>
                <w:szCs w:val="22"/>
              </w:rPr>
              <w:t>Net gain after appropriations</w:t>
            </w:r>
          </w:p>
        </w:tc>
        <w:tc>
          <w:tcPr>
            <w:tcW w:w="1260" w:type="dxa"/>
            <w:shd w:val="clear" w:color="auto" w:fill="auto"/>
            <w:vAlign w:val="bottom"/>
          </w:tcPr>
          <w:p w14:paraId="52FDD185" w14:textId="7CD80B87" w:rsidR="00D50A62" w:rsidRPr="00BD7F26" w:rsidRDefault="001D644D" w:rsidP="00D50A62">
            <w:pPr>
              <w:tabs>
                <w:tab w:val="decimal" w:pos="1050"/>
              </w:tabs>
              <w:snapToGrid w:val="0"/>
              <w:spacing w:line="240" w:lineRule="atLeast"/>
              <w:ind w:left="-113" w:right="-198" w:firstLine="89"/>
              <w:rPr>
                <w:sz w:val="22"/>
                <w:szCs w:val="22"/>
              </w:rPr>
            </w:pPr>
            <w:r w:rsidRPr="001D644D">
              <w:rPr>
                <w:sz w:val="22"/>
                <w:szCs w:val="22"/>
              </w:rPr>
              <w:t>345,471</w:t>
            </w:r>
          </w:p>
        </w:tc>
        <w:tc>
          <w:tcPr>
            <w:tcW w:w="270" w:type="dxa"/>
            <w:gridSpan w:val="2"/>
            <w:shd w:val="clear" w:color="auto" w:fill="auto"/>
            <w:vAlign w:val="bottom"/>
          </w:tcPr>
          <w:p w14:paraId="6E5BCD21" w14:textId="77777777" w:rsidR="00D50A62" w:rsidRPr="00BD7F26" w:rsidRDefault="00D50A62" w:rsidP="00D50A62">
            <w:pPr>
              <w:snapToGrid w:val="0"/>
              <w:spacing w:line="240" w:lineRule="atLeast"/>
              <w:ind w:firstLine="89"/>
              <w:rPr>
                <w:sz w:val="22"/>
                <w:szCs w:val="22"/>
              </w:rPr>
            </w:pPr>
          </w:p>
        </w:tc>
        <w:tc>
          <w:tcPr>
            <w:tcW w:w="1260" w:type="dxa"/>
            <w:vAlign w:val="bottom"/>
          </w:tcPr>
          <w:p w14:paraId="52D967D1" w14:textId="52566CB9" w:rsidR="00D50A62" w:rsidRPr="00D50A62" w:rsidRDefault="00D50A62" w:rsidP="00D50A62">
            <w:pPr>
              <w:tabs>
                <w:tab w:val="decimal" w:pos="1050"/>
              </w:tabs>
              <w:snapToGrid w:val="0"/>
              <w:spacing w:line="240" w:lineRule="atLeast"/>
              <w:ind w:left="-113" w:right="-113" w:firstLine="89"/>
              <w:rPr>
                <w:sz w:val="22"/>
                <w:szCs w:val="22"/>
              </w:rPr>
            </w:pPr>
            <w:r w:rsidRPr="00D50A62">
              <w:rPr>
                <w:rFonts w:eastAsia="Times New Roman"/>
                <w:sz w:val="22"/>
                <w:szCs w:val="22"/>
              </w:rPr>
              <w:t>345,471</w:t>
            </w:r>
          </w:p>
        </w:tc>
      </w:tr>
      <w:tr w:rsidR="00D50A62" w:rsidRPr="00BD7F26" w14:paraId="09A11931" w14:textId="77777777" w:rsidTr="00A46946">
        <w:tc>
          <w:tcPr>
            <w:tcW w:w="6571" w:type="dxa"/>
            <w:shd w:val="clear" w:color="auto" w:fill="auto"/>
            <w:vAlign w:val="bottom"/>
          </w:tcPr>
          <w:p w14:paraId="72E10601" w14:textId="77777777" w:rsidR="00D50A62" w:rsidRPr="00BD7F26" w:rsidRDefault="00D50A62" w:rsidP="00D50A62">
            <w:pPr>
              <w:spacing w:line="240" w:lineRule="atLeast"/>
              <w:ind w:left="180" w:hanging="17"/>
              <w:jc w:val="both"/>
              <w:rPr>
                <w:sz w:val="22"/>
                <w:szCs w:val="22"/>
              </w:rPr>
            </w:pPr>
            <w:r w:rsidRPr="00BD7F26">
              <w:rPr>
                <w:sz w:val="22"/>
                <w:szCs w:val="22"/>
              </w:rPr>
              <w:t xml:space="preserve">Other </w:t>
            </w:r>
            <w:r w:rsidRPr="00BD7F26">
              <w:rPr>
                <w:sz w:val="22"/>
                <w:szCs w:val="22"/>
                <w:lang w:val="en-GB"/>
              </w:rPr>
              <w:t>comprehensive</w:t>
            </w:r>
            <w:r w:rsidRPr="00BD7F26">
              <w:rPr>
                <w:sz w:val="22"/>
                <w:szCs w:val="22"/>
              </w:rPr>
              <w:t xml:space="preserve"> income</w:t>
            </w:r>
          </w:p>
        </w:tc>
        <w:tc>
          <w:tcPr>
            <w:tcW w:w="1260" w:type="dxa"/>
            <w:shd w:val="clear" w:color="auto" w:fill="auto"/>
            <w:vAlign w:val="bottom"/>
          </w:tcPr>
          <w:p w14:paraId="3DB0565D" w14:textId="3CBFBE05" w:rsidR="00D50A62" w:rsidRPr="00BD7F26" w:rsidRDefault="001D644D" w:rsidP="00D50A62">
            <w:pPr>
              <w:tabs>
                <w:tab w:val="decimal" w:pos="1050"/>
              </w:tabs>
              <w:snapToGrid w:val="0"/>
              <w:spacing w:line="240" w:lineRule="atLeast"/>
              <w:ind w:left="-113" w:right="-198" w:firstLine="89"/>
              <w:rPr>
                <w:sz w:val="22"/>
                <w:szCs w:val="22"/>
              </w:rPr>
            </w:pPr>
            <w:r>
              <w:rPr>
                <w:sz w:val="22"/>
                <w:szCs w:val="22"/>
              </w:rPr>
              <w:t>19,811</w:t>
            </w:r>
          </w:p>
        </w:tc>
        <w:tc>
          <w:tcPr>
            <w:tcW w:w="270" w:type="dxa"/>
            <w:gridSpan w:val="2"/>
            <w:shd w:val="clear" w:color="auto" w:fill="auto"/>
            <w:vAlign w:val="bottom"/>
          </w:tcPr>
          <w:p w14:paraId="30EE0D52" w14:textId="77777777" w:rsidR="00D50A62" w:rsidRPr="00BD7F26" w:rsidRDefault="00D50A62" w:rsidP="00D50A62">
            <w:pPr>
              <w:snapToGrid w:val="0"/>
              <w:spacing w:line="240" w:lineRule="atLeast"/>
              <w:ind w:firstLine="89"/>
              <w:rPr>
                <w:sz w:val="22"/>
                <w:szCs w:val="22"/>
              </w:rPr>
            </w:pPr>
          </w:p>
        </w:tc>
        <w:tc>
          <w:tcPr>
            <w:tcW w:w="1260" w:type="dxa"/>
            <w:vAlign w:val="bottom"/>
          </w:tcPr>
          <w:p w14:paraId="3781CCF8" w14:textId="5895C528" w:rsidR="00D50A62" w:rsidRPr="00D50A62" w:rsidRDefault="00D50A62" w:rsidP="00D50A62">
            <w:pPr>
              <w:tabs>
                <w:tab w:val="decimal" w:pos="1050"/>
              </w:tabs>
              <w:snapToGrid w:val="0"/>
              <w:spacing w:line="240" w:lineRule="atLeast"/>
              <w:ind w:left="-113" w:right="-113" w:firstLine="89"/>
              <w:rPr>
                <w:sz w:val="22"/>
                <w:szCs w:val="22"/>
              </w:rPr>
            </w:pPr>
            <w:r w:rsidRPr="00D50A62">
              <w:rPr>
                <w:rFonts w:eastAsia="Times New Roman"/>
                <w:color w:val="000000"/>
                <w:sz w:val="22"/>
                <w:szCs w:val="22"/>
              </w:rPr>
              <w:t>20,131</w:t>
            </w:r>
          </w:p>
        </w:tc>
      </w:tr>
      <w:tr w:rsidR="00D50A62" w:rsidRPr="00BD7F26" w14:paraId="0A7883B1" w14:textId="77777777" w:rsidTr="00A46946">
        <w:tc>
          <w:tcPr>
            <w:tcW w:w="6571" w:type="dxa"/>
            <w:shd w:val="clear" w:color="auto" w:fill="auto"/>
            <w:vAlign w:val="bottom"/>
          </w:tcPr>
          <w:p w14:paraId="04503124" w14:textId="77777777" w:rsidR="00D50A62" w:rsidRPr="00BD7F26" w:rsidRDefault="00D50A62" w:rsidP="00D50A62">
            <w:pPr>
              <w:spacing w:line="240" w:lineRule="atLeast"/>
              <w:ind w:left="180" w:hanging="17"/>
              <w:jc w:val="both"/>
              <w:rPr>
                <w:sz w:val="22"/>
                <w:szCs w:val="22"/>
                <w:lang w:val="en-GB"/>
              </w:rPr>
            </w:pPr>
            <w:r w:rsidRPr="00BD7F26">
              <w:rPr>
                <w:sz w:val="22"/>
                <w:szCs w:val="22"/>
              </w:rPr>
              <w:t>Capital deduction items on CET1</w:t>
            </w:r>
          </w:p>
        </w:tc>
        <w:tc>
          <w:tcPr>
            <w:tcW w:w="1260" w:type="dxa"/>
            <w:tcBorders>
              <w:bottom w:val="single" w:sz="4" w:space="0" w:color="000000"/>
            </w:tcBorders>
            <w:shd w:val="clear" w:color="auto" w:fill="auto"/>
            <w:vAlign w:val="bottom"/>
          </w:tcPr>
          <w:p w14:paraId="1379D85F" w14:textId="210E4E4F" w:rsidR="00D50A62" w:rsidRPr="00BD7F26" w:rsidRDefault="001D644D" w:rsidP="00D50A62">
            <w:pPr>
              <w:tabs>
                <w:tab w:val="decimal" w:pos="1050"/>
              </w:tabs>
              <w:snapToGrid w:val="0"/>
              <w:spacing w:line="240" w:lineRule="atLeast"/>
              <w:ind w:left="-113" w:right="-198" w:firstLine="89"/>
              <w:rPr>
                <w:sz w:val="22"/>
                <w:szCs w:val="22"/>
              </w:rPr>
            </w:pPr>
            <w:r>
              <w:rPr>
                <w:sz w:val="22"/>
                <w:szCs w:val="22"/>
              </w:rPr>
              <w:t>(20,977)</w:t>
            </w:r>
          </w:p>
        </w:tc>
        <w:tc>
          <w:tcPr>
            <w:tcW w:w="270" w:type="dxa"/>
            <w:gridSpan w:val="2"/>
            <w:shd w:val="clear" w:color="auto" w:fill="auto"/>
            <w:vAlign w:val="bottom"/>
          </w:tcPr>
          <w:p w14:paraId="446E6105" w14:textId="77777777" w:rsidR="00D50A62" w:rsidRPr="00BD7F26" w:rsidRDefault="00D50A62" w:rsidP="00D50A62">
            <w:pPr>
              <w:snapToGrid w:val="0"/>
              <w:spacing w:line="240" w:lineRule="atLeast"/>
              <w:ind w:firstLine="89"/>
              <w:rPr>
                <w:sz w:val="22"/>
                <w:szCs w:val="22"/>
              </w:rPr>
            </w:pPr>
          </w:p>
        </w:tc>
        <w:tc>
          <w:tcPr>
            <w:tcW w:w="1260" w:type="dxa"/>
            <w:tcBorders>
              <w:top w:val="nil"/>
              <w:left w:val="nil"/>
              <w:bottom w:val="single" w:sz="4" w:space="0" w:color="000000"/>
              <w:right w:val="nil"/>
            </w:tcBorders>
            <w:vAlign w:val="bottom"/>
          </w:tcPr>
          <w:p w14:paraId="598CD29C" w14:textId="04B9621B" w:rsidR="00D50A62" w:rsidRPr="00D50A62" w:rsidRDefault="00D50A62" w:rsidP="00D50A62">
            <w:pPr>
              <w:tabs>
                <w:tab w:val="decimal" w:pos="1050"/>
              </w:tabs>
              <w:snapToGrid w:val="0"/>
              <w:spacing w:line="240" w:lineRule="atLeast"/>
              <w:ind w:left="-113" w:right="-113" w:firstLine="89"/>
              <w:rPr>
                <w:sz w:val="22"/>
                <w:szCs w:val="22"/>
              </w:rPr>
            </w:pPr>
            <w:r w:rsidRPr="00D50A62">
              <w:rPr>
                <w:rFonts w:eastAsia="Times New Roman"/>
                <w:color w:val="000000"/>
                <w:sz w:val="22"/>
                <w:szCs w:val="22"/>
              </w:rPr>
              <w:t>(20,686)</w:t>
            </w:r>
          </w:p>
        </w:tc>
      </w:tr>
      <w:tr w:rsidR="00D50A62" w:rsidRPr="00BD7F26" w14:paraId="47E3F650" w14:textId="77777777" w:rsidTr="00A46946">
        <w:tc>
          <w:tcPr>
            <w:tcW w:w="6571" w:type="dxa"/>
            <w:shd w:val="clear" w:color="auto" w:fill="auto"/>
            <w:vAlign w:val="bottom"/>
          </w:tcPr>
          <w:p w14:paraId="4C60C8AF" w14:textId="77777777" w:rsidR="00D50A62" w:rsidRPr="00BD7F26" w:rsidRDefault="00D50A62" w:rsidP="00D50A62">
            <w:pPr>
              <w:spacing w:line="240" w:lineRule="atLeast"/>
              <w:ind w:hanging="17"/>
              <w:jc w:val="both"/>
              <w:rPr>
                <w:b/>
                <w:bCs/>
                <w:sz w:val="22"/>
                <w:szCs w:val="22"/>
                <w:lang w:val="en-GB"/>
              </w:rPr>
            </w:pPr>
            <w:r w:rsidRPr="00BD7F26">
              <w:rPr>
                <w:b/>
                <w:bCs/>
                <w:sz w:val="22"/>
                <w:szCs w:val="22"/>
              </w:rPr>
              <w:t>Total Tier 1 capital</w:t>
            </w:r>
          </w:p>
        </w:tc>
        <w:tc>
          <w:tcPr>
            <w:tcW w:w="1260" w:type="dxa"/>
            <w:tcBorders>
              <w:top w:val="single" w:sz="4" w:space="0" w:color="000000"/>
            </w:tcBorders>
            <w:shd w:val="clear" w:color="auto" w:fill="auto"/>
            <w:vAlign w:val="bottom"/>
          </w:tcPr>
          <w:p w14:paraId="37FFC1EF" w14:textId="50AF4E45" w:rsidR="00D50A62" w:rsidRPr="00BD7F26" w:rsidRDefault="001D644D" w:rsidP="00D50A62">
            <w:pPr>
              <w:tabs>
                <w:tab w:val="decimal" w:pos="1050"/>
              </w:tabs>
              <w:snapToGrid w:val="0"/>
              <w:spacing w:line="240" w:lineRule="atLeast"/>
              <w:ind w:left="-113" w:right="-198" w:firstLine="89"/>
              <w:rPr>
                <w:b/>
                <w:bCs/>
                <w:sz w:val="22"/>
                <w:szCs w:val="22"/>
              </w:rPr>
            </w:pPr>
            <w:r>
              <w:rPr>
                <w:b/>
                <w:bCs/>
                <w:sz w:val="22"/>
                <w:szCs w:val="22"/>
              </w:rPr>
              <w:t>396,421</w:t>
            </w:r>
          </w:p>
        </w:tc>
        <w:tc>
          <w:tcPr>
            <w:tcW w:w="270" w:type="dxa"/>
            <w:gridSpan w:val="2"/>
            <w:shd w:val="clear" w:color="auto" w:fill="auto"/>
            <w:vAlign w:val="bottom"/>
          </w:tcPr>
          <w:p w14:paraId="69BFB7ED" w14:textId="77777777" w:rsidR="00D50A62" w:rsidRPr="00BD7F26" w:rsidRDefault="00D50A62" w:rsidP="00D50A62">
            <w:pPr>
              <w:snapToGrid w:val="0"/>
              <w:spacing w:line="240" w:lineRule="atLeast"/>
              <w:ind w:firstLine="89"/>
              <w:rPr>
                <w:b/>
                <w:bCs/>
                <w:sz w:val="22"/>
                <w:szCs w:val="22"/>
              </w:rPr>
            </w:pPr>
          </w:p>
        </w:tc>
        <w:tc>
          <w:tcPr>
            <w:tcW w:w="1260" w:type="dxa"/>
            <w:tcBorders>
              <w:top w:val="single" w:sz="4" w:space="0" w:color="000000"/>
              <w:left w:val="nil"/>
              <w:bottom w:val="nil"/>
              <w:right w:val="nil"/>
            </w:tcBorders>
            <w:vAlign w:val="bottom"/>
          </w:tcPr>
          <w:p w14:paraId="7AFFF196" w14:textId="56F55FBA" w:rsidR="00D50A62" w:rsidRPr="00D50A62" w:rsidRDefault="00D50A62" w:rsidP="00D50A62">
            <w:pPr>
              <w:tabs>
                <w:tab w:val="decimal" w:pos="1050"/>
              </w:tabs>
              <w:snapToGrid w:val="0"/>
              <w:spacing w:line="240" w:lineRule="atLeast"/>
              <w:ind w:left="-113" w:right="-113" w:firstLine="89"/>
              <w:rPr>
                <w:b/>
                <w:bCs/>
                <w:sz w:val="22"/>
                <w:szCs w:val="22"/>
              </w:rPr>
            </w:pPr>
            <w:r w:rsidRPr="00D50A62">
              <w:rPr>
                <w:rFonts w:eastAsia="Times New Roman"/>
                <w:b/>
                <w:bCs/>
                <w:color w:val="000000"/>
                <w:sz w:val="22"/>
                <w:szCs w:val="22"/>
              </w:rPr>
              <w:t>397,032</w:t>
            </w:r>
          </w:p>
        </w:tc>
      </w:tr>
      <w:tr w:rsidR="00643252" w:rsidRPr="00BD7F26" w14:paraId="380E01DF" w14:textId="77777777" w:rsidTr="00A46946">
        <w:tc>
          <w:tcPr>
            <w:tcW w:w="6571" w:type="dxa"/>
            <w:shd w:val="clear" w:color="auto" w:fill="auto"/>
            <w:vAlign w:val="bottom"/>
          </w:tcPr>
          <w:p w14:paraId="0F6D276B" w14:textId="77777777" w:rsidR="00643252" w:rsidRPr="00BD7F26" w:rsidRDefault="00643252" w:rsidP="00643252">
            <w:pPr>
              <w:spacing w:line="240" w:lineRule="atLeast"/>
              <w:ind w:firstLine="89"/>
              <w:jc w:val="both"/>
              <w:rPr>
                <w:sz w:val="22"/>
                <w:szCs w:val="22"/>
              </w:rPr>
            </w:pPr>
          </w:p>
        </w:tc>
        <w:tc>
          <w:tcPr>
            <w:tcW w:w="1260" w:type="dxa"/>
            <w:tcBorders>
              <w:top w:val="single" w:sz="4" w:space="0" w:color="auto"/>
            </w:tcBorders>
            <w:shd w:val="clear" w:color="auto" w:fill="auto"/>
          </w:tcPr>
          <w:p w14:paraId="698DEADE" w14:textId="77777777" w:rsidR="00643252" w:rsidRPr="00BD7F26" w:rsidRDefault="00643252" w:rsidP="00643252">
            <w:pPr>
              <w:tabs>
                <w:tab w:val="decimal" w:pos="1050"/>
              </w:tabs>
              <w:snapToGrid w:val="0"/>
              <w:spacing w:line="240" w:lineRule="atLeast"/>
              <w:ind w:left="-113" w:right="-198" w:firstLine="89"/>
              <w:rPr>
                <w:sz w:val="22"/>
                <w:szCs w:val="22"/>
              </w:rPr>
            </w:pPr>
          </w:p>
        </w:tc>
        <w:tc>
          <w:tcPr>
            <w:tcW w:w="270" w:type="dxa"/>
            <w:gridSpan w:val="2"/>
            <w:shd w:val="clear" w:color="auto" w:fill="auto"/>
          </w:tcPr>
          <w:p w14:paraId="04782CEE" w14:textId="77777777" w:rsidR="00643252" w:rsidRPr="00BD7F26" w:rsidRDefault="00643252" w:rsidP="00643252">
            <w:pPr>
              <w:snapToGrid w:val="0"/>
              <w:spacing w:line="240" w:lineRule="atLeast"/>
              <w:ind w:firstLine="89"/>
              <w:rPr>
                <w:sz w:val="22"/>
                <w:szCs w:val="22"/>
              </w:rPr>
            </w:pPr>
          </w:p>
        </w:tc>
        <w:tc>
          <w:tcPr>
            <w:tcW w:w="1260" w:type="dxa"/>
            <w:tcBorders>
              <w:top w:val="single" w:sz="4" w:space="0" w:color="auto"/>
              <w:left w:val="nil"/>
              <w:bottom w:val="nil"/>
              <w:right w:val="nil"/>
            </w:tcBorders>
          </w:tcPr>
          <w:p w14:paraId="1160579E" w14:textId="77777777" w:rsidR="00643252" w:rsidRPr="00BD7F26" w:rsidRDefault="00643252" w:rsidP="00643252">
            <w:pPr>
              <w:tabs>
                <w:tab w:val="decimal" w:pos="1050"/>
              </w:tabs>
              <w:snapToGrid w:val="0"/>
              <w:spacing w:line="240" w:lineRule="atLeast"/>
              <w:ind w:left="-113" w:right="-113" w:firstLine="89"/>
              <w:rPr>
                <w:sz w:val="22"/>
                <w:szCs w:val="22"/>
              </w:rPr>
            </w:pPr>
          </w:p>
        </w:tc>
      </w:tr>
      <w:tr w:rsidR="00643252" w:rsidRPr="00BD7F26" w14:paraId="397B8BF8" w14:textId="77777777" w:rsidTr="00A46946">
        <w:tc>
          <w:tcPr>
            <w:tcW w:w="6571" w:type="dxa"/>
            <w:shd w:val="clear" w:color="auto" w:fill="auto"/>
            <w:vAlign w:val="bottom"/>
          </w:tcPr>
          <w:p w14:paraId="0C6A87B4"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Tier 2 capital</w:t>
            </w:r>
          </w:p>
        </w:tc>
        <w:tc>
          <w:tcPr>
            <w:tcW w:w="1260" w:type="dxa"/>
            <w:shd w:val="clear" w:color="auto" w:fill="auto"/>
          </w:tcPr>
          <w:p w14:paraId="6DE4C700" w14:textId="77777777" w:rsidR="00643252" w:rsidRPr="00BD7F26" w:rsidRDefault="00643252" w:rsidP="00643252">
            <w:pPr>
              <w:tabs>
                <w:tab w:val="decimal" w:pos="1050"/>
              </w:tabs>
              <w:snapToGrid w:val="0"/>
              <w:spacing w:line="240" w:lineRule="atLeast"/>
              <w:ind w:left="-113" w:right="-198" w:firstLine="89"/>
              <w:rPr>
                <w:sz w:val="22"/>
                <w:szCs w:val="22"/>
              </w:rPr>
            </w:pPr>
          </w:p>
        </w:tc>
        <w:tc>
          <w:tcPr>
            <w:tcW w:w="270" w:type="dxa"/>
            <w:gridSpan w:val="2"/>
            <w:shd w:val="clear" w:color="auto" w:fill="auto"/>
          </w:tcPr>
          <w:p w14:paraId="7CB33731" w14:textId="77777777" w:rsidR="00643252" w:rsidRPr="00BD7F26" w:rsidRDefault="00643252" w:rsidP="00643252">
            <w:pPr>
              <w:snapToGrid w:val="0"/>
              <w:spacing w:line="240" w:lineRule="atLeast"/>
              <w:ind w:firstLine="89"/>
              <w:rPr>
                <w:sz w:val="22"/>
                <w:szCs w:val="22"/>
              </w:rPr>
            </w:pPr>
          </w:p>
        </w:tc>
        <w:tc>
          <w:tcPr>
            <w:tcW w:w="1260" w:type="dxa"/>
          </w:tcPr>
          <w:p w14:paraId="02595E19" w14:textId="77777777" w:rsidR="00643252" w:rsidRPr="00BD7F26" w:rsidRDefault="00643252" w:rsidP="00643252">
            <w:pPr>
              <w:tabs>
                <w:tab w:val="decimal" w:pos="1050"/>
              </w:tabs>
              <w:snapToGrid w:val="0"/>
              <w:spacing w:line="240" w:lineRule="atLeast"/>
              <w:ind w:left="-113" w:right="-113" w:firstLine="89"/>
              <w:rPr>
                <w:sz w:val="22"/>
                <w:szCs w:val="22"/>
              </w:rPr>
            </w:pPr>
          </w:p>
        </w:tc>
      </w:tr>
      <w:tr w:rsidR="00D50A62" w:rsidRPr="00BD7F26" w14:paraId="4A6E5B3B" w14:textId="77777777" w:rsidTr="00A46946">
        <w:tc>
          <w:tcPr>
            <w:tcW w:w="6571" w:type="dxa"/>
            <w:shd w:val="clear" w:color="auto" w:fill="auto"/>
            <w:vAlign w:val="center"/>
          </w:tcPr>
          <w:p w14:paraId="53B58D59" w14:textId="77777777" w:rsidR="00D50A62" w:rsidRPr="00BD7F26" w:rsidRDefault="00D50A62" w:rsidP="00D50A62">
            <w:pPr>
              <w:spacing w:line="240" w:lineRule="atLeast"/>
              <w:ind w:left="180" w:hanging="17"/>
              <w:jc w:val="both"/>
              <w:rPr>
                <w:sz w:val="22"/>
                <w:szCs w:val="22"/>
              </w:rPr>
            </w:pPr>
            <w:r w:rsidRPr="00BD7F26">
              <w:rPr>
                <w:sz w:val="22"/>
                <w:szCs w:val="22"/>
              </w:rPr>
              <w:t>General provisions</w:t>
            </w:r>
          </w:p>
        </w:tc>
        <w:tc>
          <w:tcPr>
            <w:tcW w:w="1260" w:type="dxa"/>
            <w:shd w:val="clear" w:color="auto" w:fill="auto"/>
            <w:vAlign w:val="bottom"/>
          </w:tcPr>
          <w:p w14:paraId="76FC8185" w14:textId="79FE9B04" w:rsidR="00D50A62" w:rsidRPr="00BD7F26" w:rsidRDefault="001D644D" w:rsidP="00D50A62">
            <w:pPr>
              <w:tabs>
                <w:tab w:val="decimal" w:pos="1050"/>
              </w:tabs>
              <w:snapToGrid w:val="0"/>
              <w:spacing w:line="240" w:lineRule="atLeast"/>
              <w:ind w:left="-113" w:right="-198" w:firstLine="89"/>
              <w:rPr>
                <w:sz w:val="22"/>
                <w:szCs w:val="22"/>
              </w:rPr>
            </w:pPr>
            <w:r>
              <w:rPr>
                <w:sz w:val="22"/>
                <w:szCs w:val="22"/>
              </w:rPr>
              <w:t>24,69</w:t>
            </w:r>
            <w:r w:rsidR="002B031E">
              <w:rPr>
                <w:sz w:val="22"/>
                <w:szCs w:val="22"/>
              </w:rPr>
              <w:t>1</w:t>
            </w:r>
          </w:p>
        </w:tc>
        <w:tc>
          <w:tcPr>
            <w:tcW w:w="270" w:type="dxa"/>
            <w:gridSpan w:val="2"/>
            <w:shd w:val="clear" w:color="auto" w:fill="auto"/>
            <w:vAlign w:val="bottom"/>
          </w:tcPr>
          <w:p w14:paraId="5001C4A0" w14:textId="77777777" w:rsidR="00D50A62" w:rsidRPr="00BD7F26" w:rsidRDefault="00D50A62" w:rsidP="00D50A62">
            <w:pPr>
              <w:snapToGrid w:val="0"/>
              <w:spacing w:line="240" w:lineRule="atLeast"/>
              <w:ind w:firstLine="89"/>
              <w:rPr>
                <w:sz w:val="22"/>
                <w:szCs w:val="22"/>
              </w:rPr>
            </w:pPr>
          </w:p>
        </w:tc>
        <w:tc>
          <w:tcPr>
            <w:tcW w:w="1260" w:type="dxa"/>
            <w:vAlign w:val="bottom"/>
          </w:tcPr>
          <w:p w14:paraId="6EE10AF5" w14:textId="78F9C4C8" w:rsidR="00D50A62" w:rsidRPr="00D50A62" w:rsidRDefault="00D50A62" w:rsidP="00D50A62">
            <w:pPr>
              <w:tabs>
                <w:tab w:val="decimal" w:pos="1050"/>
              </w:tabs>
              <w:snapToGrid w:val="0"/>
              <w:spacing w:line="240" w:lineRule="atLeast"/>
              <w:ind w:left="-113" w:right="-113" w:firstLine="89"/>
              <w:rPr>
                <w:sz w:val="22"/>
                <w:szCs w:val="22"/>
              </w:rPr>
            </w:pPr>
            <w:r w:rsidRPr="00D50A62">
              <w:rPr>
                <w:rFonts w:eastAsia="Times New Roman"/>
                <w:color w:val="000000"/>
                <w:sz w:val="22"/>
                <w:szCs w:val="22"/>
              </w:rPr>
              <w:t>24,612</w:t>
            </w:r>
          </w:p>
        </w:tc>
      </w:tr>
      <w:tr w:rsidR="00D50A62" w:rsidRPr="00BD7F26" w14:paraId="161B1428" w14:textId="77777777" w:rsidTr="00A46946">
        <w:tc>
          <w:tcPr>
            <w:tcW w:w="6571" w:type="dxa"/>
            <w:shd w:val="clear" w:color="auto" w:fill="auto"/>
            <w:vAlign w:val="center"/>
          </w:tcPr>
          <w:p w14:paraId="06AEB496" w14:textId="77777777" w:rsidR="00D50A62" w:rsidRPr="00BD7F26" w:rsidRDefault="00D50A62" w:rsidP="00D50A62">
            <w:pPr>
              <w:spacing w:line="240" w:lineRule="atLeast"/>
              <w:ind w:hanging="17"/>
              <w:jc w:val="both"/>
              <w:rPr>
                <w:b/>
                <w:bCs/>
                <w:sz w:val="22"/>
                <w:szCs w:val="22"/>
                <w:lang w:val="en-GB"/>
              </w:rPr>
            </w:pPr>
            <w:r w:rsidRPr="00BD7F26">
              <w:rPr>
                <w:b/>
                <w:bCs/>
                <w:sz w:val="22"/>
                <w:szCs w:val="22"/>
              </w:rPr>
              <w:t>Total Tier 2 capital</w:t>
            </w:r>
          </w:p>
        </w:tc>
        <w:tc>
          <w:tcPr>
            <w:tcW w:w="1260" w:type="dxa"/>
            <w:tcBorders>
              <w:top w:val="single" w:sz="4" w:space="0" w:color="000000"/>
              <w:bottom w:val="single" w:sz="4" w:space="0" w:color="000000"/>
            </w:tcBorders>
            <w:shd w:val="clear" w:color="auto" w:fill="auto"/>
            <w:vAlign w:val="bottom"/>
          </w:tcPr>
          <w:p w14:paraId="7752A346" w14:textId="59C18B2D" w:rsidR="00D50A62" w:rsidRPr="00BD7F26" w:rsidRDefault="001D644D" w:rsidP="00D50A62">
            <w:pPr>
              <w:tabs>
                <w:tab w:val="decimal" w:pos="1050"/>
              </w:tabs>
              <w:snapToGrid w:val="0"/>
              <w:spacing w:line="240" w:lineRule="atLeast"/>
              <w:ind w:left="-113" w:right="-198" w:firstLine="89"/>
              <w:rPr>
                <w:b/>
                <w:bCs/>
                <w:sz w:val="22"/>
                <w:szCs w:val="22"/>
              </w:rPr>
            </w:pPr>
            <w:r w:rsidRPr="001D644D">
              <w:rPr>
                <w:b/>
                <w:bCs/>
                <w:sz w:val="22"/>
                <w:szCs w:val="22"/>
              </w:rPr>
              <w:t>24,69</w:t>
            </w:r>
            <w:r w:rsidR="002B031E">
              <w:rPr>
                <w:b/>
                <w:bCs/>
                <w:sz w:val="22"/>
                <w:szCs w:val="22"/>
              </w:rPr>
              <w:t>1</w:t>
            </w:r>
          </w:p>
        </w:tc>
        <w:tc>
          <w:tcPr>
            <w:tcW w:w="270" w:type="dxa"/>
            <w:gridSpan w:val="2"/>
            <w:shd w:val="clear" w:color="auto" w:fill="auto"/>
            <w:vAlign w:val="bottom"/>
          </w:tcPr>
          <w:p w14:paraId="384EAAE4" w14:textId="77777777" w:rsidR="00D50A62" w:rsidRPr="00BD7F26" w:rsidRDefault="00D50A62" w:rsidP="00D50A62">
            <w:pPr>
              <w:snapToGrid w:val="0"/>
              <w:spacing w:line="240" w:lineRule="atLeast"/>
              <w:ind w:firstLine="89"/>
              <w:rPr>
                <w:b/>
                <w:bCs/>
                <w:sz w:val="22"/>
                <w:szCs w:val="22"/>
              </w:rPr>
            </w:pPr>
          </w:p>
        </w:tc>
        <w:tc>
          <w:tcPr>
            <w:tcW w:w="1260" w:type="dxa"/>
            <w:tcBorders>
              <w:top w:val="single" w:sz="4" w:space="0" w:color="000000"/>
              <w:left w:val="nil"/>
              <w:bottom w:val="single" w:sz="4" w:space="0" w:color="000000"/>
              <w:right w:val="nil"/>
            </w:tcBorders>
            <w:vAlign w:val="bottom"/>
          </w:tcPr>
          <w:p w14:paraId="3CFECD69" w14:textId="20FF14CF" w:rsidR="00D50A62" w:rsidRPr="00D50A62" w:rsidRDefault="00D50A62" w:rsidP="00D50A62">
            <w:pPr>
              <w:tabs>
                <w:tab w:val="decimal" w:pos="1050"/>
              </w:tabs>
              <w:snapToGrid w:val="0"/>
              <w:spacing w:line="240" w:lineRule="atLeast"/>
              <w:ind w:left="-113" w:right="-113" w:firstLine="89"/>
              <w:rPr>
                <w:b/>
                <w:bCs/>
                <w:sz w:val="22"/>
                <w:szCs w:val="22"/>
              </w:rPr>
            </w:pPr>
            <w:r w:rsidRPr="00D50A62">
              <w:rPr>
                <w:rFonts w:eastAsia="Times New Roman"/>
                <w:b/>
                <w:bCs/>
                <w:color w:val="000000"/>
                <w:sz w:val="22"/>
                <w:szCs w:val="22"/>
              </w:rPr>
              <w:t>24,612</w:t>
            </w:r>
          </w:p>
        </w:tc>
      </w:tr>
      <w:tr w:rsidR="00D50A62" w:rsidRPr="00BD7F26" w14:paraId="6244CCCA" w14:textId="77777777" w:rsidTr="00A46946">
        <w:tc>
          <w:tcPr>
            <w:tcW w:w="6571" w:type="dxa"/>
            <w:shd w:val="clear" w:color="auto" w:fill="auto"/>
            <w:vAlign w:val="center"/>
          </w:tcPr>
          <w:p w14:paraId="27E1024C" w14:textId="77777777" w:rsidR="00D50A62" w:rsidRPr="00BD7F26" w:rsidRDefault="00D50A62" w:rsidP="00D50A62">
            <w:pPr>
              <w:spacing w:line="240" w:lineRule="atLeast"/>
              <w:ind w:hanging="17"/>
              <w:jc w:val="both"/>
              <w:rPr>
                <w:b/>
                <w:bCs/>
                <w:sz w:val="22"/>
                <w:szCs w:val="22"/>
                <w:lang w:val="en-GB"/>
              </w:rPr>
            </w:pPr>
            <w:r w:rsidRPr="00BD7F26">
              <w:rPr>
                <w:b/>
                <w:bCs/>
                <w:sz w:val="22"/>
                <w:szCs w:val="22"/>
              </w:rPr>
              <w:t>Total capital funds</w:t>
            </w:r>
          </w:p>
        </w:tc>
        <w:tc>
          <w:tcPr>
            <w:tcW w:w="1260" w:type="dxa"/>
            <w:tcBorders>
              <w:top w:val="single" w:sz="4" w:space="0" w:color="000000"/>
              <w:bottom w:val="double" w:sz="4" w:space="0" w:color="000000"/>
            </w:tcBorders>
            <w:shd w:val="clear" w:color="auto" w:fill="auto"/>
            <w:vAlign w:val="bottom"/>
          </w:tcPr>
          <w:p w14:paraId="7E21E72F" w14:textId="64E7FD5F" w:rsidR="00D50A62" w:rsidRPr="00BD7F26" w:rsidRDefault="001D644D" w:rsidP="00D50A62">
            <w:pPr>
              <w:tabs>
                <w:tab w:val="decimal" w:pos="1050"/>
              </w:tabs>
              <w:snapToGrid w:val="0"/>
              <w:spacing w:line="240" w:lineRule="atLeast"/>
              <w:ind w:left="-113" w:right="-198" w:firstLine="89"/>
              <w:rPr>
                <w:rFonts w:cstheme="minorBidi"/>
                <w:b/>
                <w:bCs/>
                <w:sz w:val="22"/>
                <w:szCs w:val="22"/>
                <w:cs/>
              </w:rPr>
            </w:pPr>
            <w:r>
              <w:rPr>
                <w:rFonts w:cstheme="minorBidi"/>
                <w:b/>
                <w:bCs/>
                <w:sz w:val="22"/>
                <w:szCs w:val="22"/>
              </w:rPr>
              <w:t>421,112</w:t>
            </w:r>
          </w:p>
        </w:tc>
        <w:tc>
          <w:tcPr>
            <w:tcW w:w="270" w:type="dxa"/>
            <w:gridSpan w:val="2"/>
            <w:shd w:val="clear" w:color="auto" w:fill="auto"/>
            <w:vAlign w:val="bottom"/>
          </w:tcPr>
          <w:p w14:paraId="75AF0483" w14:textId="77777777" w:rsidR="00D50A62" w:rsidRPr="00BD7F26" w:rsidRDefault="00D50A62" w:rsidP="00D50A62">
            <w:pPr>
              <w:snapToGrid w:val="0"/>
              <w:spacing w:line="240" w:lineRule="atLeast"/>
              <w:ind w:firstLine="89"/>
              <w:rPr>
                <w:b/>
                <w:bCs/>
                <w:sz w:val="22"/>
                <w:szCs w:val="22"/>
              </w:rPr>
            </w:pPr>
          </w:p>
        </w:tc>
        <w:tc>
          <w:tcPr>
            <w:tcW w:w="1260" w:type="dxa"/>
            <w:tcBorders>
              <w:top w:val="single" w:sz="4" w:space="0" w:color="000000"/>
              <w:left w:val="nil"/>
              <w:bottom w:val="double" w:sz="4" w:space="0" w:color="000000"/>
              <w:right w:val="nil"/>
            </w:tcBorders>
            <w:vAlign w:val="bottom"/>
          </w:tcPr>
          <w:p w14:paraId="564CFAF7" w14:textId="74CE0F41" w:rsidR="00D50A62" w:rsidRPr="00D50A62" w:rsidRDefault="00D50A62" w:rsidP="00D50A62">
            <w:pPr>
              <w:tabs>
                <w:tab w:val="decimal" w:pos="1050"/>
              </w:tabs>
              <w:snapToGrid w:val="0"/>
              <w:spacing w:line="240" w:lineRule="atLeast"/>
              <w:ind w:left="-113" w:right="-113" w:firstLine="89"/>
              <w:rPr>
                <w:b/>
                <w:bCs/>
                <w:sz w:val="22"/>
                <w:szCs w:val="22"/>
              </w:rPr>
            </w:pPr>
            <w:r w:rsidRPr="00D50A62">
              <w:rPr>
                <w:rFonts w:eastAsia="Times New Roman"/>
                <w:b/>
                <w:bCs/>
                <w:color w:val="000000"/>
                <w:sz w:val="22"/>
                <w:szCs w:val="22"/>
              </w:rPr>
              <w:t>421,644</w:t>
            </w:r>
          </w:p>
        </w:tc>
      </w:tr>
      <w:tr w:rsidR="00D50A62" w:rsidRPr="00BD7F26" w14:paraId="7AE7A4C1" w14:textId="77777777" w:rsidTr="00A46946">
        <w:tc>
          <w:tcPr>
            <w:tcW w:w="6571" w:type="dxa"/>
            <w:shd w:val="clear" w:color="auto" w:fill="auto"/>
          </w:tcPr>
          <w:p w14:paraId="04715347" w14:textId="77777777" w:rsidR="00D50A62" w:rsidRPr="00BD7F26" w:rsidRDefault="00D50A62" w:rsidP="00D50A62">
            <w:pPr>
              <w:snapToGrid w:val="0"/>
              <w:spacing w:line="240" w:lineRule="atLeast"/>
              <w:ind w:firstLine="89"/>
              <w:rPr>
                <w:b/>
                <w:bCs/>
                <w:sz w:val="22"/>
                <w:szCs w:val="22"/>
              </w:rPr>
            </w:pPr>
          </w:p>
        </w:tc>
        <w:tc>
          <w:tcPr>
            <w:tcW w:w="1260" w:type="dxa"/>
            <w:shd w:val="clear" w:color="auto" w:fill="auto"/>
            <w:vAlign w:val="bottom"/>
          </w:tcPr>
          <w:p w14:paraId="0A9481DE" w14:textId="77777777" w:rsidR="00D50A62" w:rsidRPr="00BD7F26" w:rsidRDefault="00D50A62" w:rsidP="00D50A62">
            <w:pPr>
              <w:tabs>
                <w:tab w:val="decimal" w:pos="1050"/>
              </w:tabs>
              <w:spacing w:line="240" w:lineRule="atLeast"/>
              <w:ind w:left="-108" w:right="-198" w:firstLine="89"/>
              <w:rPr>
                <w:sz w:val="22"/>
                <w:szCs w:val="22"/>
              </w:rPr>
            </w:pPr>
          </w:p>
        </w:tc>
        <w:tc>
          <w:tcPr>
            <w:tcW w:w="270" w:type="dxa"/>
            <w:gridSpan w:val="2"/>
            <w:shd w:val="clear" w:color="auto" w:fill="auto"/>
            <w:vAlign w:val="bottom"/>
          </w:tcPr>
          <w:p w14:paraId="7E46E887" w14:textId="77777777" w:rsidR="00D50A62" w:rsidRPr="00BD7F26" w:rsidRDefault="00D50A62" w:rsidP="00D50A62">
            <w:pPr>
              <w:snapToGrid w:val="0"/>
              <w:spacing w:line="240" w:lineRule="atLeast"/>
              <w:ind w:firstLine="89"/>
              <w:rPr>
                <w:sz w:val="22"/>
                <w:szCs w:val="22"/>
              </w:rPr>
            </w:pPr>
          </w:p>
        </w:tc>
        <w:tc>
          <w:tcPr>
            <w:tcW w:w="1260" w:type="dxa"/>
            <w:vAlign w:val="bottom"/>
          </w:tcPr>
          <w:p w14:paraId="01537CCE" w14:textId="77777777" w:rsidR="00D50A62" w:rsidRPr="00D50A62" w:rsidRDefault="00D50A62" w:rsidP="00D50A62">
            <w:pPr>
              <w:tabs>
                <w:tab w:val="decimal" w:pos="1050"/>
              </w:tabs>
              <w:spacing w:line="240" w:lineRule="atLeast"/>
              <w:ind w:left="-108" w:right="-108" w:firstLine="89"/>
              <w:rPr>
                <w:sz w:val="22"/>
                <w:szCs w:val="22"/>
              </w:rPr>
            </w:pPr>
          </w:p>
        </w:tc>
      </w:tr>
      <w:tr w:rsidR="00D50A62" w:rsidRPr="00BD7F26" w14:paraId="76AEFE3E" w14:textId="77777777" w:rsidTr="00A46946">
        <w:tc>
          <w:tcPr>
            <w:tcW w:w="6571" w:type="dxa"/>
            <w:shd w:val="clear" w:color="auto" w:fill="auto"/>
          </w:tcPr>
          <w:p w14:paraId="23A8699E" w14:textId="77777777" w:rsidR="00D50A62" w:rsidRPr="00DD4A75" w:rsidRDefault="00D50A62" w:rsidP="00D50A62">
            <w:pPr>
              <w:spacing w:line="240" w:lineRule="atLeast"/>
              <w:jc w:val="both"/>
              <w:rPr>
                <w:rFonts w:cstheme="minorBidi"/>
                <w:b/>
                <w:bCs/>
                <w:sz w:val="22"/>
                <w:szCs w:val="22"/>
                <w:cs/>
                <w:lang w:val="en-GB"/>
              </w:rPr>
            </w:pPr>
            <w:r w:rsidRPr="00BD7F26">
              <w:rPr>
                <w:b/>
                <w:bCs/>
                <w:sz w:val="22"/>
                <w:szCs w:val="22"/>
              </w:rPr>
              <w:t>Total risk weighted assets</w:t>
            </w:r>
          </w:p>
        </w:tc>
        <w:tc>
          <w:tcPr>
            <w:tcW w:w="1260" w:type="dxa"/>
            <w:shd w:val="clear" w:color="auto" w:fill="auto"/>
            <w:vAlign w:val="bottom"/>
          </w:tcPr>
          <w:p w14:paraId="0EE887D3" w14:textId="4544D59E" w:rsidR="00D50A62" w:rsidRPr="00BD7F26" w:rsidRDefault="001D644D" w:rsidP="00D50A62">
            <w:pPr>
              <w:tabs>
                <w:tab w:val="decimal" w:pos="1050"/>
              </w:tabs>
              <w:snapToGrid w:val="0"/>
              <w:spacing w:line="240" w:lineRule="atLeast"/>
              <w:ind w:left="-113" w:right="-198" w:firstLine="89"/>
              <w:rPr>
                <w:rFonts w:cstheme="minorBidi"/>
                <w:b/>
                <w:bCs/>
                <w:sz w:val="22"/>
                <w:szCs w:val="22"/>
                <w:cs/>
              </w:rPr>
            </w:pPr>
            <w:r>
              <w:rPr>
                <w:rFonts w:cstheme="minorBidi"/>
                <w:b/>
                <w:bCs/>
                <w:sz w:val="22"/>
                <w:szCs w:val="22"/>
              </w:rPr>
              <w:t>2,244</w:t>
            </w:r>
            <w:r w:rsidR="0063137E">
              <w:rPr>
                <w:rFonts w:cstheme="minorBidi"/>
                <w:b/>
                <w:bCs/>
                <w:sz w:val="22"/>
                <w:szCs w:val="22"/>
              </w:rPr>
              <w:t>,</w:t>
            </w:r>
            <w:r>
              <w:rPr>
                <w:rFonts w:cstheme="minorBidi"/>
                <w:b/>
                <w:bCs/>
                <w:sz w:val="22"/>
                <w:szCs w:val="22"/>
              </w:rPr>
              <w:t>87</w:t>
            </w:r>
            <w:r w:rsidR="00DD4A75">
              <w:rPr>
                <w:rFonts w:cstheme="minorBidi"/>
                <w:b/>
                <w:bCs/>
                <w:sz w:val="22"/>
                <w:szCs w:val="22"/>
              </w:rPr>
              <w:t>4</w:t>
            </w:r>
          </w:p>
        </w:tc>
        <w:tc>
          <w:tcPr>
            <w:tcW w:w="270" w:type="dxa"/>
            <w:gridSpan w:val="2"/>
            <w:shd w:val="clear" w:color="auto" w:fill="auto"/>
            <w:vAlign w:val="bottom"/>
          </w:tcPr>
          <w:p w14:paraId="09AF70B0" w14:textId="77777777" w:rsidR="00D50A62" w:rsidRPr="00BD7F26" w:rsidRDefault="00D50A62" w:rsidP="00D50A62">
            <w:pPr>
              <w:snapToGrid w:val="0"/>
              <w:spacing w:line="240" w:lineRule="atLeast"/>
              <w:ind w:firstLine="89"/>
              <w:rPr>
                <w:sz w:val="22"/>
                <w:szCs w:val="22"/>
              </w:rPr>
            </w:pPr>
          </w:p>
        </w:tc>
        <w:tc>
          <w:tcPr>
            <w:tcW w:w="1260" w:type="dxa"/>
            <w:vAlign w:val="bottom"/>
          </w:tcPr>
          <w:p w14:paraId="2A82CAE8" w14:textId="202C2A73" w:rsidR="00D50A62" w:rsidRPr="00D50A62" w:rsidRDefault="00D50A62" w:rsidP="00D50A62">
            <w:pPr>
              <w:tabs>
                <w:tab w:val="decimal" w:pos="1050"/>
              </w:tabs>
              <w:snapToGrid w:val="0"/>
              <w:spacing w:line="240" w:lineRule="atLeast"/>
              <w:ind w:left="-113" w:right="-113" w:firstLine="89"/>
              <w:rPr>
                <w:b/>
                <w:bCs/>
                <w:sz w:val="22"/>
                <w:szCs w:val="22"/>
              </w:rPr>
            </w:pPr>
            <w:r w:rsidRPr="00D50A62">
              <w:rPr>
                <w:rFonts w:eastAsia="Times New Roman"/>
                <w:b/>
                <w:bCs/>
                <w:color w:val="000000"/>
                <w:sz w:val="22"/>
                <w:szCs w:val="22"/>
              </w:rPr>
              <w:t>2,238,352</w:t>
            </w:r>
          </w:p>
        </w:tc>
      </w:tr>
    </w:tbl>
    <w:p w14:paraId="325C9A2B" w14:textId="77777777" w:rsidR="00EC647B" w:rsidRPr="00BD7F26" w:rsidRDefault="00EC647B" w:rsidP="00EC647B">
      <w:pPr>
        <w:ind w:firstLine="89"/>
      </w:pPr>
    </w:p>
    <w:p w14:paraId="25933106" w14:textId="77777777" w:rsidR="00EC647B" w:rsidRPr="00BD7F26" w:rsidRDefault="00EC647B">
      <w:pPr>
        <w:suppressAutoHyphens w:val="0"/>
      </w:pPr>
      <w:r w:rsidRPr="00BD7F26">
        <w:br w:type="page"/>
      </w:r>
    </w:p>
    <w:tbl>
      <w:tblPr>
        <w:tblW w:w="9090" w:type="dxa"/>
        <w:tblInd w:w="450" w:type="dxa"/>
        <w:tblLayout w:type="fixed"/>
        <w:tblLook w:val="0000" w:firstRow="0" w:lastRow="0" w:firstColumn="0" w:lastColumn="0" w:noHBand="0" w:noVBand="0"/>
      </w:tblPr>
      <w:tblGrid>
        <w:gridCol w:w="4320"/>
        <w:gridCol w:w="293"/>
        <w:gridCol w:w="951"/>
        <w:gridCol w:w="219"/>
        <w:gridCol w:w="771"/>
        <w:gridCol w:w="516"/>
        <w:gridCol w:w="789"/>
        <w:gridCol w:w="381"/>
        <w:gridCol w:w="850"/>
      </w:tblGrid>
      <w:tr w:rsidR="00EC647B" w:rsidRPr="00BD7F26" w14:paraId="7622CB36" w14:textId="77777777" w:rsidTr="00053205">
        <w:trPr>
          <w:trHeight w:val="70"/>
        </w:trPr>
        <w:tc>
          <w:tcPr>
            <w:tcW w:w="4320" w:type="dxa"/>
            <w:shd w:val="clear" w:color="auto" w:fill="auto"/>
          </w:tcPr>
          <w:p w14:paraId="53D180D9" w14:textId="77777777" w:rsidR="00EC647B" w:rsidRPr="00BD7F26" w:rsidRDefault="00EC647B" w:rsidP="00EC647B">
            <w:pPr>
              <w:tabs>
                <w:tab w:val="left" w:pos="3240"/>
              </w:tabs>
              <w:spacing w:line="240" w:lineRule="atLeast"/>
              <w:ind w:right="-113" w:firstLine="89"/>
              <w:jc w:val="both"/>
              <w:rPr>
                <w:sz w:val="22"/>
                <w:szCs w:val="22"/>
              </w:rPr>
            </w:pPr>
          </w:p>
        </w:tc>
        <w:tc>
          <w:tcPr>
            <w:tcW w:w="2234" w:type="dxa"/>
            <w:gridSpan w:val="4"/>
            <w:shd w:val="clear" w:color="auto" w:fill="auto"/>
          </w:tcPr>
          <w:p w14:paraId="2748F933" w14:textId="2DD7CECB" w:rsidR="00EC647B" w:rsidRPr="00BD7F26" w:rsidRDefault="002E3BDB" w:rsidP="00EC647B">
            <w:pPr>
              <w:snapToGrid w:val="0"/>
              <w:spacing w:line="220" w:lineRule="exact"/>
              <w:ind w:left="-113" w:right="-108" w:firstLine="89"/>
              <w:jc w:val="center"/>
              <w:rPr>
                <w:sz w:val="22"/>
                <w:szCs w:val="22"/>
              </w:rPr>
            </w:pPr>
            <w:r w:rsidRPr="00BD7F26">
              <w:rPr>
                <w:spacing w:val="-2"/>
                <w:sz w:val="22"/>
                <w:szCs w:val="22"/>
              </w:rPr>
              <w:t>31 March</w:t>
            </w:r>
            <w:r w:rsidRPr="00BD7F26">
              <w:rPr>
                <w:sz w:val="22"/>
                <w:szCs w:val="22"/>
              </w:rPr>
              <w:t xml:space="preserve"> </w:t>
            </w:r>
            <w:r w:rsidR="00EC647B" w:rsidRPr="00BD7F26">
              <w:rPr>
                <w:sz w:val="22"/>
                <w:szCs w:val="22"/>
              </w:rPr>
              <w:t>202</w:t>
            </w:r>
            <w:r>
              <w:rPr>
                <w:sz w:val="22"/>
                <w:szCs w:val="22"/>
              </w:rPr>
              <w:t>2</w:t>
            </w:r>
          </w:p>
        </w:tc>
        <w:tc>
          <w:tcPr>
            <w:tcW w:w="2536" w:type="dxa"/>
            <w:gridSpan w:val="4"/>
            <w:shd w:val="clear" w:color="auto" w:fill="auto"/>
          </w:tcPr>
          <w:p w14:paraId="358CD060" w14:textId="6A5DD2A0" w:rsidR="00EC647B" w:rsidRPr="00BD7F26" w:rsidRDefault="00EC647B" w:rsidP="00EC647B">
            <w:pPr>
              <w:snapToGrid w:val="0"/>
              <w:spacing w:line="220" w:lineRule="exact"/>
              <w:ind w:left="-113" w:right="-108" w:firstLine="89"/>
              <w:jc w:val="center"/>
              <w:rPr>
                <w:sz w:val="22"/>
                <w:szCs w:val="22"/>
              </w:rPr>
            </w:pPr>
            <w:r w:rsidRPr="00BD7F26">
              <w:rPr>
                <w:sz w:val="22"/>
                <w:szCs w:val="22"/>
              </w:rPr>
              <w:t>31 December 20</w:t>
            </w:r>
            <w:r w:rsidR="00701B11" w:rsidRPr="00BD7F26">
              <w:rPr>
                <w:sz w:val="22"/>
                <w:szCs w:val="22"/>
              </w:rPr>
              <w:t>2</w:t>
            </w:r>
            <w:r w:rsidR="002E3BDB">
              <w:rPr>
                <w:sz w:val="22"/>
                <w:szCs w:val="22"/>
              </w:rPr>
              <w:t>1</w:t>
            </w:r>
          </w:p>
        </w:tc>
      </w:tr>
      <w:tr w:rsidR="0068558F" w:rsidRPr="00BD7F26" w14:paraId="76D0358B" w14:textId="77777777" w:rsidTr="00053205">
        <w:trPr>
          <w:trHeight w:val="70"/>
        </w:trPr>
        <w:tc>
          <w:tcPr>
            <w:tcW w:w="4320" w:type="dxa"/>
            <w:shd w:val="clear" w:color="auto" w:fill="auto"/>
          </w:tcPr>
          <w:p w14:paraId="2FDADCBD"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7A531DE4"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 xml:space="preserve">The </w:t>
            </w:r>
            <w:proofErr w:type="spellStart"/>
            <w:r w:rsidRPr="00BD7F26">
              <w:rPr>
                <w:sz w:val="22"/>
                <w:szCs w:val="22"/>
              </w:rPr>
              <w:t>BoT’s</w:t>
            </w:r>
            <w:proofErr w:type="spellEnd"/>
          </w:p>
        </w:tc>
        <w:tc>
          <w:tcPr>
            <w:tcW w:w="990" w:type="dxa"/>
            <w:gridSpan w:val="2"/>
            <w:shd w:val="clear" w:color="auto" w:fill="auto"/>
            <w:vAlign w:val="bottom"/>
          </w:tcPr>
          <w:p w14:paraId="61AEAEDC" w14:textId="339BFE8F" w:rsidR="0068558F" w:rsidRPr="00BD7F26" w:rsidRDefault="0068558F" w:rsidP="0068558F">
            <w:pPr>
              <w:snapToGrid w:val="0"/>
              <w:spacing w:line="220" w:lineRule="exact"/>
              <w:ind w:left="-113" w:right="-108" w:firstLine="89"/>
              <w:jc w:val="center"/>
              <w:rPr>
                <w:sz w:val="22"/>
                <w:szCs w:val="22"/>
              </w:rPr>
            </w:pPr>
          </w:p>
        </w:tc>
        <w:tc>
          <w:tcPr>
            <w:tcW w:w="1305" w:type="dxa"/>
            <w:gridSpan w:val="2"/>
            <w:shd w:val="clear" w:color="auto" w:fill="auto"/>
          </w:tcPr>
          <w:p w14:paraId="057711A8"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 xml:space="preserve">The </w:t>
            </w:r>
            <w:proofErr w:type="spellStart"/>
            <w:r w:rsidRPr="00BD7F26">
              <w:rPr>
                <w:sz w:val="22"/>
                <w:szCs w:val="22"/>
              </w:rPr>
              <w:t>BoT’s</w:t>
            </w:r>
            <w:proofErr w:type="spellEnd"/>
          </w:p>
        </w:tc>
        <w:tc>
          <w:tcPr>
            <w:tcW w:w="1231" w:type="dxa"/>
            <w:gridSpan w:val="2"/>
            <w:shd w:val="clear" w:color="auto" w:fill="auto"/>
            <w:vAlign w:val="bottom"/>
          </w:tcPr>
          <w:p w14:paraId="43ED0471" w14:textId="68D89CB9" w:rsidR="0068558F" w:rsidRPr="00BD7F26" w:rsidRDefault="0068558F" w:rsidP="0068558F">
            <w:pPr>
              <w:snapToGrid w:val="0"/>
              <w:spacing w:line="220" w:lineRule="exact"/>
              <w:ind w:left="-113" w:right="-108" w:firstLine="89"/>
              <w:jc w:val="center"/>
              <w:rPr>
                <w:sz w:val="22"/>
                <w:szCs w:val="22"/>
              </w:rPr>
            </w:pPr>
          </w:p>
        </w:tc>
      </w:tr>
      <w:tr w:rsidR="0068558F" w:rsidRPr="00BD7F26" w14:paraId="2C278B3F" w14:textId="77777777" w:rsidTr="00053205">
        <w:tc>
          <w:tcPr>
            <w:tcW w:w="4320" w:type="dxa"/>
            <w:shd w:val="clear" w:color="auto" w:fill="auto"/>
          </w:tcPr>
          <w:p w14:paraId="2CA3152D"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0770269C"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regulation</w:t>
            </w:r>
          </w:p>
        </w:tc>
        <w:tc>
          <w:tcPr>
            <w:tcW w:w="990" w:type="dxa"/>
            <w:gridSpan w:val="2"/>
            <w:shd w:val="clear" w:color="auto" w:fill="auto"/>
            <w:vAlign w:val="bottom"/>
          </w:tcPr>
          <w:p w14:paraId="7485D82E" w14:textId="0DD168E4" w:rsidR="0068558F" w:rsidRPr="00BD7F26" w:rsidRDefault="0068558F" w:rsidP="0068558F">
            <w:pPr>
              <w:snapToGrid w:val="0"/>
              <w:spacing w:line="220" w:lineRule="exact"/>
              <w:ind w:left="-113" w:right="-108" w:firstLine="89"/>
              <w:jc w:val="center"/>
              <w:rPr>
                <w:sz w:val="22"/>
                <w:szCs w:val="22"/>
              </w:rPr>
            </w:pPr>
            <w:r w:rsidRPr="00BD7F26">
              <w:rPr>
                <w:sz w:val="22"/>
                <w:szCs w:val="22"/>
              </w:rPr>
              <w:t>Capital</w:t>
            </w:r>
          </w:p>
        </w:tc>
        <w:tc>
          <w:tcPr>
            <w:tcW w:w="1305" w:type="dxa"/>
            <w:gridSpan w:val="2"/>
            <w:shd w:val="clear" w:color="auto" w:fill="auto"/>
          </w:tcPr>
          <w:p w14:paraId="4DC34EAD"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regulation</w:t>
            </w:r>
          </w:p>
        </w:tc>
        <w:tc>
          <w:tcPr>
            <w:tcW w:w="1231" w:type="dxa"/>
            <w:gridSpan w:val="2"/>
            <w:shd w:val="clear" w:color="auto" w:fill="auto"/>
            <w:vAlign w:val="bottom"/>
          </w:tcPr>
          <w:p w14:paraId="58AE2753" w14:textId="22FB9D15" w:rsidR="0068558F" w:rsidRPr="00BD7F26" w:rsidRDefault="0068558F" w:rsidP="0068558F">
            <w:pPr>
              <w:snapToGrid w:val="0"/>
              <w:spacing w:line="220" w:lineRule="exact"/>
              <w:ind w:left="-113" w:right="-108" w:firstLine="89"/>
              <w:jc w:val="center"/>
              <w:rPr>
                <w:sz w:val="22"/>
                <w:szCs w:val="22"/>
              </w:rPr>
            </w:pPr>
            <w:r w:rsidRPr="00BD7F26">
              <w:rPr>
                <w:sz w:val="22"/>
                <w:szCs w:val="22"/>
              </w:rPr>
              <w:t>Capital</w:t>
            </w:r>
          </w:p>
        </w:tc>
      </w:tr>
      <w:tr w:rsidR="0068558F" w:rsidRPr="00BD7F26" w14:paraId="05C4C2EE" w14:textId="77777777" w:rsidTr="00053205">
        <w:tc>
          <w:tcPr>
            <w:tcW w:w="4320" w:type="dxa"/>
            <w:shd w:val="clear" w:color="auto" w:fill="auto"/>
          </w:tcPr>
          <w:p w14:paraId="0415BF8A"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5161C7D4"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minimum</w:t>
            </w:r>
          </w:p>
        </w:tc>
        <w:tc>
          <w:tcPr>
            <w:tcW w:w="990" w:type="dxa"/>
            <w:gridSpan w:val="2"/>
            <w:shd w:val="clear" w:color="auto" w:fill="auto"/>
            <w:vAlign w:val="bottom"/>
          </w:tcPr>
          <w:p w14:paraId="2F3C00C9" w14:textId="35B1B969" w:rsidR="0068558F" w:rsidRPr="00BD7F26" w:rsidRDefault="0068558F" w:rsidP="0068558F">
            <w:pPr>
              <w:spacing w:line="240" w:lineRule="atLeast"/>
              <w:ind w:left="-108" w:right="-108" w:firstLine="89"/>
              <w:jc w:val="center"/>
              <w:rPr>
                <w:sz w:val="22"/>
                <w:szCs w:val="22"/>
              </w:rPr>
            </w:pPr>
            <w:r w:rsidRPr="00BD7F26">
              <w:rPr>
                <w:sz w:val="22"/>
                <w:szCs w:val="22"/>
              </w:rPr>
              <w:t>ratio of</w:t>
            </w:r>
          </w:p>
        </w:tc>
        <w:tc>
          <w:tcPr>
            <w:tcW w:w="1305" w:type="dxa"/>
            <w:gridSpan w:val="2"/>
            <w:shd w:val="clear" w:color="auto" w:fill="auto"/>
          </w:tcPr>
          <w:p w14:paraId="2BF6E0A9"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minimum</w:t>
            </w:r>
          </w:p>
        </w:tc>
        <w:tc>
          <w:tcPr>
            <w:tcW w:w="1231" w:type="dxa"/>
            <w:gridSpan w:val="2"/>
            <w:shd w:val="clear" w:color="auto" w:fill="auto"/>
            <w:vAlign w:val="bottom"/>
          </w:tcPr>
          <w:p w14:paraId="39156B5E" w14:textId="2837EF35" w:rsidR="0068558F" w:rsidRPr="00BD7F26" w:rsidRDefault="0068558F" w:rsidP="0068558F">
            <w:pPr>
              <w:spacing w:line="240" w:lineRule="atLeast"/>
              <w:ind w:left="-108" w:right="-108" w:firstLine="89"/>
              <w:jc w:val="center"/>
              <w:rPr>
                <w:sz w:val="22"/>
                <w:szCs w:val="22"/>
              </w:rPr>
            </w:pPr>
            <w:r w:rsidRPr="00BD7F26">
              <w:rPr>
                <w:sz w:val="22"/>
                <w:szCs w:val="22"/>
              </w:rPr>
              <w:t>ratio of</w:t>
            </w:r>
          </w:p>
        </w:tc>
      </w:tr>
      <w:tr w:rsidR="0068558F" w:rsidRPr="00BD7F26" w14:paraId="619CF629" w14:textId="77777777" w:rsidTr="00053205">
        <w:tc>
          <w:tcPr>
            <w:tcW w:w="4320" w:type="dxa"/>
            <w:shd w:val="clear" w:color="auto" w:fill="auto"/>
          </w:tcPr>
          <w:p w14:paraId="6876C667"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2FA6421F"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requirement</w:t>
            </w:r>
            <w:r w:rsidRPr="00BD7F26">
              <w:rPr>
                <w:sz w:val="22"/>
                <w:szCs w:val="22"/>
                <w:vertAlign w:val="superscript"/>
                <w:cs/>
              </w:rPr>
              <w:t>*</w:t>
            </w:r>
          </w:p>
        </w:tc>
        <w:tc>
          <w:tcPr>
            <w:tcW w:w="990" w:type="dxa"/>
            <w:gridSpan w:val="2"/>
            <w:shd w:val="clear" w:color="auto" w:fill="auto"/>
          </w:tcPr>
          <w:p w14:paraId="18437DE6" w14:textId="186D303D" w:rsidR="0068558F" w:rsidRPr="00BD7F26" w:rsidRDefault="0068558F" w:rsidP="0068558F">
            <w:pPr>
              <w:spacing w:line="240" w:lineRule="atLeast"/>
              <w:ind w:left="-108" w:right="-108" w:firstLine="89"/>
              <w:jc w:val="center"/>
              <w:rPr>
                <w:sz w:val="22"/>
                <w:szCs w:val="22"/>
              </w:rPr>
            </w:pPr>
            <w:r w:rsidRPr="00BD7F26">
              <w:rPr>
                <w:sz w:val="22"/>
                <w:szCs w:val="22"/>
              </w:rPr>
              <w:t>the Bank</w:t>
            </w:r>
          </w:p>
        </w:tc>
        <w:tc>
          <w:tcPr>
            <w:tcW w:w="1305" w:type="dxa"/>
            <w:gridSpan w:val="2"/>
            <w:shd w:val="clear" w:color="auto" w:fill="auto"/>
          </w:tcPr>
          <w:p w14:paraId="7041A3D6"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requirement</w:t>
            </w:r>
            <w:r w:rsidRPr="00BD7F26">
              <w:rPr>
                <w:sz w:val="22"/>
                <w:szCs w:val="22"/>
                <w:vertAlign w:val="superscript"/>
                <w:cs/>
              </w:rPr>
              <w:t>*</w:t>
            </w:r>
          </w:p>
        </w:tc>
        <w:tc>
          <w:tcPr>
            <w:tcW w:w="1231" w:type="dxa"/>
            <w:gridSpan w:val="2"/>
            <w:shd w:val="clear" w:color="auto" w:fill="auto"/>
          </w:tcPr>
          <w:p w14:paraId="21374D4B" w14:textId="3304CB1B" w:rsidR="0068558F" w:rsidRPr="00BD7F26" w:rsidRDefault="0068558F" w:rsidP="0068558F">
            <w:pPr>
              <w:spacing w:line="240" w:lineRule="atLeast"/>
              <w:ind w:left="-108" w:right="-108" w:firstLine="89"/>
              <w:jc w:val="center"/>
              <w:rPr>
                <w:sz w:val="22"/>
                <w:szCs w:val="22"/>
              </w:rPr>
            </w:pPr>
            <w:r w:rsidRPr="00BD7F26">
              <w:rPr>
                <w:sz w:val="22"/>
                <w:szCs w:val="22"/>
              </w:rPr>
              <w:t>the Bank</w:t>
            </w:r>
          </w:p>
        </w:tc>
      </w:tr>
      <w:tr w:rsidR="0068558F" w:rsidRPr="00BD7F26" w14:paraId="47CD55DF" w14:textId="77777777" w:rsidTr="00053205">
        <w:tc>
          <w:tcPr>
            <w:tcW w:w="4320" w:type="dxa"/>
            <w:shd w:val="clear" w:color="auto" w:fill="auto"/>
          </w:tcPr>
          <w:p w14:paraId="5D9C5A69" w14:textId="77777777" w:rsidR="0068558F" w:rsidRPr="00BD7F26" w:rsidRDefault="0068558F" w:rsidP="0068558F">
            <w:pPr>
              <w:tabs>
                <w:tab w:val="left" w:pos="3240"/>
              </w:tabs>
              <w:spacing w:line="240" w:lineRule="atLeast"/>
              <w:ind w:right="-113" w:firstLine="89"/>
              <w:jc w:val="both"/>
              <w:rPr>
                <w:sz w:val="22"/>
                <w:szCs w:val="22"/>
              </w:rPr>
            </w:pPr>
          </w:p>
        </w:tc>
        <w:tc>
          <w:tcPr>
            <w:tcW w:w="4770" w:type="dxa"/>
            <w:gridSpan w:val="8"/>
            <w:shd w:val="clear" w:color="auto" w:fill="auto"/>
          </w:tcPr>
          <w:p w14:paraId="52454DFA" w14:textId="77777777" w:rsidR="0068558F" w:rsidRPr="00BD7F26" w:rsidRDefault="0068558F" w:rsidP="0068558F">
            <w:pPr>
              <w:tabs>
                <w:tab w:val="decimal" w:pos="660"/>
              </w:tabs>
              <w:snapToGrid w:val="0"/>
              <w:spacing w:line="220" w:lineRule="exact"/>
              <w:ind w:left="-113" w:right="12" w:firstLine="89"/>
              <w:jc w:val="center"/>
              <w:rPr>
                <w:i/>
                <w:iCs/>
                <w:sz w:val="22"/>
                <w:szCs w:val="22"/>
              </w:rPr>
            </w:pPr>
            <w:r w:rsidRPr="00BD7F26">
              <w:rPr>
                <w:i/>
                <w:iCs/>
                <w:sz w:val="22"/>
                <w:szCs w:val="22"/>
                <w:cs/>
              </w:rPr>
              <w:t>(%)</w:t>
            </w:r>
          </w:p>
        </w:tc>
      </w:tr>
      <w:tr w:rsidR="001D644D" w:rsidRPr="00BD7F26" w14:paraId="49BBE300" w14:textId="77777777" w:rsidTr="00053205">
        <w:tc>
          <w:tcPr>
            <w:tcW w:w="4320" w:type="dxa"/>
            <w:shd w:val="clear" w:color="auto" w:fill="auto"/>
          </w:tcPr>
          <w:p w14:paraId="2B6434FD" w14:textId="77777777" w:rsidR="001D644D" w:rsidRPr="00BD7F26" w:rsidRDefault="001D644D" w:rsidP="001D644D">
            <w:pPr>
              <w:tabs>
                <w:tab w:val="left" w:pos="3240"/>
              </w:tabs>
              <w:spacing w:line="240" w:lineRule="atLeast"/>
              <w:ind w:right="-113" w:hanging="24"/>
              <w:jc w:val="both"/>
              <w:rPr>
                <w:sz w:val="22"/>
                <w:szCs w:val="22"/>
              </w:rPr>
            </w:pPr>
            <w:r w:rsidRPr="00BD7F26">
              <w:rPr>
                <w:sz w:val="22"/>
                <w:szCs w:val="22"/>
              </w:rPr>
              <w:t xml:space="preserve">Total capital funds </w:t>
            </w:r>
            <w:r w:rsidRPr="00BD7F26">
              <w:rPr>
                <w:sz w:val="22"/>
                <w:szCs w:val="22"/>
                <w:cs/>
              </w:rPr>
              <w:t xml:space="preserve">/ </w:t>
            </w:r>
            <w:r w:rsidRPr="00BD7F26">
              <w:rPr>
                <w:sz w:val="22"/>
                <w:szCs w:val="22"/>
              </w:rPr>
              <w:t xml:space="preserve">Total risk-weighted assets                          </w:t>
            </w:r>
          </w:p>
        </w:tc>
        <w:tc>
          <w:tcPr>
            <w:tcW w:w="1244" w:type="dxa"/>
            <w:gridSpan w:val="2"/>
            <w:vAlign w:val="bottom"/>
          </w:tcPr>
          <w:p w14:paraId="3E5193BE" w14:textId="226447BE" w:rsidR="001D644D" w:rsidRPr="00BD7F26" w:rsidRDefault="001D644D" w:rsidP="001D644D">
            <w:pPr>
              <w:tabs>
                <w:tab w:val="decimal" w:pos="660"/>
              </w:tabs>
              <w:snapToGrid w:val="0"/>
              <w:spacing w:line="220" w:lineRule="exact"/>
              <w:ind w:left="-113" w:right="12" w:firstLine="89"/>
              <w:rPr>
                <w:rFonts w:eastAsia="Times New Roman"/>
                <w:sz w:val="22"/>
                <w:szCs w:val="22"/>
                <w:cs/>
              </w:rPr>
            </w:pPr>
            <w:r w:rsidRPr="00D50A62">
              <w:rPr>
                <w:rFonts w:eastAsia="Times New Roman"/>
                <w:sz w:val="22"/>
                <w:szCs w:val="22"/>
              </w:rPr>
              <w:t>12.0</w:t>
            </w:r>
          </w:p>
        </w:tc>
        <w:tc>
          <w:tcPr>
            <w:tcW w:w="990" w:type="dxa"/>
            <w:gridSpan w:val="2"/>
            <w:shd w:val="clear" w:color="auto" w:fill="auto"/>
            <w:vAlign w:val="bottom"/>
          </w:tcPr>
          <w:p w14:paraId="5A9DC4F3" w14:textId="5DDC1213" w:rsidR="001D644D" w:rsidRPr="00BD7F26" w:rsidRDefault="001D644D" w:rsidP="001D644D">
            <w:pPr>
              <w:tabs>
                <w:tab w:val="decimal" w:pos="660"/>
              </w:tabs>
              <w:snapToGrid w:val="0"/>
              <w:spacing w:line="220" w:lineRule="exact"/>
              <w:ind w:left="-113" w:right="12" w:firstLine="89"/>
              <w:rPr>
                <w:sz w:val="22"/>
                <w:szCs w:val="22"/>
              </w:rPr>
            </w:pPr>
            <w:r>
              <w:rPr>
                <w:sz w:val="22"/>
                <w:szCs w:val="22"/>
              </w:rPr>
              <w:t>18.8</w:t>
            </w:r>
          </w:p>
        </w:tc>
        <w:tc>
          <w:tcPr>
            <w:tcW w:w="1305" w:type="dxa"/>
            <w:gridSpan w:val="2"/>
            <w:vAlign w:val="bottom"/>
          </w:tcPr>
          <w:p w14:paraId="719991D0" w14:textId="3B76BFB8" w:rsidR="001D644D" w:rsidRPr="00D50A62" w:rsidRDefault="001D644D" w:rsidP="001D644D">
            <w:pPr>
              <w:tabs>
                <w:tab w:val="decimal" w:pos="667"/>
              </w:tabs>
              <w:snapToGrid w:val="0"/>
              <w:spacing w:line="220" w:lineRule="exact"/>
              <w:ind w:left="-113" w:right="12" w:firstLine="89"/>
              <w:rPr>
                <w:sz w:val="22"/>
                <w:szCs w:val="22"/>
              </w:rPr>
            </w:pPr>
            <w:r w:rsidRPr="00D50A62">
              <w:rPr>
                <w:rFonts w:eastAsia="Times New Roman"/>
                <w:sz w:val="22"/>
                <w:szCs w:val="22"/>
              </w:rPr>
              <w:t>12.0</w:t>
            </w:r>
          </w:p>
        </w:tc>
        <w:tc>
          <w:tcPr>
            <w:tcW w:w="1231" w:type="dxa"/>
            <w:gridSpan w:val="2"/>
            <w:vAlign w:val="bottom"/>
          </w:tcPr>
          <w:p w14:paraId="2B7BDC37" w14:textId="55A5B981" w:rsidR="001D644D" w:rsidRPr="00D50A62" w:rsidRDefault="001D644D" w:rsidP="001D644D">
            <w:pPr>
              <w:tabs>
                <w:tab w:val="decimal" w:pos="812"/>
              </w:tabs>
              <w:snapToGrid w:val="0"/>
              <w:spacing w:line="220" w:lineRule="exact"/>
              <w:ind w:left="-113" w:right="12" w:firstLine="89"/>
              <w:rPr>
                <w:sz w:val="22"/>
                <w:szCs w:val="22"/>
              </w:rPr>
            </w:pPr>
            <w:r w:rsidRPr="00D50A62">
              <w:rPr>
                <w:rFonts w:eastAsia="Times New Roman"/>
                <w:sz w:val="22"/>
                <w:szCs w:val="22"/>
              </w:rPr>
              <w:t>18.8</w:t>
            </w:r>
          </w:p>
        </w:tc>
      </w:tr>
      <w:tr w:rsidR="001D644D" w:rsidRPr="00BD7F26" w14:paraId="60E34419" w14:textId="77777777" w:rsidTr="00053205">
        <w:tc>
          <w:tcPr>
            <w:tcW w:w="4320" w:type="dxa"/>
            <w:shd w:val="clear" w:color="auto" w:fill="auto"/>
          </w:tcPr>
          <w:p w14:paraId="4800599B" w14:textId="77777777" w:rsidR="001D644D" w:rsidRPr="00BD7F26" w:rsidRDefault="001D644D" w:rsidP="001D644D">
            <w:pPr>
              <w:tabs>
                <w:tab w:val="left" w:pos="3240"/>
                <w:tab w:val="left" w:pos="4032"/>
              </w:tabs>
              <w:spacing w:line="240" w:lineRule="atLeast"/>
              <w:ind w:right="-113" w:hanging="24"/>
              <w:jc w:val="both"/>
              <w:rPr>
                <w:sz w:val="22"/>
                <w:szCs w:val="22"/>
              </w:rPr>
            </w:pPr>
            <w:r w:rsidRPr="00BD7F26">
              <w:rPr>
                <w:sz w:val="22"/>
                <w:szCs w:val="22"/>
              </w:rPr>
              <w:t xml:space="preserve">Total Tier 1 capital </w:t>
            </w:r>
            <w:r w:rsidRPr="00BD7F26">
              <w:rPr>
                <w:sz w:val="22"/>
                <w:szCs w:val="22"/>
                <w:cs/>
              </w:rPr>
              <w:t xml:space="preserve">/ </w:t>
            </w:r>
            <w:r w:rsidRPr="00BD7F26">
              <w:rPr>
                <w:sz w:val="22"/>
                <w:szCs w:val="22"/>
              </w:rPr>
              <w:t xml:space="preserve">Total risk-weighted assets               </w:t>
            </w:r>
          </w:p>
        </w:tc>
        <w:tc>
          <w:tcPr>
            <w:tcW w:w="1244" w:type="dxa"/>
            <w:gridSpan w:val="2"/>
            <w:vAlign w:val="bottom"/>
          </w:tcPr>
          <w:p w14:paraId="507A6AA5" w14:textId="7C20F9E5" w:rsidR="001D644D" w:rsidRPr="00BD7F26" w:rsidRDefault="001D644D" w:rsidP="001D644D">
            <w:pPr>
              <w:tabs>
                <w:tab w:val="decimal" w:pos="660"/>
              </w:tabs>
              <w:snapToGrid w:val="0"/>
              <w:spacing w:line="220" w:lineRule="exact"/>
              <w:ind w:left="-113" w:right="12" w:firstLine="89"/>
              <w:rPr>
                <w:rFonts w:eastAsia="Times New Roman"/>
                <w:sz w:val="22"/>
                <w:szCs w:val="22"/>
              </w:rPr>
            </w:pPr>
            <w:r w:rsidRPr="00D50A62">
              <w:rPr>
                <w:rFonts w:eastAsia="Times New Roman"/>
                <w:sz w:val="22"/>
                <w:szCs w:val="22"/>
              </w:rPr>
              <w:t>9.5</w:t>
            </w:r>
          </w:p>
        </w:tc>
        <w:tc>
          <w:tcPr>
            <w:tcW w:w="990" w:type="dxa"/>
            <w:gridSpan w:val="2"/>
            <w:shd w:val="clear" w:color="auto" w:fill="auto"/>
            <w:vAlign w:val="bottom"/>
          </w:tcPr>
          <w:p w14:paraId="035A25E5" w14:textId="3354BB18" w:rsidR="001D644D" w:rsidRPr="00BD7F26" w:rsidRDefault="001D644D" w:rsidP="001D644D">
            <w:pPr>
              <w:tabs>
                <w:tab w:val="decimal" w:pos="660"/>
              </w:tabs>
              <w:snapToGrid w:val="0"/>
              <w:spacing w:line="220" w:lineRule="exact"/>
              <w:ind w:left="-113" w:right="12" w:firstLine="89"/>
              <w:rPr>
                <w:sz w:val="22"/>
                <w:szCs w:val="22"/>
              </w:rPr>
            </w:pPr>
            <w:r>
              <w:rPr>
                <w:sz w:val="22"/>
                <w:szCs w:val="22"/>
              </w:rPr>
              <w:t>17.7</w:t>
            </w:r>
          </w:p>
        </w:tc>
        <w:tc>
          <w:tcPr>
            <w:tcW w:w="1305" w:type="dxa"/>
            <w:gridSpan w:val="2"/>
            <w:vAlign w:val="bottom"/>
          </w:tcPr>
          <w:p w14:paraId="346C6F86" w14:textId="51CA6487" w:rsidR="001D644D" w:rsidRPr="00D50A62" w:rsidRDefault="001D644D" w:rsidP="001D644D">
            <w:pPr>
              <w:tabs>
                <w:tab w:val="decimal" w:pos="667"/>
              </w:tabs>
              <w:snapToGrid w:val="0"/>
              <w:spacing w:line="220" w:lineRule="exact"/>
              <w:ind w:left="-113" w:right="12" w:firstLine="89"/>
              <w:rPr>
                <w:sz w:val="22"/>
                <w:szCs w:val="22"/>
              </w:rPr>
            </w:pPr>
            <w:r w:rsidRPr="00D50A62">
              <w:rPr>
                <w:rFonts w:eastAsia="Times New Roman"/>
                <w:sz w:val="22"/>
                <w:szCs w:val="22"/>
              </w:rPr>
              <w:t>9.5</w:t>
            </w:r>
          </w:p>
        </w:tc>
        <w:tc>
          <w:tcPr>
            <w:tcW w:w="1231" w:type="dxa"/>
            <w:gridSpan w:val="2"/>
            <w:vAlign w:val="bottom"/>
          </w:tcPr>
          <w:p w14:paraId="3EFF3D66" w14:textId="5C7F60A3" w:rsidR="001D644D" w:rsidRPr="00D50A62" w:rsidRDefault="001D644D" w:rsidP="001D644D">
            <w:pPr>
              <w:tabs>
                <w:tab w:val="decimal" w:pos="812"/>
              </w:tabs>
              <w:snapToGrid w:val="0"/>
              <w:spacing w:line="220" w:lineRule="exact"/>
              <w:ind w:left="-113" w:right="12" w:firstLine="89"/>
              <w:rPr>
                <w:sz w:val="22"/>
                <w:szCs w:val="22"/>
              </w:rPr>
            </w:pPr>
            <w:r w:rsidRPr="00D50A62">
              <w:rPr>
                <w:rFonts w:eastAsia="Times New Roman"/>
                <w:sz w:val="22"/>
                <w:szCs w:val="22"/>
              </w:rPr>
              <w:t>17.7</w:t>
            </w:r>
          </w:p>
        </w:tc>
      </w:tr>
      <w:tr w:rsidR="001D644D" w:rsidRPr="00BD7F26" w14:paraId="393A718C" w14:textId="77777777" w:rsidTr="00053205">
        <w:tc>
          <w:tcPr>
            <w:tcW w:w="4320" w:type="dxa"/>
            <w:shd w:val="clear" w:color="auto" w:fill="auto"/>
          </w:tcPr>
          <w:p w14:paraId="09B86F51" w14:textId="77777777" w:rsidR="001D644D" w:rsidRPr="00BD7F26" w:rsidRDefault="001D644D" w:rsidP="001D644D">
            <w:pPr>
              <w:tabs>
                <w:tab w:val="left" w:pos="3240"/>
                <w:tab w:val="left" w:pos="4032"/>
              </w:tabs>
              <w:spacing w:line="240" w:lineRule="atLeast"/>
              <w:ind w:right="-113" w:hanging="24"/>
              <w:jc w:val="both"/>
              <w:rPr>
                <w:spacing w:val="-2"/>
                <w:sz w:val="22"/>
                <w:szCs w:val="22"/>
              </w:rPr>
            </w:pPr>
            <w:r w:rsidRPr="00BD7F26">
              <w:rPr>
                <w:sz w:val="22"/>
                <w:szCs w:val="22"/>
              </w:rPr>
              <w:t xml:space="preserve">Total CET1 </w:t>
            </w:r>
            <w:r w:rsidRPr="00BD7F26">
              <w:rPr>
                <w:sz w:val="22"/>
                <w:szCs w:val="22"/>
                <w:cs/>
              </w:rPr>
              <w:t xml:space="preserve">/ </w:t>
            </w:r>
            <w:r w:rsidRPr="00BD7F26">
              <w:rPr>
                <w:sz w:val="22"/>
                <w:szCs w:val="22"/>
              </w:rPr>
              <w:t>Total risk-weighted assets</w:t>
            </w:r>
          </w:p>
        </w:tc>
        <w:tc>
          <w:tcPr>
            <w:tcW w:w="1244" w:type="dxa"/>
            <w:gridSpan w:val="2"/>
            <w:vAlign w:val="bottom"/>
          </w:tcPr>
          <w:p w14:paraId="0393300D" w14:textId="181FB709" w:rsidR="001D644D" w:rsidRPr="00BD7F26" w:rsidRDefault="001D644D" w:rsidP="001D644D">
            <w:pPr>
              <w:tabs>
                <w:tab w:val="decimal" w:pos="660"/>
              </w:tabs>
              <w:snapToGrid w:val="0"/>
              <w:spacing w:line="220" w:lineRule="exact"/>
              <w:ind w:left="-113" w:right="12" w:firstLine="89"/>
              <w:rPr>
                <w:rFonts w:eastAsia="Times New Roman"/>
                <w:sz w:val="22"/>
                <w:szCs w:val="22"/>
              </w:rPr>
            </w:pPr>
            <w:r w:rsidRPr="00D50A62">
              <w:rPr>
                <w:rFonts w:eastAsia="Times New Roman"/>
                <w:sz w:val="22"/>
                <w:szCs w:val="22"/>
              </w:rPr>
              <w:t>8.0</w:t>
            </w:r>
          </w:p>
        </w:tc>
        <w:tc>
          <w:tcPr>
            <w:tcW w:w="990" w:type="dxa"/>
            <w:gridSpan w:val="2"/>
            <w:shd w:val="clear" w:color="auto" w:fill="auto"/>
            <w:vAlign w:val="bottom"/>
          </w:tcPr>
          <w:p w14:paraId="40A709FC" w14:textId="7273D51D" w:rsidR="001D644D" w:rsidRPr="00BD7F26" w:rsidRDefault="001D644D" w:rsidP="001D644D">
            <w:pPr>
              <w:tabs>
                <w:tab w:val="decimal" w:pos="660"/>
              </w:tabs>
              <w:snapToGrid w:val="0"/>
              <w:spacing w:line="220" w:lineRule="exact"/>
              <w:ind w:left="-113" w:right="12" w:firstLine="89"/>
              <w:rPr>
                <w:sz w:val="22"/>
                <w:szCs w:val="22"/>
              </w:rPr>
            </w:pPr>
            <w:r>
              <w:rPr>
                <w:sz w:val="22"/>
                <w:szCs w:val="22"/>
              </w:rPr>
              <w:t>17.7</w:t>
            </w:r>
          </w:p>
        </w:tc>
        <w:tc>
          <w:tcPr>
            <w:tcW w:w="1305" w:type="dxa"/>
            <w:gridSpan w:val="2"/>
            <w:vAlign w:val="bottom"/>
          </w:tcPr>
          <w:p w14:paraId="6336E947" w14:textId="1DAB4600" w:rsidR="001D644D" w:rsidRPr="00D50A62" w:rsidRDefault="001D644D" w:rsidP="001D644D">
            <w:pPr>
              <w:tabs>
                <w:tab w:val="decimal" w:pos="667"/>
              </w:tabs>
              <w:snapToGrid w:val="0"/>
              <w:spacing w:line="220" w:lineRule="exact"/>
              <w:ind w:left="-113" w:right="12" w:firstLine="89"/>
              <w:rPr>
                <w:sz w:val="22"/>
                <w:szCs w:val="22"/>
              </w:rPr>
            </w:pPr>
            <w:r w:rsidRPr="00D50A62">
              <w:rPr>
                <w:rFonts w:eastAsia="Times New Roman"/>
                <w:sz w:val="22"/>
                <w:szCs w:val="22"/>
              </w:rPr>
              <w:t>8.0</w:t>
            </w:r>
          </w:p>
        </w:tc>
        <w:tc>
          <w:tcPr>
            <w:tcW w:w="1231" w:type="dxa"/>
            <w:gridSpan w:val="2"/>
            <w:vAlign w:val="bottom"/>
          </w:tcPr>
          <w:p w14:paraId="4CA035BD" w14:textId="4EA94058" w:rsidR="001D644D" w:rsidRPr="00D50A62" w:rsidRDefault="001D644D" w:rsidP="001D644D">
            <w:pPr>
              <w:tabs>
                <w:tab w:val="decimal" w:pos="812"/>
              </w:tabs>
              <w:snapToGrid w:val="0"/>
              <w:spacing w:line="220" w:lineRule="exact"/>
              <w:ind w:left="-113" w:right="12" w:firstLine="89"/>
              <w:rPr>
                <w:sz w:val="22"/>
                <w:szCs w:val="22"/>
              </w:rPr>
            </w:pPr>
            <w:r w:rsidRPr="00D50A62">
              <w:rPr>
                <w:rFonts w:eastAsia="Times New Roman"/>
                <w:sz w:val="22"/>
                <w:szCs w:val="22"/>
              </w:rPr>
              <w:t>17.7</w:t>
            </w:r>
          </w:p>
        </w:tc>
      </w:tr>
      <w:tr w:rsidR="001D644D" w:rsidRPr="00BD7F26" w14:paraId="15604217" w14:textId="77777777" w:rsidTr="00053205">
        <w:tc>
          <w:tcPr>
            <w:tcW w:w="4320" w:type="dxa"/>
            <w:shd w:val="clear" w:color="auto" w:fill="auto"/>
          </w:tcPr>
          <w:p w14:paraId="1222D231" w14:textId="77777777" w:rsidR="001D644D" w:rsidRPr="00BD7F26" w:rsidRDefault="001D644D" w:rsidP="001D644D">
            <w:pPr>
              <w:spacing w:line="240" w:lineRule="atLeast"/>
              <w:ind w:hanging="24"/>
              <w:jc w:val="both"/>
              <w:rPr>
                <w:sz w:val="22"/>
                <w:szCs w:val="22"/>
              </w:rPr>
            </w:pPr>
            <w:r w:rsidRPr="00BD7F26">
              <w:rPr>
                <w:sz w:val="22"/>
                <w:szCs w:val="22"/>
              </w:rPr>
              <w:t xml:space="preserve">Total Tier 2 capital </w:t>
            </w:r>
            <w:r w:rsidRPr="00BD7F26">
              <w:rPr>
                <w:sz w:val="22"/>
                <w:szCs w:val="22"/>
                <w:cs/>
              </w:rPr>
              <w:t xml:space="preserve">/ </w:t>
            </w:r>
            <w:r w:rsidRPr="00BD7F26">
              <w:rPr>
                <w:sz w:val="22"/>
                <w:szCs w:val="22"/>
              </w:rPr>
              <w:t>Total risk-weighted assets</w:t>
            </w:r>
          </w:p>
        </w:tc>
        <w:tc>
          <w:tcPr>
            <w:tcW w:w="1244" w:type="dxa"/>
            <w:gridSpan w:val="2"/>
            <w:shd w:val="clear" w:color="auto" w:fill="auto"/>
            <w:vAlign w:val="bottom"/>
          </w:tcPr>
          <w:p w14:paraId="5CE65C78" w14:textId="77777777" w:rsidR="001D644D" w:rsidRPr="00BD7F26" w:rsidRDefault="001D644D" w:rsidP="001D644D">
            <w:pPr>
              <w:tabs>
                <w:tab w:val="decimal" w:pos="489"/>
              </w:tabs>
              <w:snapToGrid w:val="0"/>
              <w:spacing w:line="220" w:lineRule="exact"/>
              <w:ind w:left="-113" w:right="12" w:firstLine="89"/>
              <w:rPr>
                <w:sz w:val="22"/>
                <w:szCs w:val="22"/>
              </w:rPr>
            </w:pPr>
          </w:p>
        </w:tc>
        <w:tc>
          <w:tcPr>
            <w:tcW w:w="990" w:type="dxa"/>
            <w:gridSpan w:val="2"/>
            <w:shd w:val="clear" w:color="auto" w:fill="auto"/>
            <w:vAlign w:val="bottom"/>
          </w:tcPr>
          <w:p w14:paraId="0C764A0E" w14:textId="271ACC25" w:rsidR="001D644D" w:rsidRPr="00BD7F26" w:rsidRDefault="001D644D" w:rsidP="001D644D">
            <w:pPr>
              <w:tabs>
                <w:tab w:val="decimal" w:pos="660"/>
              </w:tabs>
              <w:snapToGrid w:val="0"/>
              <w:spacing w:line="220" w:lineRule="exact"/>
              <w:ind w:left="-113" w:right="12" w:firstLine="89"/>
              <w:rPr>
                <w:sz w:val="22"/>
                <w:szCs w:val="22"/>
              </w:rPr>
            </w:pPr>
            <w:r>
              <w:rPr>
                <w:sz w:val="22"/>
                <w:szCs w:val="22"/>
              </w:rPr>
              <w:t>1.1</w:t>
            </w:r>
          </w:p>
        </w:tc>
        <w:tc>
          <w:tcPr>
            <w:tcW w:w="1305" w:type="dxa"/>
            <w:gridSpan w:val="2"/>
            <w:vAlign w:val="bottom"/>
          </w:tcPr>
          <w:p w14:paraId="3103A220" w14:textId="77777777" w:rsidR="001D644D" w:rsidRPr="00D50A62" w:rsidRDefault="001D644D" w:rsidP="001D644D">
            <w:pPr>
              <w:tabs>
                <w:tab w:val="decimal" w:pos="491"/>
              </w:tabs>
              <w:snapToGrid w:val="0"/>
              <w:ind w:firstLine="89"/>
              <w:rPr>
                <w:sz w:val="22"/>
                <w:szCs w:val="22"/>
              </w:rPr>
            </w:pPr>
          </w:p>
        </w:tc>
        <w:tc>
          <w:tcPr>
            <w:tcW w:w="1231" w:type="dxa"/>
            <w:gridSpan w:val="2"/>
            <w:vAlign w:val="bottom"/>
          </w:tcPr>
          <w:p w14:paraId="736F7173" w14:textId="4E1661B6" w:rsidR="001D644D" w:rsidRPr="00D50A62" w:rsidRDefault="001D644D" w:rsidP="001D644D">
            <w:pPr>
              <w:tabs>
                <w:tab w:val="decimal" w:pos="812"/>
              </w:tabs>
              <w:snapToGrid w:val="0"/>
              <w:spacing w:line="220" w:lineRule="exact"/>
              <w:ind w:left="-113" w:right="12" w:firstLine="89"/>
              <w:rPr>
                <w:sz w:val="22"/>
                <w:szCs w:val="22"/>
              </w:rPr>
            </w:pPr>
            <w:r w:rsidRPr="00D50A62">
              <w:rPr>
                <w:rFonts w:eastAsia="Times New Roman"/>
                <w:sz w:val="22"/>
                <w:szCs w:val="22"/>
              </w:rPr>
              <w:t>1.1</w:t>
            </w:r>
          </w:p>
        </w:tc>
      </w:tr>
      <w:tr w:rsidR="001D644D" w:rsidRPr="00BD7F26" w14:paraId="6724B758" w14:textId="77777777" w:rsidTr="00053205">
        <w:tc>
          <w:tcPr>
            <w:tcW w:w="4613" w:type="dxa"/>
            <w:gridSpan w:val="2"/>
            <w:shd w:val="clear" w:color="auto" w:fill="auto"/>
          </w:tcPr>
          <w:p w14:paraId="28D422D5" w14:textId="77777777" w:rsidR="001D644D" w:rsidRPr="00BD7F26" w:rsidRDefault="001D644D" w:rsidP="001D644D">
            <w:pPr>
              <w:spacing w:line="240" w:lineRule="atLeast"/>
              <w:ind w:firstLine="89"/>
              <w:jc w:val="both"/>
              <w:rPr>
                <w:sz w:val="20"/>
                <w:szCs w:val="20"/>
              </w:rPr>
            </w:pPr>
          </w:p>
        </w:tc>
        <w:tc>
          <w:tcPr>
            <w:tcW w:w="1170" w:type="dxa"/>
            <w:gridSpan w:val="2"/>
            <w:shd w:val="clear" w:color="auto" w:fill="auto"/>
          </w:tcPr>
          <w:p w14:paraId="6D48FAE0" w14:textId="77777777" w:rsidR="001D644D" w:rsidRPr="00BD7F26" w:rsidRDefault="001D644D" w:rsidP="001D644D">
            <w:pPr>
              <w:tabs>
                <w:tab w:val="decimal" w:pos="489"/>
              </w:tabs>
              <w:snapToGrid w:val="0"/>
              <w:spacing w:line="220" w:lineRule="exact"/>
              <w:ind w:left="-113" w:right="12" w:firstLine="89"/>
              <w:rPr>
                <w:sz w:val="20"/>
                <w:szCs w:val="20"/>
              </w:rPr>
            </w:pPr>
          </w:p>
        </w:tc>
        <w:tc>
          <w:tcPr>
            <w:tcW w:w="1287" w:type="dxa"/>
            <w:gridSpan w:val="2"/>
            <w:shd w:val="clear" w:color="auto" w:fill="auto"/>
            <w:vAlign w:val="bottom"/>
          </w:tcPr>
          <w:p w14:paraId="23CD57BE" w14:textId="77777777" w:rsidR="001D644D" w:rsidRPr="00BD7F26" w:rsidRDefault="001D644D" w:rsidP="001D644D">
            <w:pPr>
              <w:tabs>
                <w:tab w:val="decimal" w:pos="660"/>
              </w:tabs>
              <w:snapToGrid w:val="0"/>
              <w:spacing w:line="220" w:lineRule="exact"/>
              <w:ind w:left="-113" w:right="12" w:firstLine="89"/>
              <w:rPr>
                <w:sz w:val="20"/>
                <w:szCs w:val="20"/>
              </w:rPr>
            </w:pPr>
          </w:p>
        </w:tc>
        <w:tc>
          <w:tcPr>
            <w:tcW w:w="1170" w:type="dxa"/>
            <w:gridSpan w:val="2"/>
            <w:shd w:val="clear" w:color="auto" w:fill="auto"/>
            <w:vAlign w:val="bottom"/>
          </w:tcPr>
          <w:p w14:paraId="17ABCAF3" w14:textId="77777777" w:rsidR="001D644D" w:rsidRPr="00BD7F26" w:rsidRDefault="001D644D" w:rsidP="001D644D">
            <w:pPr>
              <w:tabs>
                <w:tab w:val="decimal" w:pos="491"/>
              </w:tabs>
              <w:snapToGrid w:val="0"/>
              <w:ind w:firstLine="89"/>
              <w:rPr>
                <w:sz w:val="20"/>
                <w:szCs w:val="20"/>
              </w:rPr>
            </w:pPr>
          </w:p>
        </w:tc>
        <w:tc>
          <w:tcPr>
            <w:tcW w:w="850" w:type="dxa"/>
            <w:shd w:val="clear" w:color="auto" w:fill="auto"/>
            <w:vAlign w:val="bottom"/>
          </w:tcPr>
          <w:p w14:paraId="34958539" w14:textId="77777777" w:rsidR="001D644D" w:rsidRPr="00BD7F26" w:rsidRDefault="001D644D" w:rsidP="001D644D">
            <w:pPr>
              <w:tabs>
                <w:tab w:val="decimal" w:pos="660"/>
              </w:tabs>
              <w:snapToGrid w:val="0"/>
              <w:spacing w:line="220" w:lineRule="exact"/>
              <w:ind w:left="-113" w:right="12" w:firstLine="89"/>
              <w:rPr>
                <w:sz w:val="20"/>
                <w:szCs w:val="20"/>
              </w:rPr>
            </w:pPr>
          </w:p>
        </w:tc>
      </w:tr>
      <w:tr w:rsidR="001D644D" w:rsidRPr="00BD7F26" w14:paraId="71BD612B" w14:textId="77777777" w:rsidTr="00053205">
        <w:tc>
          <w:tcPr>
            <w:tcW w:w="9090" w:type="dxa"/>
            <w:gridSpan w:val="9"/>
            <w:shd w:val="clear" w:color="auto" w:fill="auto"/>
          </w:tcPr>
          <w:p w14:paraId="069A8A6E" w14:textId="6508674F" w:rsidR="001D644D" w:rsidRPr="00BD7F26" w:rsidRDefault="001D644D" w:rsidP="001D644D">
            <w:pPr>
              <w:spacing w:line="240" w:lineRule="atLeast"/>
              <w:ind w:left="246" w:right="-28" w:hanging="259"/>
              <w:jc w:val="both"/>
              <w:rPr>
                <w:sz w:val="16"/>
                <w:szCs w:val="16"/>
              </w:rPr>
            </w:pPr>
            <w:r w:rsidRPr="00BD7F26">
              <w:rPr>
                <w:sz w:val="18"/>
                <w:szCs w:val="18"/>
                <w:vertAlign w:val="superscript"/>
                <w:cs/>
              </w:rPr>
              <w:t>*</w:t>
            </w:r>
            <w:r w:rsidRPr="00BD7F26">
              <w:rPr>
                <w:sz w:val="22"/>
                <w:szCs w:val="22"/>
              </w:rPr>
              <w:tab/>
            </w:r>
            <w:r w:rsidRPr="00BD7F26">
              <w:rPr>
                <w:rFonts w:eastAsia="Times New Roman"/>
                <w:sz w:val="16"/>
                <w:szCs w:val="16"/>
              </w:rPr>
              <w:t xml:space="preserve">The </w:t>
            </w:r>
            <w:proofErr w:type="spellStart"/>
            <w:r w:rsidRPr="00BD7F26">
              <w:rPr>
                <w:rFonts w:eastAsia="Times New Roman"/>
                <w:sz w:val="16"/>
                <w:szCs w:val="16"/>
              </w:rPr>
              <w:t>BoT</w:t>
            </w:r>
            <w:proofErr w:type="spellEnd"/>
            <w:r w:rsidRPr="00BD7F26">
              <w:rPr>
                <w:rFonts w:eastAsia="Times New Roman"/>
                <w:sz w:val="16"/>
                <w:szCs w:val="16"/>
              </w:rPr>
              <w:t xml:space="preserve"> requires commercial banks to maintain an additional buffer on top of minimum regulatory required Common Equity Tier </w:t>
            </w:r>
            <w:r w:rsidRPr="00BD7F26">
              <w:rPr>
                <w:rFonts w:eastAsia="Times New Roman"/>
                <w:sz w:val="16"/>
                <w:szCs w:val="16"/>
                <w:cs/>
              </w:rPr>
              <w:t xml:space="preserve">1 </w:t>
            </w:r>
            <w:r w:rsidRPr="00BD7F26">
              <w:rPr>
                <w:rFonts w:eastAsia="Times New Roman"/>
                <w:sz w:val="16"/>
                <w:szCs w:val="16"/>
              </w:rPr>
              <w:t>consists of conservati</w:t>
            </w:r>
            <w:r>
              <w:rPr>
                <w:rFonts w:eastAsia="Times New Roman"/>
                <w:sz w:val="16"/>
                <w:szCs w:val="16"/>
              </w:rPr>
              <w:t>on</w:t>
            </w:r>
            <w:r w:rsidRPr="00BD7F26">
              <w:rPr>
                <w:rFonts w:eastAsia="Times New Roman"/>
                <w:sz w:val="16"/>
                <w:szCs w:val="16"/>
              </w:rPr>
              <w:t xml:space="preserve"> buffer of </w:t>
            </w:r>
            <w:r w:rsidRPr="00BD7F26">
              <w:rPr>
                <w:rFonts w:eastAsia="Times New Roman"/>
                <w:sz w:val="16"/>
                <w:szCs w:val="16"/>
                <w:cs/>
              </w:rPr>
              <w:t xml:space="preserve">2.50% </w:t>
            </w:r>
            <w:r w:rsidRPr="00BD7F26">
              <w:rPr>
                <w:rFonts w:eastAsia="Times New Roman"/>
                <w:sz w:val="16"/>
                <w:szCs w:val="16"/>
              </w:rPr>
              <w:t xml:space="preserve">and D-SIB buffer of </w:t>
            </w:r>
            <w:r w:rsidRPr="00BD7F26">
              <w:rPr>
                <w:rFonts w:eastAsia="Times New Roman"/>
                <w:sz w:val="16"/>
                <w:szCs w:val="16"/>
                <w:cs/>
              </w:rPr>
              <w:t>1.0%</w:t>
            </w:r>
            <w:r w:rsidRPr="00BD7F26">
              <w:rPr>
                <w:rFonts w:eastAsia="Times New Roman" w:cstheme="minorBidi" w:hint="cs"/>
                <w:sz w:val="16"/>
                <w:szCs w:val="16"/>
                <w:cs/>
              </w:rPr>
              <w:t>.</w:t>
            </w:r>
          </w:p>
        </w:tc>
      </w:tr>
    </w:tbl>
    <w:p w14:paraId="0945AC34" w14:textId="77777777" w:rsidR="00825EC3" w:rsidRPr="00BD7F26" w:rsidRDefault="00825EC3" w:rsidP="00FC679B"/>
    <w:p w14:paraId="50EC0ADA" w14:textId="77777777" w:rsidR="00A24082" w:rsidRPr="00BD7F26" w:rsidRDefault="00A24082" w:rsidP="00D950D0">
      <w:pPr>
        <w:rPr>
          <w:sz w:val="2"/>
          <w:szCs w:val="2"/>
        </w:rPr>
      </w:pPr>
    </w:p>
    <w:tbl>
      <w:tblPr>
        <w:tblW w:w="8992" w:type="dxa"/>
        <w:tblInd w:w="558" w:type="dxa"/>
        <w:tblLayout w:type="fixed"/>
        <w:tblLook w:val="0000" w:firstRow="0" w:lastRow="0" w:firstColumn="0" w:lastColumn="0" w:noHBand="0" w:noVBand="0"/>
      </w:tblPr>
      <w:tblGrid>
        <w:gridCol w:w="6192"/>
        <w:gridCol w:w="1265"/>
        <w:gridCol w:w="272"/>
        <w:gridCol w:w="1263"/>
      </w:tblGrid>
      <w:tr w:rsidR="008D1292" w:rsidRPr="00BD7F26" w14:paraId="4D49FEBC" w14:textId="77777777" w:rsidTr="008A2372">
        <w:trPr>
          <w:trHeight w:val="110"/>
        </w:trPr>
        <w:tc>
          <w:tcPr>
            <w:tcW w:w="6192" w:type="dxa"/>
            <w:shd w:val="clear" w:color="auto" w:fill="auto"/>
          </w:tcPr>
          <w:p w14:paraId="0E075434" w14:textId="77777777" w:rsidR="008D1292" w:rsidRPr="00BD7F26" w:rsidRDefault="008D1292" w:rsidP="008D1292">
            <w:pPr>
              <w:tabs>
                <w:tab w:val="decimal" w:pos="708"/>
              </w:tabs>
              <w:snapToGrid w:val="0"/>
              <w:ind w:left="-113"/>
              <w:contextualSpacing/>
              <w:rPr>
                <w:sz w:val="22"/>
                <w:szCs w:val="22"/>
                <w:vertAlign w:val="superscript"/>
              </w:rPr>
            </w:pPr>
          </w:p>
        </w:tc>
        <w:tc>
          <w:tcPr>
            <w:tcW w:w="1265" w:type="dxa"/>
            <w:shd w:val="clear" w:color="auto" w:fill="auto"/>
          </w:tcPr>
          <w:p w14:paraId="4A360510" w14:textId="6CBC1F24" w:rsidR="008D1292" w:rsidRPr="00BD7F26" w:rsidRDefault="002E3BDB" w:rsidP="008D1292">
            <w:pPr>
              <w:spacing w:line="240" w:lineRule="atLeast"/>
              <w:ind w:left="-108" w:right="-108"/>
              <w:jc w:val="center"/>
              <w:rPr>
                <w:sz w:val="22"/>
                <w:szCs w:val="22"/>
              </w:rPr>
            </w:pPr>
            <w:r w:rsidRPr="00BD7F26">
              <w:rPr>
                <w:spacing w:val="-2"/>
                <w:sz w:val="22"/>
                <w:szCs w:val="22"/>
              </w:rPr>
              <w:t>31 March</w:t>
            </w:r>
          </w:p>
        </w:tc>
        <w:tc>
          <w:tcPr>
            <w:tcW w:w="272" w:type="dxa"/>
            <w:shd w:val="clear" w:color="auto" w:fill="auto"/>
            <w:vAlign w:val="bottom"/>
          </w:tcPr>
          <w:p w14:paraId="156D1D2B" w14:textId="77777777" w:rsidR="008D1292" w:rsidRPr="00BD7F26" w:rsidRDefault="008D1292" w:rsidP="008D1292">
            <w:pPr>
              <w:snapToGrid w:val="0"/>
              <w:ind w:right="-113"/>
              <w:contextualSpacing/>
              <w:jc w:val="center"/>
              <w:rPr>
                <w:sz w:val="22"/>
                <w:szCs w:val="22"/>
                <w:vertAlign w:val="superscript"/>
              </w:rPr>
            </w:pPr>
          </w:p>
        </w:tc>
        <w:tc>
          <w:tcPr>
            <w:tcW w:w="1263" w:type="dxa"/>
            <w:vAlign w:val="bottom"/>
          </w:tcPr>
          <w:p w14:paraId="1604B2BF" w14:textId="77777777" w:rsidR="008D1292" w:rsidRPr="00BD7F26" w:rsidRDefault="008D1292" w:rsidP="008D1292">
            <w:pPr>
              <w:snapToGrid w:val="0"/>
              <w:ind w:left="-196" w:right="-204"/>
              <w:jc w:val="center"/>
              <w:rPr>
                <w:sz w:val="22"/>
                <w:szCs w:val="22"/>
              </w:rPr>
            </w:pPr>
            <w:r w:rsidRPr="00BD7F26">
              <w:rPr>
                <w:sz w:val="22"/>
                <w:szCs w:val="22"/>
              </w:rPr>
              <w:t>31 December</w:t>
            </w:r>
          </w:p>
        </w:tc>
      </w:tr>
      <w:tr w:rsidR="008D1292" w:rsidRPr="00BD7F26" w14:paraId="4DBFE243" w14:textId="77777777" w:rsidTr="008A2372">
        <w:trPr>
          <w:trHeight w:val="110"/>
        </w:trPr>
        <w:tc>
          <w:tcPr>
            <w:tcW w:w="6192" w:type="dxa"/>
            <w:shd w:val="clear" w:color="auto" w:fill="auto"/>
          </w:tcPr>
          <w:p w14:paraId="2ABE58BA" w14:textId="77777777" w:rsidR="008D1292" w:rsidRPr="00BD7F26" w:rsidRDefault="008D1292" w:rsidP="008D1292">
            <w:pPr>
              <w:tabs>
                <w:tab w:val="decimal" w:pos="708"/>
              </w:tabs>
              <w:snapToGrid w:val="0"/>
              <w:ind w:left="-113"/>
              <w:contextualSpacing/>
              <w:rPr>
                <w:sz w:val="22"/>
                <w:szCs w:val="22"/>
                <w:vertAlign w:val="superscript"/>
              </w:rPr>
            </w:pPr>
          </w:p>
        </w:tc>
        <w:tc>
          <w:tcPr>
            <w:tcW w:w="1265" w:type="dxa"/>
            <w:shd w:val="clear" w:color="auto" w:fill="auto"/>
          </w:tcPr>
          <w:p w14:paraId="635E96A8" w14:textId="491EC41A" w:rsidR="008D1292" w:rsidRPr="00BD7F26" w:rsidRDefault="008D1292" w:rsidP="008D1292">
            <w:pPr>
              <w:spacing w:line="240" w:lineRule="atLeast"/>
              <w:ind w:left="-108" w:right="-108"/>
              <w:jc w:val="center"/>
              <w:rPr>
                <w:sz w:val="22"/>
                <w:szCs w:val="22"/>
              </w:rPr>
            </w:pPr>
            <w:r w:rsidRPr="00BD7F26">
              <w:rPr>
                <w:sz w:val="22"/>
                <w:szCs w:val="22"/>
              </w:rPr>
              <w:t>202</w:t>
            </w:r>
            <w:r w:rsidR="002E3BDB">
              <w:rPr>
                <w:sz w:val="22"/>
                <w:szCs w:val="22"/>
              </w:rPr>
              <w:t>2</w:t>
            </w:r>
          </w:p>
        </w:tc>
        <w:tc>
          <w:tcPr>
            <w:tcW w:w="272" w:type="dxa"/>
            <w:shd w:val="clear" w:color="auto" w:fill="auto"/>
            <w:vAlign w:val="bottom"/>
          </w:tcPr>
          <w:p w14:paraId="3EC6A8FC" w14:textId="77777777" w:rsidR="008D1292" w:rsidRPr="00BD7F26" w:rsidRDefault="008D1292" w:rsidP="008D1292">
            <w:pPr>
              <w:snapToGrid w:val="0"/>
              <w:ind w:right="-113"/>
              <w:contextualSpacing/>
              <w:jc w:val="center"/>
              <w:rPr>
                <w:sz w:val="22"/>
                <w:szCs w:val="22"/>
                <w:vertAlign w:val="superscript"/>
              </w:rPr>
            </w:pPr>
          </w:p>
        </w:tc>
        <w:tc>
          <w:tcPr>
            <w:tcW w:w="1263" w:type="dxa"/>
            <w:vAlign w:val="bottom"/>
          </w:tcPr>
          <w:p w14:paraId="664DB259" w14:textId="49E157FE" w:rsidR="008D1292" w:rsidRPr="00BD7F26" w:rsidRDefault="008D1292" w:rsidP="008D1292">
            <w:pPr>
              <w:snapToGrid w:val="0"/>
              <w:ind w:right="-113"/>
              <w:jc w:val="center"/>
              <w:rPr>
                <w:rFonts w:cs="Cordia New"/>
                <w:sz w:val="22"/>
                <w:szCs w:val="22"/>
                <w:cs/>
              </w:rPr>
            </w:pPr>
            <w:r w:rsidRPr="00BD7F26">
              <w:rPr>
                <w:sz w:val="22"/>
                <w:szCs w:val="22"/>
              </w:rPr>
              <w:t>20</w:t>
            </w:r>
            <w:r w:rsidR="00701B11" w:rsidRPr="00BD7F26">
              <w:rPr>
                <w:sz w:val="22"/>
                <w:szCs w:val="22"/>
              </w:rPr>
              <w:t>2</w:t>
            </w:r>
            <w:r w:rsidR="002E3BDB">
              <w:rPr>
                <w:sz w:val="22"/>
                <w:szCs w:val="22"/>
              </w:rPr>
              <w:t>1</w:t>
            </w:r>
          </w:p>
        </w:tc>
      </w:tr>
      <w:tr w:rsidR="008D1292" w:rsidRPr="00BD7F26" w14:paraId="03D4B45D" w14:textId="77777777" w:rsidTr="008A2372">
        <w:trPr>
          <w:trHeight w:val="110"/>
        </w:trPr>
        <w:tc>
          <w:tcPr>
            <w:tcW w:w="6192" w:type="dxa"/>
            <w:shd w:val="clear" w:color="auto" w:fill="auto"/>
          </w:tcPr>
          <w:p w14:paraId="55580DB0" w14:textId="77777777" w:rsidR="008D1292" w:rsidRPr="00BD7F26" w:rsidRDefault="008D1292" w:rsidP="008D1292">
            <w:pPr>
              <w:tabs>
                <w:tab w:val="decimal" w:pos="708"/>
              </w:tabs>
              <w:snapToGrid w:val="0"/>
              <w:ind w:left="-113"/>
              <w:contextualSpacing/>
              <w:rPr>
                <w:sz w:val="22"/>
                <w:szCs w:val="22"/>
                <w:vertAlign w:val="superscript"/>
              </w:rPr>
            </w:pPr>
          </w:p>
        </w:tc>
        <w:tc>
          <w:tcPr>
            <w:tcW w:w="2800" w:type="dxa"/>
            <w:gridSpan w:val="3"/>
            <w:shd w:val="clear" w:color="auto" w:fill="auto"/>
          </w:tcPr>
          <w:p w14:paraId="2E12019D" w14:textId="77777777" w:rsidR="008D1292" w:rsidRPr="00BD7F26" w:rsidRDefault="008D1292" w:rsidP="008D1292">
            <w:pPr>
              <w:spacing w:line="220" w:lineRule="exac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D50A62" w:rsidRPr="00BD7F26" w14:paraId="7BF43F80" w14:textId="77777777" w:rsidTr="008A2372">
        <w:trPr>
          <w:trHeight w:val="110"/>
        </w:trPr>
        <w:tc>
          <w:tcPr>
            <w:tcW w:w="6192" w:type="dxa"/>
            <w:shd w:val="clear" w:color="auto" w:fill="auto"/>
          </w:tcPr>
          <w:p w14:paraId="1217FC79" w14:textId="77777777" w:rsidR="00D50A62" w:rsidRPr="00BD7F26" w:rsidRDefault="00D50A62" w:rsidP="00F0697F">
            <w:pPr>
              <w:tabs>
                <w:tab w:val="decimal" w:pos="708"/>
              </w:tabs>
              <w:snapToGrid w:val="0"/>
              <w:ind w:left="-114"/>
              <w:contextualSpacing/>
              <w:rPr>
                <w:sz w:val="22"/>
                <w:szCs w:val="22"/>
              </w:rPr>
            </w:pPr>
            <w:r w:rsidRPr="00BD7F26">
              <w:rPr>
                <w:sz w:val="22"/>
                <w:szCs w:val="22"/>
              </w:rPr>
              <w:t>Capital after deducting capital add</w:t>
            </w:r>
            <w:r w:rsidRPr="00BD7F26">
              <w:rPr>
                <w:sz w:val="22"/>
                <w:szCs w:val="22"/>
                <w:cs/>
              </w:rPr>
              <w:t>-</w:t>
            </w:r>
            <w:r w:rsidRPr="00BD7F26">
              <w:rPr>
                <w:sz w:val="22"/>
                <w:szCs w:val="22"/>
              </w:rPr>
              <w:t xml:space="preserve">on arising from Single </w:t>
            </w:r>
          </w:p>
          <w:p w14:paraId="3D3D79A3" w14:textId="77777777" w:rsidR="00D50A62" w:rsidRPr="00BD7F26" w:rsidRDefault="00D50A62" w:rsidP="00F0697F">
            <w:pPr>
              <w:snapToGrid w:val="0"/>
              <w:ind w:left="-114"/>
              <w:contextualSpacing/>
              <w:rPr>
                <w:sz w:val="22"/>
                <w:szCs w:val="22"/>
                <w:vertAlign w:val="superscript"/>
              </w:rPr>
            </w:pPr>
            <w:r w:rsidRPr="00BD7F26">
              <w:rPr>
                <w:sz w:val="22"/>
                <w:szCs w:val="22"/>
              </w:rPr>
              <w:t xml:space="preserve">   Lending Limit</w:t>
            </w:r>
          </w:p>
        </w:tc>
        <w:tc>
          <w:tcPr>
            <w:tcW w:w="1265" w:type="dxa"/>
            <w:shd w:val="clear" w:color="auto" w:fill="auto"/>
            <w:vAlign w:val="bottom"/>
          </w:tcPr>
          <w:p w14:paraId="7A702738" w14:textId="191047AA" w:rsidR="00D50A62" w:rsidRPr="00BD7F26" w:rsidRDefault="001D644D" w:rsidP="00D50A62">
            <w:pPr>
              <w:tabs>
                <w:tab w:val="decimal" w:pos="1059"/>
              </w:tabs>
              <w:snapToGrid w:val="0"/>
              <w:ind w:left="-113" w:right="-113"/>
              <w:rPr>
                <w:sz w:val="22"/>
                <w:szCs w:val="22"/>
              </w:rPr>
            </w:pPr>
            <w:r w:rsidRPr="001D644D">
              <w:rPr>
                <w:sz w:val="22"/>
                <w:szCs w:val="22"/>
              </w:rPr>
              <w:t>421,112</w:t>
            </w:r>
          </w:p>
        </w:tc>
        <w:tc>
          <w:tcPr>
            <w:tcW w:w="272" w:type="dxa"/>
            <w:shd w:val="clear" w:color="auto" w:fill="auto"/>
            <w:vAlign w:val="bottom"/>
          </w:tcPr>
          <w:p w14:paraId="3B9D9AB6" w14:textId="77777777" w:rsidR="00D50A62" w:rsidRPr="00BD7F26" w:rsidRDefault="00D50A62" w:rsidP="00D50A62">
            <w:pPr>
              <w:snapToGrid w:val="0"/>
              <w:rPr>
                <w:sz w:val="22"/>
                <w:szCs w:val="22"/>
              </w:rPr>
            </w:pPr>
          </w:p>
        </w:tc>
        <w:tc>
          <w:tcPr>
            <w:tcW w:w="1263" w:type="dxa"/>
            <w:vAlign w:val="bottom"/>
          </w:tcPr>
          <w:p w14:paraId="28450C43" w14:textId="12CA605F" w:rsidR="00D50A62" w:rsidRPr="00D50A62" w:rsidRDefault="00D50A62" w:rsidP="00D50A62">
            <w:pPr>
              <w:tabs>
                <w:tab w:val="decimal" w:pos="1045"/>
              </w:tabs>
              <w:snapToGrid w:val="0"/>
              <w:ind w:left="-113"/>
              <w:rPr>
                <w:sz w:val="22"/>
                <w:szCs w:val="22"/>
              </w:rPr>
            </w:pPr>
            <w:r w:rsidRPr="00D50A62">
              <w:rPr>
                <w:rFonts w:eastAsia="Times New Roman"/>
                <w:color w:val="000000"/>
                <w:sz w:val="22"/>
                <w:szCs w:val="22"/>
              </w:rPr>
              <w:t>421,644</w:t>
            </w:r>
          </w:p>
        </w:tc>
      </w:tr>
      <w:tr w:rsidR="00D50A62" w:rsidRPr="00BD7F26" w14:paraId="6D9EC2B7" w14:textId="77777777" w:rsidTr="008A2372">
        <w:tc>
          <w:tcPr>
            <w:tcW w:w="6192" w:type="dxa"/>
            <w:shd w:val="clear" w:color="auto" w:fill="auto"/>
          </w:tcPr>
          <w:p w14:paraId="6435178B" w14:textId="77777777" w:rsidR="00D50A62" w:rsidRPr="00BD7F26" w:rsidRDefault="00D50A62" w:rsidP="00F0697F">
            <w:pPr>
              <w:tabs>
                <w:tab w:val="left" w:pos="3240"/>
              </w:tabs>
              <w:ind w:left="-114" w:right="-113"/>
              <w:jc w:val="both"/>
              <w:rPr>
                <w:spacing w:val="-2"/>
                <w:sz w:val="22"/>
                <w:szCs w:val="22"/>
              </w:rPr>
            </w:pPr>
            <w:r w:rsidRPr="00BD7F26">
              <w:rPr>
                <w:spacing w:val="-2"/>
                <w:sz w:val="22"/>
                <w:szCs w:val="22"/>
              </w:rPr>
              <w:t>Capital ratio after deducting capital add</w:t>
            </w:r>
            <w:r w:rsidRPr="00BD7F26">
              <w:rPr>
                <w:spacing w:val="-2"/>
                <w:sz w:val="22"/>
                <w:szCs w:val="22"/>
                <w:cs/>
              </w:rPr>
              <w:t>-</w:t>
            </w:r>
            <w:r w:rsidRPr="00BD7F26">
              <w:rPr>
                <w:spacing w:val="-2"/>
                <w:sz w:val="22"/>
                <w:szCs w:val="22"/>
              </w:rPr>
              <w:t>on arising from</w:t>
            </w:r>
            <w:r w:rsidRPr="00BD7F26">
              <w:rPr>
                <w:spacing w:val="-2"/>
                <w:sz w:val="22"/>
                <w:szCs w:val="22"/>
                <w:cs/>
              </w:rPr>
              <w:t xml:space="preserve"> </w:t>
            </w:r>
            <w:r w:rsidRPr="00BD7F26">
              <w:rPr>
                <w:spacing w:val="-2"/>
                <w:sz w:val="22"/>
                <w:szCs w:val="22"/>
              </w:rPr>
              <w:t xml:space="preserve">Single </w:t>
            </w:r>
          </w:p>
          <w:p w14:paraId="63D52E0C" w14:textId="77777777" w:rsidR="00D50A62" w:rsidRPr="00BD7F26" w:rsidRDefault="00D50A62" w:rsidP="00F0697F">
            <w:pPr>
              <w:tabs>
                <w:tab w:val="left" w:pos="3240"/>
              </w:tabs>
              <w:ind w:left="-114" w:right="-113" w:hanging="9"/>
              <w:jc w:val="both"/>
              <w:rPr>
                <w:spacing w:val="-2"/>
                <w:sz w:val="22"/>
                <w:szCs w:val="22"/>
              </w:rPr>
            </w:pPr>
            <w:r w:rsidRPr="00BD7F26">
              <w:rPr>
                <w:spacing w:val="-2"/>
                <w:sz w:val="22"/>
                <w:szCs w:val="22"/>
              </w:rPr>
              <w:t xml:space="preserve">   Lending Limit </w:t>
            </w:r>
            <w:r w:rsidRPr="00BD7F26">
              <w:rPr>
                <w:i/>
                <w:iCs/>
                <w:spacing w:val="-2"/>
                <w:sz w:val="22"/>
                <w:szCs w:val="22"/>
                <w:cs/>
              </w:rPr>
              <w:t>(%)</w:t>
            </w:r>
          </w:p>
        </w:tc>
        <w:tc>
          <w:tcPr>
            <w:tcW w:w="1265" w:type="dxa"/>
            <w:shd w:val="clear" w:color="auto" w:fill="auto"/>
            <w:vAlign w:val="bottom"/>
          </w:tcPr>
          <w:p w14:paraId="04547A8C" w14:textId="131C49AE" w:rsidR="00D50A62" w:rsidRPr="00BD7F26" w:rsidRDefault="001D644D" w:rsidP="00D50A62">
            <w:pPr>
              <w:tabs>
                <w:tab w:val="decimal" w:pos="890"/>
              </w:tabs>
              <w:snapToGrid w:val="0"/>
              <w:ind w:left="-113" w:right="-113"/>
              <w:rPr>
                <w:sz w:val="22"/>
                <w:szCs w:val="22"/>
              </w:rPr>
            </w:pPr>
            <w:r>
              <w:rPr>
                <w:sz w:val="22"/>
                <w:szCs w:val="22"/>
              </w:rPr>
              <w:t>18.8</w:t>
            </w:r>
          </w:p>
        </w:tc>
        <w:tc>
          <w:tcPr>
            <w:tcW w:w="272" w:type="dxa"/>
            <w:shd w:val="clear" w:color="auto" w:fill="auto"/>
            <w:vAlign w:val="bottom"/>
          </w:tcPr>
          <w:p w14:paraId="37EE0DD3" w14:textId="77777777" w:rsidR="00D50A62" w:rsidRPr="00BD7F26" w:rsidRDefault="00D50A62" w:rsidP="00D50A62">
            <w:pPr>
              <w:snapToGrid w:val="0"/>
              <w:rPr>
                <w:sz w:val="22"/>
                <w:szCs w:val="22"/>
              </w:rPr>
            </w:pPr>
          </w:p>
        </w:tc>
        <w:tc>
          <w:tcPr>
            <w:tcW w:w="1263" w:type="dxa"/>
            <w:vAlign w:val="bottom"/>
          </w:tcPr>
          <w:p w14:paraId="42951DA3" w14:textId="78DFCE7C" w:rsidR="00D50A62" w:rsidRPr="00D50A62" w:rsidRDefault="00D50A62" w:rsidP="00D50A62">
            <w:pPr>
              <w:tabs>
                <w:tab w:val="decimal" w:pos="874"/>
              </w:tabs>
              <w:snapToGrid w:val="0"/>
              <w:ind w:left="-113"/>
              <w:rPr>
                <w:sz w:val="22"/>
                <w:szCs w:val="22"/>
              </w:rPr>
            </w:pPr>
            <w:r w:rsidRPr="00D50A62">
              <w:rPr>
                <w:rFonts w:eastAsia="Times New Roman"/>
                <w:sz w:val="22"/>
                <w:szCs w:val="22"/>
              </w:rPr>
              <w:t>18.8</w:t>
            </w:r>
          </w:p>
        </w:tc>
      </w:tr>
    </w:tbl>
    <w:p w14:paraId="7EA0D1C6" w14:textId="77777777" w:rsidR="00085A1B" w:rsidRPr="00BD7F26" w:rsidRDefault="00085A1B" w:rsidP="00345D5B">
      <w:pPr>
        <w:ind w:left="540"/>
        <w:jc w:val="thaiDistribute"/>
        <w:rPr>
          <w:sz w:val="22"/>
          <w:szCs w:val="22"/>
        </w:rPr>
      </w:pPr>
    </w:p>
    <w:p w14:paraId="7A9C9D53" w14:textId="5CE401ED" w:rsidR="00085A1B" w:rsidRPr="00BD7F26" w:rsidRDefault="005366C5" w:rsidP="00345D5B">
      <w:pPr>
        <w:ind w:left="540"/>
        <w:jc w:val="thaiDistribute"/>
        <w:rPr>
          <w:rFonts w:eastAsia="Times New Roman"/>
          <w:sz w:val="22"/>
          <w:szCs w:val="22"/>
        </w:rPr>
      </w:pPr>
      <w:r w:rsidRPr="00BD7F26">
        <w:rPr>
          <w:sz w:val="22"/>
          <w:szCs w:val="22"/>
        </w:rPr>
        <w:t xml:space="preserve">Disclosures of capital maintenance information under </w:t>
      </w:r>
      <w:r w:rsidR="008F5C41" w:rsidRPr="00BD7F26">
        <w:rPr>
          <w:sz w:val="22"/>
          <w:szCs w:val="22"/>
        </w:rPr>
        <w:t xml:space="preserve">the </w:t>
      </w:r>
      <w:proofErr w:type="spellStart"/>
      <w:r w:rsidR="008F5C41" w:rsidRPr="00BD7F26">
        <w:rPr>
          <w:sz w:val="22"/>
          <w:szCs w:val="22"/>
        </w:rPr>
        <w:t>BoT</w:t>
      </w:r>
      <w:proofErr w:type="spellEnd"/>
      <w:r w:rsidR="008F5C41" w:rsidRPr="00BD7F26">
        <w:rPr>
          <w:sz w:val="22"/>
          <w:szCs w:val="22"/>
        </w:rPr>
        <w:t xml:space="preserve"> n</w:t>
      </w:r>
      <w:r w:rsidRPr="00BD7F26">
        <w:rPr>
          <w:sz w:val="22"/>
          <w:szCs w:val="22"/>
        </w:rPr>
        <w:t>otification number Sor Nor Sor 4/2556 dated 2 May 2013</w:t>
      </w:r>
      <w:r w:rsidR="00EA3C1F" w:rsidRPr="00BD7F26">
        <w:rPr>
          <w:sz w:val="22"/>
          <w:szCs w:val="22"/>
        </w:rPr>
        <w:t>,</w:t>
      </w:r>
      <w:r w:rsidRPr="00BD7F26">
        <w:rPr>
          <w:sz w:val="22"/>
          <w:szCs w:val="22"/>
        </w:rPr>
        <w:t xml:space="preserve"> </w:t>
      </w:r>
      <w:r w:rsidR="00AC0DB5" w:rsidRPr="00BD7F26">
        <w:rPr>
          <w:rFonts w:eastAsia="Times New Roman"/>
          <w:sz w:val="22"/>
          <w:szCs w:val="22"/>
        </w:rPr>
        <w:t xml:space="preserve">regarding to </w:t>
      </w:r>
      <w:r w:rsidR="00AC0DB5" w:rsidRPr="00BD7F26">
        <w:rPr>
          <w:rFonts w:eastAsia="Times New Roman"/>
          <w:i/>
          <w:iCs/>
          <w:sz w:val="22"/>
          <w:szCs w:val="22"/>
        </w:rPr>
        <w:t xml:space="preserve">Disclosure Requirement on Capital Adequacy for a Commercial Bank, </w:t>
      </w:r>
      <w:r w:rsidR="00DB4FE6" w:rsidRPr="00BD7F26">
        <w:rPr>
          <w:rFonts w:eastAsia="Times New Roman"/>
          <w:sz w:val="22"/>
          <w:szCs w:val="22"/>
        </w:rPr>
        <w:t xml:space="preserve">the </w:t>
      </w:r>
      <w:proofErr w:type="spellStart"/>
      <w:r w:rsidR="00AC0DB5" w:rsidRPr="00BD7F26">
        <w:rPr>
          <w:rFonts w:eastAsia="Times New Roman"/>
          <w:sz w:val="22"/>
          <w:szCs w:val="22"/>
        </w:rPr>
        <w:t>BoT</w:t>
      </w:r>
      <w:proofErr w:type="spellEnd"/>
      <w:r w:rsidR="00AC0DB5" w:rsidRPr="00BD7F26">
        <w:rPr>
          <w:rFonts w:eastAsia="Times New Roman"/>
          <w:sz w:val="22"/>
          <w:szCs w:val="22"/>
        </w:rPr>
        <w:t xml:space="preserve"> notification number Sor Nor Sor 14/2562 dated 7 May 2019, regarding to </w:t>
      </w:r>
      <w:r w:rsidR="00AC0DB5" w:rsidRPr="00BD7F26">
        <w:rPr>
          <w:rFonts w:eastAsia="Times New Roman"/>
          <w:i/>
          <w:iCs/>
          <w:sz w:val="22"/>
          <w:szCs w:val="22"/>
        </w:rPr>
        <w:t>Disclosure requirement on Capital Adequacy for a Commercial Bank (Volume 2)</w:t>
      </w:r>
      <w:r w:rsidR="00AC0DB5" w:rsidRPr="00BD7F26">
        <w:rPr>
          <w:rFonts w:eastAsia="Times New Roman"/>
          <w:sz w:val="22"/>
          <w:szCs w:val="22"/>
        </w:rPr>
        <w:t xml:space="preserve">, the </w:t>
      </w:r>
      <w:proofErr w:type="spellStart"/>
      <w:r w:rsidR="00AC0DB5" w:rsidRPr="00BD7F26">
        <w:rPr>
          <w:sz w:val="22"/>
          <w:szCs w:val="22"/>
        </w:rPr>
        <w:t>BoT</w:t>
      </w:r>
      <w:proofErr w:type="spellEnd"/>
      <w:r w:rsidR="00AC0DB5" w:rsidRPr="00BD7F26">
        <w:rPr>
          <w:sz w:val="22"/>
          <w:szCs w:val="22"/>
        </w:rPr>
        <w:t xml:space="preserve"> notification </w:t>
      </w:r>
      <w:r w:rsidR="00AC0DB5" w:rsidRPr="00BD7F26">
        <w:rPr>
          <w:rFonts w:eastAsia="Times New Roman"/>
          <w:sz w:val="22"/>
          <w:szCs w:val="22"/>
        </w:rPr>
        <w:t>number Sor Nor Sor 5</w:t>
      </w:r>
      <w:r w:rsidR="00AC0DB5" w:rsidRPr="00BD7F26">
        <w:rPr>
          <w:rFonts w:eastAsia="Times New Roman"/>
          <w:sz w:val="22"/>
          <w:szCs w:val="22"/>
          <w:cs/>
        </w:rPr>
        <w:t>/</w:t>
      </w:r>
      <w:r w:rsidR="00AC0DB5" w:rsidRPr="00BD7F26">
        <w:rPr>
          <w:rFonts w:eastAsia="Times New Roman"/>
          <w:sz w:val="22"/>
          <w:szCs w:val="22"/>
        </w:rPr>
        <w:t xml:space="preserve">2556 dated 2 May 2013, regarding to </w:t>
      </w:r>
      <w:r w:rsidR="00AC0DB5" w:rsidRPr="00BD7F26">
        <w:rPr>
          <w:rFonts w:eastAsia="Times New Roman"/>
          <w:i/>
          <w:iCs/>
          <w:sz w:val="22"/>
          <w:szCs w:val="22"/>
        </w:rPr>
        <w:t>Disclosure Requirement on Capital Adequacy for</w:t>
      </w:r>
      <w:r w:rsidR="00AC0DB5" w:rsidRPr="00BD7F26">
        <w:rPr>
          <w:rFonts w:eastAsia="Times New Roman"/>
          <w:i/>
          <w:iCs/>
          <w:sz w:val="22"/>
          <w:szCs w:val="22"/>
          <w:cs/>
        </w:rPr>
        <w:t xml:space="preserve"> </w:t>
      </w:r>
      <w:r w:rsidR="00AC0DB5" w:rsidRPr="00BD7F26">
        <w:rPr>
          <w:rFonts w:eastAsia="Times New Roman"/>
          <w:i/>
          <w:iCs/>
          <w:sz w:val="22"/>
          <w:szCs w:val="22"/>
        </w:rPr>
        <w:t xml:space="preserve">a Financial Group </w:t>
      </w:r>
      <w:r w:rsidR="00AC0DB5" w:rsidRPr="00BD7F26">
        <w:rPr>
          <w:rFonts w:eastAsia="Times New Roman"/>
          <w:sz w:val="22"/>
          <w:szCs w:val="22"/>
        </w:rPr>
        <w:t xml:space="preserve">and the </w:t>
      </w:r>
      <w:proofErr w:type="spellStart"/>
      <w:r w:rsidR="00AC0DB5" w:rsidRPr="00BD7F26">
        <w:rPr>
          <w:rFonts w:eastAsia="Times New Roman"/>
          <w:sz w:val="22"/>
          <w:szCs w:val="22"/>
        </w:rPr>
        <w:t>BoT</w:t>
      </w:r>
      <w:proofErr w:type="spellEnd"/>
      <w:r w:rsidR="00AC0DB5" w:rsidRPr="00BD7F26">
        <w:rPr>
          <w:rFonts w:eastAsia="Times New Roman"/>
          <w:sz w:val="22"/>
          <w:szCs w:val="22"/>
        </w:rPr>
        <w:t xml:space="preserve"> notification number Sor Nor Sor 15/2562 dated 7 May 2019, regarding to </w:t>
      </w:r>
      <w:r w:rsidR="00AC0DB5" w:rsidRPr="00BD7F26">
        <w:rPr>
          <w:rFonts w:eastAsia="Times New Roman"/>
          <w:i/>
          <w:iCs/>
          <w:sz w:val="22"/>
          <w:szCs w:val="22"/>
        </w:rPr>
        <w:t>Disclosure Requirement on Capital Adequacy for a Financial group (Volume 2)</w:t>
      </w:r>
      <w:r w:rsidR="00AC0DB5" w:rsidRPr="00BD7F26">
        <w:rPr>
          <w:rFonts w:eastAsia="Times New Roman"/>
          <w:sz w:val="22"/>
          <w:szCs w:val="22"/>
        </w:rPr>
        <w:t>,</w:t>
      </w:r>
      <w:r w:rsidR="00AC0DB5" w:rsidRPr="00BD7F26">
        <w:rPr>
          <w:rFonts w:eastAsia="Times New Roman"/>
          <w:i/>
          <w:iCs/>
          <w:sz w:val="22"/>
          <w:szCs w:val="22"/>
        </w:rPr>
        <w:t xml:space="preserve"> </w:t>
      </w:r>
      <w:r w:rsidR="00AC0DB5" w:rsidRPr="00BD7F26">
        <w:rPr>
          <w:rFonts w:eastAsia="Times New Roman"/>
          <w:sz w:val="22"/>
          <w:szCs w:val="22"/>
        </w:rPr>
        <w:t>were as follows</w:t>
      </w:r>
      <w:r w:rsidR="00AC0DB5" w:rsidRPr="00BD7F26">
        <w:rPr>
          <w:rFonts w:eastAsia="Times New Roman"/>
          <w:sz w:val="22"/>
          <w:szCs w:val="22"/>
          <w:cs/>
        </w:rPr>
        <w:t>:</w:t>
      </w:r>
    </w:p>
    <w:p w14:paraId="654C77DB" w14:textId="77777777" w:rsidR="008F44DE" w:rsidRPr="00BD7F26" w:rsidRDefault="008F44DE" w:rsidP="00345D5B">
      <w:pPr>
        <w:ind w:left="540"/>
        <w:jc w:val="thaiDistribute"/>
        <w:rPr>
          <w:rFonts w:eastAsia="Times New Roman"/>
          <w:sz w:val="22"/>
          <w:szCs w:val="22"/>
          <w:cs/>
        </w:rPr>
      </w:pPr>
    </w:p>
    <w:tbl>
      <w:tblPr>
        <w:tblW w:w="9446" w:type="dxa"/>
        <w:tblInd w:w="450" w:type="dxa"/>
        <w:tblLayout w:type="fixed"/>
        <w:tblLook w:val="0000" w:firstRow="0" w:lastRow="0" w:firstColumn="0" w:lastColumn="0" w:noHBand="0" w:noVBand="0"/>
      </w:tblPr>
      <w:tblGrid>
        <w:gridCol w:w="2232"/>
        <w:gridCol w:w="6768"/>
        <w:gridCol w:w="437"/>
        <w:gridCol w:w="9"/>
      </w:tblGrid>
      <w:tr w:rsidR="00AA14DD" w:rsidRPr="00BD7F26" w14:paraId="78327BCF" w14:textId="77777777" w:rsidTr="008A2372">
        <w:trPr>
          <w:gridAfter w:val="1"/>
          <w:wAfter w:w="9" w:type="dxa"/>
        </w:trPr>
        <w:tc>
          <w:tcPr>
            <w:tcW w:w="2232" w:type="dxa"/>
            <w:shd w:val="clear" w:color="auto" w:fill="auto"/>
          </w:tcPr>
          <w:p w14:paraId="419EEC64" w14:textId="77777777" w:rsidR="00AA14DD" w:rsidRPr="00BD7F26" w:rsidRDefault="00085A1B" w:rsidP="009A1335">
            <w:pPr>
              <w:contextualSpacing/>
              <w:rPr>
                <w:sz w:val="22"/>
                <w:szCs w:val="22"/>
              </w:rPr>
            </w:pPr>
            <w:r w:rsidRPr="00BD7F26">
              <w:rPr>
                <w:rFonts w:eastAsia="Times New Roman" w:cs="Angsana New"/>
                <w:sz w:val="22"/>
                <w:szCs w:val="22"/>
                <w:cs/>
              </w:rPr>
              <w:br w:type="page"/>
            </w:r>
            <w:r w:rsidR="009A1335" w:rsidRPr="00BD7F26">
              <w:rPr>
                <w:sz w:val="22"/>
                <w:szCs w:val="22"/>
              </w:rPr>
              <w:t>Location of</w:t>
            </w:r>
            <w:r w:rsidR="009A1335" w:rsidRPr="00BD7F26">
              <w:rPr>
                <w:sz w:val="22"/>
                <w:szCs w:val="22"/>
                <w:cs/>
              </w:rPr>
              <w:t xml:space="preserve"> </w:t>
            </w:r>
            <w:r w:rsidR="00AA14DD" w:rsidRPr="00BD7F26">
              <w:rPr>
                <w:sz w:val="22"/>
                <w:szCs w:val="22"/>
              </w:rPr>
              <w:t>disclosure</w:t>
            </w:r>
          </w:p>
        </w:tc>
        <w:tc>
          <w:tcPr>
            <w:tcW w:w="7205" w:type="dxa"/>
            <w:gridSpan w:val="2"/>
            <w:shd w:val="clear" w:color="auto" w:fill="auto"/>
          </w:tcPr>
          <w:p w14:paraId="08DF9E62" w14:textId="77777777" w:rsidR="00AA14DD" w:rsidRPr="00BD7F26" w:rsidRDefault="00AA14DD" w:rsidP="00E50E9B">
            <w:pPr>
              <w:ind w:left="-45" w:right="72"/>
              <w:contextualSpacing/>
              <w:jc w:val="both"/>
              <w:rPr>
                <w:sz w:val="22"/>
                <w:szCs w:val="22"/>
              </w:rPr>
            </w:pPr>
            <w:r w:rsidRPr="00BD7F26">
              <w:rPr>
                <w:sz w:val="22"/>
                <w:szCs w:val="22"/>
              </w:rPr>
              <w:t>The Bank’s website under Investor Relations section at </w:t>
            </w:r>
          </w:p>
          <w:p w14:paraId="05CBD837" w14:textId="77777777" w:rsidR="007662FE" w:rsidRPr="00BD7F26" w:rsidRDefault="00AA14DD" w:rsidP="00E50E9B">
            <w:pPr>
              <w:ind w:left="-45" w:right="830"/>
              <w:contextualSpacing/>
              <w:jc w:val="both"/>
              <w:rPr>
                <w:sz w:val="22"/>
                <w:szCs w:val="22"/>
                <w:u w:val="single"/>
              </w:rPr>
            </w:pPr>
            <w:r w:rsidRPr="00BD7F26">
              <w:rPr>
                <w:sz w:val="22"/>
                <w:szCs w:val="22"/>
                <w:u w:val="single"/>
              </w:rPr>
              <w:t>ht</w:t>
            </w:r>
            <w:r w:rsidR="00763962" w:rsidRPr="00BD7F26">
              <w:rPr>
                <w:sz w:val="22"/>
                <w:szCs w:val="22"/>
                <w:u w:val="single"/>
              </w:rPr>
              <w:t>tp://www.scb.co.th/en/</w:t>
            </w:r>
            <w:r w:rsidRPr="00BD7F26">
              <w:rPr>
                <w:sz w:val="22"/>
                <w:szCs w:val="22"/>
                <w:u w:val="single"/>
              </w:rPr>
              <w:t>investor-relati</w:t>
            </w:r>
            <w:r w:rsidR="00763962" w:rsidRPr="00BD7F26">
              <w:rPr>
                <w:sz w:val="22"/>
                <w:szCs w:val="22"/>
                <w:u w:val="single"/>
              </w:rPr>
              <w:t>ons/financial-information</w:t>
            </w:r>
            <w:r w:rsidR="007662FE" w:rsidRPr="00BD7F26">
              <w:rPr>
                <w:sz w:val="22"/>
                <w:szCs w:val="22"/>
                <w:u w:val="single"/>
              </w:rPr>
              <w:t>.htm</w:t>
            </w:r>
            <w:r w:rsidR="00763962" w:rsidRPr="00BD7F26">
              <w:rPr>
                <w:sz w:val="22"/>
                <w:szCs w:val="22"/>
                <w:u w:val="single"/>
              </w:rPr>
              <w:t>l</w:t>
            </w:r>
          </w:p>
        </w:tc>
      </w:tr>
      <w:tr w:rsidR="00AA14DD" w:rsidRPr="00BD7F26" w14:paraId="313F01AA" w14:textId="77777777" w:rsidTr="008A2372">
        <w:tblPrEx>
          <w:tblCellMar>
            <w:left w:w="0" w:type="dxa"/>
            <w:right w:w="0" w:type="dxa"/>
          </w:tblCellMar>
        </w:tblPrEx>
        <w:tc>
          <w:tcPr>
            <w:tcW w:w="2232" w:type="dxa"/>
            <w:shd w:val="clear" w:color="auto" w:fill="auto"/>
          </w:tcPr>
          <w:p w14:paraId="43C4BF7E" w14:textId="7C7592A8" w:rsidR="00AA14DD" w:rsidRPr="00BD7F26" w:rsidRDefault="00FD5C47" w:rsidP="00FD5C47">
            <w:pPr>
              <w:ind w:left="243" w:hanging="126"/>
              <w:contextualSpacing/>
              <w:rPr>
                <w:sz w:val="22"/>
                <w:szCs w:val="22"/>
              </w:rPr>
            </w:pPr>
            <w:r w:rsidRPr="00BD7F26">
              <w:rPr>
                <w:sz w:val="22"/>
                <w:szCs w:val="22"/>
              </w:rPr>
              <w:t xml:space="preserve">Disclosure period   </w:t>
            </w:r>
          </w:p>
        </w:tc>
        <w:tc>
          <w:tcPr>
            <w:tcW w:w="6768" w:type="dxa"/>
            <w:shd w:val="clear" w:color="auto" w:fill="auto"/>
          </w:tcPr>
          <w:p w14:paraId="6DF31206" w14:textId="6D3729EC" w:rsidR="000B1767" w:rsidRPr="00BD7F26" w:rsidRDefault="000B1767" w:rsidP="00727F38">
            <w:pPr>
              <w:ind w:left="36"/>
              <w:contextualSpacing/>
              <w:jc w:val="both"/>
            </w:pPr>
          </w:p>
        </w:tc>
        <w:tc>
          <w:tcPr>
            <w:tcW w:w="446" w:type="dxa"/>
            <w:gridSpan w:val="2"/>
            <w:shd w:val="clear" w:color="auto" w:fill="auto"/>
          </w:tcPr>
          <w:p w14:paraId="21075470" w14:textId="77777777" w:rsidR="00AA14DD" w:rsidRPr="00BD7F26" w:rsidRDefault="00AA14DD" w:rsidP="00E50E9B">
            <w:pPr>
              <w:snapToGrid w:val="0"/>
              <w:ind w:left="36"/>
              <w:contextualSpacing/>
            </w:pPr>
          </w:p>
        </w:tc>
      </w:tr>
      <w:tr w:rsidR="009E016C" w:rsidRPr="00BD7F26" w14:paraId="780667D6" w14:textId="77777777" w:rsidTr="008A2372">
        <w:tblPrEx>
          <w:tblCellMar>
            <w:left w:w="0" w:type="dxa"/>
            <w:right w:w="0" w:type="dxa"/>
          </w:tblCellMar>
        </w:tblPrEx>
        <w:tc>
          <w:tcPr>
            <w:tcW w:w="2232" w:type="dxa"/>
            <w:shd w:val="clear" w:color="auto" w:fill="auto"/>
          </w:tcPr>
          <w:p w14:paraId="151D0CD1" w14:textId="45882C12" w:rsidR="009E016C" w:rsidRPr="00BD7F26" w:rsidRDefault="009E016C" w:rsidP="009E016C">
            <w:pPr>
              <w:ind w:left="449" w:hanging="198"/>
              <w:contextualSpacing/>
              <w:rPr>
                <w:sz w:val="22"/>
                <w:szCs w:val="22"/>
              </w:rPr>
            </w:pPr>
            <w:r w:rsidRPr="00BD7F26">
              <w:rPr>
                <w:sz w:val="22"/>
                <w:szCs w:val="22"/>
              </w:rPr>
              <w:t>requirement</w:t>
            </w:r>
          </w:p>
        </w:tc>
        <w:tc>
          <w:tcPr>
            <w:tcW w:w="6768" w:type="dxa"/>
            <w:shd w:val="clear" w:color="auto" w:fill="auto"/>
          </w:tcPr>
          <w:p w14:paraId="16816573" w14:textId="2BAFD5D1" w:rsidR="009E016C" w:rsidRPr="00BD7F26" w:rsidRDefault="009E016C" w:rsidP="009E016C">
            <w:pPr>
              <w:ind w:left="36"/>
              <w:contextualSpacing/>
              <w:jc w:val="both"/>
            </w:pPr>
            <w:r w:rsidRPr="00BD7F26">
              <w:rPr>
                <w:sz w:val="22"/>
                <w:szCs w:val="22"/>
              </w:rPr>
              <w:t xml:space="preserve">Within 4 months after the period end date as indicated in the </w:t>
            </w:r>
            <w:proofErr w:type="spellStart"/>
            <w:r w:rsidRPr="00BD7F26">
              <w:rPr>
                <w:sz w:val="22"/>
                <w:szCs w:val="22"/>
              </w:rPr>
              <w:t>BoT</w:t>
            </w:r>
            <w:proofErr w:type="spellEnd"/>
            <w:r w:rsidRPr="00BD7F26">
              <w:rPr>
                <w:sz w:val="22"/>
                <w:szCs w:val="22"/>
              </w:rPr>
              <w:t xml:space="preserve"> notification</w:t>
            </w:r>
          </w:p>
        </w:tc>
        <w:tc>
          <w:tcPr>
            <w:tcW w:w="446" w:type="dxa"/>
            <w:gridSpan w:val="2"/>
            <w:shd w:val="clear" w:color="auto" w:fill="auto"/>
          </w:tcPr>
          <w:p w14:paraId="7D1DB71A" w14:textId="77777777" w:rsidR="009E016C" w:rsidRPr="00BD7F26" w:rsidRDefault="009E016C" w:rsidP="009E016C">
            <w:pPr>
              <w:snapToGrid w:val="0"/>
              <w:ind w:left="36"/>
              <w:contextualSpacing/>
            </w:pPr>
          </w:p>
        </w:tc>
      </w:tr>
      <w:tr w:rsidR="009E016C" w:rsidRPr="00BD7F26" w14:paraId="3CA52A5E" w14:textId="77777777" w:rsidTr="008A2372">
        <w:tblPrEx>
          <w:tblCellMar>
            <w:left w:w="0" w:type="dxa"/>
            <w:right w:w="0" w:type="dxa"/>
          </w:tblCellMar>
        </w:tblPrEx>
        <w:tc>
          <w:tcPr>
            <w:tcW w:w="2232" w:type="dxa"/>
            <w:shd w:val="clear" w:color="auto" w:fill="auto"/>
          </w:tcPr>
          <w:p w14:paraId="592F9A58" w14:textId="77777777" w:rsidR="009E016C" w:rsidRPr="00BD7F26" w:rsidRDefault="009E016C" w:rsidP="009E016C">
            <w:pPr>
              <w:ind w:left="117"/>
              <w:contextualSpacing/>
              <w:rPr>
                <w:sz w:val="22"/>
                <w:szCs w:val="22"/>
              </w:rPr>
            </w:pPr>
            <w:r w:rsidRPr="00BD7F26">
              <w:rPr>
                <w:sz w:val="22"/>
                <w:szCs w:val="22"/>
              </w:rPr>
              <w:t xml:space="preserve">Latest information at </w:t>
            </w:r>
          </w:p>
        </w:tc>
        <w:tc>
          <w:tcPr>
            <w:tcW w:w="6768" w:type="dxa"/>
            <w:shd w:val="clear" w:color="auto" w:fill="auto"/>
          </w:tcPr>
          <w:p w14:paraId="1240F5AB" w14:textId="18F7D416" w:rsidR="009E016C" w:rsidRPr="00BD7F26" w:rsidRDefault="009E016C" w:rsidP="009E016C">
            <w:pPr>
              <w:ind w:left="36"/>
              <w:contextualSpacing/>
              <w:jc w:val="both"/>
            </w:pPr>
            <w:r w:rsidRPr="00BD7F26">
              <w:rPr>
                <w:sz w:val="22"/>
                <w:szCs w:val="22"/>
              </w:rPr>
              <w:t>3</w:t>
            </w:r>
            <w:r w:rsidR="00A2630A">
              <w:rPr>
                <w:rFonts w:cs="Angsana New"/>
                <w:sz w:val="22"/>
              </w:rPr>
              <w:t>1</w:t>
            </w:r>
            <w:r w:rsidRPr="00BD7F26">
              <w:rPr>
                <w:rFonts w:cs="Angsana New"/>
                <w:sz w:val="22"/>
              </w:rPr>
              <w:t xml:space="preserve"> </w:t>
            </w:r>
            <w:r w:rsidR="00A2630A">
              <w:rPr>
                <w:rFonts w:cs="Angsana New"/>
                <w:sz w:val="22"/>
              </w:rPr>
              <w:t>December</w:t>
            </w:r>
            <w:r>
              <w:rPr>
                <w:rFonts w:cs="Angsana New"/>
                <w:sz w:val="22"/>
              </w:rPr>
              <w:t xml:space="preserve"> 2021</w:t>
            </w:r>
          </w:p>
        </w:tc>
        <w:tc>
          <w:tcPr>
            <w:tcW w:w="446" w:type="dxa"/>
            <w:gridSpan w:val="2"/>
            <w:shd w:val="clear" w:color="auto" w:fill="auto"/>
          </w:tcPr>
          <w:p w14:paraId="611D5079" w14:textId="77777777" w:rsidR="009E016C" w:rsidRPr="00BD7F26" w:rsidRDefault="009E016C" w:rsidP="009E016C">
            <w:pPr>
              <w:snapToGrid w:val="0"/>
              <w:ind w:left="36"/>
              <w:contextualSpacing/>
            </w:pPr>
          </w:p>
        </w:tc>
      </w:tr>
    </w:tbl>
    <w:p w14:paraId="27572E05" w14:textId="77777777" w:rsidR="00181116" w:rsidRPr="00BD7F26" w:rsidRDefault="00181116" w:rsidP="00E46E85">
      <w:pPr>
        <w:spacing w:line="240" w:lineRule="atLeast"/>
        <w:ind w:left="539"/>
        <w:contextualSpacing/>
        <w:jc w:val="both"/>
        <w:rPr>
          <w:sz w:val="22"/>
          <w:szCs w:val="22"/>
        </w:rPr>
      </w:pPr>
    </w:p>
    <w:p w14:paraId="568D2F6F" w14:textId="77777777" w:rsidR="00D46036" w:rsidRPr="00BD7F26" w:rsidRDefault="0020627E" w:rsidP="00E46E85">
      <w:pPr>
        <w:pStyle w:val="BodyTextIndent3"/>
        <w:spacing w:line="240" w:lineRule="atLeast"/>
        <w:ind w:left="0" w:right="-52" w:firstLine="540"/>
        <w:contextualSpacing/>
        <w:rPr>
          <w:i/>
          <w:iCs/>
          <w:sz w:val="22"/>
          <w:szCs w:val="22"/>
        </w:rPr>
      </w:pPr>
      <w:r w:rsidRPr="00BD7F26">
        <w:rPr>
          <w:i/>
          <w:iCs/>
          <w:sz w:val="22"/>
          <w:szCs w:val="22"/>
        </w:rPr>
        <w:t>Capital management</w:t>
      </w:r>
    </w:p>
    <w:p w14:paraId="0161A951" w14:textId="77777777" w:rsidR="0020627E" w:rsidRPr="00BD7F26" w:rsidRDefault="0020627E" w:rsidP="00E46E85">
      <w:pPr>
        <w:pStyle w:val="BodyTextIndent3"/>
        <w:spacing w:line="240" w:lineRule="atLeast"/>
        <w:ind w:left="0" w:right="-58" w:firstLine="547"/>
        <w:contextualSpacing/>
        <w:rPr>
          <w:rFonts w:cstheme="minorBidi"/>
          <w:sz w:val="22"/>
          <w:szCs w:val="22"/>
          <w:cs/>
        </w:rPr>
      </w:pPr>
    </w:p>
    <w:p w14:paraId="1AA942CC" w14:textId="6D366199" w:rsidR="00D46036" w:rsidRPr="00BD7F26" w:rsidRDefault="00F468DD" w:rsidP="00E46E85">
      <w:pPr>
        <w:spacing w:line="240" w:lineRule="atLeast"/>
        <w:ind w:left="540" w:right="-28"/>
        <w:jc w:val="both"/>
        <w:rPr>
          <w:sz w:val="22"/>
          <w:szCs w:val="22"/>
        </w:rPr>
      </w:pPr>
      <w:r w:rsidRPr="00BD7F26">
        <w:rPr>
          <w:sz w:val="22"/>
          <w:szCs w:val="22"/>
        </w:rPr>
        <w:t xml:space="preserve">The </w:t>
      </w:r>
      <w:r w:rsidR="00FD5C47" w:rsidRPr="00BD7F26">
        <w:rPr>
          <w:sz w:val="22"/>
          <w:szCs w:val="22"/>
        </w:rPr>
        <w:t xml:space="preserve">Bank and its subsidiaries’ </w:t>
      </w:r>
      <w:r w:rsidR="00D46036" w:rsidRPr="00BD7F26">
        <w:rPr>
          <w:sz w:val="22"/>
          <w:szCs w:val="22"/>
        </w:rPr>
        <w:t>policies are to maintain a strong capital base so as to provide</w:t>
      </w:r>
      <w:r w:rsidR="00887C32" w:rsidRPr="00BD7F26">
        <w:rPr>
          <w:sz w:val="22"/>
          <w:szCs w:val="22"/>
        </w:rPr>
        <w:t xml:space="preserve"> </w:t>
      </w:r>
      <w:r w:rsidR="00D46036" w:rsidRPr="00BD7F26">
        <w:rPr>
          <w:sz w:val="22"/>
          <w:szCs w:val="22"/>
        </w:rPr>
        <w:t>a cushion against future uncertainties, engender market confidence in the Bank’s robustness and to support business growth. Further</w:t>
      </w:r>
      <w:r w:rsidR="00303829">
        <w:rPr>
          <w:sz w:val="22"/>
          <w:szCs w:val="22"/>
        </w:rPr>
        <w:t>more</w:t>
      </w:r>
      <w:r w:rsidR="00D46036" w:rsidRPr="00BD7F26">
        <w:rPr>
          <w:sz w:val="22"/>
          <w:szCs w:val="22"/>
        </w:rPr>
        <w:t>,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6A7452B1" w14:textId="77777777" w:rsidR="0020627E" w:rsidRPr="00BD7F26" w:rsidRDefault="0020627E" w:rsidP="00E46E85">
      <w:pPr>
        <w:spacing w:line="240" w:lineRule="atLeast"/>
        <w:ind w:left="547" w:right="-29"/>
        <w:jc w:val="both"/>
        <w:rPr>
          <w:sz w:val="22"/>
          <w:szCs w:val="22"/>
        </w:rPr>
      </w:pPr>
    </w:p>
    <w:p w14:paraId="0B9539B1" w14:textId="77777777" w:rsidR="0020627E" w:rsidRPr="00BD7F26" w:rsidRDefault="00F468DD" w:rsidP="00E46E85">
      <w:pPr>
        <w:spacing w:line="240" w:lineRule="atLeast"/>
        <w:ind w:left="540" w:right="-28"/>
        <w:jc w:val="both"/>
        <w:rPr>
          <w:sz w:val="22"/>
          <w:szCs w:val="22"/>
        </w:rPr>
      </w:pPr>
      <w:r w:rsidRPr="00BD7F26">
        <w:rPr>
          <w:sz w:val="22"/>
          <w:szCs w:val="22"/>
        </w:rPr>
        <w:t xml:space="preserve">The </w:t>
      </w:r>
      <w:r w:rsidR="00FD5C47" w:rsidRPr="00BD7F26">
        <w:rPr>
          <w:sz w:val="22"/>
          <w:szCs w:val="22"/>
        </w:rPr>
        <w:t xml:space="preserve">Bank and its subsidiaries </w:t>
      </w:r>
      <w:r w:rsidR="00D46036" w:rsidRPr="00BD7F26">
        <w:rPr>
          <w:sz w:val="22"/>
          <w:szCs w:val="22"/>
        </w:rPr>
        <w:t xml:space="preserve">complied with </w:t>
      </w:r>
      <w:r w:rsidR="00FD5C47" w:rsidRPr="00BD7F26">
        <w:rPr>
          <w:sz w:val="22"/>
          <w:szCs w:val="22"/>
        </w:rPr>
        <w:t xml:space="preserve">the </w:t>
      </w:r>
      <w:proofErr w:type="spellStart"/>
      <w:r w:rsidR="00D46036" w:rsidRPr="00BD7F26">
        <w:rPr>
          <w:sz w:val="22"/>
          <w:szCs w:val="22"/>
        </w:rPr>
        <w:t>BoT</w:t>
      </w:r>
      <w:r w:rsidR="00FD5C47" w:rsidRPr="00BD7F26">
        <w:rPr>
          <w:sz w:val="22"/>
          <w:szCs w:val="22"/>
        </w:rPr>
        <w:t>’s</w:t>
      </w:r>
      <w:proofErr w:type="spellEnd"/>
      <w:r w:rsidR="00D46036" w:rsidRPr="00BD7F26">
        <w:rPr>
          <w:sz w:val="22"/>
          <w:szCs w:val="22"/>
        </w:rPr>
        <w:t xml:space="preserve"> imposed capital requirements throughout the period and, as noted in the table above, its capital level is well in excess of the minimum requirements.</w:t>
      </w:r>
    </w:p>
    <w:p w14:paraId="76D2EDF3" w14:textId="77777777" w:rsidR="008D1292" w:rsidRPr="00BD7F26" w:rsidRDefault="008D1292">
      <w:pPr>
        <w:suppressAutoHyphens w:val="0"/>
        <w:rPr>
          <w:sz w:val="22"/>
          <w:szCs w:val="22"/>
        </w:rPr>
      </w:pPr>
      <w:r w:rsidRPr="00BD7F26">
        <w:rPr>
          <w:sz w:val="22"/>
          <w:szCs w:val="22"/>
        </w:rPr>
        <w:br w:type="page"/>
      </w:r>
    </w:p>
    <w:p w14:paraId="14FF7B64" w14:textId="20E0A502" w:rsidR="00A215EA" w:rsidRPr="00590846" w:rsidRDefault="00A215EA" w:rsidP="007F1FEA">
      <w:pPr>
        <w:numPr>
          <w:ilvl w:val="0"/>
          <w:numId w:val="7"/>
        </w:numPr>
        <w:spacing w:line="240" w:lineRule="atLeast"/>
        <w:ind w:left="539" w:right="-28" w:hanging="539"/>
        <w:jc w:val="both"/>
        <w:outlineLvl w:val="0"/>
        <w:rPr>
          <w:b/>
          <w:bCs/>
          <w:szCs w:val="24"/>
        </w:rPr>
      </w:pPr>
      <w:r w:rsidRPr="00590846">
        <w:rPr>
          <w:b/>
          <w:bCs/>
          <w:szCs w:val="24"/>
        </w:rPr>
        <w:lastRenderedPageBreak/>
        <w:t>Financial assets measured at fair value through profit or loss</w:t>
      </w:r>
    </w:p>
    <w:p w14:paraId="65271398" w14:textId="4FED16ED" w:rsidR="004F6669" w:rsidRPr="00BD7F26" w:rsidRDefault="004F6669" w:rsidP="00EF17EB">
      <w:pPr>
        <w:spacing w:line="240" w:lineRule="atLeast"/>
        <w:ind w:left="539"/>
        <w:contextualSpacing/>
        <w:jc w:val="both"/>
        <w:rPr>
          <w:rFonts w:cstheme="minorBidi"/>
          <w:b/>
          <w:bCs/>
          <w:szCs w:val="24"/>
        </w:rPr>
      </w:pPr>
    </w:p>
    <w:tbl>
      <w:tblPr>
        <w:tblW w:w="9208" w:type="dxa"/>
        <w:tblInd w:w="332" w:type="dxa"/>
        <w:tblLayout w:type="fixed"/>
        <w:tblLook w:val="0000" w:firstRow="0" w:lastRow="0" w:firstColumn="0" w:lastColumn="0" w:noHBand="0" w:noVBand="0"/>
      </w:tblPr>
      <w:tblGrid>
        <w:gridCol w:w="3988"/>
        <w:gridCol w:w="1080"/>
        <w:gridCol w:w="236"/>
        <w:gridCol w:w="1114"/>
        <w:gridCol w:w="245"/>
        <w:gridCol w:w="1105"/>
        <w:gridCol w:w="270"/>
        <w:gridCol w:w="1170"/>
      </w:tblGrid>
      <w:tr w:rsidR="00EF17EB" w:rsidRPr="00BD7F26" w14:paraId="4AC4328F" w14:textId="77777777" w:rsidTr="00876FA4">
        <w:tc>
          <w:tcPr>
            <w:tcW w:w="3988" w:type="dxa"/>
            <w:shd w:val="clear" w:color="auto" w:fill="auto"/>
          </w:tcPr>
          <w:p w14:paraId="51122886" w14:textId="77777777" w:rsidR="00EF17EB" w:rsidRPr="00BD7F26" w:rsidRDefault="00EF17EB" w:rsidP="00D00854">
            <w:pPr>
              <w:snapToGrid w:val="0"/>
              <w:spacing w:line="240" w:lineRule="atLeast"/>
              <w:ind w:right="-29"/>
              <w:jc w:val="both"/>
              <w:rPr>
                <w:b/>
                <w:bCs/>
                <w:sz w:val="20"/>
                <w:szCs w:val="20"/>
              </w:rPr>
            </w:pPr>
          </w:p>
        </w:tc>
        <w:tc>
          <w:tcPr>
            <w:tcW w:w="2430" w:type="dxa"/>
            <w:gridSpan w:val="3"/>
            <w:shd w:val="clear" w:color="auto" w:fill="auto"/>
          </w:tcPr>
          <w:p w14:paraId="40A97000" w14:textId="77777777" w:rsidR="00EF17EB" w:rsidRPr="00BD7F26" w:rsidRDefault="00EF17EB" w:rsidP="00D00854">
            <w:pPr>
              <w:spacing w:line="240" w:lineRule="atLeast"/>
              <w:ind w:right="-29"/>
              <w:jc w:val="center"/>
              <w:rPr>
                <w:b/>
                <w:bCs/>
                <w:sz w:val="20"/>
                <w:szCs w:val="20"/>
              </w:rPr>
            </w:pPr>
            <w:r w:rsidRPr="00BD7F26">
              <w:rPr>
                <w:b/>
                <w:bCs/>
                <w:color w:val="000000"/>
                <w:sz w:val="20"/>
                <w:szCs w:val="20"/>
              </w:rPr>
              <w:t>Consolidated</w:t>
            </w:r>
          </w:p>
        </w:tc>
        <w:tc>
          <w:tcPr>
            <w:tcW w:w="245" w:type="dxa"/>
            <w:shd w:val="clear" w:color="auto" w:fill="auto"/>
          </w:tcPr>
          <w:p w14:paraId="3F3A893D" w14:textId="77777777" w:rsidR="00EF17EB" w:rsidRPr="00BD7F26" w:rsidRDefault="00EF17EB" w:rsidP="00D00854">
            <w:pPr>
              <w:snapToGrid w:val="0"/>
              <w:spacing w:line="240" w:lineRule="atLeast"/>
              <w:ind w:right="-29"/>
              <w:jc w:val="both"/>
              <w:rPr>
                <w:b/>
                <w:bCs/>
                <w:sz w:val="20"/>
                <w:szCs w:val="20"/>
              </w:rPr>
            </w:pPr>
          </w:p>
        </w:tc>
        <w:tc>
          <w:tcPr>
            <w:tcW w:w="2545" w:type="dxa"/>
            <w:gridSpan w:val="3"/>
            <w:shd w:val="clear" w:color="auto" w:fill="auto"/>
          </w:tcPr>
          <w:p w14:paraId="43AFCFD0" w14:textId="77777777" w:rsidR="00EF17EB" w:rsidRPr="00BD7F26" w:rsidRDefault="00EF17EB" w:rsidP="00D00854">
            <w:pPr>
              <w:spacing w:line="240" w:lineRule="atLeast"/>
              <w:ind w:right="-29"/>
              <w:jc w:val="center"/>
              <w:rPr>
                <w:b/>
                <w:bCs/>
                <w:sz w:val="20"/>
                <w:szCs w:val="20"/>
              </w:rPr>
            </w:pPr>
            <w:r w:rsidRPr="00BD7F26">
              <w:rPr>
                <w:b/>
                <w:bCs/>
                <w:color w:val="000000"/>
                <w:sz w:val="20"/>
                <w:szCs w:val="20"/>
              </w:rPr>
              <w:t>The Bank</w:t>
            </w:r>
          </w:p>
        </w:tc>
      </w:tr>
      <w:tr w:rsidR="007712D1" w:rsidRPr="00BD7F26" w14:paraId="0C56C82C" w14:textId="77777777" w:rsidTr="00876FA4">
        <w:tc>
          <w:tcPr>
            <w:tcW w:w="3988" w:type="dxa"/>
            <w:shd w:val="clear" w:color="auto" w:fill="auto"/>
          </w:tcPr>
          <w:p w14:paraId="63D4632D" w14:textId="77777777" w:rsidR="007712D1" w:rsidRPr="00BD7F26" w:rsidRDefault="007712D1" w:rsidP="007712D1">
            <w:pPr>
              <w:snapToGrid w:val="0"/>
              <w:spacing w:line="240" w:lineRule="atLeast"/>
              <w:ind w:right="-29"/>
              <w:jc w:val="both"/>
              <w:rPr>
                <w:sz w:val="20"/>
                <w:szCs w:val="20"/>
              </w:rPr>
            </w:pPr>
          </w:p>
        </w:tc>
        <w:tc>
          <w:tcPr>
            <w:tcW w:w="1080" w:type="dxa"/>
            <w:shd w:val="clear" w:color="auto" w:fill="auto"/>
          </w:tcPr>
          <w:p w14:paraId="65ED9D45" w14:textId="4A359686" w:rsidR="007712D1" w:rsidRPr="00E73AFD" w:rsidRDefault="00E73AFD" w:rsidP="0053487C">
            <w:pPr>
              <w:spacing w:line="240" w:lineRule="atLeast"/>
              <w:ind w:left="-107" w:right="-103"/>
              <w:jc w:val="center"/>
              <w:rPr>
                <w:spacing w:val="-4"/>
                <w:sz w:val="20"/>
                <w:szCs w:val="20"/>
              </w:rPr>
            </w:pPr>
            <w:r w:rsidRPr="00E73AFD">
              <w:rPr>
                <w:spacing w:val="-2"/>
                <w:sz w:val="20"/>
                <w:szCs w:val="20"/>
              </w:rPr>
              <w:t>31 March</w:t>
            </w:r>
          </w:p>
        </w:tc>
        <w:tc>
          <w:tcPr>
            <w:tcW w:w="236" w:type="dxa"/>
            <w:shd w:val="clear" w:color="auto" w:fill="auto"/>
          </w:tcPr>
          <w:p w14:paraId="67B75DCB" w14:textId="77777777" w:rsidR="007712D1" w:rsidRPr="00BD7F26" w:rsidRDefault="007712D1" w:rsidP="007712D1">
            <w:pPr>
              <w:snapToGrid w:val="0"/>
              <w:spacing w:line="240" w:lineRule="atLeast"/>
              <w:ind w:right="-29"/>
              <w:jc w:val="both"/>
              <w:rPr>
                <w:sz w:val="20"/>
                <w:szCs w:val="20"/>
              </w:rPr>
            </w:pPr>
          </w:p>
        </w:tc>
        <w:tc>
          <w:tcPr>
            <w:tcW w:w="1114" w:type="dxa"/>
            <w:shd w:val="clear" w:color="auto" w:fill="auto"/>
          </w:tcPr>
          <w:p w14:paraId="00962D03" w14:textId="77777777" w:rsidR="007712D1" w:rsidRPr="00BD7F26" w:rsidRDefault="007712D1" w:rsidP="0053487C">
            <w:pPr>
              <w:spacing w:line="240" w:lineRule="atLeast"/>
              <w:ind w:left="-175" w:right="-202"/>
              <w:jc w:val="center"/>
              <w:rPr>
                <w:sz w:val="20"/>
                <w:szCs w:val="20"/>
              </w:rPr>
            </w:pPr>
            <w:r w:rsidRPr="00BD7F26">
              <w:rPr>
                <w:sz w:val="20"/>
                <w:szCs w:val="20"/>
              </w:rPr>
              <w:t>31 December</w:t>
            </w:r>
          </w:p>
        </w:tc>
        <w:tc>
          <w:tcPr>
            <w:tcW w:w="245" w:type="dxa"/>
            <w:shd w:val="clear" w:color="auto" w:fill="auto"/>
          </w:tcPr>
          <w:p w14:paraId="1C496DA9"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tcPr>
          <w:p w14:paraId="4800AE42" w14:textId="429073DC" w:rsidR="007712D1" w:rsidRPr="00BD7F26" w:rsidRDefault="007712D1" w:rsidP="0053487C">
            <w:pPr>
              <w:spacing w:line="240" w:lineRule="atLeast"/>
              <w:ind w:left="-107" w:right="-201" w:hanging="73"/>
              <w:jc w:val="center"/>
              <w:rPr>
                <w:spacing w:val="-4"/>
                <w:sz w:val="20"/>
                <w:szCs w:val="20"/>
              </w:rPr>
            </w:pPr>
            <w:r>
              <w:rPr>
                <w:spacing w:val="-4"/>
                <w:sz w:val="20"/>
                <w:szCs w:val="20"/>
              </w:rPr>
              <w:t>3</w:t>
            </w:r>
            <w:r w:rsidR="00AF5870">
              <w:rPr>
                <w:spacing w:val="-4"/>
                <w:sz w:val="20"/>
                <w:szCs w:val="20"/>
              </w:rPr>
              <w:t>1</w:t>
            </w:r>
            <w:r>
              <w:rPr>
                <w:spacing w:val="-4"/>
                <w:sz w:val="20"/>
                <w:szCs w:val="20"/>
              </w:rPr>
              <w:t xml:space="preserve"> </w:t>
            </w:r>
            <w:r w:rsidR="00AF5870">
              <w:rPr>
                <w:spacing w:val="-4"/>
                <w:sz w:val="20"/>
                <w:szCs w:val="20"/>
              </w:rPr>
              <w:t>March</w:t>
            </w:r>
          </w:p>
        </w:tc>
        <w:tc>
          <w:tcPr>
            <w:tcW w:w="270" w:type="dxa"/>
            <w:shd w:val="clear" w:color="auto" w:fill="auto"/>
          </w:tcPr>
          <w:p w14:paraId="5D29F25A" w14:textId="77777777" w:rsidR="007712D1" w:rsidRPr="00BD7F26" w:rsidRDefault="007712D1" w:rsidP="007712D1">
            <w:pPr>
              <w:snapToGrid w:val="0"/>
              <w:spacing w:line="240" w:lineRule="atLeast"/>
              <w:ind w:right="-29"/>
              <w:jc w:val="both"/>
              <w:rPr>
                <w:sz w:val="20"/>
                <w:szCs w:val="20"/>
              </w:rPr>
            </w:pPr>
          </w:p>
        </w:tc>
        <w:tc>
          <w:tcPr>
            <w:tcW w:w="1170" w:type="dxa"/>
            <w:shd w:val="clear" w:color="auto" w:fill="auto"/>
          </w:tcPr>
          <w:p w14:paraId="2D435D15" w14:textId="3EE7B05C" w:rsidR="007712D1" w:rsidRPr="00BD7F26" w:rsidRDefault="007712D1" w:rsidP="0053487C">
            <w:pPr>
              <w:spacing w:line="240" w:lineRule="atLeast"/>
              <w:ind w:left="-175" w:right="-125"/>
              <w:jc w:val="center"/>
              <w:rPr>
                <w:sz w:val="20"/>
                <w:szCs w:val="20"/>
              </w:rPr>
            </w:pPr>
            <w:r w:rsidRPr="00BD7F26">
              <w:rPr>
                <w:sz w:val="20"/>
                <w:szCs w:val="20"/>
              </w:rPr>
              <w:t>31 December</w:t>
            </w:r>
          </w:p>
        </w:tc>
      </w:tr>
      <w:tr w:rsidR="007712D1" w:rsidRPr="00BD7F26" w14:paraId="56530585" w14:textId="77777777" w:rsidTr="00876FA4">
        <w:tc>
          <w:tcPr>
            <w:tcW w:w="3988" w:type="dxa"/>
            <w:shd w:val="clear" w:color="auto" w:fill="auto"/>
          </w:tcPr>
          <w:p w14:paraId="7849F5C8" w14:textId="77777777" w:rsidR="007712D1" w:rsidRPr="00BD7F26" w:rsidRDefault="007712D1" w:rsidP="007712D1">
            <w:pPr>
              <w:snapToGrid w:val="0"/>
              <w:spacing w:line="240" w:lineRule="atLeast"/>
              <w:ind w:right="-29"/>
              <w:jc w:val="both"/>
              <w:rPr>
                <w:sz w:val="20"/>
                <w:szCs w:val="20"/>
              </w:rPr>
            </w:pPr>
          </w:p>
        </w:tc>
        <w:tc>
          <w:tcPr>
            <w:tcW w:w="1080" w:type="dxa"/>
            <w:shd w:val="clear" w:color="auto" w:fill="auto"/>
          </w:tcPr>
          <w:p w14:paraId="4866E388" w14:textId="2369E76E" w:rsidR="007712D1" w:rsidRPr="00BD7F26" w:rsidRDefault="007712D1" w:rsidP="007712D1">
            <w:pPr>
              <w:spacing w:line="240" w:lineRule="atLeast"/>
              <w:ind w:right="-29"/>
              <w:jc w:val="center"/>
              <w:rPr>
                <w:color w:val="000000"/>
                <w:sz w:val="20"/>
                <w:szCs w:val="20"/>
              </w:rPr>
            </w:pPr>
            <w:r w:rsidRPr="00BD7F26">
              <w:rPr>
                <w:color w:val="000000"/>
                <w:sz w:val="20"/>
                <w:szCs w:val="20"/>
              </w:rPr>
              <w:t>202</w:t>
            </w:r>
            <w:r w:rsidR="00E73AFD">
              <w:rPr>
                <w:color w:val="000000"/>
                <w:sz w:val="20"/>
                <w:szCs w:val="20"/>
              </w:rPr>
              <w:t>2</w:t>
            </w:r>
          </w:p>
        </w:tc>
        <w:tc>
          <w:tcPr>
            <w:tcW w:w="236" w:type="dxa"/>
            <w:shd w:val="clear" w:color="auto" w:fill="auto"/>
          </w:tcPr>
          <w:p w14:paraId="2E33A536" w14:textId="77777777" w:rsidR="007712D1" w:rsidRPr="00BD7F26" w:rsidRDefault="007712D1" w:rsidP="007712D1">
            <w:pPr>
              <w:snapToGrid w:val="0"/>
              <w:spacing w:line="240" w:lineRule="atLeast"/>
              <w:ind w:right="-29"/>
              <w:jc w:val="both"/>
              <w:rPr>
                <w:sz w:val="20"/>
                <w:szCs w:val="20"/>
              </w:rPr>
            </w:pPr>
          </w:p>
        </w:tc>
        <w:tc>
          <w:tcPr>
            <w:tcW w:w="1114" w:type="dxa"/>
            <w:shd w:val="clear" w:color="auto" w:fill="auto"/>
          </w:tcPr>
          <w:p w14:paraId="0E55C311" w14:textId="72B8ABEC" w:rsidR="007712D1" w:rsidRPr="00E73AFD" w:rsidRDefault="007712D1" w:rsidP="007712D1">
            <w:pPr>
              <w:spacing w:line="240" w:lineRule="atLeast"/>
              <w:ind w:left="-175" w:right="-120"/>
              <w:jc w:val="center"/>
              <w:rPr>
                <w:rFonts w:cstheme="minorBidi"/>
                <w:color w:val="000000"/>
                <w:sz w:val="20"/>
                <w:szCs w:val="20"/>
              </w:rPr>
            </w:pPr>
            <w:r w:rsidRPr="00BD7F26">
              <w:rPr>
                <w:color w:val="000000"/>
                <w:sz w:val="20"/>
                <w:szCs w:val="20"/>
              </w:rPr>
              <w:t>202</w:t>
            </w:r>
            <w:r w:rsidR="00E73AFD">
              <w:rPr>
                <w:color w:val="000000"/>
                <w:sz w:val="20"/>
                <w:szCs w:val="20"/>
              </w:rPr>
              <w:t>1</w:t>
            </w:r>
          </w:p>
        </w:tc>
        <w:tc>
          <w:tcPr>
            <w:tcW w:w="245" w:type="dxa"/>
            <w:shd w:val="clear" w:color="auto" w:fill="auto"/>
          </w:tcPr>
          <w:p w14:paraId="0B290A5E"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tcPr>
          <w:p w14:paraId="407F6B8D" w14:textId="49DA3D9C" w:rsidR="007712D1" w:rsidRPr="00BD7F26" w:rsidRDefault="00AF5870" w:rsidP="007712D1">
            <w:pPr>
              <w:spacing w:line="240" w:lineRule="atLeast"/>
              <w:ind w:right="-29"/>
              <w:jc w:val="center"/>
              <w:rPr>
                <w:color w:val="000000"/>
                <w:sz w:val="20"/>
                <w:szCs w:val="20"/>
              </w:rPr>
            </w:pPr>
            <w:r>
              <w:rPr>
                <w:spacing w:val="-2"/>
                <w:sz w:val="20"/>
                <w:szCs w:val="20"/>
              </w:rPr>
              <w:t>2022</w:t>
            </w:r>
          </w:p>
        </w:tc>
        <w:tc>
          <w:tcPr>
            <w:tcW w:w="270" w:type="dxa"/>
            <w:shd w:val="clear" w:color="auto" w:fill="auto"/>
          </w:tcPr>
          <w:p w14:paraId="734DCAEC" w14:textId="77777777" w:rsidR="007712D1" w:rsidRPr="00BD7F26" w:rsidRDefault="007712D1" w:rsidP="007712D1">
            <w:pPr>
              <w:snapToGrid w:val="0"/>
              <w:spacing w:line="240" w:lineRule="atLeast"/>
              <w:ind w:right="-29"/>
              <w:jc w:val="both"/>
              <w:rPr>
                <w:sz w:val="20"/>
                <w:szCs w:val="20"/>
              </w:rPr>
            </w:pPr>
          </w:p>
        </w:tc>
        <w:tc>
          <w:tcPr>
            <w:tcW w:w="1170" w:type="dxa"/>
            <w:shd w:val="clear" w:color="auto" w:fill="auto"/>
          </w:tcPr>
          <w:p w14:paraId="0A6EC39D" w14:textId="2054AD02"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202</w:t>
            </w:r>
            <w:r w:rsidR="00E73AFD">
              <w:rPr>
                <w:color w:val="000000"/>
                <w:sz w:val="20"/>
                <w:szCs w:val="20"/>
              </w:rPr>
              <w:t>1</w:t>
            </w:r>
          </w:p>
        </w:tc>
      </w:tr>
      <w:tr w:rsidR="007712D1" w:rsidRPr="00BD7F26" w14:paraId="77E74E9D" w14:textId="77777777" w:rsidTr="00876FA4">
        <w:tc>
          <w:tcPr>
            <w:tcW w:w="3988" w:type="dxa"/>
            <w:shd w:val="clear" w:color="auto" w:fill="auto"/>
          </w:tcPr>
          <w:p w14:paraId="4F86F927" w14:textId="77777777" w:rsidR="007712D1" w:rsidRPr="00BD7F26" w:rsidRDefault="007712D1" w:rsidP="007712D1">
            <w:pPr>
              <w:snapToGrid w:val="0"/>
              <w:spacing w:line="240" w:lineRule="atLeast"/>
              <w:ind w:right="-29"/>
              <w:jc w:val="both"/>
              <w:rPr>
                <w:sz w:val="20"/>
                <w:szCs w:val="20"/>
              </w:rPr>
            </w:pPr>
          </w:p>
        </w:tc>
        <w:tc>
          <w:tcPr>
            <w:tcW w:w="1080" w:type="dxa"/>
            <w:shd w:val="clear" w:color="auto" w:fill="auto"/>
          </w:tcPr>
          <w:p w14:paraId="08112EA7" w14:textId="6BA3ACDC" w:rsidR="007712D1" w:rsidRPr="00BD7F26" w:rsidRDefault="007712D1" w:rsidP="007712D1">
            <w:pPr>
              <w:spacing w:line="240" w:lineRule="atLeast"/>
              <w:ind w:right="-29"/>
              <w:jc w:val="center"/>
              <w:rPr>
                <w:color w:val="000000"/>
                <w:sz w:val="20"/>
                <w:szCs w:val="20"/>
              </w:rPr>
            </w:pPr>
            <w:r w:rsidRPr="00BD7F26">
              <w:rPr>
                <w:color w:val="000000"/>
                <w:sz w:val="20"/>
                <w:szCs w:val="20"/>
              </w:rPr>
              <w:t>Fair value</w:t>
            </w:r>
          </w:p>
        </w:tc>
        <w:tc>
          <w:tcPr>
            <w:tcW w:w="236" w:type="dxa"/>
            <w:shd w:val="clear" w:color="auto" w:fill="auto"/>
          </w:tcPr>
          <w:p w14:paraId="16377C36" w14:textId="77777777" w:rsidR="007712D1" w:rsidRPr="00BD7F26" w:rsidRDefault="007712D1" w:rsidP="007712D1">
            <w:pPr>
              <w:snapToGrid w:val="0"/>
              <w:spacing w:line="240" w:lineRule="atLeast"/>
              <w:ind w:right="-29"/>
              <w:jc w:val="both"/>
              <w:rPr>
                <w:sz w:val="20"/>
                <w:szCs w:val="20"/>
              </w:rPr>
            </w:pPr>
          </w:p>
        </w:tc>
        <w:tc>
          <w:tcPr>
            <w:tcW w:w="1114" w:type="dxa"/>
            <w:shd w:val="clear" w:color="auto" w:fill="auto"/>
          </w:tcPr>
          <w:p w14:paraId="69A4D84A" w14:textId="76A63453"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Fair value</w:t>
            </w:r>
          </w:p>
        </w:tc>
        <w:tc>
          <w:tcPr>
            <w:tcW w:w="245" w:type="dxa"/>
            <w:shd w:val="clear" w:color="auto" w:fill="auto"/>
          </w:tcPr>
          <w:p w14:paraId="740A8352" w14:textId="77777777" w:rsidR="007712D1" w:rsidRPr="00BD7F26" w:rsidRDefault="007712D1" w:rsidP="007712D1">
            <w:pPr>
              <w:snapToGrid w:val="0"/>
              <w:spacing w:line="240" w:lineRule="atLeast"/>
              <w:ind w:right="-29"/>
              <w:jc w:val="both"/>
              <w:rPr>
                <w:sz w:val="20"/>
                <w:szCs w:val="20"/>
              </w:rPr>
            </w:pPr>
          </w:p>
        </w:tc>
        <w:tc>
          <w:tcPr>
            <w:tcW w:w="1105" w:type="dxa"/>
            <w:shd w:val="clear" w:color="auto" w:fill="auto"/>
          </w:tcPr>
          <w:p w14:paraId="525CC4F8" w14:textId="613240F3" w:rsidR="007712D1" w:rsidRPr="00BD7F26" w:rsidRDefault="007712D1" w:rsidP="007712D1">
            <w:pPr>
              <w:spacing w:line="240" w:lineRule="atLeast"/>
              <w:ind w:right="-29"/>
              <w:jc w:val="center"/>
              <w:rPr>
                <w:color w:val="000000"/>
                <w:sz w:val="20"/>
                <w:szCs w:val="20"/>
              </w:rPr>
            </w:pPr>
            <w:r w:rsidRPr="00BD7F26">
              <w:rPr>
                <w:color w:val="000000"/>
                <w:sz w:val="20"/>
                <w:szCs w:val="20"/>
              </w:rPr>
              <w:t>Fair value</w:t>
            </w:r>
          </w:p>
        </w:tc>
        <w:tc>
          <w:tcPr>
            <w:tcW w:w="270" w:type="dxa"/>
            <w:shd w:val="clear" w:color="auto" w:fill="auto"/>
          </w:tcPr>
          <w:p w14:paraId="4BFD3263" w14:textId="77777777" w:rsidR="007712D1" w:rsidRPr="00BD7F26" w:rsidRDefault="007712D1" w:rsidP="007712D1">
            <w:pPr>
              <w:snapToGrid w:val="0"/>
              <w:spacing w:line="240" w:lineRule="atLeast"/>
              <w:ind w:right="-29"/>
              <w:jc w:val="both"/>
              <w:rPr>
                <w:sz w:val="20"/>
                <w:szCs w:val="20"/>
              </w:rPr>
            </w:pPr>
          </w:p>
        </w:tc>
        <w:tc>
          <w:tcPr>
            <w:tcW w:w="1170" w:type="dxa"/>
            <w:shd w:val="clear" w:color="auto" w:fill="auto"/>
          </w:tcPr>
          <w:p w14:paraId="4B82E711" w14:textId="5FF285C3" w:rsidR="007712D1" w:rsidRPr="00BD7F26" w:rsidRDefault="007712D1" w:rsidP="007712D1">
            <w:pPr>
              <w:spacing w:line="240" w:lineRule="atLeast"/>
              <w:ind w:left="-175" w:right="-120"/>
              <w:jc w:val="center"/>
              <w:rPr>
                <w:color w:val="000000"/>
                <w:sz w:val="20"/>
                <w:szCs w:val="20"/>
              </w:rPr>
            </w:pPr>
            <w:r w:rsidRPr="00BD7F26">
              <w:rPr>
                <w:color w:val="000000"/>
                <w:sz w:val="20"/>
                <w:szCs w:val="20"/>
              </w:rPr>
              <w:t>Fair value</w:t>
            </w:r>
          </w:p>
        </w:tc>
      </w:tr>
      <w:tr w:rsidR="007712D1" w:rsidRPr="00BD7F26" w14:paraId="1758B3D7" w14:textId="77777777" w:rsidTr="00876FA4">
        <w:tc>
          <w:tcPr>
            <w:tcW w:w="3988" w:type="dxa"/>
            <w:shd w:val="clear" w:color="auto" w:fill="auto"/>
          </w:tcPr>
          <w:p w14:paraId="716B747D" w14:textId="77777777" w:rsidR="007712D1" w:rsidRPr="00BD7F26" w:rsidRDefault="007712D1" w:rsidP="007712D1">
            <w:pPr>
              <w:snapToGrid w:val="0"/>
              <w:spacing w:line="240" w:lineRule="atLeast"/>
              <w:ind w:right="-29"/>
              <w:jc w:val="both"/>
              <w:rPr>
                <w:sz w:val="20"/>
                <w:szCs w:val="20"/>
              </w:rPr>
            </w:pPr>
          </w:p>
        </w:tc>
        <w:tc>
          <w:tcPr>
            <w:tcW w:w="5220" w:type="dxa"/>
            <w:gridSpan w:val="7"/>
            <w:shd w:val="clear" w:color="auto" w:fill="auto"/>
          </w:tcPr>
          <w:p w14:paraId="4260D1AD" w14:textId="77777777" w:rsidR="007712D1" w:rsidRPr="00BD7F26" w:rsidRDefault="007712D1" w:rsidP="007712D1">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E73AFD" w:rsidRPr="00BD7F26" w14:paraId="72BBB036" w14:textId="77777777" w:rsidTr="00876FA4">
        <w:tc>
          <w:tcPr>
            <w:tcW w:w="3988" w:type="dxa"/>
            <w:vAlign w:val="bottom"/>
          </w:tcPr>
          <w:p w14:paraId="591A8145" w14:textId="1763BCE9" w:rsidR="00E73AFD" w:rsidRPr="00876FA4" w:rsidRDefault="00876FA4" w:rsidP="00E73AFD">
            <w:pPr>
              <w:spacing w:line="240" w:lineRule="atLeast"/>
              <w:ind w:left="118" w:right="-29"/>
              <w:rPr>
                <w:b/>
                <w:bCs/>
                <w:color w:val="000000"/>
                <w:sz w:val="20"/>
                <w:szCs w:val="20"/>
              </w:rPr>
            </w:pPr>
            <w:r w:rsidRPr="00876FA4">
              <w:rPr>
                <w:b/>
                <w:bCs/>
                <w:color w:val="000000"/>
                <w:sz w:val="20"/>
                <w:szCs w:val="20"/>
              </w:rPr>
              <w:t>Financial assets held for trading</w:t>
            </w:r>
          </w:p>
        </w:tc>
        <w:tc>
          <w:tcPr>
            <w:tcW w:w="1080" w:type="dxa"/>
            <w:shd w:val="clear" w:color="auto" w:fill="auto"/>
            <w:vAlign w:val="bottom"/>
          </w:tcPr>
          <w:p w14:paraId="68DE2581" w14:textId="3878D82E" w:rsidR="00E73AFD" w:rsidRPr="00BD7F26" w:rsidRDefault="00E73AFD" w:rsidP="00E73AFD">
            <w:pPr>
              <w:tabs>
                <w:tab w:val="decimal" w:pos="950"/>
              </w:tabs>
              <w:snapToGrid w:val="0"/>
              <w:spacing w:line="240" w:lineRule="atLeast"/>
              <w:rPr>
                <w:rFonts w:cstheme="minorBidi"/>
                <w:sz w:val="20"/>
                <w:szCs w:val="20"/>
              </w:rPr>
            </w:pPr>
          </w:p>
        </w:tc>
        <w:tc>
          <w:tcPr>
            <w:tcW w:w="236" w:type="dxa"/>
            <w:shd w:val="clear" w:color="auto" w:fill="auto"/>
          </w:tcPr>
          <w:p w14:paraId="2D51C638" w14:textId="77777777" w:rsidR="00E73AFD" w:rsidRPr="00BD7F26" w:rsidRDefault="00E73AFD" w:rsidP="00E73AFD">
            <w:pPr>
              <w:tabs>
                <w:tab w:val="decimal" w:pos="950"/>
              </w:tabs>
              <w:snapToGrid w:val="0"/>
              <w:spacing w:line="240" w:lineRule="atLeast"/>
              <w:ind w:right="-29"/>
              <w:rPr>
                <w:sz w:val="20"/>
                <w:szCs w:val="20"/>
              </w:rPr>
            </w:pPr>
          </w:p>
        </w:tc>
        <w:tc>
          <w:tcPr>
            <w:tcW w:w="1114" w:type="dxa"/>
            <w:vAlign w:val="bottom"/>
          </w:tcPr>
          <w:p w14:paraId="352E0B97" w14:textId="34A19EB0" w:rsidR="00E73AFD" w:rsidRPr="00E73AFD" w:rsidRDefault="00E73AFD" w:rsidP="00E73AFD">
            <w:pPr>
              <w:tabs>
                <w:tab w:val="decimal" w:pos="950"/>
              </w:tabs>
              <w:snapToGrid w:val="0"/>
              <w:spacing w:line="240" w:lineRule="atLeast"/>
              <w:rPr>
                <w:sz w:val="20"/>
                <w:szCs w:val="20"/>
              </w:rPr>
            </w:pPr>
          </w:p>
        </w:tc>
        <w:tc>
          <w:tcPr>
            <w:tcW w:w="245" w:type="dxa"/>
            <w:shd w:val="clear" w:color="auto" w:fill="auto"/>
          </w:tcPr>
          <w:p w14:paraId="427F7101" w14:textId="77777777" w:rsidR="00E73AFD" w:rsidRPr="00E73AFD" w:rsidRDefault="00E73AFD" w:rsidP="00E73AFD">
            <w:pPr>
              <w:tabs>
                <w:tab w:val="decimal" w:pos="950"/>
              </w:tabs>
              <w:snapToGrid w:val="0"/>
              <w:spacing w:line="240" w:lineRule="atLeast"/>
              <w:ind w:right="-29"/>
              <w:rPr>
                <w:sz w:val="20"/>
                <w:szCs w:val="20"/>
              </w:rPr>
            </w:pPr>
          </w:p>
        </w:tc>
        <w:tc>
          <w:tcPr>
            <w:tcW w:w="1105" w:type="dxa"/>
            <w:shd w:val="clear" w:color="auto" w:fill="auto"/>
            <w:vAlign w:val="bottom"/>
          </w:tcPr>
          <w:p w14:paraId="2E1F0257" w14:textId="2E624008" w:rsidR="00E73AFD" w:rsidRPr="00E73AFD" w:rsidRDefault="00E73AFD" w:rsidP="00E73AFD">
            <w:pPr>
              <w:tabs>
                <w:tab w:val="decimal" w:pos="950"/>
              </w:tabs>
              <w:snapToGrid w:val="0"/>
              <w:spacing w:line="240" w:lineRule="atLeast"/>
              <w:rPr>
                <w:sz w:val="20"/>
                <w:szCs w:val="20"/>
              </w:rPr>
            </w:pPr>
          </w:p>
        </w:tc>
        <w:tc>
          <w:tcPr>
            <w:tcW w:w="270" w:type="dxa"/>
            <w:shd w:val="clear" w:color="auto" w:fill="auto"/>
          </w:tcPr>
          <w:p w14:paraId="76A98850" w14:textId="77777777" w:rsidR="00E73AFD" w:rsidRPr="00E73AFD" w:rsidRDefault="00E73AFD" w:rsidP="00E73AFD">
            <w:pPr>
              <w:tabs>
                <w:tab w:val="decimal" w:pos="950"/>
              </w:tabs>
              <w:snapToGrid w:val="0"/>
              <w:spacing w:line="240" w:lineRule="atLeast"/>
              <w:ind w:right="-29"/>
              <w:rPr>
                <w:sz w:val="20"/>
                <w:szCs w:val="20"/>
              </w:rPr>
            </w:pPr>
          </w:p>
        </w:tc>
        <w:tc>
          <w:tcPr>
            <w:tcW w:w="1170" w:type="dxa"/>
          </w:tcPr>
          <w:p w14:paraId="60DF548E" w14:textId="2D8A7B1C" w:rsidR="00E73AFD" w:rsidRPr="00E73AFD" w:rsidRDefault="00E73AFD" w:rsidP="00E73AFD">
            <w:pPr>
              <w:tabs>
                <w:tab w:val="decimal" w:pos="950"/>
              </w:tabs>
              <w:snapToGrid w:val="0"/>
              <w:spacing w:line="240" w:lineRule="atLeast"/>
              <w:rPr>
                <w:sz w:val="20"/>
                <w:szCs w:val="20"/>
              </w:rPr>
            </w:pPr>
          </w:p>
        </w:tc>
      </w:tr>
      <w:tr w:rsidR="00542B60" w:rsidRPr="00E73AFD" w14:paraId="44736BBF" w14:textId="77777777" w:rsidTr="00876FA4">
        <w:tc>
          <w:tcPr>
            <w:tcW w:w="3988" w:type="dxa"/>
            <w:vAlign w:val="bottom"/>
          </w:tcPr>
          <w:p w14:paraId="52263E8F" w14:textId="77777777" w:rsidR="00542B60" w:rsidRPr="00BD7F26" w:rsidRDefault="00542B60" w:rsidP="00876FA4">
            <w:pPr>
              <w:spacing w:line="240" w:lineRule="atLeast"/>
              <w:ind w:left="118" w:right="-29" w:firstLine="119"/>
              <w:rPr>
                <w:color w:val="000000"/>
                <w:sz w:val="20"/>
                <w:szCs w:val="20"/>
              </w:rPr>
            </w:pPr>
            <w:r w:rsidRPr="00BD7F26">
              <w:rPr>
                <w:rFonts w:eastAsia="Times New Roman"/>
                <w:sz w:val="20"/>
                <w:szCs w:val="20"/>
              </w:rPr>
              <w:t>Government and state enterprise securities</w:t>
            </w:r>
          </w:p>
        </w:tc>
        <w:tc>
          <w:tcPr>
            <w:tcW w:w="1080" w:type="dxa"/>
            <w:shd w:val="clear" w:color="auto" w:fill="auto"/>
            <w:vAlign w:val="bottom"/>
          </w:tcPr>
          <w:p w14:paraId="203ACE04" w14:textId="7F520C27" w:rsidR="00542B60" w:rsidRPr="00BD7F26" w:rsidRDefault="00025F87" w:rsidP="00025F87">
            <w:pPr>
              <w:tabs>
                <w:tab w:val="decimal" w:pos="870"/>
              </w:tabs>
              <w:snapToGrid w:val="0"/>
              <w:spacing w:line="240" w:lineRule="atLeast"/>
              <w:rPr>
                <w:rFonts w:cstheme="minorBidi"/>
                <w:sz w:val="20"/>
                <w:szCs w:val="20"/>
              </w:rPr>
            </w:pPr>
            <w:r w:rsidRPr="00025F87">
              <w:rPr>
                <w:rFonts w:cstheme="minorBidi"/>
                <w:sz w:val="20"/>
                <w:szCs w:val="20"/>
              </w:rPr>
              <w:t>11</w:t>
            </w:r>
            <w:r>
              <w:rPr>
                <w:rFonts w:cstheme="minorBidi"/>
                <w:sz w:val="20"/>
                <w:szCs w:val="20"/>
              </w:rPr>
              <w:t>,</w:t>
            </w:r>
            <w:r w:rsidRPr="00025F87">
              <w:rPr>
                <w:rFonts w:cstheme="minorBidi"/>
                <w:sz w:val="20"/>
                <w:szCs w:val="20"/>
              </w:rPr>
              <w:t>267</w:t>
            </w:r>
          </w:p>
        </w:tc>
        <w:tc>
          <w:tcPr>
            <w:tcW w:w="236" w:type="dxa"/>
            <w:shd w:val="clear" w:color="auto" w:fill="auto"/>
          </w:tcPr>
          <w:p w14:paraId="0AFE2FAC" w14:textId="77777777" w:rsidR="00542B60" w:rsidRPr="00BD7F26" w:rsidRDefault="00542B60" w:rsidP="001D644D">
            <w:pPr>
              <w:tabs>
                <w:tab w:val="decimal" w:pos="950"/>
              </w:tabs>
              <w:snapToGrid w:val="0"/>
              <w:spacing w:line="240" w:lineRule="atLeast"/>
              <w:ind w:right="-29"/>
              <w:rPr>
                <w:sz w:val="20"/>
                <w:szCs w:val="20"/>
              </w:rPr>
            </w:pPr>
          </w:p>
        </w:tc>
        <w:tc>
          <w:tcPr>
            <w:tcW w:w="1114" w:type="dxa"/>
            <w:vAlign w:val="bottom"/>
          </w:tcPr>
          <w:p w14:paraId="54778025" w14:textId="77777777" w:rsidR="00542B60" w:rsidRPr="00E73AFD" w:rsidRDefault="00542B60" w:rsidP="001D644D">
            <w:pPr>
              <w:tabs>
                <w:tab w:val="decimal" w:pos="950"/>
              </w:tabs>
              <w:snapToGrid w:val="0"/>
              <w:spacing w:line="240" w:lineRule="atLeast"/>
              <w:rPr>
                <w:sz w:val="20"/>
                <w:szCs w:val="20"/>
              </w:rPr>
            </w:pPr>
            <w:r w:rsidRPr="00E73AFD">
              <w:rPr>
                <w:rFonts w:eastAsia="Times New Roman"/>
                <w:sz w:val="20"/>
                <w:szCs w:val="20"/>
              </w:rPr>
              <w:t>4,886</w:t>
            </w:r>
          </w:p>
        </w:tc>
        <w:tc>
          <w:tcPr>
            <w:tcW w:w="245" w:type="dxa"/>
            <w:shd w:val="clear" w:color="auto" w:fill="auto"/>
          </w:tcPr>
          <w:p w14:paraId="077C0128" w14:textId="77777777" w:rsidR="00542B60" w:rsidRPr="00E73AFD" w:rsidRDefault="00542B60" w:rsidP="001D644D">
            <w:pPr>
              <w:tabs>
                <w:tab w:val="decimal" w:pos="950"/>
              </w:tabs>
              <w:snapToGrid w:val="0"/>
              <w:spacing w:line="240" w:lineRule="atLeast"/>
              <w:ind w:right="-29"/>
              <w:rPr>
                <w:sz w:val="20"/>
                <w:szCs w:val="20"/>
              </w:rPr>
            </w:pPr>
          </w:p>
        </w:tc>
        <w:tc>
          <w:tcPr>
            <w:tcW w:w="1105" w:type="dxa"/>
            <w:shd w:val="clear" w:color="auto" w:fill="auto"/>
            <w:vAlign w:val="bottom"/>
          </w:tcPr>
          <w:p w14:paraId="3B451CB8" w14:textId="3628C4DF" w:rsidR="00542B60" w:rsidRPr="00E73AFD" w:rsidRDefault="00025F87" w:rsidP="00025F87">
            <w:pPr>
              <w:tabs>
                <w:tab w:val="decimal" w:pos="828"/>
              </w:tabs>
              <w:snapToGrid w:val="0"/>
              <w:spacing w:line="240" w:lineRule="atLeast"/>
              <w:rPr>
                <w:sz w:val="20"/>
                <w:szCs w:val="20"/>
              </w:rPr>
            </w:pPr>
            <w:r w:rsidRPr="00025F87">
              <w:rPr>
                <w:sz w:val="20"/>
                <w:szCs w:val="20"/>
              </w:rPr>
              <w:t>9</w:t>
            </w:r>
            <w:r>
              <w:rPr>
                <w:sz w:val="20"/>
                <w:szCs w:val="20"/>
              </w:rPr>
              <w:t>,</w:t>
            </w:r>
            <w:r w:rsidRPr="00025F87">
              <w:rPr>
                <w:sz w:val="20"/>
                <w:szCs w:val="20"/>
              </w:rPr>
              <w:t>246</w:t>
            </w:r>
          </w:p>
        </w:tc>
        <w:tc>
          <w:tcPr>
            <w:tcW w:w="270" w:type="dxa"/>
            <w:shd w:val="clear" w:color="auto" w:fill="auto"/>
          </w:tcPr>
          <w:p w14:paraId="656B99BB" w14:textId="77777777" w:rsidR="00542B60" w:rsidRPr="00E73AFD" w:rsidRDefault="00542B60" w:rsidP="001D644D">
            <w:pPr>
              <w:tabs>
                <w:tab w:val="decimal" w:pos="950"/>
              </w:tabs>
              <w:snapToGrid w:val="0"/>
              <w:spacing w:line="240" w:lineRule="atLeast"/>
              <w:ind w:right="-29"/>
              <w:rPr>
                <w:sz w:val="20"/>
                <w:szCs w:val="20"/>
              </w:rPr>
            </w:pPr>
          </w:p>
        </w:tc>
        <w:tc>
          <w:tcPr>
            <w:tcW w:w="1170" w:type="dxa"/>
          </w:tcPr>
          <w:p w14:paraId="6BF5816F" w14:textId="77777777" w:rsidR="00542B60" w:rsidRPr="00E73AFD" w:rsidRDefault="00542B60" w:rsidP="001D644D">
            <w:pPr>
              <w:tabs>
                <w:tab w:val="decimal" w:pos="950"/>
              </w:tabs>
              <w:snapToGrid w:val="0"/>
              <w:spacing w:line="240" w:lineRule="atLeast"/>
              <w:rPr>
                <w:sz w:val="20"/>
                <w:szCs w:val="20"/>
              </w:rPr>
            </w:pPr>
            <w:r w:rsidRPr="00E73AFD">
              <w:rPr>
                <w:rFonts w:eastAsia="Times New Roman"/>
                <w:sz w:val="20"/>
                <w:szCs w:val="20"/>
              </w:rPr>
              <w:t>4,861</w:t>
            </w:r>
          </w:p>
        </w:tc>
      </w:tr>
      <w:tr w:rsidR="00E73AFD" w:rsidRPr="00BD7F26" w14:paraId="5C1558C6" w14:textId="77777777" w:rsidTr="00876FA4">
        <w:tc>
          <w:tcPr>
            <w:tcW w:w="3988" w:type="dxa"/>
            <w:vAlign w:val="bottom"/>
          </w:tcPr>
          <w:p w14:paraId="256405A6" w14:textId="3B4DCCE8" w:rsidR="00E73AFD" w:rsidRPr="00BD7F26" w:rsidRDefault="00E73AFD" w:rsidP="00876FA4">
            <w:pPr>
              <w:spacing w:line="240" w:lineRule="atLeast"/>
              <w:ind w:left="118" w:right="-29" w:firstLine="119"/>
              <w:jc w:val="both"/>
              <w:rPr>
                <w:color w:val="000000"/>
                <w:sz w:val="20"/>
                <w:szCs w:val="20"/>
              </w:rPr>
            </w:pPr>
            <w:r w:rsidRPr="00BD7F26">
              <w:rPr>
                <w:rFonts w:eastAsia="Times New Roman"/>
                <w:sz w:val="20"/>
                <w:szCs w:val="20"/>
              </w:rPr>
              <w:t>Corporate debt instruments</w:t>
            </w:r>
          </w:p>
        </w:tc>
        <w:tc>
          <w:tcPr>
            <w:tcW w:w="1080" w:type="dxa"/>
            <w:shd w:val="clear" w:color="auto" w:fill="auto"/>
            <w:vAlign w:val="bottom"/>
          </w:tcPr>
          <w:p w14:paraId="093978DD" w14:textId="03DC51F0" w:rsidR="00E73AFD" w:rsidRPr="00BD7F26" w:rsidRDefault="00025F87" w:rsidP="00025F87">
            <w:pPr>
              <w:tabs>
                <w:tab w:val="decimal" w:pos="870"/>
              </w:tabs>
              <w:snapToGrid w:val="0"/>
              <w:spacing w:line="240" w:lineRule="atLeast"/>
              <w:rPr>
                <w:sz w:val="20"/>
                <w:szCs w:val="20"/>
              </w:rPr>
            </w:pPr>
            <w:r w:rsidRPr="00025F87">
              <w:rPr>
                <w:sz w:val="20"/>
                <w:szCs w:val="20"/>
              </w:rPr>
              <w:t>7</w:t>
            </w:r>
            <w:r>
              <w:rPr>
                <w:sz w:val="20"/>
                <w:szCs w:val="20"/>
              </w:rPr>
              <w:t>,</w:t>
            </w:r>
            <w:r w:rsidRPr="00025F87">
              <w:rPr>
                <w:sz w:val="20"/>
                <w:szCs w:val="20"/>
              </w:rPr>
              <w:t>732</w:t>
            </w:r>
          </w:p>
        </w:tc>
        <w:tc>
          <w:tcPr>
            <w:tcW w:w="236" w:type="dxa"/>
            <w:shd w:val="clear" w:color="auto" w:fill="auto"/>
          </w:tcPr>
          <w:p w14:paraId="7CDE7BAA" w14:textId="77777777" w:rsidR="00E73AFD" w:rsidRPr="00BD7F26" w:rsidRDefault="00E73AFD" w:rsidP="00E73AFD">
            <w:pPr>
              <w:tabs>
                <w:tab w:val="decimal" w:pos="950"/>
              </w:tabs>
              <w:snapToGrid w:val="0"/>
              <w:spacing w:line="240" w:lineRule="atLeast"/>
              <w:ind w:right="-29"/>
              <w:rPr>
                <w:sz w:val="20"/>
                <w:szCs w:val="20"/>
              </w:rPr>
            </w:pPr>
          </w:p>
        </w:tc>
        <w:tc>
          <w:tcPr>
            <w:tcW w:w="1114" w:type="dxa"/>
            <w:vAlign w:val="bottom"/>
          </w:tcPr>
          <w:p w14:paraId="7E3B3099" w14:textId="5F5D117B" w:rsidR="00E73AFD" w:rsidRPr="00E73AFD" w:rsidRDefault="00E73AFD" w:rsidP="00E73AFD">
            <w:pPr>
              <w:tabs>
                <w:tab w:val="decimal" w:pos="950"/>
              </w:tabs>
              <w:snapToGrid w:val="0"/>
              <w:spacing w:line="240" w:lineRule="atLeast"/>
              <w:rPr>
                <w:sz w:val="20"/>
                <w:szCs w:val="20"/>
              </w:rPr>
            </w:pPr>
            <w:r w:rsidRPr="00E73AFD">
              <w:rPr>
                <w:rFonts w:eastAsia="Times New Roman"/>
                <w:sz w:val="20"/>
                <w:szCs w:val="20"/>
              </w:rPr>
              <w:t>6,521</w:t>
            </w:r>
          </w:p>
        </w:tc>
        <w:tc>
          <w:tcPr>
            <w:tcW w:w="245" w:type="dxa"/>
            <w:shd w:val="clear" w:color="auto" w:fill="auto"/>
          </w:tcPr>
          <w:p w14:paraId="3FC469EC" w14:textId="77777777" w:rsidR="00E73AFD" w:rsidRPr="00E73AFD" w:rsidRDefault="00E73AFD" w:rsidP="00E73AFD">
            <w:pPr>
              <w:tabs>
                <w:tab w:val="decimal" w:pos="950"/>
              </w:tabs>
              <w:snapToGrid w:val="0"/>
              <w:spacing w:line="240" w:lineRule="atLeast"/>
              <w:ind w:right="-29"/>
              <w:rPr>
                <w:sz w:val="20"/>
                <w:szCs w:val="20"/>
              </w:rPr>
            </w:pPr>
          </w:p>
        </w:tc>
        <w:tc>
          <w:tcPr>
            <w:tcW w:w="1105" w:type="dxa"/>
            <w:shd w:val="clear" w:color="auto" w:fill="auto"/>
            <w:vAlign w:val="bottom"/>
          </w:tcPr>
          <w:p w14:paraId="6D2064D0" w14:textId="4D7CE447" w:rsidR="00E73AFD" w:rsidRPr="00E73AFD" w:rsidRDefault="00025F87" w:rsidP="00025F87">
            <w:pPr>
              <w:tabs>
                <w:tab w:val="decimal" w:pos="828"/>
              </w:tabs>
              <w:snapToGrid w:val="0"/>
              <w:spacing w:line="240" w:lineRule="atLeast"/>
              <w:rPr>
                <w:sz w:val="20"/>
                <w:szCs w:val="20"/>
              </w:rPr>
            </w:pPr>
            <w:r w:rsidRPr="00025F87">
              <w:rPr>
                <w:sz w:val="20"/>
                <w:szCs w:val="20"/>
              </w:rPr>
              <w:t>7</w:t>
            </w:r>
            <w:r>
              <w:rPr>
                <w:sz w:val="20"/>
                <w:szCs w:val="20"/>
              </w:rPr>
              <w:t>,</w:t>
            </w:r>
            <w:r w:rsidRPr="00025F87">
              <w:rPr>
                <w:sz w:val="20"/>
                <w:szCs w:val="20"/>
              </w:rPr>
              <w:t>728</w:t>
            </w:r>
          </w:p>
        </w:tc>
        <w:tc>
          <w:tcPr>
            <w:tcW w:w="270" w:type="dxa"/>
            <w:shd w:val="clear" w:color="auto" w:fill="auto"/>
          </w:tcPr>
          <w:p w14:paraId="0EC876DA" w14:textId="77777777" w:rsidR="00E73AFD" w:rsidRPr="00E73AFD" w:rsidRDefault="00E73AFD" w:rsidP="00E73AFD">
            <w:pPr>
              <w:tabs>
                <w:tab w:val="decimal" w:pos="950"/>
              </w:tabs>
              <w:snapToGrid w:val="0"/>
              <w:spacing w:line="240" w:lineRule="atLeast"/>
              <w:ind w:right="-29"/>
              <w:rPr>
                <w:sz w:val="20"/>
                <w:szCs w:val="20"/>
              </w:rPr>
            </w:pPr>
          </w:p>
        </w:tc>
        <w:tc>
          <w:tcPr>
            <w:tcW w:w="1170" w:type="dxa"/>
          </w:tcPr>
          <w:p w14:paraId="3B844344" w14:textId="7E1E7058" w:rsidR="00E73AFD" w:rsidRPr="00E73AFD" w:rsidRDefault="00E73AFD" w:rsidP="00E73AFD">
            <w:pPr>
              <w:tabs>
                <w:tab w:val="decimal" w:pos="950"/>
              </w:tabs>
              <w:snapToGrid w:val="0"/>
              <w:spacing w:line="240" w:lineRule="atLeast"/>
              <w:rPr>
                <w:sz w:val="20"/>
                <w:szCs w:val="20"/>
              </w:rPr>
            </w:pPr>
            <w:r w:rsidRPr="00E73AFD">
              <w:rPr>
                <w:rFonts w:eastAsia="Times New Roman"/>
                <w:sz w:val="20"/>
                <w:szCs w:val="20"/>
              </w:rPr>
              <w:t>6,506</w:t>
            </w:r>
          </w:p>
        </w:tc>
      </w:tr>
      <w:tr w:rsidR="00025F87" w:rsidRPr="00BD7F26" w14:paraId="76088B42" w14:textId="77777777" w:rsidTr="00423E80">
        <w:tc>
          <w:tcPr>
            <w:tcW w:w="3988" w:type="dxa"/>
            <w:vAlign w:val="bottom"/>
          </w:tcPr>
          <w:p w14:paraId="0C081EC7" w14:textId="32BABD32" w:rsidR="00025F87" w:rsidRPr="00BD7F26" w:rsidRDefault="00025F87" w:rsidP="00025F87">
            <w:pPr>
              <w:spacing w:line="240" w:lineRule="atLeast"/>
              <w:ind w:left="118" w:right="-29" w:firstLine="119"/>
              <w:jc w:val="both"/>
              <w:rPr>
                <w:color w:val="000000"/>
                <w:sz w:val="20"/>
                <w:szCs w:val="20"/>
              </w:rPr>
            </w:pPr>
            <w:r w:rsidRPr="00BD7F26">
              <w:rPr>
                <w:rFonts w:eastAsia="Times New Roman"/>
                <w:sz w:val="20"/>
                <w:szCs w:val="20"/>
              </w:rPr>
              <w:t>Foreign debt instruments</w:t>
            </w:r>
          </w:p>
        </w:tc>
        <w:tc>
          <w:tcPr>
            <w:tcW w:w="1080" w:type="dxa"/>
            <w:shd w:val="clear" w:color="auto" w:fill="auto"/>
            <w:vAlign w:val="bottom"/>
          </w:tcPr>
          <w:p w14:paraId="2E9174D6" w14:textId="526C884A" w:rsidR="00025F87" w:rsidRPr="00BD7F26" w:rsidRDefault="00025F87" w:rsidP="00025F87">
            <w:pPr>
              <w:tabs>
                <w:tab w:val="decimal" w:pos="870"/>
              </w:tabs>
              <w:snapToGrid w:val="0"/>
              <w:spacing w:line="240" w:lineRule="atLeast"/>
              <w:rPr>
                <w:sz w:val="20"/>
                <w:szCs w:val="20"/>
              </w:rPr>
            </w:pPr>
            <w:r w:rsidRPr="00025F87">
              <w:rPr>
                <w:sz w:val="20"/>
                <w:szCs w:val="20"/>
              </w:rPr>
              <w:t>7</w:t>
            </w:r>
          </w:p>
        </w:tc>
        <w:tc>
          <w:tcPr>
            <w:tcW w:w="236" w:type="dxa"/>
            <w:shd w:val="clear" w:color="auto" w:fill="auto"/>
          </w:tcPr>
          <w:p w14:paraId="1D3C0698" w14:textId="77777777" w:rsidR="00025F87" w:rsidRPr="00BD7F26" w:rsidRDefault="00025F87" w:rsidP="00025F87">
            <w:pPr>
              <w:tabs>
                <w:tab w:val="decimal" w:pos="950"/>
              </w:tabs>
              <w:snapToGrid w:val="0"/>
              <w:spacing w:line="240" w:lineRule="atLeast"/>
              <w:ind w:right="-29"/>
              <w:rPr>
                <w:sz w:val="20"/>
                <w:szCs w:val="20"/>
              </w:rPr>
            </w:pPr>
          </w:p>
        </w:tc>
        <w:tc>
          <w:tcPr>
            <w:tcW w:w="1114" w:type="dxa"/>
            <w:vAlign w:val="bottom"/>
          </w:tcPr>
          <w:p w14:paraId="22D5A852" w14:textId="107477A0" w:rsidR="00025F87" w:rsidRPr="00E73AFD" w:rsidRDefault="00025F87" w:rsidP="00025F87">
            <w:pPr>
              <w:tabs>
                <w:tab w:val="decimal" w:pos="950"/>
              </w:tabs>
              <w:snapToGrid w:val="0"/>
              <w:spacing w:line="240" w:lineRule="atLeast"/>
              <w:rPr>
                <w:sz w:val="20"/>
                <w:szCs w:val="20"/>
              </w:rPr>
            </w:pPr>
            <w:r w:rsidRPr="00E73AFD">
              <w:rPr>
                <w:rFonts w:eastAsia="Times New Roman"/>
                <w:sz w:val="20"/>
                <w:szCs w:val="20"/>
              </w:rPr>
              <w:t>17</w:t>
            </w:r>
          </w:p>
        </w:tc>
        <w:tc>
          <w:tcPr>
            <w:tcW w:w="245" w:type="dxa"/>
            <w:shd w:val="clear" w:color="auto" w:fill="auto"/>
          </w:tcPr>
          <w:p w14:paraId="79A726FB" w14:textId="77777777" w:rsidR="00025F87" w:rsidRPr="00E73AFD" w:rsidRDefault="00025F87" w:rsidP="00025F87">
            <w:pPr>
              <w:tabs>
                <w:tab w:val="decimal" w:pos="950"/>
              </w:tabs>
              <w:snapToGrid w:val="0"/>
              <w:spacing w:line="240" w:lineRule="atLeast"/>
              <w:ind w:right="-29"/>
              <w:rPr>
                <w:sz w:val="20"/>
                <w:szCs w:val="20"/>
              </w:rPr>
            </w:pPr>
          </w:p>
        </w:tc>
        <w:tc>
          <w:tcPr>
            <w:tcW w:w="1105" w:type="dxa"/>
            <w:shd w:val="clear" w:color="auto" w:fill="auto"/>
          </w:tcPr>
          <w:p w14:paraId="1C8F592E" w14:textId="1DA147BC" w:rsidR="00025F87" w:rsidRPr="00025F87" w:rsidRDefault="00025F87" w:rsidP="00025F87">
            <w:pPr>
              <w:tabs>
                <w:tab w:val="decimal" w:pos="763"/>
              </w:tabs>
              <w:snapToGrid w:val="0"/>
              <w:spacing w:line="240" w:lineRule="atLeast"/>
              <w:rPr>
                <w:rFonts w:eastAsia="Times New Roman"/>
                <w:sz w:val="20"/>
                <w:szCs w:val="20"/>
              </w:rPr>
            </w:pPr>
            <w:r w:rsidRPr="00E73AFD">
              <w:rPr>
                <w:rFonts w:eastAsia="Times New Roman"/>
                <w:sz w:val="20"/>
                <w:szCs w:val="20"/>
              </w:rPr>
              <w:t>-</w:t>
            </w:r>
          </w:p>
        </w:tc>
        <w:tc>
          <w:tcPr>
            <w:tcW w:w="270" w:type="dxa"/>
            <w:shd w:val="clear" w:color="auto" w:fill="auto"/>
          </w:tcPr>
          <w:p w14:paraId="425D0610" w14:textId="77777777" w:rsidR="00025F87" w:rsidRPr="00E73AFD" w:rsidRDefault="00025F87" w:rsidP="00025F87">
            <w:pPr>
              <w:tabs>
                <w:tab w:val="decimal" w:pos="950"/>
              </w:tabs>
              <w:snapToGrid w:val="0"/>
              <w:spacing w:line="240" w:lineRule="atLeast"/>
              <w:ind w:right="-29"/>
              <w:rPr>
                <w:sz w:val="20"/>
                <w:szCs w:val="20"/>
              </w:rPr>
            </w:pPr>
          </w:p>
        </w:tc>
        <w:tc>
          <w:tcPr>
            <w:tcW w:w="1170" w:type="dxa"/>
          </w:tcPr>
          <w:p w14:paraId="05BE712D" w14:textId="70C8DA53" w:rsidR="00025F87" w:rsidRPr="00E73AFD" w:rsidRDefault="00025F87" w:rsidP="00025F87">
            <w:pPr>
              <w:tabs>
                <w:tab w:val="decimal" w:pos="763"/>
              </w:tabs>
              <w:snapToGrid w:val="0"/>
              <w:spacing w:line="240" w:lineRule="atLeast"/>
              <w:rPr>
                <w:sz w:val="20"/>
                <w:szCs w:val="20"/>
              </w:rPr>
            </w:pPr>
            <w:r w:rsidRPr="00E73AFD">
              <w:rPr>
                <w:rFonts w:eastAsia="Times New Roman"/>
                <w:sz w:val="20"/>
                <w:szCs w:val="20"/>
              </w:rPr>
              <w:t>-</w:t>
            </w:r>
          </w:p>
        </w:tc>
      </w:tr>
      <w:tr w:rsidR="00025F87" w:rsidRPr="00BD7F26" w14:paraId="7A30EB28" w14:textId="77777777" w:rsidTr="00423E80">
        <w:tc>
          <w:tcPr>
            <w:tcW w:w="3988" w:type="dxa"/>
            <w:vAlign w:val="bottom"/>
          </w:tcPr>
          <w:p w14:paraId="7E8A2D3B" w14:textId="40F8E3A2" w:rsidR="00025F87" w:rsidRPr="00BD7F26" w:rsidRDefault="00025F87" w:rsidP="00025F87">
            <w:pPr>
              <w:spacing w:line="240" w:lineRule="atLeast"/>
              <w:ind w:left="118" w:right="-29" w:firstLine="119"/>
              <w:jc w:val="both"/>
              <w:rPr>
                <w:color w:val="000000"/>
                <w:sz w:val="20"/>
                <w:szCs w:val="20"/>
              </w:rPr>
            </w:pPr>
            <w:r w:rsidRPr="00BD7F26">
              <w:rPr>
                <w:rFonts w:eastAsia="Times New Roman"/>
                <w:sz w:val="20"/>
                <w:szCs w:val="20"/>
              </w:rPr>
              <w:t>Domestic equity instruments</w:t>
            </w:r>
          </w:p>
        </w:tc>
        <w:tc>
          <w:tcPr>
            <w:tcW w:w="1080" w:type="dxa"/>
            <w:tcBorders>
              <w:bottom w:val="single" w:sz="4" w:space="0" w:color="000000"/>
            </w:tcBorders>
            <w:shd w:val="clear" w:color="auto" w:fill="auto"/>
            <w:vAlign w:val="bottom"/>
          </w:tcPr>
          <w:p w14:paraId="15F624E0" w14:textId="2833C54D" w:rsidR="00025F87" w:rsidRPr="00BD7F26" w:rsidRDefault="00025F87" w:rsidP="00025F87">
            <w:pPr>
              <w:tabs>
                <w:tab w:val="decimal" w:pos="870"/>
              </w:tabs>
              <w:snapToGrid w:val="0"/>
              <w:spacing w:line="240" w:lineRule="atLeast"/>
              <w:rPr>
                <w:sz w:val="20"/>
                <w:szCs w:val="20"/>
              </w:rPr>
            </w:pPr>
            <w:r w:rsidRPr="00025F87">
              <w:rPr>
                <w:sz w:val="20"/>
                <w:szCs w:val="20"/>
              </w:rPr>
              <w:t>3</w:t>
            </w:r>
            <w:r>
              <w:rPr>
                <w:sz w:val="20"/>
                <w:szCs w:val="20"/>
              </w:rPr>
              <w:t>,</w:t>
            </w:r>
            <w:r w:rsidRPr="00025F87">
              <w:rPr>
                <w:sz w:val="20"/>
                <w:szCs w:val="20"/>
              </w:rPr>
              <w:t>699</w:t>
            </w:r>
          </w:p>
        </w:tc>
        <w:tc>
          <w:tcPr>
            <w:tcW w:w="236" w:type="dxa"/>
            <w:shd w:val="clear" w:color="auto" w:fill="auto"/>
          </w:tcPr>
          <w:p w14:paraId="1EF16358" w14:textId="77777777" w:rsidR="00025F87" w:rsidRPr="00BD7F26" w:rsidRDefault="00025F87" w:rsidP="00025F87">
            <w:pPr>
              <w:tabs>
                <w:tab w:val="decimal" w:pos="950"/>
              </w:tabs>
              <w:snapToGrid w:val="0"/>
              <w:spacing w:line="240" w:lineRule="atLeast"/>
              <w:ind w:right="-29"/>
              <w:rPr>
                <w:sz w:val="20"/>
                <w:szCs w:val="20"/>
              </w:rPr>
            </w:pPr>
          </w:p>
        </w:tc>
        <w:tc>
          <w:tcPr>
            <w:tcW w:w="1114" w:type="dxa"/>
            <w:tcBorders>
              <w:bottom w:val="single" w:sz="4" w:space="0" w:color="000000"/>
            </w:tcBorders>
            <w:vAlign w:val="bottom"/>
          </w:tcPr>
          <w:p w14:paraId="2D7CE2C3" w14:textId="5F1DE3BB" w:rsidR="00025F87" w:rsidRPr="00E73AFD" w:rsidRDefault="00025F87" w:rsidP="00025F87">
            <w:pPr>
              <w:tabs>
                <w:tab w:val="decimal" w:pos="950"/>
              </w:tabs>
              <w:snapToGrid w:val="0"/>
              <w:spacing w:line="240" w:lineRule="atLeast"/>
              <w:rPr>
                <w:sz w:val="20"/>
                <w:szCs w:val="20"/>
              </w:rPr>
            </w:pPr>
            <w:r w:rsidRPr="00E73AFD">
              <w:rPr>
                <w:rFonts w:eastAsia="Times New Roman"/>
                <w:sz w:val="20"/>
                <w:szCs w:val="20"/>
              </w:rPr>
              <w:t>4,895</w:t>
            </w:r>
          </w:p>
        </w:tc>
        <w:tc>
          <w:tcPr>
            <w:tcW w:w="245" w:type="dxa"/>
            <w:shd w:val="clear" w:color="auto" w:fill="auto"/>
          </w:tcPr>
          <w:p w14:paraId="2B142ABB" w14:textId="77777777" w:rsidR="00025F87" w:rsidRPr="00E73AFD" w:rsidRDefault="00025F87" w:rsidP="00025F87">
            <w:pPr>
              <w:tabs>
                <w:tab w:val="decimal" w:pos="950"/>
              </w:tabs>
              <w:snapToGrid w:val="0"/>
              <w:spacing w:line="240" w:lineRule="atLeast"/>
              <w:ind w:right="-29"/>
              <w:rPr>
                <w:sz w:val="20"/>
                <w:szCs w:val="20"/>
              </w:rPr>
            </w:pPr>
          </w:p>
        </w:tc>
        <w:tc>
          <w:tcPr>
            <w:tcW w:w="1105" w:type="dxa"/>
            <w:tcBorders>
              <w:bottom w:val="single" w:sz="4" w:space="0" w:color="000000"/>
            </w:tcBorders>
            <w:shd w:val="clear" w:color="auto" w:fill="auto"/>
          </w:tcPr>
          <w:p w14:paraId="3FB8243F" w14:textId="4F49C24D" w:rsidR="00025F87" w:rsidRPr="00025F87" w:rsidRDefault="00025F87" w:rsidP="00025F87">
            <w:pPr>
              <w:tabs>
                <w:tab w:val="decimal" w:pos="763"/>
              </w:tabs>
              <w:snapToGrid w:val="0"/>
              <w:spacing w:line="240" w:lineRule="atLeast"/>
              <w:rPr>
                <w:rFonts w:eastAsia="Times New Roman"/>
                <w:sz w:val="20"/>
                <w:szCs w:val="20"/>
              </w:rPr>
            </w:pPr>
            <w:r w:rsidRPr="00E73AFD">
              <w:rPr>
                <w:rFonts w:eastAsia="Times New Roman"/>
                <w:sz w:val="20"/>
                <w:szCs w:val="20"/>
              </w:rPr>
              <w:t>-</w:t>
            </w:r>
          </w:p>
        </w:tc>
        <w:tc>
          <w:tcPr>
            <w:tcW w:w="270" w:type="dxa"/>
            <w:shd w:val="clear" w:color="auto" w:fill="auto"/>
          </w:tcPr>
          <w:p w14:paraId="16535656" w14:textId="77777777" w:rsidR="00025F87" w:rsidRPr="00E73AFD" w:rsidRDefault="00025F87" w:rsidP="00025F87">
            <w:pPr>
              <w:tabs>
                <w:tab w:val="decimal" w:pos="950"/>
              </w:tabs>
              <w:snapToGrid w:val="0"/>
              <w:spacing w:line="240" w:lineRule="atLeast"/>
              <w:ind w:right="-29"/>
              <w:rPr>
                <w:sz w:val="20"/>
                <w:szCs w:val="20"/>
              </w:rPr>
            </w:pPr>
          </w:p>
        </w:tc>
        <w:tc>
          <w:tcPr>
            <w:tcW w:w="1170" w:type="dxa"/>
            <w:tcBorders>
              <w:bottom w:val="single" w:sz="4" w:space="0" w:color="000000"/>
            </w:tcBorders>
          </w:tcPr>
          <w:p w14:paraId="1623E5BB" w14:textId="646C93D1" w:rsidR="00025F87" w:rsidRPr="00E73AFD" w:rsidRDefault="00025F87" w:rsidP="00025F87">
            <w:pPr>
              <w:tabs>
                <w:tab w:val="decimal" w:pos="763"/>
              </w:tabs>
              <w:snapToGrid w:val="0"/>
              <w:spacing w:line="240" w:lineRule="atLeast"/>
              <w:rPr>
                <w:sz w:val="20"/>
                <w:szCs w:val="20"/>
              </w:rPr>
            </w:pPr>
            <w:r w:rsidRPr="00E73AFD">
              <w:rPr>
                <w:rFonts w:eastAsia="Times New Roman"/>
                <w:sz w:val="20"/>
                <w:szCs w:val="20"/>
              </w:rPr>
              <w:t>-</w:t>
            </w:r>
          </w:p>
        </w:tc>
      </w:tr>
      <w:tr w:rsidR="007712D1" w:rsidRPr="00BD7F26" w14:paraId="33329091" w14:textId="77777777" w:rsidTr="00D64359">
        <w:tc>
          <w:tcPr>
            <w:tcW w:w="3988" w:type="dxa"/>
            <w:shd w:val="clear" w:color="auto" w:fill="auto"/>
            <w:vAlign w:val="bottom"/>
          </w:tcPr>
          <w:p w14:paraId="1CB4AC5B" w14:textId="77777777" w:rsidR="007712D1" w:rsidRPr="00BD7F26" w:rsidRDefault="007712D1" w:rsidP="007712D1">
            <w:pPr>
              <w:spacing w:line="240" w:lineRule="atLeast"/>
              <w:ind w:left="118" w:right="-29"/>
              <w:jc w:val="both"/>
              <w:rPr>
                <w:b/>
                <w:bCs/>
                <w:color w:val="000000"/>
                <w:sz w:val="20"/>
                <w:szCs w:val="20"/>
              </w:rPr>
            </w:pPr>
            <w:r w:rsidRPr="00BD7F26">
              <w:rPr>
                <w:b/>
                <w:bCs/>
                <w:color w:val="000000"/>
                <w:sz w:val="20"/>
                <w:szCs w:val="20"/>
              </w:rPr>
              <w:t>Total</w:t>
            </w:r>
          </w:p>
        </w:tc>
        <w:tc>
          <w:tcPr>
            <w:tcW w:w="1080" w:type="dxa"/>
            <w:tcBorders>
              <w:top w:val="single" w:sz="4" w:space="0" w:color="000000"/>
              <w:bottom w:val="single" w:sz="4" w:space="0" w:color="auto"/>
            </w:tcBorders>
            <w:shd w:val="clear" w:color="auto" w:fill="auto"/>
            <w:vAlign w:val="bottom"/>
          </w:tcPr>
          <w:p w14:paraId="5A44DC80" w14:textId="3FFFCBE4" w:rsidR="007712D1" w:rsidRPr="00BD7F26" w:rsidRDefault="00025F87" w:rsidP="00025F87">
            <w:pPr>
              <w:tabs>
                <w:tab w:val="decimal" w:pos="870"/>
              </w:tabs>
              <w:snapToGrid w:val="0"/>
              <w:spacing w:line="240" w:lineRule="atLeast"/>
              <w:rPr>
                <w:b/>
                <w:bCs/>
                <w:sz w:val="20"/>
                <w:szCs w:val="20"/>
              </w:rPr>
            </w:pPr>
            <w:r w:rsidRPr="00025F87">
              <w:rPr>
                <w:b/>
                <w:bCs/>
                <w:sz w:val="20"/>
                <w:szCs w:val="20"/>
              </w:rPr>
              <w:t>22</w:t>
            </w:r>
            <w:r>
              <w:rPr>
                <w:b/>
                <w:bCs/>
                <w:sz w:val="20"/>
                <w:szCs w:val="20"/>
              </w:rPr>
              <w:t>,</w:t>
            </w:r>
            <w:r w:rsidRPr="00025F87">
              <w:rPr>
                <w:b/>
                <w:bCs/>
                <w:sz w:val="20"/>
                <w:szCs w:val="20"/>
              </w:rPr>
              <w:t>705</w:t>
            </w:r>
          </w:p>
        </w:tc>
        <w:tc>
          <w:tcPr>
            <w:tcW w:w="236" w:type="dxa"/>
            <w:shd w:val="clear" w:color="auto" w:fill="auto"/>
          </w:tcPr>
          <w:p w14:paraId="1ECBF23E" w14:textId="77777777" w:rsidR="007712D1" w:rsidRPr="00BD7F26" w:rsidRDefault="007712D1" w:rsidP="00E73AFD">
            <w:pPr>
              <w:tabs>
                <w:tab w:val="decimal" w:pos="950"/>
              </w:tabs>
              <w:snapToGrid w:val="0"/>
              <w:spacing w:line="240" w:lineRule="atLeast"/>
              <w:ind w:right="-29"/>
              <w:rPr>
                <w:b/>
                <w:bCs/>
                <w:color w:val="000000"/>
                <w:sz w:val="20"/>
                <w:szCs w:val="20"/>
              </w:rPr>
            </w:pPr>
          </w:p>
        </w:tc>
        <w:tc>
          <w:tcPr>
            <w:tcW w:w="1114" w:type="dxa"/>
            <w:tcBorders>
              <w:top w:val="single" w:sz="4" w:space="0" w:color="000000"/>
              <w:bottom w:val="single" w:sz="4" w:space="0" w:color="auto"/>
            </w:tcBorders>
            <w:shd w:val="clear" w:color="auto" w:fill="auto"/>
          </w:tcPr>
          <w:p w14:paraId="111902E7" w14:textId="260EFCE6" w:rsidR="007712D1" w:rsidRPr="00E73AFD" w:rsidRDefault="00E73AFD" w:rsidP="00E73AFD">
            <w:pPr>
              <w:tabs>
                <w:tab w:val="decimal" w:pos="950"/>
              </w:tabs>
              <w:snapToGrid w:val="0"/>
              <w:spacing w:line="240" w:lineRule="atLeast"/>
              <w:rPr>
                <w:b/>
                <w:bCs/>
                <w:sz w:val="20"/>
                <w:szCs w:val="20"/>
              </w:rPr>
            </w:pPr>
            <w:r w:rsidRPr="00E73AFD">
              <w:rPr>
                <w:rFonts w:eastAsia="Times New Roman"/>
                <w:b/>
                <w:bCs/>
                <w:sz w:val="20"/>
                <w:szCs w:val="20"/>
              </w:rPr>
              <w:t>16,319</w:t>
            </w:r>
          </w:p>
        </w:tc>
        <w:tc>
          <w:tcPr>
            <w:tcW w:w="245" w:type="dxa"/>
            <w:shd w:val="clear" w:color="auto" w:fill="auto"/>
          </w:tcPr>
          <w:p w14:paraId="07910B3F" w14:textId="77777777" w:rsidR="007712D1" w:rsidRPr="00E73AFD" w:rsidRDefault="007712D1" w:rsidP="00E73AFD">
            <w:pPr>
              <w:tabs>
                <w:tab w:val="decimal" w:pos="950"/>
              </w:tabs>
              <w:snapToGrid w:val="0"/>
              <w:spacing w:line="240" w:lineRule="atLeast"/>
              <w:ind w:right="-29"/>
              <w:rPr>
                <w:b/>
                <w:bCs/>
                <w:color w:val="000000"/>
                <w:sz w:val="20"/>
                <w:szCs w:val="20"/>
              </w:rPr>
            </w:pPr>
          </w:p>
        </w:tc>
        <w:tc>
          <w:tcPr>
            <w:tcW w:w="1105" w:type="dxa"/>
            <w:tcBorders>
              <w:top w:val="single" w:sz="4" w:space="0" w:color="000000"/>
              <w:bottom w:val="single" w:sz="4" w:space="0" w:color="auto"/>
            </w:tcBorders>
            <w:shd w:val="clear" w:color="auto" w:fill="auto"/>
            <w:vAlign w:val="bottom"/>
          </w:tcPr>
          <w:p w14:paraId="6269339F" w14:textId="2B5DC8CC" w:rsidR="007712D1" w:rsidRPr="00E73AFD" w:rsidRDefault="00651D85" w:rsidP="00025F87">
            <w:pPr>
              <w:tabs>
                <w:tab w:val="decimal" w:pos="828"/>
              </w:tabs>
              <w:snapToGrid w:val="0"/>
              <w:spacing w:line="240" w:lineRule="atLeast"/>
              <w:rPr>
                <w:b/>
                <w:bCs/>
                <w:sz w:val="20"/>
                <w:szCs w:val="20"/>
              </w:rPr>
            </w:pPr>
            <w:r>
              <w:rPr>
                <w:b/>
                <w:bCs/>
                <w:sz w:val="20"/>
                <w:szCs w:val="20"/>
              </w:rPr>
              <w:t>16,974</w:t>
            </w:r>
          </w:p>
        </w:tc>
        <w:tc>
          <w:tcPr>
            <w:tcW w:w="270" w:type="dxa"/>
            <w:shd w:val="clear" w:color="auto" w:fill="auto"/>
          </w:tcPr>
          <w:p w14:paraId="78EE3C64" w14:textId="77777777" w:rsidR="007712D1" w:rsidRPr="00E73AFD" w:rsidRDefault="007712D1" w:rsidP="00E73AFD">
            <w:pPr>
              <w:tabs>
                <w:tab w:val="decimal" w:pos="950"/>
              </w:tabs>
              <w:snapToGrid w:val="0"/>
              <w:spacing w:line="240" w:lineRule="atLeast"/>
              <w:ind w:right="-29"/>
              <w:rPr>
                <w:b/>
                <w:bCs/>
                <w:sz w:val="20"/>
                <w:szCs w:val="20"/>
              </w:rPr>
            </w:pPr>
          </w:p>
        </w:tc>
        <w:tc>
          <w:tcPr>
            <w:tcW w:w="1170" w:type="dxa"/>
            <w:tcBorders>
              <w:top w:val="single" w:sz="4" w:space="0" w:color="000000"/>
              <w:left w:val="nil"/>
              <w:bottom w:val="single" w:sz="4" w:space="0" w:color="auto"/>
              <w:right w:val="nil"/>
            </w:tcBorders>
            <w:vAlign w:val="bottom"/>
          </w:tcPr>
          <w:p w14:paraId="668FBC2A" w14:textId="3A88D668" w:rsidR="007712D1" w:rsidRPr="00E73AFD" w:rsidRDefault="00E73AFD" w:rsidP="00E73AFD">
            <w:pPr>
              <w:tabs>
                <w:tab w:val="decimal" w:pos="950"/>
              </w:tabs>
              <w:snapToGrid w:val="0"/>
              <w:spacing w:line="240" w:lineRule="atLeast"/>
              <w:rPr>
                <w:b/>
                <w:bCs/>
                <w:sz w:val="20"/>
                <w:szCs w:val="20"/>
              </w:rPr>
            </w:pPr>
            <w:r w:rsidRPr="00E73AFD">
              <w:rPr>
                <w:rFonts w:eastAsia="Times New Roman"/>
                <w:b/>
                <w:bCs/>
                <w:sz w:val="20"/>
                <w:szCs w:val="20"/>
              </w:rPr>
              <w:t>11,367</w:t>
            </w:r>
          </w:p>
        </w:tc>
      </w:tr>
      <w:tr w:rsidR="00876FA4" w:rsidRPr="00626C3D" w14:paraId="7C80C88E" w14:textId="77777777" w:rsidTr="00D64359">
        <w:tc>
          <w:tcPr>
            <w:tcW w:w="3988" w:type="dxa"/>
            <w:vAlign w:val="bottom"/>
          </w:tcPr>
          <w:p w14:paraId="34330F98" w14:textId="77777777" w:rsidR="00876FA4" w:rsidRPr="00626C3D" w:rsidRDefault="00876FA4" w:rsidP="001D644D">
            <w:pPr>
              <w:spacing w:line="240" w:lineRule="atLeast"/>
              <w:ind w:left="118" w:right="-29"/>
              <w:rPr>
                <w:rFonts w:eastAsia="Times New Roman"/>
                <w:sz w:val="22"/>
                <w:szCs w:val="22"/>
              </w:rPr>
            </w:pPr>
          </w:p>
        </w:tc>
        <w:tc>
          <w:tcPr>
            <w:tcW w:w="1080" w:type="dxa"/>
            <w:tcBorders>
              <w:top w:val="single" w:sz="4" w:space="0" w:color="auto"/>
            </w:tcBorders>
            <w:shd w:val="clear" w:color="auto" w:fill="auto"/>
            <w:vAlign w:val="bottom"/>
          </w:tcPr>
          <w:p w14:paraId="25EA1136" w14:textId="77777777" w:rsidR="00876FA4" w:rsidRPr="00626C3D" w:rsidRDefault="00876FA4" w:rsidP="00025F87">
            <w:pPr>
              <w:tabs>
                <w:tab w:val="decimal" w:pos="870"/>
              </w:tabs>
              <w:snapToGrid w:val="0"/>
              <w:spacing w:line="240" w:lineRule="atLeast"/>
              <w:rPr>
                <w:rFonts w:cstheme="minorBidi"/>
                <w:sz w:val="22"/>
                <w:szCs w:val="22"/>
              </w:rPr>
            </w:pPr>
          </w:p>
        </w:tc>
        <w:tc>
          <w:tcPr>
            <w:tcW w:w="236" w:type="dxa"/>
            <w:shd w:val="clear" w:color="auto" w:fill="auto"/>
          </w:tcPr>
          <w:p w14:paraId="1FA31A0A" w14:textId="77777777" w:rsidR="00876FA4" w:rsidRPr="00626C3D" w:rsidRDefault="00876FA4" w:rsidP="001D644D">
            <w:pPr>
              <w:tabs>
                <w:tab w:val="decimal" w:pos="950"/>
              </w:tabs>
              <w:snapToGrid w:val="0"/>
              <w:spacing w:line="240" w:lineRule="atLeast"/>
              <w:ind w:right="-29"/>
              <w:rPr>
                <w:sz w:val="22"/>
                <w:szCs w:val="22"/>
              </w:rPr>
            </w:pPr>
          </w:p>
        </w:tc>
        <w:tc>
          <w:tcPr>
            <w:tcW w:w="1114" w:type="dxa"/>
            <w:tcBorders>
              <w:top w:val="single" w:sz="4" w:space="0" w:color="auto"/>
            </w:tcBorders>
            <w:vAlign w:val="bottom"/>
          </w:tcPr>
          <w:p w14:paraId="4F2AA7CE" w14:textId="77777777" w:rsidR="00876FA4" w:rsidRPr="00626C3D" w:rsidRDefault="00876FA4" w:rsidP="001D644D">
            <w:pPr>
              <w:tabs>
                <w:tab w:val="decimal" w:pos="950"/>
              </w:tabs>
              <w:snapToGrid w:val="0"/>
              <w:spacing w:line="240" w:lineRule="atLeast"/>
              <w:rPr>
                <w:rFonts w:eastAsia="Times New Roman"/>
                <w:sz w:val="22"/>
                <w:szCs w:val="22"/>
              </w:rPr>
            </w:pPr>
          </w:p>
        </w:tc>
        <w:tc>
          <w:tcPr>
            <w:tcW w:w="245" w:type="dxa"/>
            <w:shd w:val="clear" w:color="auto" w:fill="auto"/>
          </w:tcPr>
          <w:p w14:paraId="32747030" w14:textId="77777777" w:rsidR="00876FA4" w:rsidRPr="00626C3D" w:rsidRDefault="00876FA4" w:rsidP="001D644D">
            <w:pPr>
              <w:tabs>
                <w:tab w:val="decimal" w:pos="950"/>
              </w:tabs>
              <w:snapToGrid w:val="0"/>
              <w:spacing w:line="240" w:lineRule="atLeast"/>
              <w:ind w:right="-29"/>
              <w:rPr>
                <w:sz w:val="22"/>
                <w:szCs w:val="22"/>
              </w:rPr>
            </w:pPr>
          </w:p>
        </w:tc>
        <w:tc>
          <w:tcPr>
            <w:tcW w:w="1105" w:type="dxa"/>
            <w:tcBorders>
              <w:top w:val="single" w:sz="4" w:space="0" w:color="auto"/>
            </w:tcBorders>
            <w:shd w:val="clear" w:color="auto" w:fill="auto"/>
            <w:vAlign w:val="bottom"/>
          </w:tcPr>
          <w:p w14:paraId="3800BFEC" w14:textId="77777777" w:rsidR="00876FA4" w:rsidRPr="00626C3D" w:rsidRDefault="00876FA4" w:rsidP="00025F87">
            <w:pPr>
              <w:tabs>
                <w:tab w:val="decimal" w:pos="828"/>
              </w:tabs>
              <w:snapToGrid w:val="0"/>
              <w:spacing w:line="240" w:lineRule="atLeast"/>
              <w:rPr>
                <w:sz w:val="22"/>
                <w:szCs w:val="22"/>
              </w:rPr>
            </w:pPr>
          </w:p>
        </w:tc>
        <w:tc>
          <w:tcPr>
            <w:tcW w:w="270" w:type="dxa"/>
            <w:shd w:val="clear" w:color="auto" w:fill="auto"/>
          </w:tcPr>
          <w:p w14:paraId="0FCF9C73" w14:textId="77777777" w:rsidR="00876FA4" w:rsidRPr="00626C3D" w:rsidRDefault="00876FA4" w:rsidP="001D644D">
            <w:pPr>
              <w:tabs>
                <w:tab w:val="decimal" w:pos="950"/>
              </w:tabs>
              <w:snapToGrid w:val="0"/>
              <w:spacing w:line="240" w:lineRule="atLeast"/>
              <w:ind w:right="-29"/>
              <w:rPr>
                <w:sz w:val="22"/>
                <w:szCs w:val="22"/>
              </w:rPr>
            </w:pPr>
          </w:p>
        </w:tc>
        <w:tc>
          <w:tcPr>
            <w:tcW w:w="1170" w:type="dxa"/>
            <w:tcBorders>
              <w:top w:val="single" w:sz="4" w:space="0" w:color="auto"/>
            </w:tcBorders>
          </w:tcPr>
          <w:p w14:paraId="2AB1A7D8" w14:textId="77777777" w:rsidR="00876FA4" w:rsidRPr="00626C3D" w:rsidRDefault="00876FA4" w:rsidP="001D644D">
            <w:pPr>
              <w:tabs>
                <w:tab w:val="decimal" w:pos="950"/>
              </w:tabs>
              <w:snapToGrid w:val="0"/>
              <w:spacing w:line="240" w:lineRule="atLeast"/>
              <w:rPr>
                <w:rFonts w:eastAsia="Times New Roman"/>
                <w:sz w:val="22"/>
                <w:szCs w:val="22"/>
              </w:rPr>
            </w:pPr>
          </w:p>
        </w:tc>
      </w:tr>
      <w:tr w:rsidR="00364679" w:rsidRPr="00E73AFD" w14:paraId="150B6389" w14:textId="77777777" w:rsidTr="00876FA4">
        <w:tc>
          <w:tcPr>
            <w:tcW w:w="3988" w:type="dxa"/>
            <w:vAlign w:val="bottom"/>
          </w:tcPr>
          <w:p w14:paraId="3B09F6C6" w14:textId="5AF8D0C9" w:rsidR="00364679" w:rsidRPr="00364679" w:rsidRDefault="00364679" w:rsidP="001D644D">
            <w:pPr>
              <w:spacing w:line="240" w:lineRule="atLeast"/>
              <w:ind w:left="118" w:right="-29"/>
              <w:rPr>
                <w:rFonts w:eastAsia="Times New Roman"/>
                <w:b/>
                <w:bCs/>
                <w:sz w:val="20"/>
                <w:szCs w:val="20"/>
              </w:rPr>
            </w:pPr>
            <w:r w:rsidRPr="00364679">
              <w:rPr>
                <w:rFonts w:eastAsia="Times New Roman"/>
                <w:b/>
                <w:bCs/>
                <w:sz w:val="20"/>
                <w:szCs w:val="20"/>
              </w:rPr>
              <w:t>Others</w:t>
            </w:r>
          </w:p>
        </w:tc>
        <w:tc>
          <w:tcPr>
            <w:tcW w:w="1080" w:type="dxa"/>
            <w:shd w:val="clear" w:color="auto" w:fill="auto"/>
            <w:vAlign w:val="bottom"/>
          </w:tcPr>
          <w:p w14:paraId="084CD383" w14:textId="77777777" w:rsidR="00364679" w:rsidRPr="00BD7F26" w:rsidRDefault="00364679" w:rsidP="00025F87">
            <w:pPr>
              <w:tabs>
                <w:tab w:val="decimal" w:pos="870"/>
              </w:tabs>
              <w:snapToGrid w:val="0"/>
              <w:spacing w:line="240" w:lineRule="atLeast"/>
              <w:rPr>
                <w:rFonts w:cstheme="minorBidi"/>
                <w:sz w:val="20"/>
                <w:szCs w:val="20"/>
              </w:rPr>
            </w:pPr>
          </w:p>
        </w:tc>
        <w:tc>
          <w:tcPr>
            <w:tcW w:w="236" w:type="dxa"/>
            <w:shd w:val="clear" w:color="auto" w:fill="auto"/>
          </w:tcPr>
          <w:p w14:paraId="065B0A4E" w14:textId="77777777" w:rsidR="00364679" w:rsidRPr="00BD7F26" w:rsidRDefault="00364679" w:rsidP="001D644D">
            <w:pPr>
              <w:tabs>
                <w:tab w:val="decimal" w:pos="950"/>
              </w:tabs>
              <w:snapToGrid w:val="0"/>
              <w:spacing w:line="240" w:lineRule="atLeast"/>
              <w:ind w:right="-29"/>
              <w:rPr>
                <w:sz w:val="20"/>
                <w:szCs w:val="20"/>
              </w:rPr>
            </w:pPr>
          </w:p>
        </w:tc>
        <w:tc>
          <w:tcPr>
            <w:tcW w:w="1114" w:type="dxa"/>
            <w:vAlign w:val="bottom"/>
          </w:tcPr>
          <w:p w14:paraId="6DA71146" w14:textId="77777777" w:rsidR="00364679" w:rsidRPr="00E73AFD" w:rsidRDefault="00364679" w:rsidP="001D644D">
            <w:pPr>
              <w:tabs>
                <w:tab w:val="decimal" w:pos="950"/>
              </w:tabs>
              <w:snapToGrid w:val="0"/>
              <w:spacing w:line="240" w:lineRule="atLeast"/>
              <w:rPr>
                <w:rFonts w:eastAsia="Times New Roman"/>
                <w:sz w:val="20"/>
                <w:szCs w:val="20"/>
              </w:rPr>
            </w:pPr>
          </w:p>
        </w:tc>
        <w:tc>
          <w:tcPr>
            <w:tcW w:w="245" w:type="dxa"/>
            <w:shd w:val="clear" w:color="auto" w:fill="auto"/>
          </w:tcPr>
          <w:p w14:paraId="3D4E9A73" w14:textId="77777777" w:rsidR="00364679" w:rsidRPr="00E73AFD" w:rsidRDefault="00364679" w:rsidP="001D644D">
            <w:pPr>
              <w:tabs>
                <w:tab w:val="decimal" w:pos="950"/>
              </w:tabs>
              <w:snapToGrid w:val="0"/>
              <w:spacing w:line="240" w:lineRule="atLeast"/>
              <w:ind w:right="-29"/>
              <w:rPr>
                <w:sz w:val="20"/>
                <w:szCs w:val="20"/>
              </w:rPr>
            </w:pPr>
          </w:p>
        </w:tc>
        <w:tc>
          <w:tcPr>
            <w:tcW w:w="1105" w:type="dxa"/>
            <w:shd w:val="clear" w:color="auto" w:fill="auto"/>
            <w:vAlign w:val="bottom"/>
          </w:tcPr>
          <w:p w14:paraId="0B87F689" w14:textId="77777777" w:rsidR="00364679" w:rsidRPr="00E73AFD" w:rsidRDefault="00364679" w:rsidP="00025F87">
            <w:pPr>
              <w:tabs>
                <w:tab w:val="decimal" w:pos="828"/>
              </w:tabs>
              <w:snapToGrid w:val="0"/>
              <w:spacing w:line="240" w:lineRule="atLeast"/>
              <w:rPr>
                <w:sz w:val="20"/>
                <w:szCs w:val="20"/>
              </w:rPr>
            </w:pPr>
          </w:p>
        </w:tc>
        <w:tc>
          <w:tcPr>
            <w:tcW w:w="270" w:type="dxa"/>
            <w:shd w:val="clear" w:color="auto" w:fill="auto"/>
          </w:tcPr>
          <w:p w14:paraId="7A09A78E" w14:textId="77777777" w:rsidR="00364679" w:rsidRPr="00E73AFD" w:rsidRDefault="00364679" w:rsidP="001D644D">
            <w:pPr>
              <w:tabs>
                <w:tab w:val="decimal" w:pos="950"/>
              </w:tabs>
              <w:snapToGrid w:val="0"/>
              <w:spacing w:line="240" w:lineRule="atLeast"/>
              <w:ind w:right="-29"/>
              <w:rPr>
                <w:sz w:val="20"/>
                <w:szCs w:val="20"/>
              </w:rPr>
            </w:pPr>
          </w:p>
        </w:tc>
        <w:tc>
          <w:tcPr>
            <w:tcW w:w="1170" w:type="dxa"/>
          </w:tcPr>
          <w:p w14:paraId="5F6DDEDB" w14:textId="77777777" w:rsidR="00364679" w:rsidRPr="00E73AFD" w:rsidRDefault="00364679" w:rsidP="001D644D">
            <w:pPr>
              <w:tabs>
                <w:tab w:val="decimal" w:pos="950"/>
              </w:tabs>
              <w:snapToGrid w:val="0"/>
              <w:spacing w:line="240" w:lineRule="atLeast"/>
              <w:rPr>
                <w:rFonts w:eastAsia="Times New Roman"/>
                <w:sz w:val="20"/>
                <w:szCs w:val="20"/>
              </w:rPr>
            </w:pPr>
          </w:p>
        </w:tc>
      </w:tr>
      <w:tr w:rsidR="008E4FB3" w:rsidRPr="008E4FB3" w14:paraId="15EDD857" w14:textId="77777777" w:rsidTr="001D644D">
        <w:tc>
          <w:tcPr>
            <w:tcW w:w="3988" w:type="dxa"/>
            <w:vAlign w:val="bottom"/>
          </w:tcPr>
          <w:p w14:paraId="1B080811" w14:textId="409E7A43" w:rsidR="008E4FB3" w:rsidRPr="00364679" w:rsidRDefault="008E4FB3" w:rsidP="008E4FB3">
            <w:pPr>
              <w:spacing w:line="240" w:lineRule="atLeast"/>
              <w:ind w:left="118" w:right="-29" w:firstLine="119"/>
              <w:rPr>
                <w:rFonts w:eastAsia="Times New Roman"/>
                <w:sz w:val="20"/>
                <w:szCs w:val="20"/>
              </w:rPr>
            </w:pPr>
            <w:r w:rsidRPr="00BD7F26">
              <w:rPr>
                <w:rFonts w:eastAsia="Times New Roman"/>
                <w:sz w:val="20"/>
                <w:szCs w:val="20"/>
              </w:rPr>
              <w:t>Corporate debt instruments</w:t>
            </w:r>
          </w:p>
        </w:tc>
        <w:tc>
          <w:tcPr>
            <w:tcW w:w="1080" w:type="dxa"/>
            <w:shd w:val="clear" w:color="auto" w:fill="auto"/>
            <w:vAlign w:val="bottom"/>
          </w:tcPr>
          <w:p w14:paraId="1E2A2C4D" w14:textId="5D853978" w:rsidR="008E4FB3" w:rsidRPr="00BD7F26" w:rsidRDefault="00025F87" w:rsidP="00025F87">
            <w:pPr>
              <w:tabs>
                <w:tab w:val="decimal" w:pos="870"/>
              </w:tabs>
              <w:snapToGrid w:val="0"/>
              <w:spacing w:line="240" w:lineRule="atLeast"/>
              <w:rPr>
                <w:rFonts w:cstheme="minorBidi"/>
                <w:sz w:val="20"/>
                <w:szCs w:val="20"/>
              </w:rPr>
            </w:pPr>
            <w:r w:rsidRPr="00025F87">
              <w:rPr>
                <w:rFonts w:cstheme="minorBidi"/>
                <w:sz w:val="20"/>
                <w:szCs w:val="20"/>
              </w:rPr>
              <w:t>494</w:t>
            </w:r>
          </w:p>
        </w:tc>
        <w:tc>
          <w:tcPr>
            <w:tcW w:w="236" w:type="dxa"/>
            <w:shd w:val="clear" w:color="auto" w:fill="auto"/>
          </w:tcPr>
          <w:p w14:paraId="52F23B52" w14:textId="77777777" w:rsidR="008E4FB3" w:rsidRPr="00BD7F26" w:rsidRDefault="008E4FB3" w:rsidP="008E4FB3">
            <w:pPr>
              <w:tabs>
                <w:tab w:val="decimal" w:pos="950"/>
              </w:tabs>
              <w:snapToGrid w:val="0"/>
              <w:spacing w:line="240" w:lineRule="atLeast"/>
              <w:ind w:right="-29"/>
              <w:rPr>
                <w:sz w:val="20"/>
                <w:szCs w:val="20"/>
              </w:rPr>
            </w:pPr>
          </w:p>
        </w:tc>
        <w:tc>
          <w:tcPr>
            <w:tcW w:w="1114" w:type="dxa"/>
          </w:tcPr>
          <w:p w14:paraId="31DA9F38" w14:textId="032DA900" w:rsidR="008E4FB3" w:rsidRPr="00E74C3D" w:rsidRDefault="008E4FB3" w:rsidP="008E4FB3">
            <w:pPr>
              <w:tabs>
                <w:tab w:val="decimal" w:pos="950"/>
              </w:tabs>
              <w:snapToGrid w:val="0"/>
              <w:spacing w:line="240" w:lineRule="atLeast"/>
              <w:rPr>
                <w:rFonts w:eastAsia="Times New Roman"/>
                <w:sz w:val="20"/>
                <w:szCs w:val="20"/>
              </w:rPr>
            </w:pPr>
            <w:r w:rsidRPr="00E74C3D">
              <w:rPr>
                <w:rFonts w:eastAsia="Times New Roman"/>
                <w:sz w:val="20"/>
                <w:szCs w:val="20"/>
              </w:rPr>
              <w:t>496</w:t>
            </w:r>
          </w:p>
        </w:tc>
        <w:tc>
          <w:tcPr>
            <w:tcW w:w="245" w:type="dxa"/>
            <w:shd w:val="clear" w:color="auto" w:fill="auto"/>
          </w:tcPr>
          <w:p w14:paraId="2B1AE66F" w14:textId="77777777" w:rsidR="008E4FB3" w:rsidRPr="00E74C3D" w:rsidRDefault="008E4FB3" w:rsidP="008E4FB3">
            <w:pPr>
              <w:tabs>
                <w:tab w:val="decimal" w:pos="950"/>
              </w:tabs>
              <w:snapToGrid w:val="0"/>
              <w:spacing w:line="240" w:lineRule="atLeast"/>
              <w:ind w:right="-29"/>
              <w:rPr>
                <w:rFonts w:eastAsia="Times New Roman"/>
                <w:sz w:val="20"/>
                <w:szCs w:val="20"/>
              </w:rPr>
            </w:pPr>
          </w:p>
        </w:tc>
        <w:tc>
          <w:tcPr>
            <w:tcW w:w="1105" w:type="dxa"/>
            <w:shd w:val="clear" w:color="auto" w:fill="auto"/>
            <w:vAlign w:val="bottom"/>
          </w:tcPr>
          <w:p w14:paraId="420707EA" w14:textId="1883DEB6" w:rsidR="008E4FB3" w:rsidRPr="00E73AFD" w:rsidRDefault="00025F87" w:rsidP="00025F87">
            <w:pPr>
              <w:tabs>
                <w:tab w:val="decimal" w:pos="828"/>
              </w:tabs>
              <w:snapToGrid w:val="0"/>
              <w:spacing w:line="240" w:lineRule="atLeast"/>
              <w:rPr>
                <w:sz w:val="20"/>
                <w:szCs w:val="20"/>
              </w:rPr>
            </w:pPr>
            <w:r w:rsidRPr="00025F87">
              <w:rPr>
                <w:sz w:val="20"/>
                <w:szCs w:val="20"/>
              </w:rPr>
              <w:t>384</w:t>
            </w:r>
          </w:p>
        </w:tc>
        <w:tc>
          <w:tcPr>
            <w:tcW w:w="270" w:type="dxa"/>
            <w:shd w:val="clear" w:color="auto" w:fill="auto"/>
          </w:tcPr>
          <w:p w14:paraId="22C782D0" w14:textId="77777777" w:rsidR="008E4FB3" w:rsidRPr="00E73AFD" w:rsidRDefault="008E4FB3" w:rsidP="008E4FB3">
            <w:pPr>
              <w:tabs>
                <w:tab w:val="decimal" w:pos="950"/>
              </w:tabs>
              <w:snapToGrid w:val="0"/>
              <w:spacing w:line="240" w:lineRule="atLeast"/>
              <w:ind w:right="-29"/>
              <w:rPr>
                <w:sz w:val="20"/>
                <w:szCs w:val="20"/>
              </w:rPr>
            </w:pPr>
          </w:p>
        </w:tc>
        <w:tc>
          <w:tcPr>
            <w:tcW w:w="1170" w:type="dxa"/>
          </w:tcPr>
          <w:p w14:paraId="5AF22121" w14:textId="7C0B9D59" w:rsidR="008E4FB3" w:rsidRPr="008E4FB3" w:rsidRDefault="008E4FB3" w:rsidP="008E4FB3">
            <w:pPr>
              <w:tabs>
                <w:tab w:val="decimal" w:pos="950"/>
              </w:tabs>
              <w:snapToGrid w:val="0"/>
              <w:spacing w:line="240" w:lineRule="atLeast"/>
              <w:rPr>
                <w:rFonts w:eastAsia="Times New Roman"/>
                <w:sz w:val="20"/>
                <w:szCs w:val="20"/>
              </w:rPr>
            </w:pPr>
            <w:r w:rsidRPr="008E4FB3">
              <w:rPr>
                <w:rFonts w:eastAsia="Times New Roman" w:hint="cs"/>
                <w:sz w:val="20"/>
                <w:szCs w:val="20"/>
              </w:rPr>
              <w:t>387</w:t>
            </w:r>
          </w:p>
        </w:tc>
      </w:tr>
      <w:tr w:rsidR="008E4FB3" w:rsidRPr="008E4FB3" w14:paraId="0899EACF" w14:textId="77777777" w:rsidTr="001D644D">
        <w:tc>
          <w:tcPr>
            <w:tcW w:w="3988" w:type="dxa"/>
            <w:vAlign w:val="bottom"/>
          </w:tcPr>
          <w:p w14:paraId="609143EA" w14:textId="190A47EA" w:rsidR="008E4FB3" w:rsidRPr="00364679" w:rsidRDefault="008E4FB3" w:rsidP="008E4FB3">
            <w:pPr>
              <w:spacing w:line="240" w:lineRule="atLeast"/>
              <w:ind w:left="118" w:right="-29" w:firstLine="119"/>
              <w:rPr>
                <w:rFonts w:eastAsia="Times New Roman"/>
                <w:sz w:val="20"/>
                <w:szCs w:val="20"/>
              </w:rPr>
            </w:pPr>
            <w:r w:rsidRPr="00BD7F26">
              <w:rPr>
                <w:rFonts w:eastAsia="Times New Roman"/>
                <w:sz w:val="20"/>
                <w:szCs w:val="20"/>
              </w:rPr>
              <w:t>Foreign debt instruments</w:t>
            </w:r>
          </w:p>
        </w:tc>
        <w:tc>
          <w:tcPr>
            <w:tcW w:w="1080" w:type="dxa"/>
            <w:shd w:val="clear" w:color="auto" w:fill="auto"/>
            <w:vAlign w:val="bottom"/>
          </w:tcPr>
          <w:p w14:paraId="3FE75EB2" w14:textId="6FBDA7E8" w:rsidR="008E4FB3" w:rsidRPr="00BD7F26" w:rsidRDefault="00025F87" w:rsidP="00025F87">
            <w:pPr>
              <w:tabs>
                <w:tab w:val="decimal" w:pos="870"/>
              </w:tabs>
              <w:snapToGrid w:val="0"/>
              <w:spacing w:line="240" w:lineRule="atLeast"/>
              <w:rPr>
                <w:sz w:val="20"/>
                <w:szCs w:val="20"/>
              </w:rPr>
            </w:pPr>
            <w:r w:rsidRPr="00025F87">
              <w:rPr>
                <w:sz w:val="20"/>
                <w:szCs w:val="20"/>
              </w:rPr>
              <w:t>26</w:t>
            </w:r>
            <w:r>
              <w:rPr>
                <w:sz w:val="20"/>
                <w:szCs w:val="20"/>
              </w:rPr>
              <w:t>,</w:t>
            </w:r>
            <w:r w:rsidRPr="00025F87">
              <w:rPr>
                <w:sz w:val="20"/>
                <w:szCs w:val="20"/>
              </w:rPr>
              <w:t>350</w:t>
            </w:r>
          </w:p>
        </w:tc>
        <w:tc>
          <w:tcPr>
            <w:tcW w:w="236" w:type="dxa"/>
            <w:shd w:val="clear" w:color="auto" w:fill="auto"/>
          </w:tcPr>
          <w:p w14:paraId="2A28A1B7" w14:textId="77777777" w:rsidR="008E4FB3" w:rsidRPr="00BD7F26" w:rsidRDefault="008E4FB3" w:rsidP="008E4FB3">
            <w:pPr>
              <w:tabs>
                <w:tab w:val="decimal" w:pos="950"/>
              </w:tabs>
              <w:snapToGrid w:val="0"/>
              <w:spacing w:line="240" w:lineRule="atLeast"/>
              <w:ind w:right="-29"/>
              <w:rPr>
                <w:sz w:val="20"/>
                <w:szCs w:val="20"/>
              </w:rPr>
            </w:pPr>
          </w:p>
        </w:tc>
        <w:tc>
          <w:tcPr>
            <w:tcW w:w="1114" w:type="dxa"/>
          </w:tcPr>
          <w:p w14:paraId="73D0B528" w14:textId="1D430E1E" w:rsidR="008E4FB3" w:rsidRPr="00E74C3D" w:rsidRDefault="008E4FB3" w:rsidP="008E4FB3">
            <w:pPr>
              <w:tabs>
                <w:tab w:val="decimal" w:pos="950"/>
              </w:tabs>
              <w:snapToGrid w:val="0"/>
              <w:spacing w:line="240" w:lineRule="atLeast"/>
              <w:rPr>
                <w:rFonts w:eastAsia="Times New Roman"/>
                <w:sz w:val="20"/>
                <w:szCs w:val="20"/>
              </w:rPr>
            </w:pPr>
            <w:r w:rsidRPr="00E74C3D">
              <w:rPr>
                <w:rFonts w:eastAsia="Times New Roman"/>
                <w:sz w:val="20"/>
                <w:szCs w:val="20"/>
              </w:rPr>
              <w:t>30,149</w:t>
            </w:r>
          </w:p>
        </w:tc>
        <w:tc>
          <w:tcPr>
            <w:tcW w:w="245" w:type="dxa"/>
            <w:shd w:val="clear" w:color="auto" w:fill="auto"/>
          </w:tcPr>
          <w:p w14:paraId="28C2AAE8" w14:textId="77777777" w:rsidR="008E4FB3" w:rsidRPr="00E74C3D" w:rsidRDefault="008E4FB3" w:rsidP="008E4FB3">
            <w:pPr>
              <w:tabs>
                <w:tab w:val="decimal" w:pos="950"/>
              </w:tabs>
              <w:snapToGrid w:val="0"/>
              <w:spacing w:line="240" w:lineRule="atLeast"/>
              <w:ind w:right="-29"/>
              <w:rPr>
                <w:rFonts w:eastAsia="Times New Roman"/>
                <w:sz w:val="20"/>
                <w:szCs w:val="20"/>
              </w:rPr>
            </w:pPr>
          </w:p>
        </w:tc>
        <w:tc>
          <w:tcPr>
            <w:tcW w:w="1105" w:type="dxa"/>
            <w:shd w:val="clear" w:color="auto" w:fill="auto"/>
            <w:vAlign w:val="bottom"/>
          </w:tcPr>
          <w:p w14:paraId="4F2344FF" w14:textId="68D5F937" w:rsidR="008E4FB3" w:rsidRPr="00E73AFD" w:rsidRDefault="00025F87" w:rsidP="00025F87">
            <w:pPr>
              <w:tabs>
                <w:tab w:val="decimal" w:pos="828"/>
              </w:tabs>
              <w:snapToGrid w:val="0"/>
              <w:spacing w:line="240" w:lineRule="atLeast"/>
              <w:rPr>
                <w:sz w:val="20"/>
                <w:szCs w:val="20"/>
              </w:rPr>
            </w:pPr>
            <w:r w:rsidRPr="00025F87">
              <w:rPr>
                <w:sz w:val="20"/>
                <w:szCs w:val="20"/>
              </w:rPr>
              <w:t>26</w:t>
            </w:r>
            <w:r>
              <w:rPr>
                <w:sz w:val="20"/>
                <w:szCs w:val="20"/>
              </w:rPr>
              <w:t>,</w:t>
            </w:r>
            <w:r w:rsidRPr="00025F87">
              <w:rPr>
                <w:sz w:val="20"/>
                <w:szCs w:val="20"/>
              </w:rPr>
              <w:t>289</w:t>
            </w:r>
          </w:p>
        </w:tc>
        <w:tc>
          <w:tcPr>
            <w:tcW w:w="270" w:type="dxa"/>
            <w:shd w:val="clear" w:color="auto" w:fill="auto"/>
          </w:tcPr>
          <w:p w14:paraId="171AC5C1" w14:textId="77777777" w:rsidR="008E4FB3" w:rsidRPr="00E73AFD" w:rsidRDefault="008E4FB3" w:rsidP="008E4FB3">
            <w:pPr>
              <w:tabs>
                <w:tab w:val="decimal" w:pos="950"/>
              </w:tabs>
              <w:snapToGrid w:val="0"/>
              <w:spacing w:line="240" w:lineRule="atLeast"/>
              <w:ind w:right="-29"/>
              <w:rPr>
                <w:sz w:val="20"/>
                <w:szCs w:val="20"/>
              </w:rPr>
            </w:pPr>
          </w:p>
        </w:tc>
        <w:tc>
          <w:tcPr>
            <w:tcW w:w="1170" w:type="dxa"/>
          </w:tcPr>
          <w:p w14:paraId="79212BCA" w14:textId="79160A26" w:rsidR="008E4FB3" w:rsidRPr="008E4FB3" w:rsidRDefault="008E4FB3" w:rsidP="008E4FB3">
            <w:pPr>
              <w:tabs>
                <w:tab w:val="decimal" w:pos="950"/>
              </w:tabs>
              <w:snapToGrid w:val="0"/>
              <w:spacing w:line="240" w:lineRule="atLeast"/>
              <w:rPr>
                <w:rFonts w:eastAsia="Times New Roman"/>
                <w:sz w:val="20"/>
                <w:szCs w:val="20"/>
              </w:rPr>
            </w:pPr>
            <w:r w:rsidRPr="008E4FB3">
              <w:rPr>
                <w:rFonts w:eastAsia="Times New Roman" w:hint="cs"/>
                <w:sz w:val="20"/>
                <w:szCs w:val="20"/>
              </w:rPr>
              <w:t>30,088</w:t>
            </w:r>
          </w:p>
        </w:tc>
      </w:tr>
      <w:tr w:rsidR="008E4FB3" w:rsidRPr="008E4FB3" w14:paraId="03515BE2" w14:textId="77777777" w:rsidTr="001D644D">
        <w:tc>
          <w:tcPr>
            <w:tcW w:w="3988" w:type="dxa"/>
            <w:vAlign w:val="bottom"/>
          </w:tcPr>
          <w:p w14:paraId="13D1B595" w14:textId="4C41EBE1" w:rsidR="008E4FB3" w:rsidRPr="00364679" w:rsidRDefault="008E4FB3" w:rsidP="008E4FB3">
            <w:pPr>
              <w:spacing w:line="240" w:lineRule="atLeast"/>
              <w:ind w:left="118" w:right="-29" w:firstLine="119"/>
              <w:rPr>
                <w:rFonts w:eastAsia="Times New Roman"/>
                <w:sz w:val="20"/>
                <w:szCs w:val="20"/>
              </w:rPr>
            </w:pPr>
            <w:r w:rsidRPr="00BD7F26">
              <w:rPr>
                <w:rFonts w:eastAsia="Times New Roman"/>
                <w:sz w:val="20"/>
                <w:szCs w:val="20"/>
              </w:rPr>
              <w:t>Domestic equity instruments</w:t>
            </w:r>
          </w:p>
        </w:tc>
        <w:tc>
          <w:tcPr>
            <w:tcW w:w="1080" w:type="dxa"/>
            <w:shd w:val="clear" w:color="auto" w:fill="auto"/>
            <w:vAlign w:val="bottom"/>
          </w:tcPr>
          <w:p w14:paraId="6F2FD950" w14:textId="1D3D9849" w:rsidR="008E4FB3" w:rsidRPr="00BD7F26" w:rsidRDefault="00025F87" w:rsidP="00025F87">
            <w:pPr>
              <w:tabs>
                <w:tab w:val="decimal" w:pos="870"/>
              </w:tabs>
              <w:snapToGrid w:val="0"/>
              <w:spacing w:line="240" w:lineRule="atLeast"/>
              <w:rPr>
                <w:sz w:val="20"/>
                <w:szCs w:val="20"/>
              </w:rPr>
            </w:pPr>
            <w:r w:rsidRPr="00025F87">
              <w:rPr>
                <w:sz w:val="20"/>
                <w:szCs w:val="20"/>
              </w:rPr>
              <w:t>1</w:t>
            </w:r>
            <w:r>
              <w:rPr>
                <w:sz w:val="20"/>
                <w:szCs w:val="20"/>
              </w:rPr>
              <w:t>,</w:t>
            </w:r>
            <w:r w:rsidRPr="00025F87">
              <w:rPr>
                <w:sz w:val="20"/>
                <w:szCs w:val="20"/>
              </w:rPr>
              <w:t>253</w:t>
            </w:r>
          </w:p>
        </w:tc>
        <w:tc>
          <w:tcPr>
            <w:tcW w:w="236" w:type="dxa"/>
            <w:shd w:val="clear" w:color="auto" w:fill="auto"/>
          </w:tcPr>
          <w:p w14:paraId="19B0B725" w14:textId="77777777" w:rsidR="008E4FB3" w:rsidRPr="00BD7F26" w:rsidRDefault="008E4FB3" w:rsidP="008E4FB3">
            <w:pPr>
              <w:tabs>
                <w:tab w:val="decimal" w:pos="950"/>
              </w:tabs>
              <w:snapToGrid w:val="0"/>
              <w:spacing w:line="240" w:lineRule="atLeast"/>
              <w:ind w:right="-29"/>
              <w:rPr>
                <w:sz w:val="20"/>
                <w:szCs w:val="20"/>
              </w:rPr>
            </w:pPr>
          </w:p>
        </w:tc>
        <w:tc>
          <w:tcPr>
            <w:tcW w:w="1114" w:type="dxa"/>
          </w:tcPr>
          <w:p w14:paraId="2B6EBB44" w14:textId="6CDB8863" w:rsidR="008E4FB3" w:rsidRPr="00E74C3D" w:rsidRDefault="008E4FB3" w:rsidP="008E4FB3">
            <w:pPr>
              <w:tabs>
                <w:tab w:val="decimal" w:pos="950"/>
              </w:tabs>
              <w:snapToGrid w:val="0"/>
              <w:spacing w:line="240" w:lineRule="atLeast"/>
              <w:rPr>
                <w:rFonts w:eastAsia="Times New Roman"/>
                <w:sz w:val="20"/>
                <w:szCs w:val="20"/>
              </w:rPr>
            </w:pPr>
            <w:r w:rsidRPr="00E74C3D">
              <w:rPr>
                <w:rFonts w:eastAsia="Times New Roman"/>
                <w:sz w:val="20"/>
                <w:szCs w:val="20"/>
              </w:rPr>
              <w:t>1,396</w:t>
            </w:r>
          </w:p>
        </w:tc>
        <w:tc>
          <w:tcPr>
            <w:tcW w:w="245" w:type="dxa"/>
            <w:shd w:val="clear" w:color="auto" w:fill="auto"/>
          </w:tcPr>
          <w:p w14:paraId="5212FBB7" w14:textId="77777777" w:rsidR="008E4FB3" w:rsidRPr="00E74C3D" w:rsidRDefault="008E4FB3" w:rsidP="008E4FB3">
            <w:pPr>
              <w:tabs>
                <w:tab w:val="decimal" w:pos="950"/>
              </w:tabs>
              <w:snapToGrid w:val="0"/>
              <w:spacing w:line="240" w:lineRule="atLeast"/>
              <w:ind w:right="-29"/>
              <w:rPr>
                <w:rFonts w:eastAsia="Times New Roman"/>
                <w:sz w:val="20"/>
                <w:szCs w:val="20"/>
              </w:rPr>
            </w:pPr>
          </w:p>
        </w:tc>
        <w:tc>
          <w:tcPr>
            <w:tcW w:w="1105" w:type="dxa"/>
            <w:shd w:val="clear" w:color="auto" w:fill="auto"/>
            <w:vAlign w:val="bottom"/>
          </w:tcPr>
          <w:p w14:paraId="3D4F776B" w14:textId="18380444" w:rsidR="008E4FB3" w:rsidRPr="00E73AFD" w:rsidRDefault="00025F87" w:rsidP="00025F87">
            <w:pPr>
              <w:tabs>
                <w:tab w:val="decimal" w:pos="828"/>
              </w:tabs>
              <w:snapToGrid w:val="0"/>
              <w:spacing w:line="240" w:lineRule="atLeast"/>
              <w:rPr>
                <w:sz w:val="20"/>
                <w:szCs w:val="20"/>
              </w:rPr>
            </w:pPr>
            <w:r w:rsidRPr="00025F87">
              <w:rPr>
                <w:sz w:val="20"/>
                <w:szCs w:val="20"/>
              </w:rPr>
              <w:t>1</w:t>
            </w:r>
            <w:r>
              <w:rPr>
                <w:sz w:val="20"/>
                <w:szCs w:val="20"/>
              </w:rPr>
              <w:t>,</w:t>
            </w:r>
            <w:r w:rsidRPr="00025F87">
              <w:rPr>
                <w:sz w:val="20"/>
                <w:szCs w:val="20"/>
              </w:rPr>
              <w:t>127</w:t>
            </w:r>
          </w:p>
        </w:tc>
        <w:tc>
          <w:tcPr>
            <w:tcW w:w="270" w:type="dxa"/>
            <w:shd w:val="clear" w:color="auto" w:fill="auto"/>
          </w:tcPr>
          <w:p w14:paraId="2CA518D7" w14:textId="77777777" w:rsidR="008E4FB3" w:rsidRPr="00E73AFD" w:rsidRDefault="008E4FB3" w:rsidP="008E4FB3">
            <w:pPr>
              <w:tabs>
                <w:tab w:val="decimal" w:pos="950"/>
              </w:tabs>
              <w:snapToGrid w:val="0"/>
              <w:spacing w:line="240" w:lineRule="atLeast"/>
              <w:ind w:right="-29"/>
              <w:rPr>
                <w:sz w:val="20"/>
                <w:szCs w:val="20"/>
              </w:rPr>
            </w:pPr>
          </w:p>
        </w:tc>
        <w:tc>
          <w:tcPr>
            <w:tcW w:w="1170" w:type="dxa"/>
          </w:tcPr>
          <w:p w14:paraId="54B6C932" w14:textId="047807F7" w:rsidR="008E4FB3" w:rsidRPr="008E4FB3" w:rsidRDefault="008E4FB3" w:rsidP="008E4FB3">
            <w:pPr>
              <w:tabs>
                <w:tab w:val="decimal" w:pos="950"/>
              </w:tabs>
              <w:snapToGrid w:val="0"/>
              <w:spacing w:line="240" w:lineRule="atLeast"/>
              <w:rPr>
                <w:rFonts w:eastAsia="Times New Roman"/>
                <w:sz w:val="20"/>
                <w:szCs w:val="20"/>
              </w:rPr>
            </w:pPr>
            <w:r w:rsidRPr="008E4FB3">
              <w:rPr>
                <w:rFonts w:eastAsia="Times New Roman" w:hint="cs"/>
                <w:sz w:val="20"/>
                <w:szCs w:val="20"/>
              </w:rPr>
              <w:t>1,272</w:t>
            </w:r>
          </w:p>
        </w:tc>
      </w:tr>
      <w:tr w:rsidR="008E4FB3" w:rsidRPr="008E4FB3" w14:paraId="1ED0B1C4" w14:textId="77777777" w:rsidTr="00D64359">
        <w:tc>
          <w:tcPr>
            <w:tcW w:w="3988" w:type="dxa"/>
            <w:vAlign w:val="bottom"/>
          </w:tcPr>
          <w:p w14:paraId="633EA2F9" w14:textId="46AB6EB8" w:rsidR="008E4FB3" w:rsidRPr="00364679" w:rsidRDefault="008E4FB3" w:rsidP="008E4FB3">
            <w:pPr>
              <w:spacing w:line="240" w:lineRule="atLeast"/>
              <w:ind w:left="118" w:right="-29" w:firstLine="119"/>
              <w:rPr>
                <w:rFonts w:eastAsia="Times New Roman"/>
                <w:sz w:val="20"/>
                <w:szCs w:val="20"/>
              </w:rPr>
            </w:pPr>
            <w:r w:rsidRPr="00364679">
              <w:rPr>
                <w:rFonts w:eastAsia="Times New Roman"/>
                <w:sz w:val="20"/>
                <w:szCs w:val="20"/>
              </w:rPr>
              <w:t xml:space="preserve">Foreign </w:t>
            </w:r>
            <w:r w:rsidRPr="00BD7F26">
              <w:rPr>
                <w:rFonts w:eastAsia="Times New Roman"/>
                <w:sz w:val="20"/>
                <w:szCs w:val="20"/>
              </w:rPr>
              <w:t>equity instruments</w:t>
            </w:r>
          </w:p>
        </w:tc>
        <w:tc>
          <w:tcPr>
            <w:tcW w:w="1080" w:type="dxa"/>
            <w:tcBorders>
              <w:bottom w:val="single" w:sz="4" w:space="0" w:color="000000"/>
            </w:tcBorders>
            <w:shd w:val="clear" w:color="auto" w:fill="auto"/>
            <w:vAlign w:val="bottom"/>
          </w:tcPr>
          <w:p w14:paraId="74FF1B4C" w14:textId="752C547C" w:rsidR="008E4FB3" w:rsidRPr="00BD7F26" w:rsidRDefault="00025F87" w:rsidP="00025F87">
            <w:pPr>
              <w:tabs>
                <w:tab w:val="decimal" w:pos="870"/>
              </w:tabs>
              <w:snapToGrid w:val="0"/>
              <w:spacing w:line="240" w:lineRule="atLeast"/>
              <w:rPr>
                <w:sz w:val="20"/>
                <w:szCs w:val="20"/>
              </w:rPr>
            </w:pPr>
            <w:r w:rsidRPr="00025F87">
              <w:rPr>
                <w:sz w:val="20"/>
                <w:szCs w:val="20"/>
              </w:rPr>
              <w:t>27</w:t>
            </w:r>
            <w:r>
              <w:rPr>
                <w:sz w:val="20"/>
                <w:szCs w:val="20"/>
              </w:rPr>
              <w:t>,</w:t>
            </w:r>
            <w:r w:rsidRPr="00025F87">
              <w:rPr>
                <w:sz w:val="20"/>
                <w:szCs w:val="20"/>
              </w:rPr>
              <w:t>632</w:t>
            </w:r>
          </w:p>
        </w:tc>
        <w:tc>
          <w:tcPr>
            <w:tcW w:w="236" w:type="dxa"/>
            <w:shd w:val="clear" w:color="auto" w:fill="auto"/>
          </w:tcPr>
          <w:p w14:paraId="79C73894" w14:textId="77777777" w:rsidR="008E4FB3" w:rsidRPr="00BD7F26" w:rsidRDefault="008E4FB3" w:rsidP="008E4FB3">
            <w:pPr>
              <w:tabs>
                <w:tab w:val="decimal" w:pos="950"/>
              </w:tabs>
              <w:snapToGrid w:val="0"/>
              <w:spacing w:line="240" w:lineRule="atLeast"/>
              <w:ind w:right="-29"/>
              <w:rPr>
                <w:sz w:val="20"/>
                <w:szCs w:val="20"/>
              </w:rPr>
            </w:pPr>
          </w:p>
        </w:tc>
        <w:tc>
          <w:tcPr>
            <w:tcW w:w="1114" w:type="dxa"/>
            <w:tcBorders>
              <w:bottom w:val="single" w:sz="4" w:space="0" w:color="000000"/>
            </w:tcBorders>
          </w:tcPr>
          <w:p w14:paraId="6AD27D46" w14:textId="167C7EB8" w:rsidR="008E4FB3" w:rsidRPr="00E74C3D" w:rsidRDefault="008E4FB3" w:rsidP="008E4FB3">
            <w:pPr>
              <w:tabs>
                <w:tab w:val="decimal" w:pos="950"/>
              </w:tabs>
              <w:snapToGrid w:val="0"/>
              <w:spacing w:line="240" w:lineRule="atLeast"/>
              <w:rPr>
                <w:rFonts w:eastAsia="Times New Roman"/>
                <w:sz w:val="20"/>
                <w:szCs w:val="20"/>
              </w:rPr>
            </w:pPr>
            <w:r w:rsidRPr="00E74C3D">
              <w:rPr>
                <w:rFonts w:eastAsia="Times New Roman"/>
                <w:sz w:val="20"/>
                <w:szCs w:val="20"/>
              </w:rPr>
              <w:t>20,347</w:t>
            </w:r>
          </w:p>
        </w:tc>
        <w:tc>
          <w:tcPr>
            <w:tcW w:w="245" w:type="dxa"/>
            <w:shd w:val="clear" w:color="auto" w:fill="auto"/>
          </w:tcPr>
          <w:p w14:paraId="281CDBD8" w14:textId="77777777" w:rsidR="008E4FB3" w:rsidRPr="00E74C3D" w:rsidRDefault="008E4FB3" w:rsidP="008E4FB3">
            <w:pPr>
              <w:tabs>
                <w:tab w:val="decimal" w:pos="950"/>
              </w:tabs>
              <w:snapToGrid w:val="0"/>
              <w:spacing w:line="240" w:lineRule="atLeast"/>
              <w:ind w:right="-29"/>
              <w:rPr>
                <w:rFonts w:eastAsia="Times New Roman"/>
                <w:sz w:val="20"/>
                <w:szCs w:val="20"/>
              </w:rPr>
            </w:pPr>
          </w:p>
        </w:tc>
        <w:tc>
          <w:tcPr>
            <w:tcW w:w="1105" w:type="dxa"/>
            <w:tcBorders>
              <w:bottom w:val="single" w:sz="4" w:space="0" w:color="000000"/>
            </w:tcBorders>
            <w:shd w:val="clear" w:color="auto" w:fill="auto"/>
            <w:vAlign w:val="bottom"/>
          </w:tcPr>
          <w:p w14:paraId="762AB938" w14:textId="2378EEF4" w:rsidR="008E4FB3" w:rsidRPr="00E73AFD" w:rsidRDefault="00025F87" w:rsidP="00025F87">
            <w:pPr>
              <w:tabs>
                <w:tab w:val="decimal" w:pos="828"/>
              </w:tabs>
              <w:snapToGrid w:val="0"/>
              <w:spacing w:line="240" w:lineRule="atLeast"/>
              <w:rPr>
                <w:sz w:val="20"/>
                <w:szCs w:val="20"/>
              </w:rPr>
            </w:pPr>
            <w:r w:rsidRPr="00025F87">
              <w:rPr>
                <w:sz w:val="20"/>
                <w:szCs w:val="20"/>
              </w:rPr>
              <w:t>11</w:t>
            </w:r>
            <w:r>
              <w:rPr>
                <w:sz w:val="20"/>
                <w:szCs w:val="20"/>
              </w:rPr>
              <w:t>,</w:t>
            </w:r>
            <w:r w:rsidRPr="00025F87">
              <w:rPr>
                <w:sz w:val="20"/>
                <w:szCs w:val="20"/>
              </w:rPr>
              <w:t>012</w:t>
            </w:r>
          </w:p>
        </w:tc>
        <w:tc>
          <w:tcPr>
            <w:tcW w:w="270" w:type="dxa"/>
            <w:shd w:val="clear" w:color="auto" w:fill="auto"/>
          </w:tcPr>
          <w:p w14:paraId="60108BAF" w14:textId="77777777" w:rsidR="008E4FB3" w:rsidRPr="00E73AFD" w:rsidRDefault="008E4FB3" w:rsidP="008E4FB3">
            <w:pPr>
              <w:tabs>
                <w:tab w:val="decimal" w:pos="950"/>
              </w:tabs>
              <w:snapToGrid w:val="0"/>
              <w:spacing w:line="240" w:lineRule="atLeast"/>
              <w:ind w:right="-29"/>
              <w:rPr>
                <w:sz w:val="20"/>
                <w:szCs w:val="20"/>
              </w:rPr>
            </w:pPr>
          </w:p>
        </w:tc>
        <w:tc>
          <w:tcPr>
            <w:tcW w:w="1170" w:type="dxa"/>
            <w:tcBorders>
              <w:bottom w:val="single" w:sz="4" w:space="0" w:color="000000"/>
            </w:tcBorders>
          </w:tcPr>
          <w:p w14:paraId="75CB999A" w14:textId="3374F6EC" w:rsidR="008E4FB3" w:rsidRPr="008E4FB3" w:rsidRDefault="008E4FB3" w:rsidP="008E4FB3">
            <w:pPr>
              <w:tabs>
                <w:tab w:val="decimal" w:pos="950"/>
              </w:tabs>
              <w:snapToGrid w:val="0"/>
              <w:spacing w:line="240" w:lineRule="atLeast"/>
              <w:rPr>
                <w:rFonts w:eastAsia="Times New Roman"/>
                <w:sz w:val="20"/>
                <w:szCs w:val="20"/>
              </w:rPr>
            </w:pPr>
            <w:r w:rsidRPr="008E4FB3">
              <w:rPr>
                <w:rFonts w:eastAsia="Times New Roman" w:hint="cs"/>
                <w:sz w:val="20"/>
                <w:szCs w:val="20"/>
              </w:rPr>
              <w:t>6,040</w:t>
            </w:r>
          </w:p>
        </w:tc>
      </w:tr>
      <w:tr w:rsidR="008E4FB3" w:rsidRPr="00E120B0" w14:paraId="46C8B2AC" w14:textId="77777777" w:rsidTr="00D64359">
        <w:tc>
          <w:tcPr>
            <w:tcW w:w="3988" w:type="dxa"/>
            <w:shd w:val="clear" w:color="auto" w:fill="auto"/>
            <w:vAlign w:val="bottom"/>
          </w:tcPr>
          <w:p w14:paraId="0D205215" w14:textId="77777777" w:rsidR="008E4FB3" w:rsidRPr="00BD7F26" w:rsidRDefault="008E4FB3" w:rsidP="008E4FB3">
            <w:pPr>
              <w:spacing w:line="240" w:lineRule="atLeast"/>
              <w:ind w:left="118" w:right="-29"/>
              <w:jc w:val="both"/>
              <w:rPr>
                <w:b/>
                <w:bCs/>
                <w:color w:val="000000"/>
                <w:sz w:val="20"/>
                <w:szCs w:val="20"/>
              </w:rPr>
            </w:pPr>
            <w:r w:rsidRPr="00BD7F26">
              <w:rPr>
                <w:b/>
                <w:bCs/>
                <w:color w:val="000000"/>
                <w:sz w:val="20"/>
                <w:szCs w:val="20"/>
              </w:rPr>
              <w:t>Total</w:t>
            </w:r>
          </w:p>
        </w:tc>
        <w:tc>
          <w:tcPr>
            <w:tcW w:w="1080" w:type="dxa"/>
            <w:tcBorders>
              <w:top w:val="single" w:sz="4" w:space="0" w:color="000000"/>
              <w:bottom w:val="single" w:sz="4" w:space="0" w:color="auto"/>
            </w:tcBorders>
            <w:shd w:val="clear" w:color="auto" w:fill="auto"/>
            <w:vAlign w:val="bottom"/>
          </w:tcPr>
          <w:p w14:paraId="2BF9B158" w14:textId="6157780C" w:rsidR="008E4FB3" w:rsidRPr="00BD7F26" w:rsidRDefault="00025F87" w:rsidP="00025F87">
            <w:pPr>
              <w:tabs>
                <w:tab w:val="decimal" w:pos="870"/>
              </w:tabs>
              <w:snapToGrid w:val="0"/>
              <w:spacing w:line="240" w:lineRule="atLeast"/>
              <w:rPr>
                <w:b/>
                <w:bCs/>
                <w:sz w:val="20"/>
                <w:szCs w:val="20"/>
              </w:rPr>
            </w:pPr>
            <w:r w:rsidRPr="00025F87">
              <w:rPr>
                <w:b/>
                <w:bCs/>
                <w:sz w:val="20"/>
                <w:szCs w:val="20"/>
              </w:rPr>
              <w:t>55</w:t>
            </w:r>
            <w:r>
              <w:rPr>
                <w:b/>
                <w:bCs/>
                <w:sz w:val="20"/>
                <w:szCs w:val="20"/>
              </w:rPr>
              <w:t>,</w:t>
            </w:r>
            <w:r w:rsidRPr="00025F87">
              <w:rPr>
                <w:b/>
                <w:bCs/>
                <w:sz w:val="20"/>
                <w:szCs w:val="20"/>
              </w:rPr>
              <w:t>729</w:t>
            </w:r>
          </w:p>
        </w:tc>
        <w:tc>
          <w:tcPr>
            <w:tcW w:w="236" w:type="dxa"/>
            <w:shd w:val="clear" w:color="auto" w:fill="auto"/>
          </w:tcPr>
          <w:p w14:paraId="251552E7" w14:textId="77777777" w:rsidR="008E4FB3" w:rsidRPr="00BD7F26" w:rsidRDefault="008E4FB3" w:rsidP="008E4FB3">
            <w:pPr>
              <w:tabs>
                <w:tab w:val="decimal" w:pos="950"/>
              </w:tabs>
              <w:snapToGrid w:val="0"/>
              <w:spacing w:line="240" w:lineRule="atLeast"/>
              <w:ind w:right="-29"/>
              <w:rPr>
                <w:b/>
                <w:bCs/>
                <w:color w:val="000000"/>
                <w:sz w:val="20"/>
                <w:szCs w:val="20"/>
              </w:rPr>
            </w:pPr>
          </w:p>
        </w:tc>
        <w:tc>
          <w:tcPr>
            <w:tcW w:w="1114" w:type="dxa"/>
            <w:tcBorders>
              <w:top w:val="single" w:sz="4" w:space="0" w:color="000000"/>
              <w:bottom w:val="single" w:sz="4" w:space="0" w:color="auto"/>
            </w:tcBorders>
            <w:shd w:val="clear" w:color="auto" w:fill="auto"/>
          </w:tcPr>
          <w:p w14:paraId="3E1A3F9F" w14:textId="075646C8" w:rsidR="008E4FB3" w:rsidRPr="00E74C3D" w:rsidRDefault="008E4FB3" w:rsidP="008E4FB3">
            <w:pPr>
              <w:tabs>
                <w:tab w:val="decimal" w:pos="950"/>
              </w:tabs>
              <w:snapToGrid w:val="0"/>
              <w:spacing w:line="240" w:lineRule="atLeast"/>
              <w:rPr>
                <w:rFonts w:eastAsia="Times New Roman"/>
                <w:b/>
                <w:bCs/>
                <w:sz w:val="20"/>
                <w:szCs w:val="20"/>
              </w:rPr>
            </w:pPr>
            <w:r w:rsidRPr="00E74C3D">
              <w:rPr>
                <w:rFonts w:eastAsia="Times New Roman"/>
                <w:b/>
                <w:bCs/>
                <w:sz w:val="20"/>
                <w:szCs w:val="20"/>
              </w:rPr>
              <w:t>52,388</w:t>
            </w:r>
          </w:p>
        </w:tc>
        <w:tc>
          <w:tcPr>
            <w:tcW w:w="245" w:type="dxa"/>
            <w:shd w:val="clear" w:color="auto" w:fill="auto"/>
          </w:tcPr>
          <w:p w14:paraId="100794D6" w14:textId="77777777" w:rsidR="008E4FB3" w:rsidRPr="00E74C3D" w:rsidRDefault="008E4FB3" w:rsidP="008E4FB3">
            <w:pPr>
              <w:tabs>
                <w:tab w:val="decimal" w:pos="950"/>
              </w:tabs>
              <w:snapToGrid w:val="0"/>
              <w:spacing w:line="240" w:lineRule="atLeast"/>
              <w:ind w:right="-29"/>
              <w:rPr>
                <w:rFonts w:eastAsia="Times New Roman"/>
                <w:sz w:val="20"/>
                <w:szCs w:val="20"/>
              </w:rPr>
            </w:pPr>
          </w:p>
        </w:tc>
        <w:tc>
          <w:tcPr>
            <w:tcW w:w="1105" w:type="dxa"/>
            <w:tcBorders>
              <w:top w:val="single" w:sz="4" w:space="0" w:color="000000"/>
              <w:bottom w:val="single" w:sz="4" w:space="0" w:color="auto"/>
            </w:tcBorders>
            <w:shd w:val="clear" w:color="auto" w:fill="auto"/>
            <w:vAlign w:val="bottom"/>
          </w:tcPr>
          <w:p w14:paraId="0DE59E47" w14:textId="1D2F7634" w:rsidR="008E4FB3" w:rsidRPr="00E73AFD" w:rsidRDefault="00025F87" w:rsidP="00025F87">
            <w:pPr>
              <w:tabs>
                <w:tab w:val="decimal" w:pos="828"/>
              </w:tabs>
              <w:snapToGrid w:val="0"/>
              <w:spacing w:line="240" w:lineRule="atLeast"/>
              <w:rPr>
                <w:b/>
                <w:bCs/>
                <w:sz w:val="20"/>
                <w:szCs w:val="20"/>
              </w:rPr>
            </w:pPr>
            <w:r w:rsidRPr="00025F87">
              <w:rPr>
                <w:b/>
                <w:bCs/>
                <w:sz w:val="20"/>
                <w:szCs w:val="20"/>
              </w:rPr>
              <w:t>38</w:t>
            </w:r>
            <w:r>
              <w:rPr>
                <w:b/>
                <w:bCs/>
                <w:sz w:val="20"/>
                <w:szCs w:val="20"/>
              </w:rPr>
              <w:t>,</w:t>
            </w:r>
            <w:r w:rsidRPr="00025F87">
              <w:rPr>
                <w:b/>
                <w:bCs/>
                <w:sz w:val="20"/>
                <w:szCs w:val="20"/>
              </w:rPr>
              <w:t>812</w:t>
            </w:r>
          </w:p>
        </w:tc>
        <w:tc>
          <w:tcPr>
            <w:tcW w:w="270" w:type="dxa"/>
            <w:shd w:val="clear" w:color="auto" w:fill="auto"/>
          </w:tcPr>
          <w:p w14:paraId="3CF5B6AD" w14:textId="77777777" w:rsidR="008E4FB3" w:rsidRPr="00E73AFD" w:rsidRDefault="008E4FB3" w:rsidP="008E4FB3">
            <w:pPr>
              <w:tabs>
                <w:tab w:val="decimal" w:pos="950"/>
              </w:tabs>
              <w:snapToGrid w:val="0"/>
              <w:spacing w:line="240" w:lineRule="atLeast"/>
              <w:ind w:right="-29"/>
              <w:rPr>
                <w:b/>
                <w:bCs/>
                <w:sz w:val="20"/>
                <w:szCs w:val="20"/>
              </w:rPr>
            </w:pPr>
          </w:p>
        </w:tc>
        <w:tc>
          <w:tcPr>
            <w:tcW w:w="1170" w:type="dxa"/>
            <w:tcBorders>
              <w:top w:val="single" w:sz="4" w:space="0" w:color="000000"/>
              <w:left w:val="nil"/>
              <w:bottom w:val="single" w:sz="4" w:space="0" w:color="auto"/>
              <w:right w:val="nil"/>
            </w:tcBorders>
            <w:vAlign w:val="bottom"/>
          </w:tcPr>
          <w:p w14:paraId="396DDD1F" w14:textId="6BD9F5E0" w:rsidR="008E4FB3" w:rsidRPr="00E120B0" w:rsidRDefault="008E4FB3" w:rsidP="008E4FB3">
            <w:pPr>
              <w:tabs>
                <w:tab w:val="decimal" w:pos="950"/>
              </w:tabs>
              <w:snapToGrid w:val="0"/>
              <w:spacing w:line="240" w:lineRule="atLeast"/>
              <w:rPr>
                <w:rFonts w:eastAsia="Times New Roman"/>
                <w:b/>
                <w:bCs/>
                <w:sz w:val="20"/>
                <w:szCs w:val="20"/>
              </w:rPr>
            </w:pPr>
            <w:r w:rsidRPr="00E120B0">
              <w:rPr>
                <w:rFonts w:eastAsia="Times New Roman" w:hint="cs"/>
                <w:b/>
                <w:bCs/>
                <w:sz w:val="20"/>
                <w:szCs w:val="20"/>
              </w:rPr>
              <w:t>37,787</w:t>
            </w:r>
          </w:p>
        </w:tc>
      </w:tr>
      <w:tr w:rsidR="00E120B0" w:rsidRPr="008E4FB3" w14:paraId="681C5BD1" w14:textId="77777777" w:rsidTr="00D64359">
        <w:tc>
          <w:tcPr>
            <w:tcW w:w="3988" w:type="dxa"/>
            <w:shd w:val="clear" w:color="auto" w:fill="auto"/>
            <w:vAlign w:val="bottom"/>
          </w:tcPr>
          <w:p w14:paraId="16070264" w14:textId="1EE8A474" w:rsidR="00E120B0" w:rsidRPr="00E120B0" w:rsidRDefault="00E120B0" w:rsidP="00E120B0">
            <w:pPr>
              <w:spacing w:line="240" w:lineRule="atLeast"/>
              <w:ind w:left="118" w:right="-29"/>
              <w:jc w:val="both"/>
              <w:rPr>
                <w:b/>
                <w:bCs/>
                <w:color w:val="000000"/>
                <w:sz w:val="20"/>
                <w:szCs w:val="20"/>
              </w:rPr>
            </w:pPr>
          </w:p>
        </w:tc>
        <w:tc>
          <w:tcPr>
            <w:tcW w:w="1080" w:type="dxa"/>
            <w:tcBorders>
              <w:top w:val="single" w:sz="4" w:space="0" w:color="auto"/>
            </w:tcBorders>
            <w:shd w:val="clear" w:color="auto" w:fill="auto"/>
            <w:vAlign w:val="bottom"/>
          </w:tcPr>
          <w:p w14:paraId="25F376B2" w14:textId="77777777" w:rsidR="00E120B0" w:rsidRPr="00E120B0" w:rsidRDefault="00E120B0" w:rsidP="001D644D">
            <w:pPr>
              <w:tabs>
                <w:tab w:val="decimal" w:pos="950"/>
              </w:tabs>
              <w:snapToGrid w:val="0"/>
              <w:spacing w:line="240" w:lineRule="atLeast"/>
              <w:rPr>
                <w:b/>
                <w:bCs/>
                <w:sz w:val="20"/>
                <w:szCs w:val="20"/>
              </w:rPr>
            </w:pPr>
          </w:p>
        </w:tc>
        <w:tc>
          <w:tcPr>
            <w:tcW w:w="236" w:type="dxa"/>
            <w:shd w:val="clear" w:color="auto" w:fill="auto"/>
          </w:tcPr>
          <w:p w14:paraId="081D3F44" w14:textId="77777777" w:rsidR="00E120B0" w:rsidRPr="00E120B0" w:rsidRDefault="00E120B0" w:rsidP="001D644D">
            <w:pPr>
              <w:tabs>
                <w:tab w:val="decimal" w:pos="950"/>
              </w:tabs>
              <w:snapToGrid w:val="0"/>
              <w:spacing w:line="240" w:lineRule="atLeast"/>
              <w:ind w:right="-29"/>
              <w:rPr>
                <w:b/>
                <w:bCs/>
                <w:color w:val="000000"/>
                <w:sz w:val="20"/>
                <w:szCs w:val="20"/>
              </w:rPr>
            </w:pPr>
          </w:p>
        </w:tc>
        <w:tc>
          <w:tcPr>
            <w:tcW w:w="1114" w:type="dxa"/>
            <w:tcBorders>
              <w:top w:val="single" w:sz="4" w:space="0" w:color="auto"/>
            </w:tcBorders>
            <w:shd w:val="clear" w:color="auto" w:fill="auto"/>
          </w:tcPr>
          <w:p w14:paraId="6510DACF" w14:textId="4ED22799" w:rsidR="00E120B0" w:rsidRPr="00E120B0" w:rsidRDefault="00E120B0" w:rsidP="001D644D">
            <w:pPr>
              <w:tabs>
                <w:tab w:val="decimal" w:pos="950"/>
              </w:tabs>
              <w:snapToGrid w:val="0"/>
              <w:spacing w:line="240" w:lineRule="atLeast"/>
              <w:rPr>
                <w:rFonts w:eastAsia="Times New Roman"/>
                <w:b/>
                <w:bCs/>
                <w:sz w:val="20"/>
                <w:szCs w:val="20"/>
              </w:rPr>
            </w:pPr>
          </w:p>
        </w:tc>
        <w:tc>
          <w:tcPr>
            <w:tcW w:w="245" w:type="dxa"/>
            <w:shd w:val="clear" w:color="auto" w:fill="auto"/>
          </w:tcPr>
          <w:p w14:paraId="52A71F80" w14:textId="77777777" w:rsidR="00E120B0" w:rsidRPr="00E74C3D" w:rsidRDefault="00E120B0" w:rsidP="001D644D">
            <w:pPr>
              <w:tabs>
                <w:tab w:val="decimal" w:pos="950"/>
              </w:tabs>
              <w:snapToGrid w:val="0"/>
              <w:spacing w:line="240" w:lineRule="atLeast"/>
              <w:ind w:right="-29"/>
              <w:rPr>
                <w:rFonts w:eastAsia="Times New Roman"/>
                <w:sz w:val="20"/>
                <w:szCs w:val="20"/>
              </w:rPr>
            </w:pPr>
          </w:p>
        </w:tc>
        <w:tc>
          <w:tcPr>
            <w:tcW w:w="1105" w:type="dxa"/>
            <w:tcBorders>
              <w:top w:val="single" w:sz="4" w:space="0" w:color="auto"/>
            </w:tcBorders>
            <w:shd w:val="clear" w:color="auto" w:fill="auto"/>
            <w:vAlign w:val="bottom"/>
          </w:tcPr>
          <w:p w14:paraId="70704558" w14:textId="77777777" w:rsidR="00E120B0" w:rsidRPr="00E120B0" w:rsidRDefault="00E120B0" w:rsidP="00025F87">
            <w:pPr>
              <w:tabs>
                <w:tab w:val="decimal" w:pos="828"/>
              </w:tabs>
              <w:snapToGrid w:val="0"/>
              <w:spacing w:line="240" w:lineRule="atLeast"/>
              <w:rPr>
                <w:b/>
                <w:bCs/>
                <w:sz w:val="20"/>
                <w:szCs w:val="20"/>
              </w:rPr>
            </w:pPr>
          </w:p>
        </w:tc>
        <w:tc>
          <w:tcPr>
            <w:tcW w:w="270" w:type="dxa"/>
            <w:shd w:val="clear" w:color="auto" w:fill="auto"/>
          </w:tcPr>
          <w:p w14:paraId="1E2124A0" w14:textId="77777777" w:rsidR="00E120B0" w:rsidRPr="00E120B0" w:rsidRDefault="00E120B0" w:rsidP="001D644D">
            <w:pPr>
              <w:tabs>
                <w:tab w:val="decimal" w:pos="950"/>
              </w:tabs>
              <w:snapToGrid w:val="0"/>
              <w:spacing w:line="240" w:lineRule="atLeast"/>
              <w:ind w:right="-29"/>
              <w:rPr>
                <w:b/>
                <w:bCs/>
                <w:sz w:val="20"/>
                <w:szCs w:val="20"/>
              </w:rPr>
            </w:pPr>
          </w:p>
        </w:tc>
        <w:tc>
          <w:tcPr>
            <w:tcW w:w="1170" w:type="dxa"/>
            <w:tcBorders>
              <w:top w:val="single" w:sz="4" w:space="0" w:color="auto"/>
              <w:left w:val="nil"/>
              <w:right w:val="nil"/>
            </w:tcBorders>
            <w:vAlign w:val="bottom"/>
          </w:tcPr>
          <w:p w14:paraId="7886D813" w14:textId="5F5B5B80" w:rsidR="00E120B0" w:rsidRPr="00E120B0" w:rsidRDefault="00E120B0" w:rsidP="001D644D">
            <w:pPr>
              <w:tabs>
                <w:tab w:val="decimal" w:pos="950"/>
              </w:tabs>
              <w:snapToGrid w:val="0"/>
              <w:spacing w:line="240" w:lineRule="atLeast"/>
              <w:rPr>
                <w:rFonts w:eastAsia="Times New Roman"/>
                <w:b/>
                <w:bCs/>
                <w:sz w:val="20"/>
                <w:szCs w:val="20"/>
              </w:rPr>
            </w:pPr>
          </w:p>
        </w:tc>
      </w:tr>
      <w:tr w:rsidR="00E120B0" w:rsidRPr="008E4FB3" w14:paraId="63504AA4" w14:textId="77777777" w:rsidTr="00E120B0">
        <w:tc>
          <w:tcPr>
            <w:tcW w:w="3988" w:type="dxa"/>
            <w:shd w:val="clear" w:color="auto" w:fill="auto"/>
            <w:vAlign w:val="bottom"/>
          </w:tcPr>
          <w:p w14:paraId="22FB5824" w14:textId="41D764EC" w:rsidR="00E120B0" w:rsidRPr="00E120B0" w:rsidRDefault="00E120B0" w:rsidP="00E120B0">
            <w:pPr>
              <w:spacing w:line="240" w:lineRule="atLeast"/>
              <w:ind w:left="118" w:right="-29"/>
              <w:jc w:val="both"/>
              <w:rPr>
                <w:b/>
                <w:bCs/>
                <w:color w:val="000000"/>
                <w:sz w:val="20"/>
                <w:szCs w:val="20"/>
              </w:rPr>
            </w:pPr>
            <w:r>
              <w:rPr>
                <w:b/>
                <w:bCs/>
                <w:color w:val="000000"/>
                <w:sz w:val="20"/>
                <w:szCs w:val="20"/>
              </w:rPr>
              <w:t>Total financial assets measured at fair</w:t>
            </w:r>
          </w:p>
        </w:tc>
        <w:tc>
          <w:tcPr>
            <w:tcW w:w="1080" w:type="dxa"/>
            <w:shd w:val="clear" w:color="auto" w:fill="auto"/>
            <w:vAlign w:val="bottom"/>
          </w:tcPr>
          <w:p w14:paraId="1F71102E" w14:textId="77777777" w:rsidR="00E120B0" w:rsidRPr="00E120B0" w:rsidRDefault="00E120B0" w:rsidP="001D644D">
            <w:pPr>
              <w:tabs>
                <w:tab w:val="decimal" w:pos="950"/>
              </w:tabs>
              <w:snapToGrid w:val="0"/>
              <w:spacing w:line="240" w:lineRule="atLeast"/>
              <w:rPr>
                <w:b/>
                <w:bCs/>
                <w:sz w:val="20"/>
                <w:szCs w:val="20"/>
              </w:rPr>
            </w:pPr>
          </w:p>
        </w:tc>
        <w:tc>
          <w:tcPr>
            <w:tcW w:w="236" w:type="dxa"/>
            <w:shd w:val="clear" w:color="auto" w:fill="auto"/>
          </w:tcPr>
          <w:p w14:paraId="4F8689E7" w14:textId="77777777" w:rsidR="00E120B0" w:rsidRPr="00E120B0" w:rsidRDefault="00E120B0" w:rsidP="001D644D">
            <w:pPr>
              <w:tabs>
                <w:tab w:val="decimal" w:pos="950"/>
              </w:tabs>
              <w:snapToGrid w:val="0"/>
              <w:spacing w:line="240" w:lineRule="atLeast"/>
              <w:ind w:right="-29"/>
              <w:rPr>
                <w:b/>
                <w:bCs/>
                <w:color w:val="000000"/>
                <w:sz w:val="20"/>
                <w:szCs w:val="20"/>
              </w:rPr>
            </w:pPr>
          </w:p>
        </w:tc>
        <w:tc>
          <w:tcPr>
            <w:tcW w:w="1114" w:type="dxa"/>
            <w:shd w:val="clear" w:color="auto" w:fill="auto"/>
          </w:tcPr>
          <w:p w14:paraId="776550E9" w14:textId="6A9CDD74" w:rsidR="00E120B0" w:rsidRPr="00E120B0" w:rsidRDefault="00E120B0" w:rsidP="001D644D">
            <w:pPr>
              <w:tabs>
                <w:tab w:val="decimal" w:pos="950"/>
              </w:tabs>
              <w:snapToGrid w:val="0"/>
              <w:spacing w:line="240" w:lineRule="atLeast"/>
              <w:rPr>
                <w:rFonts w:eastAsia="Times New Roman"/>
                <w:b/>
                <w:bCs/>
                <w:sz w:val="20"/>
                <w:szCs w:val="20"/>
              </w:rPr>
            </w:pPr>
          </w:p>
        </w:tc>
        <w:tc>
          <w:tcPr>
            <w:tcW w:w="245" w:type="dxa"/>
            <w:shd w:val="clear" w:color="auto" w:fill="auto"/>
          </w:tcPr>
          <w:p w14:paraId="04DDED5D" w14:textId="77777777" w:rsidR="00E120B0" w:rsidRPr="00E74C3D" w:rsidRDefault="00E120B0" w:rsidP="001D644D">
            <w:pPr>
              <w:tabs>
                <w:tab w:val="decimal" w:pos="950"/>
              </w:tabs>
              <w:snapToGrid w:val="0"/>
              <w:spacing w:line="240" w:lineRule="atLeast"/>
              <w:ind w:right="-29"/>
              <w:rPr>
                <w:rFonts w:eastAsia="Times New Roman"/>
                <w:sz w:val="20"/>
                <w:szCs w:val="20"/>
              </w:rPr>
            </w:pPr>
          </w:p>
        </w:tc>
        <w:tc>
          <w:tcPr>
            <w:tcW w:w="1105" w:type="dxa"/>
            <w:shd w:val="clear" w:color="auto" w:fill="auto"/>
            <w:vAlign w:val="bottom"/>
          </w:tcPr>
          <w:p w14:paraId="50E7BFDB" w14:textId="77777777" w:rsidR="00E120B0" w:rsidRPr="00E120B0" w:rsidRDefault="00E120B0" w:rsidP="00025F87">
            <w:pPr>
              <w:tabs>
                <w:tab w:val="decimal" w:pos="828"/>
              </w:tabs>
              <w:snapToGrid w:val="0"/>
              <w:spacing w:line="240" w:lineRule="atLeast"/>
              <w:rPr>
                <w:b/>
                <w:bCs/>
                <w:sz w:val="20"/>
                <w:szCs w:val="20"/>
              </w:rPr>
            </w:pPr>
          </w:p>
        </w:tc>
        <w:tc>
          <w:tcPr>
            <w:tcW w:w="270" w:type="dxa"/>
            <w:shd w:val="clear" w:color="auto" w:fill="auto"/>
          </w:tcPr>
          <w:p w14:paraId="65B821CD" w14:textId="77777777" w:rsidR="00E120B0" w:rsidRPr="00E120B0" w:rsidRDefault="00E120B0" w:rsidP="001D644D">
            <w:pPr>
              <w:tabs>
                <w:tab w:val="decimal" w:pos="950"/>
              </w:tabs>
              <w:snapToGrid w:val="0"/>
              <w:spacing w:line="240" w:lineRule="atLeast"/>
              <w:ind w:right="-29"/>
              <w:rPr>
                <w:b/>
                <w:bCs/>
                <w:sz w:val="20"/>
                <w:szCs w:val="20"/>
              </w:rPr>
            </w:pPr>
          </w:p>
        </w:tc>
        <w:tc>
          <w:tcPr>
            <w:tcW w:w="1170" w:type="dxa"/>
            <w:tcBorders>
              <w:left w:val="nil"/>
              <w:right w:val="nil"/>
            </w:tcBorders>
            <w:vAlign w:val="bottom"/>
          </w:tcPr>
          <w:p w14:paraId="63F5AF3B" w14:textId="6F45FA36" w:rsidR="00E120B0" w:rsidRPr="00E120B0" w:rsidRDefault="00E120B0" w:rsidP="001D644D">
            <w:pPr>
              <w:tabs>
                <w:tab w:val="decimal" w:pos="950"/>
              </w:tabs>
              <w:snapToGrid w:val="0"/>
              <w:spacing w:line="240" w:lineRule="atLeast"/>
              <w:rPr>
                <w:rFonts w:eastAsia="Times New Roman"/>
                <w:b/>
                <w:bCs/>
                <w:sz w:val="20"/>
                <w:szCs w:val="20"/>
              </w:rPr>
            </w:pPr>
          </w:p>
        </w:tc>
      </w:tr>
      <w:tr w:rsidR="00E120B0" w:rsidRPr="00E120B0" w14:paraId="2D02CC10" w14:textId="77777777" w:rsidTr="00E120B0">
        <w:tc>
          <w:tcPr>
            <w:tcW w:w="3988" w:type="dxa"/>
            <w:shd w:val="clear" w:color="auto" w:fill="auto"/>
            <w:vAlign w:val="bottom"/>
          </w:tcPr>
          <w:p w14:paraId="1A4C581D" w14:textId="62DFF693" w:rsidR="00E120B0" w:rsidRPr="00BD7F26" w:rsidRDefault="00E120B0" w:rsidP="00310B6C">
            <w:pPr>
              <w:spacing w:line="240" w:lineRule="atLeast"/>
              <w:ind w:left="118" w:right="-29" w:firstLine="110"/>
              <w:jc w:val="both"/>
              <w:rPr>
                <w:b/>
                <w:bCs/>
                <w:color w:val="000000"/>
                <w:sz w:val="20"/>
                <w:szCs w:val="20"/>
              </w:rPr>
            </w:pPr>
            <w:r>
              <w:rPr>
                <w:b/>
                <w:bCs/>
                <w:color w:val="000000"/>
                <w:sz w:val="20"/>
                <w:szCs w:val="20"/>
              </w:rPr>
              <w:t>value through profit and loss</w:t>
            </w:r>
          </w:p>
        </w:tc>
        <w:tc>
          <w:tcPr>
            <w:tcW w:w="1080" w:type="dxa"/>
            <w:tcBorders>
              <w:bottom w:val="double" w:sz="4" w:space="0" w:color="auto"/>
            </w:tcBorders>
            <w:shd w:val="clear" w:color="auto" w:fill="auto"/>
            <w:vAlign w:val="bottom"/>
          </w:tcPr>
          <w:p w14:paraId="7DDCFE8A" w14:textId="2CA4FE24" w:rsidR="00E120B0" w:rsidRPr="00BD7F26" w:rsidRDefault="00025F87" w:rsidP="00025F87">
            <w:pPr>
              <w:tabs>
                <w:tab w:val="decimal" w:pos="870"/>
              </w:tabs>
              <w:snapToGrid w:val="0"/>
              <w:spacing w:line="240" w:lineRule="atLeast"/>
              <w:rPr>
                <w:b/>
                <w:bCs/>
                <w:sz w:val="20"/>
                <w:szCs w:val="20"/>
              </w:rPr>
            </w:pPr>
            <w:r w:rsidRPr="00025F87">
              <w:rPr>
                <w:b/>
                <w:bCs/>
                <w:sz w:val="20"/>
                <w:szCs w:val="20"/>
              </w:rPr>
              <w:t>78</w:t>
            </w:r>
            <w:r>
              <w:rPr>
                <w:b/>
                <w:bCs/>
                <w:sz w:val="20"/>
                <w:szCs w:val="20"/>
              </w:rPr>
              <w:t>,</w:t>
            </w:r>
            <w:r w:rsidRPr="00025F87">
              <w:rPr>
                <w:b/>
                <w:bCs/>
                <w:sz w:val="20"/>
                <w:szCs w:val="20"/>
              </w:rPr>
              <w:t>434</w:t>
            </w:r>
          </w:p>
        </w:tc>
        <w:tc>
          <w:tcPr>
            <w:tcW w:w="236" w:type="dxa"/>
            <w:shd w:val="clear" w:color="auto" w:fill="auto"/>
          </w:tcPr>
          <w:p w14:paraId="221DE234" w14:textId="77777777" w:rsidR="00E120B0" w:rsidRPr="00BD7F26" w:rsidRDefault="00E120B0" w:rsidP="001D644D">
            <w:pPr>
              <w:tabs>
                <w:tab w:val="decimal" w:pos="950"/>
              </w:tabs>
              <w:snapToGrid w:val="0"/>
              <w:spacing w:line="240" w:lineRule="atLeast"/>
              <w:ind w:right="-29"/>
              <w:rPr>
                <w:b/>
                <w:bCs/>
                <w:color w:val="000000"/>
                <w:sz w:val="20"/>
                <w:szCs w:val="20"/>
              </w:rPr>
            </w:pPr>
          </w:p>
        </w:tc>
        <w:tc>
          <w:tcPr>
            <w:tcW w:w="1114" w:type="dxa"/>
            <w:tcBorders>
              <w:bottom w:val="double" w:sz="4" w:space="0" w:color="auto"/>
            </w:tcBorders>
            <w:shd w:val="clear" w:color="auto" w:fill="auto"/>
          </w:tcPr>
          <w:p w14:paraId="6F7BB849" w14:textId="12E8D60F" w:rsidR="00E120B0" w:rsidRPr="00E74C3D" w:rsidRDefault="00B97128" w:rsidP="001D644D">
            <w:pPr>
              <w:tabs>
                <w:tab w:val="decimal" w:pos="950"/>
              </w:tabs>
              <w:snapToGrid w:val="0"/>
              <w:spacing w:line="240" w:lineRule="atLeast"/>
              <w:rPr>
                <w:rFonts w:eastAsia="Times New Roman"/>
                <w:b/>
                <w:bCs/>
                <w:sz w:val="20"/>
                <w:szCs w:val="20"/>
              </w:rPr>
            </w:pPr>
            <w:r>
              <w:rPr>
                <w:rFonts w:eastAsia="Times New Roman"/>
                <w:b/>
                <w:bCs/>
                <w:sz w:val="20"/>
                <w:szCs w:val="20"/>
              </w:rPr>
              <w:t>68</w:t>
            </w:r>
            <w:r w:rsidR="00E120B0" w:rsidRPr="00E74C3D">
              <w:rPr>
                <w:rFonts w:eastAsia="Times New Roman"/>
                <w:b/>
                <w:bCs/>
                <w:sz w:val="20"/>
                <w:szCs w:val="20"/>
              </w:rPr>
              <w:t>,</w:t>
            </w:r>
            <w:r>
              <w:rPr>
                <w:rFonts w:eastAsia="Times New Roman"/>
                <w:b/>
                <w:bCs/>
                <w:sz w:val="20"/>
                <w:szCs w:val="20"/>
              </w:rPr>
              <w:t>707</w:t>
            </w:r>
          </w:p>
        </w:tc>
        <w:tc>
          <w:tcPr>
            <w:tcW w:w="245" w:type="dxa"/>
            <w:shd w:val="clear" w:color="auto" w:fill="auto"/>
          </w:tcPr>
          <w:p w14:paraId="7859A8B9" w14:textId="77777777" w:rsidR="00E120B0" w:rsidRPr="00E74C3D" w:rsidRDefault="00E120B0" w:rsidP="001D644D">
            <w:pPr>
              <w:tabs>
                <w:tab w:val="decimal" w:pos="950"/>
              </w:tabs>
              <w:snapToGrid w:val="0"/>
              <w:spacing w:line="240" w:lineRule="atLeast"/>
              <w:ind w:right="-29"/>
              <w:rPr>
                <w:rFonts w:eastAsia="Times New Roman"/>
                <w:sz w:val="20"/>
                <w:szCs w:val="20"/>
              </w:rPr>
            </w:pPr>
          </w:p>
        </w:tc>
        <w:tc>
          <w:tcPr>
            <w:tcW w:w="1105" w:type="dxa"/>
            <w:tcBorders>
              <w:bottom w:val="double" w:sz="4" w:space="0" w:color="auto"/>
            </w:tcBorders>
            <w:shd w:val="clear" w:color="auto" w:fill="auto"/>
            <w:vAlign w:val="bottom"/>
          </w:tcPr>
          <w:p w14:paraId="22AACA1A" w14:textId="78362C98" w:rsidR="00E120B0" w:rsidRPr="00E73AFD" w:rsidRDefault="00025F87" w:rsidP="00025F87">
            <w:pPr>
              <w:tabs>
                <w:tab w:val="decimal" w:pos="828"/>
              </w:tabs>
              <w:snapToGrid w:val="0"/>
              <w:spacing w:line="240" w:lineRule="atLeast"/>
              <w:rPr>
                <w:b/>
                <w:bCs/>
                <w:sz w:val="20"/>
                <w:szCs w:val="20"/>
              </w:rPr>
            </w:pPr>
            <w:r w:rsidRPr="00025F87">
              <w:rPr>
                <w:b/>
                <w:bCs/>
                <w:sz w:val="20"/>
                <w:szCs w:val="20"/>
              </w:rPr>
              <w:t>55</w:t>
            </w:r>
            <w:r>
              <w:rPr>
                <w:b/>
                <w:bCs/>
                <w:sz w:val="20"/>
                <w:szCs w:val="20"/>
              </w:rPr>
              <w:t>,</w:t>
            </w:r>
            <w:r w:rsidRPr="00025F87">
              <w:rPr>
                <w:b/>
                <w:bCs/>
                <w:sz w:val="20"/>
                <w:szCs w:val="20"/>
              </w:rPr>
              <w:t>786</w:t>
            </w:r>
          </w:p>
        </w:tc>
        <w:tc>
          <w:tcPr>
            <w:tcW w:w="270" w:type="dxa"/>
            <w:shd w:val="clear" w:color="auto" w:fill="auto"/>
          </w:tcPr>
          <w:p w14:paraId="0D181BE5" w14:textId="77777777" w:rsidR="00E120B0" w:rsidRPr="00E73AFD" w:rsidRDefault="00E120B0" w:rsidP="001D644D">
            <w:pPr>
              <w:tabs>
                <w:tab w:val="decimal" w:pos="950"/>
              </w:tabs>
              <w:snapToGrid w:val="0"/>
              <w:spacing w:line="240" w:lineRule="atLeast"/>
              <w:ind w:right="-29"/>
              <w:rPr>
                <w:b/>
                <w:bCs/>
                <w:sz w:val="20"/>
                <w:szCs w:val="20"/>
              </w:rPr>
            </w:pPr>
          </w:p>
        </w:tc>
        <w:tc>
          <w:tcPr>
            <w:tcW w:w="1170" w:type="dxa"/>
            <w:tcBorders>
              <w:left w:val="nil"/>
              <w:bottom w:val="double" w:sz="4" w:space="0" w:color="000000"/>
              <w:right w:val="nil"/>
            </w:tcBorders>
            <w:vAlign w:val="bottom"/>
          </w:tcPr>
          <w:p w14:paraId="70F2C880" w14:textId="1FB31C62" w:rsidR="00E120B0" w:rsidRPr="00E120B0" w:rsidRDefault="00002CDF" w:rsidP="001D644D">
            <w:pPr>
              <w:tabs>
                <w:tab w:val="decimal" w:pos="950"/>
              </w:tabs>
              <w:snapToGrid w:val="0"/>
              <w:spacing w:line="240" w:lineRule="atLeast"/>
              <w:rPr>
                <w:rFonts w:eastAsia="Times New Roman"/>
                <w:b/>
                <w:bCs/>
                <w:sz w:val="20"/>
                <w:szCs w:val="20"/>
              </w:rPr>
            </w:pPr>
            <w:r>
              <w:rPr>
                <w:rFonts w:eastAsia="Times New Roman"/>
                <w:b/>
                <w:bCs/>
                <w:sz w:val="20"/>
                <w:szCs w:val="20"/>
              </w:rPr>
              <w:t>49</w:t>
            </w:r>
            <w:r w:rsidR="00E120B0" w:rsidRPr="00E120B0">
              <w:rPr>
                <w:rFonts w:eastAsia="Times New Roman" w:hint="cs"/>
                <w:b/>
                <w:bCs/>
                <w:sz w:val="20"/>
                <w:szCs w:val="20"/>
              </w:rPr>
              <w:t>,</w:t>
            </w:r>
            <w:r>
              <w:rPr>
                <w:rFonts w:eastAsia="Times New Roman"/>
                <w:b/>
                <w:bCs/>
                <w:sz w:val="20"/>
                <w:szCs w:val="20"/>
              </w:rPr>
              <w:t>154</w:t>
            </w:r>
          </w:p>
        </w:tc>
      </w:tr>
    </w:tbl>
    <w:p w14:paraId="74422F95" w14:textId="2A2862E9" w:rsidR="00542B60" w:rsidRPr="00626C3D" w:rsidRDefault="00542B60" w:rsidP="00EF17EB">
      <w:pPr>
        <w:spacing w:line="240" w:lineRule="atLeast"/>
        <w:ind w:left="539"/>
        <w:contextualSpacing/>
        <w:jc w:val="both"/>
        <w:rPr>
          <w:sz w:val="22"/>
          <w:szCs w:val="22"/>
        </w:rPr>
      </w:pPr>
    </w:p>
    <w:p w14:paraId="5492754D" w14:textId="17816237" w:rsidR="00417454" w:rsidRPr="005F476D" w:rsidRDefault="00417454" w:rsidP="005F476D">
      <w:pPr>
        <w:ind w:left="562"/>
        <w:jc w:val="thaiDistribute"/>
        <w:rPr>
          <w:i/>
          <w:iCs/>
          <w:sz w:val="22"/>
          <w:szCs w:val="22"/>
        </w:rPr>
      </w:pPr>
      <w:r w:rsidRPr="005F476D">
        <w:rPr>
          <w:sz w:val="22"/>
          <w:szCs w:val="22"/>
        </w:rPr>
        <w:t xml:space="preserve">Financial assets measured at fair value through profit or loss includes equity instruments of certain companies held by its venture capital subsidiary. As at </w:t>
      </w:r>
      <w:r w:rsidR="00E73AFD" w:rsidRPr="005F476D">
        <w:rPr>
          <w:spacing w:val="-2"/>
          <w:sz w:val="22"/>
          <w:szCs w:val="22"/>
        </w:rPr>
        <w:t>31 March</w:t>
      </w:r>
      <w:r w:rsidRPr="005F476D">
        <w:rPr>
          <w:sz w:val="22"/>
          <w:szCs w:val="22"/>
        </w:rPr>
        <w:t xml:space="preserve"> 202</w:t>
      </w:r>
      <w:r w:rsidR="00E73AFD" w:rsidRPr="005F476D">
        <w:rPr>
          <w:sz w:val="22"/>
          <w:szCs w:val="22"/>
        </w:rPr>
        <w:t>2</w:t>
      </w:r>
      <w:r w:rsidRPr="005F476D">
        <w:rPr>
          <w:sz w:val="22"/>
          <w:szCs w:val="22"/>
        </w:rPr>
        <w:t xml:space="preserve">, </w:t>
      </w:r>
      <w:r w:rsidR="00842BD8" w:rsidRPr="005F476D">
        <w:rPr>
          <w:sz w:val="22"/>
          <w:szCs w:val="22"/>
        </w:rPr>
        <w:t>th</w:t>
      </w:r>
      <w:r w:rsidR="00673D51" w:rsidRPr="005F476D">
        <w:rPr>
          <w:sz w:val="22"/>
          <w:szCs w:val="22"/>
        </w:rPr>
        <w:t>is</w:t>
      </w:r>
      <w:r w:rsidR="00842BD8" w:rsidRPr="005F476D">
        <w:rPr>
          <w:sz w:val="22"/>
          <w:szCs w:val="22"/>
        </w:rPr>
        <w:t xml:space="preserve"> </w:t>
      </w:r>
      <w:r w:rsidRPr="005F476D">
        <w:rPr>
          <w:sz w:val="22"/>
          <w:szCs w:val="22"/>
        </w:rPr>
        <w:t>subsidiar</w:t>
      </w:r>
      <w:r w:rsidR="00673D51" w:rsidRPr="005F476D">
        <w:rPr>
          <w:sz w:val="22"/>
          <w:szCs w:val="22"/>
        </w:rPr>
        <w:t>y</w:t>
      </w:r>
      <w:r w:rsidRPr="005F476D">
        <w:rPr>
          <w:sz w:val="22"/>
          <w:szCs w:val="22"/>
        </w:rPr>
        <w:t xml:space="preserve"> ha</w:t>
      </w:r>
      <w:r w:rsidR="00673D51" w:rsidRPr="005F476D">
        <w:rPr>
          <w:sz w:val="22"/>
          <w:szCs w:val="22"/>
        </w:rPr>
        <w:t xml:space="preserve">s </w:t>
      </w:r>
      <w:r w:rsidRPr="005F476D">
        <w:rPr>
          <w:sz w:val="22"/>
          <w:szCs w:val="22"/>
        </w:rPr>
        <w:t>equity instruments in these venture capital investees of Baht</w:t>
      </w:r>
      <w:r w:rsidR="00F71F3D" w:rsidRPr="005F476D">
        <w:rPr>
          <w:rFonts w:cs="Angsana New"/>
          <w:sz w:val="22"/>
          <w:szCs w:val="22"/>
        </w:rPr>
        <w:t xml:space="preserve"> </w:t>
      </w:r>
      <w:r w:rsidR="00AE7EA5">
        <w:rPr>
          <w:rFonts w:cs="Angsana New"/>
          <w:sz w:val="22"/>
          <w:szCs w:val="22"/>
        </w:rPr>
        <w:t>2,199</w:t>
      </w:r>
      <w:r w:rsidRPr="005F476D">
        <w:rPr>
          <w:sz w:val="22"/>
          <w:szCs w:val="22"/>
        </w:rPr>
        <w:t xml:space="preserve"> million </w:t>
      </w:r>
      <w:r w:rsidR="00EA1B59" w:rsidRPr="005F476D">
        <w:rPr>
          <w:sz w:val="22"/>
          <w:szCs w:val="22"/>
        </w:rPr>
        <w:t>with voting rights</w:t>
      </w:r>
      <w:r w:rsidRPr="005F476D">
        <w:rPr>
          <w:sz w:val="22"/>
          <w:szCs w:val="22"/>
        </w:rPr>
        <w:t xml:space="preserve"> between</w:t>
      </w:r>
      <w:r w:rsidR="00CC55B5" w:rsidRPr="005F476D">
        <w:rPr>
          <w:sz w:val="22"/>
          <w:szCs w:val="22"/>
        </w:rPr>
        <w:t xml:space="preserve"> </w:t>
      </w:r>
      <w:r w:rsidR="00AE7EA5">
        <w:rPr>
          <w:sz w:val="22"/>
          <w:szCs w:val="22"/>
        </w:rPr>
        <w:t>16.67</w:t>
      </w:r>
      <w:r w:rsidRPr="005F476D">
        <w:rPr>
          <w:sz w:val="22"/>
          <w:szCs w:val="22"/>
        </w:rPr>
        <w:t>% and</w:t>
      </w:r>
      <w:r w:rsidR="00CC55B5" w:rsidRPr="005F476D">
        <w:rPr>
          <w:sz w:val="22"/>
          <w:szCs w:val="22"/>
        </w:rPr>
        <w:t xml:space="preserve"> </w:t>
      </w:r>
      <w:r w:rsidR="00AE7EA5">
        <w:rPr>
          <w:sz w:val="22"/>
          <w:szCs w:val="22"/>
        </w:rPr>
        <w:t>40.00</w:t>
      </w:r>
      <w:r w:rsidRPr="005F476D">
        <w:rPr>
          <w:sz w:val="22"/>
          <w:szCs w:val="22"/>
        </w:rPr>
        <w:t>%.</w:t>
      </w:r>
      <w:r w:rsidR="00A61489">
        <w:rPr>
          <w:sz w:val="22"/>
          <w:szCs w:val="22"/>
        </w:rPr>
        <w:t xml:space="preserve"> </w:t>
      </w:r>
      <w:r w:rsidR="000F4BCC" w:rsidRPr="005F476D">
        <w:rPr>
          <w:i/>
          <w:iCs/>
          <w:sz w:val="22"/>
          <w:szCs w:val="22"/>
        </w:rPr>
        <w:t xml:space="preserve">(31 December 2021: 2,203 million with </w:t>
      </w:r>
      <w:r w:rsidR="000F4BCC" w:rsidRPr="005F476D">
        <w:rPr>
          <w:rFonts w:eastAsia="Times New Roman"/>
          <w:i/>
          <w:iCs/>
          <w:sz w:val="22"/>
          <w:szCs w:val="22"/>
        </w:rPr>
        <w:t>voting rights between 16.67% to 40.00%</w:t>
      </w:r>
      <w:r w:rsidR="000F4BCC" w:rsidRPr="005F476D">
        <w:rPr>
          <w:i/>
          <w:iCs/>
          <w:sz w:val="22"/>
          <w:szCs w:val="22"/>
        </w:rPr>
        <w:t>).</w:t>
      </w:r>
      <w:r w:rsidR="000F4BCC">
        <w:rPr>
          <w:i/>
          <w:iCs/>
          <w:sz w:val="22"/>
          <w:szCs w:val="22"/>
        </w:rPr>
        <w:t xml:space="preserve"> </w:t>
      </w:r>
      <w:r w:rsidRPr="005F476D">
        <w:rPr>
          <w:sz w:val="22"/>
          <w:szCs w:val="22"/>
        </w:rPr>
        <w:t xml:space="preserve">The venture capital subsidiary also </w:t>
      </w:r>
      <w:r w:rsidR="00EA1B59" w:rsidRPr="005F476D">
        <w:rPr>
          <w:sz w:val="22"/>
          <w:szCs w:val="22"/>
        </w:rPr>
        <w:t>manag</w:t>
      </w:r>
      <w:r w:rsidR="00306055" w:rsidRPr="005F476D">
        <w:rPr>
          <w:sz w:val="22"/>
          <w:szCs w:val="22"/>
        </w:rPr>
        <w:t>es</w:t>
      </w:r>
      <w:r w:rsidRPr="005F476D">
        <w:rPr>
          <w:sz w:val="22"/>
          <w:szCs w:val="22"/>
        </w:rPr>
        <w:t xml:space="preserve"> these investments on a fair value basis</w:t>
      </w:r>
      <w:r w:rsidR="00790F3B">
        <w:rPr>
          <w:sz w:val="22"/>
          <w:szCs w:val="22"/>
        </w:rPr>
        <w:t>.</w:t>
      </w:r>
      <w:r w:rsidR="000F4BCC">
        <w:rPr>
          <w:sz w:val="22"/>
          <w:szCs w:val="22"/>
        </w:rPr>
        <w:t xml:space="preserve"> </w:t>
      </w:r>
    </w:p>
    <w:p w14:paraId="2FD16FCB" w14:textId="77777777" w:rsidR="00417454" w:rsidRPr="00626C3D" w:rsidRDefault="00417454" w:rsidP="00EF17EB">
      <w:pPr>
        <w:spacing w:line="240" w:lineRule="atLeast"/>
        <w:ind w:left="539"/>
        <w:contextualSpacing/>
        <w:jc w:val="both"/>
        <w:rPr>
          <w:sz w:val="22"/>
          <w:szCs w:val="22"/>
        </w:rPr>
      </w:pPr>
    </w:p>
    <w:p w14:paraId="30383275" w14:textId="77777777" w:rsidR="002E6148" w:rsidRPr="00590846" w:rsidRDefault="002E6148" w:rsidP="002E6148">
      <w:pPr>
        <w:numPr>
          <w:ilvl w:val="0"/>
          <w:numId w:val="7"/>
        </w:numPr>
        <w:spacing w:line="240" w:lineRule="atLeast"/>
        <w:ind w:left="539" w:right="-28" w:hanging="539"/>
        <w:jc w:val="both"/>
        <w:outlineLvl w:val="0"/>
        <w:rPr>
          <w:b/>
          <w:bCs/>
          <w:szCs w:val="24"/>
        </w:rPr>
      </w:pPr>
      <w:r w:rsidRPr="00590846">
        <w:rPr>
          <w:b/>
          <w:bCs/>
          <w:szCs w:val="24"/>
        </w:rPr>
        <w:t>Investments, net</w:t>
      </w:r>
    </w:p>
    <w:p w14:paraId="76F470B1" w14:textId="77777777" w:rsidR="002673D1" w:rsidRPr="00626C3D" w:rsidRDefault="002673D1" w:rsidP="009E34F3">
      <w:pPr>
        <w:spacing w:line="240" w:lineRule="atLeast"/>
        <w:ind w:left="539"/>
        <w:contextualSpacing/>
        <w:jc w:val="both"/>
        <w:rPr>
          <w:sz w:val="22"/>
          <w:szCs w:val="22"/>
        </w:rPr>
      </w:pPr>
    </w:p>
    <w:p w14:paraId="1A942D5D" w14:textId="77777777" w:rsidR="00F5211C" w:rsidRPr="00BD7F26" w:rsidRDefault="008147C6" w:rsidP="008D1292">
      <w:pPr>
        <w:pStyle w:val="ListParagraph"/>
        <w:numPr>
          <w:ilvl w:val="1"/>
          <w:numId w:val="37"/>
        </w:numPr>
        <w:spacing w:line="240" w:lineRule="atLeast"/>
        <w:ind w:left="540" w:right="-28" w:hanging="540"/>
        <w:jc w:val="both"/>
        <w:outlineLvl w:val="0"/>
        <w:rPr>
          <w:b/>
          <w:bCs/>
          <w:i/>
          <w:iCs/>
          <w:szCs w:val="22"/>
        </w:rPr>
      </w:pPr>
      <w:r w:rsidRPr="00BD7F26">
        <w:rPr>
          <w:b/>
          <w:bCs/>
          <w:i/>
          <w:iCs/>
          <w:szCs w:val="22"/>
        </w:rPr>
        <w:t xml:space="preserve">Classification </w:t>
      </w:r>
      <w:r w:rsidR="002B446F" w:rsidRPr="00BD7F26">
        <w:rPr>
          <w:b/>
          <w:bCs/>
          <w:i/>
          <w:iCs/>
          <w:szCs w:val="22"/>
        </w:rPr>
        <w:t xml:space="preserve">by type </w:t>
      </w:r>
      <w:r w:rsidRPr="00BD7F26">
        <w:rPr>
          <w:b/>
          <w:bCs/>
          <w:i/>
          <w:iCs/>
          <w:szCs w:val="22"/>
        </w:rPr>
        <w:t>of investments</w:t>
      </w:r>
    </w:p>
    <w:p w14:paraId="419D1463" w14:textId="6586F5C9" w:rsidR="009F459E" w:rsidRPr="00626C3D" w:rsidRDefault="009F459E" w:rsidP="009E34F3">
      <w:pPr>
        <w:spacing w:line="240" w:lineRule="atLeast"/>
        <w:ind w:left="539"/>
        <w:contextualSpacing/>
        <w:jc w:val="both"/>
        <w:rPr>
          <w:sz w:val="22"/>
          <w:szCs w:val="22"/>
        </w:rPr>
      </w:pPr>
    </w:p>
    <w:tbl>
      <w:tblPr>
        <w:tblW w:w="9229" w:type="dxa"/>
        <w:tblInd w:w="332" w:type="dxa"/>
        <w:tblLayout w:type="fixed"/>
        <w:tblLook w:val="0000" w:firstRow="0" w:lastRow="0" w:firstColumn="0" w:lastColumn="0" w:noHBand="0" w:noVBand="0"/>
      </w:tblPr>
      <w:tblGrid>
        <w:gridCol w:w="3770"/>
        <w:gridCol w:w="1285"/>
        <w:gridCol w:w="265"/>
        <w:gridCol w:w="1152"/>
        <w:gridCol w:w="284"/>
        <w:gridCol w:w="1102"/>
        <w:gridCol w:w="237"/>
        <w:gridCol w:w="1134"/>
      </w:tblGrid>
      <w:tr w:rsidR="009E34F3" w:rsidRPr="00BD7F26" w14:paraId="1DCA7641" w14:textId="77777777" w:rsidTr="007712D1">
        <w:tc>
          <w:tcPr>
            <w:tcW w:w="3770" w:type="dxa"/>
            <w:shd w:val="clear" w:color="auto" w:fill="auto"/>
          </w:tcPr>
          <w:p w14:paraId="0FAAF26A" w14:textId="77777777" w:rsidR="009E34F3" w:rsidRPr="00BD7F26" w:rsidRDefault="009E34F3" w:rsidP="00D00854">
            <w:pPr>
              <w:snapToGrid w:val="0"/>
              <w:spacing w:line="240" w:lineRule="atLeast"/>
              <w:ind w:right="-29"/>
              <w:jc w:val="both"/>
              <w:rPr>
                <w:b/>
                <w:bCs/>
                <w:sz w:val="20"/>
                <w:szCs w:val="20"/>
              </w:rPr>
            </w:pPr>
          </w:p>
        </w:tc>
        <w:tc>
          <w:tcPr>
            <w:tcW w:w="2702" w:type="dxa"/>
            <w:gridSpan w:val="3"/>
            <w:shd w:val="clear" w:color="auto" w:fill="auto"/>
          </w:tcPr>
          <w:p w14:paraId="2C227E09"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Consolidated</w:t>
            </w:r>
          </w:p>
        </w:tc>
        <w:tc>
          <w:tcPr>
            <w:tcW w:w="284" w:type="dxa"/>
            <w:shd w:val="clear" w:color="auto" w:fill="auto"/>
          </w:tcPr>
          <w:p w14:paraId="4249FB95" w14:textId="77777777" w:rsidR="009E34F3" w:rsidRPr="00BD7F26" w:rsidRDefault="009E34F3" w:rsidP="00D00854">
            <w:pPr>
              <w:snapToGrid w:val="0"/>
              <w:spacing w:line="240" w:lineRule="atLeast"/>
              <w:ind w:right="-29"/>
              <w:jc w:val="both"/>
              <w:rPr>
                <w:b/>
                <w:bCs/>
                <w:sz w:val="20"/>
                <w:szCs w:val="20"/>
              </w:rPr>
            </w:pPr>
          </w:p>
        </w:tc>
        <w:tc>
          <w:tcPr>
            <w:tcW w:w="2473" w:type="dxa"/>
            <w:gridSpan w:val="3"/>
            <w:shd w:val="clear" w:color="auto" w:fill="auto"/>
          </w:tcPr>
          <w:p w14:paraId="2B455494"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The Bank</w:t>
            </w:r>
          </w:p>
        </w:tc>
      </w:tr>
      <w:tr w:rsidR="007712D1" w:rsidRPr="00BD7F26" w14:paraId="481EE3DE" w14:textId="77777777" w:rsidTr="00C04ED4">
        <w:tc>
          <w:tcPr>
            <w:tcW w:w="3770" w:type="dxa"/>
            <w:shd w:val="clear" w:color="auto" w:fill="auto"/>
          </w:tcPr>
          <w:p w14:paraId="7B274FD6" w14:textId="77777777" w:rsidR="007712D1" w:rsidRPr="00BD7F26" w:rsidRDefault="007712D1" w:rsidP="007712D1">
            <w:pPr>
              <w:snapToGrid w:val="0"/>
              <w:spacing w:line="240" w:lineRule="atLeast"/>
              <w:ind w:right="-29"/>
              <w:jc w:val="both"/>
              <w:rPr>
                <w:sz w:val="20"/>
                <w:szCs w:val="20"/>
              </w:rPr>
            </w:pPr>
          </w:p>
        </w:tc>
        <w:tc>
          <w:tcPr>
            <w:tcW w:w="1285" w:type="dxa"/>
            <w:shd w:val="clear" w:color="auto" w:fill="auto"/>
          </w:tcPr>
          <w:p w14:paraId="2E2EB5BC" w14:textId="4C4F0E91" w:rsidR="007712D1" w:rsidRPr="00BD7F26" w:rsidRDefault="00C04ED4" w:rsidP="007712D1">
            <w:pPr>
              <w:spacing w:line="240" w:lineRule="atLeast"/>
              <w:ind w:left="-107" w:right="-117"/>
              <w:jc w:val="center"/>
              <w:rPr>
                <w:spacing w:val="-4"/>
                <w:sz w:val="20"/>
                <w:szCs w:val="20"/>
              </w:rPr>
            </w:pPr>
            <w:r w:rsidRPr="00E73AFD">
              <w:rPr>
                <w:spacing w:val="-2"/>
                <w:sz w:val="20"/>
                <w:szCs w:val="20"/>
              </w:rPr>
              <w:t>31 March</w:t>
            </w:r>
          </w:p>
        </w:tc>
        <w:tc>
          <w:tcPr>
            <w:tcW w:w="265" w:type="dxa"/>
            <w:shd w:val="clear" w:color="auto" w:fill="auto"/>
          </w:tcPr>
          <w:p w14:paraId="50FEC3D7" w14:textId="77777777" w:rsidR="007712D1" w:rsidRPr="00BD7F26" w:rsidRDefault="007712D1" w:rsidP="007712D1">
            <w:pPr>
              <w:snapToGrid w:val="0"/>
              <w:spacing w:line="240" w:lineRule="atLeast"/>
              <w:ind w:left="-107" w:right="-117"/>
              <w:jc w:val="both"/>
              <w:rPr>
                <w:sz w:val="20"/>
                <w:szCs w:val="20"/>
              </w:rPr>
            </w:pPr>
          </w:p>
        </w:tc>
        <w:tc>
          <w:tcPr>
            <w:tcW w:w="1152" w:type="dxa"/>
            <w:shd w:val="clear" w:color="auto" w:fill="auto"/>
          </w:tcPr>
          <w:p w14:paraId="58ABE113" w14:textId="77777777" w:rsidR="007712D1" w:rsidRPr="00BD7F26" w:rsidRDefault="007712D1" w:rsidP="007712D1">
            <w:pPr>
              <w:spacing w:line="240" w:lineRule="atLeast"/>
              <w:ind w:left="-107" w:right="-117"/>
              <w:jc w:val="center"/>
              <w:rPr>
                <w:sz w:val="20"/>
                <w:szCs w:val="20"/>
              </w:rPr>
            </w:pPr>
            <w:r w:rsidRPr="00BD7F26">
              <w:rPr>
                <w:sz w:val="20"/>
                <w:szCs w:val="20"/>
              </w:rPr>
              <w:t>31 December</w:t>
            </w:r>
          </w:p>
        </w:tc>
        <w:tc>
          <w:tcPr>
            <w:tcW w:w="284" w:type="dxa"/>
            <w:shd w:val="clear" w:color="auto" w:fill="auto"/>
          </w:tcPr>
          <w:p w14:paraId="54E68B2A" w14:textId="77777777" w:rsidR="007712D1" w:rsidRPr="00BD7F26" w:rsidRDefault="007712D1" w:rsidP="007712D1">
            <w:pPr>
              <w:snapToGrid w:val="0"/>
              <w:spacing w:line="240" w:lineRule="atLeast"/>
              <w:ind w:left="-107" w:right="-117"/>
              <w:jc w:val="both"/>
              <w:rPr>
                <w:sz w:val="20"/>
                <w:szCs w:val="20"/>
              </w:rPr>
            </w:pPr>
          </w:p>
        </w:tc>
        <w:tc>
          <w:tcPr>
            <w:tcW w:w="1102" w:type="dxa"/>
            <w:shd w:val="clear" w:color="auto" w:fill="auto"/>
          </w:tcPr>
          <w:p w14:paraId="2B75AE5D" w14:textId="53FBE582" w:rsidR="007712D1" w:rsidRPr="00BD7F26" w:rsidRDefault="00C04ED4" w:rsidP="007712D1">
            <w:pPr>
              <w:spacing w:line="240" w:lineRule="atLeast"/>
              <w:ind w:left="-107" w:right="-117"/>
              <w:jc w:val="center"/>
              <w:rPr>
                <w:spacing w:val="-4"/>
                <w:sz w:val="20"/>
                <w:szCs w:val="20"/>
              </w:rPr>
            </w:pPr>
            <w:r w:rsidRPr="00E73AFD">
              <w:rPr>
                <w:spacing w:val="-2"/>
                <w:sz w:val="20"/>
                <w:szCs w:val="20"/>
              </w:rPr>
              <w:t>31 March</w:t>
            </w:r>
          </w:p>
        </w:tc>
        <w:tc>
          <w:tcPr>
            <w:tcW w:w="237" w:type="dxa"/>
            <w:shd w:val="clear" w:color="auto" w:fill="auto"/>
          </w:tcPr>
          <w:p w14:paraId="5CAEF309" w14:textId="77777777" w:rsidR="007712D1" w:rsidRPr="00BD7F26" w:rsidRDefault="007712D1" w:rsidP="007712D1">
            <w:pPr>
              <w:spacing w:line="240" w:lineRule="atLeast"/>
              <w:ind w:left="-107" w:right="-117"/>
              <w:jc w:val="center"/>
              <w:rPr>
                <w:sz w:val="20"/>
                <w:szCs w:val="20"/>
              </w:rPr>
            </w:pPr>
          </w:p>
        </w:tc>
        <w:tc>
          <w:tcPr>
            <w:tcW w:w="1134" w:type="dxa"/>
            <w:shd w:val="clear" w:color="auto" w:fill="auto"/>
          </w:tcPr>
          <w:p w14:paraId="3EAE8486" w14:textId="314BC93A" w:rsidR="007712D1" w:rsidRPr="00BD7F26" w:rsidRDefault="007712D1" w:rsidP="007712D1">
            <w:pPr>
              <w:spacing w:line="240" w:lineRule="atLeast"/>
              <w:ind w:left="-107" w:right="-117"/>
              <w:jc w:val="center"/>
              <w:rPr>
                <w:sz w:val="20"/>
                <w:szCs w:val="20"/>
              </w:rPr>
            </w:pPr>
            <w:r w:rsidRPr="00BD7F26">
              <w:rPr>
                <w:sz w:val="20"/>
                <w:szCs w:val="20"/>
              </w:rPr>
              <w:t>31</w:t>
            </w:r>
            <w:r w:rsidRPr="00BD7F26">
              <w:rPr>
                <w:rFonts w:cstheme="minorBidi"/>
                <w:sz w:val="20"/>
                <w:szCs w:val="20"/>
              </w:rPr>
              <w:t xml:space="preserve"> </w:t>
            </w:r>
            <w:r w:rsidRPr="00BD7F26">
              <w:rPr>
                <w:sz w:val="20"/>
                <w:szCs w:val="20"/>
              </w:rPr>
              <w:t>December</w:t>
            </w:r>
          </w:p>
        </w:tc>
      </w:tr>
      <w:tr w:rsidR="007712D1" w:rsidRPr="00BD7F26" w14:paraId="7D9D482C" w14:textId="77777777" w:rsidTr="00C04ED4">
        <w:tc>
          <w:tcPr>
            <w:tcW w:w="3770" w:type="dxa"/>
            <w:shd w:val="clear" w:color="auto" w:fill="auto"/>
          </w:tcPr>
          <w:p w14:paraId="641897A9" w14:textId="77777777" w:rsidR="007712D1" w:rsidRPr="00BD7F26" w:rsidRDefault="007712D1" w:rsidP="007712D1">
            <w:pPr>
              <w:snapToGrid w:val="0"/>
              <w:spacing w:line="240" w:lineRule="atLeast"/>
              <w:ind w:right="-29"/>
              <w:jc w:val="both"/>
              <w:rPr>
                <w:sz w:val="20"/>
                <w:szCs w:val="20"/>
              </w:rPr>
            </w:pPr>
          </w:p>
        </w:tc>
        <w:tc>
          <w:tcPr>
            <w:tcW w:w="1285" w:type="dxa"/>
            <w:shd w:val="clear" w:color="auto" w:fill="auto"/>
          </w:tcPr>
          <w:p w14:paraId="1E7F0A55" w14:textId="21EC20E0" w:rsidR="007712D1" w:rsidRPr="00BD7F26" w:rsidRDefault="007712D1" w:rsidP="007712D1">
            <w:pPr>
              <w:spacing w:line="240" w:lineRule="atLeast"/>
              <w:ind w:left="-107" w:right="-117"/>
              <w:jc w:val="center"/>
              <w:rPr>
                <w:color w:val="000000"/>
                <w:sz w:val="20"/>
                <w:szCs w:val="20"/>
              </w:rPr>
            </w:pPr>
            <w:r w:rsidRPr="00BD7F26">
              <w:rPr>
                <w:color w:val="000000"/>
                <w:sz w:val="20"/>
                <w:szCs w:val="20"/>
              </w:rPr>
              <w:t>202</w:t>
            </w:r>
            <w:r w:rsidR="00C04ED4">
              <w:rPr>
                <w:color w:val="000000"/>
                <w:sz w:val="20"/>
                <w:szCs w:val="20"/>
              </w:rPr>
              <w:t>2</w:t>
            </w:r>
          </w:p>
        </w:tc>
        <w:tc>
          <w:tcPr>
            <w:tcW w:w="265" w:type="dxa"/>
            <w:shd w:val="clear" w:color="auto" w:fill="auto"/>
          </w:tcPr>
          <w:p w14:paraId="0ABC33DA" w14:textId="77777777" w:rsidR="007712D1" w:rsidRPr="00BD7F26" w:rsidRDefault="007712D1" w:rsidP="007712D1">
            <w:pPr>
              <w:snapToGrid w:val="0"/>
              <w:spacing w:line="240" w:lineRule="atLeast"/>
              <w:ind w:left="-107" w:right="-117"/>
              <w:jc w:val="both"/>
              <w:rPr>
                <w:sz w:val="20"/>
                <w:szCs w:val="20"/>
              </w:rPr>
            </w:pPr>
          </w:p>
        </w:tc>
        <w:tc>
          <w:tcPr>
            <w:tcW w:w="1152" w:type="dxa"/>
            <w:shd w:val="clear" w:color="auto" w:fill="auto"/>
          </w:tcPr>
          <w:p w14:paraId="711DE4EB" w14:textId="40647709" w:rsidR="007712D1" w:rsidRPr="00BD7F26" w:rsidRDefault="007712D1" w:rsidP="007712D1">
            <w:pPr>
              <w:spacing w:line="240" w:lineRule="atLeast"/>
              <w:ind w:left="-107" w:right="-117"/>
              <w:jc w:val="center"/>
              <w:rPr>
                <w:color w:val="000000"/>
                <w:sz w:val="20"/>
                <w:szCs w:val="20"/>
              </w:rPr>
            </w:pPr>
            <w:r w:rsidRPr="00BD7F26">
              <w:rPr>
                <w:color w:val="000000"/>
                <w:sz w:val="20"/>
                <w:szCs w:val="20"/>
              </w:rPr>
              <w:t>202</w:t>
            </w:r>
            <w:r w:rsidR="00C04ED4">
              <w:rPr>
                <w:color w:val="000000"/>
                <w:sz w:val="20"/>
                <w:szCs w:val="20"/>
              </w:rPr>
              <w:t>1</w:t>
            </w:r>
          </w:p>
        </w:tc>
        <w:tc>
          <w:tcPr>
            <w:tcW w:w="284" w:type="dxa"/>
            <w:shd w:val="clear" w:color="auto" w:fill="auto"/>
          </w:tcPr>
          <w:p w14:paraId="22E40A74" w14:textId="77777777" w:rsidR="007712D1" w:rsidRPr="00BD7F26" w:rsidRDefault="007712D1" w:rsidP="007712D1">
            <w:pPr>
              <w:snapToGrid w:val="0"/>
              <w:spacing w:line="240" w:lineRule="atLeast"/>
              <w:ind w:left="-107" w:right="-117"/>
              <w:jc w:val="both"/>
              <w:rPr>
                <w:sz w:val="20"/>
                <w:szCs w:val="20"/>
              </w:rPr>
            </w:pPr>
          </w:p>
        </w:tc>
        <w:tc>
          <w:tcPr>
            <w:tcW w:w="1102" w:type="dxa"/>
            <w:shd w:val="clear" w:color="auto" w:fill="auto"/>
          </w:tcPr>
          <w:p w14:paraId="2171BA04" w14:textId="347FF2AA" w:rsidR="007712D1" w:rsidRPr="00BD7F26" w:rsidRDefault="007712D1" w:rsidP="007712D1">
            <w:pPr>
              <w:spacing w:line="240" w:lineRule="atLeast"/>
              <w:ind w:left="-107" w:right="-117"/>
              <w:jc w:val="center"/>
              <w:rPr>
                <w:color w:val="000000"/>
                <w:sz w:val="20"/>
                <w:szCs w:val="20"/>
              </w:rPr>
            </w:pPr>
            <w:r w:rsidRPr="00BD7F26">
              <w:rPr>
                <w:color w:val="000000"/>
                <w:sz w:val="20"/>
                <w:szCs w:val="20"/>
              </w:rPr>
              <w:t>202</w:t>
            </w:r>
            <w:r w:rsidR="00C04ED4">
              <w:rPr>
                <w:color w:val="000000"/>
                <w:sz w:val="20"/>
                <w:szCs w:val="20"/>
              </w:rPr>
              <w:t>2</w:t>
            </w:r>
          </w:p>
        </w:tc>
        <w:tc>
          <w:tcPr>
            <w:tcW w:w="237" w:type="dxa"/>
            <w:shd w:val="clear" w:color="auto" w:fill="auto"/>
          </w:tcPr>
          <w:p w14:paraId="22F9F5EF" w14:textId="77777777" w:rsidR="007712D1" w:rsidRPr="00BD7F26" w:rsidRDefault="007712D1" w:rsidP="007712D1">
            <w:pPr>
              <w:snapToGrid w:val="0"/>
              <w:spacing w:line="240" w:lineRule="atLeast"/>
              <w:ind w:left="-107" w:right="-117"/>
              <w:jc w:val="both"/>
              <w:rPr>
                <w:sz w:val="20"/>
                <w:szCs w:val="20"/>
              </w:rPr>
            </w:pPr>
          </w:p>
        </w:tc>
        <w:tc>
          <w:tcPr>
            <w:tcW w:w="1134" w:type="dxa"/>
            <w:shd w:val="clear" w:color="auto" w:fill="auto"/>
          </w:tcPr>
          <w:p w14:paraId="6A5C9A6D" w14:textId="0BCD7946" w:rsidR="007712D1" w:rsidRPr="00BD7F26" w:rsidRDefault="007712D1" w:rsidP="007712D1">
            <w:pPr>
              <w:spacing w:line="240" w:lineRule="atLeast"/>
              <w:ind w:left="-107" w:right="-117"/>
              <w:jc w:val="center"/>
              <w:rPr>
                <w:color w:val="000000"/>
                <w:sz w:val="20"/>
                <w:szCs w:val="20"/>
              </w:rPr>
            </w:pPr>
            <w:r w:rsidRPr="00BD7F26">
              <w:rPr>
                <w:color w:val="000000"/>
                <w:sz w:val="20"/>
                <w:szCs w:val="20"/>
              </w:rPr>
              <w:t>202</w:t>
            </w:r>
            <w:r w:rsidR="00C04ED4">
              <w:rPr>
                <w:color w:val="000000"/>
                <w:sz w:val="20"/>
                <w:szCs w:val="20"/>
              </w:rPr>
              <w:t>1</w:t>
            </w:r>
          </w:p>
        </w:tc>
      </w:tr>
      <w:tr w:rsidR="007712D1" w:rsidRPr="00BD7F26" w14:paraId="06873D12" w14:textId="77777777" w:rsidTr="00C04ED4">
        <w:tc>
          <w:tcPr>
            <w:tcW w:w="3770" w:type="dxa"/>
            <w:shd w:val="clear" w:color="auto" w:fill="auto"/>
          </w:tcPr>
          <w:p w14:paraId="0B094A25" w14:textId="77777777" w:rsidR="007712D1" w:rsidRPr="00BD7F26" w:rsidRDefault="007712D1" w:rsidP="007712D1">
            <w:pPr>
              <w:snapToGrid w:val="0"/>
              <w:spacing w:line="240" w:lineRule="atLeast"/>
              <w:ind w:right="-29"/>
              <w:jc w:val="both"/>
              <w:rPr>
                <w:sz w:val="20"/>
                <w:szCs w:val="20"/>
              </w:rPr>
            </w:pPr>
          </w:p>
        </w:tc>
        <w:tc>
          <w:tcPr>
            <w:tcW w:w="1285" w:type="dxa"/>
            <w:shd w:val="clear" w:color="auto" w:fill="auto"/>
          </w:tcPr>
          <w:p w14:paraId="7E6E1F91" w14:textId="5B1C67DD" w:rsidR="007712D1" w:rsidRPr="00D654A3" w:rsidRDefault="007712D1" w:rsidP="007712D1">
            <w:pPr>
              <w:spacing w:line="240" w:lineRule="atLeast"/>
              <w:ind w:right="-29"/>
              <w:jc w:val="center"/>
              <w:rPr>
                <w:color w:val="000000"/>
                <w:sz w:val="20"/>
                <w:szCs w:val="20"/>
              </w:rPr>
            </w:pPr>
            <w:r w:rsidRPr="00D654A3">
              <w:rPr>
                <w:color w:val="000000"/>
                <w:sz w:val="20"/>
                <w:szCs w:val="20"/>
              </w:rPr>
              <w:t>AMC</w:t>
            </w:r>
          </w:p>
        </w:tc>
        <w:tc>
          <w:tcPr>
            <w:tcW w:w="265" w:type="dxa"/>
            <w:shd w:val="clear" w:color="auto" w:fill="auto"/>
          </w:tcPr>
          <w:p w14:paraId="61BDEB5E" w14:textId="6C94F281" w:rsidR="007712D1" w:rsidRPr="00D654A3" w:rsidRDefault="007712D1" w:rsidP="007712D1">
            <w:pPr>
              <w:snapToGrid w:val="0"/>
              <w:spacing w:line="240" w:lineRule="atLeast"/>
              <w:ind w:right="-29"/>
              <w:jc w:val="both"/>
              <w:rPr>
                <w:sz w:val="20"/>
                <w:szCs w:val="20"/>
              </w:rPr>
            </w:pPr>
          </w:p>
        </w:tc>
        <w:tc>
          <w:tcPr>
            <w:tcW w:w="1152" w:type="dxa"/>
            <w:shd w:val="clear" w:color="auto" w:fill="auto"/>
          </w:tcPr>
          <w:p w14:paraId="4DFB725A" w14:textId="2BE09D41" w:rsidR="007712D1" w:rsidRPr="00D654A3" w:rsidRDefault="007712D1" w:rsidP="007712D1">
            <w:pPr>
              <w:spacing w:line="240" w:lineRule="atLeast"/>
              <w:ind w:left="-175" w:right="-120"/>
              <w:jc w:val="center"/>
              <w:rPr>
                <w:color w:val="000000"/>
                <w:sz w:val="20"/>
                <w:szCs w:val="20"/>
              </w:rPr>
            </w:pPr>
            <w:r w:rsidRPr="00D654A3">
              <w:rPr>
                <w:color w:val="000000"/>
                <w:sz w:val="20"/>
                <w:szCs w:val="20"/>
              </w:rPr>
              <w:t>AMC</w:t>
            </w:r>
          </w:p>
        </w:tc>
        <w:tc>
          <w:tcPr>
            <w:tcW w:w="284" w:type="dxa"/>
            <w:shd w:val="clear" w:color="auto" w:fill="auto"/>
          </w:tcPr>
          <w:p w14:paraId="425ED48A" w14:textId="77777777" w:rsidR="007712D1" w:rsidRPr="00D654A3" w:rsidRDefault="007712D1" w:rsidP="007712D1">
            <w:pPr>
              <w:snapToGrid w:val="0"/>
              <w:spacing w:line="240" w:lineRule="atLeast"/>
              <w:ind w:right="-29"/>
              <w:jc w:val="both"/>
              <w:rPr>
                <w:sz w:val="20"/>
                <w:szCs w:val="20"/>
              </w:rPr>
            </w:pPr>
          </w:p>
        </w:tc>
        <w:tc>
          <w:tcPr>
            <w:tcW w:w="1102" w:type="dxa"/>
            <w:shd w:val="clear" w:color="auto" w:fill="auto"/>
          </w:tcPr>
          <w:p w14:paraId="4B0C96E9" w14:textId="3501AAD5" w:rsidR="007712D1" w:rsidRPr="00D654A3" w:rsidRDefault="007712D1" w:rsidP="007712D1">
            <w:pPr>
              <w:spacing w:line="240" w:lineRule="atLeast"/>
              <w:ind w:right="-29"/>
              <w:jc w:val="center"/>
              <w:rPr>
                <w:color w:val="000000"/>
                <w:sz w:val="20"/>
                <w:szCs w:val="20"/>
              </w:rPr>
            </w:pPr>
            <w:r w:rsidRPr="00D654A3">
              <w:rPr>
                <w:color w:val="000000"/>
                <w:sz w:val="20"/>
                <w:szCs w:val="20"/>
              </w:rPr>
              <w:t>AMC</w:t>
            </w:r>
          </w:p>
        </w:tc>
        <w:tc>
          <w:tcPr>
            <w:tcW w:w="237" w:type="dxa"/>
            <w:shd w:val="clear" w:color="auto" w:fill="auto"/>
          </w:tcPr>
          <w:p w14:paraId="3D064E3F" w14:textId="77777777" w:rsidR="007712D1" w:rsidRPr="00D654A3" w:rsidRDefault="007712D1" w:rsidP="007712D1">
            <w:pPr>
              <w:snapToGrid w:val="0"/>
              <w:spacing w:line="240" w:lineRule="atLeast"/>
              <w:ind w:right="-29"/>
              <w:jc w:val="both"/>
              <w:rPr>
                <w:sz w:val="20"/>
                <w:szCs w:val="20"/>
              </w:rPr>
            </w:pPr>
          </w:p>
        </w:tc>
        <w:tc>
          <w:tcPr>
            <w:tcW w:w="1134" w:type="dxa"/>
            <w:shd w:val="clear" w:color="auto" w:fill="auto"/>
          </w:tcPr>
          <w:p w14:paraId="35F4AC6A" w14:textId="4F0839C6" w:rsidR="007712D1" w:rsidRPr="00D654A3" w:rsidRDefault="007712D1" w:rsidP="007712D1">
            <w:pPr>
              <w:spacing w:line="240" w:lineRule="atLeast"/>
              <w:ind w:left="-175" w:right="-120"/>
              <w:jc w:val="center"/>
              <w:rPr>
                <w:color w:val="000000"/>
                <w:sz w:val="20"/>
                <w:szCs w:val="20"/>
              </w:rPr>
            </w:pPr>
            <w:r w:rsidRPr="00D654A3">
              <w:rPr>
                <w:color w:val="000000"/>
                <w:sz w:val="20"/>
                <w:szCs w:val="20"/>
              </w:rPr>
              <w:t>AMC</w:t>
            </w:r>
          </w:p>
        </w:tc>
      </w:tr>
      <w:tr w:rsidR="007712D1" w:rsidRPr="00BD7F26" w14:paraId="780A38B4" w14:textId="77777777" w:rsidTr="007712D1">
        <w:tc>
          <w:tcPr>
            <w:tcW w:w="3770" w:type="dxa"/>
            <w:shd w:val="clear" w:color="auto" w:fill="auto"/>
          </w:tcPr>
          <w:p w14:paraId="39AF47F3" w14:textId="77777777" w:rsidR="007712D1" w:rsidRPr="00BD7F26" w:rsidRDefault="007712D1" w:rsidP="007712D1">
            <w:pPr>
              <w:snapToGrid w:val="0"/>
              <w:spacing w:line="240" w:lineRule="atLeast"/>
              <w:ind w:right="-29"/>
              <w:jc w:val="both"/>
              <w:rPr>
                <w:sz w:val="20"/>
                <w:szCs w:val="20"/>
              </w:rPr>
            </w:pPr>
          </w:p>
        </w:tc>
        <w:tc>
          <w:tcPr>
            <w:tcW w:w="5459" w:type="dxa"/>
            <w:gridSpan w:val="7"/>
            <w:shd w:val="clear" w:color="auto" w:fill="auto"/>
          </w:tcPr>
          <w:p w14:paraId="1468156A" w14:textId="77777777" w:rsidR="007712D1" w:rsidRPr="00BD7F26" w:rsidRDefault="007712D1" w:rsidP="007712D1">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7712D1" w:rsidRPr="00BD7F26" w14:paraId="1563D995" w14:textId="77777777" w:rsidTr="00C04ED4">
        <w:tc>
          <w:tcPr>
            <w:tcW w:w="3770" w:type="dxa"/>
            <w:shd w:val="clear" w:color="auto" w:fill="auto"/>
            <w:vAlign w:val="bottom"/>
          </w:tcPr>
          <w:p w14:paraId="3B2E503F" w14:textId="56B2C3D9" w:rsidR="007712D1" w:rsidRPr="00BD7F26" w:rsidRDefault="007712D1" w:rsidP="007712D1">
            <w:pPr>
              <w:spacing w:line="240" w:lineRule="atLeast"/>
              <w:ind w:left="118" w:right="-29"/>
              <w:rPr>
                <w:i/>
                <w:iCs/>
                <w:color w:val="000000"/>
                <w:sz w:val="20"/>
                <w:szCs w:val="20"/>
              </w:rPr>
            </w:pPr>
            <w:r w:rsidRPr="00BD7F26">
              <w:rPr>
                <w:b/>
                <w:bCs/>
                <w:i/>
                <w:iCs/>
                <w:color w:val="000000"/>
                <w:sz w:val="20"/>
                <w:szCs w:val="20"/>
              </w:rPr>
              <w:t xml:space="preserve">Investments in debt instruments </w:t>
            </w:r>
            <w:r w:rsidRPr="00BD7F26">
              <w:rPr>
                <w:b/>
                <w:bCs/>
                <w:i/>
                <w:iCs/>
                <w:color w:val="000000"/>
                <w:sz w:val="20"/>
                <w:szCs w:val="20"/>
              </w:rPr>
              <w:br/>
              <w:t xml:space="preserve">   measured at</w:t>
            </w:r>
            <w:r>
              <w:rPr>
                <w:b/>
                <w:bCs/>
                <w:i/>
                <w:iCs/>
                <w:color w:val="000000"/>
                <w:sz w:val="20"/>
                <w:szCs w:val="20"/>
              </w:rPr>
              <w:t xml:space="preserve"> </w:t>
            </w:r>
            <w:r w:rsidRPr="00BD7F26">
              <w:rPr>
                <w:b/>
                <w:bCs/>
                <w:i/>
                <w:iCs/>
                <w:color w:val="000000"/>
                <w:sz w:val="20"/>
                <w:szCs w:val="20"/>
              </w:rPr>
              <w:t>AMC</w:t>
            </w:r>
          </w:p>
        </w:tc>
        <w:tc>
          <w:tcPr>
            <w:tcW w:w="1285" w:type="dxa"/>
            <w:shd w:val="clear" w:color="auto" w:fill="auto"/>
            <w:vAlign w:val="bottom"/>
          </w:tcPr>
          <w:p w14:paraId="7AC9484A" w14:textId="77777777" w:rsidR="007712D1" w:rsidRPr="00BD7F26" w:rsidRDefault="007712D1" w:rsidP="007712D1">
            <w:pPr>
              <w:snapToGrid w:val="0"/>
              <w:spacing w:line="240" w:lineRule="atLeast"/>
              <w:jc w:val="right"/>
              <w:rPr>
                <w:color w:val="000000"/>
                <w:sz w:val="20"/>
                <w:szCs w:val="20"/>
              </w:rPr>
            </w:pPr>
          </w:p>
        </w:tc>
        <w:tc>
          <w:tcPr>
            <w:tcW w:w="265" w:type="dxa"/>
            <w:shd w:val="clear" w:color="auto" w:fill="auto"/>
          </w:tcPr>
          <w:p w14:paraId="16E7430F" w14:textId="77777777" w:rsidR="007712D1" w:rsidRPr="00BD7F26" w:rsidRDefault="007712D1" w:rsidP="007712D1">
            <w:pPr>
              <w:snapToGrid w:val="0"/>
              <w:spacing w:line="240" w:lineRule="atLeast"/>
              <w:ind w:right="-29"/>
              <w:jc w:val="both"/>
              <w:rPr>
                <w:sz w:val="20"/>
                <w:szCs w:val="20"/>
              </w:rPr>
            </w:pPr>
          </w:p>
        </w:tc>
        <w:tc>
          <w:tcPr>
            <w:tcW w:w="1152" w:type="dxa"/>
            <w:shd w:val="clear" w:color="auto" w:fill="auto"/>
            <w:vAlign w:val="bottom"/>
          </w:tcPr>
          <w:p w14:paraId="410459CF" w14:textId="77777777" w:rsidR="007712D1" w:rsidRPr="00BD7F26" w:rsidRDefault="007712D1" w:rsidP="007712D1">
            <w:pPr>
              <w:snapToGrid w:val="0"/>
              <w:spacing w:line="240" w:lineRule="atLeast"/>
              <w:jc w:val="right"/>
              <w:rPr>
                <w:color w:val="000000"/>
                <w:sz w:val="20"/>
                <w:szCs w:val="20"/>
              </w:rPr>
            </w:pPr>
          </w:p>
        </w:tc>
        <w:tc>
          <w:tcPr>
            <w:tcW w:w="284" w:type="dxa"/>
            <w:shd w:val="clear" w:color="auto" w:fill="auto"/>
          </w:tcPr>
          <w:p w14:paraId="5EF63F5A" w14:textId="77777777" w:rsidR="007712D1" w:rsidRPr="00BD7F26" w:rsidRDefault="007712D1" w:rsidP="007712D1">
            <w:pPr>
              <w:snapToGrid w:val="0"/>
              <w:spacing w:line="240" w:lineRule="atLeast"/>
              <w:ind w:right="-29"/>
              <w:jc w:val="both"/>
              <w:rPr>
                <w:sz w:val="20"/>
                <w:szCs w:val="20"/>
              </w:rPr>
            </w:pPr>
          </w:p>
        </w:tc>
        <w:tc>
          <w:tcPr>
            <w:tcW w:w="1102" w:type="dxa"/>
            <w:shd w:val="clear" w:color="auto" w:fill="auto"/>
            <w:vAlign w:val="bottom"/>
          </w:tcPr>
          <w:p w14:paraId="27E941C7" w14:textId="77777777" w:rsidR="007712D1" w:rsidRPr="00BD7F26" w:rsidRDefault="007712D1" w:rsidP="007712D1">
            <w:pPr>
              <w:snapToGrid w:val="0"/>
              <w:spacing w:line="240" w:lineRule="atLeast"/>
              <w:jc w:val="right"/>
              <w:rPr>
                <w:color w:val="000000"/>
                <w:sz w:val="20"/>
                <w:szCs w:val="20"/>
              </w:rPr>
            </w:pPr>
          </w:p>
        </w:tc>
        <w:tc>
          <w:tcPr>
            <w:tcW w:w="237" w:type="dxa"/>
            <w:shd w:val="clear" w:color="auto" w:fill="auto"/>
          </w:tcPr>
          <w:p w14:paraId="3A8D4037" w14:textId="77777777" w:rsidR="007712D1" w:rsidRPr="00BD7F26" w:rsidRDefault="007712D1" w:rsidP="007712D1">
            <w:pPr>
              <w:snapToGrid w:val="0"/>
              <w:spacing w:line="240" w:lineRule="atLeast"/>
              <w:ind w:right="-29"/>
              <w:jc w:val="both"/>
              <w:rPr>
                <w:sz w:val="20"/>
                <w:szCs w:val="20"/>
              </w:rPr>
            </w:pPr>
          </w:p>
        </w:tc>
        <w:tc>
          <w:tcPr>
            <w:tcW w:w="1134" w:type="dxa"/>
            <w:shd w:val="clear" w:color="auto" w:fill="auto"/>
            <w:vAlign w:val="bottom"/>
          </w:tcPr>
          <w:p w14:paraId="57E55E69" w14:textId="77777777" w:rsidR="007712D1" w:rsidRPr="00BD7F26" w:rsidRDefault="007712D1" w:rsidP="007712D1">
            <w:pPr>
              <w:snapToGrid w:val="0"/>
              <w:spacing w:line="240" w:lineRule="atLeast"/>
              <w:jc w:val="right"/>
              <w:rPr>
                <w:color w:val="000000"/>
                <w:sz w:val="20"/>
                <w:szCs w:val="20"/>
              </w:rPr>
            </w:pPr>
          </w:p>
        </w:tc>
      </w:tr>
      <w:tr w:rsidR="00C04ED4" w:rsidRPr="00BD7F26" w14:paraId="58673E82" w14:textId="77777777" w:rsidTr="00561B30">
        <w:tc>
          <w:tcPr>
            <w:tcW w:w="3770" w:type="dxa"/>
            <w:shd w:val="clear" w:color="auto" w:fill="auto"/>
            <w:vAlign w:val="bottom"/>
          </w:tcPr>
          <w:p w14:paraId="329EF123" w14:textId="77777777" w:rsidR="00C04ED4" w:rsidRPr="00BD7F26" w:rsidRDefault="00C04ED4" w:rsidP="00C04ED4">
            <w:pPr>
              <w:spacing w:line="240" w:lineRule="atLeast"/>
              <w:ind w:left="118" w:right="-29"/>
              <w:rPr>
                <w:sz w:val="20"/>
                <w:szCs w:val="20"/>
              </w:rPr>
            </w:pPr>
            <w:r w:rsidRPr="00BD7F26">
              <w:rPr>
                <w:sz w:val="20"/>
                <w:szCs w:val="20"/>
              </w:rPr>
              <w:t>Government and state enterprise securities</w:t>
            </w:r>
          </w:p>
        </w:tc>
        <w:tc>
          <w:tcPr>
            <w:tcW w:w="1285" w:type="dxa"/>
            <w:shd w:val="clear" w:color="auto" w:fill="auto"/>
            <w:vAlign w:val="bottom"/>
          </w:tcPr>
          <w:p w14:paraId="1695948C" w14:textId="1AE5F5B6" w:rsidR="00C04ED4" w:rsidRPr="00BD7F26" w:rsidRDefault="00025F87" w:rsidP="00C04ED4">
            <w:pPr>
              <w:tabs>
                <w:tab w:val="decimal" w:pos="866"/>
              </w:tabs>
              <w:snapToGrid w:val="0"/>
              <w:spacing w:line="240" w:lineRule="atLeast"/>
              <w:ind w:left="-70" w:right="-120"/>
              <w:rPr>
                <w:rFonts w:cs="Cordia New"/>
                <w:sz w:val="20"/>
                <w:szCs w:val="20"/>
              </w:rPr>
            </w:pPr>
            <w:r w:rsidRPr="00025F87">
              <w:rPr>
                <w:rFonts w:cs="Cordia New"/>
                <w:sz w:val="20"/>
                <w:szCs w:val="20"/>
              </w:rPr>
              <w:t>46</w:t>
            </w:r>
            <w:r>
              <w:rPr>
                <w:rFonts w:cs="Cordia New"/>
                <w:sz w:val="20"/>
                <w:szCs w:val="20"/>
              </w:rPr>
              <w:t>,</w:t>
            </w:r>
            <w:r w:rsidRPr="00025F87">
              <w:rPr>
                <w:rFonts w:cs="Cordia New"/>
                <w:sz w:val="20"/>
                <w:szCs w:val="20"/>
              </w:rPr>
              <w:t>357</w:t>
            </w:r>
          </w:p>
        </w:tc>
        <w:tc>
          <w:tcPr>
            <w:tcW w:w="265" w:type="dxa"/>
            <w:shd w:val="clear" w:color="auto" w:fill="auto"/>
          </w:tcPr>
          <w:p w14:paraId="0370879E" w14:textId="77777777" w:rsidR="00C04ED4" w:rsidRPr="00BD7F26" w:rsidRDefault="00C04ED4" w:rsidP="00C04ED4">
            <w:pPr>
              <w:tabs>
                <w:tab w:val="decimal" w:pos="866"/>
              </w:tabs>
              <w:snapToGrid w:val="0"/>
              <w:spacing w:line="240" w:lineRule="atLeast"/>
              <w:ind w:left="-70" w:right="-120"/>
              <w:rPr>
                <w:sz w:val="20"/>
                <w:szCs w:val="20"/>
              </w:rPr>
            </w:pPr>
          </w:p>
        </w:tc>
        <w:tc>
          <w:tcPr>
            <w:tcW w:w="1152" w:type="dxa"/>
            <w:shd w:val="clear" w:color="auto" w:fill="auto"/>
            <w:vAlign w:val="bottom"/>
          </w:tcPr>
          <w:p w14:paraId="0F0F7A30" w14:textId="511963BA" w:rsidR="00C04ED4" w:rsidRPr="00BD7F26" w:rsidRDefault="00C04ED4" w:rsidP="00C04ED4">
            <w:pPr>
              <w:tabs>
                <w:tab w:val="decimal" w:pos="866"/>
              </w:tabs>
              <w:snapToGrid w:val="0"/>
              <w:spacing w:line="240" w:lineRule="atLeast"/>
              <w:ind w:left="-70" w:right="-120"/>
              <w:rPr>
                <w:rFonts w:cs="Cordia New"/>
                <w:sz w:val="20"/>
                <w:szCs w:val="20"/>
              </w:rPr>
            </w:pPr>
            <w:r w:rsidRPr="00C20EB5">
              <w:rPr>
                <w:rFonts w:eastAsia="Times New Roman"/>
                <w:sz w:val="20"/>
                <w:szCs w:val="20"/>
                <w:cs/>
              </w:rPr>
              <w:t>7</w:t>
            </w:r>
            <w:r>
              <w:rPr>
                <w:rFonts w:eastAsia="Times New Roman"/>
                <w:sz w:val="20"/>
                <w:szCs w:val="20"/>
              </w:rPr>
              <w:t>,</w:t>
            </w:r>
            <w:r w:rsidRPr="00C20EB5">
              <w:rPr>
                <w:rFonts w:eastAsia="Times New Roman"/>
                <w:sz w:val="20"/>
                <w:szCs w:val="20"/>
                <w:cs/>
              </w:rPr>
              <w:t>052</w:t>
            </w:r>
          </w:p>
        </w:tc>
        <w:tc>
          <w:tcPr>
            <w:tcW w:w="284" w:type="dxa"/>
            <w:shd w:val="clear" w:color="auto" w:fill="auto"/>
          </w:tcPr>
          <w:p w14:paraId="5FCF4958" w14:textId="77777777" w:rsidR="00C04ED4" w:rsidRPr="00BD7F26" w:rsidRDefault="00C04ED4" w:rsidP="00C04ED4">
            <w:pPr>
              <w:tabs>
                <w:tab w:val="decimal" w:pos="866"/>
              </w:tabs>
              <w:snapToGrid w:val="0"/>
              <w:spacing w:line="240" w:lineRule="atLeast"/>
              <w:ind w:left="-70" w:right="-120"/>
              <w:rPr>
                <w:sz w:val="20"/>
                <w:szCs w:val="20"/>
              </w:rPr>
            </w:pPr>
          </w:p>
        </w:tc>
        <w:tc>
          <w:tcPr>
            <w:tcW w:w="1102" w:type="dxa"/>
            <w:shd w:val="clear" w:color="auto" w:fill="auto"/>
          </w:tcPr>
          <w:p w14:paraId="2E3DA0DE" w14:textId="1A2D4419" w:rsidR="00C04ED4" w:rsidRPr="00BD7F26" w:rsidRDefault="00025F87" w:rsidP="00C04ED4">
            <w:pPr>
              <w:tabs>
                <w:tab w:val="decimal" w:pos="866"/>
              </w:tabs>
              <w:snapToGrid w:val="0"/>
              <w:spacing w:line="240" w:lineRule="atLeast"/>
              <w:ind w:left="-70" w:right="-120"/>
              <w:rPr>
                <w:rFonts w:cs="Cordia New"/>
                <w:sz w:val="20"/>
                <w:szCs w:val="20"/>
              </w:rPr>
            </w:pPr>
            <w:r w:rsidRPr="00025F87">
              <w:rPr>
                <w:rFonts w:cs="Cordia New"/>
                <w:sz w:val="20"/>
                <w:szCs w:val="20"/>
              </w:rPr>
              <w:t>46</w:t>
            </w:r>
            <w:r>
              <w:rPr>
                <w:rFonts w:cs="Cordia New"/>
                <w:sz w:val="20"/>
                <w:szCs w:val="20"/>
              </w:rPr>
              <w:t>,</w:t>
            </w:r>
            <w:r w:rsidRPr="00025F87">
              <w:rPr>
                <w:rFonts w:cs="Cordia New"/>
                <w:sz w:val="20"/>
                <w:szCs w:val="20"/>
              </w:rPr>
              <w:t>351</w:t>
            </w:r>
          </w:p>
        </w:tc>
        <w:tc>
          <w:tcPr>
            <w:tcW w:w="237" w:type="dxa"/>
            <w:shd w:val="clear" w:color="auto" w:fill="auto"/>
          </w:tcPr>
          <w:p w14:paraId="0D512DB5" w14:textId="77777777" w:rsidR="00C04ED4" w:rsidRPr="00BD7F26" w:rsidRDefault="00C04ED4" w:rsidP="00C04ED4">
            <w:pPr>
              <w:tabs>
                <w:tab w:val="decimal" w:pos="866"/>
              </w:tabs>
              <w:snapToGrid w:val="0"/>
              <w:spacing w:line="240" w:lineRule="atLeast"/>
              <w:ind w:left="-70" w:right="-120"/>
              <w:rPr>
                <w:sz w:val="20"/>
                <w:szCs w:val="20"/>
              </w:rPr>
            </w:pPr>
          </w:p>
        </w:tc>
        <w:tc>
          <w:tcPr>
            <w:tcW w:w="1134" w:type="dxa"/>
            <w:shd w:val="clear" w:color="auto" w:fill="auto"/>
          </w:tcPr>
          <w:p w14:paraId="7E53300C" w14:textId="559683B6" w:rsidR="00C04ED4" w:rsidRPr="00BD7F26" w:rsidRDefault="00C04ED4" w:rsidP="00C04ED4">
            <w:pPr>
              <w:tabs>
                <w:tab w:val="decimal" w:pos="866"/>
              </w:tabs>
              <w:snapToGrid w:val="0"/>
              <w:spacing w:line="240" w:lineRule="atLeast"/>
              <w:ind w:left="-70" w:right="-120"/>
              <w:rPr>
                <w:rFonts w:cs="Cordia New"/>
                <w:sz w:val="20"/>
                <w:szCs w:val="20"/>
              </w:rPr>
            </w:pPr>
            <w:r w:rsidRPr="00C20EB5">
              <w:rPr>
                <w:rFonts w:eastAsia="Times New Roman"/>
                <w:sz w:val="20"/>
                <w:szCs w:val="20"/>
                <w:cs/>
              </w:rPr>
              <w:t>7</w:t>
            </w:r>
            <w:r>
              <w:rPr>
                <w:rFonts w:eastAsia="Times New Roman"/>
                <w:sz w:val="20"/>
                <w:szCs w:val="20"/>
              </w:rPr>
              <w:t>,</w:t>
            </w:r>
            <w:r w:rsidRPr="00C20EB5">
              <w:rPr>
                <w:rFonts w:eastAsia="Times New Roman"/>
                <w:sz w:val="20"/>
                <w:szCs w:val="20"/>
                <w:cs/>
              </w:rPr>
              <w:t>046</w:t>
            </w:r>
          </w:p>
        </w:tc>
      </w:tr>
      <w:tr w:rsidR="00C04ED4" w:rsidRPr="00BD7F26" w14:paraId="775C1125" w14:textId="77777777" w:rsidTr="00561B30">
        <w:tc>
          <w:tcPr>
            <w:tcW w:w="3770" w:type="dxa"/>
            <w:shd w:val="clear" w:color="auto" w:fill="auto"/>
            <w:vAlign w:val="bottom"/>
          </w:tcPr>
          <w:p w14:paraId="0BD5EEB3" w14:textId="0468E930" w:rsidR="00C04ED4" w:rsidRPr="00BD7F26" w:rsidRDefault="00C04ED4" w:rsidP="00C04ED4">
            <w:pPr>
              <w:spacing w:line="240" w:lineRule="atLeast"/>
              <w:ind w:left="118" w:right="-29"/>
              <w:rPr>
                <w:sz w:val="20"/>
                <w:szCs w:val="20"/>
              </w:rPr>
            </w:pPr>
            <w:r w:rsidRPr="00BD7F26">
              <w:rPr>
                <w:sz w:val="20"/>
                <w:szCs w:val="20"/>
              </w:rPr>
              <w:t>Corporate debt instruments</w:t>
            </w:r>
          </w:p>
        </w:tc>
        <w:tc>
          <w:tcPr>
            <w:tcW w:w="1285" w:type="dxa"/>
            <w:shd w:val="clear" w:color="auto" w:fill="auto"/>
            <w:vAlign w:val="bottom"/>
          </w:tcPr>
          <w:p w14:paraId="29330AF7" w14:textId="2BB66EDC" w:rsidR="00C04ED4" w:rsidRPr="00BD7F26" w:rsidRDefault="00025F87" w:rsidP="00025F87">
            <w:pPr>
              <w:tabs>
                <w:tab w:val="decimal" w:pos="720"/>
              </w:tabs>
              <w:snapToGrid w:val="0"/>
              <w:ind w:left="-70" w:right="-120"/>
              <w:rPr>
                <w:sz w:val="20"/>
                <w:szCs w:val="20"/>
                <w:lang w:val="en-GB"/>
              </w:rPr>
            </w:pPr>
            <w:r w:rsidRPr="00DA6CA3">
              <w:rPr>
                <w:rFonts w:eastAsia="Times New Roman"/>
                <w:sz w:val="20"/>
                <w:szCs w:val="20"/>
              </w:rPr>
              <w:t>-</w:t>
            </w:r>
          </w:p>
        </w:tc>
        <w:tc>
          <w:tcPr>
            <w:tcW w:w="265" w:type="dxa"/>
            <w:shd w:val="clear" w:color="auto" w:fill="auto"/>
          </w:tcPr>
          <w:p w14:paraId="26387994" w14:textId="77777777" w:rsidR="00C04ED4" w:rsidRPr="00BD7F26" w:rsidRDefault="00C04ED4" w:rsidP="00C04ED4">
            <w:pPr>
              <w:tabs>
                <w:tab w:val="decimal" w:pos="866"/>
              </w:tabs>
              <w:snapToGrid w:val="0"/>
              <w:spacing w:line="240" w:lineRule="atLeast"/>
              <w:ind w:left="-70" w:right="-120"/>
              <w:rPr>
                <w:sz w:val="20"/>
                <w:szCs w:val="20"/>
              </w:rPr>
            </w:pPr>
          </w:p>
        </w:tc>
        <w:tc>
          <w:tcPr>
            <w:tcW w:w="1152" w:type="dxa"/>
            <w:shd w:val="clear" w:color="auto" w:fill="auto"/>
            <w:vAlign w:val="bottom"/>
          </w:tcPr>
          <w:p w14:paraId="5F9CE00E" w14:textId="4C18C12E" w:rsidR="00C04ED4" w:rsidRPr="00BD7F26" w:rsidRDefault="00C04ED4" w:rsidP="004310EC">
            <w:pPr>
              <w:tabs>
                <w:tab w:val="decimal" w:pos="720"/>
              </w:tabs>
              <w:snapToGrid w:val="0"/>
              <w:ind w:left="-70" w:right="-120"/>
              <w:rPr>
                <w:sz w:val="20"/>
                <w:szCs w:val="20"/>
                <w:lang w:val="en-GB"/>
              </w:rPr>
            </w:pPr>
            <w:r w:rsidRPr="00DA6CA3">
              <w:rPr>
                <w:rFonts w:eastAsia="Times New Roman"/>
                <w:sz w:val="20"/>
                <w:szCs w:val="20"/>
              </w:rPr>
              <w:t>-</w:t>
            </w:r>
          </w:p>
        </w:tc>
        <w:tc>
          <w:tcPr>
            <w:tcW w:w="284" w:type="dxa"/>
            <w:shd w:val="clear" w:color="auto" w:fill="auto"/>
          </w:tcPr>
          <w:p w14:paraId="204C6941" w14:textId="77777777" w:rsidR="00C04ED4" w:rsidRPr="00BD7F26" w:rsidRDefault="00C04ED4" w:rsidP="00C04ED4">
            <w:pPr>
              <w:tabs>
                <w:tab w:val="decimal" w:pos="866"/>
              </w:tabs>
              <w:snapToGrid w:val="0"/>
              <w:spacing w:line="240" w:lineRule="atLeast"/>
              <w:ind w:left="-70" w:right="-120"/>
              <w:rPr>
                <w:sz w:val="20"/>
                <w:szCs w:val="20"/>
              </w:rPr>
            </w:pPr>
          </w:p>
        </w:tc>
        <w:tc>
          <w:tcPr>
            <w:tcW w:w="1102" w:type="dxa"/>
            <w:shd w:val="clear" w:color="auto" w:fill="auto"/>
            <w:vAlign w:val="bottom"/>
          </w:tcPr>
          <w:p w14:paraId="2E6EB93B" w14:textId="0F0A376F" w:rsidR="00C04ED4" w:rsidRPr="00BD7F26" w:rsidRDefault="00025F87" w:rsidP="00C04ED4">
            <w:pPr>
              <w:tabs>
                <w:tab w:val="decimal" w:pos="866"/>
              </w:tabs>
              <w:snapToGrid w:val="0"/>
              <w:spacing w:line="240" w:lineRule="atLeast"/>
              <w:ind w:left="-70" w:right="-120"/>
              <w:rPr>
                <w:sz w:val="20"/>
                <w:szCs w:val="20"/>
                <w:lang w:val="en-GB"/>
              </w:rPr>
            </w:pPr>
            <w:r w:rsidRPr="00025F87">
              <w:rPr>
                <w:sz w:val="20"/>
                <w:szCs w:val="20"/>
                <w:lang w:val="en-GB"/>
              </w:rPr>
              <w:t>31</w:t>
            </w:r>
            <w:r w:rsidR="00183983">
              <w:rPr>
                <w:sz w:val="20"/>
                <w:szCs w:val="20"/>
                <w:lang w:val="en-GB"/>
              </w:rPr>
              <w:t>0</w:t>
            </w:r>
          </w:p>
        </w:tc>
        <w:tc>
          <w:tcPr>
            <w:tcW w:w="237" w:type="dxa"/>
            <w:shd w:val="clear" w:color="auto" w:fill="auto"/>
          </w:tcPr>
          <w:p w14:paraId="68C4E55F" w14:textId="77777777" w:rsidR="00C04ED4" w:rsidRPr="00BD7F26" w:rsidRDefault="00C04ED4" w:rsidP="00C04ED4">
            <w:pPr>
              <w:tabs>
                <w:tab w:val="decimal" w:pos="866"/>
              </w:tabs>
              <w:snapToGrid w:val="0"/>
              <w:spacing w:line="240" w:lineRule="atLeast"/>
              <w:ind w:left="-70" w:right="-120"/>
              <w:rPr>
                <w:sz w:val="20"/>
                <w:szCs w:val="20"/>
              </w:rPr>
            </w:pPr>
          </w:p>
        </w:tc>
        <w:tc>
          <w:tcPr>
            <w:tcW w:w="1134" w:type="dxa"/>
            <w:shd w:val="clear" w:color="auto" w:fill="auto"/>
            <w:vAlign w:val="bottom"/>
          </w:tcPr>
          <w:p w14:paraId="64A05EA7" w14:textId="7DB855DC" w:rsidR="00C04ED4" w:rsidRPr="00BD7F26" w:rsidRDefault="00C04ED4" w:rsidP="00C04ED4">
            <w:pPr>
              <w:tabs>
                <w:tab w:val="decimal" w:pos="866"/>
              </w:tabs>
              <w:snapToGrid w:val="0"/>
              <w:spacing w:line="240" w:lineRule="atLeast"/>
              <w:ind w:left="-70" w:right="-120"/>
              <w:rPr>
                <w:sz w:val="20"/>
                <w:szCs w:val="20"/>
                <w:lang w:val="en-GB"/>
              </w:rPr>
            </w:pPr>
            <w:r w:rsidRPr="00C20EB5">
              <w:rPr>
                <w:rFonts w:eastAsia="Times New Roman"/>
                <w:sz w:val="20"/>
                <w:szCs w:val="20"/>
                <w:cs/>
              </w:rPr>
              <w:t>310</w:t>
            </w:r>
          </w:p>
        </w:tc>
      </w:tr>
      <w:tr w:rsidR="00C04ED4" w:rsidRPr="00BD7F26" w14:paraId="18EC1DAA" w14:textId="77777777" w:rsidTr="00561B30">
        <w:tc>
          <w:tcPr>
            <w:tcW w:w="3770" w:type="dxa"/>
            <w:shd w:val="clear" w:color="auto" w:fill="auto"/>
            <w:vAlign w:val="bottom"/>
          </w:tcPr>
          <w:p w14:paraId="220AA889" w14:textId="20A452F6" w:rsidR="00C04ED4" w:rsidRPr="00BD7F26" w:rsidRDefault="00C04ED4" w:rsidP="00C04ED4">
            <w:pPr>
              <w:spacing w:line="240" w:lineRule="atLeast"/>
              <w:ind w:left="118" w:right="-29"/>
              <w:rPr>
                <w:sz w:val="20"/>
                <w:szCs w:val="20"/>
              </w:rPr>
            </w:pPr>
            <w:r w:rsidRPr="00BD7F26">
              <w:rPr>
                <w:sz w:val="20"/>
                <w:szCs w:val="20"/>
              </w:rPr>
              <w:t>Foreign debt instruments</w:t>
            </w:r>
          </w:p>
        </w:tc>
        <w:tc>
          <w:tcPr>
            <w:tcW w:w="1285" w:type="dxa"/>
            <w:shd w:val="clear" w:color="auto" w:fill="auto"/>
            <w:vAlign w:val="bottom"/>
          </w:tcPr>
          <w:p w14:paraId="0DF05F6C" w14:textId="6AE15CF1" w:rsidR="00C04ED4" w:rsidRPr="00BD7F26" w:rsidRDefault="00025F87" w:rsidP="00C04ED4">
            <w:pPr>
              <w:tabs>
                <w:tab w:val="decimal" w:pos="866"/>
              </w:tabs>
              <w:snapToGrid w:val="0"/>
              <w:spacing w:line="240" w:lineRule="atLeast"/>
              <w:ind w:left="-70" w:right="-120"/>
              <w:rPr>
                <w:sz w:val="20"/>
                <w:szCs w:val="20"/>
                <w:cs/>
              </w:rPr>
            </w:pPr>
            <w:r w:rsidRPr="00025F87">
              <w:rPr>
                <w:sz w:val="20"/>
                <w:szCs w:val="20"/>
              </w:rPr>
              <w:t>80</w:t>
            </w:r>
            <w:r w:rsidR="00651D85">
              <w:rPr>
                <w:sz w:val="20"/>
                <w:szCs w:val="20"/>
              </w:rPr>
              <w:t>4</w:t>
            </w:r>
          </w:p>
        </w:tc>
        <w:tc>
          <w:tcPr>
            <w:tcW w:w="265" w:type="dxa"/>
            <w:shd w:val="clear" w:color="auto" w:fill="auto"/>
          </w:tcPr>
          <w:p w14:paraId="598968EE" w14:textId="77777777" w:rsidR="00C04ED4" w:rsidRPr="00BD7F26" w:rsidRDefault="00C04ED4" w:rsidP="00C04ED4">
            <w:pPr>
              <w:tabs>
                <w:tab w:val="decimal" w:pos="866"/>
              </w:tabs>
              <w:snapToGrid w:val="0"/>
              <w:spacing w:line="240" w:lineRule="atLeast"/>
              <w:ind w:left="-70" w:right="-120"/>
              <w:rPr>
                <w:sz w:val="20"/>
                <w:szCs w:val="20"/>
              </w:rPr>
            </w:pPr>
          </w:p>
        </w:tc>
        <w:tc>
          <w:tcPr>
            <w:tcW w:w="1152" w:type="dxa"/>
            <w:shd w:val="clear" w:color="auto" w:fill="auto"/>
            <w:vAlign w:val="bottom"/>
          </w:tcPr>
          <w:p w14:paraId="078B633B" w14:textId="632C9061" w:rsidR="00C04ED4" w:rsidRPr="00BD7F26" w:rsidRDefault="00C04ED4" w:rsidP="00C04ED4">
            <w:pPr>
              <w:tabs>
                <w:tab w:val="decimal" w:pos="866"/>
              </w:tabs>
              <w:snapToGrid w:val="0"/>
              <w:spacing w:line="240" w:lineRule="atLeast"/>
              <w:ind w:left="-70" w:right="-120"/>
              <w:rPr>
                <w:sz w:val="20"/>
                <w:szCs w:val="20"/>
                <w:cs/>
              </w:rPr>
            </w:pPr>
            <w:r w:rsidRPr="00C20EB5">
              <w:rPr>
                <w:rFonts w:eastAsia="Times New Roman"/>
                <w:sz w:val="20"/>
                <w:szCs w:val="20"/>
              </w:rPr>
              <w:t>524</w:t>
            </w:r>
          </w:p>
        </w:tc>
        <w:tc>
          <w:tcPr>
            <w:tcW w:w="284" w:type="dxa"/>
            <w:shd w:val="clear" w:color="auto" w:fill="auto"/>
          </w:tcPr>
          <w:p w14:paraId="096A9013" w14:textId="77777777" w:rsidR="00C04ED4" w:rsidRPr="00BD7F26" w:rsidRDefault="00C04ED4" w:rsidP="00C04ED4">
            <w:pPr>
              <w:tabs>
                <w:tab w:val="decimal" w:pos="866"/>
              </w:tabs>
              <w:snapToGrid w:val="0"/>
              <w:spacing w:line="240" w:lineRule="atLeast"/>
              <w:ind w:left="-70" w:right="-120"/>
              <w:rPr>
                <w:sz w:val="20"/>
                <w:szCs w:val="20"/>
              </w:rPr>
            </w:pPr>
          </w:p>
        </w:tc>
        <w:tc>
          <w:tcPr>
            <w:tcW w:w="1102" w:type="dxa"/>
            <w:shd w:val="clear" w:color="auto" w:fill="auto"/>
          </w:tcPr>
          <w:p w14:paraId="5825E0DF" w14:textId="327355C0" w:rsidR="00C04ED4" w:rsidRPr="00BD7F26" w:rsidRDefault="00025F87" w:rsidP="00C04ED4">
            <w:pPr>
              <w:tabs>
                <w:tab w:val="decimal" w:pos="866"/>
              </w:tabs>
              <w:snapToGrid w:val="0"/>
              <w:spacing w:line="240" w:lineRule="atLeast"/>
              <w:ind w:left="-70" w:right="-120"/>
              <w:rPr>
                <w:sz w:val="20"/>
                <w:szCs w:val="20"/>
              </w:rPr>
            </w:pPr>
            <w:r w:rsidRPr="00025F87">
              <w:rPr>
                <w:sz w:val="20"/>
                <w:szCs w:val="20"/>
              </w:rPr>
              <w:t>17</w:t>
            </w:r>
            <w:r w:rsidR="00183983">
              <w:rPr>
                <w:sz w:val="20"/>
                <w:szCs w:val="20"/>
              </w:rPr>
              <w:t>9</w:t>
            </w:r>
          </w:p>
        </w:tc>
        <w:tc>
          <w:tcPr>
            <w:tcW w:w="237" w:type="dxa"/>
            <w:shd w:val="clear" w:color="auto" w:fill="auto"/>
          </w:tcPr>
          <w:p w14:paraId="4030BF27" w14:textId="77777777" w:rsidR="00C04ED4" w:rsidRPr="00BD7F26" w:rsidRDefault="00C04ED4" w:rsidP="00C04ED4">
            <w:pPr>
              <w:tabs>
                <w:tab w:val="decimal" w:pos="866"/>
              </w:tabs>
              <w:snapToGrid w:val="0"/>
              <w:spacing w:line="240" w:lineRule="atLeast"/>
              <w:ind w:left="-70" w:right="-120"/>
              <w:rPr>
                <w:sz w:val="20"/>
                <w:szCs w:val="20"/>
              </w:rPr>
            </w:pPr>
          </w:p>
        </w:tc>
        <w:tc>
          <w:tcPr>
            <w:tcW w:w="1134" w:type="dxa"/>
            <w:shd w:val="clear" w:color="auto" w:fill="auto"/>
          </w:tcPr>
          <w:p w14:paraId="2922037A" w14:textId="0532F0D3" w:rsidR="00C04ED4" w:rsidRPr="00BD7F26" w:rsidRDefault="00C04ED4" w:rsidP="00C04ED4">
            <w:pPr>
              <w:tabs>
                <w:tab w:val="decimal" w:pos="866"/>
              </w:tabs>
              <w:snapToGrid w:val="0"/>
              <w:spacing w:line="240" w:lineRule="atLeast"/>
              <w:ind w:left="-70" w:right="-120"/>
              <w:rPr>
                <w:sz w:val="20"/>
                <w:szCs w:val="20"/>
              </w:rPr>
            </w:pPr>
            <w:r w:rsidRPr="00C20EB5">
              <w:rPr>
                <w:rFonts w:eastAsia="Times New Roman"/>
                <w:sz w:val="20"/>
                <w:szCs w:val="20"/>
                <w:cs/>
              </w:rPr>
              <w:t>189</w:t>
            </w:r>
          </w:p>
        </w:tc>
      </w:tr>
      <w:tr w:rsidR="00C04ED4" w:rsidRPr="00BD7F26" w14:paraId="5B9E7C96" w14:textId="77777777" w:rsidTr="00561B30">
        <w:tc>
          <w:tcPr>
            <w:tcW w:w="3770" w:type="dxa"/>
            <w:shd w:val="clear" w:color="auto" w:fill="auto"/>
            <w:vAlign w:val="bottom"/>
          </w:tcPr>
          <w:p w14:paraId="4ACA784A" w14:textId="2658428C" w:rsidR="00C04ED4" w:rsidRPr="00BD7F26" w:rsidRDefault="00C04ED4" w:rsidP="00C04ED4">
            <w:pPr>
              <w:spacing w:line="240" w:lineRule="atLeast"/>
              <w:ind w:left="118" w:right="-29"/>
              <w:rPr>
                <w:sz w:val="20"/>
                <w:szCs w:val="20"/>
              </w:rPr>
            </w:pPr>
            <w:r w:rsidRPr="00BD7F26">
              <w:rPr>
                <w:i/>
                <w:iCs/>
                <w:color w:val="000000"/>
                <w:sz w:val="20"/>
                <w:szCs w:val="20"/>
              </w:rPr>
              <w:t xml:space="preserve">Less </w:t>
            </w:r>
            <w:r w:rsidRPr="00BD7F26">
              <w:rPr>
                <w:color w:val="000000"/>
                <w:sz w:val="20"/>
                <w:szCs w:val="20"/>
              </w:rPr>
              <w:t>allowance for expected credit loss</w:t>
            </w:r>
          </w:p>
        </w:tc>
        <w:tc>
          <w:tcPr>
            <w:tcW w:w="1285" w:type="dxa"/>
            <w:shd w:val="clear" w:color="auto" w:fill="auto"/>
            <w:vAlign w:val="bottom"/>
          </w:tcPr>
          <w:p w14:paraId="54758E0A" w14:textId="785D58C6" w:rsidR="00C04ED4" w:rsidRPr="00651706" w:rsidRDefault="00025F87" w:rsidP="00C04ED4">
            <w:pPr>
              <w:tabs>
                <w:tab w:val="decimal" w:pos="866"/>
              </w:tabs>
              <w:snapToGrid w:val="0"/>
              <w:spacing w:line="240" w:lineRule="atLeast"/>
              <w:ind w:left="-70" w:right="-120"/>
              <w:rPr>
                <w:rFonts w:eastAsia="Times New Roman"/>
                <w:sz w:val="20"/>
                <w:szCs w:val="20"/>
              </w:rPr>
            </w:pPr>
            <w:r>
              <w:rPr>
                <w:rFonts w:eastAsia="Times New Roman"/>
                <w:sz w:val="20"/>
                <w:szCs w:val="20"/>
              </w:rPr>
              <w:t>(</w:t>
            </w:r>
            <w:r w:rsidR="00651D85">
              <w:rPr>
                <w:rFonts w:eastAsia="Times New Roman"/>
                <w:sz w:val="20"/>
                <w:szCs w:val="20"/>
              </w:rPr>
              <w:t>29</w:t>
            </w:r>
            <w:r>
              <w:rPr>
                <w:rFonts w:eastAsia="Times New Roman"/>
                <w:sz w:val="20"/>
                <w:szCs w:val="20"/>
              </w:rPr>
              <w:t>)</w:t>
            </w:r>
          </w:p>
        </w:tc>
        <w:tc>
          <w:tcPr>
            <w:tcW w:w="265" w:type="dxa"/>
            <w:shd w:val="clear" w:color="auto" w:fill="auto"/>
          </w:tcPr>
          <w:p w14:paraId="3CD709B2" w14:textId="77777777" w:rsidR="00C04ED4" w:rsidRPr="00BD7F26" w:rsidRDefault="00C04ED4" w:rsidP="00C04ED4">
            <w:pPr>
              <w:tabs>
                <w:tab w:val="decimal" w:pos="866"/>
              </w:tabs>
              <w:snapToGrid w:val="0"/>
              <w:spacing w:line="240" w:lineRule="atLeast"/>
              <w:ind w:left="-70" w:right="-120"/>
              <w:rPr>
                <w:sz w:val="20"/>
                <w:szCs w:val="20"/>
              </w:rPr>
            </w:pPr>
          </w:p>
        </w:tc>
        <w:tc>
          <w:tcPr>
            <w:tcW w:w="1152" w:type="dxa"/>
            <w:shd w:val="clear" w:color="auto" w:fill="auto"/>
            <w:vAlign w:val="bottom"/>
          </w:tcPr>
          <w:p w14:paraId="209BD95E" w14:textId="39245663" w:rsidR="00C04ED4" w:rsidRPr="00BD7F26" w:rsidRDefault="00C04ED4" w:rsidP="00C04ED4">
            <w:pPr>
              <w:tabs>
                <w:tab w:val="decimal" w:pos="866"/>
              </w:tabs>
              <w:snapToGrid w:val="0"/>
              <w:spacing w:line="240" w:lineRule="atLeast"/>
              <w:ind w:left="-70" w:right="-120"/>
              <w:rPr>
                <w:sz w:val="20"/>
                <w:szCs w:val="20"/>
              </w:rPr>
            </w:pPr>
            <w:r>
              <w:rPr>
                <w:rFonts w:eastAsia="Times New Roman"/>
                <w:sz w:val="20"/>
                <w:szCs w:val="20"/>
              </w:rPr>
              <w:t>(</w:t>
            </w:r>
            <w:r w:rsidRPr="00C20EB5">
              <w:rPr>
                <w:rFonts w:eastAsia="Times New Roman"/>
                <w:sz w:val="20"/>
                <w:szCs w:val="20"/>
              </w:rPr>
              <w:t>28</w:t>
            </w:r>
            <w:r>
              <w:rPr>
                <w:rFonts w:eastAsia="Times New Roman"/>
                <w:sz w:val="20"/>
                <w:szCs w:val="20"/>
              </w:rPr>
              <w:t>)</w:t>
            </w:r>
          </w:p>
        </w:tc>
        <w:tc>
          <w:tcPr>
            <w:tcW w:w="284" w:type="dxa"/>
            <w:shd w:val="clear" w:color="auto" w:fill="auto"/>
          </w:tcPr>
          <w:p w14:paraId="15EEAD9D" w14:textId="77777777" w:rsidR="00C04ED4" w:rsidRPr="00BD7F26" w:rsidRDefault="00C04ED4" w:rsidP="00C04ED4">
            <w:pPr>
              <w:tabs>
                <w:tab w:val="decimal" w:pos="866"/>
              </w:tabs>
              <w:snapToGrid w:val="0"/>
              <w:spacing w:line="240" w:lineRule="atLeast"/>
              <w:ind w:left="-70" w:right="-120"/>
              <w:rPr>
                <w:sz w:val="20"/>
                <w:szCs w:val="20"/>
              </w:rPr>
            </w:pPr>
          </w:p>
        </w:tc>
        <w:tc>
          <w:tcPr>
            <w:tcW w:w="1102" w:type="dxa"/>
            <w:shd w:val="clear" w:color="auto" w:fill="auto"/>
          </w:tcPr>
          <w:p w14:paraId="008717F0" w14:textId="72FC5592" w:rsidR="00C04ED4" w:rsidRPr="00651706" w:rsidRDefault="00025F87" w:rsidP="00C04ED4">
            <w:pPr>
              <w:tabs>
                <w:tab w:val="decimal" w:pos="866"/>
              </w:tabs>
              <w:snapToGrid w:val="0"/>
              <w:spacing w:line="240" w:lineRule="atLeast"/>
              <w:ind w:left="-70" w:right="-120"/>
              <w:rPr>
                <w:rFonts w:eastAsia="Times New Roman"/>
                <w:sz w:val="20"/>
                <w:szCs w:val="20"/>
              </w:rPr>
            </w:pPr>
            <w:r>
              <w:rPr>
                <w:rFonts w:eastAsia="Times New Roman"/>
                <w:sz w:val="20"/>
                <w:szCs w:val="20"/>
              </w:rPr>
              <w:t>(</w:t>
            </w:r>
            <w:r w:rsidR="00651D85">
              <w:rPr>
                <w:rFonts w:eastAsia="Times New Roman"/>
                <w:sz w:val="20"/>
                <w:szCs w:val="20"/>
              </w:rPr>
              <w:t>29</w:t>
            </w:r>
            <w:r>
              <w:rPr>
                <w:rFonts w:eastAsia="Times New Roman"/>
                <w:sz w:val="20"/>
                <w:szCs w:val="20"/>
              </w:rPr>
              <w:t>)</w:t>
            </w:r>
          </w:p>
        </w:tc>
        <w:tc>
          <w:tcPr>
            <w:tcW w:w="237" w:type="dxa"/>
            <w:shd w:val="clear" w:color="auto" w:fill="auto"/>
          </w:tcPr>
          <w:p w14:paraId="59ADF2A1" w14:textId="77777777" w:rsidR="00C04ED4" w:rsidRPr="00BD7F26" w:rsidRDefault="00C04ED4" w:rsidP="00C04ED4">
            <w:pPr>
              <w:tabs>
                <w:tab w:val="decimal" w:pos="866"/>
              </w:tabs>
              <w:snapToGrid w:val="0"/>
              <w:spacing w:line="240" w:lineRule="atLeast"/>
              <w:ind w:left="-70" w:right="-120"/>
              <w:rPr>
                <w:sz w:val="20"/>
                <w:szCs w:val="20"/>
              </w:rPr>
            </w:pPr>
          </w:p>
        </w:tc>
        <w:tc>
          <w:tcPr>
            <w:tcW w:w="1134" w:type="dxa"/>
            <w:shd w:val="clear" w:color="auto" w:fill="auto"/>
          </w:tcPr>
          <w:p w14:paraId="0141FD49" w14:textId="4DD6A58C" w:rsidR="00C04ED4" w:rsidRPr="00BD7F26" w:rsidRDefault="00C04ED4" w:rsidP="00C04ED4">
            <w:pPr>
              <w:tabs>
                <w:tab w:val="decimal" w:pos="866"/>
              </w:tabs>
              <w:snapToGrid w:val="0"/>
              <w:spacing w:line="240" w:lineRule="atLeast"/>
              <w:ind w:left="-70" w:right="-120"/>
              <w:rPr>
                <w:sz w:val="20"/>
                <w:szCs w:val="20"/>
              </w:rPr>
            </w:pPr>
            <w:r>
              <w:rPr>
                <w:rFonts w:eastAsia="Times New Roman" w:cs="Angsana New"/>
                <w:sz w:val="20"/>
                <w:szCs w:val="25"/>
              </w:rPr>
              <w:t>(</w:t>
            </w:r>
            <w:r w:rsidRPr="00C20EB5">
              <w:rPr>
                <w:rFonts w:eastAsia="Times New Roman"/>
                <w:sz w:val="20"/>
                <w:szCs w:val="20"/>
                <w:cs/>
              </w:rPr>
              <w:t>28</w:t>
            </w:r>
            <w:r>
              <w:rPr>
                <w:rFonts w:eastAsia="Times New Roman" w:cs="Angsana New"/>
                <w:sz w:val="20"/>
                <w:szCs w:val="25"/>
              </w:rPr>
              <w:t>)</w:t>
            </w:r>
          </w:p>
        </w:tc>
      </w:tr>
      <w:tr w:rsidR="00C04ED4" w:rsidRPr="00BD7F26" w14:paraId="52CC024E" w14:textId="77777777" w:rsidTr="00561B30">
        <w:tc>
          <w:tcPr>
            <w:tcW w:w="3770" w:type="dxa"/>
            <w:shd w:val="clear" w:color="auto" w:fill="auto"/>
            <w:vAlign w:val="bottom"/>
          </w:tcPr>
          <w:p w14:paraId="6A1E60A1" w14:textId="77777777" w:rsidR="00C04ED4" w:rsidRPr="00BD7F26" w:rsidRDefault="00C04ED4" w:rsidP="00C04ED4">
            <w:pPr>
              <w:spacing w:line="240" w:lineRule="atLeast"/>
              <w:ind w:left="118" w:right="-29"/>
              <w:rPr>
                <w:b/>
                <w:bCs/>
                <w:color w:val="000000"/>
                <w:sz w:val="20"/>
                <w:szCs w:val="20"/>
              </w:rPr>
            </w:pPr>
            <w:r w:rsidRPr="00BD7F26">
              <w:rPr>
                <w:b/>
                <w:bCs/>
                <w:color w:val="000000"/>
                <w:sz w:val="20"/>
                <w:szCs w:val="20"/>
              </w:rPr>
              <w:t>Total</w:t>
            </w:r>
          </w:p>
        </w:tc>
        <w:tc>
          <w:tcPr>
            <w:tcW w:w="1285" w:type="dxa"/>
            <w:tcBorders>
              <w:top w:val="single" w:sz="4" w:space="0" w:color="000000"/>
              <w:bottom w:val="single" w:sz="4" w:space="0" w:color="000000"/>
            </w:tcBorders>
            <w:shd w:val="clear" w:color="auto" w:fill="auto"/>
            <w:vAlign w:val="bottom"/>
          </w:tcPr>
          <w:p w14:paraId="2A6DF980" w14:textId="7F39A5E4" w:rsidR="00C04ED4" w:rsidRPr="00BD7F26" w:rsidRDefault="00025F87" w:rsidP="00C04ED4">
            <w:pPr>
              <w:tabs>
                <w:tab w:val="decimal" w:pos="866"/>
              </w:tabs>
              <w:snapToGrid w:val="0"/>
              <w:spacing w:line="240" w:lineRule="atLeast"/>
              <w:ind w:left="-70" w:right="-120"/>
              <w:rPr>
                <w:b/>
                <w:bCs/>
                <w:color w:val="000000"/>
                <w:sz w:val="20"/>
                <w:szCs w:val="20"/>
              </w:rPr>
            </w:pPr>
            <w:r w:rsidRPr="00025F87">
              <w:rPr>
                <w:b/>
                <w:bCs/>
                <w:color w:val="000000"/>
                <w:sz w:val="20"/>
                <w:szCs w:val="20"/>
              </w:rPr>
              <w:t>47</w:t>
            </w:r>
            <w:r>
              <w:rPr>
                <w:b/>
                <w:bCs/>
                <w:color w:val="000000"/>
                <w:sz w:val="20"/>
                <w:szCs w:val="20"/>
              </w:rPr>
              <w:t>,</w:t>
            </w:r>
            <w:r w:rsidRPr="00025F87">
              <w:rPr>
                <w:b/>
                <w:bCs/>
                <w:color w:val="000000"/>
                <w:sz w:val="20"/>
                <w:szCs w:val="20"/>
              </w:rPr>
              <w:t>132</w:t>
            </w:r>
          </w:p>
        </w:tc>
        <w:tc>
          <w:tcPr>
            <w:tcW w:w="265" w:type="dxa"/>
            <w:shd w:val="clear" w:color="auto" w:fill="auto"/>
          </w:tcPr>
          <w:p w14:paraId="58096463" w14:textId="77777777" w:rsidR="00C04ED4" w:rsidRPr="00BD7F26" w:rsidRDefault="00C04ED4" w:rsidP="00C04ED4">
            <w:pPr>
              <w:tabs>
                <w:tab w:val="decimal" w:pos="866"/>
              </w:tabs>
              <w:snapToGrid w:val="0"/>
              <w:spacing w:line="240" w:lineRule="atLeast"/>
              <w:ind w:left="-70" w:right="-120"/>
              <w:rPr>
                <w:b/>
                <w:bCs/>
                <w:color w:val="000000"/>
                <w:sz w:val="20"/>
                <w:szCs w:val="20"/>
              </w:rPr>
            </w:pPr>
          </w:p>
        </w:tc>
        <w:tc>
          <w:tcPr>
            <w:tcW w:w="1152" w:type="dxa"/>
            <w:tcBorders>
              <w:top w:val="single" w:sz="4" w:space="0" w:color="000000"/>
              <w:bottom w:val="single" w:sz="4" w:space="0" w:color="000000"/>
            </w:tcBorders>
            <w:shd w:val="clear" w:color="auto" w:fill="auto"/>
            <w:vAlign w:val="bottom"/>
          </w:tcPr>
          <w:p w14:paraId="7B5D0F57" w14:textId="697F1D6C" w:rsidR="00C04ED4" w:rsidRPr="00BD7F26" w:rsidRDefault="00C04ED4" w:rsidP="00C04ED4">
            <w:pPr>
              <w:tabs>
                <w:tab w:val="decimal" w:pos="866"/>
              </w:tabs>
              <w:snapToGrid w:val="0"/>
              <w:spacing w:line="240" w:lineRule="atLeast"/>
              <w:ind w:left="-70" w:right="-120"/>
              <w:rPr>
                <w:b/>
                <w:bCs/>
                <w:color w:val="000000"/>
                <w:sz w:val="20"/>
                <w:szCs w:val="20"/>
              </w:rPr>
            </w:pPr>
            <w:r w:rsidRPr="00C20EB5">
              <w:rPr>
                <w:b/>
                <w:bCs/>
                <w:color w:val="000000"/>
                <w:sz w:val="20"/>
                <w:szCs w:val="20"/>
              </w:rPr>
              <w:t>7</w:t>
            </w:r>
            <w:r>
              <w:rPr>
                <w:b/>
                <w:bCs/>
                <w:color w:val="000000"/>
                <w:sz w:val="20"/>
                <w:szCs w:val="20"/>
              </w:rPr>
              <w:t>,</w:t>
            </w:r>
            <w:r w:rsidRPr="00C20EB5">
              <w:rPr>
                <w:b/>
                <w:bCs/>
                <w:color w:val="000000"/>
                <w:sz w:val="20"/>
                <w:szCs w:val="20"/>
              </w:rPr>
              <w:t>548</w:t>
            </w:r>
          </w:p>
        </w:tc>
        <w:tc>
          <w:tcPr>
            <w:tcW w:w="284" w:type="dxa"/>
            <w:shd w:val="clear" w:color="auto" w:fill="auto"/>
          </w:tcPr>
          <w:p w14:paraId="3C227398" w14:textId="77777777" w:rsidR="00C04ED4" w:rsidRPr="00BD7F26" w:rsidRDefault="00C04ED4" w:rsidP="00C04ED4">
            <w:pPr>
              <w:tabs>
                <w:tab w:val="decimal" w:pos="866"/>
              </w:tabs>
              <w:snapToGrid w:val="0"/>
              <w:spacing w:line="240" w:lineRule="atLeast"/>
              <w:ind w:left="-70" w:right="-120"/>
              <w:rPr>
                <w:b/>
                <w:bCs/>
                <w:color w:val="000000"/>
                <w:sz w:val="20"/>
                <w:szCs w:val="20"/>
              </w:rPr>
            </w:pPr>
          </w:p>
        </w:tc>
        <w:tc>
          <w:tcPr>
            <w:tcW w:w="1102" w:type="dxa"/>
            <w:tcBorders>
              <w:top w:val="single" w:sz="4" w:space="0" w:color="000000"/>
              <w:bottom w:val="single" w:sz="4" w:space="0" w:color="000000"/>
            </w:tcBorders>
            <w:shd w:val="clear" w:color="auto" w:fill="auto"/>
          </w:tcPr>
          <w:p w14:paraId="10B952C8" w14:textId="120CBD89" w:rsidR="00C04ED4" w:rsidRPr="00BD7F26" w:rsidRDefault="00025F87" w:rsidP="00C04ED4">
            <w:pPr>
              <w:tabs>
                <w:tab w:val="decimal" w:pos="866"/>
              </w:tabs>
              <w:snapToGrid w:val="0"/>
              <w:spacing w:line="240" w:lineRule="atLeast"/>
              <w:ind w:left="-70" w:right="-120"/>
              <w:rPr>
                <w:b/>
                <w:bCs/>
                <w:sz w:val="20"/>
                <w:szCs w:val="20"/>
              </w:rPr>
            </w:pPr>
            <w:r w:rsidRPr="00025F87">
              <w:rPr>
                <w:b/>
                <w:bCs/>
                <w:sz w:val="20"/>
                <w:szCs w:val="20"/>
              </w:rPr>
              <w:t>46</w:t>
            </w:r>
            <w:r>
              <w:rPr>
                <w:b/>
                <w:bCs/>
                <w:sz w:val="20"/>
                <w:szCs w:val="20"/>
              </w:rPr>
              <w:t>,</w:t>
            </w:r>
            <w:r w:rsidRPr="00025F87">
              <w:rPr>
                <w:b/>
                <w:bCs/>
                <w:sz w:val="20"/>
                <w:szCs w:val="20"/>
              </w:rPr>
              <w:t>811</w:t>
            </w:r>
          </w:p>
        </w:tc>
        <w:tc>
          <w:tcPr>
            <w:tcW w:w="237" w:type="dxa"/>
            <w:shd w:val="clear" w:color="auto" w:fill="auto"/>
          </w:tcPr>
          <w:p w14:paraId="30A97DDA" w14:textId="77777777" w:rsidR="00C04ED4" w:rsidRPr="00BD7F26" w:rsidRDefault="00C04ED4" w:rsidP="00C04ED4">
            <w:pPr>
              <w:tabs>
                <w:tab w:val="decimal" w:pos="866"/>
              </w:tabs>
              <w:snapToGrid w:val="0"/>
              <w:spacing w:line="240" w:lineRule="atLeast"/>
              <w:ind w:left="-70" w:right="-120"/>
              <w:rPr>
                <w:b/>
                <w:bCs/>
                <w:sz w:val="20"/>
                <w:szCs w:val="20"/>
              </w:rPr>
            </w:pPr>
          </w:p>
        </w:tc>
        <w:tc>
          <w:tcPr>
            <w:tcW w:w="1134" w:type="dxa"/>
            <w:tcBorders>
              <w:top w:val="single" w:sz="4" w:space="0" w:color="000000"/>
              <w:bottom w:val="single" w:sz="4" w:space="0" w:color="000000"/>
            </w:tcBorders>
            <w:shd w:val="clear" w:color="auto" w:fill="auto"/>
          </w:tcPr>
          <w:p w14:paraId="714DDAB3" w14:textId="2F5E71E1" w:rsidR="00C04ED4" w:rsidRPr="00BD7F26" w:rsidRDefault="00C04ED4" w:rsidP="00C04ED4">
            <w:pPr>
              <w:tabs>
                <w:tab w:val="decimal" w:pos="866"/>
              </w:tabs>
              <w:snapToGrid w:val="0"/>
              <w:spacing w:line="240" w:lineRule="atLeast"/>
              <w:ind w:left="-70" w:right="-120"/>
              <w:rPr>
                <w:b/>
                <w:bCs/>
                <w:sz w:val="20"/>
                <w:szCs w:val="20"/>
              </w:rPr>
            </w:pPr>
            <w:r w:rsidRPr="00C20EB5">
              <w:rPr>
                <w:rFonts w:eastAsia="Times New Roman"/>
                <w:b/>
                <w:bCs/>
                <w:sz w:val="20"/>
                <w:szCs w:val="20"/>
                <w:cs/>
              </w:rPr>
              <w:t>7</w:t>
            </w:r>
            <w:r>
              <w:rPr>
                <w:rFonts w:eastAsia="Times New Roman" w:cs="Angsana New"/>
                <w:b/>
                <w:bCs/>
                <w:sz w:val="20"/>
                <w:szCs w:val="25"/>
              </w:rPr>
              <w:t>,</w:t>
            </w:r>
            <w:r w:rsidRPr="00C20EB5">
              <w:rPr>
                <w:rFonts w:eastAsia="Times New Roman"/>
                <w:b/>
                <w:bCs/>
                <w:sz w:val="20"/>
                <w:szCs w:val="20"/>
                <w:cs/>
              </w:rPr>
              <w:t>517</w:t>
            </w:r>
          </w:p>
        </w:tc>
      </w:tr>
    </w:tbl>
    <w:p w14:paraId="059007B9" w14:textId="634CC6C7" w:rsidR="00886C41" w:rsidRDefault="00886C41" w:rsidP="009E34F3">
      <w:pPr>
        <w:spacing w:line="240" w:lineRule="atLeast"/>
        <w:ind w:left="539"/>
        <w:contextualSpacing/>
        <w:jc w:val="both"/>
        <w:rPr>
          <w:szCs w:val="24"/>
          <w:cs/>
        </w:rPr>
      </w:pPr>
    </w:p>
    <w:p w14:paraId="1372B93B" w14:textId="77777777" w:rsidR="00886C41" w:rsidRPr="00025F87" w:rsidRDefault="00886C41">
      <w:pPr>
        <w:suppressAutoHyphens w:val="0"/>
        <w:rPr>
          <w:rFonts w:cstheme="minorBidi"/>
          <w:szCs w:val="24"/>
          <w:cs/>
        </w:rPr>
      </w:pPr>
      <w:r>
        <w:rPr>
          <w:rFonts w:cs="Angsana New"/>
          <w:szCs w:val="24"/>
          <w:cs/>
        </w:rPr>
        <w:br w:type="page"/>
      </w:r>
    </w:p>
    <w:tbl>
      <w:tblPr>
        <w:tblW w:w="9214" w:type="dxa"/>
        <w:tblInd w:w="332" w:type="dxa"/>
        <w:tblLayout w:type="fixed"/>
        <w:tblLook w:val="0000" w:firstRow="0" w:lastRow="0" w:firstColumn="0" w:lastColumn="0" w:noHBand="0" w:noVBand="0"/>
      </w:tblPr>
      <w:tblGrid>
        <w:gridCol w:w="3770"/>
        <w:gridCol w:w="1262"/>
        <w:gridCol w:w="266"/>
        <w:gridCol w:w="1174"/>
        <w:gridCol w:w="249"/>
        <w:gridCol w:w="1137"/>
        <w:gridCol w:w="236"/>
        <w:gridCol w:w="1120"/>
      </w:tblGrid>
      <w:tr w:rsidR="009E34F3" w:rsidRPr="00BD7F26" w14:paraId="08327CE6" w14:textId="77777777" w:rsidTr="007712D1">
        <w:tc>
          <w:tcPr>
            <w:tcW w:w="3770" w:type="dxa"/>
            <w:shd w:val="clear" w:color="auto" w:fill="auto"/>
          </w:tcPr>
          <w:p w14:paraId="1AEB48CC" w14:textId="77777777" w:rsidR="009E34F3" w:rsidRPr="00BD7F26" w:rsidRDefault="009E34F3" w:rsidP="00D00854">
            <w:pPr>
              <w:snapToGrid w:val="0"/>
              <w:spacing w:line="240" w:lineRule="atLeast"/>
              <w:ind w:right="-29"/>
              <w:jc w:val="both"/>
              <w:rPr>
                <w:b/>
                <w:bCs/>
                <w:sz w:val="20"/>
                <w:szCs w:val="20"/>
              </w:rPr>
            </w:pPr>
          </w:p>
        </w:tc>
        <w:tc>
          <w:tcPr>
            <w:tcW w:w="2702" w:type="dxa"/>
            <w:gridSpan w:val="3"/>
            <w:shd w:val="clear" w:color="auto" w:fill="auto"/>
          </w:tcPr>
          <w:p w14:paraId="4F546C9C"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Consolidated</w:t>
            </w:r>
          </w:p>
        </w:tc>
        <w:tc>
          <w:tcPr>
            <w:tcW w:w="249" w:type="dxa"/>
            <w:shd w:val="clear" w:color="auto" w:fill="auto"/>
          </w:tcPr>
          <w:p w14:paraId="74D786D8" w14:textId="77777777" w:rsidR="009E34F3" w:rsidRPr="00BD7F26" w:rsidRDefault="009E34F3" w:rsidP="00D00854">
            <w:pPr>
              <w:snapToGrid w:val="0"/>
              <w:spacing w:line="240" w:lineRule="atLeast"/>
              <w:ind w:right="-29"/>
              <w:jc w:val="both"/>
              <w:rPr>
                <w:b/>
                <w:bCs/>
                <w:sz w:val="20"/>
                <w:szCs w:val="20"/>
              </w:rPr>
            </w:pPr>
          </w:p>
        </w:tc>
        <w:tc>
          <w:tcPr>
            <w:tcW w:w="2493" w:type="dxa"/>
            <w:gridSpan w:val="3"/>
            <w:shd w:val="clear" w:color="auto" w:fill="auto"/>
          </w:tcPr>
          <w:p w14:paraId="0B5CF512"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The Bank</w:t>
            </w:r>
          </w:p>
        </w:tc>
      </w:tr>
      <w:tr w:rsidR="00C04ED4" w:rsidRPr="00BD7F26" w14:paraId="1D5EDCDB" w14:textId="77777777" w:rsidTr="007712D1">
        <w:tc>
          <w:tcPr>
            <w:tcW w:w="3770" w:type="dxa"/>
            <w:shd w:val="clear" w:color="auto" w:fill="auto"/>
          </w:tcPr>
          <w:p w14:paraId="13EE305D" w14:textId="77777777" w:rsidR="00C04ED4" w:rsidRPr="00BD7F26" w:rsidRDefault="00C04ED4" w:rsidP="00C04ED4">
            <w:pPr>
              <w:snapToGrid w:val="0"/>
              <w:spacing w:line="240" w:lineRule="atLeast"/>
              <w:ind w:right="-29"/>
              <w:jc w:val="both"/>
              <w:rPr>
                <w:sz w:val="20"/>
                <w:szCs w:val="20"/>
              </w:rPr>
            </w:pPr>
          </w:p>
        </w:tc>
        <w:tc>
          <w:tcPr>
            <w:tcW w:w="1262" w:type="dxa"/>
            <w:shd w:val="clear" w:color="auto" w:fill="auto"/>
          </w:tcPr>
          <w:p w14:paraId="33C22B17" w14:textId="156DE689" w:rsidR="00C04ED4" w:rsidRPr="00BD7F26" w:rsidRDefault="00C04ED4" w:rsidP="00C04ED4">
            <w:pPr>
              <w:spacing w:line="240" w:lineRule="atLeast"/>
              <w:ind w:left="-107" w:right="-46"/>
              <w:jc w:val="center"/>
              <w:rPr>
                <w:spacing w:val="-4"/>
                <w:sz w:val="20"/>
                <w:szCs w:val="20"/>
              </w:rPr>
            </w:pPr>
            <w:r w:rsidRPr="00E73AFD">
              <w:rPr>
                <w:spacing w:val="-2"/>
                <w:sz w:val="20"/>
                <w:szCs w:val="20"/>
              </w:rPr>
              <w:t>31 March</w:t>
            </w:r>
          </w:p>
        </w:tc>
        <w:tc>
          <w:tcPr>
            <w:tcW w:w="266" w:type="dxa"/>
            <w:shd w:val="clear" w:color="auto" w:fill="auto"/>
          </w:tcPr>
          <w:p w14:paraId="3AFBD9E3" w14:textId="77777777" w:rsidR="00C04ED4" w:rsidRPr="00BD7F26" w:rsidRDefault="00C04ED4" w:rsidP="00C04ED4">
            <w:pPr>
              <w:snapToGrid w:val="0"/>
              <w:spacing w:line="240" w:lineRule="atLeast"/>
              <w:ind w:right="-29"/>
              <w:jc w:val="both"/>
              <w:rPr>
                <w:sz w:val="20"/>
                <w:szCs w:val="20"/>
              </w:rPr>
            </w:pPr>
          </w:p>
        </w:tc>
        <w:tc>
          <w:tcPr>
            <w:tcW w:w="1174" w:type="dxa"/>
            <w:shd w:val="clear" w:color="auto" w:fill="auto"/>
          </w:tcPr>
          <w:p w14:paraId="6AE2ACB5" w14:textId="76163B24" w:rsidR="00C04ED4" w:rsidRPr="00BD7F26" w:rsidRDefault="00C04ED4" w:rsidP="00C04ED4">
            <w:pPr>
              <w:spacing w:line="240" w:lineRule="atLeast"/>
              <w:ind w:left="-175" w:right="-120"/>
              <w:jc w:val="center"/>
              <w:rPr>
                <w:sz w:val="20"/>
                <w:szCs w:val="20"/>
              </w:rPr>
            </w:pPr>
            <w:r w:rsidRPr="00BD7F26">
              <w:rPr>
                <w:sz w:val="20"/>
                <w:szCs w:val="20"/>
              </w:rPr>
              <w:t>31 December</w:t>
            </w:r>
          </w:p>
        </w:tc>
        <w:tc>
          <w:tcPr>
            <w:tcW w:w="249" w:type="dxa"/>
            <w:shd w:val="clear" w:color="auto" w:fill="auto"/>
          </w:tcPr>
          <w:p w14:paraId="15089464" w14:textId="77777777" w:rsidR="00C04ED4" w:rsidRPr="00BD7F26" w:rsidRDefault="00C04ED4" w:rsidP="00C04ED4">
            <w:pPr>
              <w:snapToGrid w:val="0"/>
              <w:spacing w:line="240" w:lineRule="atLeast"/>
              <w:ind w:right="-29"/>
              <w:jc w:val="both"/>
              <w:rPr>
                <w:sz w:val="20"/>
                <w:szCs w:val="20"/>
              </w:rPr>
            </w:pPr>
          </w:p>
        </w:tc>
        <w:tc>
          <w:tcPr>
            <w:tcW w:w="1137" w:type="dxa"/>
            <w:shd w:val="clear" w:color="auto" w:fill="auto"/>
          </w:tcPr>
          <w:p w14:paraId="053184E4" w14:textId="4FEA755F" w:rsidR="00C04ED4" w:rsidRPr="00BD7F26" w:rsidRDefault="00C04ED4" w:rsidP="00C04ED4">
            <w:pPr>
              <w:spacing w:line="240" w:lineRule="atLeast"/>
              <w:ind w:left="-107" w:right="-104"/>
              <w:jc w:val="center"/>
              <w:rPr>
                <w:spacing w:val="-4"/>
                <w:sz w:val="20"/>
                <w:szCs w:val="20"/>
              </w:rPr>
            </w:pPr>
            <w:r w:rsidRPr="00E73AFD">
              <w:rPr>
                <w:spacing w:val="-2"/>
                <w:sz w:val="20"/>
                <w:szCs w:val="20"/>
              </w:rPr>
              <w:t>31 March</w:t>
            </w:r>
          </w:p>
        </w:tc>
        <w:tc>
          <w:tcPr>
            <w:tcW w:w="236" w:type="dxa"/>
            <w:shd w:val="clear" w:color="auto" w:fill="auto"/>
          </w:tcPr>
          <w:p w14:paraId="57C3DA05" w14:textId="77777777" w:rsidR="00C04ED4" w:rsidRPr="00BD7F26" w:rsidRDefault="00C04ED4" w:rsidP="00C04ED4">
            <w:pPr>
              <w:snapToGrid w:val="0"/>
              <w:spacing w:line="240" w:lineRule="atLeast"/>
              <w:ind w:right="-29"/>
              <w:jc w:val="both"/>
              <w:rPr>
                <w:sz w:val="20"/>
                <w:szCs w:val="20"/>
              </w:rPr>
            </w:pPr>
          </w:p>
        </w:tc>
        <w:tc>
          <w:tcPr>
            <w:tcW w:w="1120" w:type="dxa"/>
            <w:shd w:val="clear" w:color="auto" w:fill="auto"/>
          </w:tcPr>
          <w:p w14:paraId="0F8FDEB1" w14:textId="1BAF093E" w:rsidR="00C04ED4" w:rsidRPr="00BD7F26" w:rsidRDefault="00C04ED4" w:rsidP="00C04ED4">
            <w:pPr>
              <w:spacing w:line="240" w:lineRule="atLeast"/>
              <w:ind w:left="-175" w:right="-120"/>
              <w:jc w:val="center"/>
              <w:rPr>
                <w:sz w:val="20"/>
                <w:szCs w:val="20"/>
              </w:rPr>
            </w:pPr>
            <w:r w:rsidRPr="00BD7F26">
              <w:rPr>
                <w:sz w:val="20"/>
                <w:szCs w:val="20"/>
              </w:rPr>
              <w:t>31</w:t>
            </w:r>
            <w:r w:rsidRPr="00BD7F26">
              <w:rPr>
                <w:rFonts w:cstheme="minorBidi"/>
                <w:sz w:val="20"/>
                <w:szCs w:val="20"/>
              </w:rPr>
              <w:t xml:space="preserve"> </w:t>
            </w:r>
            <w:r w:rsidRPr="00BD7F26">
              <w:rPr>
                <w:sz w:val="20"/>
                <w:szCs w:val="20"/>
              </w:rPr>
              <w:t>December</w:t>
            </w:r>
          </w:p>
        </w:tc>
      </w:tr>
      <w:tr w:rsidR="00C04ED4" w:rsidRPr="00BD7F26" w14:paraId="6E06DD35" w14:textId="77777777" w:rsidTr="007712D1">
        <w:tc>
          <w:tcPr>
            <w:tcW w:w="3770" w:type="dxa"/>
            <w:shd w:val="clear" w:color="auto" w:fill="auto"/>
          </w:tcPr>
          <w:p w14:paraId="5B4B8C02" w14:textId="77777777" w:rsidR="00C04ED4" w:rsidRPr="00BD7F26" w:rsidRDefault="00C04ED4" w:rsidP="00C04ED4">
            <w:pPr>
              <w:snapToGrid w:val="0"/>
              <w:spacing w:line="240" w:lineRule="atLeast"/>
              <w:ind w:right="-29"/>
              <w:jc w:val="both"/>
              <w:rPr>
                <w:sz w:val="20"/>
                <w:szCs w:val="20"/>
              </w:rPr>
            </w:pPr>
          </w:p>
        </w:tc>
        <w:tc>
          <w:tcPr>
            <w:tcW w:w="1262" w:type="dxa"/>
            <w:shd w:val="clear" w:color="auto" w:fill="auto"/>
          </w:tcPr>
          <w:p w14:paraId="7C470961" w14:textId="6224B06E" w:rsidR="00C04ED4" w:rsidRPr="00BD7F26" w:rsidRDefault="00C04ED4" w:rsidP="00C04ED4">
            <w:pPr>
              <w:spacing w:line="240" w:lineRule="atLeast"/>
              <w:ind w:right="-29"/>
              <w:jc w:val="center"/>
              <w:rPr>
                <w:color w:val="000000"/>
                <w:sz w:val="20"/>
                <w:szCs w:val="20"/>
              </w:rPr>
            </w:pPr>
            <w:r w:rsidRPr="00BD7F26">
              <w:rPr>
                <w:color w:val="000000"/>
                <w:sz w:val="20"/>
                <w:szCs w:val="20"/>
              </w:rPr>
              <w:t>202</w:t>
            </w:r>
            <w:r>
              <w:rPr>
                <w:color w:val="000000"/>
                <w:sz w:val="20"/>
                <w:szCs w:val="20"/>
              </w:rPr>
              <w:t>2</w:t>
            </w:r>
          </w:p>
        </w:tc>
        <w:tc>
          <w:tcPr>
            <w:tcW w:w="266" w:type="dxa"/>
            <w:shd w:val="clear" w:color="auto" w:fill="auto"/>
          </w:tcPr>
          <w:p w14:paraId="4C3FDA94" w14:textId="77777777" w:rsidR="00C04ED4" w:rsidRPr="00BD7F26" w:rsidRDefault="00C04ED4" w:rsidP="00C04ED4">
            <w:pPr>
              <w:snapToGrid w:val="0"/>
              <w:spacing w:line="240" w:lineRule="atLeast"/>
              <w:ind w:right="-29"/>
              <w:jc w:val="both"/>
              <w:rPr>
                <w:sz w:val="20"/>
                <w:szCs w:val="20"/>
              </w:rPr>
            </w:pPr>
          </w:p>
        </w:tc>
        <w:tc>
          <w:tcPr>
            <w:tcW w:w="1174" w:type="dxa"/>
            <w:shd w:val="clear" w:color="auto" w:fill="auto"/>
          </w:tcPr>
          <w:p w14:paraId="48B141D9" w14:textId="46ADBE6F" w:rsidR="00C04ED4" w:rsidRPr="00BD7F26" w:rsidRDefault="00C04ED4" w:rsidP="00C04ED4">
            <w:pPr>
              <w:spacing w:line="240" w:lineRule="atLeast"/>
              <w:ind w:left="-175" w:right="-120"/>
              <w:jc w:val="center"/>
              <w:rPr>
                <w:color w:val="000000"/>
                <w:sz w:val="20"/>
                <w:szCs w:val="20"/>
              </w:rPr>
            </w:pPr>
            <w:r w:rsidRPr="00BD7F26">
              <w:rPr>
                <w:color w:val="000000"/>
                <w:sz w:val="20"/>
                <w:szCs w:val="20"/>
              </w:rPr>
              <w:t>202</w:t>
            </w:r>
            <w:r>
              <w:rPr>
                <w:color w:val="000000"/>
                <w:sz w:val="20"/>
                <w:szCs w:val="20"/>
              </w:rPr>
              <w:t>1</w:t>
            </w:r>
          </w:p>
        </w:tc>
        <w:tc>
          <w:tcPr>
            <w:tcW w:w="249" w:type="dxa"/>
            <w:shd w:val="clear" w:color="auto" w:fill="auto"/>
          </w:tcPr>
          <w:p w14:paraId="5337F2C1" w14:textId="77777777" w:rsidR="00C04ED4" w:rsidRPr="00BD7F26" w:rsidRDefault="00C04ED4" w:rsidP="00C04ED4">
            <w:pPr>
              <w:snapToGrid w:val="0"/>
              <w:spacing w:line="240" w:lineRule="atLeast"/>
              <w:ind w:right="-29"/>
              <w:jc w:val="both"/>
              <w:rPr>
                <w:sz w:val="20"/>
                <w:szCs w:val="20"/>
              </w:rPr>
            </w:pPr>
          </w:p>
        </w:tc>
        <w:tc>
          <w:tcPr>
            <w:tcW w:w="1137" w:type="dxa"/>
            <w:shd w:val="clear" w:color="auto" w:fill="auto"/>
          </w:tcPr>
          <w:p w14:paraId="2468B68C" w14:textId="5BB04D9E" w:rsidR="00C04ED4" w:rsidRPr="00BD7F26" w:rsidRDefault="00C04ED4" w:rsidP="00C04ED4">
            <w:pPr>
              <w:spacing w:line="240" w:lineRule="atLeast"/>
              <w:ind w:right="-29"/>
              <w:jc w:val="center"/>
              <w:rPr>
                <w:color w:val="000000"/>
                <w:sz w:val="20"/>
                <w:szCs w:val="20"/>
              </w:rPr>
            </w:pPr>
            <w:r w:rsidRPr="00BD7F26">
              <w:rPr>
                <w:color w:val="000000"/>
                <w:sz w:val="20"/>
                <w:szCs w:val="20"/>
              </w:rPr>
              <w:t>202</w:t>
            </w:r>
            <w:r>
              <w:rPr>
                <w:color w:val="000000"/>
                <w:sz w:val="20"/>
                <w:szCs w:val="20"/>
              </w:rPr>
              <w:t>2</w:t>
            </w:r>
          </w:p>
        </w:tc>
        <w:tc>
          <w:tcPr>
            <w:tcW w:w="236" w:type="dxa"/>
            <w:shd w:val="clear" w:color="auto" w:fill="auto"/>
          </w:tcPr>
          <w:p w14:paraId="602FE9EE" w14:textId="77777777" w:rsidR="00C04ED4" w:rsidRPr="00BD7F26" w:rsidRDefault="00C04ED4" w:rsidP="00C04ED4">
            <w:pPr>
              <w:snapToGrid w:val="0"/>
              <w:spacing w:line="240" w:lineRule="atLeast"/>
              <w:ind w:right="-29"/>
              <w:jc w:val="both"/>
              <w:rPr>
                <w:sz w:val="20"/>
                <w:szCs w:val="20"/>
              </w:rPr>
            </w:pPr>
          </w:p>
        </w:tc>
        <w:tc>
          <w:tcPr>
            <w:tcW w:w="1120" w:type="dxa"/>
            <w:shd w:val="clear" w:color="auto" w:fill="auto"/>
          </w:tcPr>
          <w:p w14:paraId="292E3DD5" w14:textId="7E202504" w:rsidR="00C04ED4" w:rsidRPr="00BD7F26" w:rsidRDefault="00C04ED4" w:rsidP="00C04ED4">
            <w:pPr>
              <w:spacing w:line="240" w:lineRule="atLeast"/>
              <w:ind w:left="-175" w:right="-120"/>
              <w:jc w:val="center"/>
              <w:rPr>
                <w:color w:val="000000"/>
                <w:sz w:val="20"/>
                <w:szCs w:val="20"/>
              </w:rPr>
            </w:pPr>
            <w:r w:rsidRPr="00BD7F26">
              <w:rPr>
                <w:color w:val="000000"/>
                <w:sz w:val="20"/>
                <w:szCs w:val="20"/>
              </w:rPr>
              <w:t>202</w:t>
            </w:r>
            <w:r>
              <w:rPr>
                <w:color w:val="000000"/>
                <w:sz w:val="20"/>
                <w:szCs w:val="20"/>
              </w:rPr>
              <w:t>1</w:t>
            </w:r>
          </w:p>
        </w:tc>
      </w:tr>
      <w:tr w:rsidR="007712D1" w:rsidRPr="00BD7F26" w14:paraId="6C706A98" w14:textId="77777777" w:rsidTr="007712D1">
        <w:tc>
          <w:tcPr>
            <w:tcW w:w="3770" w:type="dxa"/>
            <w:shd w:val="clear" w:color="auto" w:fill="auto"/>
          </w:tcPr>
          <w:p w14:paraId="18612960" w14:textId="77777777" w:rsidR="007712D1" w:rsidRPr="00BD7F26" w:rsidRDefault="007712D1" w:rsidP="007712D1">
            <w:pPr>
              <w:snapToGrid w:val="0"/>
              <w:spacing w:line="240" w:lineRule="atLeast"/>
              <w:ind w:right="-29"/>
              <w:jc w:val="both"/>
              <w:rPr>
                <w:sz w:val="20"/>
                <w:szCs w:val="20"/>
              </w:rPr>
            </w:pPr>
          </w:p>
        </w:tc>
        <w:tc>
          <w:tcPr>
            <w:tcW w:w="1262" w:type="dxa"/>
            <w:shd w:val="clear" w:color="auto" w:fill="auto"/>
          </w:tcPr>
          <w:p w14:paraId="627D09BC" w14:textId="77777777" w:rsidR="007712D1" w:rsidRPr="00D654A3" w:rsidRDefault="007712D1" w:rsidP="007712D1">
            <w:pPr>
              <w:spacing w:line="240" w:lineRule="atLeast"/>
              <w:ind w:right="-29"/>
              <w:jc w:val="center"/>
              <w:rPr>
                <w:sz w:val="20"/>
                <w:szCs w:val="20"/>
              </w:rPr>
            </w:pPr>
            <w:r w:rsidRPr="00D654A3">
              <w:rPr>
                <w:color w:val="000000"/>
                <w:sz w:val="20"/>
                <w:szCs w:val="20"/>
              </w:rPr>
              <w:t>Fair value</w:t>
            </w:r>
          </w:p>
        </w:tc>
        <w:tc>
          <w:tcPr>
            <w:tcW w:w="266" w:type="dxa"/>
            <w:shd w:val="clear" w:color="auto" w:fill="auto"/>
          </w:tcPr>
          <w:p w14:paraId="71EB6489" w14:textId="77777777" w:rsidR="007712D1" w:rsidRPr="00D654A3" w:rsidRDefault="007712D1" w:rsidP="007712D1">
            <w:pPr>
              <w:snapToGrid w:val="0"/>
              <w:spacing w:line="240" w:lineRule="atLeast"/>
              <w:ind w:right="-29"/>
              <w:jc w:val="both"/>
              <w:rPr>
                <w:sz w:val="20"/>
                <w:szCs w:val="20"/>
              </w:rPr>
            </w:pPr>
          </w:p>
        </w:tc>
        <w:tc>
          <w:tcPr>
            <w:tcW w:w="1174" w:type="dxa"/>
            <w:shd w:val="clear" w:color="auto" w:fill="auto"/>
          </w:tcPr>
          <w:p w14:paraId="6E7CC38B" w14:textId="77777777" w:rsidR="007712D1" w:rsidRPr="00D654A3" w:rsidRDefault="007712D1" w:rsidP="007712D1">
            <w:pPr>
              <w:spacing w:line="240" w:lineRule="atLeast"/>
              <w:ind w:right="-29"/>
              <w:jc w:val="center"/>
              <w:rPr>
                <w:sz w:val="20"/>
                <w:szCs w:val="20"/>
              </w:rPr>
            </w:pPr>
            <w:r w:rsidRPr="00D654A3">
              <w:rPr>
                <w:color w:val="000000"/>
                <w:sz w:val="20"/>
                <w:szCs w:val="20"/>
              </w:rPr>
              <w:t>Fair value</w:t>
            </w:r>
          </w:p>
        </w:tc>
        <w:tc>
          <w:tcPr>
            <w:tcW w:w="249" w:type="dxa"/>
            <w:shd w:val="clear" w:color="auto" w:fill="auto"/>
          </w:tcPr>
          <w:p w14:paraId="43669B5D" w14:textId="77777777" w:rsidR="007712D1" w:rsidRPr="00D654A3" w:rsidRDefault="007712D1" w:rsidP="007712D1">
            <w:pPr>
              <w:snapToGrid w:val="0"/>
              <w:spacing w:line="240" w:lineRule="atLeast"/>
              <w:ind w:right="-29"/>
              <w:jc w:val="both"/>
              <w:rPr>
                <w:sz w:val="20"/>
                <w:szCs w:val="20"/>
              </w:rPr>
            </w:pPr>
          </w:p>
        </w:tc>
        <w:tc>
          <w:tcPr>
            <w:tcW w:w="1137" w:type="dxa"/>
            <w:shd w:val="clear" w:color="auto" w:fill="auto"/>
          </w:tcPr>
          <w:p w14:paraId="52631FF7" w14:textId="77777777" w:rsidR="007712D1" w:rsidRPr="00D654A3" w:rsidRDefault="007712D1" w:rsidP="007712D1">
            <w:pPr>
              <w:spacing w:line="240" w:lineRule="atLeast"/>
              <w:ind w:right="-29"/>
              <w:jc w:val="center"/>
              <w:rPr>
                <w:sz w:val="20"/>
                <w:szCs w:val="20"/>
              </w:rPr>
            </w:pPr>
            <w:r w:rsidRPr="00D654A3">
              <w:rPr>
                <w:color w:val="000000"/>
                <w:sz w:val="20"/>
                <w:szCs w:val="20"/>
              </w:rPr>
              <w:t>Fair value</w:t>
            </w:r>
          </w:p>
        </w:tc>
        <w:tc>
          <w:tcPr>
            <w:tcW w:w="236" w:type="dxa"/>
            <w:shd w:val="clear" w:color="auto" w:fill="auto"/>
          </w:tcPr>
          <w:p w14:paraId="3FCE3720" w14:textId="77777777" w:rsidR="007712D1" w:rsidRPr="00D654A3" w:rsidRDefault="007712D1" w:rsidP="007712D1">
            <w:pPr>
              <w:snapToGrid w:val="0"/>
              <w:spacing w:line="240" w:lineRule="atLeast"/>
              <w:ind w:right="-29"/>
              <w:jc w:val="both"/>
              <w:rPr>
                <w:sz w:val="20"/>
                <w:szCs w:val="20"/>
              </w:rPr>
            </w:pPr>
          </w:p>
        </w:tc>
        <w:tc>
          <w:tcPr>
            <w:tcW w:w="1120" w:type="dxa"/>
            <w:shd w:val="clear" w:color="auto" w:fill="auto"/>
          </w:tcPr>
          <w:p w14:paraId="65258BC8" w14:textId="77777777" w:rsidR="007712D1" w:rsidRPr="00D654A3" w:rsidRDefault="007712D1" w:rsidP="007712D1">
            <w:pPr>
              <w:spacing w:line="240" w:lineRule="atLeast"/>
              <w:ind w:right="-29"/>
              <w:jc w:val="center"/>
              <w:rPr>
                <w:sz w:val="20"/>
                <w:szCs w:val="20"/>
              </w:rPr>
            </w:pPr>
            <w:r w:rsidRPr="00D654A3">
              <w:rPr>
                <w:color w:val="000000"/>
                <w:sz w:val="20"/>
                <w:szCs w:val="20"/>
              </w:rPr>
              <w:t>Fair value</w:t>
            </w:r>
          </w:p>
        </w:tc>
      </w:tr>
      <w:tr w:rsidR="007712D1" w:rsidRPr="00BD7F26" w14:paraId="2496DEE1" w14:textId="77777777" w:rsidTr="007712D1">
        <w:tc>
          <w:tcPr>
            <w:tcW w:w="3770" w:type="dxa"/>
            <w:shd w:val="clear" w:color="auto" w:fill="auto"/>
          </w:tcPr>
          <w:p w14:paraId="2FB63B7C" w14:textId="77777777" w:rsidR="007712D1" w:rsidRPr="00BD7F26" w:rsidRDefault="007712D1" w:rsidP="007712D1">
            <w:pPr>
              <w:snapToGrid w:val="0"/>
              <w:spacing w:line="240" w:lineRule="atLeast"/>
              <w:ind w:right="-29"/>
              <w:jc w:val="both"/>
              <w:rPr>
                <w:sz w:val="20"/>
                <w:szCs w:val="20"/>
              </w:rPr>
            </w:pPr>
          </w:p>
        </w:tc>
        <w:tc>
          <w:tcPr>
            <w:tcW w:w="5444" w:type="dxa"/>
            <w:gridSpan w:val="7"/>
            <w:shd w:val="clear" w:color="auto" w:fill="auto"/>
          </w:tcPr>
          <w:p w14:paraId="7D14DE08" w14:textId="77777777" w:rsidR="007712D1" w:rsidRPr="00BD7F26" w:rsidRDefault="007712D1" w:rsidP="007712D1">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7712D1" w:rsidRPr="00BD7F26" w14:paraId="215E0AFD" w14:textId="77777777" w:rsidTr="007712D1">
        <w:tc>
          <w:tcPr>
            <w:tcW w:w="3770" w:type="dxa"/>
            <w:shd w:val="clear" w:color="auto" w:fill="auto"/>
            <w:vAlign w:val="bottom"/>
          </w:tcPr>
          <w:p w14:paraId="4AF12EE3" w14:textId="0EB340A3" w:rsidR="007712D1" w:rsidRPr="00BD7F26" w:rsidRDefault="007712D1" w:rsidP="007712D1">
            <w:pPr>
              <w:spacing w:line="240" w:lineRule="atLeast"/>
              <w:ind w:left="118" w:right="-29"/>
              <w:rPr>
                <w:i/>
                <w:iCs/>
                <w:color w:val="000000"/>
                <w:sz w:val="20"/>
                <w:szCs w:val="20"/>
              </w:rPr>
            </w:pPr>
            <w:r w:rsidRPr="00BD7F26">
              <w:rPr>
                <w:b/>
                <w:bCs/>
                <w:i/>
                <w:iCs/>
                <w:color w:val="000000"/>
                <w:sz w:val="20"/>
                <w:szCs w:val="20"/>
              </w:rPr>
              <w:t xml:space="preserve">Investments in debt instruments </w:t>
            </w:r>
            <w:r w:rsidRPr="00BD7F26">
              <w:rPr>
                <w:b/>
                <w:bCs/>
                <w:i/>
                <w:iCs/>
                <w:color w:val="000000"/>
                <w:sz w:val="20"/>
                <w:szCs w:val="20"/>
              </w:rPr>
              <w:br/>
              <w:t xml:space="preserve">   measured at FVOCI</w:t>
            </w:r>
          </w:p>
        </w:tc>
        <w:tc>
          <w:tcPr>
            <w:tcW w:w="1262" w:type="dxa"/>
            <w:shd w:val="clear" w:color="auto" w:fill="auto"/>
            <w:vAlign w:val="bottom"/>
          </w:tcPr>
          <w:p w14:paraId="21A08971" w14:textId="77777777" w:rsidR="007712D1" w:rsidRPr="00BD7F26" w:rsidRDefault="007712D1" w:rsidP="007712D1">
            <w:pPr>
              <w:snapToGrid w:val="0"/>
              <w:spacing w:line="240" w:lineRule="atLeast"/>
              <w:jc w:val="right"/>
              <w:rPr>
                <w:color w:val="000000"/>
                <w:sz w:val="20"/>
                <w:szCs w:val="20"/>
              </w:rPr>
            </w:pPr>
          </w:p>
        </w:tc>
        <w:tc>
          <w:tcPr>
            <w:tcW w:w="266" w:type="dxa"/>
            <w:shd w:val="clear" w:color="auto" w:fill="auto"/>
          </w:tcPr>
          <w:p w14:paraId="26C578C3" w14:textId="77777777" w:rsidR="007712D1" w:rsidRPr="00BD7F26" w:rsidRDefault="007712D1" w:rsidP="007712D1">
            <w:pPr>
              <w:snapToGrid w:val="0"/>
              <w:spacing w:line="240" w:lineRule="atLeast"/>
              <w:ind w:right="-29"/>
              <w:jc w:val="both"/>
              <w:rPr>
                <w:sz w:val="20"/>
                <w:szCs w:val="20"/>
              </w:rPr>
            </w:pPr>
          </w:p>
        </w:tc>
        <w:tc>
          <w:tcPr>
            <w:tcW w:w="1174" w:type="dxa"/>
            <w:shd w:val="clear" w:color="auto" w:fill="auto"/>
            <w:vAlign w:val="bottom"/>
          </w:tcPr>
          <w:p w14:paraId="00B699F9" w14:textId="77777777" w:rsidR="007712D1" w:rsidRPr="00BD7F26" w:rsidRDefault="007712D1" w:rsidP="007712D1">
            <w:pPr>
              <w:snapToGrid w:val="0"/>
              <w:spacing w:line="240" w:lineRule="atLeast"/>
              <w:jc w:val="right"/>
              <w:rPr>
                <w:color w:val="000000"/>
                <w:sz w:val="20"/>
                <w:szCs w:val="20"/>
              </w:rPr>
            </w:pPr>
          </w:p>
        </w:tc>
        <w:tc>
          <w:tcPr>
            <w:tcW w:w="249" w:type="dxa"/>
            <w:shd w:val="clear" w:color="auto" w:fill="auto"/>
          </w:tcPr>
          <w:p w14:paraId="783DA3B8" w14:textId="77777777" w:rsidR="007712D1" w:rsidRPr="00BD7F26" w:rsidRDefault="007712D1" w:rsidP="007712D1">
            <w:pPr>
              <w:snapToGrid w:val="0"/>
              <w:spacing w:line="240" w:lineRule="atLeast"/>
              <w:ind w:right="-29"/>
              <w:jc w:val="both"/>
              <w:rPr>
                <w:sz w:val="20"/>
                <w:szCs w:val="20"/>
              </w:rPr>
            </w:pPr>
          </w:p>
        </w:tc>
        <w:tc>
          <w:tcPr>
            <w:tcW w:w="1137" w:type="dxa"/>
            <w:shd w:val="clear" w:color="auto" w:fill="auto"/>
            <w:vAlign w:val="bottom"/>
          </w:tcPr>
          <w:p w14:paraId="6FBEC7DF" w14:textId="77777777" w:rsidR="007712D1" w:rsidRPr="00BD7F26" w:rsidRDefault="007712D1" w:rsidP="007712D1">
            <w:pPr>
              <w:snapToGrid w:val="0"/>
              <w:spacing w:line="240" w:lineRule="atLeast"/>
              <w:jc w:val="right"/>
              <w:rPr>
                <w:color w:val="000000"/>
                <w:sz w:val="20"/>
                <w:szCs w:val="20"/>
              </w:rPr>
            </w:pPr>
          </w:p>
        </w:tc>
        <w:tc>
          <w:tcPr>
            <w:tcW w:w="236" w:type="dxa"/>
            <w:shd w:val="clear" w:color="auto" w:fill="auto"/>
          </w:tcPr>
          <w:p w14:paraId="0506AF53" w14:textId="77777777" w:rsidR="007712D1" w:rsidRPr="00BD7F26" w:rsidRDefault="007712D1" w:rsidP="007712D1">
            <w:pPr>
              <w:snapToGrid w:val="0"/>
              <w:spacing w:line="240" w:lineRule="atLeast"/>
              <w:ind w:right="-29"/>
              <w:jc w:val="both"/>
              <w:rPr>
                <w:sz w:val="20"/>
                <w:szCs w:val="20"/>
              </w:rPr>
            </w:pPr>
          </w:p>
        </w:tc>
        <w:tc>
          <w:tcPr>
            <w:tcW w:w="1120" w:type="dxa"/>
            <w:shd w:val="clear" w:color="auto" w:fill="auto"/>
            <w:vAlign w:val="bottom"/>
          </w:tcPr>
          <w:p w14:paraId="6C80B99F" w14:textId="77777777" w:rsidR="007712D1" w:rsidRPr="00BD7F26" w:rsidRDefault="007712D1" w:rsidP="007712D1">
            <w:pPr>
              <w:snapToGrid w:val="0"/>
              <w:spacing w:line="240" w:lineRule="atLeast"/>
              <w:jc w:val="right"/>
              <w:rPr>
                <w:color w:val="000000"/>
                <w:sz w:val="20"/>
                <w:szCs w:val="20"/>
              </w:rPr>
            </w:pPr>
          </w:p>
        </w:tc>
      </w:tr>
      <w:tr w:rsidR="00C04ED4" w:rsidRPr="00BD7F26" w14:paraId="6220B9B6" w14:textId="77777777" w:rsidTr="00561B30">
        <w:tc>
          <w:tcPr>
            <w:tcW w:w="3770" w:type="dxa"/>
            <w:shd w:val="clear" w:color="auto" w:fill="auto"/>
            <w:vAlign w:val="bottom"/>
          </w:tcPr>
          <w:p w14:paraId="2FD85A10" w14:textId="77777777" w:rsidR="00C04ED4" w:rsidRPr="00BD7F26" w:rsidRDefault="00C04ED4" w:rsidP="00C04ED4">
            <w:pPr>
              <w:spacing w:line="240" w:lineRule="atLeast"/>
              <w:ind w:left="118" w:right="-29"/>
              <w:rPr>
                <w:sz w:val="20"/>
                <w:szCs w:val="20"/>
              </w:rPr>
            </w:pPr>
            <w:r w:rsidRPr="00BD7F26">
              <w:rPr>
                <w:sz w:val="20"/>
                <w:szCs w:val="20"/>
              </w:rPr>
              <w:t>Government and state enterprise securities</w:t>
            </w:r>
          </w:p>
        </w:tc>
        <w:tc>
          <w:tcPr>
            <w:tcW w:w="1262" w:type="dxa"/>
            <w:shd w:val="clear" w:color="auto" w:fill="auto"/>
            <w:vAlign w:val="bottom"/>
          </w:tcPr>
          <w:p w14:paraId="1A03DC99" w14:textId="0F8CCEC1" w:rsidR="00C04ED4" w:rsidRPr="00025F87" w:rsidRDefault="00025F87" w:rsidP="00C04ED4">
            <w:pPr>
              <w:tabs>
                <w:tab w:val="decimal" w:pos="900"/>
              </w:tabs>
              <w:snapToGrid w:val="0"/>
              <w:spacing w:line="240" w:lineRule="atLeast"/>
              <w:ind w:left="-70"/>
              <w:rPr>
                <w:sz w:val="20"/>
                <w:szCs w:val="20"/>
              </w:rPr>
            </w:pPr>
            <w:r w:rsidRPr="00025F87">
              <w:rPr>
                <w:sz w:val="20"/>
                <w:szCs w:val="20"/>
                <w:cs/>
              </w:rPr>
              <w:t>247</w:t>
            </w:r>
            <w:r>
              <w:rPr>
                <w:sz w:val="20"/>
                <w:szCs w:val="20"/>
              </w:rPr>
              <w:t>,</w:t>
            </w:r>
            <w:r w:rsidRPr="00025F87">
              <w:rPr>
                <w:sz w:val="20"/>
                <w:szCs w:val="20"/>
                <w:cs/>
              </w:rPr>
              <w:t>977</w:t>
            </w:r>
          </w:p>
        </w:tc>
        <w:tc>
          <w:tcPr>
            <w:tcW w:w="266" w:type="dxa"/>
            <w:shd w:val="clear" w:color="auto" w:fill="auto"/>
          </w:tcPr>
          <w:p w14:paraId="2132A9AF" w14:textId="77777777" w:rsidR="00C04ED4" w:rsidRPr="00BD7F26" w:rsidRDefault="00C04ED4" w:rsidP="00C04ED4">
            <w:pPr>
              <w:tabs>
                <w:tab w:val="decimal" w:pos="900"/>
              </w:tabs>
              <w:snapToGrid w:val="0"/>
              <w:spacing w:line="240" w:lineRule="atLeast"/>
              <w:ind w:left="-70" w:right="-29"/>
              <w:rPr>
                <w:sz w:val="20"/>
                <w:szCs w:val="20"/>
              </w:rPr>
            </w:pPr>
          </w:p>
        </w:tc>
        <w:tc>
          <w:tcPr>
            <w:tcW w:w="1174" w:type="dxa"/>
            <w:shd w:val="clear" w:color="auto" w:fill="auto"/>
            <w:vAlign w:val="bottom"/>
          </w:tcPr>
          <w:p w14:paraId="2FA458B8" w14:textId="0CBF4B6F" w:rsidR="00C04ED4" w:rsidRPr="00BD7F26" w:rsidRDefault="00C04ED4" w:rsidP="00C04ED4">
            <w:pPr>
              <w:tabs>
                <w:tab w:val="decimal" w:pos="900"/>
              </w:tabs>
              <w:snapToGrid w:val="0"/>
              <w:spacing w:line="240" w:lineRule="atLeast"/>
              <w:ind w:left="-70"/>
              <w:rPr>
                <w:rFonts w:cs="Cordia New"/>
                <w:sz w:val="20"/>
                <w:szCs w:val="20"/>
              </w:rPr>
            </w:pPr>
            <w:r w:rsidRPr="00C20EB5">
              <w:rPr>
                <w:rFonts w:cs="Cordia New"/>
                <w:sz w:val="20"/>
                <w:szCs w:val="20"/>
              </w:rPr>
              <w:t>212</w:t>
            </w:r>
            <w:r>
              <w:rPr>
                <w:rFonts w:cs="Cordia New"/>
                <w:sz w:val="20"/>
                <w:szCs w:val="20"/>
              </w:rPr>
              <w:t>,</w:t>
            </w:r>
            <w:r w:rsidRPr="00C20EB5">
              <w:rPr>
                <w:rFonts w:cs="Cordia New"/>
                <w:sz w:val="20"/>
                <w:szCs w:val="20"/>
              </w:rPr>
              <w:t>510</w:t>
            </w:r>
          </w:p>
        </w:tc>
        <w:tc>
          <w:tcPr>
            <w:tcW w:w="249" w:type="dxa"/>
            <w:shd w:val="clear" w:color="auto" w:fill="auto"/>
          </w:tcPr>
          <w:p w14:paraId="4EEC62E2" w14:textId="77777777" w:rsidR="00C04ED4" w:rsidRPr="00BD7F26" w:rsidRDefault="00C04ED4" w:rsidP="00C04ED4">
            <w:pPr>
              <w:tabs>
                <w:tab w:val="decimal" w:pos="900"/>
              </w:tabs>
              <w:snapToGrid w:val="0"/>
              <w:spacing w:line="240" w:lineRule="atLeast"/>
              <w:ind w:left="-70" w:right="-29"/>
              <w:rPr>
                <w:sz w:val="20"/>
                <w:szCs w:val="20"/>
              </w:rPr>
            </w:pPr>
          </w:p>
        </w:tc>
        <w:tc>
          <w:tcPr>
            <w:tcW w:w="1137" w:type="dxa"/>
            <w:shd w:val="clear" w:color="auto" w:fill="auto"/>
          </w:tcPr>
          <w:p w14:paraId="5D9A6259" w14:textId="2ED03324" w:rsidR="00C04ED4" w:rsidRPr="00025F87" w:rsidRDefault="00025F87" w:rsidP="00025F87">
            <w:pPr>
              <w:tabs>
                <w:tab w:val="decimal" w:pos="900"/>
              </w:tabs>
              <w:snapToGrid w:val="0"/>
              <w:spacing w:line="240" w:lineRule="atLeast"/>
              <w:ind w:left="-70" w:right="-32"/>
              <w:rPr>
                <w:sz w:val="20"/>
                <w:szCs w:val="20"/>
              </w:rPr>
            </w:pPr>
            <w:r w:rsidRPr="00025F87">
              <w:rPr>
                <w:sz w:val="20"/>
                <w:szCs w:val="20"/>
                <w:cs/>
              </w:rPr>
              <w:t>247</w:t>
            </w:r>
            <w:r>
              <w:rPr>
                <w:rFonts w:cstheme="minorBidi"/>
                <w:sz w:val="20"/>
                <w:szCs w:val="20"/>
              </w:rPr>
              <w:t>,</w:t>
            </w:r>
            <w:r w:rsidRPr="00025F87">
              <w:rPr>
                <w:sz w:val="20"/>
                <w:szCs w:val="20"/>
                <w:cs/>
              </w:rPr>
              <w:t>977</w:t>
            </w:r>
          </w:p>
        </w:tc>
        <w:tc>
          <w:tcPr>
            <w:tcW w:w="236" w:type="dxa"/>
            <w:shd w:val="clear" w:color="auto" w:fill="auto"/>
          </w:tcPr>
          <w:p w14:paraId="06BBDFE7" w14:textId="77777777" w:rsidR="00C04ED4" w:rsidRPr="00BD7F26" w:rsidRDefault="00C04ED4" w:rsidP="00C04ED4">
            <w:pPr>
              <w:tabs>
                <w:tab w:val="decimal" w:pos="900"/>
              </w:tabs>
              <w:snapToGrid w:val="0"/>
              <w:spacing w:line="240" w:lineRule="atLeast"/>
              <w:ind w:left="-70" w:right="-29"/>
              <w:rPr>
                <w:sz w:val="20"/>
                <w:szCs w:val="20"/>
              </w:rPr>
            </w:pPr>
          </w:p>
        </w:tc>
        <w:tc>
          <w:tcPr>
            <w:tcW w:w="1120" w:type="dxa"/>
            <w:shd w:val="clear" w:color="auto" w:fill="auto"/>
          </w:tcPr>
          <w:p w14:paraId="70896626" w14:textId="44BCB6A9" w:rsidR="00C04ED4" w:rsidRPr="00BD7F26" w:rsidRDefault="00C04ED4" w:rsidP="00C04ED4">
            <w:pPr>
              <w:tabs>
                <w:tab w:val="decimal" w:pos="900"/>
              </w:tabs>
              <w:snapToGrid w:val="0"/>
              <w:spacing w:line="240" w:lineRule="atLeast"/>
              <w:ind w:left="-70" w:right="-32"/>
              <w:rPr>
                <w:rFonts w:eastAsia="Times New Roman"/>
                <w:sz w:val="20"/>
                <w:szCs w:val="20"/>
              </w:rPr>
            </w:pPr>
            <w:r w:rsidRPr="00C20EB5">
              <w:rPr>
                <w:rFonts w:cs="Cordia New"/>
                <w:sz w:val="20"/>
                <w:szCs w:val="20"/>
              </w:rPr>
              <w:t>212</w:t>
            </w:r>
            <w:r>
              <w:rPr>
                <w:rFonts w:cs="Cordia New"/>
                <w:sz w:val="20"/>
                <w:szCs w:val="20"/>
              </w:rPr>
              <w:t>,</w:t>
            </w:r>
            <w:r w:rsidRPr="00C20EB5">
              <w:rPr>
                <w:rFonts w:cs="Cordia New"/>
                <w:sz w:val="20"/>
                <w:szCs w:val="20"/>
              </w:rPr>
              <w:t>510</w:t>
            </w:r>
          </w:p>
        </w:tc>
      </w:tr>
      <w:tr w:rsidR="00C04ED4" w:rsidRPr="00BD7F26" w14:paraId="7DCC31B2" w14:textId="77777777" w:rsidTr="00561B30">
        <w:tc>
          <w:tcPr>
            <w:tcW w:w="3770" w:type="dxa"/>
            <w:shd w:val="clear" w:color="auto" w:fill="auto"/>
            <w:vAlign w:val="bottom"/>
          </w:tcPr>
          <w:p w14:paraId="6F2760FC" w14:textId="231D5E63" w:rsidR="00C04ED4" w:rsidRPr="00BD7F26" w:rsidRDefault="00C04ED4" w:rsidP="00C04ED4">
            <w:pPr>
              <w:spacing w:line="240" w:lineRule="atLeast"/>
              <w:ind w:left="118" w:right="-29"/>
              <w:rPr>
                <w:rFonts w:cstheme="minorBidi"/>
                <w:sz w:val="20"/>
                <w:szCs w:val="20"/>
              </w:rPr>
            </w:pPr>
            <w:r w:rsidRPr="00BD7F26">
              <w:rPr>
                <w:sz w:val="20"/>
                <w:szCs w:val="20"/>
              </w:rPr>
              <w:t>Foreign debt instruments</w:t>
            </w:r>
          </w:p>
        </w:tc>
        <w:tc>
          <w:tcPr>
            <w:tcW w:w="1262" w:type="dxa"/>
            <w:shd w:val="clear" w:color="auto" w:fill="auto"/>
            <w:vAlign w:val="bottom"/>
          </w:tcPr>
          <w:p w14:paraId="54C09545" w14:textId="115744F4" w:rsidR="00C04ED4" w:rsidRPr="00025F87" w:rsidRDefault="00025F87" w:rsidP="00C04ED4">
            <w:pPr>
              <w:tabs>
                <w:tab w:val="decimal" w:pos="900"/>
              </w:tabs>
              <w:snapToGrid w:val="0"/>
              <w:spacing w:line="240" w:lineRule="atLeast"/>
              <w:ind w:left="-70"/>
              <w:rPr>
                <w:sz w:val="20"/>
                <w:szCs w:val="20"/>
                <w:cs/>
              </w:rPr>
            </w:pPr>
            <w:r w:rsidRPr="00025F87">
              <w:rPr>
                <w:sz w:val="20"/>
                <w:szCs w:val="20"/>
                <w:cs/>
              </w:rPr>
              <w:t>1</w:t>
            </w:r>
            <w:r>
              <w:rPr>
                <w:rFonts w:cstheme="minorBidi"/>
                <w:sz w:val="20"/>
                <w:szCs w:val="20"/>
              </w:rPr>
              <w:t>,</w:t>
            </w:r>
            <w:r w:rsidRPr="00025F87">
              <w:rPr>
                <w:sz w:val="20"/>
                <w:szCs w:val="20"/>
                <w:cs/>
              </w:rPr>
              <w:t>352</w:t>
            </w:r>
          </w:p>
        </w:tc>
        <w:tc>
          <w:tcPr>
            <w:tcW w:w="266" w:type="dxa"/>
            <w:shd w:val="clear" w:color="auto" w:fill="auto"/>
          </w:tcPr>
          <w:p w14:paraId="7B2B4F81" w14:textId="77777777" w:rsidR="00C04ED4" w:rsidRPr="00BD7F26" w:rsidRDefault="00C04ED4" w:rsidP="00C04ED4">
            <w:pPr>
              <w:tabs>
                <w:tab w:val="decimal" w:pos="900"/>
              </w:tabs>
              <w:snapToGrid w:val="0"/>
              <w:spacing w:line="240" w:lineRule="atLeast"/>
              <w:ind w:left="-70" w:right="-29"/>
              <w:rPr>
                <w:sz w:val="20"/>
                <w:szCs w:val="20"/>
              </w:rPr>
            </w:pPr>
          </w:p>
        </w:tc>
        <w:tc>
          <w:tcPr>
            <w:tcW w:w="1174" w:type="dxa"/>
            <w:shd w:val="clear" w:color="auto" w:fill="auto"/>
            <w:vAlign w:val="bottom"/>
          </w:tcPr>
          <w:p w14:paraId="47960717" w14:textId="004A566D" w:rsidR="00C04ED4" w:rsidRPr="00BD7F26" w:rsidRDefault="00C04ED4" w:rsidP="00C04ED4">
            <w:pPr>
              <w:tabs>
                <w:tab w:val="decimal" w:pos="900"/>
              </w:tabs>
              <w:snapToGrid w:val="0"/>
              <w:spacing w:line="240" w:lineRule="atLeast"/>
              <w:ind w:left="-70"/>
              <w:rPr>
                <w:sz w:val="20"/>
                <w:szCs w:val="20"/>
                <w:cs/>
              </w:rPr>
            </w:pPr>
            <w:r w:rsidRPr="00C20EB5">
              <w:rPr>
                <w:sz w:val="20"/>
                <w:szCs w:val="20"/>
              </w:rPr>
              <w:t>940</w:t>
            </w:r>
          </w:p>
        </w:tc>
        <w:tc>
          <w:tcPr>
            <w:tcW w:w="249" w:type="dxa"/>
            <w:shd w:val="clear" w:color="auto" w:fill="auto"/>
          </w:tcPr>
          <w:p w14:paraId="619AE7AD" w14:textId="77777777" w:rsidR="00C04ED4" w:rsidRPr="00BD7F26" w:rsidRDefault="00C04ED4" w:rsidP="00C04ED4">
            <w:pPr>
              <w:tabs>
                <w:tab w:val="decimal" w:pos="900"/>
              </w:tabs>
              <w:snapToGrid w:val="0"/>
              <w:spacing w:line="240" w:lineRule="atLeast"/>
              <w:ind w:left="-70" w:right="-29"/>
              <w:rPr>
                <w:sz w:val="20"/>
                <w:szCs w:val="20"/>
              </w:rPr>
            </w:pPr>
          </w:p>
        </w:tc>
        <w:tc>
          <w:tcPr>
            <w:tcW w:w="1137" w:type="dxa"/>
            <w:shd w:val="clear" w:color="auto" w:fill="auto"/>
          </w:tcPr>
          <w:p w14:paraId="0EB6CE63" w14:textId="4C4F8B02" w:rsidR="00C04ED4" w:rsidRPr="00025F87" w:rsidRDefault="00025F87" w:rsidP="00025F87">
            <w:pPr>
              <w:tabs>
                <w:tab w:val="decimal" w:pos="900"/>
              </w:tabs>
              <w:snapToGrid w:val="0"/>
              <w:spacing w:line="240" w:lineRule="atLeast"/>
              <w:ind w:left="-70" w:right="-32"/>
              <w:rPr>
                <w:sz w:val="20"/>
                <w:szCs w:val="20"/>
              </w:rPr>
            </w:pPr>
            <w:r w:rsidRPr="00025F87">
              <w:rPr>
                <w:sz w:val="20"/>
                <w:szCs w:val="20"/>
                <w:cs/>
              </w:rPr>
              <w:t>1</w:t>
            </w:r>
            <w:r>
              <w:rPr>
                <w:rFonts w:cstheme="minorBidi"/>
                <w:sz w:val="20"/>
                <w:szCs w:val="20"/>
              </w:rPr>
              <w:t>,</w:t>
            </w:r>
            <w:r w:rsidRPr="00025F87">
              <w:rPr>
                <w:sz w:val="20"/>
                <w:szCs w:val="20"/>
                <w:cs/>
              </w:rPr>
              <w:t>352</w:t>
            </w:r>
          </w:p>
        </w:tc>
        <w:tc>
          <w:tcPr>
            <w:tcW w:w="236" w:type="dxa"/>
            <w:shd w:val="clear" w:color="auto" w:fill="auto"/>
          </w:tcPr>
          <w:p w14:paraId="16186D15" w14:textId="77777777" w:rsidR="00C04ED4" w:rsidRPr="00BD7F26" w:rsidRDefault="00C04ED4" w:rsidP="00C04ED4">
            <w:pPr>
              <w:tabs>
                <w:tab w:val="decimal" w:pos="900"/>
              </w:tabs>
              <w:snapToGrid w:val="0"/>
              <w:spacing w:line="240" w:lineRule="atLeast"/>
              <w:ind w:left="-70" w:right="-29"/>
              <w:rPr>
                <w:sz w:val="20"/>
                <w:szCs w:val="20"/>
              </w:rPr>
            </w:pPr>
          </w:p>
        </w:tc>
        <w:tc>
          <w:tcPr>
            <w:tcW w:w="1120" w:type="dxa"/>
            <w:shd w:val="clear" w:color="auto" w:fill="auto"/>
          </w:tcPr>
          <w:p w14:paraId="421D6C2F" w14:textId="34DAE91C" w:rsidR="00C04ED4" w:rsidRPr="00BD7F26" w:rsidRDefault="00C04ED4" w:rsidP="00C04ED4">
            <w:pPr>
              <w:tabs>
                <w:tab w:val="decimal" w:pos="900"/>
              </w:tabs>
              <w:snapToGrid w:val="0"/>
              <w:spacing w:line="240" w:lineRule="atLeast"/>
              <w:ind w:left="-70"/>
              <w:rPr>
                <w:sz w:val="20"/>
                <w:szCs w:val="20"/>
              </w:rPr>
            </w:pPr>
            <w:r w:rsidRPr="00C20EB5">
              <w:rPr>
                <w:rFonts w:eastAsia="Times New Roman"/>
                <w:sz w:val="20"/>
                <w:szCs w:val="20"/>
              </w:rPr>
              <w:t>940</w:t>
            </w:r>
          </w:p>
        </w:tc>
      </w:tr>
      <w:tr w:rsidR="00C04ED4" w:rsidRPr="00BD7F26" w14:paraId="442C56F1" w14:textId="77777777" w:rsidTr="00561B30">
        <w:tc>
          <w:tcPr>
            <w:tcW w:w="3770" w:type="dxa"/>
            <w:shd w:val="clear" w:color="auto" w:fill="auto"/>
            <w:vAlign w:val="bottom"/>
          </w:tcPr>
          <w:p w14:paraId="54BB05DC" w14:textId="77777777" w:rsidR="00C04ED4" w:rsidRPr="00BD7F26" w:rsidRDefault="00C04ED4" w:rsidP="00C04ED4">
            <w:pPr>
              <w:spacing w:line="240" w:lineRule="atLeast"/>
              <w:ind w:left="118" w:right="-29"/>
              <w:rPr>
                <w:b/>
                <w:bCs/>
                <w:color w:val="000000"/>
                <w:sz w:val="20"/>
                <w:szCs w:val="20"/>
              </w:rPr>
            </w:pPr>
            <w:r w:rsidRPr="00BD7F26">
              <w:rPr>
                <w:b/>
                <w:bCs/>
                <w:color w:val="000000"/>
                <w:sz w:val="20"/>
                <w:szCs w:val="20"/>
              </w:rPr>
              <w:t>Total</w:t>
            </w:r>
          </w:p>
        </w:tc>
        <w:tc>
          <w:tcPr>
            <w:tcW w:w="1262" w:type="dxa"/>
            <w:tcBorders>
              <w:top w:val="single" w:sz="4" w:space="0" w:color="000000"/>
              <w:bottom w:val="single" w:sz="4" w:space="0" w:color="auto"/>
            </w:tcBorders>
            <w:shd w:val="clear" w:color="auto" w:fill="auto"/>
            <w:vAlign w:val="bottom"/>
          </w:tcPr>
          <w:p w14:paraId="25DCA828" w14:textId="47D4CCF3" w:rsidR="00C04ED4" w:rsidRPr="00025F87" w:rsidRDefault="00025F87" w:rsidP="00C04ED4">
            <w:pPr>
              <w:tabs>
                <w:tab w:val="decimal" w:pos="900"/>
              </w:tabs>
              <w:snapToGrid w:val="0"/>
              <w:spacing w:line="240" w:lineRule="atLeast"/>
              <w:ind w:left="-70"/>
              <w:rPr>
                <w:b/>
                <w:bCs/>
                <w:sz w:val="20"/>
                <w:szCs w:val="20"/>
              </w:rPr>
            </w:pPr>
            <w:r w:rsidRPr="00025F87">
              <w:rPr>
                <w:b/>
                <w:bCs/>
                <w:sz w:val="20"/>
                <w:szCs w:val="20"/>
                <w:cs/>
              </w:rPr>
              <w:t>249</w:t>
            </w:r>
            <w:r>
              <w:rPr>
                <w:rFonts w:cstheme="minorBidi"/>
                <w:b/>
                <w:bCs/>
                <w:sz w:val="20"/>
                <w:szCs w:val="20"/>
              </w:rPr>
              <w:t>,</w:t>
            </w:r>
            <w:r w:rsidRPr="00025F87">
              <w:rPr>
                <w:b/>
                <w:bCs/>
                <w:sz w:val="20"/>
                <w:szCs w:val="20"/>
                <w:cs/>
              </w:rPr>
              <w:t>329</w:t>
            </w:r>
          </w:p>
        </w:tc>
        <w:tc>
          <w:tcPr>
            <w:tcW w:w="266" w:type="dxa"/>
            <w:shd w:val="clear" w:color="auto" w:fill="auto"/>
          </w:tcPr>
          <w:p w14:paraId="1D2BDB34" w14:textId="77777777" w:rsidR="00C04ED4" w:rsidRPr="00BD7F26" w:rsidRDefault="00C04ED4" w:rsidP="00C04ED4">
            <w:pPr>
              <w:tabs>
                <w:tab w:val="decimal" w:pos="900"/>
              </w:tabs>
              <w:snapToGrid w:val="0"/>
              <w:spacing w:line="240" w:lineRule="atLeast"/>
              <w:ind w:left="-70" w:right="-29"/>
              <w:rPr>
                <w:b/>
                <w:bCs/>
                <w:color w:val="000000"/>
                <w:sz w:val="20"/>
                <w:szCs w:val="20"/>
              </w:rPr>
            </w:pPr>
          </w:p>
        </w:tc>
        <w:tc>
          <w:tcPr>
            <w:tcW w:w="1174" w:type="dxa"/>
            <w:tcBorders>
              <w:top w:val="single" w:sz="4" w:space="0" w:color="000000"/>
              <w:bottom w:val="single" w:sz="4" w:space="0" w:color="auto"/>
            </w:tcBorders>
            <w:shd w:val="clear" w:color="auto" w:fill="auto"/>
            <w:vAlign w:val="bottom"/>
          </w:tcPr>
          <w:p w14:paraId="3685171C" w14:textId="3EE241D4" w:rsidR="00C04ED4" w:rsidRPr="00BD7F26" w:rsidRDefault="00C04ED4" w:rsidP="00C04ED4">
            <w:pPr>
              <w:tabs>
                <w:tab w:val="decimal" w:pos="900"/>
              </w:tabs>
              <w:snapToGrid w:val="0"/>
              <w:spacing w:line="240" w:lineRule="atLeast"/>
              <w:ind w:left="-70"/>
              <w:rPr>
                <w:b/>
                <w:bCs/>
                <w:color w:val="000000"/>
                <w:sz w:val="20"/>
                <w:szCs w:val="20"/>
              </w:rPr>
            </w:pPr>
            <w:r w:rsidRPr="00C20EB5">
              <w:rPr>
                <w:b/>
                <w:bCs/>
                <w:color w:val="000000"/>
                <w:sz w:val="20"/>
                <w:szCs w:val="20"/>
              </w:rPr>
              <w:t>213</w:t>
            </w:r>
            <w:r>
              <w:rPr>
                <w:b/>
                <w:bCs/>
                <w:color w:val="000000"/>
                <w:sz w:val="20"/>
                <w:szCs w:val="20"/>
              </w:rPr>
              <w:t>,</w:t>
            </w:r>
            <w:r w:rsidRPr="00C20EB5">
              <w:rPr>
                <w:b/>
                <w:bCs/>
                <w:color w:val="000000"/>
                <w:sz w:val="20"/>
                <w:szCs w:val="20"/>
              </w:rPr>
              <w:t>450</w:t>
            </w:r>
          </w:p>
        </w:tc>
        <w:tc>
          <w:tcPr>
            <w:tcW w:w="249" w:type="dxa"/>
            <w:shd w:val="clear" w:color="auto" w:fill="auto"/>
          </w:tcPr>
          <w:p w14:paraId="2AD45002" w14:textId="77777777" w:rsidR="00C04ED4" w:rsidRPr="00BD7F26" w:rsidRDefault="00C04ED4" w:rsidP="00C04ED4">
            <w:pPr>
              <w:tabs>
                <w:tab w:val="decimal" w:pos="900"/>
              </w:tabs>
              <w:snapToGrid w:val="0"/>
              <w:spacing w:line="240" w:lineRule="atLeast"/>
              <w:ind w:left="-70" w:right="-29"/>
              <w:rPr>
                <w:b/>
                <w:bCs/>
                <w:color w:val="000000"/>
                <w:sz w:val="20"/>
                <w:szCs w:val="20"/>
              </w:rPr>
            </w:pPr>
          </w:p>
        </w:tc>
        <w:tc>
          <w:tcPr>
            <w:tcW w:w="1137" w:type="dxa"/>
            <w:tcBorders>
              <w:top w:val="single" w:sz="4" w:space="0" w:color="000000"/>
              <w:bottom w:val="single" w:sz="4" w:space="0" w:color="auto"/>
            </w:tcBorders>
            <w:shd w:val="clear" w:color="auto" w:fill="auto"/>
          </w:tcPr>
          <w:p w14:paraId="2E0E3777" w14:textId="32FDB7DC" w:rsidR="00C04ED4" w:rsidRPr="00025F87" w:rsidRDefault="00025F87" w:rsidP="00025F87">
            <w:pPr>
              <w:tabs>
                <w:tab w:val="decimal" w:pos="900"/>
              </w:tabs>
              <w:snapToGrid w:val="0"/>
              <w:spacing w:line="240" w:lineRule="atLeast"/>
              <w:ind w:left="-70" w:right="-32"/>
              <w:rPr>
                <w:b/>
                <w:bCs/>
                <w:sz w:val="20"/>
                <w:szCs w:val="20"/>
              </w:rPr>
            </w:pPr>
            <w:r w:rsidRPr="00025F87">
              <w:rPr>
                <w:b/>
                <w:bCs/>
                <w:sz w:val="20"/>
                <w:szCs w:val="20"/>
                <w:cs/>
              </w:rPr>
              <w:t>249</w:t>
            </w:r>
            <w:r>
              <w:rPr>
                <w:rFonts w:cstheme="minorBidi"/>
                <w:b/>
                <w:bCs/>
                <w:sz w:val="20"/>
                <w:szCs w:val="20"/>
              </w:rPr>
              <w:t>,</w:t>
            </w:r>
            <w:r w:rsidRPr="00025F87">
              <w:rPr>
                <w:b/>
                <w:bCs/>
                <w:sz w:val="20"/>
                <w:szCs w:val="20"/>
                <w:cs/>
              </w:rPr>
              <w:t>329</w:t>
            </w:r>
          </w:p>
        </w:tc>
        <w:tc>
          <w:tcPr>
            <w:tcW w:w="236" w:type="dxa"/>
            <w:shd w:val="clear" w:color="auto" w:fill="auto"/>
          </w:tcPr>
          <w:p w14:paraId="7272A8CB" w14:textId="77777777" w:rsidR="00C04ED4" w:rsidRPr="00BD7F26" w:rsidRDefault="00C04ED4" w:rsidP="00C04ED4">
            <w:pPr>
              <w:tabs>
                <w:tab w:val="decimal" w:pos="900"/>
              </w:tabs>
              <w:snapToGrid w:val="0"/>
              <w:spacing w:line="240" w:lineRule="atLeast"/>
              <w:ind w:left="-70" w:right="-29"/>
              <w:rPr>
                <w:b/>
                <w:bCs/>
                <w:color w:val="000000"/>
                <w:sz w:val="20"/>
                <w:szCs w:val="20"/>
              </w:rPr>
            </w:pPr>
          </w:p>
        </w:tc>
        <w:tc>
          <w:tcPr>
            <w:tcW w:w="1120" w:type="dxa"/>
            <w:tcBorders>
              <w:top w:val="single" w:sz="4" w:space="0" w:color="000000"/>
              <w:bottom w:val="single" w:sz="4" w:space="0" w:color="auto"/>
            </w:tcBorders>
            <w:shd w:val="clear" w:color="auto" w:fill="auto"/>
          </w:tcPr>
          <w:p w14:paraId="33C26869" w14:textId="4D2DB582" w:rsidR="00C04ED4" w:rsidRPr="00BD7F26" w:rsidRDefault="00C04ED4" w:rsidP="00C04ED4">
            <w:pPr>
              <w:tabs>
                <w:tab w:val="decimal" w:pos="900"/>
              </w:tabs>
              <w:snapToGrid w:val="0"/>
              <w:spacing w:line="240" w:lineRule="atLeast"/>
              <w:ind w:left="-70"/>
              <w:rPr>
                <w:b/>
                <w:bCs/>
                <w:color w:val="000000"/>
                <w:sz w:val="20"/>
                <w:szCs w:val="20"/>
              </w:rPr>
            </w:pPr>
            <w:r w:rsidRPr="00DA6CA3">
              <w:rPr>
                <w:rFonts w:eastAsia="Times New Roman"/>
                <w:b/>
                <w:bCs/>
                <w:sz w:val="20"/>
                <w:szCs w:val="20"/>
              </w:rPr>
              <w:t>213,450</w:t>
            </w:r>
          </w:p>
        </w:tc>
      </w:tr>
      <w:tr w:rsidR="00C04ED4" w:rsidRPr="00BD7F26" w14:paraId="012DD3D1" w14:textId="77777777" w:rsidTr="00561B30">
        <w:tc>
          <w:tcPr>
            <w:tcW w:w="3770" w:type="dxa"/>
            <w:shd w:val="clear" w:color="auto" w:fill="auto"/>
            <w:vAlign w:val="bottom"/>
          </w:tcPr>
          <w:p w14:paraId="68EBE8E9" w14:textId="77777777" w:rsidR="00C04ED4" w:rsidRPr="00BD7F26" w:rsidRDefault="00C04ED4" w:rsidP="00C04ED4">
            <w:pPr>
              <w:spacing w:line="240" w:lineRule="atLeast"/>
              <w:ind w:left="118" w:right="-29"/>
              <w:rPr>
                <w:b/>
                <w:bCs/>
                <w:color w:val="000000"/>
                <w:sz w:val="20"/>
                <w:szCs w:val="20"/>
              </w:rPr>
            </w:pPr>
          </w:p>
        </w:tc>
        <w:tc>
          <w:tcPr>
            <w:tcW w:w="1262" w:type="dxa"/>
            <w:tcBorders>
              <w:top w:val="single" w:sz="4" w:space="0" w:color="auto"/>
            </w:tcBorders>
            <w:shd w:val="clear" w:color="auto" w:fill="auto"/>
            <w:vAlign w:val="bottom"/>
          </w:tcPr>
          <w:p w14:paraId="3D532F1A" w14:textId="77777777" w:rsidR="00C04ED4" w:rsidRPr="00BD7F26" w:rsidRDefault="00C04ED4" w:rsidP="00C04ED4">
            <w:pPr>
              <w:tabs>
                <w:tab w:val="decimal" w:pos="900"/>
              </w:tabs>
              <w:snapToGrid w:val="0"/>
              <w:spacing w:line="240" w:lineRule="atLeast"/>
              <w:ind w:left="-70"/>
              <w:rPr>
                <w:b/>
                <w:bCs/>
                <w:color w:val="000000"/>
                <w:sz w:val="20"/>
                <w:szCs w:val="20"/>
              </w:rPr>
            </w:pPr>
          </w:p>
        </w:tc>
        <w:tc>
          <w:tcPr>
            <w:tcW w:w="266" w:type="dxa"/>
            <w:shd w:val="clear" w:color="auto" w:fill="auto"/>
          </w:tcPr>
          <w:p w14:paraId="3B42C6F9" w14:textId="77777777" w:rsidR="00C04ED4" w:rsidRPr="00BD7F26" w:rsidRDefault="00C04ED4" w:rsidP="00C04ED4">
            <w:pPr>
              <w:tabs>
                <w:tab w:val="decimal" w:pos="900"/>
              </w:tabs>
              <w:snapToGrid w:val="0"/>
              <w:spacing w:line="240" w:lineRule="atLeast"/>
              <w:ind w:left="-70" w:right="-29"/>
              <w:rPr>
                <w:b/>
                <w:bCs/>
                <w:color w:val="000000"/>
                <w:sz w:val="20"/>
                <w:szCs w:val="20"/>
              </w:rPr>
            </w:pPr>
          </w:p>
        </w:tc>
        <w:tc>
          <w:tcPr>
            <w:tcW w:w="1174" w:type="dxa"/>
            <w:tcBorders>
              <w:top w:val="single" w:sz="4" w:space="0" w:color="auto"/>
            </w:tcBorders>
            <w:shd w:val="clear" w:color="auto" w:fill="auto"/>
            <w:vAlign w:val="bottom"/>
          </w:tcPr>
          <w:p w14:paraId="0BD7FFB9" w14:textId="77777777" w:rsidR="00C04ED4" w:rsidRPr="00BD7F26" w:rsidRDefault="00C04ED4" w:rsidP="00C04ED4">
            <w:pPr>
              <w:tabs>
                <w:tab w:val="decimal" w:pos="900"/>
              </w:tabs>
              <w:snapToGrid w:val="0"/>
              <w:spacing w:line="240" w:lineRule="atLeast"/>
              <w:ind w:left="-70"/>
              <w:rPr>
                <w:rFonts w:eastAsia="Times New Roman"/>
                <w:b/>
                <w:bCs/>
                <w:sz w:val="20"/>
                <w:szCs w:val="20"/>
              </w:rPr>
            </w:pPr>
          </w:p>
        </w:tc>
        <w:tc>
          <w:tcPr>
            <w:tcW w:w="249" w:type="dxa"/>
            <w:shd w:val="clear" w:color="auto" w:fill="auto"/>
          </w:tcPr>
          <w:p w14:paraId="787A17B2" w14:textId="77777777" w:rsidR="00C04ED4" w:rsidRPr="00BD7F26" w:rsidRDefault="00C04ED4" w:rsidP="00C04ED4">
            <w:pPr>
              <w:tabs>
                <w:tab w:val="decimal" w:pos="900"/>
              </w:tabs>
              <w:snapToGrid w:val="0"/>
              <w:spacing w:line="240" w:lineRule="atLeast"/>
              <w:ind w:left="-70" w:right="-29"/>
              <w:rPr>
                <w:b/>
                <w:bCs/>
                <w:color w:val="000000"/>
                <w:sz w:val="20"/>
                <w:szCs w:val="20"/>
              </w:rPr>
            </w:pPr>
          </w:p>
        </w:tc>
        <w:tc>
          <w:tcPr>
            <w:tcW w:w="1137" w:type="dxa"/>
            <w:tcBorders>
              <w:top w:val="single" w:sz="4" w:space="0" w:color="auto"/>
            </w:tcBorders>
            <w:shd w:val="clear" w:color="auto" w:fill="auto"/>
          </w:tcPr>
          <w:p w14:paraId="7EEC1068" w14:textId="77777777" w:rsidR="00C04ED4" w:rsidRPr="00025F87" w:rsidRDefault="00C04ED4" w:rsidP="00025F87">
            <w:pPr>
              <w:tabs>
                <w:tab w:val="decimal" w:pos="900"/>
              </w:tabs>
              <w:snapToGrid w:val="0"/>
              <w:spacing w:line="240" w:lineRule="atLeast"/>
              <w:ind w:left="-70" w:right="-32"/>
              <w:rPr>
                <w:rFonts w:cs="Cordia New"/>
                <w:sz w:val="20"/>
                <w:szCs w:val="20"/>
              </w:rPr>
            </w:pPr>
          </w:p>
        </w:tc>
        <w:tc>
          <w:tcPr>
            <w:tcW w:w="236" w:type="dxa"/>
            <w:shd w:val="clear" w:color="auto" w:fill="auto"/>
          </w:tcPr>
          <w:p w14:paraId="413E52A7" w14:textId="77777777" w:rsidR="00C04ED4" w:rsidRPr="00BD7F26" w:rsidRDefault="00C04ED4" w:rsidP="00C04ED4">
            <w:pPr>
              <w:tabs>
                <w:tab w:val="decimal" w:pos="900"/>
              </w:tabs>
              <w:snapToGrid w:val="0"/>
              <w:spacing w:line="240" w:lineRule="atLeast"/>
              <w:ind w:left="-70" w:right="-29"/>
              <w:rPr>
                <w:b/>
                <w:bCs/>
                <w:sz w:val="20"/>
                <w:szCs w:val="20"/>
              </w:rPr>
            </w:pPr>
          </w:p>
        </w:tc>
        <w:tc>
          <w:tcPr>
            <w:tcW w:w="1120" w:type="dxa"/>
            <w:tcBorders>
              <w:top w:val="single" w:sz="4" w:space="0" w:color="auto"/>
            </w:tcBorders>
            <w:shd w:val="clear" w:color="auto" w:fill="auto"/>
          </w:tcPr>
          <w:p w14:paraId="0EF5A7AA" w14:textId="77777777" w:rsidR="00C04ED4" w:rsidRPr="00BD7F26" w:rsidRDefault="00C04ED4" w:rsidP="00C04ED4">
            <w:pPr>
              <w:tabs>
                <w:tab w:val="decimal" w:pos="900"/>
              </w:tabs>
              <w:snapToGrid w:val="0"/>
              <w:spacing w:line="240" w:lineRule="atLeast"/>
              <w:ind w:left="-70"/>
              <w:rPr>
                <w:rFonts w:eastAsia="Times New Roman"/>
                <w:b/>
                <w:bCs/>
                <w:sz w:val="20"/>
                <w:szCs w:val="20"/>
              </w:rPr>
            </w:pPr>
          </w:p>
        </w:tc>
      </w:tr>
      <w:tr w:rsidR="00C04ED4" w:rsidRPr="00BD7F26" w14:paraId="62FE4E6B" w14:textId="77777777" w:rsidTr="00561B30">
        <w:tc>
          <w:tcPr>
            <w:tcW w:w="3770" w:type="dxa"/>
            <w:shd w:val="clear" w:color="auto" w:fill="auto"/>
            <w:vAlign w:val="bottom"/>
          </w:tcPr>
          <w:p w14:paraId="73A5F2D7" w14:textId="34C62463" w:rsidR="00C04ED4" w:rsidRPr="00BD7F26" w:rsidRDefault="00C04ED4" w:rsidP="00C04ED4">
            <w:pPr>
              <w:spacing w:line="240" w:lineRule="atLeast"/>
              <w:ind w:left="118" w:right="-29"/>
              <w:rPr>
                <w:b/>
                <w:bCs/>
                <w:color w:val="000000"/>
                <w:sz w:val="20"/>
                <w:szCs w:val="20"/>
              </w:rPr>
            </w:pPr>
            <w:r w:rsidRPr="00BD7F26">
              <w:rPr>
                <w:b/>
                <w:bCs/>
                <w:color w:val="000000"/>
                <w:sz w:val="20"/>
                <w:szCs w:val="20"/>
              </w:rPr>
              <w:t>Allowance for expected credit loss</w:t>
            </w:r>
          </w:p>
        </w:tc>
        <w:tc>
          <w:tcPr>
            <w:tcW w:w="1262" w:type="dxa"/>
            <w:shd w:val="clear" w:color="auto" w:fill="auto"/>
            <w:vAlign w:val="bottom"/>
          </w:tcPr>
          <w:p w14:paraId="40621C17" w14:textId="5BBF7EF2" w:rsidR="00C04ED4" w:rsidRPr="00BD7F26" w:rsidRDefault="00025F87" w:rsidP="00C04ED4">
            <w:pPr>
              <w:tabs>
                <w:tab w:val="decimal" w:pos="900"/>
              </w:tabs>
              <w:snapToGrid w:val="0"/>
              <w:spacing w:line="240" w:lineRule="atLeast"/>
              <w:ind w:left="-70" w:right="-51"/>
              <w:rPr>
                <w:rFonts w:eastAsia="Times New Roman"/>
                <w:b/>
                <w:bCs/>
                <w:sz w:val="20"/>
                <w:szCs w:val="20"/>
              </w:rPr>
            </w:pPr>
            <w:r>
              <w:rPr>
                <w:rFonts w:eastAsia="Times New Roman"/>
                <w:b/>
                <w:bCs/>
                <w:sz w:val="20"/>
                <w:szCs w:val="20"/>
              </w:rPr>
              <w:t>(20)</w:t>
            </w:r>
          </w:p>
        </w:tc>
        <w:tc>
          <w:tcPr>
            <w:tcW w:w="266" w:type="dxa"/>
            <w:shd w:val="clear" w:color="auto" w:fill="auto"/>
          </w:tcPr>
          <w:p w14:paraId="0EDC6D1C" w14:textId="77777777" w:rsidR="00C04ED4" w:rsidRPr="00BD7F26" w:rsidRDefault="00C04ED4" w:rsidP="00C04ED4">
            <w:pPr>
              <w:tabs>
                <w:tab w:val="decimal" w:pos="900"/>
              </w:tabs>
              <w:snapToGrid w:val="0"/>
              <w:spacing w:line="240" w:lineRule="atLeast"/>
              <w:ind w:left="-70" w:right="-29"/>
              <w:rPr>
                <w:b/>
                <w:bCs/>
                <w:color w:val="000000"/>
                <w:sz w:val="20"/>
                <w:szCs w:val="20"/>
              </w:rPr>
            </w:pPr>
          </w:p>
        </w:tc>
        <w:tc>
          <w:tcPr>
            <w:tcW w:w="1174" w:type="dxa"/>
            <w:shd w:val="clear" w:color="auto" w:fill="auto"/>
            <w:vAlign w:val="bottom"/>
          </w:tcPr>
          <w:p w14:paraId="39527AFA" w14:textId="09043EA2" w:rsidR="00C04ED4" w:rsidRPr="00BD7F26" w:rsidRDefault="00C04ED4" w:rsidP="00C04ED4">
            <w:pPr>
              <w:tabs>
                <w:tab w:val="decimal" w:pos="900"/>
              </w:tabs>
              <w:snapToGrid w:val="0"/>
              <w:spacing w:line="240" w:lineRule="atLeast"/>
              <w:ind w:left="-70" w:right="-51"/>
              <w:rPr>
                <w:rFonts w:eastAsia="Times New Roman"/>
                <w:b/>
                <w:bCs/>
                <w:sz w:val="20"/>
                <w:szCs w:val="20"/>
              </w:rPr>
            </w:pPr>
            <w:r>
              <w:rPr>
                <w:rFonts w:eastAsia="Times New Roman"/>
                <w:b/>
                <w:bCs/>
                <w:sz w:val="20"/>
                <w:szCs w:val="20"/>
              </w:rPr>
              <w:t>(17)</w:t>
            </w:r>
          </w:p>
        </w:tc>
        <w:tc>
          <w:tcPr>
            <w:tcW w:w="249" w:type="dxa"/>
            <w:shd w:val="clear" w:color="auto" w:fill="auto"/>
          </w:tcPr>
          <w:p w14:paraId="2C449E51" w14:textId="77777777" w:rsidR="00C04ED4" w:rsidRPr="00BD7F26" w:rsidRDefault="00C04ED4" w:rsidP="00C04ED4">
            <w:pPr>
              <w:tabs>
                <w:tab w:val="decimal" w:pos="900"/>
              </w:tabs>
              <w:snapToGrid w:val="0"/>
              <w:spacing w:line="240" w:lineRule="atLeast"/>
              <w:ind w:left="-70" w:right="-29"/>
              <w:rPr>
                <w:b/>
                <w:bCs/>
                <w:color w:val="000000"/>
                <w:sz w:val="20"/>
                <w:szCs w:val="20"/>
              </w:rPr>
            </w:pPr>
          </w:p>
        </w:tc>
        <w:tc>
          <w:tcPr>
            <w:tcW w:w="1137" w:type="dxa"/>
            <w:shd w:val="clear" w:color="auto" w:fill="auto"/>
          </w:tcPr>
          <w:p w14:paraId="5F7A4691" w14:textId="293385F5" w:rsidR="00C04ED4" w:rsidRPr="00BD7F26" w:rsidRDefault="00025F87" w:rsidP="00C04ED4">
            <w:pPr>
              <w:tabs>
                <w:tab w:val="decimal" w:pos="900"/>
              </w:tabs>
              <w:snapToGrid w:val="0"/>
              <w:spacing w:line="240" w:lineRule="atLeast"/>
              <w:ind w:left="-70" w:right="-51"/>
              <w:rPr>
                <w:rFonts w:eastAsia="Times New Roman"/>
                <w:b/>
                <w:bCs/>
                <w:sz w:val="20"/>
                <w:szCs w:val="20"/>
              </w:rPr>
            </w:pPr>
            <w:r>
              <w:rPr>
                <w:rFonts w:eastAsia="Times New Roman"/>
                <w:b/>
                <w:bCs/>
                <w:sz w:val="20"/>
                <w:szCs w:val="20"/>
              </w:rPr>
              <w:t>(20)</w:t>
            </w:r>
          </w:p>
        </w:tc>
        <w:tc>
          <w:tcPr>
            <w:tcW w:w="236" w:type="dxa"/>
            <w:shd w:val="clear" w:color="auto" w:fill="auto"/>
          </w:tcPr>
          <w:p w14:paraId="70F20AE7" w14:textId="77777777" w:rsidR="00C04ED4" w:rsidRPr="00BD7F26" w:rsidRDefault="00C04ED4" w:rsidP="00C04ED4">
            <w:pPr>
              <w:tabs>
                <w:tab w:val="decimal" w:pos="900"/>
              </w:tabs>
              <w:snapToGrid w:val="0"/>
              <w:spacing w:line="240" w:lineRule="atLeast"/>
              <w:ind w:left="-70" w:right="-29"/>
              <w:rPr>
                <w:b/>
                <w:bCs/>
                <w:sz w:val="20"/>
                <w:szCs w:val="20"/>
              </w:rPr>
            </w:pPr>
          </w:p>
        </w:tc>
        <w:tc>
          <w:tcPr>
            <w:tcW w:w="1120" w:type="dxa"/>
            <w:shd w:val="clear" w:color="auto" w:fill="auto"/>
          </w:tcPr>
          <w:p w14:paraId="10994525" w14:textId="6D990A00" w:rsidR="00C04ED4" w:rsidRPr="00BD7F26" w:rsidRDefault="00C04ED4" w:rsidP="00C04ED4">
            <w:pPr>
              <w:tabs>
                <w:tab w:val="decimal" w:pos="900"/>
              </w:tabs>
              <w:snapToGrid w:val="0"/>
              <w:spacing w:line="240" w:lineRule="atLeast"/>
              <w:ind w:left="-70" w:right="-51"/>
              <w:rPr>
                <w:rFonts w:eastAsia="Times New Roman"/>
                <w:b/>
                <w:bCs/>
                <w:sz w:val="20"/>
                <w:szCs w:val="20"/>
              </w:rPr>
            </w:pPr>
            <w:r>
              <w:rPr>
                <w:rFonts w:eastAsia="Times New Roman"/>
                <w:b/>
                <w:bCs/>
                <w:sz w:val="20"/>
                <w:szCs w:val="20"/>
              </w:rPr>
              <w:t xml:space="preserve">        (17)</w:t>
            </w:r>
          </w:p>
        </w:tc>
      </w:tr>
    </w:tbl>
    <w:p w14:paraId="35D72D22" w14:textId="73D99A77" w:rsidR="00055A1A" w:rsidRPr="00BD7F26" w:rsidRDefault="00055A1A" w:rsidP="009E34F3">
      <w:pPr>
        <w:spacing w:line="240" w:lineRule="atLeast"/>
        <w:ind w:left="539"/>
        <w:contextualSpacing/>
        <w:jc w:val="both"/>
        <w:rPr>
          <w:sz w:val="22"/>
          <w:szCs w:val="22"/>
        </w:rPr>
      </w:pPr>
    </w:p>
    <w:p w14:paraId="78357421" w14:textId="77777777" w:rsidR="00B75D49" w:rsidRPr="00020768" w:rsidRDefault="00B75D49" w:rsidP="00020768">
      <w:pPr>
        <w:snapToGrid w:val="0"/>
        <w:ind w:hanging="43"/>
        <w:jc w:val="right"/>
        <w:rPr>
          <w:sz w:val="2"/>
          <w:szCs w:val="2"/>
        </w:rPr>
      </w:pPr>
    </w:p>
    <w:tbl>
      <w:tblPr>
        <w:tblW w:w="9208" w:type="dxa"/>
        <w:tblInd w:w="332" w:type="dxa"/>
        <w:tblLayout w:type="fixed"/>
        <w:tblLook w:val="0000" w:firstRow="0" w:lastRow="0" w:firstColumn="0" w:lastColumn="0" w:noHBand="0" w:noVBand="0"/>
      </w:tblPr>
      <w:tblGrid>
        <w:gridCol w:w="3772"/>
        <w:gridCol w:w="1269"/>
        <w:gridCol w:w="267"/>
        <w:gridCol w:w="1200"/>
        <w:gridCol w:w="246"/>
        <w:gridCol w:w="1104"/>
        <w:gridCol w:w="250"/>
        <w:gridCol w:w="1100"/>
      </w:tblGrid>
      <w:tr w:rsidR="00C27B53" w:rsidRPr="00BD7F26" w14:paraId="63CCD165" w14:textId="77777777" w:rsidTr="00245B74">
        <w:tc>
          <w:tcPr>
            <w:tcW w:w="3772" w:type="dxa"/>
            <w:shd w:val="clear" w:color="auto" w:fill="auto"/>
          </w:tcPr>
          <w:p w14:paraId="4BC557F0" w14:textId="77777777" w:rsidR="00C27B53" w:rsidRPr="00BD7F26" w:rsidRDefault="00C27B53" w:rsidP="00D00854">
            <w:pPr>
              <w:snapToGrid w:val="0"/>
              <w:spacing w:line="240" w:lineRule="atLeast"/>
              <w:ind w:right="-29"/>
              <w:jc w:val="both"/>
              <w:rPr>
                <w:b/>
                <w:bCs/>
                <w:sz w:val="20"/>
                <w:szCs w:val="20"/>
              </w:rPr>
            </w:pPr>
          </w:p>
        </w:tc>
        <w:tc>
          <w:tcPr>
            <w:tcW w:w="2736" w:type="dxa"/>
            <w:gridSpan w:val="3"/>
            <w:shd w:val="clear" w:color="auto" w:fill="auto"/>
          </w:tcPr>
          <w:p w14:paraId="6CCB7876" w14:textId="77777777" w:rsidR="00C27B53" w:rsidRPr="00BD7F26" w:rsidRDefault="00C27B53" w:rsidP="00D00854">
            <w:pPr>
              <w:spacing w:line="240" w:lineRule="atLeast"/>
              <w:ind w:right="-29"/>
              <w:jc w:val="center"/>
              <w:rPr>
                <w:b/>
                <w:bCs/>
                <w:sz w:val="20"/>
                <w:szCs w:val="20"/>
              </w:rPr>
            </w:pPr>
            <w:r w:rsidRPr="00BD7F26">
              <w:rPr>
                <w:b/>
                <w:bCs/>
                <w:color w:val="000000"/>
                <w:sz w:val="20"/>
                <w:szCs w:val="20"/>
              </w:rPr>
              <w:t>Consolidated</w:t>
            </w:r>
          </w:p>
        </w:tc>
        <w:tc>
          <w:tcPr>
            <w:tcW w:w="246" w:type="dxa"/>
            <w:shd w:val="clear" w:color="auto" w:fill="auto"/>
          </w:tcPr>
          <w:p w14:paraId="54D944BF" w14:textId="77777777" w:rsidR="00C27B53" w:rsidRPr="00BD7F26" w:rsidRDefault="00C27B53" w:rsidP="00D00854">
            <w:pPr>
              <w:snapToGrid w:val="0"/>
              <w:spacing w:line="240" w:lineRule="atLeast"/>
              <w:ind w:right="-29"/>
              <w:jc w:val="both"/>
              <w:rPr>
                <w:b/>
                <w:bCs/>
                <w:sz w:val="20"/>
                <w:szCs w:val="20"/>
              </w:rPr>
            </w:pPr>
          </w:p>
        </w:tc>
        <w:tc>
          <w:tcPr>
            <w:tcW w:w="2454" w:type="dxa"/>
            <w:gridSpan w:val="3"/>
            <w:shd w:val="clear" w:color="auto" w:fill="auto"/>
          </w:tcPr>
          <w:p w14:paraId="2E2F3339" w14:textId="77777777" w:rsidR="00C27B53" w:rsidRPr="00BD7F26" w:rsidRDefault="00C27B53" w:rsidP="00D00854">
            <w:pPr>
              <w:spacing w:line="240" w:lineRule="atLeast"/>
              <w:ind w:right="-29"/>
              <w:jc w:val="center"/>
              <w:rPr>
                <w:b/>
                <w:bCs/>
                <w:sz w:val="20"/>
                <w:szCs w:val="20"/>
              </w:rPr>
            </w:pPr>
            <w:r w:rsidRPr="00BD7F26">
              <w:rPr>
                <w:b/>
                <w:bCs/>
                <w:color w:val="000000"/>
                <w:sz w:val="20"/>
                <w:szCs w:val="20"/>
              </w:rPr>
              <w:t>The Bank</w:t>
            </w:r>
          </w:p>
        </w:tc>
      </w:tr>
      <w:tr w:rsidR="00020768" w:rsidRPr="00BD7F26" w14:paraId="2666B61E" w14:textId="77777777" w:rsidTr="00245B74">
        <w:tc>
          <w:tcPr>
            <w:tcW w:w="3772" w:type="dxa"/>
            <w:shd w:val="clear" w:color="auto" w:fill="auto"/>
          </w:tcPr>
          <w:p w14:paraId="4389F8AB" w14:textId="77777777" w:rsidR="00020768" w:rsidRPr="00BD7F26" w:rsidRDefault="00020768" w:rsidP="00020768">
            <w:pPr>
              <w:snapToGrid w:val="0"/>
              <w:spacing w:line="240" w:lineRule="atLeast"/>
              <w:ind w:right="-29"/>
              <w:jc w:val="both"/>
              <w:rPr>
                <w:sz w:val="20"/>
                <w:szCs w:val="20"/>
              </w:rPr>
            </w:pPr>
          </w:p>
        </w:tc>
        <w:tc>
          <w:tcPr>
            <w:tcW w:w="1269" w:type="dxa"/>
            <w:shd w:val="clear" w:color="auto" w:fill="auto"/>
          </w:tcPr>
          <w:p w14:paraId="1F157DF5" w14:textId="7405519A" w:rsidR="00020768" w:rsidRPr="00BD7F26" w:rsidRDefault="00020768" w:rsidP="00020768">
            <w:pPr>
              <w:spacing w:line="240" w:lineRule="atLeast"/>
              <w:ind w:left="-107" w:right="-46"/>
              <w:jc w:val="center"/>
              <w:rPr>
                <w:spacing w:val="-4"/>
                <w:sz w:val="20"/>
                <w:szCs w:val="20"/>
              </w:rPr>
            </w:pPr>
            <w:r w:rsidRPr="00E73AFD">
              <w:rPr>
                <w:spacing w:val="-2"/>
                <w:sz w:val="20"/>
                <w:szCs w:val="20"/>
              </w:rPr>
              <w:t>31 March</w:t>
            </w:r>
          </w:p>
        </w:tc>
        <w:tc>
          <w:tcPr>
            <w:tcW w:w="267" w:type="dxa"/>
            <w:shd w:val="clear" w:color="auto" w:fill="auto"/>
          </w:tcPr>
          <w:p w14:paraId="168DDE92" w14:textId="77777777" w:rsidR="00020768" w:rsidRPr="00BD7F26" w:rsidRDefault="00020768" w:rsidP="00020768">
            <w:pPr>
              <w:snapToGrid w:val="0"/>
              <w:spacing w:line="240" w:lineRule="atLeast"/>
              <w:ind w:right="-29"/>
              <w:jc w:val="both"/>
              <w:rPr>
                <w:sz w:val="20"/>
                <w:szCs w:val="20"/>
              </w:rPr>
            </w:pPr>
          </w:p>
        </w:tc>
        <w:tc>
          <w:tcPr>
            <w:tcW w:w="1200" w:type="dxa"/>
            <w:shd w:val="clear" w:color="auto" w:fill="auto"/>
          </w:tcPr>
          <w:p w14:paraId="5BA05437" w14:textId="461F608D" w:rsidR="00020768" w:rsidRPr="00BD7F26" w:rsidRDefault="00020768" w:rsidP="00020768">
            <w:pPr>
              <w:spacing w:line="240" w:lineRule="atLeast"/>
              <w:ind w:left="-175" w:right="-120"/>
              <w:jc w:val="center"/>
              <w:rPr>
                <w:sz w:val="20"/>
                <w:szCs w:val="20"/>
              </w:rPr>
            </w:pPr>
            <w:r w:rsidRPr="00BD7F26">
              <w:rPr>
                <w:sz w:val="20"/>
                <w:szCs w:val="20"/>
              </w:rPr>
              <w:t>31 December</w:t>
            </w:r>
          </w:p>
        </w:tc>
        <w:tc>
          <w:tcPr>
            <w:tcW w:w="246" w:type="dxa"/>
            <w:shd w:val="clear" w:color="auto" w:fill="auto"/>
          </w:tcPr>
          <w:p w14:paraId="30CB9F44" w14:textId="77777777" w:rsidR="00020768" w:rsidRPr="00BD7F26" w:rsidRDefault="00020768" w:rsidP="00020768">
            <w:pPr>
              <w:snapToGrid w:val="0"/>
              <w:spacing w:line="240" w:lineRule="atLeast"/>
              <w:ind w:right="-29"/>
              <w:jc w:val="both"/>
              <w:rPr>
                <w:sz w:val="20"/>
                <w:szCs w:val="20"/>
              </w:rPr>
            </w:pPr>
          </w:p>
        </w:tc>
        <w:tc>
          <w:tcPr>
            <w:tcW w:w="1104" w:type="dxa"/>
            <w:shd w:val="clear" w:color="auto" w:fill="auto"/>
          </w:tcPr>
          <w:p w14:paraId="0EA9D304" w14:textId="5B25DB3B" w:rsidR="00020768" w:rsidRPr="00BD7F26" w:rsidRDefault="00020768" w:rsidP="00020768">
            <w:pPr>
              <w:spacing w:line="240" w:lineRule="atLeast"/>
              <w:ind w:left="-107" w:right="-46"/>
              <w:jc w:val="center"/>
              <w:rPr>
                <w:spacing w:val="-4"/>
                <w:sz w:val="20"/>
                <w:szCs w:val="20"/>
              </w:rPr>
            </w:pPr>
            <w:r w:rsidRPr="00E73AFD">
              <w:rPr>
                <w:spacing w:val="-2"/>
                <w:sz w:val="20"/>
                <w:szCs w:val="20"/>
              </w:rPr>
              <w:t>31 March</w:t>
            </w:r>
          </w:p>
        </w:tc>
        <w:tc>
          <w:tcPr>
            <w:tcW w:w="250" w:type="dxa"/>
            <w:shd w:val="clear" w:color="auto" w:fill="auto"/>
          </w:tcPr>
          <w:p w14:paraId="2410F5BB" w14:textId="77777777" w:rsidR="00020768" w:rsidRPr="00BD7F26" w:rsidRDefault="00020768" w:rsidP="00020768">
            <w:pPr>
              <w:snapToGrid w:val="0"/>
              <w:spacing w:line="240" w:lineRule="atLeast"/>
              <w:ind w:right="-29"/>
              <w:jc w:val="both"/>
              <w:rPr>
                <w:sz w:val="20"/>
                <w:szCs w:val="20"/>
              </w:rPr>
            </w:pPr>
          </w:p>
        </w:tc>
        <w:tc>
          <w:tcPr>
            <w:tcW w:w="1100" w:type="dxa"/>
            <w:shd w:val="clear" w:color="auto" w:fill="auto"/>
          </w:tcPr>
          <w:p w14:paraId="39AFC008" w14:textId="1658448E" w:rsidR="00020768" w:rsidRPr="00BD7F26" w:rsidRDefault="00020768" w:rsidP="00020768">
            <w:pPr>
              <w:spacing w:line="240" w:lineRule="atLeast"/>
              <w:ind w:left="-175" w:right="-147"/>
              <w:jc w:val="center"/>
              <w:rPr>
                <w:sz w:val="20"/>
                <w:szCs w:val="20"/>
              </w:rPr>
            </w:pPr>
            <w:r w:rsidRPr="00BD7F26">
              <w:rPr>
                <w:sz w:val="20"/>
                <w:szCs w:val="20"/>
              </w:rPr>
              <w:t>31</w:t>
            </w:r>
            <w:r w:rsidRPr="00BD7F26">
              <w:rPr>
                <w:rFonts w:cstheme="minorBidi"/>
                <w:sz w:val="20"/>
                <w:szCs w:val="20"/>
              </w:rPr>
              <w:t xml:space="preserve"> </w:t>
            </w:r>
            <w:r w:rsidRPr="00BD7F26">
              <w:rPr>
                <w:sz w:val="20"/>
                <w:szCs w:val="20"/>
              </w:rPr>
              <w:t>December</w:t>
            </w:r>
          </w:p>
        </w:tc>
      </w:tr>
      <w:tr w:rsidR="00020768" w:rsidRPr="00BD7F26" w14:paraId="0D0B7E5E" w14:textId="77777777" w:rsidTr="00245B74">
        <w:tc>
          <w:tcPr>
            <w:tcW w:w="3772" w:type="dxa"/>
            <w:shd w:val="clear" w:color="auto" w:fill="auto"/>
          </w:tcPr>
          <w:p w14:paraId="4D65741D" w14:textId="77777777" w:rsidR="00020768" w:rsidRPr="00BD7F26" w:rsidRDefault="00020768" w:rsidP="00020768">
            <w:pPr>
              <w:snapToGrid w:val="0"/>
              <w:spacing w:line="240" w:lineRule="atLeast"/>
              <w:ind w:right="-29"/>
              <w:jc w:val="both"/>
              <w:rPr>
                <w:sz w:val="20"/>
                <w:szCs w:val="20"/>
              </w:rPr>
            </w:pPr>
          </w:p>
        </w:tc>
        <w:tc>
          <w:tcPr>
            <w:tcW w:w="1269" w:type="dxa"/>
            <w:shd w:val="clear" w:color="auto" w:fill="auto"/>
          </w:tcPr>
          <w:p w14:paraId="482466DC" w14:textId="76E23FAD" w:rsidR="00020768" w:rsidRPr="00BD7F26" w:rsidRDefault="00020768" w:rsidP="00020768">
            <w:pPr>
              <w:spacing w:line="240" w:lineRule="atLeast"/>
              <w:ind w:right="-29"/>
              <w:jc w:val="center"/>
              <w:rPr>
                <w:color w:val="000000"/>
                <w:sz w:val="20"/>
                <w:szCs w:val="20"/>
              </w:rPr>
            </w:pPr>
            <w:r w:rsidRPr="00BD7F26">
              <w:rPr>
                <w:color w:val="000000"/>
                <w:sz w:val="20"/>
                <w:szCs w:val="20"/>
              </w:rPr>
              <w:t>202</w:t>
            </w:r>
            <w:r>
              <w:rPr>
                <w:color w:val="000000"/>
                <w:sz w:val="20"/>
                <w:szCs w:val="20"/>
              </w:rPr>
              <w:t>2</w:t>
            </w:r>
          </w:p>
        </w:tc>
        <w:tc>
          <w:tcPr>
            <w:tcW w:w="267" w:type="dxa"/>
            <w:shd w:val="clear" w:color="auto" w:fill="auto"/>
          </w:tcPr>
          <w:p w14:paraId="378AD619" w14:textId="77777777" w:rsidR="00020768" w:rsidRPr="00BD7F26" w:rsidRDefault="00020768" w:rsidP="00020768">
            <w:pPr>
              <w:snapToGrid w:val="0"/>
              <w:spacing w:line="240" w:lineRule="atLeast"/>
              <w:ind w:right="-29"/>
              <w:jc w:val="both"/>
              <w:rPr>
                <w:sz w:val="20"/>
                <w:szCs w:val="20"/>
              </w:rPr>
            </w:pPr>
          </w:p>
        </w:tc>
        <w:tc>
          <w:tcPr>
            <w:tcW w:w="1200" w:type="dxa"/>
            <w:shd w:val="clear" w:color="auto" w:fill="auto"/>
          </w:tcPr>
          <w:p w14:paraId="64443E31" w14:textId="1D42DA08" w:rsidR="00020768" w:rsidRPr="00BD7F26" w:rsidRDefault="00020768" w:rsidP="00020768">
            <w:pPr>
              <w:spacing w:line="240" w:lineRule="atLeast"/>
              <w:ind w:left="-175" w:right="-120"/>
              <w:jc w:val="center"/>
              <w:rPr>
                <w:color w:val="000000"/>
                <w:sz w:val="20"/>
                <w:szCs w:val="20"/>
              </w:rPr>
            </w:pPr>
            <w:r w:rsidRPr="00BD7F26">
              <w:rPr>
                <w:color w:val="000000"/>
                <w:sz w:val="20"/>
                <w:szCs w:val="20"/>
              </w:rPr>
              <w:t>202</w:t>
            </w:r>
            <w:r>
              <w:rPr>
                <w:color w:val="000000"/>
                <w:sz w:val="20"/>
                <w:szCs w:val="20"/>
              </w:rPr>
              <w:t>1</w:t>
            </w:r>
          </w:p>
        </w:tc>
        <w:tc>
          <w:tcPr>
            <w:tcW w:w="246" w:type="dxa"/>
            <w:shd w:val="clear" w:color="auto" w:fill="auto"/>
          </w:tcPr>
          <w:p w14:paraId="2912D816" w14:textId="77777777" w:rsidR="00020768" w:rsidRPr="00BD7F26" w:rsidRDefault="00020768" w:rsidP="00020768">
            <w:pPr>
              <w:snapToGrid w:val="0"/>
              <w:spacing w:line="240" w:lineRule="atLeast"/>
              <w:ind w:right="-29"/>
              <w:jc w:val="both"/>
              <w:rPr>
                <w:sz w:val="20"/>
                <w:szCs w:val="20"/>
              </w:rPr>
            </w:pPr>
          </w:p>
        </w:tc>
        <w:tc>
          <w:tcPr>
            <w:tcW w:w="1104" w:type="dxa"/>
            <w:shd w:val="clear" w:color="auto" w:fill="auto"/>
          </w:tcPr>
          <w:p w14:paraId="52F88840" w14:textId="7B2848D9" w:rsidR="00020768" w:rsidRPr="00BD7F26" w:rsidRDefault="00020768" w:rsidP="00020768">
            <w:pPr>
              <w:spacing w:line="240" w:lineRule="atLeast"/>
              <w:ind w:right="-29"/>
              <w:jc w:val="center"/>
              <w:rPr>
                <w:color w:val="000000"/>
                <w:sz w:val="20"/>
                <w:szCs w:val="20"/>
              </w:rPr>
            </w:pPr>
            <w:r w:rsidRPr="00BD7F26">
              <w:rPr>
                <w:color w:val="000000"/>
                <w:sz w:val="20"/>
                <w:szCs w:val="20"/>
              </w:rPr>
              <w:t>202</w:t>
            </w:r>
            <w:r>
              <w:rPr>
                <w:color w:val="000000"/>
                <w:sz w:val="20"/>
                <w:szCs w:val="20"/>
              </w:rPr>
              <w:t>2</w:t>
            </w:r>
          </w:p>
        </w:tc>
        <w:tc>
          <w:tcPr>
            <w:tcW w:w="250" w:type="dxa"/>
            <w:shd w:val="clear" w:color="auto" w:fill="auto"/>
          </w:tcPr>
          <w:p w14:paraId="238FEB4C" w14:textId="77777777" w:rsidR="00020768" w:rsidRPr="00BD7F26" w:rsidRDefault="00020768" w:rsidP="00020768">
            <w:pPr>
              <w:snapToGrid w:val="0"/>
              <w:spacing w:line="240" w:lineRule="atLeast"/>
              <w:ind w:right="-29"/>
              <w:jc w:val="both"/>
              <w:rPr>
                <w:sz w:val="20"/>
                <w:szCs w:val="20"/>
              </w:rPr>
            </w:pPr>
          </w:p>
        </w:tc>
        <w:tc>
          <w:tcPr>
            <w:tcW w:w="1100" w:type="dxa"/>
            <w:shd w:val="clear" w:color="auto" w:fill="auto"/>
          </w:tcPr>
          <w:p w14:paraId="63429999" w14:textId="605B0F44" w:rsidR="00020768" w:rsidRPr="00BD7F26" w:rsidRDefault="00020768" w:rsidP="00020768">
            <w:pPr>
              <w:spacing w:line="240" w:lineRule="atLeast"/>
              <w:ind w:left="-175" w:right="-120"/>
              <w:jc w:val="center"/>
              <w:rPr>
                <w:color w:val="000000"/>
                <w:sz w:val="20"/>
                <w:szCs w:val="20"/>
              </w:rPr>
            </w:pPr>
            <w:r w:rsidRPr="00BD7F26">
              <w:rPr>
                <w:color w:val="000000"/>
                <w:sz w:val="20"/>
                <w:szCs w:val="20"/>
              </w:rPr>
              <w:t>202</w:t>
            </w:r>
            <w:r>
              <w:rPr>
                <w:color w:val="000000"/>
                <w:sz w:val="20"/>
                <w:szCs w:val="20"/>
              </w:rPr>
              <w:t>1</w:t>
            </w:r>
          </w:p>
        </w:tc>
      </w:tr>
      <w:tr w:rsidR="007712D1" w:rsidRPr="00BD7F26" w14:paraId="186BB8FA" w14:textId="77777777" w:rsidTr="00245B74">
        <w:tc>
          <w:tcPr>
            <w:tcW w:w="3772" w:type="dxa"/>
            <w:shd w:val="clear" w:color="auto" w:fill="auto"/>
          </w:tcPr>
          <w:p w14:paraId="0CFB9253" w14:textId="77777777" w:rsidR="007712D1" w:rsidRPr="00BD7F26" w:rsidRDefault="007712D1" w:rsidP="007712D1">
            <w:pPr>
              <w:snapToGrid w:val="0"/>
              <w:spacing w:line="240" w:lineRule="atLeast"/>
              <w:ind w:right="-29"/>
              <w:jc w:val="both"/>
              <w:rPr>
                <w:sz w:val="20"/>
                <w:szCs w:val="20"/>
              </w:rPr>
            </w:pPr>
          </w:p>
        </w:tc>
        <w:tc>
          <w:tcPr>
            <w:tcW w:w="1269" w:type="dxa"/>
            <w:shd w:val="clear" w:color="auto" w:fill="auto"/>
          </w:tcPr>
          <w:p w14:paraId="2A293A25" w14:textId="77777777" w:rsidR="007712D1" w:rsidRPr="00D654A3" w:rsidRDefault="007712D1" w:rsidP="007712D1">
            <w:pPr>
              <w:spacing w:line="240" w:lineRule="atLeast"/>
              <w:ind w:right="-29"/>
              <w:jc w:val="center"/>
              <w:rPr>
                <w:sz w:val="20"/>
                <w:szCs w:val="20"/>
              </w:rPr>
            </w:pPr>
            <w:r w:rsidRPr="00D654A3">
              <w:rPr>
                <w:color w:val="000000"/>
                <w:sz w:val="20"/>
                <w:szCs w:val="20"/>
              </w:rPr>
              <w:t>Fair value</w:t>
            </w:r>
          </w:p>
        </w:tc>
        <w:tc>
          <w:tcPr>
            <w:tcW w:w="267" w:type="dxa"/>
            <w:shd w:val="clear" w:color="auto" w:fill="auto"/>
          </w:tcPr>
          <w:p w14:paraId="0AA85591" w14:textId="77777777" w:rsidR="007712D1" w:rsidRPr="00D654A3" w:rsidRDefault="007712D1" w:rsidP="007712D1">
            <w:pPr>
              <w:snapToGrid w:val="0"/>
              <w:spacing w:line="240" w:lineRule="atLeast"/>
              <w:ind w:right="-29"/>
              <w:jc w:val="both"/>
              <w:rPr>
                <w:sz w:val="20"/>
                <w:szCs w:val="20"/>
              </w:rPr>
            </w:pPr>
          </w:p>
        </w:tc>
        <w:tc>
          <w:tcPr>
            <w:tcW w:w="1200" w:type="dxa"/>
            <w:shd w:val="clear" w:color="auto" w:fill="auto"/>
          </w:tcPr>
          <w:p w14:paraId="76E75106" w14:textId="77777777" w:rsidR="007712D1" w:rsidRPr="00D654A3" w:rsidRDefault="007712D1" w:rsidP="007712D1">
            <w:pPr>
              <w:spacing w:line="240" w:lineRule="atLeast"/>
              <w:ind w:right="-29"/>
              <w:jc w:val="center"/>
              <w:rPr>
                <w:sz w:val="20"/>
                <w:szCs w:val="20"/>
              </w:rPr>
            </w:pPr>
            <w:r w:rsidRPr="00D654A3">
              <w:rPr>
                <w:color w:val="000000"/>
                <w:sz w:val="20"/>
                <w:szCs w:val="20"/>
              </w:rPr>
              <w:t>Fair value</w:t>
            </w:r>
          </w:p>
        </w:tc>
        <w:tc>
          <w:tcPr>
            <w:tcW w:w="246" w:type="dxa"/>
            <w:shd w:val="clear" w:color="auto" w:fill="auto"/>
          </w:tcPr>
          <w:p w14:paraId="231C399C" w14:textId="77777777" w:rsidR="007712D1" w:rsidRPr="00D654A3" w:rsidRDefault="007712D1" w:rsidP="007712D1">
            <w:pPr>
              <w:snapToGrid w:val="0"/>
              <w:spacing w:line="240" w:lineRule="atLeast"/>
              <w:ind w:right="-29"/>
              <w:jc w:val="both"/>
              <w:rPr>
                <w:sz w:val="20"/>
                <w:szCs w:val="20"/>
              </w:rPr>
            </w:pPr>
          </w:p>
        </w:tc>
        <w:tc>
          <w:tcPr>
            <w:tcW w:w="1104" w:type="dxa"/>
            <w:shd w:val="clear" w:color="auto" w:fill="auto"/>
          </w:tcPr>
          <w:p w14:paraId="0CDAD4D7" w14:textId="77777777" w:rsidR="007712D1" w:rsidRPr="00D654A3" w:rsidRDefault="007712D1" w:rsidP="007712D1">
            <w:pPr>
              <w:spacing w:line="240" w:lineRule="atLeast"/>
              <w:ind w:right="-29"/>
              <w:jc w:val="center"/>
              <w:rPr>
                <w:sz w:val="20"/>
                <w:szCs w:val="20"/>
              </w:rPr>
            </w:pPr>
            <w:r w:rsidRPr="00D654A3">
              <w:rPr>
                <w:color w:val="000000"/>
                <w:sz w:val="20"/>
                <w:szCs w:val="20"/>
              </w:rPr>
              <w:t>Fair value</w:t>
            </w:r>
          </w:p>
        </w:tc>
        <w:tc>
          <w:tcPr>
            <w:tcW w:w="250" w:type="dxa"/>
            <w:shd w:val="clear" w:color="auto" w:fill="auto"/>
          </w:tcPr>
          <w:p w14:paraId="4223F44D" w14:textId="77777777" w:rsidR="007712D1" w:rsidRPr="00D654A3" w:rsidRDefault="007712D1" w:rsidP="007712D1">
            <w:pPr>
              <w:snapToGrid w:val="0"/>
              <w:spacing w:line="240" w:lineRule="atLeast"/>
              <w:ind w:right="-29"/>
              <w:jc w:val="both"/>
              <w:rPr>
                <w:sz w:val="20"/>
                <w:szCs w:val="20"/>
              </w:rPr>
            </w:pPr>
          </w:p>
        </w:tc>
        <w:tc>
          <w:tcPr>
            <w:tcW w:w="1100" w:type="dxa"/>
            <w:shd w:val="clear" w:color="auto" w:fill="auto"/>
          </w:tcPr>
          <w:p w14:paraId="786010A6" w14:textId="77777777" w:rsidR="007712D1" w:rsidRPr="00D654A3" w:rsidRDefault="007712D1" w:rsidP="007712D1">
            <w:pPr>
              <w:spacing w:line="240" w:lineRule="atLeast"/>
              <w:ind w:right="-29"/>
              <w:jc w:val="center"/>
              <w:rPr>
                <w:sz w:val="20"/>
                <w:szCs w:val="20"/>
              </w:rPr>
            </w:pPr>
            <w:r w:rsidRPr="00D654A3">
              <w:rPr>
                <w:color w:val="000000"/>
                <w:sz w:val="20"/>
                <w:szCs w:val="20"/>
              </w:rPr>
              <w:t>Fair value</w:t>
            </w:r>
          </w:p>
        </w:tc>
      </w:tr>
      <w:tr w:rsidR="007712D1" w:rsidRPr="00BD7F26" w14:paraId="7A02A533" w14:textId="77777777" w:rsidTr="00245B74">
        <w:tc>
          <w:tcPr>
            <w:tcW w:w="3772" w:type="dxa"/>
            <w:shd w:val="clear" w:color="auto" w:fill="auto"/>
          </w:tcPr>
          <w:p w14:paraId="77A40E48" w14:textId="77777777" w:rsidR="007712D1" w:rsidRPr="00BD7F26" w:rsidRDefault="007712D1" w:rsidP="007712D1">
            <w:pPr>
              <w:snapToGrid w:val="0"/>
              <w:spacing w:line="240" w:lineRule="atLeast"/>
              <w:ind w:right="-29"/>
              <w:jc w:val="both"/>
              <w:rPr>
                <w:sz w:val="20"/>
                <w:szCs w:val="20"/>
              </w:rPr>
            </w:pPr>
          </w:p>
        </w:tc>
        <w:tc>
          <w:tcPr>
            <w:tcW w:w="5436" w:type="dxa"/>
            <w:gridSpan w:val="7"/>
            <w:shd w:val="clear" w:color="auto" w:fill="auto"/>
          </w:tcPr>
          <w:p w14:paraId="6BC4DA96" w14:textId="77777777" w:rsidR="007712D1" w:rsidRPr="00D654A3" w:rsidRDefault="007712D1" w:rsidP="007712D1">
            <w:pPr>
              <w:spacing w:line="240" w:lineRule="atLeast"/>
              <w:ind w:right="-29"/>
              <w:jc w:val="center"/>
              <w:rPr>
                <w:b/>
                <w:bCs/>
                <w:color w:val="000000"/>
                <w:sz w:val="20"/>
                <w:szCs w:val="20"/>
              </w:rPr>
            </w:pPr>
            <w:r w:rsidRPr="00D654A3">
              <w:rPr>
                <w:i/>
                <w:iCs/>
                <w:color w:val="000000"/>
                <w:sz w:val="20"/>
                <w:szCs w:val="20"/>
                <w:cs/>
              </w:rPr>
              <w:t>(</w:t>
            </w:r>
            <w:r w:rsidRPr="00D654A3">
              <w:rPr>
                <w:i/>
                <w:iCs/>
                <w:color w:val="000000"/>
                <w:sz w:val="20"/>
                <w:szCs w:val="20"/>
              </w:rPr>
              <w:t>in million Baht</w:t>
            </w:r>
            <w:r w:rsidRPr="00D654A3">
              <w:rPr>
                <w:i/>
                <w:iCs/>
                <w:color w:val="000000"/>
                <w:sz w:val="20"/>
                <w:szCs w:val="20"/>
                <w:cs/>
              </w:rPr>
              <w:t>)</w:t>
            </w:r>
          </w:p>
        </w:tc>
      </w:tr>
      <w:tr w:rsidR="007712D1" w:rsidRPr="00BD7F26" w14:paraId="4CAD0AD8" w14:textId="77777777" w:rsidTr="00245B74">
        <w:tc>
          <w:tcPr>
            <w:tcW w:w="3772" w:type="dxa"/>
            <w:shd w:val="clear" w:color="auto" w:fill="auto"/>
            <w:vAlign w:val="bottom"/>
          </w:tcPr>
          <w:p w14:paraId="52888758" w14:textId="56C3C6ED" w:rsidR="007712D1" w:rsidRPr="00BD7F26" w:rsidRDefault="007712D1" w:rsidP="007712D1">
            <w:pPr>
              <w:spacing w:line="240" w:lineRule="atLeast"/>
              <w:ind w:left="118" w:right="-29"/>
              <w:rPr>
                <w:b/>
                <w:bCs/>
                <w:i/>
                <w:iCs/>
                <w:color w:val="000000"/>
                <w:sz w:val="20"/>
                <w:szCs w:val="20"/>
              </w:rPr>
            </w:pPr>
            <w:r w:rsidRPr="00BD7F26">
              <w:rPr>
                <w:b/>
                <w:bCs/>
                <w:i/>
                <w:iCs/>
                <w:color w:val="000000"/>
                <w:sz w:val="20"/>
                <w:szCs w:val="20"/>
              </w:rPr>
              <w:t>Investments in equity instruments</w:t>
            </w:r>
            <w:r w:rsidRPr="00BD7F26">
              <w:rPr>
                <w:b/>
                <w:bCs/>
                <w:i/>
                <w:iCs/>
                <w:color w:val="000000"/>
                <w:sz w:val="20"/>
                <w:szCs w:val="20"/>
              </w:rPr>
              <w:br/>
              <w:t xml:space="preserve">   designated at FVOCI</w:t>
            </w:r>
          </w:p>
        </w:tc>
        <w:tc>
          <w:tcPr>
            <w:tcW w:w="1269" w:type="dxa"/>
            <w:shd w:val="clear" w:color="auto" w:fill="auto"/>
            <w:vAlign w:val="bottom"/>
          </w:tcPr>
          <w:p w14:paraId="5ABD1182" w14:textId="77777777" w:rsidR="007712D1" w:rsidRPr="00BD7F26" w:rsidRDefault="007712D1" w:rsidP="007712D1">
            <w:pPr>
              <w:snapToGrid w:val="0"/>
              <w:spacing w:line="240" w:lineRule="atLeast"/>
              <w:jc w:val="right"/>
              <w:rPr>
                <w:color w:val="000000"/>
                <w:sz w:val="20"/>
                <w:szCs w:val="20"/>
              </w:rPr>
            </w:pPr>
          </w:p>
        </w:tc>
        <w:tc>
          <w:tcPr>
            <w:tcW w:w="267" w:type="dxa"/>
            <w:shd w:val="clear" w:color="auto" w:fill="auto"/>
          </w:tcPr>
          <w:p w14:paraId="2255A090" w14:textId="77777777" w:rsidR="007712D1" w:rsidRPr="00BD7F26" w:rsidRDefault="007712D1" w:rsidP="007712D1">
            <w:pPr>
              <w:snapToGrid w:val="0"/>
              <w:spacing w:line="240" w:lineRule="atLeast"/>
              <w:ind w:right="-29"/>
              <w:jc w:val="both"/>
              <w:rPr>
                <w:sz w:val="20"/>
                <w:szCs w:val="20"/>
              </w:rPr>
            </w:pPr>
          </w:p>
        </w:tc>
        <w:tc>
          <w:tcPr>
            <w:tcW w:w="1200" w:type="dxa"/>
            <w:shd w:val="clear" w:color="auto" w:fill="auto"/>
            <w:vAlign w:val="bottom"/>
          </w:tcPr>
          <w:p w14:paraId="49FD8336" w14:textId="77777777" w:rsidR="007712D1" w:rsidRPr="00BD7F26" w:rsidRDefault="007712D1" w:rsidP="007712D1">
            <w:pPr>
              <w:snapToGrid w:val="0"/>
              <w:spacing w:line="240" w:lineRule="atLeast"/>
              <w:jc w:val="right"/>
              <w:rPr>
                <w:color w:val="000000"/>
                <w:sz w:val="20"/>
                <w:szCs w:val="20"/>
              </w:rPr>
            </w:pPr>
          </w:p>
        </w:tc>
        <w:tc>
          <w:tcPr>
            <w:tcW w:w="246" w:type="dxa"/>
            <w:shd w:val="clear" w:color="auto" w:fill="auto"/>
          </w:tcPr>
          <w:p w14:paraId="1D9F92B9" w14:textId="77777777" w:rsidR="007712D1" w:rsidRPr="00BD7F26" w:rsidRDefault="007712D1" w:rsidP="007712D1">
            <w:pPr>
              <w:snapToGrid w:val="0"/>
              <w:spacing w:line="240" w:lineRule="atLeast"/>
              <w:ind w:right="-29"/>
              <w:jc w:val="both"/>
              <w:rPr>
                <w:sz w:val="20"/>
                <w:szCs w:val="20"/>
              </w:rPr>
            </w:pPr>
          </w:p>
        </w:tc>
        <w:tc>
          <w:tcPr>
            <w:tcW w:w="1104" w:type="dxa"/>
            <w:shd w:val="clear" w:color="auto" w:fill="auto"/>
            <w:vAlign w:val="bottom"/>
          </w:tcPr>
          <w:p w14:paraId="0DCC9076" w14:textId="77777777" w:rsidR="007712D1" w:rsidRPr="00BD7F26" w:rsidRDefault="007712D1" w:rsidP="007712D1">
            <w:pPr>
              <w:snapToGrid w:val="0"/>
              <w:spacing w:line="240" w:lineRule="atLeast"/>
              <w:jc w:val="right"/>
              <w:rPr>
                <w:color w:val="000000"/>
                <w:sz w:val="20"/>
                <w:szCs w:val="20"/>
              </w:rPr>
            </w:pPr>
          </w:p>
        </w:tc>
        <w:tc>
          <w:tcPr>
            <w:tcW w:w="250" w:type="dxa"/>
            <w:shd w:val="clear" w:color="auto" w:fill="auto"/>
          </w:tcPr>
          <w:p w14:paraId="7BCEBCC1" w14:textId="77777777" w:rsidR="007712D1" w:rsidRPr="00BD7F26" w:rsidRDefault="007712D1" w:rsidP="007712D1">
            <w:pPr>
              <w:snapToGrid w:val="0"/>
              <w:spacing w:line="240" w:lineRule="atLeast"/>
              <w:ind w:right="-29"/>
              <w:jc w:val="both"/>
              <w:rPr>
                <w:sz w:val="20"/>
                <w:szCs w:val="20"/>
              </w:rPr>
            </w:pPr>
          </w:p>
        </w:tc>
        <w:tc>
          <w:tcPr>
            <w:tcW w:w="1100" w:type="dxa"/>
            <w:shd w:val="clear" w:color="auto" w:fill="auto"/>
            <w:vAlign w:val="bottom"/>
          </w:tcPr>
          <w:p w14:paraId="452C39AA" w14:textId="77777777" w:rsidR="007712D1" w:rsidRPr="00BD7F26" w:rsidRDefault="007712D1" w:rsidP="007712D1">
            <w:pPr>
              <w:snapToGrid w:val="0"/>
              <w:spacing w:line="240" w:lineRule="atLeast"/>
              <w:jc w:val="right"/>
              <w:rPr>
                <w:color w:val="000000"/>
                <w:sz w:val="20"/>
                <w:szCs w:val="20"/>
              </w:rPr>
            </w:pPr>
          </w:p>
        </w:tc>
      </w:tr>
      <w:tr w:rsidR="00020768" w:rsidRPr="00BD7F26" w14:paraId="71CB55A4" w14:textId="77777777" w:rsidTr="00245B74">
        <w:tc>
          <w:tcPr>
            <w:tcW w:w="3772" w:type="dxa"/>
            <w:shd w:val="clear" w:color="auto" w:fill="auto"/>
            <w:vAlign w:val="bottom"/>
          </w:tcPr>
          <w:p w14:paraId="2585E360" w14:textId="487F95E7" w:rsidR="00020768" w:rsidRPr="00BD7F26" w:rsidRDefault="00020768" w:rsidP="00020768">
            <w:pPr>
              <w:spacing w:line="240" w:lineRule="atLeast"/>
              <w:ind w:left="118" w:right="-29"/>
              <w:rPr>
                <w:sz w:val="20"/>
                <w:szCs w:val="20"/>
              </w:rPr>
            </w:pPr>
            <w:r w:rsidRPr="00BD7F26">
              <w:rPr>
                <w:color w:val="000000"/>
                <w:sz w:val="20"/>
                <w:szCs w:val="20"/>
              </w:rPr>
              <w:t>Domestic equity instruments</w:t>
            </w:r>
          </w:p>
        </w:tc>
        <w:tc>
          <w:tcPr>
            <w:tcW w:w="1269" w:type="dxa"/>
            <w:shd w:val="clear" w:color="auto" w:fill="auto"/>
            <w:vAlign w:val="bottom"/>
          </w:tcPr>
          <w:p w14:paraId="1C70AABA" w14:textId="78BDB71B" w:rsidR="00020768" w:rsidRPr="00BD7F26" w:rsidRDefault="00025F87" w:rsidP="00025F87">
            <w:pPr>
              <w:tabs>
                <w:tab w:val="decimal" w:pos="900"/>
              </w:tabs>
              <w:snapToGrid w:val="0"/>
              <w:spacing w:line="240" w:lineRule="atLeast"/>
              <w:ind w:left="-70"/>
              <w:rPr>
                <w:rFonts w:cs="Cordia New"/>
                <w:sz w:val="20"/>
                <w:szCs w:val="20"/>
              </w:rPr>
            </w:pPr>
            <w:r w:rsidRPr="00025F87">
              <w:rPr>
                <w:rFonts w:cs="Cordia New"/>
                <w:sz w:val="20"/>
                <w:szCs w:val="20"/>
              </w:rPr>
              <w:t>1</w:t>
            </w:r>
            <w:r>
              <w:rPr>
                <w:rFonts w:cs="Cordia New"/>
                <w:sz w:val="20"/>
                <w:szCs w:val="20"/>
              </w:rPr>
              <w:t>,</w:t>
            </w:r>
            <w:r w:rsidRPr="00025F87">
              <w:rPr>
                <w:rFonts w:cs="Cordia New"/>
                <w:sz w:val="20"/>
                <w:szCs w:val="20"/>
              </w:rPr>
              <w:t>623</w:t>
            </w:r>
          </w:p>
        </w:tc>
        <w:tc>
          <w:tcPr>
            <w:tcW w:w="267" w:type="dxa"/>
            <w:shd w:val="clear" w:color="auto" w:fill="auto"/>
          </w:tcPr>
          <w:p w14:paraId="295254AC" w14:textId="77777777" w:rsidR="00020768" w:rsidRPr="00BD7F26" w:rsidRDefault="00020768" w:rsidP="00020768">
            <w:pPr>
              <w:tabs>
                <w:tab w:val="decimal" w:pos="970"/>
              </w:tabs>
              <w:snapToGrid w:val="0"/>
              <w:spacing w:line="240" w:lineRule="atLeast"/>
              <w:ind w:left="-20" w:right="-100" w:hanging="20"/>
              <w:rPr>
                <w:sz w:val="20"/>
                <w:szCs w:val="20"/>
              </w:rPr>
            </w:pPr>
          </w:p>
        </w:tc>
        <w:tc>
          <w:tcPr>
            <w:tcW w:w="1200" w:type="dxa"/>
            <w:shd w:val="clear" w:color="auto" w:fill="auto"/>
            <w:vAlign w:val="bottom"/>
          </w:tcPr>
          <w:p w14:paraId="56871FAD" w14:textId="0F82DCC9" w:rsidR="00020768" w:rsidRPr="00BD7F26" w:rsidRDefault="00020768" w:rsidP="00025F87">
            <w:pPr>
              <w:tabs>
                <w:tab w:val="decimal" w:pos="900"/>
              </w:tabs>
              <w:snapToGrid w:val="0"/>
              <w:spacing w:line="240" w:lineRule="atLeast"/>
              <w:ind w:left="-70"/>
              <w:rPr>
                <w:rFonts w:cs="Cordia New"/>
                <w:sz w:val="20"/>
                <w:szCs w:val="20"/>
              </w:rPr>
            </w:pPr>
            <w:r w:rsidRPr="00C20EB5">
              <w:rPr>
                <w:rFonts w:cs="Cordia New"/>
                <w:sz w:val="20"/>
                <w:szCs w:val="20"/>
              </w:rPr>
              <w:t>1</w:t>
            </w:r>
            <w:r>
              <w:rPr>
                <w:rFonts w:cs="Cordia New"/>
                <w:sz w:val="20"/>
                <w:szCs w:val="20"/>
              </w:rPr>
              <w:t>,</w:t>
            </w:r>
            <w:r w:rsidRPr="00C20EB5">
              <w:rPr>
                <w:rFonts w:cs="Cordia New"/>
                <w:sz w:val="20"/>
                <w:szCs w:val="20"/>
              </w:rPr>
              <w:t>631</w:t>
            </w:r>
          </w:p>
        </w:tc>
        <w:tc>
          <w:tcPr>
            <w:tcW w:w="246" w:type="dxa"/>
            <w:shd w:val="clear" w:color="auto" w:fill="auto"/>
          </w:tcPr>
          <w:p w14:paraId="18D71DD8" w14:textId="77777777" w:rsidR="00020768" w:rsidRPr="00BD7F26" w:rsidRDefault="00020768" w:rsidP="00020768">
            <w:pPr>
              <w:tabs>
                <w:tab w:val="decimal" w:pos="970"/>
              </w:tabs>
              <w:snapToGrid w:val="0"/>
              <w:spacing w:line="240" w:lineRule="atLeast"/>
              <w:ind w:left="-20" w:right="-100" w:hanging="20"/>
              <w:rPr>
                <w:sz w:val="20"/>
                <w:szCs w:val="20"/>
              </w:rPr>
            </w:pPr>
          </w:p>
        </w:tc>
        <w:tc>
          <w:tcPr>
            <w:tcW w:w="1104" w:type="dxa"/>
            <w:shd w:val="clear" w:color="auto" w:fill="auto"/>
          </w:tcPr>
          <w:p w14:paraId="0FA0B3D3" w14:textId="7E662F59" w:rsidR="00020768" w:rsidRPr="00BD7F26" w:rsidRDefault="00025F87" w:rsidP="00025F87">
            <w:pPr>
              <w:tabs>
                <w:tab w:val="decimal" w:pos="876"/>
              </w:tabs>
              <w:snapToGrid w:val="0"/>
              <w:spacing w:line="240" w:lineRule="atLeast"/>
              <w:ind w:left="-70"/>
              <w:rPr>
                <w:rFonts w:cs="Cordia New"/>
                <w:sz w:val="20"/>
                <w:szCs w:val="20"/>
              </w:rPr>
            </w:pPr>
            <w:r w:rsidRPr="00025F87">
              <w:rPr>
                <w:rFonts w:cs="Cordia New"/>
                <w:sz w:val="20"/>
                <w:szCs w:val="20"/>
              </w:rPr>
              <w:t>1</w:t>
            </w:r>
            <w:r>
              <w:rPr>
                <w:rFonts w:cs="Cordia New"/>
                <w:sz w:val="20"/>
                <w:szCs w:val="20"/>
              </w:rPr>
              <w:t>,</w:t>
            </w:r>
            <w:r w:rsidRPr="00025F87">
              <w:rPr>
                <w:rFonts w:cs="Cordia New"/>
                <w:sz w:val="20"/>
                <w:szCs w:val="20"/>
              </w:rPr>
              <w:t>608</w:t>
            </w:r>
          </w:p>
        </w:tc>
        <w:tc>
          <w:tcPr>
            <w:tcW w:w="250" w:type="dxa"/>
            <w:shd w:val="clear" w:color="auto" w:fill="auto"/>
          </w:tcPr>
          <w:p w14:paraId="231F5CA7" w14:textId="77777777" w:rsidR="00020768" w:rsidRPr="00BD7F26" w:rsidRDefault="00020768" w:rsidP="00020768">
            <w:pPr>
              <w:tabs>
                <w:tab w:val="decimal" w:pos="970"/>
              </w:tabs>
              <w:snapToGrid w:val="0"/>
              <w:spacing w:line="240" w:lineRule="atLeast"/>
              <w:ind w:left="-20" w:right="-100" w:hanging="20"/>
              <w:rPr>
                <w:sz w:val="20"/>
                <w:szCs w:val="20"/>
              </w:rPr>
            </w:pPr>
          </w:p>
        </w:tc>
        <w:tc>
          <w:tcPr>
            <w:tcW w:w="1100" w:type="dxa"/>
            <w:shd w:val="clear" w:color="auto" w:fill="auto"/>
          </w:tcPr>
          <w:p w14:paraId="05323296" w14:textId="66C31C53" w:rsidR="00020768" w:rsidRPr="00BD7F26" w:rsidRDefault="00020768" w:rsidP="00025F87">
            <w:pPr>
              <w:tabs>
                <w:tab w:val="decimal" w:pos="876"/>
              </w:tabs>
              <w:snapToGrid w:val="0"/>
              <w:spacing w:line="240" w:lineRule="atLeast"/>
              <w:ind w:left="-70"/>
              <w:rPr>
                <w:rFonts w:cs="Cordia New"/>
                <w:sz w:val="20"/>
                <w:szCs w:val="20"/>
              </w:rPr>
            </w:pPr>
            <w:r w:rsidRPr="00C20EB5">
              <w:rPr>
                <w:rFonts w:cs="Cordia New"/>
                <w:sz w:val="20"/>
                <w:szCs w:val="20"/>
              </w:rPr>
              <w:t>1</w:t>
            </w:r>
            <w:r>
              <w:rPr>
                <w:rFonts w:cs="Cordia New"/>
                <w:sz w:val="20"/>
                <w:szCs w:val="20"/>
              </w:rPr>
              <w:t>,</w:t>
            </w:r>
            <w:r w:rsidRPr="00C20EB5">
              <w:rPr>
                <w:rFonts w:cs="Cordia New"/>
                <w:sz w:val="20"/>
                <w:szCs w:val="20"/>
              </w:rPr>
              <w:t>616</w:t>
            </w:r>
          </w:p>
        </w:tc>
      </w:tr>
      <w:tr w:rsidR="00020768" w:rsidRPr="00BD7F26" w14:paraId="7889F8C4" w14:textId="77777777" w:rsidTr="00245B74">
        <w:tc>
          <w:tcPr>
            <w:tcW w:w="3772" w:type="dxa"/>
            <w:shd w:val="clear" w:color="auto" w:fill="auto"/>
            <w:vAlign w:val="bottom"/>
          </w:tcPr>
          <w:p w14:paraId="20A17AC7" w14:textId="4CA43A27" w:rsidR="00020768" w:rsidRPr="00BD7F26" w:rsidRDefault="00020768" w:rsidP="00020768">
            <w:pPr>
              <w:spacing w:line="240" w:lineRule="atLeast"/>
              <w:ind w:left="118" w:right="-29"/>
              <w:rPr>
                <w:sz w:val="20"/>
                <w:szCs w:val="20"/>
              </w:rPr>
            </w:pPr>
            <w:r w:rsidRPr="00BD7F26">
              <w:rPr>
                <w:color w:val="000000"/>
                <w:sz w:val="20"/>
                <w:szCs w:val="20"/>
              </w:rPr>
              <w:t>Foreign equity instruments</w:t>
            </w:r>
          </w:p>
        </w:tc>
        <w:tc>
          <w:tcPr>
            <w:tcW w:w="1269" w:type="dxa"/>
            <w:shd w:val="clear" w:color="auto" w:fill="auto"/>
            <w:vAlign w:val="bottom"/>
          </w:tcPr>
          <w:p w14:paraId="6DEFE40E" w14:textId="3EAC0C78" w:rsidR="00020768" w:rsidRPr="00025F87" w:rsidRDefault="00025F87" w:rsidP="00025F87">
            <w:pPr>
              <w:tabs>
                <w:tab w:val="decimal" w:pos="900"/>
              </w:tabs>
              <w:snapToGrid w:val="0"/>
              <w:spacing w:line="240" w:lineRule="atLeast"/>
              <w:ind w:left="-70"/>
              <w:rPr>
                <w:rFonts w:cs="Cordia New"/>
                <w:sz w:val="20"/>
                <w:szCs w:val="20"/>
              </w:rPr>
            </w:pPr>
            <w:r w:rsidRPr="00025F87">
              <w:rPr>
                <w:rFonts w:cs="Cordia New"/>
                <w:sz w:val="20"/>
                <w:szCs w:val="20"/>
              </w:rPr>
              <w:t>5</w:t>
            </w:r>
          </w:p>
        </w:tc>
        <w:tc>
          <w:tcPr>
            <w:tcW w:w="267" w:type="dxa"/>
            <w:shd w:val="clear" w:color="auto" w:fill="auto"/>
          </w:tcPr>
          <w:p w14:paraId="270CDD08" w14:textId="77777777" w:rsidR="00020768" w:rsidRPr="00BD7F26" w:rsidRDefault="00020768" w:rsidP="00020768">
            <w:pPr>
              <w:tabs>
                <w:tab w:val="decimal" w:pos="970"/>
              </w:tabs>
              <w:snapToGrid w:val="0"/>
              <w:spacing w:line="240" w:lineRule="atLeast"/>
              <w:ind w:left="-20" w:right="-100" w:hanging="20"/>
              <w:rPr>
                <w:sz w:val="20"/>
                <w:szCs w:val="20"/>
              </w:rPr>
            </w:pPr>
          </w:p>
        </w:tc>
        <w:tc>
          <w:tcPr>
            <w:tcW w:w="1200" w:type="dxa"/>
            <w:shd w:val="clear" w:color="auto" w:fill="auto"/>
            <w:vAlign w:val="bottom"/>
          </w:tcPr>
          <w:p w14:paraId="33883DC5" w14:textId="42C88286" w:rsidR="00020768" w:rsidRPr="00025F87" w:rsidRDefault="00020768" w:rsidP="00025F87">
            <w:pPr>
              <w:tabs>
                <w:tab w:val="decimal" w:pos="900"/>
              </w:tabs>
              <w:snapToGrid w:val="0"/>
              <w:spacing w:line="240" w:lineRule="atLeast"/>
              <w:ind w:left="-70"/>
              <w:rPr>
                <w:rFonts w:cs="Cordia New"/>
                <w:sz w:val="20"/>
                <w:szCs w:val="20"/>
              </w:rPr>
            </w:pPr>
            <w:r w:rsidRPr="00025F87">
              <w:rPr>
                <w:rFonts w:cs="Cordia New"/>
                <w:sz w:val="20"/>
                <w:szCs w:val="20"/>
              </w:rPr>
              <w:t>5</w:t>
            </w:r>
          </w:p>
        </w:tc>
        <w:tc>
          <w:tcPr>
            <w:tcW w:w="246" w:type="dxa"/>
            <w:shd w:val="clear" w:color="auto" w:fill="auto"/>
          </w:tcPr>
          <w:p w14:paraId="0CB67B72" w14:textId="77777777" w:rsidR="00020768" w:rsidRPr="00BD7F26" w:rsidRDefault="00020768" w:rsidP="00020768">
            <w:pPr>
              <w:tabs>
                <w:tab w:val="decimal" w:pos="970"/>
              </w:tabs>
              <w:snapToGrid w:val="0"/>
              <w:spacing w:line="240" w:lineRule="atLeast"/>
              <w:ind w:left="-20" w:right="-100" w:hanging="20"/>
              <w:rPr>
                <w:sz w:val="20"/>
                <w:szCs w:val="20"/>
              </w:rPr>
            </w:pPr>
          </w:p>
        </w:tc>
        <w:tc>
          <w:tcPr>
            <w:tcW w:w="1104" w:type="dxa"/>
            <w:shd w:val="clear" w:color="auto" w:fill="auto"/>
            <w:vAlign w:val="bottom"/>
          </w:tcPr>
          <w:p w14:paraId="4FAA85D3" w14:textId="785336A6" w:rsidR="00020768" w:rsidRPr="00025F87" w:rsidRDefault="00025F87" w:rsidP="00025F87">
            <w:pPr>
              <w:tabs>
                <w:tab w:val="decimal" w:pos="876"/>
              </w:tabs>
              <w:snapToGrid w:val="0"/>
              <w:spacing w:line="240" w:lineRule="atLeast"/>
              <w:ind w:left="-70"/>
              <w:rPr>
                <w:rFonts w:cs="Cordia New"/>
                <w:sz w:val="20"/>
                <w:szCs w:val="20"/>
              </w:rPr>
            </w:pPr>
            <w:r w:rsidRPr="00025F87">
              <w:rPr>
                <w:rFonts w:cs="Cordia New"/>
                <w:sz w:val="20"/>
                <w:szCs w:val="20"/>
              </w:rPr>
              <w:t>4</w:t>
            </w:r>
          </w:p>
        </w:tc>
        <w:tc>
          <w:tcPr>
            <w:tcW w:w="250" w:type="dxa"/>
            <w:shd w:val="clear" w:color="auto" w:fill="auto"/>
          </w:tcPr>
          <w:p w14:paraId="5BDCDF72" w14:textId="77777777" w:rsidR="00020768" w:rsidRPr="00BD7F26" w:rsidRDefault="00020768" w:rsidP="00020768">
            <w:pPr>
              <w:tabs>
                <w:tab w:val="decimal" w:pos="970"/>
              </w:tabs>
              <w:snapToGrid w:val="0"/>
              <w:spacing w:line="240" w:lineRule="atLeast"/>
              <w:ind w:left="-20" w:right="-100" w:hanging="20"/>
              <w:rPr>
                <w:sz w:val="20"/>
                <w:szCs w:val="20"/>
              </w:rPr>
            </w:pPr>
          </w:p>
        </w:tc>
        <w:tc>
          <w:tcPr>
            <w:tcW w:w="1100" w:type="dxa"/>
            <w:shd w:val="clear" w:color="auto" w:fill="auto"/>
            <w:vAlign w:val="bottom"/>
          </w:tcPr>
          <w:p w14:paraId="4374F28E" w14:textId="5798EEF5" w:rsidR="00020768" w:rsidRPr="00025F87" w:rsidRDefault="00020768" w:rsidP="00025F87">
            <w:pPr>
              <w:tabs>
                <w:tab w:val="decimal" w:pos="876"/>
              </w:tabs>
              <w:snapToGrid w:val="0"/>
              <w:spacing w:line="240" w:lineRule="atLeast"/>
              <w:ind w:left="-70"/>
              <w:rPr>
                <w:rFonts w:cs="Cordia New"/>
                <w:sz w:val="20"/>
                <w:szCs w:val="20"/>
              </w:rPr>
            </w:pPr>
            <w:r w:rsidRPr="00025F87">
              <w:rPr>
                <w:rFonts w:cs="Cordia New"/>
                <w:sz w:val="20"/>
                <w:szCs w:val="20"/>
              </w:rPr>
              <w:t>4</w:t>
            </w:r>
          </w:p>
        </w:tc>
      </w:tr>
      <w:tr w:rsidR="00020768" w:rsidRPr="00BD7F26" w14:paraId="0E7CBE59" w14:textId="77777777" w:rsidTr="00245B74">
        <w:tc>
          <w:tcPr>
            <w:tcW w:w="3772" w:type="dxa"/>
            <w:shd w:val="clear" w:color="auto" w:fill="auto"/>
            <w:vAlign w:val="bottom"/>
          </w:tcPr>
          <w:p w14:paraId="0E7F738E" w14:textId="77777777" w:rsidR="00020768" w:rsidRPr="00BD7F26" w:rsidRDefault="00020768" w:rsidP="00020768">
            <w:pPr>
              <w:spacing w:line="240" w:lineRule="atLeast"/>
              <w:ind w:left="118" w:right="-29"/>
              <w:rPr>
                <w:b/>
                <w:bCs/>
                <w:color w:val="000000"/>
                <w:sz w:val="20"/>
                <w:szCs w:val="20"/>
              </w:rPr>
            </w:pPr>
            <w:r w:rsidRPr="00BD7F26">
              <w:rPr>
                <w:b/>
                <w:bCs/>
                <w:color w:val="000000"/>
                <w:sz w:val="20"/>
                <w:szCs w:val="20"/>
              </w:rPr>
              <w:t>Total</w:t>
            </w:r>
          </w:p>
        </w:tc>
        <w:tc>
          <w:tcPr>
            <w:tcW w:w="1269" w:type="dxa"/>
            <w:tcBorders>
              <w:top w:val="single" w:sz="4" w:space="0" w:color="000000"/>
              <w:bottom w:val="single" w:sz="4" w:space="0" w:color="auto"/>
            </w:tcBorders>
            <w:shd w:val="clear" w:color="auto" w:fill="auto"/>
            <w:vAlign w:val="bottom"/>
          </w:tcPr>
          <w:p w14:paraId="4A80BB65" w14:textId="444CF530" w:rsidR="00020768" w:rsidRPr="00025F87" w:rsidRDefault="00025F87" w:rsidP="00025F87">
            <w:pPr>
              <w:tabs>
                <w:tab w:val="decimal" w:pos="900"/>
              </w:tabs>
              <w:snapToGrid w:val="0"/>
              <w:spacing w:line="240" w:lineRule="atLeast"/>
              <w:ind w:left="-70"/>
              <w:rPr>
                <w:rFonts w:cs="Cordia New"/>
                <w:b/>
                <w:bCs/>
                <w:sz w:val="20"/>
                <w:szCs w:val="20"/>
              </w:rPr>
            </w:pPr>
            <w:r w:rsidRPr="00025F87">
              <w:rPr>
                <w:rFonts w:cs="Cordia New"/>
                <w:b/>
                <w:bCs/>
                <w:sz w:val="20"/>
                <w:szCs w:val="20"/>
              </w:rPr>
              <w:t>1</w:t>
            </w:r>
            <w:r>
              <w:rPr>
                <w:rFonts w:cs="Cordia New"/>
                <w:b/>
                <w:bCs/>
                <w:sz w:val="20"/>
                <w:szCs w:val="20"/>
              </w:rPr>
              <w:t>,</w:t>
            </w:r>
            <w:r w:rsidRPr="00025F87">
              <w:rPr>
                <w:rFonts w:cs="Cordia New"/>
                <w:b/>
                <w:bCs/>
                <w:sz w:val="20"/>
                <w:szCs w:val="20"/>
              </w:rPr>
              <w:t>628</w:t>
            </w:r>
          </w:p>
        </w:tc>
        <w:tc>
          <w:tcPr>
            <w:tcW w:w="267" w:type="dxa"/>
            <w:shd w:val="clear" w:color="auto" w:fill="auto"/>
          </w:tcPr>
          <w:p w14:paraId="47A1DCFF"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200" w:type="dxa"/>
            <w:tcBorders>
              <w:top w:val="single" w:sz="4" w:space="0" w:color="000000"/>
              <w:bottom w:val="single" w:sz="4" w:space="0" w:color="auto"/>
            </w:tcBorders>
            <w:shd w:val="clear" w:color="auto" w:fill="auto"/>
            <w:vAlign w:val="bottom"/>
          </w:tcPr>
          <w:p w14:paraId="27A7EB2B" w14:textId="503A97D2" w:rsidR="00020768" w:rsidRPr="00025F87" w:rsidRDefault="00020768" w:rsidP="00025F87">
            <w:pPr>
              <w:tabs>
                <w:tab w:val="decimal" w:pos="900"/>
              </w:tabs>
              <w:snapToGrid w:val="0"/>
              <w:spacing w:line="240" w:lineRule="atLeast"/>
              <w:ind w:left="-70"/>
              <w:rPr>
                <w:rFonts w:cs="Cordia New"/>
                <w:b/>
                <w:bCs/>
                <w:sz w:val="20"/>
                <w:szCs w:val="20"/>
              </w:rPr>
            </w:pPr>
            <w:r w:rsidRPr="00025F87">
              <w:rPr>
                <w:rFonts w:cs="Cordia New"/>
                <w:b/>
                <w:bCs/>
                <w:sz w:val="20"/>
                <w:szCs w:val="20"/>
              </w:rPr>
              <w:t>1,636</w:t>
            </w:r>
          </w:p>
        </w:tc>
        <w:tc>
          <w:tcPr>
            <w:tcW w:w="246" w:type="dxa"/>
            <w:shd w:val="clear" w:color="auto" w:fill="auto"/>
          </w:tcPr>
          <w:p w14:paraId="6FF5A3DD"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104" w:type="dxa"/>
            <w:tcBorders>
              <w:top w:val="single" w:sz="4" w:space="0" w:color="000000"/>
              <w:bottom w:val="single" w:sz="4" w:space="0" w:color="auto"/>
            </w:tcBorders>
            <w:shd w:val="clear" w:color="auto" w:fill="auto"/>
          </w:tcPr>
          <w:p w14:paraId="3D9C4DEC" w14:textId="3927AD6D" w:rsidR="00020768" w:rsidRPr="00025F87" w:rsidRDefault="00025F87" w:rsidP="00025F87">
            <w:pPr>
              <w:tabs>
                <w:tab w:val="decimal" w:pos="876"/>
              </w:tabs>
              <w:snapToGrid w:val="0"/>
              <w:spacing w:line="240" w:lineRule="atLeast"/>
              <w:ind w:left="-70"/>
              <w:rPr>
                <w:rFonts w:cs="Cordia New"/>
                <w:b/>
                <w:bCs/>
                <w:sz w:val="20"/>
                <w:szCs w:val="20"/>
              </w:rPr>
            </w:pPr>
            <w:r w:rsidRPr="00025F87">
              <w:rPr>
                <w:rFonts w:cs="Cordia New"/>
                <w:b/>
                <w:bCs/>
                <w:sz w:val="20"/>
                <w:szCs w:val="20"/>
              </w:rPr>
              <w:t>1</w:t>
            </w:r>
            <w:r>
              <w:rPr>
                <w:rFonts w:cs="Cordia New"/>
                <w:b/>
                <w:bCs/>
                <w:sz w:val="20"/>
                <w:szCs w:val="20"/>
              </w:rPr>
              <w:t>,</w:t>
            </w:r>
            <w:r w:rsidRPr="00025F87">
              <w:rPr>
                <w:rFonts w:cs="Cordia New"/>
                <w:b/>
                <w:bCs/>
                <w:sz w:val="20"/>
                <w:szCs w:val="20"/>
              </w:rPr>
              <w:t>612</w:t>
            </w:r>
          </w:p>
        </w:tc>
        <w:tc>
          <w:tcPr>
            <w:tcW w:w="250" w:type="dxa"/>
            <w:shd w:val="clear" w:color="auto" w:fill="auto"/>
          </w:tcPr>
          <w:p w14:paraId="30661B4C"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100" w:type="dxa"/>
            <w:tcBorders>
              <w:top w:val="single" w:sz="4" w:space="0" w:color="000000"/>
              <w:bottom w:val="single" w:sz="4" w:space="0" w:color="auto"/>
            </w:tcBorders>
            <w:shd w:val="clear" w:color="auto" w:fill="auto"/>
          </w:tcPr>
          <w:p w14:paraId="5831EDCD" w14:textId="1737EB13" w:rsidR="00020768" w:rsidRPr="00025F87" w:rsidRDefault="00020768" w:rsidP="00025F87">
            <w:pPr>
              <w:tabs>
                <w:tab w:val="decimal" w:pos="876"/>
              </w:tabs>
              <w:snapToGrid w:val="0"/>
              <w:spacing w:line="240" w:lineRule="atLeast"/>
              <w:ind w:left="-70"/>
              <w:rPr>
                <w:rFonts w:cs="Cordia New"/>
                <w:b/>
                <w:bCs/>
                <w:sz w:val="20"/>
                <w:szCs w:val="20"/>
              </w:rPr>
            </w:pPr>
            <w:r w:rsidRPr="00025F87">
              <w:rPr>
                <w:rFonts w:cs="Cordia New"/>
                <w:b/>
                <w:bCs/>
                <w:sz w:val="20"/>
                <w:szCs w:val="20"/>
              </w:rPr>
              <w:t>1,620</w:t>
            </w:r>
          </w:p>
        </w:tc>
      </w:tr>
      <w:tr w:rsidR="00020768" w:rsidRPr="00BD7F26" w14:paraId="5CD7F58D" w14:textId="77777777" w:rsidTr="00245B74">
        <w:tc>
          <w:tcPr>
            <w:tcW w:w="3772" w:type="dxa"/>
            <w:shd w:val="clear" w:color="auto" w:fill="auto"/>
            <w:vAlign w:val="bottom"/>
          </w:tcPr>
          <w:p w14:paraId="275F7AFE" w14:textId="77777777" w:rsidR="00020768" w:rsidRPr="00BD7F26" w:rsidRDefault="00020768" w:rsidP="00020768">
            <w:pPr>
              <w:spacing w:line="240" w:lineRule="atLeast"/>
              <w:ind w:left="118" w:right="-29"/>
              <w:rPr>
                <w:b/>
                <w:bCs/>
                <w:color w:val="000000"/>
                <w:sz w:val="20"/>
                <w:szCs w:val="20"/>
              </w:rPr>
            </w:pPr>
          </w:p>
        </w:tc>
        <w:tc>
          <w:tcPr>
            <w:tcW w:w="1269" w:type="dxa"/>
            <w:tcBorders>
              <w:top w:val="single" w:sz="4" w:space="0" w:color="auto"/>
            </w:tcBorders>
            <w:shd w:val="clear" w:color="auto" w:fill="auto"/>
            <w:vAlign w:val="bottom"/>
          </w:tcPr>
          <w:p w14:paraId="14FE3872" w14:textId="77777777" w:rsidR="00020768" w:rsidRPr="00025F87" w:rsidRDefault="00020768" w:rsidP="00025F87">
            <w:pPr>
              <w:tabs>
                <w:tab w:val="decimal" w:pos="900"/>
              </w:tabs>
              <w:snapToGrid w:val="0"/>
              <w:spacing w:line="240" w:lineRule="atLeast"/>
              <w:ind w:left="-70"/>
              <w:rPr>
                <w:rFonts w:cs="Cordia New"/>
                <w:b/>
                <w:bCs/>
                <w:sz w:val="20"/>
                <w:szCs w:val="20"/>
              </w:rPr>
            </w:pPr>
          </w:p>
        </w:tc>
        <w:tc>
          <w:tcPr>
            <w:tcW w:w="267" w:type="dxa"/>
            <w:shd w:val="clear" w:color="auto" w:fill="auto"/>
          </w:tcPr>
          <w:p w14:paraId="77C81C8A"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200" w:type="dxa"/>
            <w:tcBorders>
              <w:top w:val="single" w:sz="4" w:space="0" w:color="auto"/>
            </w:tcBorders>
            <w:shd w:val="clear" w:color="auto" w:fill="auto"/>
            <w:vAlign w:val="bottom"/>
          </w:tcPr>
          <w:p w14:paraId="52FBE400" w14:textId="77777777" w:rsidR="00020768" w:rsidRPr="00025F87" w:rsidRDefault="00020768" w:rsidP="00025F87">
            <w:pPr>
              <w:tabs>
                <w:tab w:val="decimal" w:pos="900"/>
              </w:tabs>
              <w:snapToGrid w:val="0"/>
              <w:spacing w:line="240" w:lineRule="atLeast"/>
              <w:ind w:left="-70"/>
              <w:rPr>
                <w:rFonts w:cs="Cordia New"/>
                <w:sz w:val="20"/>
                <w:szCs w:val="20"/>
              </w:rPr>
            </w:pPr>
          </w:p>
        </w:tc>
        <w:tc>
          <w:tcPr>
            <w:tcW w:w="246" w:type="dxa"/>
            <w:shd w:val="clear" w:color="auto" w:fill="auto"/>
          </w:tcPr>
          <w:p w14:paraId="2466B63C"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104" w:type="dxa"/>
            <w:tcBorders>
              <w:top w:val="single" w:sz="4" w:space="0" w:color="auto"/>
            </w:tcBorders>
            <w:shd w:val="clear" w:color="auto" w:fill="auto"/>
          </w:tcPr>
          <w:p w14:paraId="1369D44C" w14:textId="77777777" w:rsidR="00020768" w:rsidRPr="00025F87" w:rsidRDefault="00020768" w:rsidP="00025F87">
            <w:pPr>
              <w:tabs>
                <w:tab w:val="decimal" w:pos="876"/>
              </w:tabs>
              <w:snapToGrid w:val="0"/>
              <w:spacing w:line="240" w:lineRule="atLeast"/>
              <w:ind w:left="-70"/>
              <w:rPr>
                <w:rFonts w:cs="Cordia New"/>
                <w:b/>
                <w:bCs/>
                <w:sz w:val="20"/>
                <w:szCs w:val="20"/>
              </w:rPr>
            </w:pPr>
          </w:p>
        </w:tc>
        <w:tc>
          <w:tcPr>
            <w:tcW w:w="250" w:type="dxa"/>
            <w:shd w:val="clear" w:color="auto" w:fill="auto"/>
          </w:tcPr>
          <w:p w14:paraId="5E02196F"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100" w:type="dxa"/>
            <w:tcBorders>
              <w:top w:val="single" w:sz="4" w:space="0" w:color="auto"/>
            </w:tcBorders>
            <w:shd w:val="clear" w:color="auto" w:fill="auto"/>
          </w:tcPr>
          <w:p w14:paraId="1196AF83" w14:textId="77777777" w:rsidR="00020768" w:rsidRPr="00025F87" w:rsidRDefault="00020768" w:rsidP="00025F87">
            <w:pPr>
              <w:tabs>
                <w:tab w:val="decimal" w:pos="876"/>
              </w:tabs>
              <w:snapToGrid w:val="0"/>
              <w:spacing w:line="240" w:lineRule="atLeast"/>
              <w:ind w:left="-70"/>
              <w:rPr>
                <w:rFonts w:cs="Cordia New"/>
                <w:sz w:val="20"/>
                <w:szCs w:val="20"/>
              </w:rPr>
            </w:pPr>
          </w:p>
        </w:tc>
      </w:tr>
      <w:tr w:rsidR="00020768" w:rsidRPr="00BD7F26" w14:paraId="7AA73B64" w14:textId="77777777" w:rsidTr="00245B74">
        <w:tc>
          <w:tcPr>
            <w:tcW w:w="3772" w:type="dxa"/>
            <w:shd w:val="clear" w:color="auto" w:fill="auto"/>
            <w:vAlign w:val="bottom"/>
          </w:tcPr>
          <w:p w14:paraId="7B336B27" w14:textId="24DFC38B" w:rsidR="00020768" w:rsidRPr="00BD7F26" w:rsidRDefault="00020768" w:rsidP="00020768">
            <w:pPr>
              <w:spacing w:line="240" w:lineRule="atLeast"/>
              <w:ind w:left="118" w:right="-29"/>
              <w:rPr>
                <w:b/>
                <w:bCs/>
                <w:color w:val="000000"/>
                <w:sz w:val="20"/>
                <w:szCs w:val="20"/>
              </w:rPr>
            </w:pPr>
            <w:r w:rsidRPr="00BD7F26">
              <w:rPr>
                <w:b/>
                <w:bCs/>
                <w:color w:val="000000"/>
                <w:sz w:val="20"/>
                <w:szCs w:val="20"/>
              </w:rPr>
              <w:t>Total investments, net</w:t>
            </w:r>
          </w:p>
        </w:tc>
        <w:tc>
          <w:tcPr>
            <w:tcW w:w="1269" w:type="dxa"/>
            <w:tcBorders>
              <w:bottom w:val="double" w:sz="4" w:space="0" w:color="auto"/>
            </w:tcBorders>
            <w:shd w:val="clear" w:color="auto" w:fill="auto"/>
            <w:vAlign w:val="bottom"/>
          </w:tcPr>
          <w:p w14:paraId="7EA2B173" w14:textId="57BD1E29" w:rsidR="00020768" w:rsidRPr="00025F87" w:rsidRDefault="00025F87" w:rsidP="00025F87">
            <w:pPr>
              <w:tabs>
                <w:tab w:val="decimal" w:pos="900"/>
              </w:tabs>
              <w:snapToGrid w:val="0"/>
              <w:spacing w:line="240" w:lineRule="atLeast"/>
              <w:ind w:left="-70"/>
              <w:rPr>
                <w:rFonts w:cs="Cordia New"/>
                <w:b/>
                <w:bCs/>
                <w:sz w:val="20"/>
                <w:szCs w:val="20"/>
              </w:rPr>
            </w:pPr>
            <w:r w:rsidRPr="00025F87">
              <w:rPr>
                <w:rFonts w:cs="Cordia New"/>
                <w:b/>
                <w:bCs/>
                <w:sz w:val="20"/>
                <w:szCs w:val="20"/>
              </w:rPr>
              <w:t>298</w:t>
            </w:r>
            <w:r>
              <w:rPr>
                <w:rFonts w:cs="Cordia New"/>
                <w:b/>
                <w:bCs/>
                <w:sz w:val="20"/>
                <w:szCs w:val="20"/>
              </w:rPr>
              <w:t>,</w:t>
            </w:r>
            <w:r w:rsidRPr="00025F87">
              <w:rPr>
                <w:rFonts w:cs="Cordia New"/>
                <w:b/>
                <w:bCs/>
                <w:sz w:val="20"/>
                <w:szCs w:val="20"/>
              </w:rPr>
              <w:t>089</w:t>
            </w:r>
          </w:p>
        </w:tc>
        <w:tc>
          <w:tcPr>
            <w:tcW w:w="267" w:type="dxa"/>
            <w:shd w:val="clear" w:color="auto" w:fill="auto"/>
          </w:tcPr>
          <w:p w14:paraId="427E7367"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200" w:type="dxa"/>
            <w:tcBorders>
              <w:bottom w:val="double" w:sz="4" w:space="0" w:color="auto"/>
            </w:tcBorders>
            <w:shd w:val="clear" w:color="auto" w:fill="auto"/>
            <w:vAlign w:val="bottom"/>
          </w:tcPr>
          <w:p w14:paraId="081DFC2E" w14:textId="7A0C178A" w:rsidR="00020768" w:rsidRPr="00025F87" w:rsidRDefault="00020768" w:rsidP="00025F87">
            <w:pPr>
              <w:tabs>
                <w:tab w:val="decimal" w:pos="900"/>
              </w:tabs>
              <w:snapToGrid w:val="0"/>
              <w:spacing w:line="240" w:lineRule="atLeast"/>
              <w:ind w:left="-70"/>
              <w:rPr>
                <w:rFonts w:cs="Cordia New"/>
                <w:b/>
                <w:bCs/>
                <w:sz w:val="20"/>
                <w:szCs w:val="20"/>
              </w:rPr>
            </w:pPr>
            <w:r w:rsidRPr="00025F87">
              <w:rPr>
                <w:rFonts w:cs="Cordia New"/>
                <w:b/>
                <w:bCs/>
                <w:sz w:val="20"/>
                <w:szCs w:val="20"/>
              </w:rPr>
              <w:t>222,634</w:t>
            </w:r>
          </w:p>
        </w:tc>
        <w:tc>
          <w:tcPr>
            <w:tcW w:w="246" w:type="dxa"/>
            <w:shd w:val="clear" w:color="auto" w:fill="auto"/>
          </w:tcPr>
          <w:p w14:paraId="01602850"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104" w:type="dxa"/>
            <w:tcBorders>
              <w:bottom w:val="double" w:sz="4" w:space="0" w:color="auto"/>
            </w:tcBorders>
            <w:shd w:val="clear" w:color="auto" w:fill="auto"/>
          </w:tcPr>
          <w:p w14:paraId="60F72FFF" w14:textId="07A5A113" w:rsidR="00020768" w:rsidRPr="00025F87" w:rsidRDefault="00025F87" w:rsidP="00025F87">
            <w:pPr>
              <w:tabs>
                <w:tab w:val="decimal" w:pos="876"/>
              </w:tabs>
              <w:snapToGrid w:val="0"/>
              <w:spacing w:line="240" w:lineRule="atLeast"/>
              <w:ind w:left="-70"/>
              <w:rPr>
                <w:rFonts w:cs="Cordia New"/>
                <w:b/>
                <w:bCs/>
                <w:sz w:val="20"/>
                <w:szCs w:val="20"/>
              </w:rPr>
            </w:pPr>
            <w:r w:rsidRPr="00025F87">
              <w:rPr>
                <w:rFonts w:cs="Cordia New"/>
                <w:b/>
                <w:bCs/>
                <w:sz w:val="20"/>
                <w:szCs w:val="20"/>
              </w:rPr>
              <w:t>297</w:t>
            </w:r>
            <w:r>
              <w:rPr>
                <w:rFonts w:cs="Cordia New"/>
                <w:b/>
                <w:bCs/>
                <w:sz w:val="20"/>
                <w:szCs w:val="20"/>
              </w:rPr>
              <w:t>,</w:t>
            </w:r>
            <w:r w:rsidRPr="00025F87">
              <w:rPr>
                <w:rFonts w:cs="Cordia New"/>
                <w:b/>
                <w:bCs/>
                <w:sz w:val="20"/>
                <w:szCs w:val="20"/>
              </w:rPr>
              <w:t>752</w:t>
            </w:r>
          </w:p>
        </w:tc>
        <w:tc>
          <w:tcPr>
            <w:tcW w:w="250" w:type="dxa"/>
            <w:shd w:val="clear" w:color="auto" w:fill="auto"/>
          </w:tcPr>
          <w:p w14:paraId="05F9268E" w14:textId="77777777" w:rsidR="00020768" w:rsidRPr="00BD7F26" w:rsidRDefault="00020768" w:rsidP="00020768">
            <w:pPr>
              <w:tabs>
                <w:tab w:val="decimal" w:pos="970"/>
              </w:tabs>
              <w:snapToGrid w:val="0"/>
              <w:spacing w:line="240" w:lineRule="atLeast"/>
              <w:ind w:left="-20" w:right="-100" w:hanging="20"/>
              <w:rPr>
                <w:b/>
                <w:bCs/>
                <w:color w:val="000000"/>
                <w:sz w:val="20"/>
                <w:szCs w:val="20"/>
              </w:rPr>
            </w:pPr>
          </w:p>
        </w:tc>
        <w:tc>
          <w:tcPr>
            <w:tcW w:w="1100" w:type="dxa"/>
            <w:tcBorders>
              <w:bottom w:val="double" w:sz="4" w:space="0" w:color="auto"/>
            </w:tcBorders>
            <w:shd w:val="clear" w:color="auto" w:fill="auto"/>
          </w:tcPr>
          <w:p w14:paraId="4248B727" w14:textId="1B22C98B" w:rsidR="00020768" w:rsidRPr="00025F87" w:rsidRDefault="00020768" w:rsidP="00025F87">
            <w:pPr>
              <w:tabs>
                <w:tab w:val="decimal" w:pos="876"/>
              </w:tabs>
              <w:snapToGrid w:val="0"/>
              <w:spacing w:line="240" w:lineRule="atLeast"/>
              <w:ind w:left="-70"/>
              <w:rPr>
                <w:rFonts w:cs="Cordia New"/>
                <w:b/>
                <w:bCs/>
                <w:sz w:val="20"/>
                <w:szCs w:val="20"/>
              </w:rPr>
            </w:pPr>
            <w:r w:rsidRPr="00025F87">
              <w:rPr>
                <w:rFonts w:cs="Cordia New"/>
                <w:b/>
                <w:bCs/>
                <w:sz w:val="20"/>
                <w:szCs w:val="20"/>
              </w:rPr>
              <w:t>222,587</w:t>
            </w:r>
          </w:p>
        </w:tc>
      </w:tr>
    </w:tbl>
    <w:p w14:paraId="59ED8823" w14:textId="72DE18F2" w:rsidR="008D1292" w:rsidRPr="00020768" w:rsidRDefault="008D1292">
      <w:pPr>
        <w:suppressAutoHyphens w:val="0"/>
        <w:rPr>
          <w:rFonts w:cstheme="minorBidi"/>
          <w:sz w:val="22"/>
          <w:szCs w:val="22"/>
        </w:rPr>
      </w:pPr>
    </w:p>
    <w:p w14:paraId="0FB78116" w14:textId="6B2E31AD" w:rsidR="00766A5F" w:rsidRPr="00766A5F" w:rsidRDefault="00504F97" w:rsidP="00020768">
      <w:pPr>
        <w:tabs>
          <w:tab w:val="left" w:pos="567"/>
        </w:tabs>
        <w:spacing w:line="240" w:lineRule="atLeast"/>
        <w:ind w:left="540" w:right="-28"/>
        <w:jc w:val="both"/>
        <w:rPr>
          <w:b/>
          <w:bCs/>
          <w:i/>
          <w:iCs/>
          <w:szCs w:val="22"/>
        </w:rPr>
      </w:pPr>
      <w:r w:rsidRPr="00766A5F">
        <w:rPr>
          <w:sz w:val="22"/>
          <w:szCs w:val="22"/>
        </w:rPr>
        <w:t>D</w:t>
      </w:r>
      <w:r w:rsidR="00C27B53" w:rsidRPr="00766A5F">
        <w:rPr>
          <w:sz w:val="22"/>
          <w:szCs w:val="22"/>
        </w:rPr>
        <w:t xml:space="preserve">ividend income from investments in equity instruments designated at FVOCI </w:t>
      </w:r>
      <w:proofErr w:type="spellStart"/>
      <w:r w:rsidR="00C27B53" w:rsidRPr="00766A5F">
        <w:rPr>
          <w:sz w:val="22"/>
          <w:szCs w:val="22"/>
        </w:rPr>
        <w:t>recognised</w:t>
      </w:r>
      <w:proofErr w:type="spellEnd"/>
      <w:r w:rsidR="00C27B53" w:rsidRPr="00766A5F">
        <w:rPr>
          <w:sz w:val="22"/>
          <w:szCs w:val="22"/>
        </w:rPr>
        <w:t xml:space="preserve"> in</w:t>
      </w:r>
      <w:r w:rsidR="004E3210" w:rsidRPr="00766A5F">
        <w:rPr>
          <w:rFonts w:cstheme="minorBidi" w:hint="cs"/>
          <w:sz w:val="22"/>
          <w:szCs w:val="22"/>
          <w:cs/>
        </w:rPr>
        <w:t xml:space="preserve"> </w:t>
      </w:r>
      <w:r w:rsidR="00FF3FB7" w:rsidRPr="00766A5F">
        <w:rPr>
          <w:rFonts w:cstheme="minorBidi"/>
          <w:sz w:val="22"/>
          <w:szCs w:val="22"/>
        </w:rPr>
        <w:br/>
        <w:t xml:space="preserve">the consolidated and the Bank’s </w:t>
      </w:r>
      <w:r w:rsidR="00C27B53" w:rsidRPr="00766A5F">
        <w:rPr>
          <w:sz w:val="22"/>
          <w:szCs w:val="22"/>
        </w:rPr>
        <w:t xml:space="preserve">statement of profit or loss </w:t>
      </w:r>
      <w:r w:rsidR="004E3210" w:rsidRPr="00766A5F">
        <w:rPr>
          <w:rFonts w:cs="Angsana New"/>
          <w:sz w:val="22"/>
          <w:szCs w:val="22"/>
        </w:rPr>
        <w:t xml:space="preserve">and other comprehensive income </w:t>
      </w:r>
      <w:r w:rsidR="00C27B53" w:rsidRPr="00766A5F">
        <w:rPr>
          <w:sz w:val="22"/>
          <w:szCs w:val="22"/>
        </w:rPr>
        <w:t xml:space="preserve">for </w:t>
      </w:r>
      <w:r w:rsidR="00FF3FB7" w:rsidRPr="00766A5F">
        <w:rPr>
          <w:sz w:val="22"/>
          <w:szCs w:val="22"/>
        </w:rPr>
        <w:br/>
      </w:r>
      <w:r w:rsidR="00C27B53" w:rsidRPr="00766A5F">
        <w:rPr>
          <w:sz w:val="22"/>
          <w:szCs w:val="22"/>
        </w:rPr>
        <w:t xml:space="preserve">the </w:t>
      </w:r>
      <w:r w:rsidR="00C201CF" w:rsidRPr="00BD7F26">
        <w:rPr>
          <w:sz w:val="22"/>
          <w:szCs w:val="22"/>
        </w:rPr>
        <w:t>three</w:t>
      </w:r>
      <w:r w:rsidR="007712D1" w:rsidRPr="00766A5F">
        <w:rPr>
          <w:sz w:val="22"/>
          <w:szCs w:val="22"/>
        </w:rPr>
        <w:t xml:space="preserve">-month </w:t>
      </w:r>
      <w:r w:rsidR="00C27B53" w:rsidRPr="00766A5F">
        <w:rPr>
          <w:sz w:val="22"/>
          <w:szCs w:val="22"/>
        </w:rPr>
        <w:t xml:space="preserve">period ended </w:t>
      </w:r>
      <w:r w:rsidR="00020768" w:rsidRPr="00020768">
        <w:rPr>
          <w:spacing w:val="-2"/>
          <w:sz w:val="22"/>
          <w:szCs w:val="22"/>
        </w:rPr>
        <w:t>31 March</w:t>
      </w:r>
      <w:r w:rsidR="00020768" w:rsidRPr="00020768">
        <w:rPr>
          <w:rFonts w:eastAsia="Times New Roman"/>
          <w:sz w:val="22"/>
          <w:szCs w:val="22"/>
        </w:rPr>
        <w:t xml:space="preserve"> 2022</w:t>
      </w:r>
      <w:r w:rsidR="00020768">
        <w:rPr>
          <w:rFonts w:eastAsia="Times New Roman"/>
          <w:sz w:val="22"/>
          <w:szCs w:val="22"/>
        </w:rPr>
        <w:t xml:space="preserve"> </w:t>
      </w:r>
      <w:r w:rsidR="00600C78" w:rsidRPr="00766A5F">
        <w:rPr>
          <w:sz w:val="22"/>
          <w:szCs w:val="22"/>
        </w:rPr>
        <w:t>amount</w:t>
      </w:r>
      <w:r w:rsidR="00600C78">
        <w:rPr>
          <w:sz w:val="22"/>
          <w:szCs w:val="22"/>
        </w:rPr>
        <w:t>ed</w:t>
      </w:r>
      <w:r w:rsidR="00600C78" w:rsidRPr="00766A5F">
        <w:rPr>
          <w:sz w:val="22"/>
          <w:szCs w:val="22"/>
        </w:rPr>
        <w:t xml:space="preserve"> </w:t>
      </w:r>
      <w:r w:rsidR="00C27B53" w:rsidRPr="00766A5F">
        <w:rPr>
          <w:sz w:val="22"/>
          <w:szCs w:val="22"/>
        </w:rPr>
        <w:t xml:space="preserve">to </w:t>
      </w:r>
      <w:r w:rsidR="00C27B53" w:rsidRPr="00401EB7">
        <w:rPr>
          <w:sz w:val="22"/>
          <w:szCs w:val="22"/>
        </w:rPr>
        <w:t>Bah</w:t>
      </w:r>
      <w:r w:rsidR="00B81205">
        <w:rPr>
          <w:sz w:val="22"/>
          <w:szCs w:val="22"/>
        </w:rPr>
        <w:t>t 7</w:t>
      </w:r>
      <w:r w:rsidR="00C27B53" w:rsidRPr="00401EB7">
        <w:rPr>
          <w:sz w:val="22"/>
          <w:szCs w:val="22"/>
        </w:rPr>
        <w:t xml:space="preserve"> million and</w:t>
      </w:r>
      <w:r w:rsidR="00BA69A6" w:rsidRPr="00401EB7">
        <w:rPr>
          <w:sz w:val="22"/>
          <w:szCs w:val="22"/>
        </w:rPr>
        <w:t xml:space="preserve"> </w:t>
      </w:r>
      <w:r w:rsidR="00B81205">
        <w:rPr>
          <w:sz w:val="22"/>
          <w:szCs w:val="22"/>
        </w:rPr>
        <w:t>7</w:t>
      </w:r>
      <w:r w:rsidR="00C27B53" w:rsidRPr="00401EB7">
        <w:rPr>
          <w:sz w:val="22"/>
          <w:szCs w:val="22"/>
        </w:rPr>
        <w:t xml:space="preserve"> million</w:t>
      </w:r>
      <w:r w:rsidR="00C27B53" w:rsidRPr="00766A5F">
        <w:rPr>
          <w:sz w:val="22"/>
          <w:szCs w:val="22"/>
        </w:rPr>
        <w:t xml:space="preserve">, respectively. </w:t>
      </w:r>
      <w:r w:rsidR="00C27B53" w:rsidRPr="00766A5F">
        <w:rPr>
          <w:i/>
          <w:iCs/>
          <w:sz w:val="22"/>
          <w:szCs w:val="22"/>
        </w:rPr>
        <w:t>(</w:t>
      </w:r>
      <w:r w:rsidR="00020768" w:rsidRPr="00020768">
        <w:rPr>
          <w:i/>
          <w:iCs/>
          <w:spacing w:val="-2"/>
          <w:sz w:val="22"/>
          <w:szCs w:val="22"/>
        </w:rPr>
        <w:t>31 March</w:t>
      </w:r>
      <w:r w:rsidR="00020768" w:rsidRPr="00020768">
        <w:rPr>
          <w:rFonts w:eastAsia="Times New Roman"/>
          <w:i/>
          <w:iCs/>
          <w:sz w:val="22"/>
          <w:szCs w:val="22"/>
        </w:rPr>
        <w:t xml:space="preserve"> 2021</w:t>
      </w:r>
      <w:r w:rsidR="00C27B53" w:rsidRPr="00766A5F">
        <w:rPr>
          <w:i/>
          <w:iCs/>
          <w:sz w:val="22"/>
          <w:szCs w:val="22"/>
        </w:rPr>
        <w:t>: Baht</w:t>
      </w:r>
      <w:r w:rsidR="00F67FF4">
        <w:rPr>
          <w:i/>
          <w:iCs/>
          <w:sz w:val="22"/>
          <w:szCs w:val="22"/>
        </w:rPr>
        <w:t xml:space="preserve"> </w:t>
      </w:r>
      <w:r w:rsidR="00C201CF">
        <w:rPr>
          <w:i/>
          <w:iCs/>
          <w:sz w:val="22"/>
          <w:szCs w:val="22"/>
        </w:rPr>
        <w:t>8</w:t>
      </w:r>
      <w:r w:rsidR="00C27B53" w:rsidRPr="00766A5F">
        <w:rPr>
          <w:i/>
          <w:iCs/>
          <w:sz w:val="22"/>
          <w:szCs w:val="22"/>
        </w:rPr>
        <w:t xml:space="preserve"> million and Baht</w:t>
      </w:r>
      <w:r w:rsidR="00F67FF4">
        <w:rPr>
          <w:i/>
          <w:iCs/>
          <w:sz w:val="22"/>
          <w:szCs w:val="22"/>
        </w:rPr>
        <w:t xml:space="preserve"> </w:t>
      </w:r>
      <w:r w:rsidR="00C201CF">
        <w:rPr>
          <w:i/>
          <w:iCs/>
          <w:sz w:val="22"/>
          <w:szCs w:val="22"/>
        </w:rPr>
        <w:t>8</w:t>
      </w:r>
      <w:r w:rsidR="00C27B53" w:rsidRPr="00766A5F">
        <w:rPr>
          <w:i/>
          <w:iCs/>
          <w:sz w:val="22"/>
          <w:szCs w:val="22"/>
        </w:rPr>
        <w:t xml:space="preserve"> million, respectively)</w:t>
      </w:r>
      <w:r w:rsidR="00C27B53" w:rsidRPr="00766A5F">
        <w:rPr>
          <w:sz w:val="22"/>
          <w:szCs w:val="22"/>
        </w:rPr>
        <w:t>.</w:t>
      </w:r>
      <w:r w:rsidR="00C27B53" w:rsidRPr="00766A5F">
        <w:rPr>
          <w:sz w:val="22"/>
          <w:szCs w:val="22"/>
        </w:rPr>
        <w:cr/>
      </w:r>
    </w:p>
    <w:p w14:paraId="6C8E016D" w14:textId="16B3EDD3" w:rsidR="00133DA5" w:rsidRPr="00BD7F26" w:rsidRDefault="00133DA5" w:rsidP="00AE324A">
      <w:pPr>
        <w:pStyle w:val="ListParagraph"/>
        <w:numPr>
          <w:ilvl w:val="1"/>
          <w:numId w:val="37"/>
        </w:numPr>
        <w:tabs>
          <w:tab w:val="left" w:pos="270"/>
        </w:tabs>
        <w:spacing w:line="240" w:lineRule="atLeast"/>
        <w:ind w:left="540" w:right="-28" w:hanging="540"/>
        <w:jc w:val="both"/>
        <w:outlineLvl w:val="0"/>
        <w:rPr>
          <w:b/>
          <w:bCs/>
          <w:i/>
          <w:iCs/>
          <w:szCs w:val="22"/>
        </w:rPr>
      </w:pPr>
      <w:r w:rsidRPr="00BD7F26">
        <w:rPr>
          <w:b/>
          <w:bCs/>
          <w:i/>
          <w:iCs/>
          <w:szCs w:val="22"/>
        </w:rPr>
        <w:t>Investment in companies with problems in their financial position</w:t>
      </w:r>
      <w:r w:rsidR="00375924" w:rsidRPr="00BD7F26">
        <w:rPr>
          <w:b/>
          <w:bCs/>
          <w:i/>
          <w:iCs/>
          <w:szCs w:val="22"/>
        </w:rPr>
        <w:t>s and operating results</w:t>
      </w:r>
    </w:p>
    <w:p w14:paraId="1ED9A790" w14:textId="77777777" w:rsidR="00986C9A" w:rsidRPr="00020768" w:rsidRDefault="00986C9A" w:rsidP="00345D5B">
      <w:pPr>
        <w:spacing w:line="240" w:lineRule="atLeast"/>
        <w:ind w:left="1080" w:right="-28"/>
        <w:jc w:val="both"/>
        <w:outlineLvl w:val="0"/>
        <w:rPr>
          <w:sz w:val="22"/>
          <w:szCs w:val="22"/>
          <w:lang w:val="en-GB"/>
        </w:rPr>
      </w:pPr>
    </w:p>
    <w:p w14:paraId="74AE8ADB" w14:textId="0FCC96BB" w:rsidR="001D53DA" w:rsidRPr="00347EC7" w:rsidRDefault="001D53DA" w:rsidP="00347EC7">
      <w:pPr>
        <w:ind w:left="547" w:right="-29"/>
        <w:jc w:val="thaiDistribute"/>
        <w:outlineLvl w:val="0"/>
        <w:rPr>
          <w:rFonts w:eastAsia="Times New Roman" w:cstheme="minorBidi"/>
          <w:sz w:val="22"/>
          <w:szCs w:val="22"/>
          <w:cs/>
        </w:rPr>
      </w:pPr>
      <w:r w:rsidRPr="00347EC7">
        <w:rPr>
          <w:rFonts w:eastAsia="Times New Roman"/>
          <w:sz w:val="22"/>
          <w:szCs w:val="22"/>
        </w:rPr>
        <w:t xml:space="preserve">As at </w:t>
      </w:r>
      <w:r w:rsidR="00020768" w:rsidRPr="00347EC7">
        <w:rPr>
          <w:spacing w:val="-2"/>
          <w:sz w:val="22"/>
          <w:szCs w:val="22"/>
        </w:rPr>
        <w:t>31 March</w:t>
      </w:r>
      <w:r w:rsidR="00020768" w:rsidRPr="00347EC7">
        <w:rPr>
          <w:rFonts w:eastAsia="Times New Roman"/>
          <w:sz w:val="22"/>
          <w:szCs w:val="22"/>
        </w:rPr>
        <w:t xml:space="preserve"> </w:t>
      </w:r>
      <w:r w:rsidRPr="00347EC7">
        <w:rPr>
          <w:rFonts w:eastAsia="Times New Roman"/>
          <w:sz w:val="22"/>
          <w:szCs w:val="22"/>
        </w:rPr>
        <w:t>202</w:t>
      </w:r>
      <w:r w:rsidR="00020768" w:rsidRPr="00347EC7">
        <w:rPr>
          <w:rFonts w:eastAsia="Times New Roman"/>
          <w:sz w:val="22"/>
          <w:szCs w:val="22"/>
        </w:rPr>
        <w:t>2</w:t>
      </w:r>
      <w:r w:rsidRPr="00347EC7">
        <w:rPr>
          <w:rFonts w:eastAsia="Times New Roman"/>
          <w:sz w:val="22"/>
          <w:szCs w:val="22"/>
        </w:rPr>
        <w:t xml:space="preserve">, the consolidated and the </w:t>
      </w:r>
      <w:r w:rsidRPr="001337C5">
        <w:rPr>
          <w:rFonts w:eastAsia="Times New Roman"/>
          <w:sz w:val="22"/>
          <w:szCs w:val="22"/>
        </w:rPr>
        <w:t xml:space="preserve">Bank’s aggregate cost of investments in companies with problems in their financial position and operating results </w:t>
      </w:r>
      <w:r w:rsidR="002E5959" w:rsidRPr="001337C5">
        <w:rPr>
          <w:rFonts w:eastAsia="Times New Roman" w:cs="Angsana New"/>
          <w:sz w:val="22"/>
        </w:rPr>
        <w:t>which were report</w:t>
      </w:r>
      <w:r w:rsidR="00AC63D6">
        <w:rPr>
          <w:rFonts w:eastAsia="Times New Roman" w:cs="Angsana New"/>
          <w:sz w:val="22"/>
        </w:rPr>
        <w:t>ed</w:t>
      </w:r>
      <w:r w:rsidR="002E5959" w:rsidRPr="001337C5">
        <w:rPr>
          <w:rFonts w:eastAsia="Times New Roman" w:cs="Angsana New"/>
          <w:sz w:val="22"/>
        </w:rPr>
        <w:t xml:space="preserve"> as part of </w:t>
      </w:r>
      <w:r w:rsidR="008F40F4" w:rsidRPr="001337C5">
        <w:rPr>
          <w:rFonts w:eastAsia="Times New Roman" w:cs="Angsana New"/>
          <w:sz w:val="22"/>
        </w:rPr>
        <w:t xml:space="preserve">investment classified as financial instruments measured through profit or loss in Note </w:t>
      </w:r>
      <w:r w:rsidR="0087618C" w:rsidRPr="001337C5">
        <w:rPr>
          <w:rFonts w:eastAsia="Times New Roman" w:cs="Angsana New"/>
          <w:sz w:val="22"/>
        </w:rPr>
        <w:t>4</w:t>
      </w:r>
      <w:r w:rsidR="008F40F4" w:rsidRPr="001337C5">
        <w:rPr>
          <w:rFonts w:eastAsia="Times New Roman" w:cs="Angsana New"/>
          <w:sz w:val="22"/>
        </w:rPr>
        <w:t xml:space="preserve"> and investments in Note 5.1</w:t>
      </w:r>
      <w:r w:rsidR="00D3723B" w:rsidRPr="001337C5">
        <w:rPr>
          <w:rFonts w:eastAsia="Times New Roman" w:cs="Angsana New"/>
          <w:sz w:val="22"/>
        </w:rPr>
        <w:t xml:space="preserve"> </w:t>
      </w:r>
      <w:r w:rsidR="00B4045D">
        <w:rPr>
          <w:rFonts w:eastAsia="Times New Roman" w:cs="Angsana New"/>
          <w:sz w:val="22"/>
        </w:rPr>
        <w:t>amounted</w:t>
      </w:r>
      <w:r w:rsidRPr="001337C5">
        <w:rPr>
          <w:rFonts w:eastAsia="Times New Roman"/>
          <w:sz w:val="22"/>
          <w:szCs w:val="22"/>
        </w:rPr>
        <w:t xml:space="preserve"> to Baht </w:t>
      </w:r>
      <w:r w:rsidR="007B7A1C">
        <w:rPr>
          <w:rFonts w:eastAsia="Times New Roman"/>
          <w:sz w:val="22"/>
          <w:szCs w:val="22"/>
        </w:rPr>
        <w:t>318</w:t>
      </w:r>
      <w:r w:rsidRPr="001337C5">
        <w:rPr>
          <w:rFonts w:eastAsia="Times New Roman"/>
          <w:sz w:val="22"/>
          <w:szCs w:val="22"/>
        </w:rPr>
        <w:t xml:space="preserve"> million</w:t>
      </w:r>
      <w:r w:rsidR="00D3723B" w:rsidRPr="001337C5">
        <w:rPr>
          <w:rFonts w:eastAsia="Times New Roman"/>
          <w:sz w:val="22"/>
          <w:szCs w:val="22"/>
        </w:rPr>
        <w:t xml:space="preserve"> </w:t>
      </w:r>
      <w:r w:rsidRPr="001337C5">
        <w:rPr>
          <w:rFonts w:eastAsia="Times New Roman"/>
          <w:sz w:val="22"/>
          <w:szCs w:val="22"/>
        </w:rPr>
        <w:t>and Bah</w:t>
      </w:r>
      <w:r w:rsidR="002E7F11" w:rsidRPr="001337C5">
        <w:rPr>
          <w:rFonts w:eastAsia="Times New Roman"/>
          <w:sz w:val="22"/>
          <w:szCs w:val="22"/>
        </w:rPr>
        <w:t>t</w:t>
      </w:r>
      <w:r w:rsidR="00A66B76" w:rsidRPr="001337C5">
        <w:rPr>
          <w:rFonts w:eastAsia="Times New Roman"/>
          <w:sz w:val="22"/>
          <w:szCs w:val="22"/>
        </w:rPr>
        <w:t xml:space="preserve"> </w:t>
      </w:r>
      <w:r w:rsidR="007B7A1C">
        <w:rPr>
          <w:rFonts w:eastAsia="Times New Roman"/>
          <w:sz w:val="22"/>
          <w:szCs w:val="22"/>
        </w:rPr>
        <w:t>245</w:t>
      </w:r>
      <w:r w:rsidRPr="001337C5">
        <w:rPr>
          <w:rFonts w:eastAsia="Times New Roman"/>
          <w:sz w:val="22"/>
          <w:szCs w:val="22"/>
        </w:rPr>
        <w:t xml:space="preserve"> million, respectively. These investments have zero fair value at reporting date</w:t>
      </w:r>
      <w:r w:rsidR="00BA39B9" w:rsidRPr="001337C5">
        <w:rPr>
          <w:rFonts w:eastAsia="Times New Roman"/>
          <w:sz w:val="22"/>
          <w:szCs w:val="22"/>
        </w:rPr>
        <w:t xml:space="preserve"> </w:t>
      </w:r>
      <w:r w:rsidRPr="001337C5">
        <w:rPr>
          <w:rFonts w:eastAsia="Times New Roman"/>
          <w:i/>
          <w:iCs/>
          <w:sz w:val="22"/>
          <w:szCs w:val="22"/>
        </w:rPr>
        <w:t>(31 December 20</w:t>
      </w:r>
      <w:r w:rsidR="004E2989" w:rsidRPr="001337C5">
        <w:rPr>
          <w:rFonts w:eastAsia="Times New Roman"/>
          <w:i/>
          <w:iCs/>
          <w:sz w:val="22"/>
          <w:szCs w:val="22"/>
        </w:rPr>
        <w:t>2</w:t>
      </w:r>
      <w:r w:rsidR="00020768" w:rsidRPr="001337C5">
        <w:rPr>
          <w:rFonts w:eastAsia="Times New Roman"/>
          <w:i/>
          <w:iCs/>
          <w:sz w:val="22"/>
          <w:szCs w:val="22"/>
        </w:rPr>
        <w:t>1</w:t>
      </w:r>
      <w:r w:rsidRPr="001337C5">
        <w:rPr>
          <w:rFonts w:eastAsia="Times New Roman"/>
          <w:i/>
          <w:iCs/>
          <w:sz w:val="22"/>
          <w:szCs w:val="22"/>
        </w:rPr>
        <w:t xml:space="preserve">: aggregate cost of Baht </w:t>
      </w:r>
      <w:r w:rsidR="005A52A9" w:rsidRPr="001337C5">
        <w:rPr>
          <w:rFonts w:eastAsia="Times New Roman"/>
          <w:i/>
          <w:iCs/>
          <w:sz w:val="22"/>
          <w:szCs w:val="22"/>
        </w:rPr>
        <w:t>2</w:t>
      </w:r>
      <w:r w:rsidR="00020768" w:rsidRPr="001337C5">
        <w:rPr>
          <w:rFonts w:eastAsia="Times New Roman"/>
          <w:i/>
          <w:iCs/>
          <w:sz w:val="22"/>
          <w:szCs w:val="22"/>
        </w:rPr>
        <w:t>85</w:t>
      </w:r>
      <w:r w:rsidRPr="00347EC7">
        <w:rPr>
          <w:rFonts w:eastAsia="Times New Roman"/>
          <w:i/>
          <w:iCs/>
          <w:sz w:val="22"/>
          <w:szCs w:val="22"/>
        </w:rPr>
        <w:t xml:space="preserve"> million and Baht </w:t>
      </w:r>
      <w:r w:rsidR="005A52A9" w:rsidRPr="00347EC7">
        <w:rPr>
          <w:rFonts w:eastAsia="Times New Roman"/>
          <w:i/>
          <w:iCs/>
          <w:sz w:val="22"/>
          <w:szCs w:val="22"/>
        </w:rPr>
        <w:t>2</w:t>
      </w:r>
      <w:r w:rsidR="00020768" w:rsidRPr="00347EC7">
        <w:rPr>
          <w:rFonts w:eastAsia="Times New Roman"/>
          <w:i/>
          <w:iCs/>
          <w:sz w:val="22"/>
          <w:szCs w:val="22"/>
        </w:rPr>
        <w:t>45</w:t>
      </w:r>
      <w:r w:rsidRPr="00347EC7">
        <w:rPr>
          <w:rFonts w:eastAsia="Times New Roman"/>
          <w:i/>
          <w:iCs/>
          <w:sz w:val="22"/>
          <w:szCs w:val="22"/>
        </w:rPr>
        <w:t xml:space="preserve"> million, respectivel</w:t>
      </w:r>
      <w:r w:rsidR="002E7F11" w:rsidRPr="00347EC7">
        <w:rPr>
          <w:rFonts w:eastAsia="Times New Roman"/>
          <w:i/>
          <w:iCs/>
          <w:sz w:val="22"/>
          <w:szCs w:val="22"/>
        </w:rPr>
        <w:t>y, with zero fair value</w:t>
      </w:r>
      <w:r w:rsidRPr="00347EC7">
        <w:rPr>
          <w:rFonts w:eastAsia="Times New Roman"/>
          <w:i/>
          <w:iCs/>
          <w:sz w:val="22"/>
          <w:szCs w:val="22"/>
        </w:rPr>
        <w:t>).</w:t>
      </w:r>
    </w:p>
    <w:p w14:paraId="12771D1B" w14:textId="3E67FBD1" w:rsidR="00766A5F" w:rsidRDefault="00766A5F">
      <w:pPr>
        <w:suppressAutoHyphens w:val="0"/>
        <w:rPr>
          <w:sz w:val="28"/>
        </w:rPr>
      </w:pPr>
      <w:r>
        <w:rPr>
          <w:sz w:val="28"/>
        </w:rPr>
        <w:br w:type="page"/>
      </w:r>
    </w:p>
    <w:p w14:paraId="7EA44D14" w14:textId="5DA7E565" w:rsidR="009B7C6F" w:rsidRPr="00BD7F26" w:rsidRDefault="00A64691" w:rsidP="00AE324A">
      <w:pPr>
        <w:numPr>
          <w:ilvl w:val="0"/>
          <w:numId w:val="37"/>
        </w:numPr>
        <w:spacing w:line="240" w:lineRule="atLeast"/>
        <w:ind w:left="539" w:right="-28" w:hanging="539"/>
        <w:jc w:val="both"/>
        <w:outlineLvl w:val="0"/>
        <w:rPr>
          <w:b/>
          <w:bCs/>
          <w:sz w:val="22"/>
          <w:szCs w:val="22"/>
        </w:rPr>
      </w:pPr>
      <w:r w:rsidRPr="00BD7F26">
        <w:rPr>
          <w:b/>
          <w:bCs/>
          <w:sz w:val="22"/>
          <w:szCs w:val="22"/>
        </w:rPr>
        <w:lastRenderedPageBreak/>
        <w:t>Investments in subsidiaries</w:t>
      </w:r>
      <w:r w:rsidR="003A5DDB">
        <w:rPr>
          <w:b/>
          <w:bCs/>
          <w:sz w:val="22"/>
          <w:szCs w:val="22"/>
        </w:rPr>
        <w:t>,</w:t>
      </w:r>
      <w:r w:rsidR="00715E7A" w:rsidRPr="00BD7F26">
        <w:rPr>
          <w:b/>
          <w:bCs/>
          <w:sz w:val="22"/>
          <w:szCs w:val="22"/>
        </w:rPr>
        <w:t xml:space="preserve"> </w:t>
      </w:r>
      <w:r w:rsidRPr="00BD7F26">
        <w:rPr>
          <w:b/>
          <w:bCs/>
          <w:sz w:val="22"/>
          <w:szCs w:val="22"/>
        </w:rPr>
        <w:t>associate</w:t>
      </w:r>
      <w:r w:rsidR="00F4227A">
        <w:rPr>
          <w:b/>
          <w:bCs/>
          <w:sz w:val="22"/>
          <w:szCs w:val="22"/>
        </w:rPr>
        <w:t>s</w:t>
      </w:r>
      <w:r w:rsidR="00A66B76">
        <w:rPr>
          <w:b/>
          <w:bCs/>
          <w:sz w:val="22"/>
          <w:szCs w:val="22"/>
        </w:rPr>
        <w:t xml:space="preserve"> and joint venture</w:t>
      </w:r>
      <w:r w:rsidRPr="00BD7F26">
        <w:rPr>
          <w:rFonts w:ascii="Angsana New" w:hAnsi="Angsana New" w:cs="Angsana New"/>
          <w:b/>
          <w:bCs/>
          <w:sz w:val="22"/>
        </w:rPr>
        <w:t xml:space="preserve">, </w:t>
      </w:r>
      <w:r w:rsidRPr="00BD7F26">
        <w:rPr>
          <w:b/>
          <w:bCs/>
          <w:sz w:val="22"/>
          <w:szCs w:val="22"/>
        </w:rPr>
        <w:t>net</w:t>
      </w:r>
    </w:p>
    <w:p w14:paraId="002DE1EB" w14:textId="77777777" w:rsidR="009B7C6F" w:rsidRPr="00950352" w:rsidRDefault="009B7C6F" w:rsidP="00450FE8">
      <w:pPr>
        <w:tabs>
          <w:tab w:val="left" w:pos="1080"/>
        </w:tabs>
        <w:spacing w:line="240" w:lineRule="atLeast"/>
        <w:ind w:left="540" w:right="-52"/>
        <w:rPr>
          <w:sz w:val="22"/>
          <w:szCs w:val="22"/>
        </w:rPr>
      </w:pPr>
    </w:p>
    <w:tbl>
      <w:tblPr>
        <w:tblW w:w="10226" w:type="dxa"/>
        <w:tblLayout w:type="fixed"/>
        <w:tblCellMar>
          <w:left w:w="107" w:type="dxa"/>
          <w:right w:w="107" w:type="dxa"/>
        </w:tblCellMar>
        <w:tblLook w:val="04A0" w:firstRow="1" w:lastRow="0" w:firstColumn="1" w:lastColumn="0" w:noHBand="0" w:noVBand="1"/>
      </w:tblPr>
      <w:tblGrid>
        <w:gridCol w:w="3150"/>
        <w:gridCol w:w="1620"/>
        <w:gridCol w:w="720"/>
        <w:gridCol w:w="810"/>
        <w:gridCol w:w="788"/>
        <w:gridCol w:w="742"/>
        <w:gridCol w:w="810"/>
        <w:gridCol w:w="810"/>
        <w:gridCol w:w="776"/>
      </w:tblGrid>
      <w:tr w:rsidR="00A564B2" w:rsidRPr="00BD7F26" w14:paraId="320B9CC1" w14:textId="77777777" w:rsidTr="00CB0391">
        <w:tc>
          <w:tcPr>
            <w:tcW w:w="3150" w:type="dxa"/>
          </w:tcPr>
          <w:p w14:paraId="27EB6B15" w14:textId="77777777" w:rsidR="00A564B2" w:rsidRPr="00BD7F26" w:rsidRDefault="00A564B2" w:rsidP="00074F8D">
            <w:pPr>
              <w:snapToGrid w:val="0"/>
              <w:spacing w:line="220" w:lineRule="exact"/>
              <w:jc w:val="right"/>
              <w:rPr>
                <w:rFonts w:cstheme="minorBidi"/>
                <w:b/>
                <w:bCs/>
                <w:sz w:val="16"/>
                <w:szCs w:val="16"/>
                <w:cs/>
              </w:rPr>
            </w:pPr>
          </w:p>
        </w:tc>
        <w:tc>
          <w:tcPr>
            <w:tcW w:w="1620" w:type="dxa"/>
          </w:tcPr>
          <w:p w14:paraId="0D77BE41" w14:textId="77777777" w:rsidR="00A564B2" w:rsidRPr="00BD7F26" w:rsidRDefault="00A564B2" w:rsidP="00074F8D">
            <w:pPr>
              <w:snapToGrid w:val="0"/>
              <w:spacing w:line="220" w:lineRule="exact"/>
              <w:ind w:left="-108" w:right="-30"/>
              <w:jc w:val="center"/>
              <w:rPr>
                <w:sz w:val="16"/>
                <w:szCs w:val="16"/>
              </w:rPr>
            </w:pPr>
          </w:p>
        </w:tc>
        <w:tc>
          <w:tcPr>
            <w:tcW w:w="720" w:type="dxa"/>
          </w:tcPr>
          <w:p w14:paraId="45CA6AE0" w14:textId="77777777" w:rsidR="00A564B2" w:rsidRPr="00BD7F26" w:rsidRDefault="00A564B2" w:rsidP="00074F8D">
            <w:pPr>
              <w:snapToGrid w:val="0"/>
              <w:spacing w:line="220" w:lineRule="exact"/>
              <w:ind w:left="-108" w:right="-108"/>
              <w:jc w:val="center"/>
              <w:rPr>
                <w:sz w:val="16"/>
                <w:szCs w:val="16"/>
              </w:rPr>
            </w:pPr>
          </w:p>
        </w:tc>
        <w:tc>
          <w:tcPr>
            <w:tcW w:w="4736" w:type="dxa"/>
            <w:gridSpan w:val="6"/>
          </w:tcPr>
          <w:p w14:paraId="0172F41D" w14:textId="77777777" w:rsidR="00A564B2" w:rsidRPr="00BD7F26" w:rsidRDefault="00A564B2" w:rsidP="00074F8D">
            <w:pPr>
              <w:spacing w:line="220" w:lineRule="exact"/>
              <w:ind w:left="-108" w:right="-108"/>
              <w:jc w:val="center"/>
              <w:rPr>
                <w:sz w:val="16"/>
                <w:szCs w:val="16"/>
              </w:rPr>
            </w:pPr>
            <w:r w:rsidRPr="00BD7F26">
              <w:rPr>
                <w:b/>
                <w:bCs/>
                <w:sz w:val="16"/>
                <w:szCs w:val="16"/>
              </w:rPr>
              <w:t>Consolidated</w:t>
            </w:r>
          </w:p>
        </w:tc>
      </w:tr>
      <w:tr w:rsidR="00D14E24" w:rsidRPr="00BD7F26" w14:paraId="42B91583" w14:textId="77777777" w:rsidTr="00CB0391">
        <w:tc>
          <w:tcPr>
            <w:tcW w:w="3150" w:type="dxa"/>
          </w:tcPr>
          <w:p w14:paraId="02897601" w14:textId="77777777" w:rsidR="00D14E24" w:rsidRPr="00BD7F26" w:rsidRDefault="00D14E24" w:rsidP="00074F8D">
            <w:pPr>
              <w:snapToGrid w:val="0"/>
              <w:spacing w:line="220" w:lineRule="exact"/>
              <w:jc w:val="right"/>
              <w:rPr>
                <w:b/>
                <w:bCs/>
                <w:sz w:val="16"/>
                <w:szCs w:val="16"/>
              </w:rPr>
            </w:pPr>
          </w:p>
        </w:tc>
        <w:tc>
          <w:tcPr>
            <w:tcW w:w="1620" w:type="dxa"/>
          </w:tcPr>
          <w:p w14:paraId="6E80B3D4" w14:textId="77777777" w:rsidR="00D14E24" w:rsidRPr="00BD7F26" w:rsidRDefault="00D14E24" w:rsidP="00074F8D">
            <w:pPr>
              <w:snapToGrid w:val="0"/>
              <w:spacing w:line="220" w:lineRule="exact"/>
              <w:ind w:left="-108" w:right="-30"/>
              <w:jc w:val="center"/>
              <w:rPr>
                <w:sz w:val="16"/>
                <w:szCs w:val="16"/>
              </w:rPr>
            </w:pPr>
            <w:r w:rsidRPr="00BD7F26">
              <w:rPr>
                <w:sz w:val="16"/>
                <w:szCs w:val="16"/>
              </w:rPr>
              <w:t>Type of</w:t>
            </w:r>
          </w:p>
        </w:tc>
        <w:tc>
          <w:tcPr>
            <w:tcW w:w="720" w:type="dxa"/>
          </w:tcPr>
          <w:p w14:paraId="5A7FBBB3" w14:textId="77777777" w:rsidR="00D14E24" w:rsidRPr="00BD7F26" w:rsidRDefault="00D14E24" w:rsidP="00074F8D">
            <w:pPr>
              <w:snapToGrid w:val="0"/>
              <w:spacing w:line="220" w:lineRule="exact"/>
              <w:ind w:left="-108" w:right="-108"/>
              <w:jc w:val="center"/>
              <w:rPr>
                <w:sz w:val="16"/>
                <w:szCs w:val="16"/>
              </w:rPr>
            </w:pPr>
            <w:r w:rsidRPr="00BD7F26">
              <w:rPr>
                <w:sz w:val="16"/>
                <w:szCs w:val="16"/>
              </w:rPr>
              <w:t>Type of</w:t>
            </w:r>
          </w:p>
        </w:tc>
        <w:tc>
          <w:tcPr>
            <w:tcW w:w="1598" w:type="dxa"/>
            <w:gridSpan w:val="2"/>
            <w:hideMark/>
          </w:tcPr>
          <w:p w14:paraId="71509592" w14:textId="6E0E0D2F" w:rsidR="00D14E24" w:rsidRPr="00BD7F26" w:rsidRDefault="00667FD2" w:rsidP="00074F8D">
            <w:pPr>
              <w:spacing w:line="220" w:lineRule="exact"/>
              <w:ind w:left="-108" w:right="-108"/>
              <w:jc w:val="center"/>
              <w:rPr>
                <w:sz w:val="16"/>
                <w:szCs w:val="16"/>
              </w:rPr>
            </w:pPr>
            <w:r w:rsidRPr="00BD7F26">
              <w:rPr>
                <w:sz w:val="16"/>
                <w:szCs w:val="16"/>
              </w:rPr>
              <w:t>Direct</w:t>
            </w:r>
            <w:r w:rsidR="00D14E24" w:rsidRPr="00BD7F26">
              <w:rPr>
                <w:sz w:val="16"/>
                <w:szCs w:val="16"/>
              </w:rPr>
              <w:t xml:space="preserve"> </w:t>
            </w:r>
          </w:p>
        </w:tc>
        <w:tc>
          <w:tcPr>
            <w:tcW w:w="3138" w:type="dxa"/>
            <w:gridSpan w:val="4"/>
            <w:hideMark/>
          </w:tcPr>
          <w:p w14:paraId="3B86F02F" w14:textId="77777777" w:rsidR="00D14E24" w:rsidRPr="00BD7F26" w:rsidRDefault="00D14E24" w:rsidP="00074F8D">
            <w:pPr>
              <w:spacing w:line="220" w:lineRule="exact"/>
              <w:ind w:left="-108" w:right="-108"/>
              <w:jc w:val="center"/>
              <w:rPr>
                <w:b/>
                <w:bCs/>
                <w:sz w:val="16"/>
                <w:szCs w:val="16"/>
              </w:rPr>
            </w:pPr>
            <w:r w:rsidRPr="00BD7F26">
              <w:rPr>
                <w:sz w:val="16"/>
                <w:szCs w:val="16"/>
              </w:rPr>
              <w:t>Investment value</w:t>
            </w:r>
          </w:p>
        </w:tc>
      </w:tr>
      <w:tr w:rsidR="00BB0F08" w:rsidRPr="00BD7F26" w14:paraId="38108210" w14:textId="77777777" w:rsidTr="00A8214A">
        <w:tc>
          <w:tcPr>
            <w:tcW w:w="3150" w:type="dxa"/>
          </w:tcPr>
          <w:p w14:paraId="517B25A5" w14:textId="77777777" w:rsidR="00BB0F08" w:rsidRPr="00BD7F26" w:rsidRDefault="00BB0F08" w:rsidP="00074F8D">
            <w:pPr>
              <w:snapToGrid w:val="0"/>
              <w:spacing w:line="220" w:lineRule="exact"/>
              <w:jc w:val="right"/>
              <w:rPr>
                <w:b/>
                <w:bCs/>
                <w:sz w:val="16"/>
                <w:szCs w:val="16"/>
              </w:rPr>
            </w:pPr>
          </w:p>
        </w:tc>
        <w:tc>
          <w:tcPr>
            <w:tcW w:w="1620" w:type="dxa"/>
          </w:tcPr>
          <w:p w14:paraId="7C6009B9" w14:textId="77777777" w:rsidR="00BB0F08" w:rsidRPr="00BD7F26" w:rsidRDefault="00BB0F08" w:rsidP="00074F8D">
            <w:pPr>
              <w:snapToGrid w:val="0"/>
              <w:spacing w:line="220" w:lineRule="exact"/>
              <w:ind w:left="-108" w:right="-30"/>
              <w:jc w:val="center"/>
              <w:rPr>
                <w:sz w:val="16"/>
                <w:szCs w:val="16"/>
              </w:rPr>
            </w:pPr>
            <w:r w:rsidRPr="00BD7F26">
              <w:rPr>
                <w:sz w:val="16"/>
                <w:szCs w:val="16"/>
              </w:rPr>
              <w:t>business</w:t>
            </w:r>
          </w:p>
        </w:tc>
        <w:tc>
          <w:tcPr>
            <w:tcW w:w="720" w:type="dxa"/>
          </w:tcPr>
          <w:p w14:paraId="0B61F5CC" w14:textId="77777777" w:rsidR="00BB0F08" w:rsidRPr="00BD7F26" w:rsidRDefault="00BB0F08" w:rsidP="00074F8D">
            <w:pPr>
              <w:snapToGrid w:val="0"/>
              <w:spacing w:line="220" w:lineRule="exact"/>
              <w:ind w:left="-108" w:right="-108"/>
              <w:jc w:val="center"/>
              <w:rPr>
                <w:sz w:val="16"/>
                <w:szCs w:val="16"/>
              </w:rPr>
            </w:pPr>
            <w:r w:rsidRPr="00BD7F26">
              <w:rPr>
                <w:sz w:val="16"/>
                <w:szCs w:val="16"/>
              </w:rPr>
              <w:t>share</w:t>
            </w:r>
          </w:p>
        </w:tc>
        <w:tc>
          <w:tcPr>
            <w:tcW w:w="1598" w:type="dxa"/>
            <w:gridSpan w:val="2"/>
            <w:hideMark/>
          </w:tcPr>
          <w:p w14:paraId="481F42B0" w14:textId="77777777" w:rsidR="00BB0F08" w:rsidRPr="00BD7F26" w:rsidRDefault="00BB0F08" w:rsidP="00074F8D">
            <w:pPr>
              <w:spacing w:line="220" w:lineRule="exact"/>
              <w:ind w:left="-108" w:right="-108"/>
              <w:jc w:val="center"/>
              <w:rPr>
                <w:sz w:val="16"/>
                <w:szCs w:val="16"/>
              </w:rPr>
            </w:pPr>
            <w:r w:rsidRPr="00BD7F26">
              <w:rPr>
                <w:sz w:val="16"/>
                <w:szCs w:val="16"/>
              </w:rPr>
              <w:t xml:space="preserve">shareholding </w:t>
            </w:r>
          </w:p>
        </w:tc>
        <w:tc>
          <w:tcPr>
            <w:tcW w:w="1552" w:type="dxa"/>
            <w:gridSpan w:val="2"/>
            <w:hideMark/>
          </w:tcPr>
          <w:p w14:paraId="724E40E3" w14:textId="77777777" w:rsidR="00BB0F08" w:rsidRPr="00BD7F26" w:rsidRDefault="00BB0F08" w:rsidP="00074F8D">
            <w:pPr>
              <w:spacing w:line="220" w:lineRule="exact"/>
              <w:ind w:left="-108" w:right="-108"/>
              <w:jc w:val="center"/>
              <w:rPr>
                <w:sz w:val="16"/>
                <w:szCs w:val="16"/>
              </w:rPr>
            </w:pPr>
            <w:r w:rsidRPr="00BD7F26">
              <w:rPr>
                <w:sz w:val="16"/>
                <w:szCs w:val="16"/>
              </w:rPr>
              <w:t>Cost method</w:t>
            </w:r>
          </w:p>
        </w:tc>
        <w:tc>
          <w:tcPr>
            <w:tcW w:w="1586" w:type="dxa"/>
            <w:gridSpan w:val="2"/>
            <w:hideMark/>
          </w:tcPr>
          <w:p w14:paraId="3F1C3455" w14:textId="77777777" w:rsidR="00BB0F08" w:rsidRPr="00BD7F26" w:rsidRDefault="00BB0F08" w:rsidP="00074F8D">
            <w:pPr>
              <w:spacing w:line="220" w:lineRule="exact"/>
              <w:ind w:left="-108" w:right="-108"/>
              <w:jc w:val="center"/>
              <w:rPr>
                <w:b/>
                <w:bCs/>
                <w:sz w:val="16"/>
                <w:szCs w:val="16"/>
              </w:rPr>
            </w:pPr>
            <w:r w:rsidRPr="00BD7F26">
              <w:rPr>
                <w:sz w:val="16"/>
                <w:szCs w:val="16"/>
              </w:rPr>
              <w:t>Equity method</w:t>
            </w:r>
          </w:p>
        </w:tc>
      </w:tr>
      <w:tr w:rsidR="00DE4E9C" w:rsidRPr="00BD7F26" w14:paraId="5A7706AE" w14:textId="77777777" w:rsidTr="00A8214A">
        <w:tc>
          <w:tcPr>
            <w:tcW w:w="3150" w:type="dxa"/>
          </w:tcPr>
          <w:p w14:paraId="6C5A69D7" w14:textId="77777777" w:rsidR="00DE4E9C" w:rsidRPr="00BD7F26" w:rsidRDefault="00DE4E9C" w:rsidP="00DE4E9C">
            <w:pPr>
              <w:snapToGrid w:val="0"/>
              <w:spacing w:line="220" w:lineRule="exact"/>
              <w:jc w:val="right"/>
              <w:rPr>
                <w:b/>
                <w:bCs/>
                <w:sz w:val="16"/>
                <w:szCs w:val="16"/>
              </w:rPr>
            </w:pPr>
          </w:p>
        </w:tc>
        <w:tc>
          <w:tcPr>
            <w:tcW w:w="1620" w:type="dxa"/>
          </w:tcPr>
          <w:p w14:paraId="639B48A0" w14:textId="77777777" w:rsidR="00DE4E9C" w:rsidRPr="00BD7F26" w:rsidRDefault="00DE4E9C" w:rsidP="00DE4E9C">
            <w:pPr>
              <w:spacing w:line="220" w:lineRule="exact"/>
              <w:ind w:left="-108" w:right="-30"/>
              <w:jc w:val="center"/>
              <w:rPr>
                <w:sz w:val="16"/>
                <w:szCs w:val="16"/>
              </w:rPr>
            </w:pPr>
          </w:p>
        </w:tc>
        <w:tc>
          <w:tcPr>
            <w:tcW w:w="720" w:type="dxa"/>
          </w:tcPr>
          <w:p w14:paraId="573E1524" w14:textId="77777777" w:rsidR="00DE4E9C" w:rsidRPr="00BD7F26" w:rsidRDefault="00DE4E9C" w:rsidP="00DE4E9C">
            <w:pPr>
              <w:spacing w:line="220" w:lineRule="exact"/>
              <w:ind w:left="-116" w:right="-108"/>
              <w:jc w:val="center"/>
              <w:rPr>
                <w:sz w:val="16"/>
                <w:szCs w:val="16"/>
              </w:rPr>
            </w:pPr>
          </w:p>
        </w:tc>
        <w:tc>
          <w:tcPr>
            <w:tcW w:w="810" w:type="dxa"/>
          </w:tcPr>
          <w:p w14:paraId="441B52E8" w14:textId="77777777" w:rsidR="00F3190C" w:rsidRPr="00BD7F26" w:rsidRDefault="00F3190C" w:rsidP="00F3190C">
            <w:pPr>
              <w:spacing w:line="220" w:lineRule="exact"/>
              <w:ind w:left="-113" w:right="-113"/>
              <w:jc w:val="center"/>
              <w:rPr>
                <w:spacing w:val="-4"/>
                <w:sz w:val="16"/>
                <w:szCs w:val="16"/>
              </w:rPr>
            </w:pPr>
            <w:r w:rsidRPr="00BD7F26">
              <w:rPr>
                <w:spacing w:val="-4"/>
                <w:sz w:val="16"/>
                <w:szCs w:val="16"/>
              </w:rPr>
              <w:t>31</w:t>
            </w:r>
          </w:p>
          <w:p w14:paraId="2538B812" w14:textId="67486B57" w:rsidR="00DE4E9C" w:rsidRPr="00BD7F26" w:rsidRDefault="00F3190C" w:rsidP="00F3190C">
            <w:pPr>
              <w:spacing w:line="220" w:lineRule="exact"/>
              <w:ind w:left="-113" w:right="-113"/>
              <w:jc w:val="center"/>
              <w:rPr>
                <w:spacing w:val="-4"/>
                <w:sz w:val="16"/>
                <w:szCs w:val="16"/>
              </w:rPr>
            </w:pPr>
            <w:r w:rsidRPr="00BD7F26">
              <w:rPr>
                <w:spacing w:val="-4"/>
                <w:sz w:val="16"/>
                <w:szCs w:val="16"/>
              </w:rPr>
              <w:t>March</w:t>
            </w:r>
          </w:p>
        </w:tc>
        <w:tc>
          <w:tcPr>
            <w:tcW w:w="788" w:type="dxa"/>
          </w:tcPr>
          <w:p w14:paraId="0BFA638F" w14:textId="77777777" w:rsidR="00DE4E9C" w:rsidRPr="00BD7F26" w:rsidRDefault="00DE4E9C" w:rsidP="00DE4E9C">
            <w:pPr>
              <w:spacing w:line="220" w:lineRule="exact"/>
              <w:ind w:left="-85" w:right="-71" w:firstLine="5"/>
              <w:jc w:val="center"/>
              <w:rPr>
                <w:sz w:val="16"/>
                <w:szCs w:val="16"/>
              </w:rPr>
            </w:pPr>
            <w:r w:rsidRPr="00BD7F26">
              <w:rPr>
                <w:sz w:val="16"/>
                <w:szCs w:val="16"/>
              </w:rPr>
              <w:t>31 December</w:t>
            </w:r>
          </w:p>
        </w:tc>
        <w:tc>
          <w:tcPr>
            <w:tcW w:w="742" w:type="dxa"/>
          </w:tcPr>
          <w:p w14:paraId="2CB9F5E0" w14:textId="77777777" w:rsidR="00F3190C" w:rsidRPr="00BD7F26" w:rsidRDefault="00F3190C" w:rsidP="00F3190C">
            <w:pPr>
              <w:spacing w:line="220" w:lineRule="exact"/>
              <w:ind w:left="-113" w:right="-113"/>
              <w:jc w:val="center"/>
              <w:rPr>
                <w:spacing w:val="-4"/>
                <w:sz w:val="16"/>
                <w:szCs w:val="16"/>
              </w:rPr>
            </w:pPr>
            <w:r w:rsidRPr="00BD7F26">
              <w:rPr>
                <w:spacing w:val="-4"/>
                <w:sz w:val="16"/>
                <w:szCs w:val="16"/>
              </w:rPr>
              <w:t>31</w:t>
            </w:r>
          </w:p>
          <w:p w14:paraId="25E16D3D" w14:textId="751A5AAE" w:rsidR="00DE4E9C" w:rsidRPr="00BD7F26" w:rsidRDefault="00F3190C" w:rsidP="00F3190C">
            <w:pPr>
              <w:spacing w:line="220" w:lineRule="exact"/>
              <w:ind w:left="-113" w:right="-113"/>
              <w:jc w:val="center"/>
              <w:rPr>
                <w:spacing w:val="-4"/>
                <w:sz w:val="16"/>
                <w:szCs w:val="16"/>
              </w:rPr>
            </w:pPr>
            <w:r w:rsidRPr="00BD7F26">
              <w:rPr>
                <w:spacing w:val="-4"/>
                <w:sz w:val="16"/>
                <w:szCs w:val="16"/>
              </w:rPr>
              <w:t>March</w:t>
            </w:r>
          </w:p>
        </w:tc>
        <w:tc>
          <w:tcPr>
            <w:tcW w:w="810" w:type="dxa"/>
          </w:tcPr>
          <w:p w14:paraId="54288743" w14:textId="77777777" w:rsidR="00DE4E9C" w:rsidRPr="00BD7F26" w:rsidRDefault="00DE4E9C" w:rsidP="00DE4E9C">
            <w:pPr>
              <w:spacing w:line="220" w:lineRule="exact"/>
              <w:ind w:left="-85" w:right="-71" w:firstLine="5"/>
              <w:jc w:val="center"/>
              <w:rPr>
                <w:sz w:val="16"/>
                <w:szCs w:val="16"/>
              </w:rPr>
            </w:pPr>
            <w:r w:rsidRPr="00BD7F26">
              <w:rPr>
                <w:sz w:val="16"/>
                <w:szCs w:val="16"/>
              </w:rPr>
              <w:t>31</w:t>
            </w:r>
          </w:p>
          <w:p w14:paraId="31DA07D5" w14:textId="77777777" w:rsidR="00DE4E9C" w:rsidRPr="00BD7F26" w:rsidRDefault="00DE4E9C" w:rsidP="00DE4E9C">
            <w:pPr>
              <w:spacing w:line="220" w:lineRule="exact"/>
              <w:ind w:left="-85" w:right="-71" w:firstLine="5"/>
              <w:jc w:val="center"/>
              <w:rPr>
                <w:sz w:val="16"/>
                <w:szCs w:val="16"/>
              </w:rPr>
            </w:pPr>
            <w:r w:rsidRPr="00BD7F26">
              <w:rPr>
                <w:sz w:val="16"/>
                <w:szCs w:val="16"/>
              </w:rPr>
              <w:t>December</w:t>
            </w:r>
          </w:p>
        </w:tc>
        <w:tc>
          <w:tcPr>
            <w:tcW w:w="810" w:type="dxa"/>
          </w:tcPr>
          <w:p w14:paraId="1EEFA57A" w14:textId="77777777" w:rsidR="00F3190C" w:rsidRPr="00BD7F26" w:rsidRDefault="00F3190C" w:rsidP="00F3190C">
            <w:pPr>
              <w:spacing w:line="220" w:lineRule="exact"/>
              <w:ind w:left="-113" w:right="-113"/>
              <w:jc w:val="center"/>
              <w:rPr>
                <w:spacing w:val="-4"/>
                <w:sz w:val="16"/>
                <w:szCs w:val="16"/>
              </w:rPr>
            </w:pPr>
            <w:r w:rsidRPr="00BD7F26">
              <w:rPr>
                <w:spacing w:val="-4"/>
                <w:sz w:val="16"/>
                <w:szCs w:val="16"/>
              </w:rPr>
              <w:t>31</w:t>
            </w:r>
          </w:p>
          <w:p w14:paraId="71566404" w14:textId="6AABF6E9" w:rsidR="00DE4E9C" w:rsidRPr="00BD7F26" w:rsidRDefault="00F3190C" w:rsidP="00F3190C">
            <w:pPr>
              <w:spacing w:line="220" w:lineRule="exact"/>
              <w:ind w:left="-113" w:right="-113"/>
              <w:jc w:val="center"/>
              <w:rPr>
                <w:spacing w:val="-4"/>
                <w:sz w:val="16"/>
                <w:szCs w:val="16"/>
              </w:rPr>
            </w:pPr>
            <w:r w:rsidRPr="00BD7F26">
              <w:rPr>
                <w:spacing w:val="-4"/>
                <w:sz w:val="16"/>
                <w:szCs w:val="16"/>
              </w:rPr>
              <w:t>March</w:t>
            </w:r>
          </w:p>
        </w:tc>
        <w:tc>
          <w:tcPr>
            <w:tcW w:w="776" w:type="dxa"/>
          </w:tcPr>
          <w:p w14:paraId="1A47EA36" w14:textId="77777777" w:rsidR="00DE4E9C" w:rsidRPr="00BD7F26" w:rsidRDefault="00DE4E9C" w:rsidP="00DE4E9C">
            <w:pPr>
              <w:spacing w:line="220" w:lineRule="exact"/>
              <w:ind w:left="-113" w:right="-113" w:firstLine="5"/>
              <w:jc w:val="center"/>
              <w:rPr>
                <w:sz w:val="16"/>
                <w:szCs w:val="16"/>
              </w:rPr>
            </w:pPr>
            <w:r w:rsidRPr="00BD7F26">
              <w:rPr>
                <w:sz w:val="16"/>
                <w:szCs w:val="16"/>
              </w:rPr>
              <w:t>31</w:t>
            </w:r>
          </w:p>
          <w:p w14:paraId="53F0DDBA" w14:textId="77777777" w:rsidR="00DE4E9C" w:rsidRPr="00BD7F26" w:rsidRDefault="00DE4E9C" w:rsidP="00DE4E9C">
            <w:pPr>
              <w:spacing w:line="220" w:lineRule="exact"/>
              <w:ind w:left="-113" w:right="-113" w:firstLine="5"/>
              <w:jc w:val="center"/>
              <w:rPr>
                <w:sz w:val="16"/>
                <w:szCs w:val="16"/>
              </w:rPr>
            </w:pPr>
            <w:r w:rsidRPr="00BD7F26">
              <w:rPr>
                <w:sz w:val="16"/>
                <w:szCs w:val="16"/>
              </w:rPr>
              <w:t>December</w:t>
            </w:r>
          </w:p>
        </w:tc>
      </w:tr>
      <w:tr w:rsidR="00DE4E9C" w:rsidRPr="00BD7F26" w14:paraId="2D1C64A9" w14:textId="77777777" w:rsidTr="00A8214A">
        <w:tc>
          <w:tcPr>
            <w:tcW w:w="3150" w:type="dxa"/>
          </w:tcPr>
          <w:p w14:paraId="23482072" w14:textId="77777777" w:rsidR="00DE4E9C" w:rsidRPr="00BD7F26" w:rsidRDefault="00DE4E9C" w:rsidP="00DE4E9C">
            <w:pPr>
              <w:snapToGrid w:val="0"/>
              <w:spacing w:line="220" w:lineRule="exact"/>
              <w:jc w:val="right"/>
              <w:rPr>
                <w:b/>
                <w:bCs/>
                <w:sz w:val="16"/>
                <w:szCs w:val="16"/>
              </w:rPr>
            </w:pPr>
          </w:p>
        </w:tc>
        <w:tc>
          <w:tcPr>
            <w:tcW w:w="1620" w:type="dxa"/>
          </w:tcPr>
          <w:p w14:paraId="21118A16" w14:textId="77777777" w:rsidR="00DE4E9C" w:rsidRPr="00BD7F26" w:rsidRDefault="00DE4E9C" w:rsidP="00DE4E9C">
            <w:pPr>
              <w:spacing w:line="220" w:lineRule="exact"/>
              <w:ind w:left="-108" w:right="-30"/>
              <w:jc w:val="center"/>
              <w:rPr>
                <w:sz w:val="16"/>
                <w:szCs w:val="16"/>
              </w:rPr>
            </w:pPr>
          </w:p>
        </w:tc>
        <w:tc>
          <w:tcPr>
            <w:tcW w:w="720" w:type="dxa"/>
          </w:tcPr>
          <w:p w14:paraId="38EB2B36" w14:textId="77777777" w:rsidR="00DE4E9C" w:rsidRPr="00BD7F26" w:rsidRDefault="00DE4E9C" w:rsidP="00DE4E9C">
            <w:pPr>
              <w:spacing w:line="220" w:lineRule="exact"/>
              <w:ind w:left="-116" w:right="-108"/>
              <w:jc w:val="center"/>
              <w:rPr>
                <w:sz w:val="16"/>
                <w:szCs w:val="16"/>
              </w:rPr>
            </w:pPr>
          </w:p>
        </w:tc>
        <w:tc>
          <w:tcPr>
            <w:tcW w:w="810" w:type="dxa"/>
          </w:tcPr>
          <w:p w14:paraId="30E57974" w14:textId="14F09500" w:rsidR="00DE4E9C" w:rsidRPr="00BD7F26" w:rsidRDefault="00DE4E9C" w:rsidP="00DE4E9C">
            <w:pPr>
              <w:spacing w:line="220" w:lineRule="exact"/>
              <w:ind w:left="-113" w:right="-113"/>
              <w:jc w:val="center"/>
              <w:rPr>
                <w:spacing w:val="-4"/>
                <w:sz w:val="16"/>
                <w:szCs w:val="16"/>
              </w:rPr>
            </w:pPr>
            <w:r w:rsidRPr="00BD7F26">
              <w:rPr>
                <w:spacing w:val="-4"/>
                <w:sz w:val="16"/>
                <w:szCs w:val="16"/>
              </w:rPr>
              <w:t>202</w:t>
            </w:r>
            <w:r w:rsidR="00F3190C">
              <w:rPr>
                <w:spacing w:val="-4"/>
                <w:sz w:val="16"/>
                <w:szCs w:val="16"/>
              </w:rPr>
              <w:t>2</w:t>
            </w:r>
          </w:p>
        </w:tc>
        <w:tc>
          <w:tcPr>
            <w:tcW w:w="788" w:type="dxa"/>
          </w:tcPr>
          <w:p w14:paraId="6E7131E0" w14:textId="0B1D1F08" w:rsidR="00DE4E9C" w:rsidRPr="00BD7F26" w:rsidRDefault="00DE4E9C" w:rsidP="00DE4E9C">
            <w:pPr>
              <w:spacing w:line="220" w:lineRule="exact"/>
              <w:ind w:left="-85" w:right="-71" w:firstLine="5"/>
              <w:jc w:val="center"/>
              <w:rPr>
                <w:sz w:val="16"/>
                <w:szCs w:val="16"/>
              </w:rPr>
            </w:pPr>
            <w:r w:rsidRPr="00BD7F26">
              <w:rPr>
                <w:sz w:val="16"/>
                <w:szCs w:val="16"/>
              </w:rPr>
              <w:t>202</w:t>
            </w:r>
            <w:r w:rsidR="00F3190C">
              <w:rPr>
                <w:sz w:val="16"/>
                <w:szCs w:val="16"/>
              </w:rPr>
              <w:t>1</w:t>
            </w:r>
          </w:p>
        </w:tc>
        <w:tc>
          <w:tcPr>
            <w:tcW w:w="742" w:type="dxa"/>
          </w:tcPr>
          <w:p w14:paraId="07935D4F" w14:textId="5931F01A" w:rsidR="00DE4E9C" w:rsidRPr="00BD7F26" w:rsidRDefault="00DE4E9C" w:rsidP="00DE4E9C">
            <w:pPr>
              <w:spacing w:line="220" w:lineRule="exact"/>
              <w:ind w:left="-113" w:right="-113"/>
              <w:jc w:val="center"/>
              <w:rPr>
                <w:spacing w:val="-4"/>
                <w:sz w:val="16"/>
                <w:szCs w:val="16"/>
              </w:rPr>
            </w:pPr>
            <w:r w:rsidRPr="00BD7F26">
              <w:rPr>
                <w:spacing w:val="-4"/>
                <w:sz w:val="16"/>
                <w:szCs w:val="16"/>
              </w:rPr>
              <w:t>202</w:t>
            </w:r>
            <w:r w:rsidR="00F3190C">
              <w:rPr>
                <w:spacing w:val="-4"/>
                <w:sz w:val="16"/>
                <w:szCs w:val="16"/>
              </w:rPr>
              <w:t>2</w:t>
            </w:r>
          </w:p>
        </w:tc>
        <w:tc>
          <w:tcPr>
            <w:tcW w:w="810" w:type="dxa"/>
          </w:tcPr>
          <w:p w14:paraId="3B6F47C9" w14:textId="63D28AD8" w:rsidR="00DE4E9C" w:rsidRPr="00BD7F26" w:rsidRDefault="00DE4E9C" w:rsidP="00DE4E9C">
            <w:pPr>
              <w:spacing w:line="220" w:lineRule="exact"/>
              <w:ind w:left="-85" w:right="-71" w:firstLine="5"/>
              <w:jc w:val="center"/>
              <w:rPr>
                <w:sz w:val="16"/>
                <w:szCs w:val="16"/>
              </w:rPr>
            </w:pPr>
            <w:r w:rsidRPr="00BD7F26">
              <w:rPr>
                <w:sz w:val="16"/>
                <w:szCs w:val="16"/>
              </w:rPr>
              <w:t>202</w:t>
            </w:r>
            <w:r w:rsidR="00F3190C">
              <w:rPr>
                <w:sz w:val="16"/>
                <w:szCs w:val="16"/>
              </w:rPr>
              <w:t>1</w:t>
            </w:r>
          </w:p>
        </w:tc>
        <w:tc>
          <w:tcPr>
            <w:tcW w:w="810" w:type="dxa"/>
          </w:tcPr>
          <w:p w14:paraId="3721CAAE" w14:textId="7950BFFC" w:rsidR="00DE4E9C" w:rsidRPr="00BD7F26" w:rsidRDefault="00DE4E9C" w:rsidP="00DE4E9C">
            <w:pPr>
              <w:spacing w:line="220" w:lineRule="exact"/>
              <w:ind w:left="-113" w:right="-113"/>
              <w:jc w:val="center"/>
              <w:rPr>
                <w:spacing w:val="-4"/>
                <w:sz w:val="16"/>
                <w:szCs w:val="16"/>
              </w:rPr>
            </w:pPr>
            <w:r w:rsidRPr="00BD7F26">
              <w:rPr>
                <w:spacing w:val="-4"/>
                <w:sz w:val="16"/>
                <w:szCs w:val="16"/>
              </w:rPr>
              <w:t>202</w:t>
            </w:r>
            <w:r w:rsidR="00F3190C">
              <w:rPr>
                <w:spacing w:val="-4"/>
                <w:sz w:val="16"/>
                <w:szCs w:val="16"/>
              </w:rPr>
              <w:t>2</w:t>
            </w:r>
          </w:p>
        </w:tc>
        <w:tc>
          <w:tcPr>
            <w:tcW w:w="776" w:type="dxa"/>
          </w:tcPr>
          <w:p w14:paraId="266934D4" w14:textId="6462A095" w:rsidR="00DE4E9C" w:rsidRPr="00BD7F26" w:rsidRDefault="00DE4E9C" w:rsidP="00DE4E9C">
            <w:pPr>
              <w:spacing w:line="220" w:lineRule="exact"/>
              <w:ind w:left="-113" w:right="-113" w:firstLine="5"/>
              <w:jc w:val="center"/>
              <w:rPr>
                <w:sz w:val="16"/>
                <w:szCs w:val="16"/>
              </w:rPr>
            </w:pPr>
            <w:r w:rsidRPr="00BD7F26">
              <w:rPr>
                <w:sz w:val="16"/>
                <w:szCs w:val="16"/>
              </w:rPr>
              <w:t>202</w:t>
            </w:r>
            <w:r w:rsidR="00F3190C">
              <w:rPr>
                <w:sz w:val="16"/>
                <w:szCs w:val="16"/>
              </w:rPr>
              <w:t>1</w:t>
            </w:r>
          </w:p>
        </w:tc>
      </w:tr>
      <w:tr w:rsidR="00DE4E9C" w:rsidRPr="00BD7F26" w14:paraId="7C0A4162" w14:textId="77777777" w:rsidTr="00CB0391">
        <w:tc>
          <w:tcPr>
            <w:tcW w:w="3150" w:type="dxa"/>
            <w:tcMar>
              <w:top w:w="0" w:type="dxa"/>
              <w:left w:w="108" w:type="dxa"/>
              <w:bottom w:w="0" w:type="dxa"/>
              <w:right w:w="108" w:type="dxa"/>
            </w:tcMar>
          </w:tcPr>
          <w:p w14:paraId="354E715A" w14:textId="77777777" w:rsidR="00DE4E9C" w:rsidRPr="00BD7F26" w:rsidRDefault="00DE4E9C" w:rsidP="00DE4E9C">
            <w:pPr>
              <w:snapToGrid w:val="0"/>
              <w:spacing w:line="220" w:lineRule="exact"/>
              <w:ind w:right="-170"/>
              <w:rPr>
                <w:b/>
                <w:bCs/>
                <w:sz w:val="16"/>
                <w:szCs w:val="16"/>
                <w:u w:val="single"/>
              </w:rPr>
            </w:pPr>
          </w:p>
        </w:tc>
        <w:tc>
          <w:tcPr>
            <w:tcW w:w="1620" w:type="dxa"/>
            <w:tcMar>
              <w:top w:w="0" w:type="dxa"/>
              <w:left w:w="108" w:type="dxa"/>
              <w:bottom w:w="0" w:type="dxa"/>
              <w:right w:w="108" w:type="dxa"/>
            </w:tcMar>
          </w:tcPr>
          <w:p w14:paraId="1D5F47E3" w14:textId="77777777" w:rsidR="00DE4E9C" w:rsidRPr="00BD7F26" w:rsidRDefault="00DE4E9C" w:rsidP="00DE4E9C">
            <w:pPr>
              <w:snapToGrid w:val="0"/>
              <w:spacing w:line="220" w:lineRule="exact"/>
              <w:ind w:right="-30"/>
              <w:rPr>
                <w:sz w:val="16"/>
                <w:szCs w:val="16"/>
              </w:rPr>
            </w:pPr>
          </w:p>
        </w:tc>
        <w:tc>
          <w:tcPr>
            <w:tcW w:w="720" w:type="dxa"/>
            <w:tcMar>
              <w:top w:w="0" w:type="dxa"/>
              <w:left w:w="108" w:type="dxa"/>
              <w:bottom w:w="0" w:type="dxa"/>
              <w:right w:w="108" w:type="dxa"/>
            </w:tcMar>
          </w:tcPr>
          <w:p w14:paraId="6B55A029" w14:textId="77777777" w:rsidR="00DE4E9C" w:rsidRPr="00BD7F26" w:rsidRDefault="00DE4E9C" w:rsidP="00DE4E9C">
            <w:pPr>
              <w:snapToGrid w:val="0"/>
              <w:spacing w:line="220" w:lineRule="exact"/>
              <w:ind w:left="-108" w:right="-108"/>
              <w:rPr>
                <w:sz w:val="16"/>
                <w:szCs w:val="16"/>
              </w:rPr>
            </w:pPr>
          </w:p>
        </w:tc>
        <w:tc>
          <w:tcPr>
            <w:tcW w:w="1598" w:type="dxa"/>
            <w:gridSpan w:val="2"/>
            <w:tcMar>
              <w:top w:w="0" w:type="dxa"/>
              <w:left w:w="108" w:type="dxa"/>
              <w:bottom w:w="0" w:type="dxa"/>
              <w:right w:w="108" w:type="dxa"/>
            </w:tcMar>
            <w:hideMark/>
          </w:tcPr>
          <w:p w14:paraId="4EEE36C9" w14:textId="77777777" w:rsidR="00DE4E9C" w:rsidRPr="00BD7F26" w:rsidRDefault="00DE4E9C" w:rsidP="00DE4E9C">
            <w:pPr>
              <w:spacing w:line="220" w:lineRule="exact"/>
              <w:ind w:right="-63"/>
              <w:jc w:val="center"/>
              <w:rPr>
                <w:i/>
                <w:iCs/>
                <w:sz w:val="16"/>
                <w:szCs w:val="16"/>
              </w:rPr>
            </w:pPr>
            <w:r w:rsidRPr="00BD7F26">
              <w:rPr>
                <w:i/>
                <w:iCs/>
                <w:sz w:val="16"/>
                <w:szCs w:val="16"/>
              </w:rPr>
              <w:t>(%)</w:t>
            </w:r>
          </w:p>
        </w:tc>
        <w:tc>
          <w:tcPr>
            <w:tcW w:w="3138" w:type="dxa"/>
            <w:gridSpan w:val="4"/>
            <w:tcMar>
              <w:top w:w="0" w:type="dxa"/>
              <w:left w:w="108" w:type="dxa"/>
              <w:bottom w:w="0" w:type="dxa"/>
              <w:right w:w="108" w:type="dxa"/>
            </w:tcMar>
            <w:hideMark/>
          </w:tcPr>
          <w:p w14:paraId="23B89A75" w14:textId="77777777" w:rsidR="00DE4E9C" w:rsidRPr="00BD7F26" w:rsidRDefault="00DE4E9C" w:rsidP="00DE4E9C">
            <w:pPr>
              <w:spacing w:line="220" w:lineRule="exact"/>
              <w:ind w:left="-153" w:right="-45"/>
              <w:jc w:val="center"/>
              <w:rPr>
                <w:b/>
                <w:bCs/>
                <w:sz w:val="16"/>
                <w:szCs w:val="16"/>
              </w:rPr>
            </w:pPr>
            <w:r w:rsidRPr="00BD7F26">
              <w:rPr>
                <w:i/>
                <w:iCs/>
                <w:sz w:val="16"/>
                <w:szCs w:val="16"/>
              </w:rPr>
              <w:t>(in million Baht)</w:t>
            </w:r>
          </w:p>
        </w:tc>
      </w:tr>
      <w:tr w:rsidR="00DE4E9C" w:rsidRPr="00BD7F26" w14:paraId="688C22AC" w14:textId="77777777" w:rsidTr="00A8214A">
        <w:trPr>
          <w:trHeight w:val="197"/>
        </w:trPr>
        <w:tc>
          <w:tcPr>
            <w:tcW w:w="3150" w:type="dxa"/>
            <w:tcMar>
              <w:top w:w="0" w:type="dxa"/>
              <w:left w:w="108" w:type="dxa"/>
              <w:bottom w:w="0" w:type="dxa"/>
              <w:right w:w="108" w:type="dxa"/>
            </w:tcMar>
            <w:vAlign w:val="bottom"/>
            <w:hideMark/>
          </w:tcPr>
          <w:p w14:paraId="307B465C" w14:textId="12F46989" w:rsidR="00DE4E9C" w:rsidRPr="00BD7F26" w:rsidRDefault="00DE4E9C" w:rsidP="00DE4E9C">
            <w:pPr>
              <w:spacing w:line="220" w:lineRule="exact"/>
              <w:ind w:left="-110" w:right="-170"/>
              <w:rPr>
                <w:rFonts w:cstheme="minorBidi"/>
                <w:b/>
                <w:bCs/>
                <w:sz w:val="16"/>
                <w:szCs w:val="16"/>
                <w:cs/>
              </w:rPr>
            </w:pPr>
            <w:r w:rsidRPr="00BD7F26">
              <w:rPr>
                <w:b/>
                <w:bCs/>
                <w:sz w:val="16"/>
                <w:szCs w:val="16"/>
              </w:rPr>
              <w:t>Associate</w:t>
            </w:r>
            <w:r>
              <w:rPr>
                <w:b/>
                <w:bCs/>
                <w:sz w:val="16"/>
                <w:szCs w:val="16"/>
              </w:rPr>
              <w:t>s</w:t>
            </w:r>
          </w:p>
        </w:tc>
        <w:tc>
          <w:tcPr>
            <w:tcW w:w="1620" w:type="dxa"/>
            <w:tcMar>
              <w:top w:w="0" w:type="dxa"/>
              <w:left w:w="108" w:type="dxa"/>
              <w:bottom w:w="0" w:type="dxa"/>
              <w:right w:w="108" w:type="dxa"/>
            </w:tcMar>
          </w:tcPr>
          <w:p w14:paraId="044717B5" w14:textId="77777777" w:rsidR="00DE4E9C" w:rsidRPr="00BD7F26" w:rsidRDefault="00DE4E9C" w:rsidP="00DE4E9C">
            <w:pPr>
              <w:snapToGrid w:val="0"/>
              <w:spacing w:line="220" w:lineRule="exact"/>
              <w:ind w:left="-88" w:right="-101"/>
              <w:jc w:val="center"/>
              <w:rPr>
                <w:b/>
                <w:bCs/>
                <w:sz w:val="16"/>
                <w:szCs w:val="16"/>
              </w:rPr>
            </w:pPr>
          </w:p>
        </w:tc>
        <w:tc>
          <w:tcPr>
            <w:tcW w:w="720" w:type="dxa"/>
            <w:tcMar>
              <w:top w:w="0" w:type="dxa"/>
              <w:left w:w="108" w:type="dxa"/>
              <w:bottom w:w="0" w:type="dxa"/>
              <w:right w:w="108" w:type="dxa"/>
            </w:tcMar>
          </w:tcPr>
          <w:p w14:paraId="36653DE4" w14:textId="77777777" w:rsidR="00DE4E9C" w:rsidRPr="00BD7F26" w:rsidRDefault="00DE4E9C" w:rsidP="00DE4E9C">
            <w:pPr>
              <w:snapToGrid w:val="0"/>
              <w:spacing w:line="220" w:lineRule="exact"/>
              <w:ind w:left="-88" w:right="-101"/>
              <w:jc w:val="center"/>
              <w:rPr>
                <w:b/>
                <w:bCs/>
                <w:sz w:val="16"/>
                <w:szCs w:val="16"/>
              </w:rPr>
            </w:pPr>
          </w:p>
        </w:tc>
        <w:tc>
          <w:tcPr>
            <w:tcW w:w="810" w:type="dxa"/>
            <w:tcMar>
              <w:top w:w="0" w:type="dxa"/>
              <w:left w:w="108" w:type="dxa"/>
              <w:bottom w:w="0" w:type="dxa"/>
              <w:right w:w="108" w:type="dxa"/>
            </w:tcMar>
          </w:tcPr>
          <w:p w14:paraId="65042413" w14:textId="77777777" w:rsidR="00DE4E9C" w:rsidRPr="00BD7F26" w:rsidRDefault="00DE4E9C" w:rsidP="00DE4E9C">
            <w:pPr>
              <w:snapToGrid w:val="0"/>
              <w:spacing w:line="220" w:lineRule="exact"/>
              <w:ind w:right="-657"/>
              <w:rPr>
                <w:b/>
                <w:bCs/>
                <w:sz w:val="16"/>
                <w:szCs w:val="16"/>
              </w:rPr>
            </w:pPr>
          </w:p>
        </w:tc>
        <w:tc>
          <w:tcPr>
            <w:tcW w:w="788" w:type="dxa"/>
            <w:tcMar>
              <w:top w:w="0" w:type="dxa"/>
              <w:left w:w="108" w:type="dxa"/>
              <w:bottom w:w="0" w:type="dxa"/>
              <w:right w:w="108" w:type="dxa"/>
            </w:tcMar>
          </w:tcPr>
          <w:p w14:paraId="6AE8DB58" w14:textId="77777777" w:rsidR="00DE4E9C" w:rsidRPr="00BD7F26" w:rsidRDefault="00DE4E9C" w:rsidP="00DE4E9C">
            <w:pPr>
              <w:snapToGrid w:val="0"/>
              <w:spacing w:line="220" w:lineRule="exact"/>
              <w:ind w:right="-657"/>
              <w:rPr>
                <w:b/>
                <w:bCs/>
                <w:sz w:val="16"/>
                <w:szCs w:val="16"/>
              </w:rPr>
            </w:pPr>
          </w:p>
        </w:tc>
        <w:tc>
          <w:tcPr>
            <w:tcW w:w="742" w:type="dxa"/>
            <w:tcMar>
              <w:top w:w="0" w:type="dxa"/>
              <w:left w:w="108" w:type="dxa"/>
              <w:bottom w:w="0" w:type="dxa"/>
              <w:right w:w="108" w:type="dxa"/>
            </w:tcMar>
          </w:tcPr>
          <w:p w14:paraId="0233B523" w14:textId="77777777" w:rsidR="00DE4E9C" w:rsidRPr="00BD7F26" w:rsidRDefault="00DE4E9C" w:rsidP="00DE4E9C">
            <w:pPr>
              <w:snapToGrid w:val="0"/>
              <w:spacing w:line="220" w:lineRule="exact"/>
              <w:ind w:right="-657"/>
              <w:rPr>
                <w:b/>
                <w:bCs/>
                <w:sz w:val="16"/>
                <w:szCs w:val="16"/>
              </w:rPr>
            </w:pPr>
          </w:p>
        </w:tc>
        <w:tc>
          <w:tcPr>
            <w:tcW w:w="810" w:type="dxa"/>
            <w:tcMar>
              <w:top w:w="0" w:type="dxa"/>
              <w:left w:w="108" w:type="dxa"/>
              <w:bottom w:w="0" w:type="dxa"/>
              <w:right w:w="108" w:type="dxa"/>
            </w:tcMar>
          </w:tcPr>
          <w:p w14:paraId="14B89E10" w14:textId="77777777" w:rsidR="00DE4E9C" w:rsidRPr="00BD7F26" w:rsidRDefault="00DE4E9C" w:rsidP="00DE4E9C">
            <w:pPr>
              <w:snapToGrid w:val="0"/>
              <w:spacing w:line="220" w:lineRule="exact"/>
              <w:ind w:right="-657"/>
              <w:rPr>
                <w:b/>
                <w:bCs/>
                <w:sz w:val="16"/>
                <w:szCs w:val="16"/>
              </w:rPr>
            </w:pPr>
          </w:p>
        </w:tc>
        <w:tc>
          <w:tcPr>
            <w:tcW w:w="810" w:type="dxa"/>
            <w:tcMar>
              <w:top w:w="0" w:type="dxa"/>
              <w:left w:w="108" w:type="dxa"/>
              <w:bottom w:w="0" w:type="dxa"/>
              <w:right w:w="108" w:type="dxa"/>
            </w:tcMar>
          </w:tcPr>
          <w:p w14:paraId="099494F3" w14:textId="77777777" w:rsidR="00DE4E9C" w:rsidRPr="00BD7F26" w:rsidRDefault="00DE4E9C" w:rsidP="00DE4E9C">
            <w:pPr>
              <w:snapToGrid w:val="0"/>
              <w:spacing w:line="220" w:lineRule="exact"/>
              <w:ind w:right="-657"/>
              <w:rPr>
                <w:b/>
                <w:bCs/>
                <w:sz w:val="16"/>
                <w:szCs w:val="16"/>
              </w:rPr>
            </w:pPr>
          </w:p>
        </w:tc>
        <w:tc>
          <w:tcPr>
            <w:tcW w:w="776" w:type="dxa"/>
            <w:tcMar>
              <w:top w:w="0" w:type="dxa"/>
              <w:left w:w="108" w:type="dxa"/>
              <w:bottom w:w="0" w:type="dxa"/>
              <w:right w:w="108" w:type="dxa"/>
            </w:tcMar>
          </w:tcPr>
          <w:p w14:paraId="2422DD2F" w14:textId="77777777" w:rsidR="00DE4E9C" w:rsidRPr="00BD7F26" w:rsidRDefault="00DE4E9C" w:rsidP="00DE4E9C">
            <w:pPr>
              <w:snapToGrid w:val="0"/>
              <w:spacing w:line="220" w:lineRule="exact"/>
              <w:ind w:right="-657"/>
              <w:rPr>
                <w:b/>
                <w:bCs/>
                <w:sz w:val="16"/>
                <w:szCs w:val="16"/>
              </w:rPr>
            </w:pPr>
          </w:p>
        </w:tc>
      </w:tr>
      <w:tr w:rsidR="00F3190C" w:rsidRPr="00BD7F26" w14:paraId="1E071F08" w14:textId="77777777" w:rsidTr="00A8214A">
        <w:trPr>
          <w:trHeight w:val="197"/>
        </w:trPr>
        <w:tc>
          <w:tcPr>
            <w:tcW w:w="3150" w:type="dxa"/>
            <w:tcMar>
              <w:top w:w="0" w:type="dxa"/>
              <w:left w:w="108" w:type="dxa"/>
              <w:bottom w:w="0" w:type="dxa"/>
              <w:right w:w="108" w:type="dxa"/>
            </w:tcMar>
            <w:vAlign w:val="bottom"/>
          </w:tcPr>
          <w:p w14:paraId="756687AA" w14:textId="77777777" w:rsidR="00F3190C" w:rsidRPr="00BD7F26" w:rsidRDefault="00F3190C" w:rsidP="00F3190C">
            <w:pPr>
              <w:spacing w:line="220" w:lineRule="exact"/>
              <w:ind w:left="174" w:right="-170" w:hanging="142"/>
              <w:rPr>
                <w:sz w:val="16"/>
                <w:szCs w:val="16"/>
              </w:rPr>
            </w:pPr>
            <w:r w:rsidRPr="00BD7F26">
              <w:rPr>
                <w:sz w:val="16"/>
                <w:szCs w:val="16"/>
              </w:rPr>
              <w:t xml:space="preserve">Blockchain Community Initiative </w:t>
            </w:r>
          </w:p>
          <w:p w14:paraId="436B36F5" w14:textId="2C9F8BBF" w:rsidR="00F3190C" w:rsidRPr="00075B7D" w:rsidRDefault="00F3190C" w:rsidP="00F3190C">
            <w:pPr>
              <w:spacing w:line="220" w:lineRule="exact"/>
              <w:ind w:left="174" w:right="-170" w:hanging="142"/>
              <w:rPr>
                <w:rFonts w:cstheme="minorBidi"/>
                <w:b/>
                <w:bCs/>
                <w:sz w:val="16"/>
                <w:szCs w:val="16"/>
              </w:rPr>
            </w:pPr>
            <w:r w:rsidRPr="00BD7F26">
              <w:rPr>
                <w:sz w:val="16"/>
                <w:szCs w:val="16"/>
              </w:rPr>
              <w:t xml:space="preserve">  (Thailand) Co., Ltd.</w:t>
            </w:r>
            <w:r>
              <w:rPr>
                <w:sz w:val="16"/>
                <w:szCs w:val="16"/>
                <w:vertAlign w:val="superscript"/>
                <w:cs/>
              </w:rPr>
              <w:t xml:space="preserve"> </w:t>
            </w:r>
          </w:p>
        </w:tc>
        <w:tc>
          <w:tcPr>
            <w:tcW w:w="1620" w:type="dxa"/>
            <w:tcMar>
              <w:top w:w="0" w:type="dxa"/>
              <w:left w:w="108" w:type="dxa"/>
              <w:bottom w:w="0" w:type="dxa"/>
              <w:right w:w="108" w:type="dxa"/>
            </w:tcMar>
            <w:vAlign w:val="bottom"/>
          </w:tcPr>
          <w:p w14:paraId="03282508" w14:textId="5494D6B6" w:rsidR="00F3190C" w:rsidRPr="00BD7F26" w:rsidRDefault="00F3190C" w:rsidP="00F3190C">
            <w:pPr>
              <w:spacing w:line="220" w:lineRule="exact"/>
              <w:ind w:right="-108" w:hanging="51"/>
              <w:rPr>
                <w:b/>
                <w:bCs/>
                <w:sz w:val="16"/>
                <w:szCs w:val="16"/>
              </w:rPr>
            </w:pPr>
            <w:r w:rsidRPr="00BD7F26">
              <w:rPr>
                <w:sz w:val="16"/>
                <w:szCs w:val="16"/>
              </w:rPr>
              <w:t>Blockchain platform</w:t>
            </w:r>
          </w:p>
        </w:tc>
        <w:tc>
          <w:tcPr>
            <w:tcW w:w="720" w:type="dxa"/>
            <w:tcMar>
              <w:top w:w="0" w:type="dxa"/>
              <w:left w:w="108" w:type="dxa"/>
              <w:bottom w:w="0" w:type="dxa"/>
              <w:right w:w="108" w:type="dxa"/>
            </w:tcMar>
            <w:vAlign w:val="bottom"/>
          </w:tcPr>
          <w:p w14:paraId="36215715" w14:textId="4F1D7B4D" w:rsidR="00F3190C" w:rsidRPr="00E81145" w:rsidRDefault="00F3190C" w:rsidP="00E81145">
            <w:pPr>
              <w:spacing w:line="200" w:lineRule="exact"/>
              <w:ind w:left="-88" w:right="-101"/>
              <w:jc w:val="center"/>
              <w:rPr>
                <w:sz w:val="16"/>
                <w:szCs w:val="16"/>
              </w:rPr>
            </w:pPr>
            <w:r w:rsidRPr="00BD7F26">
              <w:rPr>
                <w:sz w:val="16"/>
                <w:szCs w:val="16"/>
              </w:rPr>
              <w:t>Common</w:t>
            </w:r>
          </w:p>
        </w:tc>
        <w:tc>
          <w:tcPr>
            <w:tcW w:w="810" w:type="dxa"/>
            <w:tcMar>
              <w:top w:w="0" w:type="dxa"/>
              <w:left w:w="108" w:type="dxa"/>
              <w:bottom w:w="0" w:type="dxa"/>
              <w:right w:w="108" w:type="dxa"/>
            </w:tcMar>
            <w:vAlign w:val="bottom"/>
          </w:tcPr>
          <w:p w14:paraId="38169CCB" w14:textId="29A6FF80" w:rsidR="00F3190C" w:rsidRPr="00D53CD4" w:rsidRDefault="008331A1" w:rsidP="00F3190C">
            <w:pPr>
              <w:snapToGrid w:val="0"/>
              <w:spacing w:line="220" w:lineRule="exact"/>
              <w:ind w:right="-236"/>
              <w:jc w:val="center"/>
              <w:rPr>
                <w:sz w:val="16"/>
                <w:szCs w:val="16"/>
              </w:rPr>
            </w:pPr>
            <w:r w:rsidRPr="00D53CD4">
              <w:rPr>
                <w:sz w:val="16"/>
                <w:szCs w:val="16"/>
              </w:rPr>
              <w:t>22.2</w:t>
            </w:r>
          </w:p>
        </w:tc>
        <w:tc>
          <w:tcPr>
            <w:tcW w:w="788" w:type="dxa"/>
            <w:tcMar>
              <w:top w:w="0" w:type="dxa"/>
              <w:left w:w="108" w:type="dxa"/>
              <w:bottom w:w="0" w:type="dxa"/>
              <w:right w:w="108" w:type="dxa"/>
            </w:tcMar>
            <w:vAlign w:val="bottom"/>
          </w:tcPr>
          <w:p w14:paraId="5689F242" w14:textId="1D3B87DC" w:rsidR="00F3190C" w:rsidRPr="00E6365A" w:rsidRDefault="00F3190C" w:rsidP="00CB0391">
            <w:pPr>
              <w:snapToGrid w:val="0"/>
              <w:spacing w:line="220" w:lineRule="exact"/>
              <w:ind w:right="-257"/>
              <w:jc w:val="center"/>
              <w:rPr>
                <w:sz w:val="16"/>
                <w:szCs w:val="16"/>
              </w:rPr>
            </w:pPr>
            <w:r w:rsidRPr="002175F3">
              <w:rPr>
                <w:rFonts w:eastAsia="Times New Roman"/>
                <w:color w:val="000000"/>
                <w:sz w:val="16"/>
                <w:szCs w:val="16"/>
              </w:rPr>
              <w:t>22.2</w:t>
            </w:r>
          </w:p>
        </w:tc>
        <w:tc>
          <w:tcPr>
            <w:tcW w:w="742" w:type="dxa"/>
            <w:tcMar>
              <w:top w:w="0" w:type="dxa"/>
              <w:left w:w="108" w:type="dxa"/>
              <w:bottom w:w="0" w:type="dxa"/>
              <w:right w:w="108" w:type="dxa"/>
            </w:tcMar>
            <w:vAlign w:val="bottom"/>
          </w:tcPr>
          <w:p w14:paraId="051FB801" w14:textId="0EBC500B" w:rsidR="00F3190C" w:rsidRPr="00CF1463" w:rsidRDefault="00A8214A" w:rsidP="00F3190C">
            <w:pPr>
              <w:tabs>
                <w:tab w:val="decimal" w:pos="560"/>
              </w:tabs>
              <w:snapToGrid w:val="0"/>
              <w:spacing w:line="220" w:lineRule="exact"/>
              <w:ind w:right="-246"/>
              <w:rPr>
                <w:sz w:val="16"/>
                <w:szCs w:val="16"/>
              </w:rPr>
            </w:pPr>
            <w:r w:rsidRPr="00A8214A">
              <w:rPr>
                <w:sz w:val="16"/>
                <w:szCs w:val="16"/>
              </w:rPr>
              <w:t>117</w:t>
            </w:r>
          </w:p>
        </w:tc>
        <w:tc>
          <w:tcPr>
            <w:tcW w:w="810" w:type="dxa"/>
            <w:tcMar>
              <w:top w:w="0" w:type="dxa"/>
              <w:left w:w="108" w:type="dxa"/>
              <w:bottom w:w="0" w:type="dxa"/>
              <w:right w:w="108" w:type="dxa"/>
            </w:tcMar>
            <w:vAlign w:val="bottom"/>
          </w:tcPr>
          <w:p w14:paraId="2CE2B2AA" w14:textId="1380E91E" w:rsidR="00F3190C" w:rsidRPr="00E6365A" w:rsidRDefault="00F3190C" w:rsidP="00F3190C">
            <w:pPr>
              <w:tabs>
                <w:tab w:val="decimal" w:pos="560"/>
              </w:tabs>
              <w:snapToGrid w:val="0"/>
              <w:spacing w:line="220" w:lineRule="exact"/>
              <w:ind w:right="-25"/>
              <w:rPr>
                <w:sz w:val="16"/>
                <w:szCs w:val="16"/>
              </w:rPr>
            </w:pPr>
            <w:r w:rsidRPr="002175F3">
              <w:rPr>
                <w:rFonts w:eastAsia="Times New Roman"/>
                <w:color w:val="000000"/>
                <w:sz w:val="16"/>
                <w:szCs w:val="16"/>
              </w:rPr>
              <w:t>117</w:t>
            </w:r>
          </w:p>
        </w:tc>
        <w:tc>
          <w:tcPr>
            <w:tcW w:w="810" w:type="dxa"/>
            <w:tcMar>
              <w:top w:w="0" w:type="dxa"/>
              <w:left w:w="108" w:type="dxa"/>
              <w:bottom w:w="0" w:type="dxa"/>
              <w:right w:w="108" w:type="dxa"/>
            </w:tcMar>
            <w:vAlign w:val="bottom"/>
          </w:tcPr>
          <w:p w14:paraId="0FECF55C" w14:textId="5A53B6C3" w:rsidR="00F3190C" w:rsidRPr="00A8214A" w:rsidRDefault="00A8214A" w:rsidP="00A8214A">
            <w:pPr>
              <w:tabs>
                <w:tab w:val="decimal" w:pos="560"/>
              </w:tabs>
              <w:snapToGrid w:val="0"/>
              <w:spacing w:line="220" w:lineRule="exact"/>
              <w:ind w:right="-257"/>
              <w:rPr>
                <w:rFonts w:cstheme="minorBidi"/>
                <w:sz w:val="16"/>
                <w:szCs w:val="16"/>
              </w:rPr>
            </w:pPr>
            <w:r w:rsidRPr="00A8214A">
              <w:rPr>
                <w:rFonts w:eastAsia="Times New Roman"/>
                <w:color w:val="000000"/>
                <w:sz w:val="16"/>
                <w:szCs w:val="16"/>
                <w:cs/>
              </w:rPr>
              <w:t>8</w:t>
            </w:r>
            <w:r w:rsidRPr="00A8214A">
              <w:rPr>
                <w:rFonts w:eastAsia="Times New Roman" w:hint="cs"/>
                <w:color w:val="000000"/>
                <w:sz w:val="16"/>
                <w:szCs w:val="16"/>
                <w:cs/>
              </w:rPr>
              <w:t>2</w:t>
            </w:r>
          </w:p>
        </w:tc>
        <w:tc>
          <w:tcPr>
            <w:tcW w:w="776" w:type="dxa"/>
            <w:tcMar>
              <w:top w:w="0" w:type="dxa"/>
              <w:left w:w="108" w:type="dxa"/>
              <w:bottom w:w="0" w:type="dxa"/>
              <w:right w:w="108" w:type="dxa"/>
            </w:tcMar>
            <w:vAlign w:val="bottom"/>
          </w:tcPr>
          <w:p w14:paraId="108D767C" w14:textId="1A0BF547" w:rsidR="00F3190C" w:rsidRPr="00E6365A" w:rsidRDefault="00F3190C" w:rsidP="00F3190C">
            <w:pPr>
              <w:tabs>
                <w:tab w:val="decimal" w:pos="560"/>
              </w:tabs>
              <w:snapToGrid w:val="0"/>
              <w:spacing w:line="220" w:lineRule="exact"/>
              <w:ind w:right="-257"/>
              <w:rPr>
                <w:sz w:val="16"/>
                <w:szCs w:val="16"/>
              </w:rPr>
            </w:pPr>
            <w:r w:rsidRPr="002175F3">
              <w:rPr>
                <w:rFonts w:eastAsia="Times New Roman"/>
                <w:color w:val="000000"/>
                <w:sz w:val="16"/>
                <w:szCs w:val="16"/>
              </w:rPr>
              <w:t>85</w:t>
            </w:r>
          </w:p>
        </w:tc>
      </w:tr>
      <w:tr w:rsidR="00F3190C" w:rsidRPr="00BD7F26" w14:paraId="494034C6" w14:textId="77777777" w:rsidTr="00A8214A">
        <w:trPr>
          <w:trHeight w:val="197"/>
        </w:trPr>
        <w:tc>
          <w:tcPr>
            <w:tcW w:w="3150" w:type="dxa"/>
            <w:tcMar>
              <w:top w:w="0" w:type="dxa"/>
              <w:left w:w="108" w:type="dxa"/>
              <w:bottom w:w="0" w:type="dxa"/>
              <w:right w:w="108" w:type="dxa"/>
            </w:tcMar>
            <w:vAlign w:val="bottom"/>
          </w:tcPr>
          <w:p w14:paraId="2AAC4B5D" w14:textId="7FC0DE72" w:rsidR="00F3190C" w:rsidRPr="00075B7D" w:rsidRDefault="00F3190C" w:rsidP="00F3190C">
            <w:pPr>
              <w:spacing w:line="220" w:lineRule="exact"/>
              <w:ind w:left="174" w:right="-108" w:hanging="142"/>
              <w:rPr>
                <w:rFonts w:cstheme="minorBidi"/>
                <w:sz w:val="16"/>
                <w:szCs w:val="16"/>
              </w:rPr>
            </w:pPr>
            <w:r w:rsidRPr="00BD7F26">
              <w:rPr>
                <w:sz w:val="16"/>
                <w:szCs w:val="16"/>
              </w:rPr>
              <w:t>National ITMX Co., Ltd.</w:t>
            </w:r>
            <w:r>
              <w:rPr>
                <w:sz w:val="16"/>
                <w:szCs w:val="16"/>
                <w:vertAlign w:val="superscript"/>
                <w:cs/>
              </w:rPr>
              <w:t xml:space="preserve"> </w:t>
            </w:r>
          </w:p>
          <w:p w14:paraId="71665E29" w14:textId="77777777" w:rsidR="00F3190C" w:rsidRPr="00BD7F26" w:rsidRDefault="00F3190C" w:rsidP="00F3190C">
            <w:pPr>
              <w:spacing w:line="220" w:lineRule="exact"/>
              <w:ind w:left="-110" w:right="-170"/>
              <w:rPr>
                <w:b/>
                <w:bCs/>
                <w:sz w:val="16"/>
                <w:szCs w:val="16"/>
              </w:rPr>
            </w:pPr>
          </w:p>
        </w:tc>
        <w:tc>
          <w:tcPr>
            <w:tcW w:w="1620" w:type="dxa"/>
            <w:tcMar>
              <w:top w:w="0" w:type="dxa"/>
              <w:left w:w="108" w:type="dxa"/>
              <w:bottom w:w="0" w:type="dxa"/>
              <w:right w:w="108" w:type="dxa"/>
            </w:tcMar>
            <w:vAlign w:val="bottom"/>
          </w:tcPr>
          <w:p w14:paraId="7F373F1B" w14:textId="32DAF509" w:rsidR="00F3190C" w:rsidRPr="00BD7F26" w:rsidRDefault="00F3190C" w:rsidP="00F3190C">
            <w:pPr>
              <w:tabs>
                <w:tab w:val="left" w:pos="35"/>
              </w:tabs>
              <w:spacing w:line="220" w:lineRule="exact"/>
              <w:ind w:left="35" w:right="-101" w:hanging="83"/>
              <w:rPr>
                <w:sz w:val="16"/>
                <w:szCs w:val="16"/>
              </w:rPr>
            </w:pPr>
            <w:r w:rsidRPr="00BD7F26">
              <w:rPr>
                <w:sz w:val="16"/>
                <w:szCs w:val="16"/>
              </w:rPr>
              <w:t>Payment system service provider</w:t>
            </w:r>
          </w:p>
        </w:tc>
        <w:tc>
          <w:tcPr>
            <w:tcW w:w="720" w:type="dxa"/>
            <w:tcMar>
              <w:top w:w="0" w:type="dxa"/>
              <w:left w:w="108" w:type="dxa"/>
              <w:bottom w:w="0" w:type="dxa"/>
              <w:right w:w="108" w:type="dxa"/>
            </w:tcMar>
            <w:vAlign w:val="bottom"/>
          </w:tcPr>
          <w:p w14:paraId="057CE486" w14:textId="480B43FE" w:rsidR="00F3190C" w:rsidRPr="00E81145" w:rsidRDefault="00F3190C" w:rsidP="00E81145">
            <w:pPr>
              <w:spacing w:line="200" w:lineRule="exact"/>
              <w:ind w:left="-88" w:right="-101"/>
              <w:jc w:val="center"/>
              <w:rPr>
                <w:sz w:val="16"/>
                <w:szCs w:val="16"/>
              </w:rPr>
            </w:pPr>
            <w:r w:rsidRPr="00BD7F26">
              <w:rPr>
                <w:sz w:val="16"/>
                <w:szCs w:val="16"/>
              </w:rPr>
              <w:t>Common</w:t>
            </w:r>
          </w:p>
        </w:tc>
        <w:tc>
          <w:tcPr>
            <w:tcW w:w="810" w:type="dxa"/>
            <w:tcMar>
              <w:top w:w="0" w:type="dxa"/>
              <w:left w:w="108" w:type="dxa"/>
              <w:bottom w:w="0" w:type="dxa"/>
              <w:right w:w="108" w:type="dxa"/>
            </w:tcMar>
            <w:vAlign w:val="bottom"/>
          </w:tcPr>
          <w:p w14:paraId="2357A9F2" w14:textId="02CEEF6B" w:rsidR="00F3190C" w:rsidRPr="00CF1463" w:rsidRDefault="008331A1" w:rsidP="00F3190C">
            <w:pPr>
              <w:snapToGrid w:val="0"/>
              <w:spacing w:line="220" w:lineRule="exact"/>
              <w:ind w:right="-236"/>
              <w:jc w:val="center"/>
              <w:rPr>
                <w:sz w:val="16"/>
                <w:szCs w:val="16"/>
              </w:rPr>
            </w:pPr>
            <w:r w:rsidRPr="008331A1">
              <w:rPr>
                <w:sz w:val="16"/>
                <w:szCs w:val="16"/>
              </w:rPr>
              <w:t>22.9</w:t>
            </w:r>
          </w:p>
        </w:tc>
        <w:tc>
          <w:tcPr>
            <w:tcW w:w="788" w:type="dxa"/>
            <w:tcMar>
              <w:top w:w="0" w:type="dxa"/>
              <w:left w:w="108" w:type="dxa"/>
              <w:bottom w:w="0" w:type="dxa"/>
              <w:right w:w="108" w:type="dxa"/>
            </w:tcMar>
            <w:vAlign w:val="bottom"/>
          </w:tcPr>
          <w:p w14:paraId="751F6467" w14:textId="64519822" w:rsidR="00F3190C" w:rsidRPr="00E6365A" w:rsidRDefault="00F3190C" w:rsidP="00CB0391">
            <w:pPr>
              <w:snapToGrid w:val="0"/>
              <w:spacing w:line="220" w:lineRule="exact"/>
              <w:ind w:right="-257"/>
              <w:jc w:val="center"/>
              <w:rPr>
                <w:sz w:val="16"/>
                <w:szCs w:val="16"/>
              </w:rPr>
            </w:pPr>
            <w:r w:rsidRPr="002175F3">
              <w:rPr>
                <w:rFonts w:eastAsia="Times New Roman"/>
                <w:color w:val="000000"/>
                <w:sz w:val="16"/>
                <w:szCs w:val="16"/>
              </w:rPr>
              <w:t>22.9</w:t>
            </w:r>
          </w:p>
        </w:tc>
        <w:tc>
          <w:tcPr>
            <w:tcW w:w="742" w:type="dxa"/>
            <w:tcMar>
              <w:top w:w="0" w:type="dxa"/>
              <w:left w:w="108" w:type="dxa"/>
              <w:bottom w:w="0" w:type="dxa"/>
              <w:right w:w="108" w:type="dxa"/>
            </w:tcMar>
            <w:vAlign w:val="bottom"/>
          </w:tcPr>
          <w:p w14:paraId="505BCC29" w14:textId="6E095B41" w:rsidR="00F3190C" w:rsidRPr="00CF1463" w:rsidRDefault="00A8214A" w:rsidP="00F3190C">
            <w:pPr>
              <w:tabs>
                <w:tab w:val="decimal" w:pos="560"/>
              </w:tabs>
              <w:snapToGrid w:val="0"/>
              <w:spacing w:line="220" w:lineRule="exact"/>
              <w:ind w:right="-246"/>
              <w:rPr>
                <w:sz w:val="16"/>
                <w:szCs w:val="16"/>
              </w:rPr>
            </w:pPr>
            <w:r w:rsidRPr="00A8214A">
              <w:rPr>
                <w:sz w:val="16"/>
                <w:szCs w:val="16"/>
              </w:rPr>
              <w:t>104</w:t>
            </w:r>
          </w:p>
        </w:tc>
        <w:tc>
          <w:tcPr>
            <w:tcW w:w="810" w:type="dxa"/>
            <w:tcMar>
              <w:top w:w="0" w:type="dxa"/>
              <w:left w:w="108" w:type="dxa"/>
              <w:bottom w:w="0" w:type="dxa"/>
              <w:right w:w="108" w:type="dxa"/>
            </w:tcMar>
            <w:vAlign w:val="bottom"/>
          </w:tcPr>
          <w:p w14:paraId="6CB42DC3" w14:textId="53A5D128" w:rsidR="00F3190C" w:rsidRPr="00E6365A" w:rsidRDefault="00F3190C" w:rsidP="00F3190C">
            <w:pPr>
              <w:tabs>
                <w:tab w:val="decimal" w:pos="560"/>
              </w:tabs>
              <w:snapToGrid w:val="0"/>
              <w:spacing w:line="220" w:lineRule="exact"/>
              <w:ind w:right="-25"/>
              <w:rPr>
                <w:sz w:val="16"/>
                <w:szCs w:val="16"/>
              </w:rPr>
            </w:pPr>
            <w:r w:rsidRPr="002175F3">
              <w:rPr>
                <w:rFonts w:eastAsia="Times New Roman"/>
                <w:color w:val="000000"/>
                <w:sz w:val="16"/>
                <w:szCs w:val="16"/>
              </w:rPr>
              <w:t>104</w:t>
            </w:r>
          </w:p>
        </w:tc>
        <w:tc>
          <w:tcPr>
            <w:tcW w:w="810" w:type="dxa"/>
            <w:tcMar>
              <w:top w:w="0" w:type="dxa"/>
              <w:left w:w="108" w:type="dxa"/>
              <w:bottom w:w="0" w:type="dxa"/>
              <w:right w:w="108" w:type="dxa"/>
            </w:tcMar>
            <w:vAlign w:val="bottom"/>
          </w:tcPr>
          <w:p w14:paraId="574C8F1E" w14:textId="40254A37" w:rsidR="00F3190C" w:rsidRPr="00CF1463" w:rsidRDefault="00A8214A" w:rsidP="00F3190C">
            <w:pPr>
              <w:tabs>
                <w:tab w:val="decimal" w:pos="560"/>
              </w:tabs>
              <w:snapToGrid w:val="0"/>
              <w:spacing w:line="220" w:lineRule="exact"/>
              <w:ind w:right="-324"/>
              <w:rPr>
                <w:sz w:val="16"/>
                <w:szCs w:val="16"/>
              </w:rPr>
            </w:pPr>
            <w:r w:rsidRPr="00A8214A">
              <w:rPr>
                <w:sz w:val="16"/>
                <w:szCs w:val="16"/>
              </w:rPr>
              <w:t>704</w:t>
            </w:r>
          </w:p>
        </w:tc>
        <w:tc>
          <w:tcPr>
            <w:tcW w:w="776" w:type="dxa"/>
            <w:tcMar>
              <w:top w:w="0" w:type="dxa"/>
              <w:left w:w="108" w:type="dxa"/>
              <w:bottom w:w="0" w:type="dxa"/>
              <w:right w:w="108" w:type="dxa"/>
            </w:tcMar>
            <w:vAlign w:val="bottom"/>
          </w:tcPr>
          <w:p w14:paraId="2F1B66B7" w14:textId="7D3E6F89" w:rsidR="00F3190C" w:rsidRPr="00E6365A" w:rsidRDefault="00F3190C" w:rsidP="00F3190C">
            <w:pPr>
              <w:tabs>
                <w:tab w:val="decimal" w:pos="560"/>
              </w:tabs>
              <w:snapToGrid w:val="0"/>
              <w:spacing w:line="220" w:lineRule="exact"/>
              <w:ind w:right="-257"/>
              <w:rPr>
                <w:sz w:val="16"/>
                <w:szCs w:val="16"/>
              </w:rPr>
            </w:pPr>
            <w:r w:rsidRPr="002175F3">
              <w:rPr>
                <w:rFonts w:eastAsia="Times New Roman"/>
                <w:color w:val="000000"/>
                <w:sz w:val="16"/>
                <w:szCs w:val="16"/>
              </w:rPr>
              <w:t>623</w:t>
            </w:r>
          </w:p>
        </w:tc>
      </w:tr>
      <w:tr w:rsidR="00A8214A" w:rsidRPr="00BD7F26" w14:paraId="1296588E" w14:textId="77777777" w:rsidTr="00A8214A">
        <w:trPr>
          <w:trHeight w:val="197"/>
        </w:trPr>
        <w:tc>
          <w:tcPr>
            <w:tcW w:w="3150" w:type="dxa"/>
            <w:tcMar>
              <w:top w:w="0" w:type="dxa"/>
              <w:left w:w="108" w:type="dxa"/>
              <w:bottom w:w="0" w:type="dxa"/>
              <w:right w:w="108" w:type="dxa"/>
            </w:tcMar>
          </w:tcPr>
          <w:p w14:paraId="723AA847" w14:textId="45DCA2C4" w:rsidR="00A8214A" w:rsidRPr="00BD7F26" w:rsidRDefault="00A8214A" w:rsidP="00A8214A">
            <w:pPr>
              <w:spacing w:line="220" w:lineRule="exact"/>
              <w:ind w:left="35" w:right="-101" w:hanging="69"/>
              <w:rPr>
                <w:sz w:val="16"/>
                <w:szCs w:val="16"/>
              </w:rPr>
            </w:pPr>
            <w:r w:rsidRPr="00BD7F26">
              <w:rPr>
                <w:sz w:val="16"/>
                <w:szCs w:val="16"/>
              </w:rPr>
              <w:t xml:space="preserve">  Dean &amp; DeLuca Inc.</w:t>
            </w:r>
            <w:r w:rsidRPr="00075B7D">
              <w:rPr>
                <w:sz w:val="16"/>
                <w:szCs w:val="16"/>
                <w:vertAlign w:val="superscript"/>
              </w:rPr>
              <w:t xml:space="preserve"> </w:t>
            </w:r>
          </w:p>
        </w:tc>
        <w:tc>
          <w:tcPr>
            <w:tcW w:w="1620" w:type="dxa"/>
            <w:tcMar>
              <w:top w:w="0" w:type="dxa"/>
              <w:left w:w="108" w:type="dxa"/>
              <w:bottom w:w="0" w:type="dxa"/>
              <w:right w:w="108" w:type="dxa"/>
            </w:tcMar>
            <w:vAlign w:val="bottom"/>
          </w:tcPr>
          <w:p w14:paraId="4F568E2C" w14:textId="453A6D83" w:rsidR="00A8214A" w:rsidRPr="00BD7F26" w:rsidRDefault="00A8214A" w:rsidP="00A8214A">
            <w:pPr>
              <w:spacing w:line="220" w:lineRule="exact"/>
              <w:ind w:left="35" w:right="-101" w:hanging="69"/>
              <w:rPr>
                <w:b/>
                <w:bCs/>
                <w:sz w:val="16"/>
                <w:szCs w:val="16"/>
              </w:rPr>
            </w:pPr>
            <w:r w:rsidRPr="00BD7F26">
              <w:rPr>
                <w:sz w:val="16"/>
                <w:szCs w:val="16"/>
              </w:rPr>
              <w:t>Retailer of premium gourmet and delicatessen business</w:t>
            </w:r>
          </w:p>
        </w:tc>
        <w:tc>
          <w:tcPr>
            <w:tcW w:w="720" w:type="dxa"/>
            <w:tcMar>
              <w:top w:w="0" w:type="dxa"/>
              <w:left w:w="108" w:type="dxa"/>
              <w:bottom w:w="0" w:type="dxa"/>
              <w:right w:w="108" w:type="dxa"/>
            </w:tcMar>
            <w:vAlign w:val="bottom"/>
          </w:tcPr>
          <w:p w14:paraId="46991ADB" w14:textId="3181FE92" w:rsidR="00A8214A" w:rsidRPr="00E81145" w:rsidRDefault="00A8214A" w:rsidP="00A8214A">
            <w:pPr>
              <w:spacing w:line="200" w:lineRule="exact"/>
              <w:ind w:left="-88" w:right="-101"/>
              <w:jc w:val="center"/>
              <w:rPr>
                <w:sz w:val="16"/>
                <w:szCs w:val="16"/>
              </w:rPr>
            </w:pPr>
            <w:r w:rsidRPr="00BD7F26">
              <w:rPr>
                <w:sz w:val="16"/>
                <w:szCs w:val="16"/>
              </w:rPr>
              <w:t>Common</w:t>
            </w:r>
          </w:p>
        </w:tc>
        <w:tc>
          <w:tcPr>
            <w:tcW w:w="810" w:type="dxa"/>
            <w:tcMar>
              <w:top w:w="0" w:type="dxa"/>
              <w:left w:w="108" w:type="dxa"/>
              <w:bottom w:w="0" w:type="dxa"/>
              <w:right w:w="108" w:type="dxa"/>
            </w:tcMar>
            <w:vAlign w:val="bottom"/>
          </w:tcPr>
          <w:p w14:paraId="7AA81A79" w14:textId="45CB7516" w:rsidR="00A8214A" w:rsidRPr="00CF1463" w:rsidRDefault="008331A1" w:rsidP="00A8214A">
            <w:pPr>
              <w:snapToGrid w:val="0"/>
              <w:spacing w:line="220" w:lineRule="exact"/>
              <w:ind w:right="-236"/>
              <w:jc w:val="center"/>
              <w:rPr>
                <w:sz w:val="16"/>
                <w:szCs w:val="16"/>
              </w:rPr>
            </w:pPr>
            <w:r w:rsidRPr="008331A1">
              <w:rPr>
                <w:sz w:val="16"/>
                <w:szCs w:val="16"/>
              </w:rPr>
              <w:t>26.5</w:t>
            </w:r>
          </w:p>
        </w:tc>
        <w:tc>
          <w:tcPr>
            <w:tcW w:w="788" w:type="dxa"/>
            <w:tcMar>
              <w:top w:w="0" w:type="dxa"/>
              <w:left w:w="108" w:type="dxa"/>
              <w:bottom w:w="0" w:type="dxa"/>
              <w:right w:w="108" w:type="dxa"/>
            </w:tcMar>
            <w:vAlign w:val="bottom"/>
          </w:tcPr>
          <w:p w14:paraId="1E0C88C6" w14:textId="09146EB1" w:rsidR="00A8214A" w:rsidRPr="00E6365A" w:rsidRDefault="00A8214A" w:rsidP="00A8214A">
            <w:pPr>
              <w:snapToGrid w:val="0"/>
              <w:spacing w:line="220" w:lineRule="exact"/>
              <w:ind w:right="-257"/>
              <w:jc w:val="center"/>
              <w:rPr>
                <w:sz w:val="16"/>
                <w:szCs w:val="16"/>
              </w:rPr>
            </w:pPr>
            <w:r w:rsidRPr="002175F3">
              <w:rPr>
                <w:rFonts w:eastAsia="Times New Roman"/>
                <w:color w:val="000000"/>
                <w:sz w:val="16"/>
                <w:szCs w:val="16"/>
              </w:rPr>
              <w:t>26.5</w:t>
            </w:r>
          </w:p>
        </w:tc>
        <w:tc>
          <w:tcPr>
            <w:tcW w:w="742" w:type="dxa"/>
            <w:tcMar>
              <w:top w:w="0" w:type="dxa"/>
              <w:left w:w="108" w:type="dxa"/>
              <w:bottom w:w="0" w:type="dxa"/>
              <w:right w:w="108" w:type="dxa"/>
            </w:tcMar>
            <w:vAlign w:val="bottom"/>
          </w:tcPr>
          <w:p w14:paraId="61E7CE4C" w14:textId="29D6A826" w:rsidR="00A8214A" w:rsidRPr="008331A1" w:rsidRDefault="00A8214A" w:rsidP="008331A1">
            <w:pPr>
              <w:tabs>
                <w:tab w:val="decimal" w:pos="400"/>
              </w:tabs>
              <w:snapToGrid w:val="0"/>
              <w:spacing w:line="220" w:lineRule="exact"/>
              <w:ind w:right="-25"/>
              <w:rPr>
                <w:rFonts w:eastAsia="Times New Roman"/>
                <w:color w:val="000000"/>
                <w:sz w:val="16"/>
                <w:szCs w:val="16"/>
              </w:rPr>
            </w:pPr>
            <w:r w:rsidRPr="002175F3">
              <w:rPr>
                <w:rFonts w:eastAsia="Times New Roman"/>
                <w:color w:val="000000"/>
                <w:sz w:val="16"/>
                <w:szCs w:val="16"/>
              </w:rPr>
              <w:t>-</w:t>
            </w:r>
          </w:p>
        </w:tc>
        <w:tc>
          <w:tcPr>
            <w:tcW w:w="810" w:type="dxa"/>
            <w:tcMar>
              <w:top w:w="0" w:type="dxa"/>
              <w:left w:w="108" w:type="dxa"/>
              <w:bottom w:w="0" w:type="dxa"/>
              <w:right w:w="108" w:type="dxa"/>
            </w:tcMar>
            <w:vAlign w:val="bottom"/>
          </w:tcPr>
          <w:p w14:paraId="14E2268F" w14:textId="43091020" w:rsidR="00A8214A" w:rsidRPr="00E6365A" w:rsidRDefault="00A8214A" w:rsidP="00A8214A">
            <w:pPr>
              <w:tabs>
                <w:tab w:val="decimal" w:pos="400"/>
              </w:tabs>
              <w:snapToGrid w:val="0"/>
              <w:spacing w:line="220" w:lineRule="exact"/>
              <w:ind w:right="-25"/>
              <w:rPr>
                <w:sz w:val="16"/>
                <w:szCs w:val="16"/>
              </w:rPr>
            </w:pPr>
            <w:r w:rsidRPr="002175F3">
              <w:rPr>
                <w:rFonts w:eastAsia="Times New Roman"/>
                <w:color w:val="000000"/>
                <w:sz w:val="16"/>
                <w:szCs w:val="16"/>
              </w:rPr>
              <w:t>-</w:t>
            </w:r>
          </w:p>
        </w:tc>
        <w:tc>
          <w:tcPr>
            <w:tcW w:w="810" w:type="dxa"/>
            <w:tcMar>
              <w:top w:w="0" w:type="dxa"/>
              <w:left w:w="108" w:type="dxa"/>
              <w:bottom w:w="0" w:type="dxa"/>
              <w:right w:w="108" w:type="dxa"/>
            </w:tcMar>
            <w:vAlign w:val="bottom"/>
          </w:tcPr>
          <w:p w14:paraId="42EDF379" w14:textId="5DD8BE96" w:rsidR="00A8214A" w:rsidRPr="008331A1" w:rsidRDefault="00A8214A" w:rsidP="008331A1">
            <w:pPr>
              <w:tabs>
                <w:tab w:val="decimal" w:pos="390"/>
              </w:tabs>
              <w:snapToGrid w:val="0"/>
              <w:spacing w:line="220" w:lineRule="exact"/>
              <w:ind w:right="-257"/>
              <w:rPr>
                <w:rFonts w:eastAsia="Times New Roman"/>
                <w:color w:val="000000"/>
                <w:sz w:val="16"/>
                <w:szCs w:val="16"/>
              </w:rPr>
            </w:pPr>
            <w:r w:rsidRPr="002175F3">
              <w:rPr>
                <w:rFonts w:eastAsia="Times New Roman"/>
                <w:color w:val="000000"/>
                <w:sz w:val="16"/>
                <w:szCs w:val="16"/>
              </w:rPr>
              <w:t>-</w:t>
            </w:r>
          </w:p>
        </w:tc>
        <w:tc>
          <w:tcPr>
            <w:tcW w:w="776" w:type="dxa"/>
            <w:tcMar>
              <w:top w:w="0" w:type="dxa"/>
              <w:left w:w="108" w:type="dxa"/>
              <w:bottom w:w="0" w:type="dxa"/>
              <w:right w:w="108" w:type="dxa"/>
            </w:tcMar>
            <w:vAlign w:val="bottom"/>
          </w:tcPr>
          <w:p w14:paraId="3DA23349" w14:textId="50BEE178" w:rsidR="00A8214A" w:rsidRPr="00E6365A" w:rsidRDefault="00A8214A" w:rsidP="00A8214A">
            <w:pPr>
              <w:tabs>
                <w:tab w:val="decimal" w:pos="390"/>
              </w:tabs>
              <w:snapToGrid w:val="0"/>
              <w:spacing w:line="220" w:lineRule="exact"/>
              <w:ind w:right="-257"/>
              <w:rPr>
                <w:sz w:val="16"/>
                <w:szCs w:val="16"/>
              </w:rPr>
            </w:pPr>
            <w:r w:rsidRPr="002175F3">
              <w:rPr>
                <w:rFonts w:eastAsia="Times New Roman"/>
                <w:color w:val="000000"/>
                <w:sz w:val="16"/>
                <w:szCs w:val="16"/>
              </w:rPr>
              <w:t>-</w:t>
            </w:r>
          </w:p>
        </w:tc>
      </w:tr>
      <w:tr w:rsidR="00A8214A" w:rsidRPr="00BD7F26" w14:paraId="70C3C198" w14:textId="77777777" w:rsidTr="00A8214A">
        <w:trPr>
          <w:trHeight w:val="197"/>
        </w:trPr>
        <w:tc>
          <w:tcPr>
            <w:tcW w:w="3150" w:type="dxa"/>
            <w:tcMar>
              <w:top w:w="0" w:type="dxa"/>
              <w:left w:w="108" w:type="dxa"/>
              <w:bottom w:w="0" w:type="dxa"/>
              <w:right w:w="108" w:type="dxa"/>
            </w:tcMar>
            <w:vAlign w:val="bottom"/>
          </w:tcPr>
          <w:p w14:paraId="0EEBB204" w14:textId="660B0B56" w:rsidR="00A8214A" w:rsidRPr="00BD7F26" w:rsidRDefault="00A8214A" w:rsidP="00A8214A">
            <w:pPr>
              <w:spacing w:line="220" w:lineRule="exact"/>
              <w:ind w:left="-110" w:right="-170" w:firstLine="142"/>
              <w:rPr>
                <w:b/>
                <w:bCs/>
                <w:sz w:val="16"/>
                <w:szCs w:val="16"/>
              </w:rPr>
            </w:pPr>
            <w:proofErr w:type="spellStart"/>
            <w:r w:rsidRPr="00BD7F26">
              <w:rPr>
                <w:sz w:val="16"/>
                <w:szCs w:val="16"/>
              </w:rPr>
              <w:t>Sahaviriya</w:t>
            </w:r>
            <w:proofErr w:type="spellEnd"/>
            <w:r w:rsidRPr="00BD7F26">
              <w:rPr>
                <w:sz w:val="16"/>
                <w:szCs w:val="16"/>
              </w:rPr>
              <w:t xml:space="preserve"> Steel Industries PCL</w:t>
            </w:r>
          </w:p>
        </w:tc>
        <w:tc>
          <w:tcPr>
            <w:tcW w:w="1620" w:type="dxa"/>
            <w:tcMar>
              <w:top w:w="0" w:type="dxa"/>
              <w:left w:w="108" w:type="dxa"/>
              <w:bottom w:w="0" w:type="dxa"/>
              <w:right w:w="108" w:type="dxa"/>
            </w:tcMar>
            <w:vAlign w:val="bottom"/>
          </w:tcPr>
          <w:p w14:paraId="0318ED7E" w14:textId="0C7E2AC7" w:rsidR="00A8214A" w:rsidRPr="00BD7F26" w:rsidRDefault="00A8214A" w:rsidP="00A8214A">
            <w:pPr>
              <w:snapToGrid w:val="0"/>
              <w:spacing w:line="220" w:lineRule="exact"/>
              <w:ind w:right="-101" w:hanging="51"/>
              <w:rPr>
                <w:b/>
                <w:bCs/>
                <w:sz w:val="16"/>
                <w:szCs w:val="16"/>
              </w:rPr>
            </w:pPr>
            <w:r w:rsidRPr="00BD7F26">
              <w:rPr>
                <w:sz w:val="16"/>
                <w:szCs w:val="16"/>
              </w:rPr>
              <w:t>Steel industry</w:t>
            </w:r>
          </w:p>
        </w:tc>
        <w:tc>
          <w:tcPr>
            <w:tcW w:w="720" w:type="dxa"/>
            <w:tcMar>
              <w:top w:w="0" w:type="dxa"/>
              <w:left w:w="108" w:type="dxa"/>
              <w:bottom w:w="0" w:type="dxa"/>
              <w:right w:w="108" w:type="dxa"/>
            </w:tcMar>
            <w:vAlign w:val="bottom"/>
          </w:tcPr>
          <w:p w14:paraId="6E5BAA6D" w14:textId="5F3BDDA5" w:rsidR="00A8214A" w:rsidRPr="00E81145" w:rsidRDefault="00A8214A" w:rsidP="00A8214A">
            <w:pPr>
              <w:spacing w:line="200" w:lineRule="exact"/>
              <w:ind w:left="-88" w:right="-101"/>
              <w:jc w:val="center"/>
              <w:rPr>
                <w:sz w:val="16"/>
                <w:szCs w:val="16"/>
              </w:rPr>
            </w:pPr>
            <w:r w:rsidRPr="00BD7F26">
              <w:rPr>
                <w:sz w:val="16"/>
                <w:szCs w:val="16"/>
              </w:rPr>
              <w:t>Common</w:t>
            </w:r>
          </w:p>
        </w:tc>
        <w:tc>
          <w:tcPr>
            <w:tcW w:w="810" w:type="dxa"/>
            <w:tcMar>
              <w:top w:w="0" w:type="dxa"/>
              <w:left w:w="108" w:type="dxa"/>
              <w:bottom w:w="0" w:type="dxa"/>
              <w:right w:w="108" w:type="dxa"/>
            </w:tcMar>
            <w:vAlign w:val="bottom"/>
          </w:tcPr>
          <w:p w14:paraId="4DA60585" w14:textId="1CCB41F3" w:rsidR="00A8214A" w:rsidRPr="00CF1463" w:rsidRDefault="008331A1" w:rsidP="00A8214A">
            <w:pPr>
              <w:snapToGrid w:val="0"/>
              <w:spacing w:line="220" w:lineRule="exact"/>
              <w:ind w:right="-236"/>
              <w:jc w:val="center"/>
              <w:rPr>
                <w:sz w:val="16"/>
                <w:szCs w:val="16"/>
              </w:rPr>
            </w:pPr>
            <w:r w:rsidRPr="008331A1">
              <w:rPr>
                <w:sz w:val="16"/>
                <w:szCs w:val="16"/>
              </w:rPr>
              <w:t>40.2</w:t>
            </w:r>
          </w:p>
        </w:tc>
        <w:tc>
          <w:tcPr>
            <w:tcW w:w="788" w:type="dxa"/>
            <w:tcMar>
              <w:top w:w="0" w:type="dxa"/>
              <w:left w:w="108" w:type="dxa"/>
              <w:bottom w:w="0" w:type="dxa"/>
              <w:right w:w="108" w:type="dxa"/>
            </w:tcMar>
            <w:vAlign w:val="bottom"/>
          </w:tcPr>
          <w:p w14:paraId="752E9BB3" w14:textId="160095DC" w:rsidR="00A8214A" w:rsidRPr="00CF1463" w:rsidRDefault="00A8214A" w:rsidP="00A8214A">
            <w:pPr>
              <w:snapToGrid w:val="0"/>
              <w:spacing w:line="220" w:lineRule="exact"/>
              <w:ind w:right="-257"/>
              <w:jc w:val="center"/>
              <w:rPr>
                <w:sz w:val="16"/>
                <w:szCs w:val="16"/>
              </w:rPr>
            </w:pPr>
            <w:r w:rsidRPr="002175F3">
              <w:rPr>
                <w:rFonts w:eastAsia="Times New Roman"/>
                <w:color w:val="000000"/>
                <w:sz w:val="16"/>
                <w:szCs w:val="16"/>
              </w:rPr>
              <w:t>40.2</w:t>
            </w:r>
          </w:p>
        </w:tc>
        <w:tc>
          <w:tcPr>
            <w:tcW w:w="742" w:type="dxa"/>
            <w:tcMar>
              <w:top w:w="0" w:type="dxa"/>
              <w:left w:w="108" w:type="dxa"/>
              <w:bottom w:w="0" w:type="dxa"/>
              <w:right w:w="108" w:type="dxa"/>
            </w:tcMar>
            <w:vAlign w:val="bottom"/>
          </w:tcPr>
          <w:p w14:paraId="181820CF" w14:textId="2AFD80D7" w:rsidR="00A8214A" w:rsidRPr="008331A1" w:rsidRDefault="00A8214A" w:rsidP="008331A1">
            <w:pPr>
              <w:tabs>
                <w:tab w:val="decimal" w:pos="400"/>
              </w:tabs>
              <w:snapToGrid w:val="0"/>
              <w:spacing w:line="220" w:lineRule="exact"/>
              <w:ind w:right="-25"/>
              <w:rPr>
                <w:rFonts w:eastAsia="Times New Roman"/>
                <w:color w:val="000000"/>
                <w:sz w:val="16"/>
                <w:szCs w:val="16"/>
              </w:rPr>
            </w:pPr>
            <w:r w:rsidRPr="002175F3">
              <w:rPr>
                <w:rFonts w:eastAsia="Times New Roman"/>
                <w:color w:val="000000"/>
                <w:sz w:val="16"/>
                <w:szCs w:val="16"/>
              </w:rPr>
              <w:t>-</w:t>
            </w:r>
          </w:p>
        </w:tc>
        <w:tc>
          <w:tcPr>
            <w:tcW w:w="810" w:type="dxa"/>
            <w:tcMar>
              <w:top w:w="0" w:type="dxa"/>
              <w:left w:w="108" w:type="dxa"/>
              <w:bottom w:w="0" w:type="dxa"/>
              <w:right w:w="108" w:type="dxa"/>
            </w:tcMar>
            <w:vAlign w:val="bottom"/>
          </w:tcPr>
          <w:p w14:paraId="70AF658F" w14:textId="524C43E4" w:rsidR="00A8214A" w:rsidRPr="00E6365A" w:rsidRDefault="00A8214A" w:rsidP="00A8214A">
            <w:pPr>
              <w:tabs>
                <w:tab w:val="decimal" w:pos="400"/>
              </w:tabs>
              <w:snapToGrid w:val="0"/>
              <w:spacing w:line="220" w:lineRule="exact"/>
              <w:ind w:right="-25"/>
              <w:rPr>
                <w:sz w:val="16"/>
                <w:szCs w:val="16"/>
              </w:rPr>
            </w:pPr>
            <w:r w:rsidRPr="002175F3">
              <w:rPr>
                <w:rFonts w:eastAsia="Times New Roman"/>
                <w:color w:val="000000"/>
                <w:sz w:val="16"/>
                <w:szCs w:val="16"/>
              </w:rPr>
              <w:t>-</w:t>
            </w:r>
          </w:p>
        </w:tc>
        <w:tc>
          <w:tcPr>
            <w:tcW w:w="810" w:type="dxa"/>
            <w:tcMar>
              <w:top w:w="0" w:type="dxa"/>
              <w:left w:w="108" w:type="dxa"/>
              <w:bottom w:w="0" w:type="dxa"/>
              <w:right w:w="108" w:type="dxa"/>
            </w:tcMar>
            <w:vAlign w:val="bottom"/>
          </w:tcPr>
          <w:p w14:paraId="13D82047" w14:textId="5F1470A9" w:rsidR="00A8214A" w:rsidRPr="008331A1" w:rsidRDefault="00A8214A" w:rsidP="008331A1">
            <w:pPr>
              <w:tabs>
                <w:tab w:val="decimal" w:pos="390"/>
              </w:tabs>
              <w:snapToGrid w:val="0"/>
              <w:spacing w:line="220" w:lineRule="exact"/>
              <w:ind w:right="-257"/>
              <w:rPr>
                <w:rFonts w:eastAsia="Times New Roman"/>
                <w:color w:val="000000"/>
                <w:sz w:val="16"/>
                <w:szCs w:val="16"/>
              </w:rPr>
            </w:pPr>
            <w:r w:rsidRPr="002175F3">
              <w:rPr>
                <w:rFonts w:eastAsia="Times New Roman"/>
                <w:color w:val="000000"/>
                <w:sz w:val="16"/>
                <w:szCs w:val="16"/>
              </w:rPr>
              <w:t>-</w:t>
            </w:r>
          </w:p>
        </w:tc>
        <w:tc>
          <w:tcPr>
            <w:tcW w:w="776" w:type="dxa"/>
            <w:tcMar>
              <w:top w:w="0" w:type="dxa"/>
              <w:left w:w="108" w:type="dxa"/>
              <w:bottom w:w="0" w:type="dxa"/>
              <w:right w:w="108" w:type="dxa"/>
            </w:tcMar>
            <w:vAlign w:val="bottom"/>
          </w:tcPr>
          <w:p w14:paraId="655B0B0C" w14:textId="673B391D" w:rsidR="00A8214A" w:rsidRPr="00E6365A" w:rsidRDefault="00A8214A" w:rsidP="00A8214A">
            <w:pPr>
              <w:tabs>
                <w:tab w:val="decimal" w:pos="390"/>
              </w:tabs>
              <w:snapToGrid w:val="0"/>
              <w:spacing w:line="220" w:lineRule="exact"/>
              <w:ind w:right="-257"/>
              <w:rPr>
                <w:sz w:val="16"/>
                <w:szCs w:val="16"/>
              </w:rPr>
            </w:pPr>
            <w:r w:rsidRPr="002175F3">
              <w:rPr>
                <w:rFonts w:eastAsia="Times New Roman"/>
                <w:color w:val="000000"/>
                <w:sz w:val="16"/>
                <w:szCs w:val="16"/>
              </w:rPr>
              <w:t>-</w:t>
            </w:r>
          </w:p>
        </w:tc>
      </w:tr>
      <w:tr w:rsidR="00F3190C" w:rsidRPr="00BD7F26" w14:paraId="1C48650B" w14:textId="77777777" w:rsidTr="00A8214A">
        <w:trPr>
          <w:trHeight w:val="197"/>
        </w:trPr>
        <w:tc>
          <w:tcPr>
            <w:tcW w:w="3150" w:type="dxa"/>
            <w:tcMar>
              <w:top w:w="0" w:type="dxa"/>
              <w:left w:w="108" w:type="dxa"/>
              <w:bottom w:w="0" w:type="dxa"/>
              <w:right w:w="108" w:type="dxa"/>
            </w:tcMar>
            <w:vAlign w:val="bottom"/>
          </w:tcPr>
          <w:p w14:paraId="40408564" w14:textId="77777777" w:rsidR="00F3190C" w:rsidRPr="00BD7F26" w:rsidRDefault="00F3190C" w:rsidP="00F3190C">
            <w:pPr>
              <w:spacing w:line="220" w:lineRule="exact"/>
              <w:ind w:left="-110" w:right="-170" w:firstLine="142"/>
              <w:rPr>
                <w:sz w:val="16"/>
                <w:szCs w:val="16"/>
              </w:rPr>
            </w:pPr>
          </w:p>
        </w:tc>
        <w:tc>
          <w:tcPr>
            <w:tcW w:w="1620" w:type="dxa"/>
            <w:tcMar>
              <w:top w:w="0" w:type="dxa"/>
              <w:left w:w="108" w:type="dxa"/>
              <w:bottom w:w="0" w:type="dxa"/>
              <w:right w:w="108" w:type="dxa"/>
            </w:tcMar>
            <w:vAlign w:val="bottom"/>
          </w:tcPr>
          <w:p w14:paraId="064A1A6F" w14:textId="77777777" w:rsidR="00F3190C" w:rsidRPr="00BD7F26" w:rsidRDefault="00F3190C" w:rsidP="00F3190C">
            <w:pPr>
              <w:snapToGrid w:val="0"/>
              <w:spacing w:line="220" w:lineRule="exact"/>
              <w:ind w:right="-101" w:hanging="51"/>
              <w:rPr>
                <w:sz w:val="16"/>
                <w:szCs w:val="16"/>
              </w:rPr>
            </w:pPr>
          </w:p>
        </w:tc>
        <w:tc>
          <w:tcPr>
            <w:tcW w:w="720" w:type="dxa"/>
            <w:tcMar>
              <w:top w:w="0" w:type="dxa"/>
              <w:left w:w="108" w:type="dxa"/>
              <w:bottom w:w="0" w:type="dxa"/>
              <w:right w:w="108" w:type="dxa"/>
            </w:tcMar>
            <w:vAlign w:val="bottom"/>
          </w:tcPr>
          <w:p w14:paraId="63E4C447" w14:textId="77777777" w:rsidR="00F3190C" w:rsidRPr="00BD7F26" w:rsidRDefault="00F3190C" w:rsidP="00E81145">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5A4ABB39" w14:textId="77777777" w:rsidR="00F3190C" w:rsidRPr="00BD7F26" w:rsidRDefault="00F3190C" w:rsidP="00F3190C">
            <w:pPr>
              <w:snapToGrid w:val="0"/>
              <w:spacing w:line="220" w:lineRule="exact"/>
              <w:ind w:right="-236"/>
              <w:jc w:val="center"/>
              <w:rPr>
                <w:b/>
                <w:bCs/>
                <w:sz w:val="16"/>
                <w:szCs w:val="16"/>
              </w:rPr>
            </w:pPr>
          </w:p>
        </w:tc>
        <w:tc>
          <w:tcPr>
            <w:tcW w:w="788" w:type="dxa"/>
            <w:tcMar>
              <w:top w:w="0" w:type="dxa"/>
              <w:left w:w="108" w:type="dxa"/>
              <w:bottom w:w="0" w:type="dxa"/>
              <w:right w:w="108" w:type="dxa"/>
            </w:tcMar>
            <w:vAlign w:val="bottom"/>
          </w:tcPr>
          <w:p w14:paraId="7FFD54F7" w14:textId="77777777" w:rsidR="00F3190C" w:rsidRPr="00BD7F26" w:rsidRDefault="00F3190C" w:rsidP="00CB0391">
            <w:pPr>
              <w:snapToGrid w:val="0"/>
              <w:spacing w:line="220" w:lineRule="exact"/>
              <w:ind w:right="-257"/>
              <w:jc w:val="center"/>
              <w:rPr>
                <w:sz w:val="16"/>
                <w:szCs w:val="16"/>
                <w:lang w:val="en-GB"/>
              </w:rPr>
            </w:pPr>
          </w:p>
        </w:tc>
        <w:tc>
          <w:tcPr>
            <w:tcW w:w="742" w:type="dxa"/>
            <w:tcMar>
              <w:top w:w="0" w:type="dxa"/>
              <w:left w:w="108" w:type="dxa"/>
              <w:bottom w:w="0" w:type="dxa"/>
              <w:right w:w="108" w:type="dxa"/>
            </w:tcMar>
            <w:vAlign w:val="bottom"/>
          </w:tcPr>
          <w:p w14:paraId="34B19113" w14:textId="77777777" w:rsidR="00F3190C" w:rsidRPr="00BD7F26" w:rsidRDefault="00F3190C" w:rsidP="00F3190C">
            <w:pPr>
              <w:tabs>
                <w:tab w:val="decimal" w:pos="560"/>
              </w:tabs>
              <w:snapToGrid w:val="0"/>
              <w:spacing w:line="220" w:lineRule="exact"/>
              <w:ind w:right="-246"/>
              <w:rPr>
                <w:b/>
                <w:bCs/>
                <w:sz w:val="16"/>
                <w:szCs w:val="16"/>
              </w:rPr>
            </w:pPr>
          </w:p>
        </w:tc>
        <w:tc>
          <w:tcPr>
            <w:tcW w:w="810" w:type="dxa"/>
            <w:tcMar>
              <w:top w:w="0" w:type="dxa"/>
              <w:left w:w="108" w:type="dxa"/>
              <w:bottom w:w="0" w:type="dxa"/>
              <w:right w:w="108" w:type="dxa"/>
            </w:tcMar>
            <w:vAlign w:val="bottom"/>
          </w:tcPr>
          <w:p w14:paraId="1B175DCC" w14:textId="77777777" w:rsidR="00F3190C" w:rsidRPr="00BD7F26" w:rsidRDefault="00F3190C" w:rsidP="00F3190C">
            <w:pPr>
              <w:tabs>
                <w:tab w:val="decimal" w:pos="560"/>
              </w:tabs>
              <w:snapToGrid w:val="0"/>
              <w:spacing w:line="220" w:lineRule="exact"/>
              <w:ind w:right="-25"/>
              <w:rPr>
                <w:b/>
                <w:bCs/>
                <w:sz w:val="16"/>
                <w:szCs w:val="16"/>
              </w:rPr>
            </w:pPr>
          </w:p>
        </w:tc>
        <w:tc>
          <w:tcPr>
            <w:tcW w:w="810" w:type="dxa"/>
            <w:tcMar>
              <w:top w:w="0" w:type="dxa"/>
              <w:left w:w="108" w:type="dxa"/>
              <w:bottom w:w="0" w:type="dxa"/>
              <w:right w:w="108" w:type="dxa"/>
            </w:tcMar>
            <w:vAlign w:val="bottom"/>
          </w:tcPr>
          <w:p w14:paraId="6A76110E" w14:textId="77777777" w:rsidR="00F3190C" w:rsidRPr="00BD7F26" w:rsidRDefault="00F3190C" w:rsidP="00F3190C">
            <w:pPr>
              <w:tabs>
                <w:tab w:val="decimal" w:pos="560"/>
              </w:tabs>
              <w:snapToGrid w:val="0"/>
              <w:spacing w:line="220" w:lineRule="exact"/>
              <w:ind w:right="-324"/>
              <w:rPr>
                <w:b/>
                <w:bCs/>
                <w:sz w:val="16"/>
                <w:szCs w:val="16"/>
              </w:rPr>
            </w:pPr>
          </w:p>
        </w:tc>
        <w:tc>
          <w:tcPr>
            <w:tcW w:w="776" w:type="dxa"/>
            <w:tcMar>
              <w:top w:w="0" w:type="dxa"/>
              <w:left w:w="108" w:type="dxa"/>
              <w:bottom w:w="0" w:type="dxa"/>
              <w:right w:w="108" w:type="dxa"/>
            </w:tcMar>
            <w:vAlign w:val="bottom"/>
          </w:tcPr>
          <w:p w14:paraId="4E793DE5" w14:textId="77777777" w:rsidR="00F3190C" w:rsidRPr="00BD7F26" w:rsidRDefault="00F3190C" w:rsidP="00F3190C">
            <w:pPr>
              <w:tabs>
                <w:tab w:val="decimal" w:pos="560"/>
              </w:tabs>
              <w:snapToGrid w:val="0"/>
              <w:spacing w:line="220" w:lineRule="exact"/>
              <w:ind w:right="-257"/>
              <w:rPr>
                <w:b/>
                <w:bCs/>
                <w:sz w:val="16"/>
                <w:szCs w:val="16"/>
              </w:rPr>
            </w:pPr>
          </w:p>
        </w:tc>
      </w:tr>
      <w:tr w:rsidR="00F3190C" w:rsidRPr="00BD7F26" w14:paraId="6C7B4D08" w14:textId="77777777" w:rsidTr="00A8214A">
        <w:trPr>
          <w:trHeight w:val="197"/>
        </w:trPr>
        <w:tc>
          <w:tcPr>
            <w:tcW w:w="3150" w:type="dxa"/>
            <w:tcMar>
              <w:top w:w="0" w:type="dxa"/>
              <w:left w:w="108" w:type="dxa"/>
              <w:bottom w:w="0" w:type="dxa"/>
              <w:right w:w="108" w:type="dxa"/>
            </w:tcMar>
            <w:vAlign w:val="bottom"/>
          </w:tcPr>
          <w:p w14:paraId="3EC08A2D" w14:textId="31571053" w:rsidR="00F3190C" w:rsidRPr="00CF48D2" w:rsidRDefault="00F3190C" w:rsidP="00F3190C">
            <w:pPr>
              <w:spacing w:line="220" w:lineRule="exact"/>
              <w:ind w:left="-110" w:right="-170"/>
              <w:rPr>
                <w:rFonts w:cs="Angsana New"/>
                <w:sz w:val="16"/>
                <w:szCs w:val="20"/>
              </w:rPr>
            </w:pPr>
            <w:r w:rsidRPr="00CF48D2">
              <w:rPr>
                <w:b/>
                <w:bCs/>
                <w:sz w:val="16"/>
                <w:szCs w:val="16"/>
              </w:rPr>
              <w:t>Joint venture</w:t>
            </w:r>
          </w:p>
        </w:tc>
        <w:tc>
          <w:tcPr>
            <w:tcW w:w="1620" w:type="dxa"/>
            <w:tcMar>
              <w:top w:w="0" w:type="dxa"/>
              <w:left w:w="108" w:type="dxa"/>
              <w:bottom w:w="0" w:type="dxa"/>
              <w:right w:w="108" w:type="dxa"/>
            </w:tcMar>
            <w:vAlign w:val="bottom"/>
          </w:tcPr>
          <w:p w14:paraId="7B81B35D" w14:textId="77777777" w:rsidR="00F3190C" w:rsidRPr="00BD7F26" w:rsidRDefault="00F3190C" w:rsidP="00F3190C">
            <w:pPr>
              <w:snapToGrid w:val="0"/>
              <w:spacing w:line="220" w:lineRule="exact"/>
              <w:ind w:right="-101" w:hanging="51"/>
              <w:rPr>
                <w:sz w:val="16"/>
                <w:szCs w:val="16"/>
              </w:rPr>
            </w:pPr>
          </w:p>
        </w:tc>
        <w:tc>
          <w:tcPr>
            <w:tcW w:w="720" w:type="dxa"/>
            <w:tcMar>
              <w:top w:w="0" w:type="dxa"/>
              <w:left w:w="108" w:type="dxa"/>
              <w:bottom w:w="0" w:type="dxa"/>
              <w:right w:w="108" w:type="dxa"/>
            </w:tcMar>
            <w:vAlign w:val="bottom"/>
          </w:tcPr>
          <w:p w14:paraId="39CB00E1" w14:textId="77777777" w:rsidR="00F3190C" w:rsidRPr="00BD7F26" w:rsidRDefault="00F3190C" w:rsidP="00E81145">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3BED8896" w14:textId="77777777" w:rsidR="00F3190C" w:rsidRPr="00BD7F26" w:rsidRDefault="00F3190C" w:rsidP="00F3190C">
            <w:pPr>
              <w:snapToGrid w:val="0"/>
              <w:spacing w:line="220" w:lineRule="exact"/>
              <w:ind w:right="-236"/>
              <w:jc w:val="center"/>
              <w:rPr>
                <w:b/>
                <w:bCs/>
                <w:sz w:val="16"/>
                <w:szCs w:val="16"/>
              </w:rPr>
            </w:pPr>
          </w:p>
        </w:tc>
        <w:tc>
          <w:tcPr>
            <w:tcW w:w="788" w:type="dxa"/>
            <w:tcMar>
              <w:top w:w="0" w:type="dxa"/>
              <w:left w:w="108" w:type="dxa"/>
              <w:bottom w:w="0" w:type="dxa"/>
              <w:right w:w="108" w:type="dxa"/>
            </w:tcMar>
            <w:vAlign w:val="bottom"/>
          </w:tcPr>
          <w:p w14:paraId="229DBBF5" w14:textId="77777777" w:rsidR="00F3190C" w:rsidRPr="00BD7F26" w:rsidRDefault="00F3190C" w:rsidP="00CB0391">
            <w:pPr>
              <w:snapToGrid w:val="0"/>
              <w:spacing w:line="220" w:lineRule="exact"/>
              <w:ind w:right="-257"/>
              <w:jc w:val="center"/>
              <w:rPr>
                <w:sz w:val="16"/>
                <w:szCs w:val="16"/>
                <w:lang w:val="en-GB"/>
              </w:rPr>
            </w:pPr>
          </w:p>
        </w:tc>
        <w:tc>
          <w:tcPr>
            <w:tcW w:w="742" w:type="dxa"/>
            <w:tcMar>
              <w:top w:w="0" w:type="dxa"/>
              <w:left w:w="108" w:type="dxa"/>
              <w:bottom w:w="0" w:type="dxa"/>
              <w:right w:w="108" w:type="dxa"/>
            </w:tcMar>
            <w:vAlign w:val="bottom"/>
          </w:tcPr>
          <w:p w14:paraId="18407B33" w14:textId="77777777" w:rsidR="00F3190C" w:rsidRPr="00BD7F26" w:rsidRDefault="00F3190C" w:rsidP="00F3190C">
            <w:pPr>
              <w:tabs>
                <w:tab w:val="decimal" w:pos="560"/>
              </w:tabs>
              <w:snapToGrid w:val="0"/>
              <w:spacing w:line="220" w:lineRule="exact"/>
              <w:ind w:right="-246"/>
              <w:rPr>
                <w:b/>
                <w:bCs/>
                <w:sz w:val="16"/>
                <w:szCs w:val="16"/>
              </w:rPr>
            </w:pPr>
          </w:p>
        </w:tc>
        <w:tc>
          <w:tcPr>
            <w:tcW w:w="810" w:type="dxa"/>
            <w:tcMar>
              <w:top w:w="0" w:type="dxa"/>
              <w:left w:w="108" w:type="dxa"/>
              <w:bottom w:w="0" w:type="dxa"/>
              <w:right w:w="108" w:type="dxa"/>
            </w:tcMar>
            <w:vAlign w:val="bottom"/>
          </w:tcPr>
          <w:p w14:paraId="7CC31B28" w14:textId="77777777" w:rsidR="00F3190C" w:rsidRPr="00BD7F26" w:rsidRDefault="00F3190C" w:rsidP="00F3190C">
            <w:pPr>
              <w:tabs>
                <w:tab w:val="decimal" w:pos="560"/>
              </w:tabs>
              <w:snapToGrid w:val="0"/>
              <w:spacing w:line="220" w:lineRule="exact"/>
              <w:ind w:right="-25"/>
              <w:rPr>
                <w:b/>
                <w:bCs/>
                <w:sz w:val="16"/>
                <w:szCs w:val="16"/>
              </w:rPr>
            </w:pPr>
          </w:p>
        </w:tc>
        <w:tc>
          <w:tcPr>
            <w:tcW w:w="810" w:type="dxa"/>
            <w:tcMar>
              <w:top w:w="0" w:type="dxa"/>
              <w:left w:w="108" w:type="dxa"/>
              <w:bottom w:w="0" w:type="dxa"/>
              <w:right w:w="108" w:type="dxa"/>
            </w:tcMar>
            <w:vAlign w:val="bottom"/>
          </w:tcPr>
          <w:p w14:paraId="63F5C03F" w14:textId="77777777" w:rsidR="00F3190C" w:rsidRPr="00BD7F26" w:rsidRDefault="00F3190C" w:rsidP="00F3190C">
            <w:pPr>
              <w:tabs>
                <w:tab w:val="decimal" w:pos="560"/>
              </w:tabs>
              <w:snapToGrid w:val="0"/>
              <w:spacing w:line="220" w:lineRule="exact"/>
              <w:ind w:right="-324"/>
              <w:rPr>
                <w:b/>
                <w:bCs/>
                <w:sz w:val="16"/>
                <w:szCs w:val="16"/>
              </w:rPr>
            </w:pPr>
          </w:p>
        </w:tc>
        <w:tc>
          <w:tcPr>
            <w:tcW w:w="776" w:type="dxa"/>
            <w:tcMar>
              <w:top w:w="0" w:type="dxa"/>
              <w:left w:w="108" w:type="dxa"/>
              <w:bottom w:w="0" w:type="dxa"/>
              <w:right w:w="108" w:type="dxa"/>
            </w:tcMar>
            <w:vAlign w:val="bottom"/>
          </w:tcPr>
          <w:p w14:paraId="65DD0E52" w14:textId="77777777" w:rsidR="00F3190C" w:rsidRPr="00BD7F26" w:rsidRDefault="00F3190C" w:rsidP="00F3190C">
            <w:pPr>
              <w:tabs>
                <w:tab w:val="decimal" w:pos="560"/>
              </w:tabs>
              <w:snapToGrid w:val="0"/>
              <w:spacing w:line="220" w:lineRule="exact"/>
              <w:ind w:right="-257"/>
              <w:rPr>
                <w:b/>
                <w:bCs/>
                <w:sz w:val="16"/>
                <w:szCs w:val="16"/>
              </w:rPr>
            </w:pPr>
          </w:p>
        </w:tc>
      </w:tr>
      <w:tr w:rsidR="00F3190C" w:rsidRPr="00BD7F26" w14:paraId="6D1CF020" w14:textId="77777777" w:rsidTr="00A8214A">
        <w:trPr>
          <w:trHeight w:val="197"/>
        </w:trPr>
        <w:tc>
          <w:tcPr>
            <w:tcW w:w="3150" w:type="dxa"/>
            <w:tcMar>
              <w:top w:w="0" w:type="dxa"/>
              <w:left w:w="108" w:type="dxa"/>
              <w:bottom w:w="0" w:type="dxa"/>
              <w:right w:w="108" w:type="dxa"/>
            </w:tcMar>
            <w:vAlign w:val="bottom"/>
          </w:tcPr>
          <w:p w14:paraId="5CCD9910" w14:textId="7FA1049B" w:rsidR="00F3190C" w:rsidRPr="00211B50" w:rsidRDefault="00F3190C" w:rsidP="00F3190C">
            <w:pPr>
              <w:spacing w:line="220" w:lineRule="exact"/>
              <w:ind w:left="-110" w:right="-170" w:firstLine="142"/>
              <w:rPr>
                <w:rFonts w:cstheme="minorBidi"/>
                <w:sz w:val="16"/>
                <w:szCs w:val="16"/>
                <w:vertAlign w:val="superscript"/>
              </w:rPr>
            </w:pPr>
            <w:r w:rsidRPr="00D0788E">
              <w:rPr>
                <w:sz w:val="16"/>
                <w:szCs w:val="16"/>
              </w:rPr>
              <w:t>Alpha X Co., Ltd.</w:t>
            </w:r>
            <w:r>
              <w:rPr>
                <w:sz w:val="16"/>
                <w:szCs w:val="16"/>
              </w:rPr>
              <w:t xml:space="preserve"> </w:t>
            </w:r>
          </w:p>
          <w:p w14:paraId="79F3F790" w14:textId="666BE4F1" w:rsidR="00F3190C" w:rsidRDefault="00F3190C" w:rsidP="00F3190C">
            <w:pPr>
              <w:spacing w:line="220" w:lineRule="exact"/>
              <w:ind w:left="-110" w:right="-170" w:firstLine="142"/>
              <w:rPr>
                <w:sz w:val="16"/>
                <w:szCs w:val="16"/>
                <w:highlight w:val="cyan"/>
              </w:rPr>
            </w:pPr>
          </w:p>
          <w:p w14:paraId="6B70862C" w14:textId="1A69C309" w:rsidR="00F3190C" w:rsidRDefault="00F3190C" w:rsidP="00F3190C">
            <w:pPr>
              <w:spacing w:line="220" w:lineRule="exact"/>
              <w:ind w:left="-110" w:right="-170" w:firstLine="142"/>
              <w:rPr>
                <w:sz w:val="16"/>
                <w:szCs w:val="16"/>
                <w:highlight w:val="cyan"/>
              </w:rPr>
            </w:pPr>
          </w:p>
          <w:p w14:paraId="0C91343C" w14:textId="3B4B8F84" w:rsidR="00F3190C" w:rsidRPr="003C6345" w:rsidRDefault="00F3190C" w:rsidP="00F3190C">
            <w:pPr>
              <w:spacing w:line="220" w:lineRule="exact"/>
              <w:ind w:left="-110" w:right="-170" w:firstLine="142"/>
              <w:rPr>
                <w:sz w:val="16"/>
                <w:szCs w:val="16"/>
                <w:highlight w:val="cyan"/>
              </w:rPr>
            </w:pPr>
          </w:p>
        </w:tc>
        <w:tc>
          <w:tcPr>
            <w:tcW w:w="1620" w:type="dxa"/>
            <w:tcMar>
              <w:top w:w="0" w:type="dxa"/>
              <w:left w:w="108" w:type="dxa"/>
              <w:bottom w:w="0" w:type="dxa"/>
              <w:right w:w="108" w:type="dxa"/>
            </w:tcMar>
            <w:vAlign w:val="bottom"/>
          </w:tcPr>
          <w:p w14:paraId="303FD6B9" w14:textId="789C2CA6" w:rsidR="00F3190C" w:rsidRDefault="00F3190C" w:rsidP="00F3190C">
            <w:pPr>
              <w:snapToGrid w:val="0"/>
              <w:spacing w:line="220" w:lineRule="exact"/>
              <w:ind w:right="-101"/>
              <w:rPr>
                <w:sz w:val="16"/>
                <w:szCs w:val="16"/>
              </w:rPr>
            </w:pPr>
            <w:r w:rsidRPr="00CF1463">
              <w:rPr>
                <w:sz w:val="16"/>
                <w:szCs w:val="16"/>
              </w:rPr>
              <w:t xml:space="preserve">Hire purchase, </w:t>
            </w:r>
          </w:p>
          <w:p w14:paraId="4A0C6680" w14:textId="77777777" w:rsidR="00F3190C" w:rsidRDefault="00F3190C" w:rsidP="00F3190C">
            <w:pPr>
              <w:snapToGrid w:val="0"/>
              <w:spacing w:line="220" w:lineRule="exact"/>
              <w:ind w:right="-101"/>
              <w:rPr>
                <w:sz w:val="16"/>
                <w:szCs w:val="16"/>
              </w:rPr>
            </w:pPr>
            <w:r>
              <w:rPr>
                <w:sz w:val="16"/>
                <w:szCs w:val="16"/>
              </w:rPr>
              <w:t xml:space="preserve"> </w:t>
            </w:r>
            <w:r w:rsidRPr="00CF1463">
              <w:rPr>
                <w:sz w:val="16"/>
                <w:szCs w:val="16"/>
              </w:rPr>
              <w:t xml:space="preserve">leasing, and </w:t>
            </w:r>
          </w:p>
          <w:p w14:paraId="5EC3A525" w14:textId="77777777" w:rsidR="00F3190C" w:rsidRDefault="00F3190C" w:rsidP="00F3190C">
            <w:pPr>
              <w:snapToGrid w:val="0"/>
              <w:spacing w:line="220" w:lineRule="exact"/>
              <w:ind w:right="-101"/>
              <w:rPr>
                <w:sz w:val="16"/>
                <w:szCs w:val="16"/>
              </w:rPr>
            </w:pPr>
            <w:r>
              <w:rPr>
                <w:sz w:val="16"/>
                <w:szCs w:val="16"/>
              </w:rPr>
              <w:t xml:space="preserve"> </w:t>
            </w:r>
            <w:r w:rsidRPr="00CF1463">
              <w:rPr>
                <w:sz w:val="16"/>
                <w:szCs w:val="16"/>
              </w:rPr>
              <w:t xml:space="preserve">refinancing </w:t>
            </w:r>
          </w:p>
          <w:p w14:paraId="398DA562" w14:textId="7C4B878D" w:rsidR="00F3190C" w:rsidRPr="003C6345" w:rsidRDefault="00F3190C" w:rsidP="00F3190C">
            <w:pPr>
              <w:snapToGrid w:val="0"/>
              <w:spacing w:line="220" w:lineRule="exact"/>
              <w:ind w:right="-101"/>
              <w:rPr>
                <w:sz w:val="16"/>
                <w:szCs w:val="16"/>
                <w:highlight w:val="cyan"/>
              </w:rPr>
            </w:pPr>
            <w:r>
              <w:rPr>
                <w:sz w:val="16"/>
                <w:szCs w:val="16"/>
              </w:rPr>
              <w:t xml:space="preserve"> </w:t>
            </w:r>
            <w:r w:rsidRPr="00CF1463">
              <w:rPr>
                <w:sz w:val="16"/>
                <w:szCs w:val="16"/>
              </w:rPr>
              <w:t>business</w:t>
            </w:r>
          </w:p>
        </w:tc>
        <w:tc>
          <w:tcPr>
            <w:tcW w:w="720" w:type="dxa"/>
            <w:tcMar>
              <w:top w:w="0" w:type="dxa"/>
              <w:left w:w="108" w:type="dxa"/>
              <w:bottom w:w="0" w:type="dxa"/>
              <w:right w:w="108" w:type="dxa"/>
            </w:tcMar>
            <w:vAlign w:val="bottom"/>
          </w:tcPr>
          <w:p w14:paraId="0A0E744D" w14:textId="1223A3B1" w:rsidR="00F3190C" w:rsidRPr="00E81145" w:rsidRDefault="00F3190C" w:rsidP="00E81145">
            <w:pPr>
              <w:spacing w:line="200" w:lineRule="exact"/>
              <w:ind w:left="-88" w:right="-101"/>
              <w:jc w:val="center"/>
              <w:rPr>
                <w:sz w:val="16"/>
                <w:szCs w:val="16"/>
              </w:rPr>
            </w:pPr>
            <w:r w:rsidRPr="00CF1463">
              <w:rPr>
                <w:sz w:val="16"/>
                <w:szCs w:val="16"/>
              </w:rPr>
              <w:t>Common</w:t>
            </w:r>
          </w:p>
        </w:tc>
        <w:tc>
          <w:tcPr>
            <w:tcW w:w="810" w:type="dxa"/>
            <w:tcMar>
              <w:top w:w="0" w:type="dxa"/>
              <w:left w:w="108" w:type="dxa"/>
              <w:bottom w:w="0" w:type="dxa"/>
              <w:right w:w="108" w:type="dxa"/>
            </w:tcMar>
            <w:vAlign w:val="bottom"/>
          </w:tcPr>
          <w:p w14:paraId="67905D53" w14:textId="1EEF7312" w:rsidR="00F3190C" w:rsidRPr="00CF1463" w:rsidRDefault="008331A1" w:rsidP="00F3190C">
            <w:pPr>
              <w:snapToGrid w:val="0"/>
              <w:spacing w:line="220" w:lineRule="exact"/>
              <w:ind w:right="-236"/>
              <w:jc w:val="center"/>
              <w:rPr>
                <w:sz w:val="16"/>
                <w:szCs w:val="16"/>
                <w:highlight w:val="cyan"/>
              </w:rPr>
            </w:pPr>
            <w:r w:rsidRPr="008331A1">
              <w:rPr>
                <w:sz w:val="16"/>
                <w:szCs w:val="16"/>
              </w:rPr>
              <w:t>50.0</w:t>
            </w:r>
          </w:p>
        </w:tc>
        <w:tc>
          <w:tcPr>
            <w:tcW w:w="788" w:type="dxa"/>
            <w:tcMar>
              <w:top w:w="0" w:type="dxa"/>
              <w:left w:w="108" w:type="dxa"/>
              <w:bottom w:w="0" w:type="dxa"/>
              <w:right w:w="108" w:type="dxa"/>
            </w:tcMar>
            <w:vAlign w:val="bottom"/>
          </w:tcPr>
          <w:p w14:paraId="28593190" w14:textId="245F9623" w:rsidR="00F3190C" w:rsidRPr="00CF1463" w:rsidRDefault="00F3190C" w:rsidP="00CB0391">
            <w:pPr>
              <w:snapToGrid w:val="0"/>
              <w:spacing w:line="220" w:lineRule="exact"/>
              <w:ind w:right="-257"/>
              <w:jc w:val="center"/>
              <w:rPr>
                <w:sz w:val="16"/>
                <w:szCs w:val="16"/>
                <w:highlight w:val="cyan"/>
              </w:rPr>
            </w:pPr>
            <w:r w:rsidRPr="002175F3">
              <w:rPr>
                <w:sz w:val="16"/>
                <w:szCs w:val="16"/>
              </w:rPr>
              <w:t>50.0</w:t>
            </w:r>
          </w:p>
        </w:tc>
        <w:tc>
          <w:tcPr>
            <w:tcW w:w="742" w:type="dxa"/>
            <w:tcMar>
              <w:top w:w="0" w:type="dxa"/>
              <w:left w:w="108" w:type="dxa"/>
              <w:bottom w:w="0" w:type="dxa"/>
              <w:right w:w="108" w:type="dxa"/>
            </w:tcMar>
            <w:vAlign w:val="bottom"/>
          </w:tcPr>
          <w:p w14:paraId="00CF372F" w14:textId="48735CBB" w:rsidR="00F3190C" w:rsidRPr="00E6365A" w:rsidRDefault="008331A1" w:rsidP="00F3190C">
            <w:pPr>
              <w:pBdr>
                <w:bottom w:val="single" w:sz="4" w:space="1" w:color="auto"/>
              </w:pBdr>
              <w:tabs>
                <w:tab w:val="decimal" w:pos="560"/>
              </w:tabs>
              <w:snapToGrid w:val="0"/>
              <w:spacing w:line="220" w:lineRule="exact"/>
              <w:ind w:right="-246"/>
              <w:rPr>
                <w:sz w:val="16"/>
                <w:szCs w:val="16"/>
                <w:highlight w:val="cyan"/>
              </w:rPr>
            </w:pPr>
            <w:r w:rsidRPr="008331A1">
              <w:rPr>
                <w:sz w:val="16"/>
                <w:szCs w:val="16"/>
              </w:rPr>
              <w:t>75</w:t>
            </w:r>
          </w:p>
        </w:tc>
        <w:tc>
          <w:tcPr>
            <w:tcW w:w="810" w:type="dxa"/>
            <w:tcMar>
              <w:top w:w="0" w:type="dxa"/>
              <w:left w:w="108" w:type="dxa"/>
              <w:bottom w:w="0" w:type="dxa"/>
              <w:right w:w="108" w:type="dxa"/>
            </w:tcMar>
            <w:vAlign w:val="bottom"/>
          </w:tcPr>
          <w:p w14:paraId="2884BFB2" w14:textId="61F33535" w:rsidR="00F3190C" w:rsidRPr="00CF1463" w:rsidRDefault="00F3190C" w:rsidP="00F3190C">
            <w:pPr>
              <w:pBdr>
                <w:bottom w:val="single" w:sz="4" w:space="1" w:color="auto"/>
              </w:pBdr>
              <w:tabs>
                <w:tab w:val="decimal" w:pos="560"/>
              </w:tabs>
              <w:snapToGrid w:val="0"/>
              <w:spacing w:line="220" w:lineRule="exact"/>
              <w:ind w:right="-25"/>
              <w:rPr>
                <w:rFonts w:cstheme="minorBidi"/>
                <w:sz w:val="16"/>
                <w:szCs w:val="16"/>
                <w:highlight w:val="cyan"/>
                <w:cs/>
              </w:rPr>
            </w:pPr>
            <w:r w:rsidRPr="002175F3">
              <w:rPr>
                <w:sz w:val="16"/>
                <w:szCs w:val="16"/>
              </w:rPr>
              <w:t>75</w:t>
            </w:r>
          </w:p>
        </w:tc>
        <w:tc>
          <w:tcPr>
            <w:tcW w:w="810" w:type="dxa"/>
            <w:tcMar>
              <w:top w:w="0" w:type="dxa"/>
              <w:left w:w="108" w:type="dxa"/>
              <w:bottom w:w="0" w:type="dxa"/>
              <w:right w:w="108" w:type="dxa"/>
            </w:tcMar>
            <w:vAlign w:val="bottom"/>
          </w:tcPr>
          <w:p w14:paraId="07BADD4B" w14:textId="0AA40A55" w:rsidR="00F3190C" w:rsidRPr="00CF1463" w:rsidRDefault="008331A1" w:rsidP="00F3190C">
            <w:pPr>
              <w:pBdr>
                <w:bottom w:val="single" w:sz="4" w:space="1" w:color="auto"/>
              </w:pBdr>
              <w:tabs>
                <w:tab w:val="decimal" w:pos="560"/>
              </w:tabs>
              <w:snapToGrid w:val="0"/>
              <w:spacing w:line="220" w:lineRule="exact"/>
              <w:ind w:right="-324"/>
              <w:rPr>
                <w:sz w:val="16"/>
                <w:szCs w:val="16"/>
                <w:highlight w:val="cyan"/>
              </w:rPr>
            </w:pPr>
            <w:r w:rsidRPr="008331A1">
              <w:rPr>
                <w:sz w:val="16"/>
                <w:szCs w:val="16"/>
              </w:rPr>
              <w:t>58</w:t>
            </w:r>
          </w:p>
        </w:tc>
        <w:tc>
          <w:tcPr>
            <w:tcW w:w="776" w:type="dxa"/>
            <w:tcMar>
              <w:top w:w="0" w:type="dxa"/>
              <w:left w:w="108" w:type="dxa"/>
              <w:bottom w:w="0" w:type="dxa"/>
              <w:right w:w="108" w:type="dxa"/>
            </w:tcMar>
            <w:vAlign w:val="bottom"/>
          </w:tcPr>
          <w:p w14:paraId="26C84C1E" w14:textId="27EC52A8" w:rsidR="00F3190C" w:rsidRPr="00CF1463" w:rsidRDefault="00F3190C" w:rsidP="00F3190C">
            <w:pPr>
              <w:pBdr>
                <w:bottom w:val="single" w:sz="4" w:space="1" w:color="auto"/>
              </w:pBdr>
              <w:tabs>
                <w:tab w:val="decimal" w:pos="560"/>
              </w:tabs>
              <w:snapToGrid w:val="0"/>
              <w:spacing w:line="220" w:lineRule="exact"/>
              <w:ind w:right="-257"/>
              <w:rPr>
                <w:sz w:val="16"/>
                <w:szCs w:val="16"/>
                <w:highlight w:val="cyan"/>
              </w:rPr>
            </w:pPr>
            <w:r w:rsidRPr="002175F3">
              <w:rPr>
                <w:sz w:val="16"/>
                <w:szCs w:val="16"/>
              </w:rPr>
              <w:t>73</w:t>
            </w:r>
          </w:p>
        </w:tc>
      </w:tr>
      <w:tr w:rsidR="00CF1463" w:rsidRPr="00BD7F26" w14:paraId="731A0A5C" w14:textId="77777777" w:rsidTr="00A8214A">
        <w:trPr>
          <w:trHeight w:val="197"/>
        </w:trPr>
        <w:tc>
          <w:tcPr>
            <w:tcW w:w="4770" w:type="dxa"/>
            <w:gridSpan w:val="2"/>
            <w:tcMar>
              <w:top w:w="0" w:type="dxa"/>
              <w:left w:w="108" w:type="dxa"/>
              <w:bottom w:w="0" w:type="dxa"/>
              <w:right w:w="108" w:type="dxa"/>
            </w:tcMar>
            <w:vAlign w:val="bottom"/>
          </w:tcPr>
          <w:p w14:paraId="5EE7BDA0" w14:textId="350FA702" w:rsidR="00CF1463" w:rsidRPr="00BD7F26" w:rsidRDefault="00951DD7" w:rsidP="00763525">
            <w:pPr>
              <w:spacing w:line="220" w:lineRule="exact"/>
              <w:ind w:left="-110" w:right="-170"/>
              <w:rPr>
                <w:sz w:val="16"/>
                <w:szCs w:val="16"/>
              </w:rPr>
            </w:pPr>
            <w:r w:rsidRPr="00BD7F26">
              <w:rPr>
                <w:b/>
                <w:bCs/>
                <w:spacing w:val="-2"/>
                <w:sz w:val="16"/>
                <w:szCs w:val="16"/>
              </w:rPr>
              <w:t xml:space="preserve">Total </w:t>
            </w:r>
            <w:r w:rsidRPr="00763525">
              <w:rPr>
                <w:b/>
                <w:bCs/>
                <w:sz w:val="16"/>
                <w:szCs w:val="16"/>
              </w:rPr>
              <w:t>investments</w:t>
            </w:r>
            <w:r w:rsidRPr="00BD7F26">
              <w:rPr>
                <w:b/>
                <w:bCs/>
                <w:spacing w:val="-2"/>
                <w:sz w:val="16"/>
                <w:szCs w:val="16"/>
              </w:rPr>
              <w:t xml:space="preserve"> in associate</w:t>
            </w:r>
            <w:r>
              <w:rPr>
                <w:b/>
                <w:bCs/>
                <w:spacing w:val="-2"/>
                <w:sz w:val="16"/>
                <w:szCs w:val="16"/>
              </w:rPr>
              <w:t>s and joint venture</w:t>
            </w:r>
            <w:r w:rsidRPr="00BD7F26">
              <w:rPr>
                <w:b/>
                <w:bCs/>
                <w:spacing w:val="-2"/>
                <w:sz w:val="16"/>
                <w:szCs w:val="16"/>
              </w:rPr>
              <w:t>, net</w:t>
            </w:r>
          </w:p>
        </w:tc>
        <w:tc>
          <w:tcPr>
            <w:tcW w:w="720" w:type="dxa"/>
            <w:tcMar>
              <w:top w:w="0" w:type="dxa"/>
              <w:left w:w="108" w:type="dxa"/>
              <w:bottom w:w="0" w:type="dxa"/>
              <w:right w:w="108" w:type="dxa"/>
            </w:tcMar>
            <w:vAlign w:val="bottom"/>
          </w:tcPr>
          <w:p w14:paraId="7B62831B" w14:textId="77777777" w:rsidR="00CF1463" w:rsidRPr="00BD7F26" w:rsidRDefault="00CF1463" w:rsidP="00CF1463">
            <w:pPr>
              <w:snapToGrid w:val="0"/>
              <w:spacing w:line="220" w:lineRule="exact"/>
              <w:ind w:left="-88" w:right="-101"/>
              <w:rPr>
                <w:sz w:val="16"/>
                <w:szCs w:val="16"/>
              </w:rPr>
            </w:pPr>
          </w:p>
        </w:tc>
        <w:tc>
          <w:tcPr>
            <w:tcW w:w="810" w:type="dxa"/>
            <w:tcMar>
              <w:top w:w="0" w:type="dxa"/>
              <w:left w:w="108" w:type="dxa"/>
              <w:bottom w:w="0" w:type="dxa"/>
              <w:right w:w="108" w:type="dxa"/>
            </w:tcMar>
            <w:vAlign w:val="bottom"/>
          </w:tcPr>
          <w:p w14:paraId="0D4C96CD" w14:textId="77777777" w:rsidR="00CF1463" w:rsidRPr="00BD7F26" w:rsidRDefault="00CF1463" w:rsidP="00CF1463">
            <w:pPr>
              <w:snapToGrid w:val="0"/>
              <w:spacing w:line="220" w:lineRule="exact"/>
              <w:ind w:right="-236"/>
              <w:jc w:val="center"/>
              <w:rPr>
                <w:sz w:val="16"/>
                <w:szCs w:val="16"/>
              </w:rPr>
            </w:pPr>
          </w:p>
        </w:tc>
        <w:tc>
          <w:tcPr>
            <w:tcW w:w="788" w:type="dxa"/>
            <w:tcMar>
              <w:top w:w="0" w:type="dxa"/>
              <w:left w:w="108" w:type="dxa"/>
              <w:bottom w:w="0" w:type="dxa"/>
              <w:right w:w="108" w:type="dxa"/>
            </w:tcMar>
            <w:vAlign w:val="bottom"/>
          </w:tcPr>
          <w:p w14:paraId="4E41F0D7" w14:textId="77777777" w:rsidR="00CF1463" w:rsidRPr="00BD7F26" w:rsidRDefault="00CF1463" w:rsidP="00CF1463">
            <w:pPr>
              <w:snapToGrid w:val="0"/>
              <w:spacing w:line="220" w:lineRule="exact"/>
              <w:ind w:right="-292"/>
              <w:jc w:val="center"/>
              <w:rPr>
                <w:sz w:val="16"/>
                <w:szCs w:val="16"/>
                <w:lang w:val="en-GB"/>
              </w:rPr>
            </w:pPr>
          </w:p>
        </w:tc>
        <w:tc>
          <w:tcPr>
            <w:tcW w:w="742" w:type="dxa"/>
            <w:tcMar>
              <w:top w:w="0" w:type="dxa"/>
              <w:left w:w="108" w:type="dxa"/>
              <w:bottom w:w="0" w:type="dxa"/>
              <w:right w:w="108" w:type="dxa"/>
            </w:tcMar>
            <w:vAlign w:val="bottom"/>
          </w:tcPr>
          <w:p w14:paraId="52C1550D" w14:textId="1E8A0547" w:rsidR="00CF1463" w:rsidRPr="00CF1463" w:rsidRDefault="006A103F" w:rsidP="00CF1463">
            <w:pPr>
              <w:pBdr>
                <w:bottom w:val="double" w:sz="4" w:space="0" w:color="auto"/>
              </w:pBdr>
              <w:snapToGrid w:val="0"/>
              <w:spacing w:line="220" w:lineRule="exact"/>
              <w:ind w:right="-246"/>
              <w:jc w:val="center"/>
              <w:rPr>
                <w:b/>
                <w:bCs/>
                <w:sz w:val="16"/>
                <w:szCs w:val="16"/>
                <w:cs/>
              </w:rPr>
            </w:pPr>
            <w:r>
              <w:rPr>
                <w:b/>
                <w:bCs/>
                <w:sz w:val="16"/>
                <w:szCs w:val="16"/>
              </w:rPr>
              <w:t xml:space="preserve">   </w:t>
            </w:r>
            <w:r w:rsidR="008331A1" w:rsidRPr="008331A1">
              <w:rPr>
                <w:b/>
                <w:bCs/>
                <w:sz w:val="16"/>
                <w:szCs w:val="16"/>
              </w:rPr>
              <w:t>296</w:t>
            </w:r>
          </w:p>
        </w:tc>
        <w:tc>
          <w:tcPr>
            <w:tcW w:w="810" w:type="dxa"/>
            <w:tcMar>
              <w:top w:w="0" w:type="dxa"/>
              <w:left w:w="108" w:type="dxa"/>
              <w:bottom w:w="0" w:type="dxa"/>
              <w:right w:w="108" w:type="dxa"/>
            </w:tcMar>
            <w:vAlign w:val="bottom"/>
          </w:tcPr>
          <w:p w14:paraId="5DE8B19B" w14:textId="5F84CCC4" w:rsidR="00CF1463" w:rsidRPr="00CF1463" w:rsidRDefault="00F3190C" w:rsidP="00F3190C">
            <w:pPr>
              <w:pBdr>
                <w:bottom w:val="double" w:sz="4" w:space="0" w:color="auto"/>
              </w:pBdr>
              <w:tabs>
                <w:tab w:val="decimal" w:pos="560"/>
              </w:tabs>
              <w:snapToGrid w:val="0"/>
              <w:spacing w:line="220" w:lineRule="exact"/>
              <w:ind w:right="-25"/>
              <w:rPr>
                <w:b/>
                <w:bCs/>
                <w:sz w:val="16"/>
                <w:szCs w:val="16"/>
                <w:lang w:val="en-GB"/>
              </w:rPr>
            </w:pPr>
            <w:r>
              <w:rPr>
                <w:b/>
                <w:bCs/>
                <w:sz w:val="16"/>
                <w:szCs w:val="16"/>
              </w:rPr>
              <w:t>296</w:t>
            </w:r>
          </w:p>
        </w:tc>
        <w:tc>
          <w:tcPr>
            <w:tcW w:w="810" w:type="dxa"/>
            <w:tcMar>
              <w:top w:w="0" w:type="dxa"/>
              <w:left w:w="108" w:type="dxa"/>
              <w:bottom w:w="0" w:type="dxa"/>
              <w:right w:w="108" w:type="dxa"/>
            </w:tcMar>
            <w:vAlign w:val="bottom"/>
          </w:tcPr>
          <w:p w14:paraId="42F27800" w14:textId="6BD22F6B" w:rsidR="00CF1463" w:rsidRPr="00BD7F26" w:rsidRDefault="006A103F" w:rsidP="00CF1463">
            <w:pPr>
              <w:pBdr>
                <w:bottom w:val="double" w:sz="4" w:space="1" w:color="auto"/>
              </w:pBdr>
              <w:snapToGrid w:val="0"/>
              <w:spacing w:line="220" w:lineRule="exact"/>
              <w:ind w:right="-246"/>
              <w:jc w:val="center"/>
              <w:rPr>
                <w:b/>
                <w:bCs/>
                <w:sz w:val="16"/>
                <w:szCs w:val="16"/>
              </w:rPr>
            </w:pPr>
            <w:r>
              <w:rPr>
                <w:b/>
                <w:bCs/>
                <w:sz w:val="16"/>
                <w:szCs w:val="16"/>
              </w:rPr>
              <w:t xml:space="preserve"> </w:t>
            </w:r>
            <w:r w:rsidR="008331A1" w:rsidRPr="008331A1">
              <w:rPr>
                <w:b/>
                <w:bCs/>
                <w:sz w:val="16"/>
                <w:szCs w:val="16"/>
              </w:rPr>
              <w:t>844</w:t>
            </w:r>
          </w:p>
        </w:tc>
        <w:tc>
          <w:tcPr>
            <w:tcW w:w="776" w:type="dxa"/>
            <w:tcMar>
              <w:top w:w="0" w:type="dxa"/>
              <w:left w:w="108" w:type="dxa"/>
              <w:bottom w:w="0" w:type="dxa"/>
              <w:right w:w="108" w:type="dxa"/>
            </w:tcMar>
            <w:vAlign w:val="bottom"/>
          </w:tcPr>
          <w:p w14:paraId="6AF27908" w14:textId="61CED397" w:rsidR="00CF1463" w:rsidRPr="00CF1463" w:rsidRDefault="0096472A" w:rsidP="00F3190C">
            <w:pPr>
              <w:pBdr>
                <w:bottom w:val="double" w:sz="4" w:space="1" w:color="auto"/>
              </w:pBdr>
              <w:tabs>
                <w:tab w:val="decimal" w:pos="560"/>
              </w:tabs>
              <w:snapToGrid w:val="0"/>
              <w:spacing w:line="220" w:lineRule="exact"/>
              <w:ind w:right="-257"/>
              <w:rPr>
                <w:b/>
                <w:bCs/>
                <w:sz w:val="16"/>
                <w:szCs w:val="16"/>
              </w:rPr>
            </w:pPr>
            <w:r>
              <w:rPr>
                <w:b/>
                <w:bCs/>
                <w:sz w:val="16"/>
                <w:szCs w:val="16"/>
              </w:rPr>
              <w:t xml:space="preserve"> </w:t>
            </w:r>
            <w:r w:rsidR="006A103F">
              <w:rPr>
                <w:b/>
                <w:bCs/>
                <w:sz w:val="16"/>
                <w:szCs w:val="16"/>
              </w:rPr>
              <w:t xml:space="preserve"> </w:t>
            </w:r>
            <w:r w:rsidR="00F3190C">
              <w:rPr>
                <w:b/>
                <w:bCs/>
                <w:sz w:val="16"/>
                <w:szCs w:val="16"/>
              </w:rPr>
              <w:t>781</w:t>
            </w:r>
          </w:p>
        </w:tc>
      </w:tr>
    </w:tbl>
    <w:p w14:paraId="0AD6E590" w14:textId="77777777" w:rsidR="00AE324A" w:rsidRPr="00BD7F26" w:rsidRDefault="00AE324A" w:rsidP="00B75D49">
      <w:pPr>
        <w:spacing w:line="240" w:lineRule="atLeast"/>
        <w:ind w:right="-29"/>
        <w:jc w:val="both"/>
        <w:rPr>
          <w:sz w:val="12"/>
          <w:szCs w:val="12"/>
        </w:rPr>
      </w:pPr>
    </w:p>
    <w:tbl>
      <w:tblPr>
        <w:tblW w:w="10600" w:type="dxa"/>
        <w:tblInd w:w="-360" w:type="dxa"/>
        <w:tblLayout w:type="fixed"/>
        <w:tblLook w:val="0000" w:firstRow="0" w:lastRow="0" w:firstColumn="0" w:lastColumn="0" w:noHBand="0" w:noVBand="0"/>
      </w:tblPr>
      <w:tblGrid>
        <w:gridCol w:w="3504"/>
        <w:gridCol w:w="1617"/>
        <w:gridCol w:w="720"/>
        <w:gridCol w:w="792"/>
        <w:gridCol w:w="795"/>
        <w:gridCol w:w="792"/>
        <w:gridCol w:w="792"/>
        <w:gridCol w:w="792"/>
        <w:gridCol w:w="796"/>
      </w:tblGrid>
      <w:tr w:rsidR="00766373" w:rsidRPr="00013082" w14:paraId="0486B2FC" w14:textId="77777777" w:rsidTr="00AA758B">
        <w:tc>
          <w:tcPr>
            <w:tcW w:w="3504" w:type="dxa"/>
            <w:shd w:val="clear" w:color="auto" w:fill="auto"/>
          </w:tcPr>
          <w:p w14:paraId="73A150F3" w14:textId="77777777" w:rsidR="00766373" w:rsidRPr="00013082" w:rsidRDefault="00766373" w:rsidP="009E1726">
            <w:pPr>
              <w:spacing w:line="200" w:lineRule="exact"/>
              <w:ind w:left="430" w:right="-108" w:hanging="180"/>
              <w:rPr>
                <w:b/>
                <w:bCs/>
                <w:sz w:val="16"/>
                <w:szCs w:val="16"/>
              </w:rPr>
            </w:pPr>
            <w:r>
              <w:br w:type="page"/>
            </w:r>
            <w:r w:rsidRPr="00013082">
              <w:rPr>
                <w:sz w:val="16"/>
                <w:szCs w:val="16"/>
              </w:rPr>
              <w:br w:type="page"/>
            </w:r>
          </w:p>
        </w:tc>
        <w:tc>
          <w:tcPr>
            <w:tcW w:w="1617" w:type="dxa"/>
            <w:shd w:val="clear" w:color="auto" w:fill="auto"/>
          </w:tcPr>
          <w:p w14:paraId="0EAB7517" w14:textId="77777777" w:rsidR="00766373" w:rsidRPr="00013082" w:rsidRDefault="00766373" w:rsidP="009E1726">
            <w:pPr>
              <w:spacing w:line="200" w:lineRule="exact"/>
              <w:ind w:left="-57" w:right="-130"/>
              <w:rPr>
                <w:sz w:val="16"/>
                <w:szCs w:val="16"/>
              </w:rPr>
            </w:pPr>
          </w:p>
        </w:tc>
        <w:tc>
          <w:tcPr>
            <w:tcW w:w="720" w:type="dxa"/>
          </w:tcPr>
          <w:p w14:paraId="62B79BBD" w14:textId="77777777" w:rsidR="00766373" w:rsidRPr="00013082" w:rsidRDefault="00766373" w:rsidP="009E1726">
            <w:pPr>
              <w:spacing w:line="200" w:lineRule="exact"/>
              <w:ind w:left="-57" w:right="-130"/>
              <w:rPr>
                <w:sz w:val="16"/>
                <w:szCs w:val="16"/>
              </w:rPr>
            </w:pPr>
          </w:p>
        </w:tc>
        <w:tc>
          <w:tcPr>
            <w:tcW w:w="4759" w:type="dxa"/>
            <w:gridSpan w:val="6"/>
            <w:shd w:val="clear" w:color="auto" w:fill="auto"/>
          </w:tcPr>
          <w:p w14:paraId="538A87C0" w14:textId="77777777" w:rsidR="00766373" w:rsidRPr="00013082" w:rsidRDefault="00766373" w:rsidP="009E1726">
            <w:pPr>
              <w:suppressAutoHyphens w:val="0"/>
              <w:jc w:val="center"/>
            </w:pPr>
            <w:r w:rsidRPr="00013082">
              <w:rPr>
                <w:b/>
                <w:bCs/>
                <w:sz w:val="16"/>
                <w:szCs w:val="16"/>
              </w:rPr>
              <w:t>The Bank</w:t>
            </w:r>
          </w:p>
        </w:tc>
      </w:tr>
      <w:tr w:rsidR="00766A5F" w:rsidRPr="00013082" w14:paraId="6DBEE117" w14:textId="77777777" w:rsidTr="00AA758B">
        <w:tc>
          <w:tcPr>
            <w:tcW w:w="3504" w:type="dxa"/>
            <w:shd w:val="clear" w:color="auto" w:fill="auto"/>
          </w:tcPr>
          <w:p w14:paraId="46BC0B30" w14:textId="77777777" w:rsidR="00766A5F" w:rsidRPr="00013082" w:rsidRDefault="00766A5F" w:rsidP="00DC58A2">
            <w:pPr>
              <w:spacing w:line="220" w:lineRule="exact"/>
              <w:ind w:left="549" w:right="-25"/>
              <w:rPr>
                <w:b/>
                <w:bCs/>
                <w:sz w:val="16"/>
                <w:szCs w:val="16"/>
              </w:rPr>
            </w:pPr>
          </w:p>
        </w:tc>
        <w:tc>
          <w:tcPr>
            <w:tcW w:w="1617" w:type="dxa"/>
            <w:vMerge w:val="restart"/>
            <w:shd w:val="clear" w:color="auto" w:fill="auto"/>
          </w:tcPr>
          <w:p w14:paraId="3705FFB6" w14:textId="77777777" w:rsidR="00766A5F" w:rsidRDefault="00766A5F" w:rsidP="00DC58A2">
            <w:pPr>
              <w:snapToGrid w:val="0"/>
              <w:spacing w:line="220" w:lineRule="exact"/>
              <w:ind w:left="-108" w:right="-108"/>
              <w:jc w:val="center"/>
              <w:rPr>
                <w:sz w:val="16"/>
                <w:szCs w:val="16"/>
              </w:rPr>
            </w:pPr>
          </w:p>
          <w:p w14:paraId="7C2FC9B2" w14:textId="77777777" w:rsidR="00766A5F" w:rsidRPr="00013082" w:rsidRDefault="00766A5F" w:rsidP="00DC58A2">
            <w:pPr>
              <w:snapToGrid w:val="0"/>
              <w:spacing w:line="220" w:lineRule="exact"/>
              <w:ind w:left="-108" w:right="-108"/>
              <w:jc w:val="center"/>
              <w:rPr>
                <w:sz w:val="16"/>
                <w:szCs w:val="16"/>
              </w:rPr>
            </w:pPr>
            <w:r w:rsidRPr="00013082">
              <w:rPr>
                <w:sz w:val="16"/>
                <w:szCs w:val="16"/>
              </w:rPr>
              <w:t xml:space="preserve">Type of </w:t>
            </w:r>
          </w:p>
          <w:p w14:paraId="5059B709" w14:textId="77777777" w:rsidR="00766A5F" w:rsidRPr="00013082" w:rsidRDefault="00766A5F" w:rsidP="00DC58A2">
            <w:pPr>
              <w:snapToGrid w:val="0"/>
              <w:spacing w:line="220" w:lineRule="exact"/>
              <w:ind w:left="-108" w:right="-108"/>
              <w:jc w:val="center"/>
              <w:rPr>
                <w:sz w:val="16"/>
                <w:szCs w:val="16"/>
              </w:rPr>
            </w:pPr>
            <w:r w:rsidRPr="00013082">
              <w:rPr>
                <w:sz w:val="16"/>
                <w:szCs w:val="16"/>
              </w:rPr>
              <w:t>business</w:t>
            </w:r>
          </w:p>
        </w:tc>
        <w:tc>
          <w:tcPr>
            <w:tcW w:w="720" w:type="dxa"/>
            <w:vMerge w:val="restart"/>
          </w:tcPr>
          <w:p w14:paraId="1CCFBA66" w14:textId="77777777" w:rsidR="00766A5F" w:rsidRDefault="00766A5F" w:rsidP="00DC58A2">
            <w:pPr>
              <w:snapToGrid w:val="0"/>
              <w:spacing w:line="220" w:lineRule="exact"/>
              <w:ind w:left="-108" w:right="-25"/>
              <w:jc w:val="center"/>
              <w:rPr>
                <w:sz w:val="16"/>
                <w:szCs w:val="16"/>
              </w:rPr>
            </w:pPr>
          </w:p>
          <w:p w14:paraId="682EA4A2" w14:textId="77777777" w:rsidR="00766A5F" w:rsidRPr="00013082" w:rsidRDefault="00766A5F" w:rsidP="00DC58A2">
            <w:pPr>
              <w:snapToGrid w:val="0"/>
              <w:spacing w:line="220" w:lineRule="exact"/>
              <w:ind w:left="-108" w:right="-25"/>
              <w:jc w:val="center"/>
              <w:rPr>
                <w:sz w:val="16"/>
                <w:szCs w:val="16"/>
              </w:rPr>
            </w:pPr>
            <w:r w:rsidRPr="00013082">
              <w:rPr>
                <w:sz w:val="16"/>
                <w:szCs w:val="16"/>
              </w:rPr>
              <w:t>Type of</w:t>
            </w:r>
          </w:p>
          <w:p w14:paraId="606EC2ED" w14:textId="77777777" w:rsidR="00766A5F" w:rsidRPr="00013082" w:rsidRDefault="00766A5F" w:rsidP="00DC58A2">
            <w:pPr>
              <w:snapToGrid w:val="0"/>
              <w:spacing w:line="220" w:lineRule="exact"/>
              <w:ind w:left="-108" w:right="-25"/>
              <w:jc w:val="center"/>
              <w:rPr>
                <w:sz w:val="16"/>
                <w:szCs w:val="16"/>
              </w:rPr>
            </w:pPr>
            <w:r w:rsidRPr="00013082">
              <w:rPr>
                <w:sz w:val="16"/>
                <w:szCs w:val="16"/>
              </w:rPr>
              <w:t>share</w:t>
            </w:r>
          </w:p>
        </w:tc>
        <w:tc>
          <w:tcPr>
            <w:tcW w:w="1587" w:type="dxa"/>
            <w:gridSpan w:val="2"/>
            <w:shd w:val="clear" w:color="auto" w:fill="auto"/>
          </w:tcPr>
          <w:p w14:paraId="1438E367" w14:textId="77777777" w:rsidR="00766A5F" w:rsidRDefault="00766A5F" w:rsidP="00DC58A2">
            <w:pPr>
              <w:snapToGrid w:val="0"/>
              <w:spacing w:line="220" w:lineRule="exact"/>
              <w:ind w:left="-108" w:right="-25"/>
              <w:jc w:val="center"/>
              <w:rPr>
                <w:sz w:val="16"/>
                <w:szCs w:val="16"/>
              </w:rPr>
            </w:pPr>
          </w:p>
          <w:p w14:paraId="6578B012" w14:textId="77777777" w:rsidR="00766A5F" w:rsidRPr="00013082" w:rsidRDefault="00766A5F" w:rsidP="00DC58A2">
            <w:pPr>
              <w:snapToGrid w:val="0"/>
              <w:spacing w:line="220" w:lineRule="exact"/>
              <w:ind w:left="-108" w:right="-25"/>
              <w:jc w:val="center"/>
              <w:rPr>
                <w:sz w:val="16"/>
                <w:szCs w:val="16"/>
              </w:rPr>
            </w:pPr>
            <w:r w:rsidRPr="00013082">
              <w:rPr>
                <w:sz w:val="16"/>
                <w:szCs w:val="16"/>
              </w:rPr>
              <w:t xml:space="preserve">Direct </w:t>
            </w:r>
            <w:r w:rsidRPr="00013082">
              <w:rPr>
                <w:sz w:val="16"/>
                <w:szCs w:val="16"/>
              </w:rPr>
              <w:br/>
              <w:t>shareholding</w:t>
            </w:r>
          </w:p>
        </w:tc>
        <w:tc>
          <w:tcPr>
            <w:tcW w:w="1584" w:type="dxa"/>
            <w:gridSpan w:val="2"/>
            <w:shd w:val="clear" w:color="auto" w:fill="auto"/>
            <w:vAlign w:val="bottom"/>
          </w:tcPr>
          <w:p w14:paraId="62079195" w14:textId="77777777" w:rsidR="00766A5F" w:rsidRPr="00013082" w:rsidRDefault="00766A5F" w:rsidP="00DC58A2">
            <w:pPr>
              <w:snapToGrid w:val="0"/>
              <w:spacing w:line="220" w:lineRule="exact"/>
              <w:ind w:left="-108" w:right="-25"/>
              <w:jc w:val="center"/>
              <w:rPr>
                <w:sz w:val="16"/>
                <w:szCs w:val="16"/>
              </w:rPr>
            </w:pPr>
            <w:r w:rsidRPr="00013082">
              <w:rPr>
                <w:sz w:val="16"/>
                <w:szCs w:val="16"/>
              </w:rPr>
              <w:t>Investment value</w:t>
            </w:r>
            <w:r w:rsidRPr="00013082">
              <w:rPr>
                <w:sz w:val="16"/>
                <w:szCs w:val="16"/>
              </w:rPr>
              <w:br/>
              <w:t>cost method</w:t>
            </w:r>
          </w:p>
        </w:tc>
        <w:tc>
          <w:tcPr>
            <w:tcW w:w="1588" w:type="dxa"/>
            <w:gridSpan w:val="2"/>
          </w:tcPr>
          <w:p w14:paraId="5768E24F" w14:textId="4A58B820" w:rsidR="00766A5F" w:rsidRPr="00013082" w:rsidRDefault="00766A5F" w:rsidP="00DC58A2">
            <w:pPr>
              <w:spacing w:line="220" w:lineRule="exact"/>
              <w:ind w:right="-25"/>
              <w:jc w:val="center"/>
              <w:rPr>
                <w:sz w:val="16"/>
                <w:szCs w:val="16"/>
              </w:rPr>
            </w:pPr>
            <w:r w:rsidRPr="00013082">
              <w:rPr>
                <w:sz w:val="16"/>
                <w:szCs w:val="16"/>
              </w:rPr>
              <w:t xml:space="preserve">Dividend income </w:t>
            </w:r>
            <w:r w:rsidRPr="00013082">
              <w:rPr>
                <w:sz w:val="16"/>
                <w:szCs w:val="16"/>
              </w:rPr>
              <w:br/>
              <w:t xml:space="preserve">for the </w:t>
            </w:r>
            <w:r w:rsidR="00147880">
              <w:rPr>
                <w:sz w:val="16"/>
                <w:szCs w:val="16"/>
              </w:rPr>
              <w:t>three</w:t>
            </w:r>
            <w:r>
              <w:rPr>
                <w:rFonts w:cs="Angsana New"/>
                <w:sz w:val="16"/>
                <w:szCs w:val="20"/>
              </w:rPr>
              <w:t>-</w:t>
            </w:r>
            <w:r w:rsidRPr="00013082">
              <w:rPr>
                <w:sz w:val="16"/>
                <w:szCs w:val="16"/>
              </w:rPr>
              <w:t>month periods ended</w:t>
            </w:r>
          </w:p>
        </w:tc>
      </w:tr>
      <w:tr w:rsidR="00147880" w:rsidRPr="00013082" w14:paraId="586B8D9B" w14:textId="77777777" w:rsidTr="00AA758B">
        <w:tc>
          <w:tcPr>
            <w:tcW w:w="3504" w:type="dxa"/>
            <w:shd w:val="clear" w:color="auto" w:fill="auto"/>
          </w:tcPr>
          <w:p w14:paraId="4ECE1AE1" w14:textId="77777777" w:rsidR="00147880" w:rsidRPr="00013082" w:rsidRDefault="00147880" w:rsidP="00147880">
            <w:pPr>
              <w:spacing w:line="220" w:lineRule="exact"/>
              <w:ind w:left="549" w:right="-25"/>
              <w:rPr>
                <w:b/>
                <w:bCs/>
                <w:sz w:val="16"/>
                <w:szCs w:val="16"/>
              </w:rPr>
            </w:pPr>
          </w:p>
        </w:tc>
        <w:tc>
          <w:tcPr>
            <w:tcW w:w="1617" w:type="dxa"/>
            <w:vMerge/>
            <w:shd w:val="clear" w:color="auto" w:fill="auto"/>
          </w:tcPr>
          <w:p w14:paraId="53E9F664" w14:textId="77777777" w:rsidR="00147880" w:rsidRPr="00013082" w:rsidRDefault="00147880" w:rsidP="00147880">
            <w:pPr>
              <w:snapToGrid w:val="0"/>
              <w:spacing w:line="220" w:lineRule="exact"/>
              <w:ind w:left="-108" w:right="-108"/>
              <w:jc w:val="center"/>
              <w:rPr>
                <w:sz w:val="16"/>
                <w:szCs w:val="16"/>
              </w:rPr>
            </w:pPr>
          </w:p>
        </w:tc>
        <w:tc>
          <w:tcPr>
            <w:tcW w:w="720" w:type="dxa"/>
            <w:vMerge/>
          </w:tcPr>
          <w:p w14:paraId="519E2D33" w14:textId="77777777" w:rsidR="00147880" w:rsidRPr="00013082" w:rsidRDefault="00147880" w:rsidP="00147880">
            <w:pPr>
              <w:snapToGrid w:val="0"/>
              <w:spacing w:line="220" w:lineRule="exact"/>
              <w:ind w:left="-108" w:right="-25"/>
              <w:jc w:val="center"/>
              <w:rPr>
                <w:sz w:val="16"/>
                <w:szCs w:val="16"/>
              </w:rPr>
            </w:pPr>
          </w:p>
        </w:tc>
        <w:tc>
          <w:tcPr>
            <w:tcW w:w="792" w:type="dxa"/>
          </w:tcPr>
          <w:p w14:paraId="4070B6A0" w14:textId="77777777" w:rsidR="00147880" w:rsidRPr="00BD7F26" w:rsidRDefault="00147880" w:rsidP="00147880">
            <w:pPr>
              <w:spacing w:line="220" w:lineRule="exact"/>
              <w:ind w:left="-113" w:right="-113"/>
              <w:jc w:val="center"/>
              <w:rPr>
                <w:spacing w:val="-4"/>
                <w:sz w:val="16"/>
                <w:szCs w:val="16"/>
              </w:rPr>
            </w:pPr>
            <w:r w:rsidRPr="00BD7F26">
              <w:rPr>
                <w:spacing w:val="-4"/>
                <w:sz w:val="16"/>
                <w:szCs w:val="16"/>
              </w:rPr>
              <w:t>31</w:t>
            </w:r>
          </w:p>
          <w:p w14:paraId="6B0FC9CD" w14:textId="3F1ADDF6" w:rsidR="00147880" w:rsidRPr="00013082" w:rsidRDefault="00147880" w:rsidP="00147880">
            <w:pPr>
              <w:spacing w:line="220" w:lineRule="exact"/>
              <w:ind w:left="-108" w:right="-110"/>
              <w:jc w:val="center"/>
              <w:rPr>
                <w:spacing w:val="2"/>
                <w:sz w:val="16"/>
                <w:szCs w:val="16"/>
              </w:rPr>
            </w:pPr>
            <w:r w:rsidRPr="00BD7F26">
              <w:rPr>
                <w:spacing w:val="-4"/>
                <w:sz w:val="16"/>
                <w:szCs w:val="16"/>
              </w:rPr>
              <w:t>March</w:t>
            </w:r>
          </w:p>
        </w:tc>
        <w:tc>
          <w:tcPr>
            <w:tcW w:w="795" w:type="dxa"/>
          </w:tcPr>
          <w:p w14:paraId="57BDB595" w14:textId="77777777" w:rsidR="00147880" w:rsidRPr="00013082" w:rsidRDefault="00147880" w:rsidP="00147880">
            <w:pPr>
              <w:snapToGrid w:val="0"/>
              <w:spacing w:line="220" w:lineRule="exact"/>
              <w:ind w:left="-108" w:right="-110"/>
              <w:jc w:val="center"/>
              <w:rPr>
                <w:rFonts w:eastAsia="Times New Roman"/>
                <w:sz w:val="16"/>
                <w:szCs w:val="16"/>
              </w:rPr>
            </w:pPr>
            <w:r w:rsidRPr="00013082">
              <w:rPr>
                <w:rFonts w:eastAsia="Times New Roman"/>
                <w:sz w:val="16"/>
                <w:szCs w:val="16"/>
              </w:rPr>
              <w:t>31</w:t>
            </w:r>
          </w:p>
          <w:p w14:paraId="23EBF590" w14:textId="77777777" w:rsidR="00147880" w:rsidRPr="00013082" w:rsidRDefault="00147880" w:rsidP="00147880">
            <w:pPr>
              <w:snapToGrid w:val="0"/>
              <w:spacing w:line="220" w:lineRule="exact"/>
              <w:ind w:left="-108" w:right="-110"/>
              <w:jc w:val="center"/>
              <w:rPr>
                <w:spacing w:val="2"/>
                <w:sz w:val="16"/>
                <w:szCs w:val="16"/>
              </w:rPr>
            </w:pPr>
            <w:r w:rsidRPr="00013082">
              <w:rPr>
                <w:rFonts w:eastAsia="Times New Roman"/>
                <w:sz w:val="16"/>
                <w:szCs w:val="16"/>
              </w:rPr>
              <w:t>December</w:t>
            </w:r>
          </w:p>
        </w:tc>
        <w:tc>
          <w:tcPr>
            <w:tcW w:w="792" w:type="dxa"/>
          </w:tcPr>
          <w:p w14:paraId="00395C58" w14:textId="77777777" w:rsidR="00147880" w:rsidRPr="00BD7F26" w:rsidRDefault="00147880" w:rsidP="00147880">
            <w:pPr>
              <w:spacing w:line="220" w:lineRule="exact"/>
              <w:ind w:left="-113" w:right="-113"/>
              <w:jc w:val="center"/>
              <w:rPr>
                <w:spacing w:val="-4"/>
                <w:sz w:val="16"/>
                <w:szCs w:val="16"/>
              </w:rPr>
            </w:pPr>
            <w:r w:rsidRPr="00BD7F26">
              <w:rPr>
                <w:spacing w:val="-4"/>
                <w:sz w:val="16"/>
                <w:szCs w:val="16"/>
              </w:rPr>
              <w:t>31</w:t>
            </w:r>
          </w:p>
          <w:p w14:paraId="44BCABF9" w14:textId="33984AA6" w:rsidR="00147880" w:rsidRPr="00013082" w:rsidRDefault="00147880" w:rsidP="00147880">
            <w:pPr>
              <w:spacing w:line="220" w:lineRule="exact"/>
              <w:ind w:left="-113" w:right="-113"/>
              <w:jc w:val="center"/>
              <w:rPr>
                <w:spacing w:val="2"/>
                <w:sz w:val="16"/>
                <w:szCs w:val="16"/>
              </w:rPr>
            </w:pPr>
            <w:r w:rsidRPr="00BD7F26">
              <w:rPr>
                <w:spacing w:val="-4"/>
                <w:sz w:val="16"/>
                <w:szCs w:val="16"/>
              </w:rPr>
              <w:t>March</w:t>
            </w:r>
          </w:p>
        </w:tc>
        <w:tc>
          <w:tcPr>
            <w:tcW w:w="792" w:type="dxa"/>
          </w:tcPr>
          <w:p w14:paraId="151E384A" w14:textId="77777777" w:rsidR="00147880" w:rsidRPr="00013082" w:rsidRDefault="00147880" w:rsidP="00147880">
            <w:pPr>
              <w:snapToGrid w:val="0"/>
              <w:spacing w:line="220" w:lineRule="exact"/>
              <w:ind w:left="-108" w:right="-110"/>
              <w:jc w:val="center"/>
              <w:rPr>
                <w:rFonts w:eastAsia="Times New Roman"/>
                <w:sz w:val="16"/>
                <w:szCs w:val="16"/>
              </w:rPr>
            </w:pPr>
            <w:r w:rsidRPr="00013082">
              <w:rPr>
                <w:rFonts w:eastAsia="Times New Roman"/>
                <w:sz w:val="16"/>
                <w:szCs w:val="16"/>
              </w:rPr>
              <w:t>31</w:t>
            </w:r>
          </w:p>
          <w:p w14:paraId="436237A3" w14:textId="77777777" w:rsidR="00147880" w:rsidRPr="00013082" w:rsidRDefault="00147880" w:rsidP="00147880">
            <w:pPr>
              <w:snapToGrid w:val="0"/>
              <w:spacing w:line="220" w:lineRule="exact"/>
              <w:ind w:left="-108" w:right="-126"/>
              <w:jc w:val="center"/>
              <w:rPr>
                <w:spacing w:val="2"/>
                <w:sz w:val="16"/>
                <w:szCs w:val="16"/>
              </w:rPr>
            </w:pPr>
            <w:r w:rsidRPr="00013082">
              <w:rPr>
                <w:rFonts w:eastAsia="Times New Roman"/>
                <w:sz w:val="16"/>
                <w:szCs w:val="16"/>
              </w:rPr>
              <w:t>December</w:t>
            </w:r>
          </w:p>
        </w:tc>
        <w:tc>
          <w:tcPr>
            <w:tcW w:w="792" w:type="dxa"/>
          </w:tcPr>
          <w:p w14:paraId="3F824283" w14:textId="77777777" w:rsidR="00147880" w:rsidRPr="00BD7F26" w:rsidRDefault="00147880" w:rsidP="00147880">
            <w:pPr>
              <w:spacing w:line="220" w:lineRule="exact"/>
              <w:ind w:left="-113" w:right="-113"/>
              <w:jc w:val="center"/>
              <w:rPr>
                <w:spacing w:val="-4"/>
                <w:sz w:val="16"/>
                <w:szCs w:val="16"/>
              </w:rPr>
            </w:pPr>
            <w:r w:rsidRPr="00BD7F26">
              <w:rPr>
                <w:spacing w:val="-4"/>
                <w:sz w:val="16"/>
                <w:szCs w:val="16"/>
              </w:rPr>
              <w:t>31</w:t>
            </w:r>
          </w:p>
          <w:p w14:paraId="7600EC0E" w14:textId="033E7283" w:rsidR="00147880" w:rsidRPr="00013082" w:rsidRDefault="00147880" w:rsidP="00147880">
            <w:pPr>
              <w:spacing w:line="220" w:lineRule="exact"/>
              <w:ind w:left="-113" w:right="-113"/>
              <w:jc w:val="center"/>
              <w:rPr>
                <w:spacing w:val="2"/>
                <w:sz w:val="16"/>
                <w:szCs w:val="16"/>
              </w:rPr>
            </w:pPr>
            <w:r w:rsidRPr="00BD7F26">
              <w:rPr>
                <w:spacing w:val="-4"/>
                <w:sz w:val="16"/>
                <w:szCs w:val="16"/>
              </w:rPr>
              <w:t>March</w:t>
            </w:r>
          </w:p>
        </w:tc>
        <w:tc>
          <w:tcPr>
            <w:tcW w:w="796" w:type="dxa"/>
          </w:tcPr>
          <w:p w14:paraId="6D20A8C3" w14:textId="77777777" w:rsidR="00147880" w:rsidRPr="00BD7F26" w:rsidRDefault="00147880" w:rsidP="00147880">
            <w:pPr>
              <w:spacing w:line="220" w:lineRule="exact"/>
              <w:ind w:left="-113" w:right="-113"/>
              <w:jc w:val="center"/>
              <w:rPr>
                <w:spacing w:val="-4"/>
                <w:sz w:val="16"/>
                <w:szCs w:val="16"/>
              </w:rPr>
            </w:pPr>
            <w:r w:rsidRPr="00BD7F26">
              <w:rPr>
                <w:spacing w:val="-4"/>
                <w:sz w:val="16"/>
                <w:szCs w:val="16"/>
              </w:rPr>
              <w:t>31</w:t>
            </w:r>
          </w:p>
          <w:p w14:paraId="13344C9B" w14:textId="18F74444" w:rsidR="00147880" w:rsidRPr="00013082" w:rsidRDefault="00147880" w:rsidP="00147880">
            <w:pPr>
              <w:spacing w:line="220" w:lineRule="exact"/>
              <w:ind w:left="-113" w:right="-113"/>
              <w:jc w:val="center"/>
              <w:rPr>
                <w:spacing w:val="2"/>
                <w:sz w:val="16"/>
                <w:szCs w:val="16"/>
              </w:rPr>
            </w:pPr>
            <w:r w:rsidRPr="00BD7F26">
              <w:rPr>
                <w:spacing w:val="-4"/>
                <w:sz w:val="16"/>
                <w:szCs w:val="16"/>
              </w:rPr>
              <w:t>March</w:t>
            </w:r>
          </w:p>
        </w:tc>
      </w:tr>
      <w:tr w:rsidR="00147880" w:rsidRPr="00013082" w14:paraId="7061BE7B" w14:textId="77777777" w:rsidTr="00561B30">
        <w:tc>
          <w:tcPr>
            <w:tcW w:w="3504" w:type="dxa"/>
            <w:shd w:val="clear" w:color="auto" w:fill="auto"/>
          </w:tcPr>
          <w:p w14:paraId="31244F19" w14:textId="77777777" w:rsidR="00147880" w:rsidRPr="00013082" w:rsidRDefault="00147880" w:rsidP="00147880">
            <w:pPr>
              <w:spacing w:line="220" w:lineRule="exact"/>
              <w:ind w:left="549" w:right="-25"/>
              <w:rPr>
                <w:b/>
                <w:bCs/>
                <w:sz w:val="16"/>
                <w:szCs w:val="16"/>
              </w:rPr>
            </w:pPr>
          </w:p>
        </w:tc>
        <w:tc>
          <w:tcPr>
            <w:tcW w:w="1617" w:type="dxa"/>
            <w:shd w:val="clear" w:color="auto" w:fill="auto"/>
          </w:tcPr>
          <w:p w14:paraId="58FB391D" w14:textId="77777777" w:rsidR="00147880" w:rsidRPr="00013082" w:rsidRDefault="00147880" w:rsidP="00147880">
            <w:pPr>
              <w:snapToGrid w:val="0"/>
              <w:spacing w:line="220" w:lineRule="exact"/>
              <w:ind w:left="-108" w:right="-108"/>
              <w:jc w:val="center"/>
              <w:rPr>
                <w:sz w:val="16"/>
                <w:szCs w:val="16"/>
              </w:rPr>
            </w:pPr>
          </w:p>
        </w:tc>
        <w:tc>
          <w:tcPr>
            <w:tcW w:w="720" w:type="dxa"/>
          </w:tcPr>
          <w:p w14:paraId="38CAEEDE" w14:textId="77777777" w:rsidR="00147880" w:rsidRPr="00013082" w:rsidRDefault="00147880" w:rsidP="00147880">
            <w:pPr>
              <w:snapToGrid w:val="0"/>
              <w:spacing w:line="220" w:lineRule="exact"/>
              <w:ind w:left="-108" w:right="-25"/>
              <w:jc w:val="center"/>
              <w:rPr>
                <w:sz w:val="16"/>
                <w:szCs w:val="16"/>
              </w:rPr>
            </w:pPr>
          </w:p>
        </w:tc>
        <w:tc>
          <w:tcPr>
            <w:tcW w:w="792" w:type="dxa"/>
          </w:tcPr>
          <w:p w14:paraId="5C3A929D" w14:textId="20EAEA4D" w:rsidR="00147880" w:rsidRPr="00013082" w:rsidRDefault="00147880" w:rsidP="00147880">
            <w:pPr>
              <w:spacing w:line="220" w:lineRule="exact"/>
              <w:ind w:left="-108" w:right="-110"/>
              <w:jc w:val="center"/>
              <w:rPr>
                <w:sz w:val="16"/>
                <w:szCs w:val="16"/>
              </w:rPr>
            </w:pPr>
            <w:r w:rsidRPr="00BD7F26">
              <w:rPr>
                <w:spacing w:val="-4"/>
                <w:sz w:val="16"/>
                <w:szCs w:val="16"/>
              </w:rPr>
              <w:t>202</w:t>
            </w:r>
            <w:r>
              <w:rPr>
                <w:spacing w:val="-4"/>
                <w:sz w:val="16"/>
                <w:szCs w:val="16"/>
              </w:rPr>
              <w:t>2</w:t>
            </w:r>
          </w:p>
        </w:tc>
        <w:tc>
          <w:tcPr>
            <w:tcW w:w="795" w:type="dxa"/>
            <w:shd w:val="clear" w:color="auto" w:fill="auto"/>
          </w:tcPr>
          <w:p w14:paraId="4E177451" w14:textId="5DE0138E" w:rsidR="00147880" w:rsidRPr="00013082" w:rsidRDefault="00147880" w:rsidP="00147880">
            <w:pPr>
              <w:snapToGrid w:val="0"/>
              <w:spacing w:line="220" w:lineRule="exact"/>
              <w:ind w:left="-108" w:right="-110"/>
              <w:jc w:val="center"/>
              <w:rPr>
                <w:sz w:val="16"/>
                <w:szCs w:val="16"/>
              </w:rPr>
            </w:pPr>
            <w:r w:rsidRPr="00013082">
              <w:rPr>
                <w:sz w:val="16"/>
                <w:szCs w:val="16"/>
              </w:rPr>
              <w:t>202</w:t>
            </w:r>
            <w:r>
              <w:rPr>
                <w:sz w:val="16"/>
                <w:szCs w:val="16"/>
              </w:rPr>
              <w:t>1</w:t>
            </w:r>
          </w:p>
        </w:tc>
        <w:tc>
          <w:tcPr>
            <w:tcW w:w="792" w:type="dxa"/>
          </w:tcPr>
          <w:p w14:paraId="74D614C0" w14:textId="3985ACC4" w:rsidR="00147880" w:rsidRPr="00013082" w:rsidRDefault="00147880" w:rsidP="00147880">
            <w:pPr>
              <w:spacing w:line="220" w:lineRule="exact"/>
              <w:ind w:left="-113" w:right="-113"/>
              <w:jc w:val="center"/>
              <w:rPr>
                <w:sz w:val="16"/>
                <w:szCs w:val="16"/>
              </w:rPr>
            </w:pPr>
            <w:r w:rsidRPr="00BD7F26">
              <w:rPr>
                <w:spacing w:val="-4"/>
                <w:sz w:val="16"/>
                <w:szCs w:val="16"/>
              </w:rPr>
              <w:t>202</w:t>
            </w:r>
            <w:r>
              <w:rPr>
                <w:spacing w:val="-4"/>
                <w:sz w:val="16"/>
                <w:szCs w:val="16"/>
              </w:rPr>
              <w:t>2</w:t>
            </w:r>
          </w:p>
        </w:tc>
        <w:tc>
          <w:tcPr>
            <w:tcW w:w="792" w:type="dxa"/>
            <w:shd w:val="clear" w:color="auto" w:fill="auto"/>
          </w:tcPr>
          <w:p w14:paraId="53E6F4F9" w14:textId="57C96A7C" w:rsidR="00147880" w:rsidRPr="00013082" w:rsidRDefault="00147880" w:rsidP="00147880">
            <w:pPr>
              <w:snapToGrid w:val="0"/>
              <w:spacing w:line="220" w:lineRule="exact"/>
              <w:ind w:left="-108" w:right="-126"/>
              <w:jc w:val="center"/>
              <w:rPr>
                <w:sz w:val="16"/>
                <w:szCs w:val="16"/>
              </w:rPr>
            </w:pPr>
            <w:r w:rsidRPr="00013082">
              <w:rPr>
                <w:sz w:val="16"/>
                <w:szCs w:val="16"/>
              </w:rPr>
              <w:t>202</w:t>
            </w:r>
            <w:r>
              <w:rPr>
                <w:sz w:val="16"/>
                <w:szCs w:val="16"/>
              </w:rPr>
              <w:t>1</w:t>
            </w:r>
          </w:p>
        </w:tc>
        <w:tc>
          <w:tcPr>
            <w:tcW w:w="792" w:type="dxa"/>
          </w:tcPr>
          <w:p w14:paraId="5E50CB99" w14:textId="74E8D481" w:rsidR="00147880" w:rsidRPr="00013082" w:rsidRDefault="00147880" w:rsidP="00147880">
            <w:pPr>
              <w:spacing w:line="220" w:lineRule="exact"/>
              <w:ind w:left="-113" w:right="-113"/>
              <w:jc w:val="center"/>
              <w:rPr>
                <w:sz w:val="16"/>
                <w:szCs w:val="16"/>
              </w:rPr>
            </w:pPr>
            <w:r w:rsidRPr="00BD7F26">
              <w:rPr>
                <w:spacing w:val="-4"/>
                <w:sz w:val="16"/>
                <w:szCs w:val="16"/>
              </w:rPr>
              <w:t>202</w:t>
            </w:r>
            <w:r>
              <w:rPr>
                <w:spacing w:val="-4"/>
                <w:sz w:val="16"/>
                <w:szCs w:val="16"/>
              </w:rPr>
              <w:t>2</w:t>
            </w:r>
          </w:p>
        </w:tc>
        <w:tc>
          <w:tcPr>
            <w:tcW w:w="796" w:type="dxa"/>
          </w:tcPr>
          <w:p w14:paraId="5C9F8FEF" w14:textId="4FD8A2F3" w:rsidR="00147880" w:rsidRPr="00013082" w:rsidRDefault="00147880" w:rsidP="00147880">
            <w:pPr>
              <w:spacing w:line="220" w:lineRule="exact"/>
              <w:ind w:left="-113" w:right="-113"/>
              <w:jc w:val="center"/>
              <w:rPr>
                <w:sz w:val="16"/>
                <w:szCs w:val="16"/>
              </w:rPr>
            </w:pPr>
            <w:r w:rsidRPr="00BD7F26">
              <w:rPr>
                <w:spacing w:val="-4"/>
                <w:sz w:val="16"/>
                <w:szCs w:val="16"/>
              </w:rPr>
              <w:t>202</w:t>
            </w:r>
            <w:r>
              <w:rPr>
                <w:spacing w:val="-4"/>
                <w:sz w:val="16"/>
                <w:szCs w:val="16"/>
              </w:rPr>
              <w:t>1</w:t>
            </w:r>
          </w:p>
        </w:tc>
      </w:tr>
      <w:tr w:rsidR="00766A5F" w:rsidRPr="00013082" w14:paraId="6F94A1C6" w14:textId="77777777" w:rsidTr="00AA758B">
        <w:tc>
          <w:tcPr>
            <w:tcW w:w="3504" w:type="dxa"/>
            <w:shd w:val="clear" w:color="auto" w:fill="auto"/>
          </w:tcPr>
          <w:p w14:paraId="70D55BC8" w14:textId="77777777" w:rsidR="00766A5F" w:rsidRPr="00013082" w:rsidRDefault="00766A5F" w:rsidP="00DC58A2">
            <w:pPr>
              <w:spacing w:line="220" w:lineRule="exact"/>
              <w:ind w:left="549" w:right="-25"/>
              <w:rPr>
                <w:b/>
                <w:bCs/>
                <w:sz w:val="16"/>
                <w:szCs w:val="16"/>
              </w:rPr>
            </w:pPr>
          </w:p>
        </w:tc>
        <w:tc>
          <w:tcPr>
            <w:tcW w:w="1617" w:type="dxa"/>
            <w:shd w:val="clear" w:color="auto" w:fill="auto"/>
          </w:tcPr>
          <w:p w14:paraId="442F0576" w14:textId="77777777" w:rsidR="00766A5F" w:rsidRPr="00013082" w:rsidRDefault="00766A5F" w:rsidP="00DC58A2">
            <w:pPr>
              <w:snapToGrid w:val="0"/>
              <w:spacing w:line="220" w:lineRule="exact"/>
              <w:ind w:left="-108" w:right="-108"/>
              <w:jc w:val="center"/>
              <w:rPr>
                <w:sz w:val="16"/>
                <w:szCs w:val="16"/>
              </w:rPr>
            </w:pPr>
          </w:p>
        </w:tc>
        <w:tc>
          <w:tcPr>
            <w:tcW w:w="720" w:type="dxa"/>
          </w:tcPr>
          <w:p w14:paraId="5AF158CE" w14:textId="77777777" w:rsidR="00766A5F" w:rsidRPr="00013082" w:rsidRDefault="00766A5F" w:rsidP="00DC58A2">
            <w:pPr>
              <w:snapToGrid w:val="0"/>
              <w:spacing w:line="220" w:lineRule="exact"/>
              <w:ind w:left="-108" w:right="-25"/>
              <w:jc w:val="center"/>
              <w:rPr>
                <w:sz w:val="16"/>
                <w:szCs w:val="16"/>
              </w:rPr>
            </w:pPr>
          </w:p>
        </w:tc>
        <w:tc>
          <w:tcPr>
            <w:tcW w:w="1587" w:type="dxa"/>
            <w:gridSpan w:val="2"/>
            <w:shd w:val="clear" w:color="auto" w:fill="auto"/>
          </w:tcPr>
          <w:p w14:paraId="77E8C7F9" w14:textId="77777777" w:rsidR="00766A5F" w:rsidRPr="00013082" w:rsidRDefault="00766A5F" w:rsidP="00DC58A2">
            <w:pPr>
              <w:snapToGrid w:val="0"/>
              <w:spacing w:line="220" w:lineRule="exact"/>
              <w:ind w:left="-108" w:right="-110"/>
              <w:jc w:val="center"/>
              <w:rPr>
                <w:sz w:val="16"/>
                <w:szCs w:val="16"/>
              </w:rPr>
            </w:pPr>
            <w:r w:rsidRPr="00013082">
              <w:rPr>
                <w:i/>
                <w:iCs/>
                <w:sz w:val="16"/>
                <w:szCs w:val="16"/>
                <w:cs/>
              </w:rPr>
              <w:t>(%)</w:t>
            </w:r>
          </w:p>
        </w:tc>
        <w:tc>
          <w:tcPr>
            <w:tcW w:w="3172" w:type="dxa"/>
            <w:gridSpan w:val="4"/>
            <w:shd w:val="clear" w:color="auto" w:fill="auto"/>
          </w:tcPr>
          <w:p w14:paraId="384CA64D" w14:textId="77777777" w:rsidR="00766A5F" w:rsidRPr="00013082" w:rsidRDefault="00766A5F" w:rsidP="00DC58A2">
            <w:pPr>
              <w:spacing w:line="220" w:lineRule="exact"/>
              <w:ind w:left="-113" w:right="-113"/>
              <w:jc w:val="center"/>
              <w:rPr>
                <w:sz w:val="16"/>
                <w:szCs w:val="16"/>
              </w:rPr>
            </w:pPr>
            <w:r w:rsidRPr="00013082">
              <w:rPr>
                <w:i/>
                <w:iCs/>
                <w:sz w:val="16"/>
                <w:szCs w:val="16"/>
              </w:rPr>
              <w:t>(in million Baht)</w:t>
            </w:r>
          </w:p>
        </w:tc>
      </w:tr>
      <w:tr w:rsidR="00766A5F" w:rsidRPr="00013082" w14:paraId="026D3E46" w14:textId="77777777" w:rsidTr="00AA758B">
        <w:tc>
          <w:tcPr>
            <w:tcW w:w="3504" w:type="dxa"/>
            <w:shd w:val="clear" w:color="auto" w:fill="auto"/>
          </w:tcPr>
          <w:p w14:paraId="340F25E9" w14:textId="77777777" w:rsidR="00766A5F" w:rsidRPr="00013082" w:rsidRDefault="00766A5F" w:rsidP="00DC58A2">
            <w:pPr>
              <w:spacing w:line="220" w:lineRule="exact"/>
              <w:ind w:left="549" w:right="-25" w:hanging="293"/>
              <w:rPr>
                <w:sz w:val="16"/>
                <w:szCs w:val="16"/>
              </w:rPr>
            </w:pPr>
            <w:r w:rsidRPr="00013082">
              <w:rPr>
                <w:b/>
                <w:bCs/>
                <w:sz w:val="16"/>
                <w:szCs w:val="16"/>
              </w:rPr>
              <w:t>Subsidiaries</w:t>
            </w:r>
          </w:p>
        </w:tc>
        <w:tc>
          <w:tcPr>
            <w:tcW w:w="1617" w:type="dxa"/>
            <w:shd w:val="clear" w:color="auto" w:fill="auto"/>
          </w:tcPr>
          <w:p w14:paraId="442E3496" w14:textId="77777777" w:rsidR="00766A5F" w:rsidRPr="00013082" w:rsidRDefault="00766A5F" w:rsidP="00DC58A2">
            <w:pPr>
              <w:snapToGrid w:val="0"/>
              <w:spacing w:line="220" w:lineRule="exact"/>
              <w:ind w:left="82" w:right="-108"/>
              <w:rPr>
                <w:sz w:val="16"/>
                <w:szCs w:val="16"/>
              </w:rPr>
            </w:pPr>
          </w:p>
        </w:tc>
        <w:tc>
          <w:tcPr>
            <w:tcW w:w="720" w:type="dxa"/>
          </w:tcPr>
          <w:p w14:paraId="3BA42945" w14:textId="77777777" w:rsidR="00766A5F" w:rsidRPr="00013082" w:rsidRDefault="00766A5F" w:rsidP="00DC58A2">
            <w:pPr>
              <w:snapToGrid w:val="0"/>
              <w:spacing w:line="220" w:lineRule="exact"/>
              <w:ind w:right="-25"/>
              <w:jc w:val="right"/>
              <w:rPr>
                <w:sz w:val="16"/>
                <w:szCs w:val="16"/>
              </w:rPr>
            </w:pPr>
          </w:p>
        </w:tc>
        <w:tc>
          <w:tcPr>
            <w:tcW w:w="792" w:type="dxa"/>
            <w:shd w:val="clear" w:color="auto" w:fill="auto"/>
          </w:tcPr>
          <w:p w14:paraId="23D0208C" w14:textId="77777777" w:rsidR="00766A5F" w:rsidRPr="00013082" w:rsidRDefault="00766A5F" w:rsidP="00DC58A2">
            <w:pPr>
              <w:snapToGrid w:val="0"/>
              <w:spacing w:line="220" w:lineRule="exact"/>
              <w:ind w:right="-25"/>
              <w:jc w:val="right"/>
              <w:rPr>
                <w:sz w:val="16"/>
                <w:szCs w:val="16"/>
              </w:rPr>
            </w:pPr>
          </w:p>
        </w:tc>
        <w:tc>
          <w:tcPr>
            <w:tcW w:w="795" w:type="dxa"/>
            <w:shd w:val="clear" w:color="auto" w:fill="auto"/>
          </w:tcPr>
          <w:p w14:paraId="027D6498" w14:textId="77777777" w:rsidR="00766A5F" w:rsidRPr="00013082" w:rsidRDefault="00766A5F" w:rsidP="00DC58A2">
            <w:pPr>
              <w:snapToGrid w:val="0"/>
              <w:spacing w:line="220" w:lineRule="exact"/>
              <w:ind w:right="-25"/>
              <w:jc w:val="right"/>
              <w:rPr>
                <w:sz w:val="16"/>
                <w:szCs w:val="16"/>
              </w:rPr>
            </w:pPr>
          </w:p>
        </w:tc>
        <w:tc>
          <w:tcPr>
            <w:tcW w:w="792" w:type="dxa"/>
            <w:shd w:val="clear" w:color="auto" w:fill="auto"/>
          </w:tcPr>
          <w:p w14:paraId="1F88C482" w14:textId="77777777" w:rsidR="00766A5F" w:rsidRPr="00013082" w:rsidRDefault="00766A5F" w:rsidP="00DC58A2">
            <w:pPr>
              <w:snapToGrid w:val="0"/>
              <w:spacing w:line="220" w:lineRule="exact"/>
              <w:ind w:right="-25"/>
              <w:jc w:val="right"/>
              <w:rPr>
                <w:sz w:val="16"/>
                <w:szCs w:val="16"/>
              </w:rPr>
            </w:pPr>
          </w:p>
        </w:tc>
        <w:tc>
          <w:tcPr>
            <w:tcW w:w="792" w:type="dxa"/>
            <w:shd w:val="clear" w:color="auto" w:fill="auto"/>
          </w:tcPr>
          <w:p w14:paraId="5CE765ED" w14:textId="77777777" w:rsidR="00766A5F" w:rsidRPr="00013082" w:rsidRDefault="00766A5F" w:rsidP="00DC58A2">
            <w:pPr>
              <w:snapToGrid w:val="0"/>
              <w:spacing w:line="220" w:lineRule="exact"/>
              <w:ind w:right="-25"/>
              <w:jc w:val="right"/>
              <w:rPr>
                <w:sz w:val="16"/>
                <w:szCs w:val="16"/>
              </w:rPr>
            </w:pPr>
          </w:p>
        </w:tc>
        <w:tc>
          <w:tcPr>
            <w:tcW w:w="792" w:type="dxa"/>
          </w:tcPr>
          <w:p w14:paraId="343E1681" w14:textId="77777777" w:rsidR="00766A5F" w:rsidRPr="00013082" w:rsidRDefault="00766A5F" w:rsidP="00DC58A2">
            <w:pPr>
              <w:spacing w:line="220" w:lineRule="exact"/>
              <w:ind w:right="-25"/>
              <w:jc w:val="center"/>
              <w:rPr>
                <w:sz w:val="16"/>
                <w:szCs w:val="16"/>
              </w:rPr>
            </w:pPr>
          </w:p>
        </w:tc>
        <w:tc>
          <w:tcPr>
            <w:tcW w:w="796" w:type="dxa"/>
          </w:tcPr>
          <w:p w14:paraId="4CF231CC" w14:textId="77777777" w:rsidR="00766A5F" w:rsidRPr="00013082" w:rsidRDefault="00766A5F" w:rsidP="00DC58A2">
            <w:pPr>
              <w:tabs>
                <w:tab w:val="decimal" w:pos="414"/>
              </w:tabs>
              <w:spacing w:line="220" w:lineRule="exact"/>
              <w:ind w:right="-29"/>
              <w:rPr>
                <w:sz w:val="16"/>
                <w:szCs w:val="16"/>
              </w:rPr>
            </w:pPr>
          </w:p>
        </w:tc>
      </w:tr>
      <w:tr w:rsidR="008331A1" w:rsidRPr="00013082" w14:paraId="7AC99381" w14:textId="77777777" w:rsidTr="00AA758B">
        <w:tc>
          <w:tcPr>
            <w:tcW w:w="3504" w:type="dxa"/>
            <w:shd w:val="clear" w:color="auto" w:fill="auto"/>
            <w:vAlign w:val="bottom"/>
          </w:tcPr>
          <w:p w14:paraId="33FAAAC5" w14:textId="27CC23FD" w:rsidR="008331A1" w:rsidRDefault="008331A1" w:rsidP="008331A1">
            <w:pPr>
              <w:spacing w:line="200" w:lineRule="exact"/>
              <w:ind w:left="430" w:right="-108"/>
              <w:rPr>
                <w:sz w:val="16"/>
                <w:szCs w:val="16"/>
              </w:rPr>
            </w:pPr>
            <w:r w:rsidRPr="00013082">
              <w:rPr>
                <w:sz w:val="16"/>
                <w:szCs w:val="16"/>
              </w:rPr>
              <w:t>SCB 10X Co., Ltd.</w:t>
            </w:r>
          </w:p>
          <w:p w14:paraId="327608E8" w14:textId="77777777" w:rsidR="008331A1" w:rsidRDefault="008331A1" w:rsidP="008331A1">
            <w:pPr>
              <w:spacing w:line="200" w:lineRule="exact"/>
              <w:ind w:left="430" w:right="-108"/>
              <w:rPr>
                <w:sz w:val="16"/>
                <w:szCs w:val="16"/>
              </w:rPr>
            </w:pPr>
          </w:p>
          <w:p w14:paraId="754085BE" w14:textId="77777777" w:rsidR="008331A1" w:rsidRPr="00013082" w:rsidRDefault="008331A1" w:rsidP="008331A1">
            <w:pPr>
              <w:spacing w:line="200" w:lineRule="exact"/>
              <w:ind w:left="430" w:right="-108"/>
              <w:rPr>
                <w:sz w:val="16"/>
                <w:szCs w:val="16"/>
              </w:rPr>
            </w:pPr>
          </w:p>
        </w:tc>
        <w:tc>
          <w:tcPr>
            <w:tcW w:w="1617" w:type="dxa"/>
            <w:shd w:val="clear" w:color="auto" w:fill="auto"/>
            <w:vAlign w:val="bottom"/>
          </w:tcPr>
          <w:p w14:paraId="4757C594" w14:textId="77777777" w:rsidR="008331A1" w:rsidRPr="00013082" w:rsidRDefault="008331A1" w:rsidP="008331A1">
            <w:pPr>
              <w:spacing w:line="200" w:lineRule="exact"/>
              <w:ind w:left="-57" w:right="-130"/>
              <w:rPr>
                <w:sz w:val="16"/>
                <w:szCs w:val="16"/>
              </w:rPr>
            </w:pPr>
            <w:r w:rsidRPr="00013082">
              <w:rPr>
                <w:sz w:val="16"/>
                <w:szCs w:val="16"/>
              </w:rPr>
              <w:t>Venture capital,</w:t>
            </w:r>
            <w:r w:rsidRPr="00013082">
              <w:rPr>
                <w:sz w:val="16"/>
                <w:szCs w:val="16"/>
              </w:rPr>
              <w:br/>
              <w:t xml:space="preserve">   venture builder and</w:t>
            </w:r>
            <w:r w:rsidRPr="00013082">
              <w:rPr>
                <w:sz w:val="16"/>
                <w:szCs w:val="16"/>
              </w:rPr>
              <w:br/>
              <w:t xml:space="preserve">   strategic investments</w:t>
            </w:r>
          </w:p>
        </w:tc>
        <w:tc>
          <w:tcPr>
            <w:tcW w:w="720" w:type="dxa"/>
            <w:vAlign w:val="bottom"/>
          </w:tcPr>
          <w:p w14:paraId="0D43ACD7" w14:textId="77777777"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vAlign w:val="bottom"/>
          </w:tcPr>
          <w:p w14:paraId="784A610F" w14:textId="1BB934F8" w:rsidR="008331A1" w:rsidRPr="00013082" w:rsidRDefault="006A103F" w:rsidP="006A103F">
            <w:pPr>
              <w:tabs>
                <w:tab w:val="decimal" w:pos="433"/>
              </w:tabs>
              <w:spacing w:line="200" w:lineRule="exact"/>
              <w:ind w:right="-25"/>
              <w:rPr>
                <w:sz w:val="16"/>
                <w:szCs w:val="16"/>
              </w:rPr>
            </w:pPr>
            <w:r>
              <w:rPr>
                <w:sz w:val="16"/>
                <w:szCs w:val="16"/>
              </w:rPr>
              <w:t xml:space="preserve">  </w:t>
            </w:r>
            <w:r w:rsidR="008331A1" w:rsidRPr="008331A1">
              <w:rPr>
                <w:sz w:val="16"/>
                <w:szCs w:val="16"/>
              </w:rPr>
              <w:t>100.0</w:t>
            </w:r>
          </w:p>
        </w:tc>
        <w:tc>
          <w:tcPr>
            <w:tcW w:w="795" w:type="dxa"/>
            <w:shd w:val="clear" w:color="auto" w:fill="auto"/>
            <w:vAlign w:val="bottom"/>
          </w:tcPr>
          <w:p w14:paraId="587A7C0D" w14:textId="77777777" w:rsidR="008331A1" w:rsidRPr="00013082" w:rsidRDefault="008331A1" w:rsidP="008331A1">
            <w:pPr>
              <w:spacing w:line="200" w:lineRule="exact"/>
              <w:ind w:right="-148"/>
              <w:jc w:val="center"/>
              <w:rPr>
                <w:sz w:val="16"/>
                <w:szCs w:val="16"/>
              </w:rPr>
            </w:pPr>
            <w:r w:rsidRPr="00013082">
              <w:rPr>
                <w:sz w:val="16"/>
                <w:szCs w:val="16"/>
              </w:rPr>
              <w:t>100.0</w:t>
            </w:r>
          </w:p>
        </w:tc>
        <w:tc>
          <w:tcPr>
            <w:tcW w:w="792" w:type="dxa"/>
            <w:shd w:val="clear" w:color="auto" w:fill="auto"/>
            <w:vAlign w:val="bottom"/>
          </w:tcPr>
          <w:p w14:paraId="6DF5E572" w14:textId="3D2D3A6D" w:rsidR="008331A1" w:rsidRPr="00013082" w:rsidRDefault="008331A1" w:rsidP="008331A1">
            <w:pPr>
              <w:snapToGrid w:val="0"/>
              <w:spacing w:line="200" w:lineRule="exact"/>
              <w:ind w:right="-25"/>
              <w:jc w:val="right"/>
              <w:rPr>
                <w:sz w:val="16"/>
                <w:szCs w:val="16"/>
              </w:rPr>
            </w:pPr>
            <w:r w:rsidRPr="008331A1">
              <w:rPr>
                <w:sz w:val="16"/>
                <w:szCs w:val="16"/>
              </w:rPr>
              <w:t>20,000</w:t>
            </w:r>
          </w:p>
        </w:tc>
        <w:tc>
          <w:tcPr>
            <w:tcW w:w="792" w:type="dxa"/>
            <w:shd w:val="clear" w:color="auto" w:fill="auto"/>
            <w:vAlign w:val="bottom"/>
          </w:tcPr>
          <w:p w14:paraId="0D7047BE" w14:textId="32F7CA56" w:rsidR="008331A1" w:rsidRPr="00013082" w:rsidRDefault="008331A1" w:rsidP="008331A1">
            <w:pPr>
              <w:snapToGrid w:val="0"/>
              <w:spacing w:line="200" w:lineRule="exact"/>
              <w:ind w:right="-25"/>
              <w:jc w:val="right"/>
              <w:rPr>
                <w:sz w:val="16"/>
                <w:szCs w:val="16"/>
              </w:rPr>
            </w:pPr>
            <w:r>
              <w:rPr>
                <w:sz w:val="16"/>
                <w:szCs w:val="16"/>
              </w:rPr>
              <w:t>17,250</w:t>
            </w:r>
          </w:p>
        </w:tc>
        <w:tc>
          <w:tcPr>
            <w:tcW w:w="792" w:type="dxa"/>
            <w:vAlign w:val="bottom"/>
          </w:tcPr>
          <w:p w14:paraId="277D0B48" w14:textId="7D186CBE"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vAlign w:val="bottom"/>
          </w:tcPr>
          <w:p w14:paraId="03269909" w14:textId="5AB689AA"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8331A1" w:rsidRPr="00013082" w14:paraId="67EF653D" w14:textId="77777777" w:rsidTr="00AA758B">
        <w:tc>
          <w:tcPr>
            <w:tcW w:w="3504" w:type="dxa"/>
            <w:shd w:val="clear" w:color="auto" w:fill="auto"/>
          </w:tcPr>
          <w:p w14:paraId="222CC6A3" w14:textId="543507F2" w:rsidR="008331A1" w:rsidRPr="00013082" w:rsidRDefault="008331A1" w:rsidP="008331A1">
            <w:pPr>
              <w:spacing w:line="200" w:lineRule="exact"/>
              <w:ind w:left="430" w:right="-108"/>
              <w:rPr>
                <w:sz w:val="16"/>
                <w:szCs w:val="16"/>
              </w:rPr>
            </w:pPr>
            <w:r w:rsidRPr="00013082">
              <w:rPr>
                <w:sz w:val="16"/>
                <w:szCs w:val="16"/>
              </w:rPr>
              <w:t xml:space="preserve">Siam Commercial </w:t>
            </w:r>
            <w:r>
              <w:rPr>
                <w:rFonts w:cs="Angsana New"/>
                <w:sz w:val="16"/>
                <w:szCs w:val="20"/>
              </w:rPr>
              <w:t xml:space="preserve">Bank </w:t>
            </w:r>
            <w:r w:rsidRPr="00013082">
              <w:rPr>
                <w:sz w:val="16"/>
                <w:szCs w:val="16"/>
              </w:rPr>
              <w:t>Myanmar Ltd.</w:t>
            </w:r>
          </w:p>
        </w:tc>
        <w:tc>
          <w:tcPr>
            <w:tcW w:w="1617" w:type="dxa"/>
            <w:shd w:val="clear" w:color="auto" w:fill="auto"/>
          </w:tcPr>
          <w:p w14:paraId="2ACD0EB1" w14:textId="77777777" w:rsidR="008331A1" w:rsidRPr="00013082" w:rsidRDefault="008331A1" w:rsidP="008331A1">
            <w:pPr>
              <w:spacing w:line="200" w:lineRule="exact"/>
              <w:ind w:left="-57" w:right="-130"/>
              <w:rPr>
                <w:sz w:val="16"/>
                <w:szCs w:val="16"/>
              </w:rPr>
            </w:pPr>
            <w:r w:rsidRPr="00013082">
              <w:rPr>
                <w:sz w:val="16"/>
                <w:szCs w:val="16"/>
              </w:rPr>
              <w:t>Banking</w:t>
            </w:r>
          </w:p>
        </w:tc>
        <w:tc>
          <w:tcPr>
            <w:tcW w:w="720" w:type="dxa"/>
          </w:tcPr>
          <w:p w14:paraId="17B96DFA" w14:textId="77777777"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tcPr>
          <w:p w14:paraId="3FBCC2D9" w14:textId="1BF0E8F6" w:rsidR="008331A1" w:rsidRPr="008331A1" w:rsidRDefault="008331A1" w:rsidP="008331A1">
            <w:pPr>
              <w:spacing w:line="200" w:lineRule="exact"/>
              <w:ind w:right="-148"/>
              <w:jc w:val="center"/>
              <w:rPr>
                <w:sz w:val="16"/>
                <w:szCs w:val="16"/>
                <w:cs/>
              </w:rPr>
            </w:pPr>
            <w:r w:rsidRPr="008331A1">
              <w:rPr>
                <w:sz w:val="16"/>
                <w:szCs w:val="16"/>
                <w:cs/>
              </w:rPr>
              <w:t>100.0</w:t>
            </w:r>
          </w:p>
        </w:tc>
        <w:tc>
          <w:tcPr>
            <w:tcW w:w="795" w:type="dxa"/>
            <w:shd w:val="clear" w:color="auto" w:fill="auto"/>
          </w:tcPr>
          <w:p w14:paraId="478BCD0F" w14:textId="77777777" w:rsidR="008331A1" w:rsidRPr="00013082" w:rsidRDefault="008331A1" w:rsidP="008331A1">
            <w:pPr>
              <w:spacing w:line="200" w:lineRule="exact"/>
              <w:ind w:right="-148"/>
              <w:jc w:val="center"/>
              <w:rPr>
                <w:sz w:val="16"/>
                <w:szCs w:val="16"/>
              </w:rPr>
            </w:pPr>
            <w:r w:rsidRPr="00FE3D4F">
              <w:rPr>
                <w:sz w:val="16"/>
                <w:szCs w:val="16"/>
              </w:rPr>
              <w:t>100.0</w:t>
            </w:r>
          </w:p>
        </w:tc>
        <w:tc>
          <w:tcPr>
            <w:tcW w:w="792" w:type="dxa"/>
            <w:shd w:val="clear" w:color="auto" w:fill="auto"/>
            <w:vAlign w:val="center"/>
          </w:tcPr>
          <w:p w14:paraId="59468433" w14:textId="4D884993" w:rsidR="008331A1" w:rsidRPr="00013082" w:rsidRDefault="008331A1" w:rsidP="008331A1">
            <w:pPr>
              <w:snapToGrid w:val="0"/>
              <w:spacing w:line="200" w:lineRule="exact"/>
              <w:ind w:right="-25"/>
              <w:jc w:val="right"/>
              <w:rPr>
                <w:sz w:val="16"/>
                <w:szCs w:val="16"/>
              </w:rPr>
            </w:pPr>
            <w:r w:rsidRPr="008331A1">
              <w:rPr>
                <w:sz w:val="16"/>
                <w:szCs w:val="16"/>
              </w:rPr>
              <w:t>4,513</w:t>
            </w:r>
          </w:p>
        </w:tc>
        <w:tc>
          <w:tcPr>
            <w:tcW w:w="792" w:type="dxa"/>
            <w:shd w:val="clear" w:color="auto" w:fill="auto"/>
            <w:vAlign w:val="center"/>
          </w:tcPr>
          <w:p w14:paraId="014A8ADF" w14:textId="77777777" w:rsidR="008331A1" w:rsidRPr="00013082" w:rsidRDefault="008331A1" w:rsidP="008331A1">
            <w:pPr>
              <w:snapToGrid w:val="0"/>
              <w:spacing w:line="200" w:lineRule="exact"/>
              <w:ind w:right="-25"/>
              <w:jc w:val="right"/>
              <w:rPr>
                <w:sz w:val="16"/>
                <w:szCs w:val="16"/>
              </w:rPr>
            </w:pPr>
            <w:r w:rsidRPr="00013082">
              <w:rPr>
                <w:sz w:val="16"/>
                <w:szCs w:val="16"/>
              </w:rPr>
              <w:t>4,513</w:t>
            </w:r>
          </w:p>
        </w:tc>
        <w:tc>
          <w:tcPr>
            <w:tcW w:w="792" w:type="dxa"/>
          </w:tcPr>
          <w:p w14:paraId="23BE4788" w14:textId="2D10C018" w:rsidR="008331A1" w:rsidRPr="00013082" w:rsidRDefault="008331A1" w:rsidP="008331A1">
            <w:pPr>
              <w:tabs>
                <w:tab w:val="decimal" w:pos="340"/>
              </w:tabs>
              <w:spacing w:line="200" w:lineRule="exact"/>
              <w:ind w:right="-12"/>
              <w:rPr>
                <w:sz w:val="16"/>
                <w:szCs w:val="16"/>
                <w:cs/>
              </w:rPr>
            </w:pPr>
            <w:r w:rsidRPr="00013082">
              <w:rPr>
                <w:sz w:val="16"/>
                <w:szCs w:val="16"/>
              </w:rPr>
              <w:t>-</w:t>
            </w:r>
          </w:p>
        </w:tc>
        <w:tc>
          <w:tcPr>
            <w:tcW w:w="796" w:type="dxa"/>
          </w:tcPr>
          <w:p w14:paraId="55CB00ED" w14:textId="7DB2B287" w:rsidR="008331A1" w:rsidRPr="00013082" w:rsidRDefault="008331A1" w:rsidP="008331A1">
            <w:pPr>
              <w:tabs>
                <w:tab w:val="decimal" w:pos="340"/>
              </w:tabs>
              <w:spacing w:line="200" w:lineRule="exact"/>
              <w:ind w:right="-12"/>
              <w:rPr>
                <w:sz w:val="16"/>
                <w:szCs w:val="16"/>
                <w:cs/>
              </w:rPr>
            </w:pPr>
            <w:r w:rsidRPr="00013082">
              <w:rPr>
                <w:sz w:val="16"/>
                <w:szCs w:val="16"/>
              </w:rPr>
              <w:t>-</w:t>
            </w:r>
          </w:p>
        </w:tc>
      </w:tr>
      <w:tr w:rsidR="008331A1" w:rsidRPr="00013082" w14:paraId="4A77EE9C" w14:textId="77777777" w:rsidTr="00EE726D">
        <w:trPr>
          <w:trHeight w:val="101"/>
        </w:trPr>
        <w:tc>
          <w:tcPr>
            <w:tcW w:w="3504" w:type="dxa"/>
            <w:shd w:val="clear" w:color="auto" w:fill="auto"/>
          </w:tcPr>
          <w:p w14:paraId="660BD549" w14:textId="115D44B1" w:rsidR="008331A1" w:rsidRPr="00013082" w:rsidRDefault="008331A1" w:rsidP="008331A1">
            <w:pPr>
              <w:spacing w:line="200" w:lineRule="exact"/>
              <w:ind w:left="907" w:right="-108" w:hanging="474"/>
              <w:rPr>
                <w:sz w:val="16"/>
                <w:szCs w:val="16"/>
              </w:rPr>
            </w:pPr>
            <w:r w:rsidRPr="00013082">
              <w:rPr>
                <w:sz w:val="16"/>
                <w:szCs w:val="16"/>
              </w:rPr>
              <w:t>Cambodian Commercial Bank Ltd</w:t>
            </w:r>
            <w:r w:rsidRPr="00013082">
              <w:rPr>
                <w:sz w:val="16"/>
                <w:szCs w:val="16"/>
                <w:cs/>
              </w:rPr>
              <w:t xml:space="preserve">. </w:t>
            </w:r>
          </w:p>
        </w:tc>
        <w:tc>
          <w:tcPr>
            <w:tcW w:w="1617" w:type="dxa"/>
            <w:shd w:val="clear" w:color="auto" w:fill="auto"/>
          </w:tcPr>
          <w:p w14:paraId="6F024295" w14:textId="77777777" w:rsidR="008331A1" w:rsidRPr="00013082" w:rsidRDefault="008331A1" w:rsidP="008331A1">
            <w:pPr>
              <w:spacing w:line="200" w:lineRule="exact"/>
              <w:ind w:left="-57" w:right="-130"/>
              <w:rPr>
                <w:sz w:val="16"/>
                <w:szCs w:val="16"/>
              </w:rPr>
            </w:pPr>
            <w:r w:rsidRPr="00013082">
              <w:rPr>
                <w:sz w:val="16"/>
                <w:szCs w:val="16"/>
              </w:rPr>
              <w:t>Banking</w:t>
            </w:r>
          </w:p>
        </w:tc>
        <w:tc>
          <w:tcPr>
            <w:tcW w:w="720" w:type="dxa"/>
          </w:tcPr>
          <w:p w14:paraId="44C15201" w14:textId="77777777"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4773BE37" w14:textId="554EDEE4" w:rsidR="008331A1" w:rsidRPr="008331A1" w:rsidRDefault="008331A1" w:rsidP="008331A1">
            <w:pPr>
              <w:spacing w:line="200" w:lineRule="exact"/>
              <w:ind w:right="-148"/>
              <w:jc w:val="center"/>
              <w:rPr>
                <w:sz w:val="16"/>
                <w:szCs w:val="16"/>
                <w:cs/>
              </w:rPr>
            </w:pPr>
            <w:r w:rsidRPr="008331A1">
              <w:rPr>
                <w:sz w:val="16"/>
                <w:szCs w:val="16"/>
                <w:cs/>
              </w:rPr>
              <w:t>100.0</w:t>
            </w:r>
          </w:p>
        </w:tc>
        <w:tc>
          <w:tcPr>
            <w:tcW w:w="795" w:type="dxa"/>
            <w:shd w:val="clear" w:color="auto" w:fill="auto"/>
            <w:vAlign w:val="center"/>
          </w:tcPr>
          <w:p w14:paraId="3E551341" w14:textId="77777777" w:rsidR="008331A1" w:rsidRPr="00FE3D4F" w:rsidRDefault="008331A1" w:rsidP="008331A1">
            <w:pPr>
              <w:spacing w:line="200" w:lineRule="exact"/>
              <w:ind w:right="-148"/>
              <w:jc w:val="center"/>
              <w:rPr>
                <w:sz w:val="16"/>
                <w:szCs w:val="16"/>
              </w:rPr>
            </w:pPr>
            <w:r w:rsidRPr="00FE3D4F">
              <w:rPr>
                <w:sz w:val="16"/>
                <w:szCs w:val="16"/>
              </w:rPr>
              <w:t>100.0</w:t>
            </w:r>
          </w:p>
        </w:tc>
        <w:tc>
          <w:tcPr>
            <w:tcW w:w="792" w:type="dxa"/>
            <w:shd w:val="clear" w:color="auto" w:fill="auto"/>
            <w:vAlign w:val="center"/>
          </w:tcPr>
          <w:p w14:paraId="60D08532" w14:textId="797FE018" w:rsidR="008331A1" w:rsidRPr="00013082" w:rsidRDefault="008331A1" w:rsidP="008331A1">
            <w:pPr>
              <w:snapToGrid w:val="0"/>
              <w:spacing w:line="200" w:lineRule="exact"/>
              <w:ind w:right="-25"/>
              <w:jc w:val="right"/>
              <w:rPr>
                <w:sz w:val="16"/>
                <w:szCs w:val="16"/>
              </w:rPr>
            </w:pPr>
            <w:r w:rsidRPr="008331A1">
              <w:rPr>
                <w:sz w:val="16"/>
                <w:szCs w:val="16"/>
                <w:cs/>
              </w:rPr>
              <w:t>2</w:t>
            </w:r>
            <w:r w:rsidRPr="008331A1">
              <w:rPr>
                <w:sz w:val="16"/>
                <w:szCs w:val="16"/>
              </w:rPr>
              <w:t>,</w:t>
            </w:r>
            <w:r w:rsidRPr="008331A1">
              <w:rPr>
                <w:sz w:val="16"/>
                <w:szCs w:val="16"/>
                <w:cs/>
              </w:rPr>
              <w:t>688</w:t>
            </w:r>
          </w:p>
        </w:tc>
        <w:tc>
          <w:tcPr>
            <w:tcW w:w="792" w:type="dxa"/>
            <w:shd w:val="clear" w:color="auto" w:fill="auto"/>
            <w:vAlign w:val="center"/>
          </w:tcPr>
          <w:p w14:paraId="3A92AE2C" w14:textId="77777777" w:rsidR="008331A1" w:rsidRPr="00013082" w:rsidRDefault="008331A1" w:rsidP="008331A1">
            <w:pPr>
              <w:snapToGrid w:val="0"/>
              <w:spacing w:line="200" w:lineRule="exact"/>
              <w:ind w:right="-25"/>
              <w:jc w:val="right"/>
              <w:rPr>
                <w:sz w:val="16"/>
                <w:szCs w:val="16"/>
              </w:rPr>
            </w:pPr>
            <w:r w:rsidRPr="00013082">
              <w:rPr>
                <w:sz w:val="16"/>
                <w:szCs w:val="16"/>
              </w:rPr>
              <w:t>2,688</w:t>
            </w:r>
          </w:p>
        </w:tc>
        <w:tc>
          <w:tcPr>
            <w:tcW w:w="792" w:type="dxa"/>
            <w:vAlign w:val="bottom"/>
          </w:tcPr>
          <w:p w14:paraId="2830B41D" w14:textId="76A610FD"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6F7A861D" w14:textId="6954C7E3" w:rsidR="008331A1" w:rsidRPr="00013082" w:rsidRDefault="008331A1" w:rsidP="00651D85">
            <w:pPr>
              <w:tabs>
                <w:tab w:val="decimal" w:pos="440"/>
              </w:tabs>
              <w:spacing w:line="200" w:lineRule="exact"/>
              <w:ind w:right="-12"/>
              <w:rPr>
                <w:sz w:val="16"/>
                <w:szCs w:val="16"/>
              </w:rPr>
            </w:pPr>
            <w:r>
              <w:rPr>
                <w:sz w:val="16"/>
                <w:szCs w:val="16"/>
              </w:rPr>
              <w:t>142</w:t>
            </w:r>
          </w:p>
        </w:tc>
      </w:tr>
      <w:tr w:rsidR="008331A1" w:rsidRPr="00013082" w14:paraId="3368C81A" w14:textId="77777777" w:rsidTr="00AA758B">
        <w:tc>
          <w:tcPr>
            <w:tcW w:w="3504" w:type="dxa"/>
            <w:shd w:val="clear" w:color="auto" w:fill="auto"/>
          </w:tcPr>
          <w:p w14:paraId="7609BC0C" w14:textId="6D335656" w:rsidR="008331A1" w:rsidRPr="00013082" w:rsidRDefault="008331A1" w:rsidP="008331A1">
            <w:pPr>
              <w:spacing w:line="200" w:lineRule="exact"/>
              <w:ind w:left="898" w:right="-108" w:hanging="474"/>
              <w:rPr>
                <w:sz w:val="16"/>
                <w:szCs w:val="16"/>
              </w:rPr>
            </w:pPr>
            <w:r w:rsidRPr="00013082">
              <w:rPr>
                <w:sz w:val="16"/>
                <w:szCs w:val="16"/>
              </w:rPr>
              <w:t>SCB Securities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6E800F58" w14:textId="77777777" w:rsidR="008331A1" w:rsidRPr="00013082" w:rsidRDefault="008331A1" w:rsidP="008331A1">
            <w:pPr>
              <w:spacing w:line="200" w:lineRule="exact"/>
              <w:ind w:left="-57" w:right="-130"/>
              <w:rPr>
                <w:sz w:val="16"/>
                <w:szCs w:val="16"/>
              </w:rPr>
            </w:pPr>
            <w:r w:rsidRPr="00013082">
              <w:rPr>
                <w:sz w:val="16"/>
                <w:szCs w:val="16"/>
              </w:rPr>
              <w:t>Securities</w:t>
            </w:r>
          </w:p>
        </w:tc>
        <w:tc>
          <w:tcPr>
            <w:tcW w:w="720" w:type="dxa"/>
          </w:tcPr>
          <w:p w14:paraId="41D98DE4" w14:textId="77777777"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52254575" w14:textId="267D5B94" w:rsidR="008331A1" w:rsidRPr="008331A1" w:rsidRDefault="008331A1" w:rsidP="008331A1">
            <w:pPr>
              <w:spacing w:line="200" w:lineRule="exact"/>
              <w:ind w:right="-148"/>
              <w:jc w:val="center"/>
              <w:rPr>
                <w:sz w:val="16"/>
                <w:szCs w:val="16"/>
              </w:rPr>
            </w:pPr>
            <w:r w:rsidRPr="008331A1">
              <w:rPr>
                <w:sz w:val="16"/>
                <w:szCs w:val="16"/>
                <w:cs/>
              </w:rPr>
              <w:t>100.0</w:t>
            </w:r>
          </w:p>
        </w:tc>
        <w:tc>
          <w:tcPr>
            <w:tcW w:w="795" w:type="dxa"/>
            <w:shd w:val="clear" w:color="auto" w:fill="auto"/>
            <w:vAlign w:val="center"/>
          </w:tcPr>
          <w:p w14:paraId="7AE68D57" w14:textId="77777777" w:rsidR="008331A1" w:rsidRPr="00FE3D4F" w:rsidRDefault="008331A1" w:rsidP="008331A1">
            <w:pPr>
              <w:spacing w:line="200" w:lineRule="exact"/>
              <w:ind w:right="-148"/>
              <w:jc w:val="center"/>
              <w:rPr>
                <w:sz w:val="16"/>
                <w:szCs w:val="16"/>
              </w:rPr>
            </w:pPr>
            <w:r w:rsidRPr="00FE3D4F">
              <w:rPr>
                <w:sz w:val="16"/>
                <w:szCs w:val="16"/>
              </w:rPr>
              <w:t>100.0</w:t>
            </w:r>
          </w:p>
        </w:tc>
        <w:tc>
          <w:tcPr>
            <w:tcW w:w="792" w:type="dxa"/>
            <w:shd w:val="clear" w:color="auto" w:fill="auto"/>
            <w:vAlign w:val="center"/>
          </w:tcPr>
          <w:p w14:paraId="79C93BC3" w14:textId="5DF58A66" w:rsidR="008331A1" w:rsidRPr="00013082" w:rsidRDefault="008331A1" w:rsidP="008331A1">
            <w:pPr>
              <w:snapToGrid w:val="0"/>
              <w:spacing w:line="200" w:lineRule="exact"/>
              <w:ind w:right="-25"/>
              <w:jc w:val="right"/>
              <w:rPr>
                <w:sz w:val="16"/>
                <w:szCs w:val="16"/>
              </w:rPr>
            </w:pPr>
            <w:r w:rsidRPr="008331A1">
              <w:rPr>
                <w:sz w:val="16"/>
                <w:szCs w:val="16"/>
                <w:cs/>
              </w:rPr>
              <w:t>2</w:t>
            </w:r>
            <w:r w:rsidRPr="008331A1">
              <w:rPr>
                <w:sz w:val="16"/>
                <w:szCs w:val="16"/>
              </w:rPr>
              <w:t>,</w:t>
            </w:r>
            <w:r w:rsidRPr="008331A1">
              <w:rPr>
                <w:sz w:val="16"/>
                <w:szCs w:val="16"/>
                <w:cs/>
              </w:rPr>
              <w:t>207</w:t>
            </w:r>
          </w:p>
        </w:tc>
        <w:tc>
          <w:tcPr>
            <w:tcW w:w="792" w:type="dxa"/>
            <w:shd w:val="clear" w:color="auto" w:fill="auto"/>
            <w:vAlign w:val="center"/>
          </w:tcPr>
          <w:p w14:paraId="38069D1A" w14:textId="77777777" w:rsidR="008331A1" w:rsidRPr="00013082" w:rsidRDefault="008331A1" w:rsidP="008331A1">
            <w:pPr>
              <w:snapToGrid w:val="0"/>
              <w:spacing w:line="200" w:lineRule="exact"/>
              <w:ind w:right="-25"/>
              <w:jc w:val="right"/>
              <w:rPr>
                <w:sz w:val="16"/>
                <w:szCs w:val="16"/>
              </w:rPr>
            </w:pPr>
            <w:r w:rsidRPr="00013082">
              <w:rPr>
                <w:sz w:val="16"/>
                <w:szCs w:val="16"/>
              </w:rPr>
              <w:t>2,207</w:t>
            </w:r>
          </w:p>
        </w:tc>
        <w:tc>
          <w:tcPr>
            <w:tcW w:w="792" w:type="dxa"/>
          </w:tcPr>
          <w:p w14:paraId="70C5D29F" w14:textId="31B65900"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702E1857" w14:textId="69A90B06"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8331A1" w:rsidRPr="00013082" w14:paraId="791C6E4C" w14:textId="77777777" w:rsidTr="00AA758B">
        <w:tc>
          <w:tcPr>
            <w:tcW w:w="3504" w:type="dxa"/>
            <w:shd w:val="clear" w:color="auto" w:fill="auto"/>
          </w:tcPr>
          <w:p w14:paraId="55D16915" w14:textId="1C1CAFA9" w:rsidR="008331A1" w:rsidRPr="00013082" w:rsidRDefault="008331A1" w:rsidP="008331A1">
            <w:pPr>
              <w:spacing w:line="200" w:lineRule="exact"/>
              <w:ind w:left="898" w:right="-108" w:hanging="474"/>
              <w:rPr>
                <w:sz w:val="16"/>
                <w:szCs w:val="16"/>
              </w:rPr>
            </w:pPr>
            <w:r w:rsidRPr="00013082">
              <w:rPr>
                <w:sz w:val="16"/>
                <w:szCs w:val="16"/>
              </w:rPr>
              <w:t>SCB-Julius Baer Securities</w:t>
            </w:r>
            <w:r w:rsidRPr="00013082">
              <w:rPr>
                <w:sz w:val="16"/>
                <w:szCs w:val="16"/>
                <w:cs/>
              </w:rPr>
              <w:t xml:space="preserve"> </w:t>
            </w:r>
            <w:r w:rsidRPr="00013082">
              <w:rPr>
                <w:sz w:val="16"/>
                <w:szCs w:val="16"/>
              </w:rPr>
              <w:t>Co., Ltd.</w:t>
            </w:r>
          </w:p>
        </w:tc>
        <w:tc>
          <w:tcPr>
            <w:tcW w:w="1617" w:type="dxa"/>
            <w:shd w:val="clear" w:color="auto" w:fill="auto"/>
          </w:tcPr>
          <w:p w14:paraId="5DB92A16" w14:textId="77777777" w:rsidR="008331A1" w:rsidRPr="00013082" w:rsidRDefault="008331A1" w:rsidP="008331A1">
            <w:pPr>
              <w:spacing w:line="200" w:lineRule="exact"/>
              <w:ind w:left="-57" w:right="-130"/>
              <w:rPr>
                <w:sz w:val="16"/>
                <w:szCs w:val="16"/>
              </w:rPr>
            </w:pPr>
            <w:r w:rsidRPr="00013082">
              <w:rPr>
                <w:sz w:val="16"/>
                <w:szCs w:val="16"/>
              </w:rPr>
              <w:t xml:space="preserve">Securities </w:t>
            </w:r>
          </w:p>
        </w:tc>
        <w:tc>
          <w:tcPr>
            <w:tcW w:w="720" w:type="dxa"/>
          </w:tcPr>
          <w:p w14:paraId="23907791" w14:textId="77777777"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7847CCE4" w14:textId="6B0C1663" w:rsidR="008331A1" w:rsidRPr="008331A1" w:rsidRDefault="006A103F" w:rsidP="008331A1">
            <w:pPr>
              <w:spacing w:line="200" w:lineRule="exact"/>
              <w:ind w:right="-148"/>
              <w:jc w:val="center"/>
              <w:rPr>
                <w:sz w:val="16"/>
                <w:szCs w:val="16"/>
                <w:cs/>
              </w:rPr>
            </w:pPr>
            <w:r>
              <w:rPr>
                <w:rFonts w:cstheme="minorBidi" w:hint="cs"/>
                <w:sz w:val="16"/>
                <w:szCs w:val="16"/>
                <w:cs/>
              </w:rPr>
              <w:t xml:space="preserve">  </w:t>
            </w:r>
            <w:r w:rsidR="008331A1" w:rsidRPr="008331A1">
              <w:rPr>
                <w:sz w:val="16"/>
                <w:szCs w:val="16"/>
                <w:cs/>
              </w:rPr>
              <w:t>60.0</w:t>
            </w:r>
          </w:p>
        </w:tc>
        <w:tc>
          <w:tcPr>
            <w:tcW w:w="795" w:type="dxa"/>
            <w:shd w:val="clear" w:color="auto" w:fill="auto"/>
            <w:vAlign w:val="center"/>
          </w:tcPr>
          <w:p w14:paraId="758C3126" w14:textId="77777777" w:rsidR="008331A1" w:rsidRPr="00FE3D4F" w:rsidRDefault="008331A1" w:rsidP="008331A1">
            <w:pPr>
              <w:spacing w:line="200" w:lineRule="exact"/>
              <w:ind w:right="-148"/>
              <w:jc w:val="center"/>
              <w:rPr>
                <w:sz w:val="16"/>
                <w:szCs w:val="16"/>
                <w:cs/>
              </w:rPr>
            </w:pPr>
            <w:r>
              <w:rPr>
                <w:sz w:val="16"/>
                <w:szCs w:val="16"/>
              </w:rPr>
              <w:t xml:space="preserve">  </w:t>
            </w:r>
            <w:r w:rsidRPr="00FE3D4F">
              <w:rPr>
                <w:sz w:val="16"/>
                <w:szCs w:val="16"/>
              </w:rPr>
              <w:t>60.0</w:t>
            </w:r>
          </w:p>
        </w:tc>
        <w:tc>
          <w:tcPr>
            <w:tcW w:w="792" w:type="dxa"/>
            <w:shd w:val="clear" w:color="auto" w:fill="auto"/>
            <w:vAlign w:val="center"/>
          </w:tcPr>
          <w:p w14:paraId="1E46756B" w14:textId="0CA1A110" w:rsidR="008331A1" w:rsidRPr="00013082" w:rsidRDefault="008331A1" w:rsidP="008331A1">
            <w:pPr>
              <w:snapToGrid w:val="0"/>
              <w:spacing w:line="200" w:lineRule="exact"/>
              <w:ind w:right="-25"/>
              <w:jc w:val="right"/>
              <w:rPr>
                <w:sz w:val="16"/>
                <w:szCs w:val="16"/>
              </w:rPr>
            </w:pPr>
            <w:r w:rsidRPr="008331A1">
              <w:rPr>
                <w:sz w:val="16"/>
                <w:szCs w:val="16"/>
                <w:cs/>
              </w:rPr>
              <w:t>1</w:t>
            </w:r>
            <w:r w:rsidRPr="008331A1">
              <w:rPr>
                <w:sz w:val="16"/>
                <w:szCs w:val="16"/>
              </w:rPr>
              <w:t>,</w:t>
            </w:r>
            <w:r w:rsidRPr="008331A1">
              <w:rPr>
                <w:sz w:val="16"/>
                <w:szCs w:val="16"/>
                <w:cs/>
              </w:rPr>
              <w:t>590</w:t>
            </w:r>
          </w:p>
        </w:tc>
        <w:tc>
          <w:tcPr>
            <w:tcW w:w="792" w:type="dxa"/>
            <w:shd w:val="clear" w:color="auto" w:fill="auto"/>
            <w:vAlign w:val="center"/>
          </w:tcPr>
          <w:p w14:paraId="10135208" w14:textId="6C4FD0DA" w:rsidR="008331A1" w:rsidRPr="00013082" w:rsidRDefault="008331A1" w:rsidP="008331A1">
            <w:pPr>
              <w:snapToGrid w:val="0"/>
              <w:spacing w:line="200" w:lineRule="exact"/>
              <w:ind w:right="-25"/>
              <w:jc w:val="right"/>
              <w:rPr>
                <w:sz w:val="16"/>
                <w:szCs w:val="16"/>
              </w:rPr>
            </w:pPr>
            <w:r w:rsidRPr="00013082">
              <w:rPr>
                <w:sz w:val="16"/>
                <w:szCs w:val="16"/>
              </w:rPr>
              <w:t>1,</w:t>
            </w:r>
            <w:r>
              <w:rPr>
                <w:sz w:val="16"/>
                <w:szCs w:val="16"/>
              </w:rPr>
              <w:t>590</w:t>
            </w:r>
          </w:p>
        </w:tc>
        <w:tc>
          <w:tcPr>
            <w:tcW w:w="792" w:type="dxa"/>
          </w:tcPr>
          <w:p w14:paraId="503EAD4F" w14:textId="3B8121F4"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0F8B9694" w14:textId="3CED58FC"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8331A1" w:rsidRPr="00013082" w14:paraId="045BFD63" w14:textId="77777777" w:rsidTr="00AA758B">
        <w:tc>
          <w:tcPr>
            <w:tcW w:w="3504" w:type="dxa"/>
            <w:shd w:val="clear" w:color="auto" w:fill="auto"/>
          </w:tcPr>
          <w:p w14:paraId="5B066E1F" w14:textId="57F6DA88" w:rsidR="008331A1" w:rsidRPr="00013082" w:rsidRDefault="00A318B7" w:rsidP="008331A1">
            <w:pPr>
              <w:spacing w:line="200" w:lineRule="exact"/>
              <w:ind w:left="898" w:right="-108" w:hanging="474"/>
              <w:rPr>
                <w:sz w:val="16"/>
                <w:szCs w:val="16"/>
              </w:rPr>
            </w:pPr>
            <w:r>
              <w:rPr>
                <w:rFonts w:cs="Angsana New"/>
                <w:sz w:val="16"/>
                <w:szCs w:val="20"/>
              </w:rPr>
              <w:t>MONIX Co., Ltd.</w:t>
            </w:r>
          </w:p>
        </w:tc>
        <w:tc>
          <w:tcPr>
            <w:tcW w:w="1617" w:type="dxa"/>
            <w:shd w:val="clear" w:color="auto" w:fill="auto"/>
          </w:tcPr>
          <w:p w14:paraId="20BB7B19" w14:textId="2ADE1310" w:rsidR="008331A1" w:rsidRPr="00013082" w:rsidRDefault="008331A1" w:rsidP="008331A1">
            <w:pPr>
              <w:spacing w:line="200" w:lineRule="exact"/>
              <w:ind w:left="-57" w:right="-130"/>
              <w:rPr>
                <w:sz w:val="16"/>
                <w:szCs w:val="16"/>
              </w:rPr>
            </w:pPr>
            <w:r w:rsidRPr="00013082">
              <w:rPr>
                <w:sz w:val="16"/>
                <w:szCs w:val="16"/>
              </w:rPr>
              <w:t>Digital lending</w:t>
            </w:r>
          </w:p>
        </w:tc>
        <w:tc>
          <w:tcPr>
            <w:tcW w:w="720" w:type="dxa"/>
          </w:tcPr>
          <w:p w14:paraId="536E2DC5" w14:textId="248E23CE"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44DEC78A" w14:textId="5F507856" w:rsidR="008331A1" w:rsidRDefault="006A103F" w:rsidP="008331A1">
            <w:pPr>
              <w:spacing w:line="200" w:lineRule="exact"/>
              <w:ind w:right="-148"/>
              <w:jc w:val="center"/>
              <w:rPr>
                <w:sz w:val="16"/>
                <w:szCs w:val="16"/>
              </w:rPr>
            </w:pPr>
            <w:r>
              <w:rPr>
                <w:rFonts w:cstheme="minorBidi" w:hint="cs"/>
                <w:sz w:val="16"/>
                <w:szCs w:val="16"/>
                <w:cs/>
              </w:rPr>
              <w:t xml:space="preserve">  </w:t>
            </w:r>
            <w:r w:rsidR="008331A1" w:rsidRPr="008331A1">
              <w:rPr>
                <w:sz w:val="16"/>
                <w:szCs w:val="16"/>
                <w:cs/>
              </w:rPr>
              <w:t>57.5</w:t>
            </w:r>
          </w:p>
        </w:tc>
        <w:tc>
          <w:tcPr>
            <w:tcW w:w="795" w:type="dxa"/>
            <w:shd w:val="clear" w:color="auto" w:fill="auto"/>
            <w:vAlign w:val="center"/>
          </w:tcPr>
          <w:p w14:paraId="3199E555" w14:textId="371F7927" w:rsidR="008331A1" w:rsidRDefault="008331A1" w:rsidP="008331A1">
            <w:pPr>
              <w:spacing w:line="200" w:lineRule="exact"/>
              <w:ind w:right="-148"/>
              <w:jc w:val="center"/>
              <w:rPr>
                <w:sz w:val="16"/>
                <w:szCs w:val="16"/>
              </w:rPr>
            </w:pPr>
            <w:r>
              <w:rPr>
                <w:sz w:val="16"/>
                <w:szCs w:val="16"/>
              </w:rPr>
              <w:t xml:space="preserve">  </w:t>
            </w:r>
            <w:r w:rsidRPr="00013082">
              <w:rPr>
                <w:sz w:val="16"/>
                <w:szCs w:val="16"/>
              </w:rPr>
              <w:t>60.0</w:t>
            </w:r>
          </w:p>
        </w:tc>
        <w:tc>
          <w:tcPr>
            <w:tcW w:w="792" w:type="dxa"/>
            <w:shd w:val="clear" w:color="auto" w:fill="auto"/>
            <w:vAlign w:val="center"/>
          </w:tcPr>
          <w:p w14:paraId="77FFAC71" w14:textId="7C3D1E03" w:rsidR="008331A1" w:rsidRDefault="008331A1" w:rsidP="008331A1">
            <w:pPr>
              <w:snapToGrid w:val="0"/>
              <w:spacing w:line="200" w:lineRule="exact"/>
              <w:ind w:right="-25"/>
              <w:jc w:val="right"/>
              <w:rPr>
                <w:sz w:val="16"/>
                <w:szCs w:val="16"/>
              </w:rPr>
            </w:pPr>
            <w:r w:rsidRPr="008331A1">
              <w:rPr>
                <w:sz w:val="16"/>
                <w:szCs w:val="16"/>
                <w:cs/>
              </w:rPr>
              <w:t>396</w:t>
            </w:r>
          </w:p>
        </w:tc>
        <w:tc>
          <w:tcPr>
            <w:tcW w:w="792" w:type="dxa"/>
            <w:shd w:val="clear" w:color="auto" w:fill="auto"/>
            <w:vAlign w:val="center"/>
          </w:tcPr>
          <w:p w14:paraId="26875E98" w14:textId="3554B7F8" w:rsidR="008331A1" w:rsidRPr="00013082" w:rsidRDefault="008331A1" w:rsidP="008331A1">
            <w:pPr>
              <w:snapToGrid w:val="0"/>
              <w:spacing w:line="200" w:lineRule="exact"/>
              <w:ind w:right="-25"/>
              <w:jc w:val="right"/>
              <w:rPr>
                <w:sz w:val="16"/>
                <w:szCs w:val="16"/>
              </w:rPr>
            </w:pPr>
            <w:r>
              <w:rPr>
                <w:sz w:val="16"/>
                <w:szCs w:val="16"/>
              </w:rPr>
              <w:t>396</w:t>
            </w:r>
          </w:p>
        </w:tc>
        <w:tc>
          <w:tcPr>
            <w:tcW w:w="792" w:type="dxa"/>
          </w:tcPr>
          <w:p w14:paraId="3244A44B" w14:textId="64005605"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0E5F9822" w14:textId="241748F7"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8331A1" w:rsidRPr="00013082" w14:paraId="362BFD4D" w14:textId="77777777" w:rsidTr="00AA758B">
        <w:tc>
          <w:tcPr>
            <w:tcW w:w="3504" w:type="dxa"/>
            <w:shd w:val="clear" w:color="auto" w:fill="auto"/>
          </w:tcPr>
          <w:p w14:paraId="52C06533" w14:textId="0EBF927F" w:rsidR="008331A1" w:rsidRPr="00013082" w:rsidRDefault="008331A1" w:rsidP="008331A1">
            <w:pPr>
              <w:spacing w:line="200" w:lineRule="exact"/>
              <w:ind w:left="430" w:right="-108"/>
              <w:rPr>
                <w:sz w:val="16"/>
                <w:szCs w:val="16"/>
              </w:rPr>
            </w:pPr>
            <w:r w:rsidRPr="00013082">
              <w:rPr>
                <w:sz w:val="16"/>
                <w:szCs w:val="16"/>
              </w:rPr>
              <w:t>SCB Training Centre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39F73EA7" w14:textId="77777777" w:rsidR="008331A1" w:rsidRPr="00013082" w:rsidRDefault="008331A1" w:rsidP="008331A1">
            <w:pPr>
              <w:spacing w:line="200" w:lineRule="exact"/>
              <w:ind w:left="-57" w:right="-130"/>
              <w:rPr>
                <w:sz w:val="16"/>
                <w:szCs w:val="16"/>
              </w:rPr>
            </w:pPr>
            <w:r w:rsidRPr="00013082">
              <w:rPr>
                <w:sz w:val="16"/>
                <w:szCs w:val="16"/>
              </w:rPr>
              <w:t>Training center</w:t>
            </w:r>
          </w:p>
        </w:tc>
        <w:tc>
          <w:tcPr>
            <w:tcW w:w="720" w:type="dxa"/>
          </w:tcPr>
          <w:p w14:paraId="5D2B6070" w14:textId="77777777"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vAlign w:val="bottom"/>
          </w:tcPr>
          <w:p w14:paraId="641F855F" w14:textId="12BE5B5A" w:rsidR="008331A1" w:rsidRPr="008331A1" w:rsidRDefault="008331A1" w:rsidP="008331A1">
            <w:pPr>
              <w:spacing w:line="200" w:lineRule="exact"/>
              <w:ind w:right="-148"/>
              <w:jc w:val="center"/>
              <w:rPr>
                <w:sz w:val="16"/>
                <w:szCs w:val="16"/>
              </w:rPr>
            </w:pPr>
            <w:r w:rsidRPr="008331A1">
              <w:rPr>
                <w:sz w:val="16"/>
                <w:szCs w:val="16"/>
                <w:cs/>
              </w:rPr>
              <w:t>100.0</w:t>
            </w:r>
          </w:p>
        </w:tc>
        <w:tc>
          <w:tcPr>
            <w:tcW w:w="795" w:type="dxa"/>
            <w:shd w:val="clear" w:color="auto" w:fill="auto"/>
            <w:vAlign w:val="bottom"/>
          </w:tcPr>
          <w:p w14:paraId="284C81CD" w14:textId="77777777" w:rsidR="008331A1" w:rsidRPr="00013082" w:rsidRDefault="008331A1" w:rsidP="008331A1">
            <w:pPr>
              <w:spacing w:line="200" w:lineRule="exact"/>
              <w:ind w:right="-148"/>
              <w:jc w:val="center"/>
              <w:rPr>
                <w:sz w:val="16"/>
                <w:szCs w:val="16"/>
              </w:rPr>
            </w:pPr>
            <w:r w:rsidRPr="00FE3D4F">
              <w:rPr>
                <w:sz w:val="16"/>
                <w:szCs w:val="16"/>
              </w:rPr>
              <w:t>100.0</w:t>
            </w:r>
          </w:p>
        </w:tc>
        <w:tc>
          <w:tcPr>
            <w:tcW w:w="792" w:type="dxa"/>
            <w:shd w:val="clear" w:color="auto" w:fill="auto"/>
            <w:vAlign w:val="bottom"/>
          </w:tcPr>
          <w:p w14:paraId="1A1C6BB8" w14:textId="00A42A0A" w:rsidR="008331A1" w:rsidRPr="00013082" w:rsidRDefault="008331A1" w:rsidP="008331A1">
            <w:pPr>
              <w:snapToGrid w:val="0"/>
              <w:spacing w:line="200" w:lineRule="exact"/>
              <w:ind w:right="-25"/>
              <w:jc w:val="right"/>
              <w:rPr>
                <w:sz w:val="16"/>
                <w:szCs w:val="16"/>
              </w:rPr>
            </w:pPr>
            <w:r w:rsidRPr="008331A1">
              <w:rPr>
                <w:sz w:val="16"/>
                <w:szCs w:val="16"/>
                <w:cs/>
              </w:rPr>
              <w:t>390</w:t>
            </w:r>
          </w:p>
        </w:tc>
        <w:tc>
          <w:tcPr>
            <w:tcW w:w="792" w:type="dxa"/>
            <w:shd w:val="clear" w:color="auto" w:fill="auto"/>
            <w:vAlign w:val="bottom"/>
          </w:tcPr>
          <w:p w14:paraId="4F5D27F1" w14:textId="77777777" w:rsidR="008331A1" w:rsidRPr="00013082" w:rsidRDefault="008331A1" w:rsidP="008331A1">
            <w:pPr>
              <w:snapToGrid w:val="0"/>
              <w:spacing w:line="200" w:lineRule="exact"/>
              <w:ind w:right="-25"/>
              <w:jc w:val="right"/>
              <w:rPr>
                <w:sz w:val="16"/>
                <w:szCs w:val="16"/>
              </w:rPr>
            </w:pPr>
            <w:r w:rsidRPr="00013082">
              <w:rPr>
                <w:sz w:val="16"/>
                <w:szCs w:val="16"/>
              </w:rPr>
              <w:t>390</w:t>
            </w:r>
          </w:p>
        </w:tc>
        <w:tc>
          <w:tcPr>
            <w:tcW w:w="792" w:type="dxa"/>
          </w:tcPr>
          <w:p w14:paraId="43D227EF" w14:textId="7BF0E97C"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7052DE6D" w14:textId="04C28F3D"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EA0123" w:rsidRPr="00823C83" w14:paraId="419BD80E" w14:textId="77777777" w:rsidTr="00EA0123">
        <w:tc>
          <w:tcPr>
            <w:tcW w:w="3504" w:type="dxa"/>
            <w:shd w:val="clear" w:color="auto" w:fill="auto"/>
          </w:tcPr>
          <w:p w14:paraId="123A874E" w14:textId="77777777" w:rsidR="00EA0123" w:rsidRPr="00013082" w:rsidRDefault="00EA0123" w:rsidP="00EA0123">
            <w:pPr>
              <w:spacing w:line="200" w:lineRule="exact"/>
              <w:ind w:left="430" w:right="-108"/>
              <w:rPr>
                <w:b/>
                <w:bCs/>
                <w:sz w:val="16"/>
                <w:szCs w:val="16"/>
              </w:rPr>
            </w:pPr>
            <w:r w:rsidRPr="00257FB7">
              <w:rPr>
                <w:sz w:val="16"/>
                <w:szCs w:val="16"/>
              </w:rPr>
              <w:t>SCB T</w:t>
            </w:r>
            <w:r>
              <w:rPr>
                <w:sz w:val="16"/>
                <w:szCs w:val="16"/>
              </w:rPr>
              <w:t>ech</w:t>
            </w:r>
            <w:r w:rsidRPr="00257FB7">
              <w:rPr>
                <w:sz w:val="16"/>
                <w:szCs w:val="16"/>
              </w:rPr>
              <w:t xml:space="preserve"> X Co.,</w:t>
            </w:r>
            <w:r>
              <w:rPr>
                <w:sz w:val="16"/>
                <w:szCs w:val="16"/>
              </w:rPr>
              <w:t xml:space="preserve"> </w:t>
            </w:r>
            <w:r w:rsidRPr="00257FB7">
              <w:rPr>
                <w:sz w:val="16"/>
                <w:szCs w:val="16"/>
              </w:rPr>
              <w:t>Ltd.</w:t>
            </w:r>
          </w:p>
        </w:tc>
        <w:tc>
          <w:tcPr>
            <w:tcW w:w="1617" w:type="dxa"/>
            <w:shd w:val="clear" w:color="auto" w:fill="auto"/>
          </w:tcPr>
          <w:p w14:paraId="6A657B8C" w14:textId="77777777" w:rsidR="00EA0123" w:rsidRPr="00013082" w:rsidRDefault="00EA0123" w:rsidP="00EA0123">
            <w:pPr>
              <w:spacing w:line="200" w:lineRule="exact"/>
              <w:ind w:left="-57" w:right="-130"/>
              <w:rPr>
                <w:sz w:val="16"/>
                <w:szCs w:val="16"/>
              </w:rPr>
            </w:pPr>
            <w:proofErr w:type="spellStart"/>
            <w:r w:rsidRPr="00257FB7">
              <w:rPr>
                <w:sz w:val="16"/>
                <w:szCs w:val="16"/>
              </w:rPr>
              <w:t>Speciali</w:t>
            </w:r>
            <w:r>
              <w:rPr>
                <w:sz w:val="16"/>
                <w:szCs w:val="16"/>
              </w:rPr>
              <w:t>s</w:t>
            </w:r>
            <w:r w:rsidRPr="00257FB7">
              <w:rPr>
                <w:sz w:val="16"/>
                <w:szCs w:val="16"/>
              </w:rPr>
              <w:t>ed</w:t>
            </w:r>
            <w:proofErr w:type="spellEnd"/>
            <w:r w:rsidRPr="00257FB7">
              <w:rPr>
                <w:sz w:val="16"/>
                <w:szCs w:val="16"/>
              </w:rPr>
              <w:t xml:space="preserve"> technology</w:t>
            </w:r>
            <w:r>
              <w:rPr>
                <w:sz w:val="16"/>
                <w:szCs w:val="16"/>
              </w:rPr>
              <w:t xml:space="preserve"> </w:t>
            </w:r>
            <w:r>
              <w:rPr>
                <w:sz w:val="16"/>
                <w:szCs w:val="16"/>
              </w:rPr>
              <w:br/>
              <w:t xml:space="preserve">   </w:t>
            </w:r>
            <w:r w:rsidRPr="00257FB7">
              <w:rPr>
                <w:sz w:val="16"/>
                <w:szCs w:val="16"/>
              </w:rPr>
              <w:t>services provider</w:t>
            </w:r>
          </w:p>
        </w:tc>
        <w:tc>
          <w:tcPr>
            <w:tcW w:w="720" w:type="dxa"/>
          </w:tcPr>
          <w:p w14:paraId="52419D40" w14:textId="77777777" w:rsidR="00EA0123" w:rsidRDefault="00EA0123" w:rsidP="00EA0123">
            <w:pPr>
              <w:spacing w:line="200" w:lineRule="exact"/>
              <w:ind w:left="-88" w:right="-101"/>
              <w:jc w:val="center"/>
              <w:rPr>
                <w:sz w:val="16"/>
                <w:szCs w:val="16"/>
              </w:rPr>
            </w:pPr>
          </w:p>
          <w:p w14:paraId="3A3A6F9A" w14:textId="77777777" w:rsidR="00EA0123" w:rsidRPr="00013082" w:rsidRDefault="00EA0123" w:rsidP="00EA0123">
            <w:pPr>
              <w:spacing w:line="200" w:lineRule="exact"/>
              <w:ind w:left="-57" w:right="-130"/>
              <w:rPr>
                <w:sz w:val="16"/>
                <w:szCs w:val="16"/>
              </w:rPr>
            </w:pPr>
            <w:r w:rsidRPr="00013082">
              <w:rPr>
                <w:sz w:val="16"/>
                <w:szCs w:val="16"/>
              </w:rPr>
              <w:t>Common</w:t>
            </w:r>
          </w:p>
        </w:tc>
        <w:tc>
          <w:tcPr>
            <w:tcW w:w="792" w:type="dxa"/>
            <w:shd w:val="clear" w:color="auto" w:fill="auto"/>
            <w:vAlign w:val="bottom"/>
          </w:tcPr>
          <w:p w14:paraId="6ED82821" w14:textId="77777777" w:rsidR="00EA0123" w:rsidRPr="00013082" w:rsidRDefault="00EA0123" w:rsidP="00EA0123">
            <w:pPr>
              <w:tabs>
                <w:tab w:val="decimal" w:pos="0"/>
              </w:tabs>
              <w:spacing w:line="200" w:lineRule="exact"/>
              <w:ind w:right="-25"/>
              <w:jc w:val="center"/>
              <w:rPr>
                <w:sz w:val="16"/>
                <w:szCs w:val="16"/>
              </w:rPr>
            </w:pPr>
            <w:r>
              <w:rPr>
                <w:sz w:val="16"/>
                <w:szCs w:val="16"/>
              </w:rPr>
              <w:t xml:space="preserve">      </w:t>
            </w:r>
            <w:r w:rsidRPr="008331A1">
              <w:rPr>
                <w:sz w:val="16"/>
                <w:szCs w:val="16"/>
              </w:rPr>
              <w:t>60.0</w:t>
            </w:r>
          </w:p>
        </w:tc>
        <w:tc>
          <w:tcPr>
            <w:tcW w:w="795" w:type="dxa"/>
            <w:shd w:val="clear" w:color="auto" w:fill="auto"/>
            <w:vAlign w:val="bottom"/>
          </w:tcPr>
          <w:p w14:paraId="75887B3D" w14:textId="77777777" w:rsidR="00EA0123" w:rsidRPr="00013082" w:rsidRDefault="00EA0123" w:rsidP="00EA0123">
            <w:pPr>
              <w:spacing w:line="200" w:lineRule="exact"/>
              <w:ind w:right="-148"/>
              <w:jc w:val="center"/>
              <w:rPr>
                <w:sz w:val="16"/>
                <w:szCs w:val="16"/>
              </w:rPr>
            </w:pPr>
            <w:r>
              <w:rPr>
                <w:sz w:val="16"/>
                <w:szCs w:val="16"/>
              </w:rPr>
              <w:t>100.0</w:t>
            </w:r>
          </w:p>
        </w:tc>
        <w:tc>
          <w:tcPr>
            <w:tcW w:w="792" w:type="dxa"/>
            <w:shd w:val="clear" w:color="auto" w:fill="auto"/>
            <w:vAlign w:val="center"/>
          </w:tcPr>
          <w:p w14:paraId="0FECB9BE" w14:textId="77777777" w:rsidR="00EA0123" w:rsidRDefault="00EA0123" w:rsidP="00EA0123">
            <w:pPr>
              <w:snapToGrid w:val="0"/>
              <w:spacing w:line="200" w:lineRule="exact"/>
              <w:ind w:right="-25"/>
              <w:jc w:val="right"/>
              <w:rPr>
                <w:sz w:val="16"/>
                <w:szCs w:val="16"/>
              </w:rPr>
            </w:pPr>
          </w:p>
          <w:p w14:paraId="079E54C4" w14:textId="77777777" w:rsidR="00EA0123" w:rsidRPr="00013082" w:rsidRDefault="00EA0123" w:rsidP="00EA0123">
            <w:pPr>
              <w:snapToGrid w:val="0"/>
              <w:spacing w:line="200" w:lineRule="exact"/>
              <w:ind w:right="-25"/>
              <w:jc w:val="right"/>
              <w:rPr>
                <w:sz w:val="16"/>
                <w:szCs w:val="16"/>
              </w:rPr>
            </w:pPr>
            <w:r w:rsidRPr="008331A1">
              <w:rPr>
                <w:sz w:val="16"/>
                <w:szCs w:val="16"/>
              </w:rPr>
              <w:t>306</w:t>
            </w:r>
          </w:p>
        </w:tc>
        <w:tc>
          <w:tcPr>
            <w:tcW w:w="792" w:type="dxa"/>
            <w:shd w:val="clear" w:color="auto" w:fill="auto"/>
            <w:vAlign w:val="center"/>
          </w:tcPr>
          <w:p w14:paraId="60269328" w14:textId="77777777" w:rsidR="00EA0123" w:rsidRDefault="00EA0123" w:rsidP="00EA0123">
            <w:pPr>
              <w:spacing w:line="200" w:lineRule="exact"/>
              <w:ind w:left="-57" w:right="-130"/>
              <w:rPr>
                <w:sz w:val="16"/>
                <w:szCs w:val="16"/>
              </w:rPr>
            </w:pPr>
          </w:p>
          <w:p w14:paraId="42E848F6" w14:textId="77777777" w:rsidR="00EA0123" w:rsidRPr="00013082" w:rsidRDefault="00EA0123" w:rsidP="00EA0123">
            <w:pPr>
              <w:snapToGrid w:val="0"/>
              <w:spacing w:line="200" w:lineRule="exact"/>
              <w:ind w:right="-25"/>
              <w:jc w:val="right"/>
              <w:rPr>
                <w:sz w:val="16"/>
                <w:szCs w:val="16"/>
              </w:rPr>
            </w:pPr>
            <w:r>
              <w:rPr>
                <w:sz w:val="16"/>
                <w:szCs w:val="16"/>
              </w:rPr>
              <w:t>151</w:t>
            </w:r>
          </w:p>
        </w:tc>
        <w:tc>
          <w:tcPr>
            <w:tcW w:w="792" w:type="dxa"/>
          </w:tcPr>
          <w:p w14:paraId="6443E0A1" w14:textId="77777777" w:rsidR="00EA0123" w:rsidRDefault="00EA0123" w:rsidP="00EA0123">
            <w:pPr>
              <w:tabs>
                <w:tab w:val="decimal" w:pos="340"/>
              </w:tabs>
              <w:spacing w:line="200" w:lineRule="exact"/>
              <w:ind w:right="-12"/>
              <w:rPr>
                <w:sz w:val="16"/>
                <w:szCs w:val="16"/>
              </w:rPr>
            </w:pPr>
          </w:p>
          <w:p w14:paraId="1B0D6379" w14:textId="77777777" w:rsidR="00EA0123" w:rsidRPr="00355B28" w:rsidRDefault="00EA0123" w:rsidP="00EA0123">
            <w:pPr>
              <w:tabs>
                <w:tab w:val="decimal" w:pos="340"/>
              </w:tabs>
              <w:spacing w:line="200" w:lineRule="exact"/>
              <w:ind w:right="-12"/>
              <w:rPr>
                <w:sz w:val="16"/>
                <w:szCs w:val="16"/>
              </w:rPr>
            </w:pPr>
            <w:r>
              <w:rPr>
                <w:sz w:val="16"/>
                <w:szCs w:val="16"/>
              </w:rPr>
              <w:t>-</w:t>
            </w:r>
          </w:p>
        </w:tc>
        <w:tc>
          <w:tcPr>
            <w:tcW w:w="796" w:type="dxa"/>
          </w:tcPr>
          <w:p w14:paraId="6BADCA68" w14:textId="77777777" w:rsidR="00EA0123" w:rsidRDefault="00EA0123" w:rsidP="00EA0123">
            <w:pPr>
              <w:tabs>
                <w:tab w:val="decimal" w:pos="340"/>
              </w:tabs>
              <w:spacing w:line="200" w:lineRule="exact"/>
              <w:ind w:right="-12"/>
              <w:rPr>
                <w:sz w:val="16"/>
                <w:szCs w:val="16"/>
              </w:rPr>
            </w:pPr>
          </w:p>
          <w:p w14:paraId="053AF37E" w14:textId="77777777" w:rsidR="00EA0123" w:rsidRPr="00355B28" w:rsidRDefault="00EA0123" w:rsidP="00EA0123">
            <w:pPr>
              <w:tabs>
                <w:tab w:val="decimal" w:pos="340"/>
              </w:tabs>
              <w:suppressAutoHyphens w:val="0"/>
              <w:ind w:right="-12"/>
              <w:rPr>
                <w:sz w:val="16"/>
                <w:szCs w:val="16"/>
              </w:rPr>
            </w:pPr>
            <w:r>
              <w:rPr>
                <w:sz w:val="16"/>
                <w:szCs w:val="16"/>
              </w:rPr>
              <w:t>-</w:t>
            </w:r>
          </w:p>
        </w:tc>
      </w:tr>
      <w:tr w:rsidR="008331A1" w:rsidRPr="00013082" w14:paraId="4857B134" w14:textId="77777777" w:rsidTr="00AA758B">
        <w:tc>
          <w:tcPr>
            <w:tcW w:w="3504" w:type="dxa"/>
            <w:shd w:val="clear" w:color="auto" w:fill="auto"/>
          </w:tcPr>
          <w:p w14:paraId="696E3ABD" w14:textId="5C43720E" w:rsidR="008331A1" w:rsidRPr="00013082" w:rsidRDefault="008331A1" w:rsidP="008331A1">
            <w:pPr>
              <w:spacing w:line="200" w:lineRule="exact"/>
              <w:ind w:left="430" w:right="-108"/>
              <w:rPr>
                <w:sz w:val="16"/>
                <w:szCs w:val="16"/>
              </w:rPr>
            </w:pPr>
            <w:r w:rsidRPr="00013082">
              <w:rPr>
                <w:sz w:val="16"/>
                <w:szCs w:val="16"/>
              </w:rPr>
              <w:t>SCB Protect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44D059C6" w14:textId="227B5D74" w:rsidR="008331A1" w:rsidRPr="00013082" w:rsidRDefault="008331A1" w:rsidP="008331A1">
            <w:pPr>
              <w:spacing w:line="200" w:lineRule="exact"/>
              <w:ind w:left="-57" w:right="-130"/>
              <w:rPr>
                <w:sz w:val="16"/>
                <w:szCs w:val="16"/>
              </w:rPr>
            </w:pPr>
            <w:r w:rsidRPr="00013082">
              <w:rPr>
                <w:sz w:val="16"/>
                <w:szCs w:val="16"/>
              </w:rPr>
              <w:t>Insurance broker</w:t>
            </w:r>
          </w:p>
        </w:tc>
        <w:tc>
          <w:tcPr>
            <w:tcW w:w="720" w:type="dxa"/>
          </w:tcPr>
          <w:p w14:paraId="0810D71A" w14:textId="71BCE0DD"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vAlign w:val="bottom"/>
          </w:tcPr>
          <w:p w14:paraId="0918AF94" w14:textId="6B3C1634" w:rsidR="008331A1" w:rsidRPr="00FE3D4F" w:rsidRDefault="008331A1" w:rsidP="008331A1">
            <w:pPr>
              <w:spacing w:line="200" w:lineRule="exact"/>
              <w:ind w:right="-148"/>
              <w:jc w:val="center"/>
              <w:rPr>
                <w:sz w:val="16"/>
                <w:szCs w:val="16"/>
              </w:rPr>
            </w:pPr>
            <w:r w:rsidRPr="008331A1">
              <w:rPr>
                <w:sz w:val="16"/>
                <w:szCs w:val="16"/>
                <w:cs/>
              </w:rPr>
              <w:t>100.0</w:t>
            </w:r>
          </w:p>
        </w:tc>
        <w:tc>
          <w:tcPr>
            <w:tcW w:w="795" w:type="dxa"/>
            <w:shd w:val="clear" w:color="auto" w:fill="auto"/>
            <w:vAlign w:val="bottom"/>
          </w:tcPr>
          <w:p w14:paraId="13147DE9" w14:textId="2D9C65A6" w:rsidR="008331A1" w:rsidRPr="00FE3D4F" w:rsidRDefault="008331A1" w:rsidP="008331A1">
            <w:pPr>
              <w:spacing w:line="200" w:lineRule="exact"/>
              <w:ind w:right="-148"/>
              <w:jc w:val="center"/>
              <w:rPr>
                <w:sz w:val="16"/>
                <w:szCs w:val="16"/>
              </w:rPr>
            </w:pPr>
            <w:r w:rsidRPr="00FE3D4F">
              <w:rPr>
                <w:sz w:val="16"/>
                <w:szCs w:val="16"/>
              </w:rPr>
              <w:t>100.0</w:t>
            </w:r>
          </w:p>
        </w:tc>
        <w:tc>
          <w:tcPr>
            <w:tcW w:w="792" w:type="dxa"/>
            <w:shd w:val="clear" w:color="auto" w:fill="auto"/>
            <w:vAlign w:val="bottom"/>
          </w:tcPr>
          <w:p w14:paraId="142F0F84" w14:textId="0301EEEA" w:rsidR="008331A1" w:rsidRPr="00013082" w:rsidRDefault="008331A1" w:rsidP="008331A1">
            <w:pPr>
              <w:snapToGrid w:val="0"/>
              <w:spacing w:line="200" w:lineRule="exact"/>
              <w:ind w:right="-25"/>
              <w:jc w:val="right"/>
              <w:rPr>
                <w:sz w:val="16"/>
                <w:szCs w:val="16"/>
              </w:rPr>
            </w:pPr>
            <w:r w:rsidRPr="008331A1">
              <w:rPr>
                <w:sz w:val="16"/>
                <w:szCs w:val="16"/>
              </w:rPr>
              <w:t>303</w:t>
            </w:r>
          </w:p>
        </w:tc>
        <w:tc>
          <w:tcPr>
            <w:tcW w:w="792" w:type="dxa"/>
            <w:shd w:val="clear" w:color="auto" w:fill="auto"/>
            <w:vAlign w:val="bottom"/>
          </w:tcPr>
          <w:p w14:paraId="6C72F372" w14:textId="1A9403A5" w:rsidR="008331A1" w:rsidRPr="00013082" w:rsidRDefault="008331A1" w:rsidP="008331A1">
            <w:pPr>
              <w:snapToGrid w:val="0"/>
              <w:spacing w:line="200" w:lineRule="exact"/>
              <w:ind w:right="-25"/>
              <w:jc w:val="right"/>
              <w:rPr>
                <w:sz w:val="16"/>
                <w:szCs w:val="16"/>
              </w:rPr>
            </w:pPr>
            <w:r>
              <w:rPr>
                <w:sz w:val="16"/>
                <w:szCs w:val="16"/>
              </w:rPr>
              <w:t>303</w:t>
            </w:r>
          </w:p>
        </w:tc>
        <w:tc>
          <w:tcPr>
            <w:tcW w:w="792" w:type="dxa"/>
          </w:tcPr>
          <w:p w14:paraId="10F25AF9" w14:textId="643A3AEC"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3C98ADFE" w14:textId="0D7F0582"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8331A1" w:rsidRPr="00013082" w14:paraId="71F09369" w14:textId="77777777" w:rsidTr="00AA758B">
        <w:tc>
          <w:tcPr>
            <w:tcW w:w="3504" w:type="dxa"/>
            <w:shd w:val="clear" w:color="auto" w:fill="auto"/>
          </w:tcPr>
          <w:p w14:paraId="5E156431" w14:textId="0F852118" w:rsidR="008331A1" w:rsidRPr="00013082" w:rsidRDefault="008331A1" w:rsidP="008331A1">
            <w:pPr>
              <w:spacing w:line="200" w:lineRule="exact"/>
              <w:ind w:left="430" w:right="-108"/>
              <w:rPr>
                <w:sz w:val="16"/>
                <w:szCs w:val="16"/>
              </w:rPr>
            </w:pPr>
            <w:r>
              <w:rPr>
                <w:sz w:val="16"/>
                <w:szCs w:val="16"/>
              </w:rPr>
              <w:t>AISCB Co., Ltd.</w:t>
            </w:r>
          </w:p>
        </w:tc>
        <w:tc>
          <w:tcPr>
            <w:tcW w:w="1617" w:type="dxa"/>
            <w:shd w:val="clear" w:color="auto" w:fill="auto"/>
          </w:tcPr>
          <w:p w14:paraId="75B19C6A" w14:textId="66AE70DB" w:rsidR="008331A1" w:rsidRPr="00013082" w:rsidRDefault="008331A1" w:rsidP="008331A1">
            <w:pPr>
              <w:spacing w:line="200" w:lineRule="exact"/>
              <w:ind w:left="-57" w:right="-130"/>
              <w:rPr>
                <w:sz w:val="16"/>
                <w:szCs w:val="16"/>
              </w:rPr>
            </w:pPr>
            <w:r>
              <w:rPr>
                <w:sz w:val="16"/>
                <w:szCs w:val="16"/>
              </w:rPr>
              <w:t>Digital lending</w:t>
            </w:r>
          </w:p>
        </w:tc>
        <w:tc>
          <w:tcPr>
            <w:tcW w:w="720" w:type="dxa"/>
          </w:tcPr>
          <w:p w14:paraId="39CA8EF0" w14:textId="2F5D7CD1" w:rsidR="008331A1" w:rsidRPr="00013082" w:rsidRDefault="008331A1" w:rsidP="008331A1">
            <w:pPr>
              <w:spacing w:line="200" w:lineRule="exact"/>
              <w:ind w:left="-88" w:right="-101"/>
              <w:jc w:val="center"/>
              <w:rPr>
                <w:sz w:val="16"/>
                <w:szCs w:val="16"/>
              </w:rPr>
            </w:pPr>
            <w:r>
              <w:rPr>
                <w:sz w:val="16"/>
                <w:szCs w:val="16"/>
              </w:rPr>
              <w:t>Common</w:t>
            </w:r>
          </w:p>
        </w:tc>
        <w:tc>
          <w:tcPr>
            <w:tcW w:w="792" w:type="dxa"/>
            <w:shd w:val="clear" w:color="auto" w:fill="auto"/>
            <w:vAlign w:val="bottom"/>
          </w:tcPr>
          <w:p w14:paraId="2ADA4D8D" w14:textId="30D16D4A" w:rsidR="008331A1" w:rsidRPr="00FE3D4F" w:rsidRDefault="006A103F" w:rsidP="006A103F">
            <w:pPr>
              <w:spacing w:line="200" w:lineRule="exact"/>
              <w:ind w:right="-148"/>
              <w:jc w:val="center"/>
              <w:rPr>
                <w:sz w:val="16"/>
                <w:szCs w:val="16"/>
              </w:rPr>
            </w:pPr>
            <w:r>
              <w:rPr>
                <w:sz w:val="16"/>
                <w:szCs w:val="16"/>
              </w:rPr>
              <w:t xml:space="preserve">  </w:t>
            </w:r>
            <w:r w:rsidR="008331A1" w:rsidRPr="008331A1">
              <w:rPr>
                <w:sz w:val="16"/>
                <w:szCs w:val="16"/>
              </w:rPr>
              <w:t>50.0</w:t>
            </w:r>
          </w:p>
        </w:tc>
        <w:tc>
          <w:tcPr>
            <w:tcW w:w="795" w:type="dxa"/>
            <w:shd w:val="clear" w:color="auto" w:fill="auto"/>
            <w:vAlign w:val="bottom"/>
          </w:tcPr>
          <w:p w14:paraId="13DDF530" w14:textId="72C07609" w:rsidR="008331A1" w:rsidRPr="00FE3D4F" w:rsidRDefault="008331A1" w:rsidP="008331A1">
            <w:pPr>
              <w:spacing w:line="200" w:lineRule="exact"/>
              <w:ind w:right="-148"/>
              <w:jc w:val="center"/>
              <w:rPr>
                <w:sz w:val="16"/>
                <w:szCs w:val="16"/>
              </w:rPr>
            </w:pPr>
            <w:r>
              <w:rPr>
                <w:sz w:val="16"/>
                <w:szCs w:val="16"/>
              </w:rPr>
              <w:t xml:space="preserve">  50.0</w:t>
            </w:r>
          </w:p>
        </w:tc>
        <w:tc>
          <w:tcPr>
            <w:tcW w:w="792" w:type="dxa"/>
            <w:shd w:val="clear" w:color="auto" w:fill="auto"/>
            <w:vAlign w:val="bottom"/>
          </w:tcPr>
          <w:p w14:paraId="4513F98B" w14:textId="458A5679" w:rsidR="008331A1" w:rsidRPr="00013082" w:rsidRDefault="008331A1" w:rsidP="008331A1">
            <w:pPr>
              <w:snapToGrid w:val="0"/>
              <w:spacing w:line="200" w:lineRule="exact"/>
              <w:ind w:right="-25"/>
              <w:jc w:val="right"/>
              <w:rPr>
                <w:sz w:val="16"/>
                <w:szCs w:val="16"/>
              </w:rPr>
            </w:pPr>
            <w:r w:rsidRPr="008331A1">
              <w:rPr>
                <w:sz w:val="16"/>
                <w:szCs w:val="16"/>
              </w:rPr>
              <w:t>300</w:t>
            </w:r>
          </w:p>
        </w:tc>
        <w:tc>
          <w:tcPr>
            <w:tcW w:w="792" w:type="dxa"/>
            <w:shd w:val="clear" w:color="auto" w:fill="auto"/>
            <w:vAlign w:val="bottom"/>
          </w:tcPr>
          <w:p w14:paraId="2A5931CC" w14:textId="0C2A427C" w:rsidR="008331A1" w:rsidRPr="00966945" w:rsidRDefault="008331A1" w:rsidP="008331A1">
            <w:pPr>
              <w:snapToGrid w:val="0"/>
              <w:spacing w:line="200" w:lineRule="exact"/>
              <w:ind w:right="-25"/>
              <w:jc w:val="right"/>
              <w:rPr>
                <w:rFonts w:cstheme="minorBidi"/>
                <w:sz w:val="16"/>
                <w:szCs w:val="16"/>
              </w:rPr>
            </w:pPr>
            <w:r>
              <w:rPr>
                <w:rFonts w:cstheme="minorBidi"/>
                <w:sz w:val="16"/>
                <w:szCs w:val="16"/>
              </w:rPr>
              <w:t>300</w:t>
            </w:r>
          </w:p>
        </w:tc>
        <w:tc>
          <w:tcPr>
            <w:tcW w:w="792" w:type="dxa"/>
          </w:tcPr>
          <w:p w14:paraId="3AD832F4" w14:textId="28F359C2"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13279E4C" w14:textId="4BBDF154"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8331A1" w:rsidRPr="00013082" w14:paraId="1547E985" w14:textId="77777777" w:rsidTr="00AA758B">
        <w:tc>
          <w:tcPr>
            <w:tcW w:w="3504" w:type="dxa"/>
            <w:shd w:val="clear" w:color="auto" w:fill="auto"/>
          </w:tcPr>
          <w:p w14:paraId="50A136A2" w14:textId="3E4EFD8F" w:rsidR="008331A1" w:rsidRPr="00013082" w:rsidRDefault="008331A1" w:rsidP="008331A1">
            <w:pPr>
              <w:spacing w:line="200" w:lineRule="exact"/>
              <w:ind w:left="898" w:right="-25" w:hanging="474"/>
              <w:rPr>
                <w:sz w:val="16"/>
                <w:szCs w:val="16"/>
              </w:rPr>
            </w:pPr>
            <w:r w:rsidRPr="00013082">
              <w:rPr>
                <w:sz w:val="16"/>
                <w:szCs w:val="16"/>
              </w:rPr>
              <w:t>SCB Asset Management Co</w:t>
            </w:r>
            <w:r w:rsidRPr="00013082">
              <w:rPr>
                <w:sz w:val="16"/>
                <w:szCs w:val="16"/>
                <w:cs/>
              </w:rPr>
              <w:t>.</w:t>
            </w:r>
            <w:r w:rsidRPr="00013082">
              <w:rPr>
                <w:sz w:val="16"/>
                <w:szCs w:val="16"/>
              </w:rPr>
              <w:t>, Ltd</w:t>
            </w:r>
            <w:r w:rsidRPr="00013082">
              <w:rPr>
                <w:sz w:val="16"/>
                <w:szCs w:val="16"/>
                <w:cs/>
              </w:rPr>
              <w:t xml:space="preserve">. </w:t>
            </w:r>
          </w:p>
        </w:tc>
        <w:tc>
          <w:tcPr>
            <w:tcW w:w="1617" w:type="dxa"/>
            <w:shd w:val="clear" w:color="auto" w:fill="auto"/>
          </w:tcPr>
          <w:p w14:paraId="53B9BF84" w14:textId="77777777" w:rsidR="008331A1" w:rsidRPr="00013082" w:rsidRDefault="008331A1" w:rsidP="008331A1">
            <w:pPr>
              <w:spacing w:line="200" w:lineRule="exact"/>
              <w:ind w:left="-57" w:right="-130"/>
              <w:rPr>
                <w:sz w:val="16"/>
                <w:szCs w:val="16"/>
              </w:rPr>
            </w:pPr>
            <w:r w:rsidRPr="00013082">
              <w:rPr>
                <w:sz w:val="16"/>
                <w:szCs w:val="16"/>
              </w:rPr>
              <w:t>Asset management</w:t>
            </w:r>
          </w:p>
        </w:tc>
        <w:tc>
          <w:tcPr>
            <w:tcW w:w="720" w:type="dxa"/>
          </w:tcPr>
          <w:p w14:paraId="17F4FC8E" w14:textId="77777777" w:rsidR="008331A1" w:rsidRPr="00013082" w:rsidRDefault="008331A1" w:rsidP="008331A1">
            <w:pPr>
              <w:spacing w:line="200" w:lineRule="exact"/>
              <w:ind w:left="-88" w:right="-101"/>
              <w:jc w:val="center"/>
              <w:rPr>
                <w:sz w:val="16"/>
                <w:szCs w:val="16"/>
              </w:rPr>
            </w:pPr>
            <w:r w:rsidRPr="00013082">
              <w:rPr>
                <w:sz w:val="16"/>
                <w:szCs w:val="16"/>
              </w:rPr>
              <w:t>Common</w:t>
            </w:r>
          </w:p>
        </w:tc>
        <w:tc>
          <w:tcPr>
            <w:tcW w:w="792" w:type="dxa"/>
            <w:shd w:val="clear" w:color="auto" w:fill="auto"/>
            <w:vAlign w:val="center"/>
          </w:tcPr>
          <w:p w14:paraId="2C897FA5" w14:textId="2295B779" w:rsidR="008331A1" w:rsidRPr="00013082" w:rsidRDefault="008331A1" w:rsidP="006A103F">
            <w:pPr>
              <w:tabs>
                <w:tab w:val="decimal" w:pos="433"/>
              </w:tabs>
              <w:spacing w:line="200" w:lineRule="exact"/>
              <w:ind w:right="-25"/>
              <w:rPr>
                <w:sz w:val="16"/>
                <w:szCs w:val="16"/>
              </w:rPr>
            </w:pPr>
            <w:r w:rsidRPr="008331A1">
              <w:rPr>
                <w:sz w:val="16"/>
                <w:szCs w:val="16"/>
              </w:rPr>
              <w:t>100.0</w:t>
            </w:r>
          </w:p>
        </w:tc>
        <w:tc>
          <w:tcPr>
            <w:tcW w:w="795" w:type="dxa"/>
            <w:shd w:val="clear" w:color="auto" w:fill="auto"/>
            <w:vAlign w:val="center"/>
          </w:tcPr>
          <w:p w14:paraId="31F2AF4A" w14:textId="77777777" w:rsidR="008331A1" w:rsidRPr="00013082" w:rsidRDefault="008331A1" w:rsidP="008331A1">
            <w:pPr>
              <w:spacing w:line="200" w:lineRule="exact"/>
              <w:ind w:right="-148"/>
              <w:jc w:val="center"/>
              <w:rPr>
                <w:sz w:val="16"/>
                <w:szCs w:val="16"/>
              </w:rPr>
            </w:pPr>
            <w:r w:rsidRPr="00013082">
              <w:rPr>
                <w:sz w:val="16"/>
                <w:szCs w:val="16"/>
              </w:rPr>
              <w:t>100.0</w:t>
            </w:r>
          </w:p>
        </w:tc>
        <w:tc>
          <w:tcPr>
            <w:tcW w:w="792" w:type="dxa"/>
            <w:shd w:val="clear" w:color="auto" w:fill="auto"/>
            <w:vAlign w:val="center"/>
          </w:tcPr>
          <w:p w14:paraId="463B7543" w14:textId="232A6B02" w:rsidR="008331A1" w:rsidRPr="00013082" w:rsidRDefault="008331A1" w:rsidP="008331A1">
            <w:pPr>
              <w:snapToGrid w:val="0"/>
              <w:spacing w:line="200" w:lineRule="exact"/>
              <w:ind w:right="-25"/>
              <w:jc w:val="right"/>
              <w:rPr>
                <w:sz w:val="16"/>
                <w:szCs w:val="16"/>
              </w:rPr>
            </w:pPr>
            <w:r w:rsidRPr="008331A1">
              <w:rPr>
                <w:sz w:val="16"/>
                <w:szCs w:val="16"/>
              </w:rPr>
              <w:t>222</w:t>
            </w:r>
          </w:p>
        </w:tc>
        <w:tc>
          <w:tcPr>
            <w:tcW w:w="792" w:type="dxa"/>
            <w:shd w:val="clear" w:color="auto" w:fill="auto"/>
            <w:vAlign w:val="center"/>
          </w:tcPr>
          <w:p w14:paraId="720E5AD6" w14:textId="77777777" w:rsidR="008331A1" w:rsidRPr="00013082" w:rsidRDefault="008331A1" w:rsidP="008331A1">
            <w:pPr>
              <w:snapToGrid w:val="0"/>
              <w:spacing w:line="200" w:lineRule="exact"/>
              <w:ind w:right="-25"/>
              <w:jc w:val="right"/>
              <w:rPr>
                <w:sz w:val="16"/>
                <w:szCs w:val="16"/>
              </w:rPr>
            </w:pPr>
            <w:r w:rsidRPr="00013082">
              <w:rPr>
                <w:sz w:val="16"/>
                <w:szCs w:val="16"/>
              </w:rPr>
              <w:t>222</w:t>
            </w:r>
          </w:p>
        </w:tc>
        <w:tc>
          <w:tcPr>
            <w:tcW w:w="792" w:type="dxa"/>
          </w:tcPr>
          <w:p w14:paraId="2BBFB93B" w14:textId="1AC74224"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7531DF14" w14:textId="597412E7"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8331A1" w:rsidRPr="00823C83" w14:paraId="1F70D4FB" w14:textId="77777777" w:rsidTr="001D644D">
        <w:tc>
          <w:tcPr>
            <w:tcW w:w="3504" w:type="dxa"/>
            <w:shd w:val="clear" w:color="auto" w:fill="auto"/>
          </w:tcPr>
          <w:p w14:paraId="067EE209" w14:textId="77777777" w:rsidR="008331A1" w:rsidRPr="00013082" w:rsidRDefault="008331A1" w:rsidP="008331A1">
            <w:pPr>
              <w:spacing w:line="200" w:lineRule="exact"/>
              <w:ind w:left="430" w:right="-108"/>
              <w:rPr>
                <w:b/>
                <w:bCs/>
                <w:sz w:val="16"/>
                <w:szCs w:val="16"/>
              </w:rPr>
            </w:pPr>
            <w:proofErr w:type="spellStart"/>
            <w:r w:rsidRPr="00013082">
              <w:rPr>
                <w:sz w:val="16"/>
                <w:szCs w:val="16"/>
              </w:rPr>
              <w:t>Rutchayothin</w:t>
            </w:r>
            <w:proofErr w:type="spellEnd"/>
            <w:r w:rsidRPr="00013082">
              <w:rPr>
                <w:sz w:val="16"/>
                <w:szCs w:val="16"/>
                <w:cs/>
              </w:rPr>
              <w:t xml:space="preserve"> </w:t>
            </w:r>
            <w:r w:rsidRPr="00013082">
              <w:rPr>
                <w:sz w:val="16"/>
                <w:szCs w:val="16"/>
              </w:rPr>
              <w:t>Assets Management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4CB22CAA" w14:textId="77777777" w:rsidR="008331A1" w:rsidRPr="00013082" w:rsidRDefault="008331A1" w:rsidP="008331A1">
            <w:pPr>
              <w:spacing w:line="200" w:lineRule="exact"/>
              <w:ind w:left="-57" w:right="-130"/>
              <w:rPr>
                <w:sz w:val="16"/>
                <w:szCs w:val="16"/>
              </w:rPr>
            </w:pPr>
            <w:r w:rsidRPr="00013082">
              <w:rPr>
                <w:sz w:val="16"/>
                <w:szCs w:val="16"/>
              </w:rPr>
              <w:t>Asset management</w:t>
            </w:r>
          </w:p>
        </w:tc>
        <w:tc>
          <w:tcPr>
            <w:tcW w:w="720" w:type="dxa"/>
          </w:tcPr>
          <w:p w14:paraId="6A6854D7" w14:textId="77777777" w:rsidR="008331A1" w:rsidRPr="00013082" w:rsidRDefault="008331A1" w:rsidP="008331A1">
            <w:pPr>
              <w:spacing w:line="200" w:lineRule="exact"/>
              <w:ind w:left="-57" w:right="-130"/>
              <w:rPr>
                <w:sz w:val="16"/>
                <w:szCs w:val="16"/>
              </w:rPr>
            </w:pPr>
            <w:r w:rsidRPr="00013082">
              <w:rPr>
                <w:sz w:val="16"/>
                <w:szCs w:val="16"/>
              </w:rPr>
              <w:t>Common</w:t>
            </w:r>
          </w:p>
        </w:tc>
        <w:tc>
          <w:tcPr>
            <w:tcW w:w="792" w:type="dxa"/>
            <w:shd w:val="clear" w:color="auto" w:fill="auto"/>
            <w:vAlign w:val="center"/>
          </w:tcPr>
          <w:p w14:paraId="3F8BA934" w14:textId="549B5BDA" w:rsidR="008331A1" w:rsidRPr="00013082" w:rsidRDefault="006A103F" w:rsidP="006A103F">
            <w:pPr>
              <w:tabs>
                <w:tab w:val="decimal" w:pos="0"/>
              </w:tabs>
              <w:spacing w:line="200" w:lineRule="exact"/>
              <w:ind w:right="-25"/>
              <w:jc w:val="center"/>
              <w:rPr>
                <w:sz w:val="16"/>
                <w:szCs w:val="16"/>
              </w:rPr>
            </w:pPr>
            <w:r>
              <w:rPr>
                <w:sz w:val="16"/>
                <w:szCs w:val="16"/>
              </w:rPr>
              <w:t xml:space="preserve">    </w:t>
            </w:r>
            <w:r w:rsidR="008331A1" w:rsidRPr="008331A1">
              <w:rPr>
                <w:sz w:val="16"/>
                <w:szCs w:val="16"/>
              </w:rPr>
              <w:t>100.0</w:t>
            </w:r>
          </w:p>
        </w:tc>
        <w:tc>
          <w:tcPr>
            <w:tcW w:w="795" w:type="dxa"/>
            <w:shd w:val="clear" w:color="auto" w:fill="auto"/>
            <w:vAlign w:val="center"/>
          </w:tcPr>
          <w:p w14:paraId="6BE6F559" w14:textId="77777777" w:rsidR="008331A1" w:rsidRPr="00013082" w:rsidRDefault="008331A1" w:rsidP="008331A1">
            <w:pPr>
              <w:spacing w:line="200" w:lineRule="exact"/>
              <w:ind w:right="-148"/>
              <w:jc w:val="center"/>
              <w:rPr>
                <w:sz w:val="16"/>
                <w:szCs w:val="16"/>
              </w:rPr>
            </w:pPr>
            <w:r w:rsidRPr="00FE3D4F">
              <w:rPr>
                <w:sz w:val="16"/>
                <w:szCs w:val="16"/>
              </w:rPr>
              <w:t>100.0</w:t>
            </w:r>
          </w:p>
        </w:tc>
        <w:tc>
          <w:tcPr>
            <w:tcW w:w="792" w:type="dxa"/>
            <w:shd w:val="clear" w:color="auto" w:fill="auto"/>
            <w:vAlign w:val="center"/>
          </w:tcPr>
          <w:p w14:paraId="165F3FC9" w14:textId="528D4658" w:rsidR="008331A1" w:rsidRPr="00013082" w:rsidRDefault="008331A1" w:rsidP="008331A1">
            <w:pPr>
              <w:snapToGrid w:val="0"/>
              <w:spacing w:line="200" w:lineRule="exact"/>
              <w:ind w:right="-25"/>
              <w:jc w:val="right"/>
              <w:rPr>
                <w:sz w:val="16"/>
                <w:szCs w:val="16"/>
              </w:rPr>
            </w:pPr>
            <w:r w:rsidRPr="008331A1">
              <w:rPr>
                <w:sz w:val="16"/>
                <w:szCs w:val="16"/>
              </w:rPr>
              <w:t>25</w:t>
            </w:r>
          </w:p>
        </w:tc>
        <w:tc>
          <w:tcPr>
            <w:tcW w:w="792" w:type="dxa"/>
            <w:shd w:val="clear" w:color="auto" w:fill="auto"/>
            <w:vAlign w:val="center"/>
          </w:tcPr>
          <w:p w14:paraId="5F1EBD96" w14:textId="77777777" w:rsidR="008331A1" w:rsidRPr="00013082" w:rsidRDefault="008331A1" w:rsidP="008331A1">
            <w:pPr>
              <w:snapToGrid w:val="0"/>
              <w:spacing w:line="200" w:lineRule="exact"/>
              <w:ind w:right="-25"/>
              <w:jc w:val="right"/>
              <w:rPr>
                <w:sz w:val="16"/>
                <w:szCs w:val="16"/>
              </w:rPr>
            </w:pPr>
            <w:r w:rsidRPr="00013082">
              <w:rPr>
                <w:sz w:val="16"/>
                <w:szCs w:val="16"/>
              </w:rPr>
              <w:t>25</w:t>
            </w:r>
          </w:p>
        </w:tc>
        <w:tc>
          <w:tcPr>
            <w:tcW w:w="792" w:type="dxa"/>
          </w:tcPr>
          <w:p w14:paraId="395C0CD8" w14:textId="4D233C6A" w:rsidR="008331A1" w:rsidRPr="00355B28"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1B657CC8" w14:textId="77777777" w:rsidR="008331A1" w:rsidRPr="00355B28" w:rsidRDefault="008331A1" w:rsidP="008331A1">
            <w:pPr>
              <w:tabs>
                <w:tab w:val="decimal" w:pos="340"/>
              </w:tabs>
              <w:spacing w:line="200" w:lineRule="exact"/>
              <w:ind w:right="-12"/>
              <w:rPr>
                <w:sz w:val="16"/>
                <w:szCs w:val="16"/>
              </w:rPr>
            </w:pPr>
            <w:r w:rsidRPr="00013082">
              <w:rPr>
                <w:sz w:val="16"/>
                <w:szCs w:val="16"/>
              </w:rPr>
              <w:t>-</w:t>
            </w:r>
          </w:p>
        </w:tc>
      </w:tr>
      <w:tr w:rsidR="008331A1" w:rsidRPr="00823C83" w14:paraId="5DA8928D" w14:textId="77777777" w:rsidTr="001D644D">
        <w:tc>
          <w:tcPr>
            <w:tcW w:w="3504" w:type="dxa"/>
            <w:shd w:val="clear" w:color="auto" w:fill="auto"/>
          </w:tcPr>
          <w:p w14:paraId="46A7703C" w14:textId="77777777" w:rsidR="008331A1" w:rsidRPr="00013082" w:rsidRDefault="008331A1" w:rsidP="008331A1">
            <w:pPr>
              <w:spacing w:line="200" w:lineRule="exact"/>
              <w:ind w:left="430" w:right="-108"/>
              <w:rPr>
                <w:sz w:val="16"/>
                <w:szCs w:val="16"/>
              </w:rPr>
            </w:pPr>
            <w:r w:rsidRPr="00013082">
              <w:rPr>
                <w:sz w:val="16"/>
                <w:szCs w:val="16"/>
              </w:rPr>
              <w:t>SCB Plus Co</w:t>
            </w:r>
            <w:r w:rsidRPr="00013082">
              <w:rPr>
                <w:sz w:val="16"/>
                <w:szCs w:val="16"/>
                <w:cs/>
              </w:rPr>
              <w:t>.</w:t>
            </w:r>
            <w:r w:rsidRPr="00013082">
              <w:rPr>
                <w:sz w:val="16"/>
                <w:szCs w:val="16"/>
              </w:rPr>
              <w:t>, Ltd</w:t>
            </w:r>
            <w:r w:rsidRPr="00013082">
              <w:rPr>
                <w:sz w:val="16"/>
                <w:szCs w:val="16"/>
                <w:cs/>
              </w:rPr>
              <w:t>.</w:t>
            </w:r>
          </w:p>
        </w:tc>
        <w:tc>
          <w:tcPr>
            <w:tcW w:w="1617" w:type="dxa"/>
            <w:shd w:val="clear" w:color="auto" w:fill="auto"/>
          </w:tcPr>
          <w:p w14:paraId="2089797A" w14:textId="77777777" w:rsidR="008331A1" w:rsidRPr="00013082" w:rsidRDefault="008331A1" w:rsidP="008331A1">
            <w:pPr>
              <w:spacing w:line="200" w:lineRule="exact"/>
              <w:ind w:left="-57" w:right="-130"/>
              <w:rPr>
                <w:sz w:val="16"/>
                <w:szCs w:val="16"/>
              </w:rPr>
            </w:pPr>
            <w:r w:rsidRPr="00013082">
              <w:rPr>
                <w:sz w:val="16"/>
                <w:szCs w:val="16"/>
              </w:rPr>
              <w:t xml:space="preserve">Collection </w:t>
            </w:r>
          </w:p>
        </w:tc>
        <w:tc>
          <w:tcPr>
            <w:tcW w:w="720" w:type="dxa"/>
          </w:tcPr>
          <w:p w14:paraId="55060254" w14:textId="77777777" w:rsidR="008331A1" w:rsidRPr="00013082" w:rsidRDefault="008331A1" w:rsidP="008331A1">
            <w:pPr>
              <w:spacing w:line="200" w:lineRule="exact"/>
              <w:ind w:left="-57" w:right="-130"/>
              <w:rPr>
                <w:sz w:val="16"/>
                <w:szCs w:val="16"/>
              </w:rPr>
            </w:pPr>
            <w:r w:rsidRPr="00013082">
              <w:rPr>
                <w:sz w:val="16"/>
                <w:szCs w:val="16"/>
              </w:rPr>
              <w:t>Common</w:t>
            </w:r>
          </w:p>
        </w:tc>
        <w:tc>
          <w:tcPr>
            <w:tcW w:w="792" w:type="dxa"/>
            <w:shd w:val="clear" w:color="auto" w:fill="auto"/>
            <w:vAlign w:val="bottom"/>
          </w:tcPr>
          <w:p w14:paraId="62943584" w14:textId="7EF54694" w:rsidR="008331A1" w:rsidRPr="00FE3D4F" w:rsidRDefault="006A103F" w:rsidP="006A103F">
            <w:pPr>
              <w:tabs>
                <w:tab w:val="decimal" w:pos="0"/>
              </w:tabs>
              <w:spacing w:line="200" w:lineRule="exact"/>
              <w:ind w:right="-8"/>
              <w:jc w:val="center"/>
              <w:rPr>
                <w:sz w:val="16"/>
                <w:szCs w:val="16"/>
              </w:rPr>
            </w:pPr>
            <w:r>
              <w:rPr>
                <w:sz w:val="16"/>
                <w:szCs w:val="16"/>
              </w:rPr>
              <w:t xml:space="preserve">     </w:t>
            </w:r>
            <w:r w:rsidR="008331A1" w:rsidRPr="008331A1">
              <w:rPr>
                <w:sz w:val="16"/>
                <w:szCs w:val="16"/>
              </w:rPr>
              <w:t>100.0</w:t>
            </w:r>
          </w:p>
        </w:tc>
        <w:tc>
          <w:tcPr>
            <w:tcW w:w="795" w:type="dxa"/>
            <w:shd w:val="clear" w:color="auto" w:fill="auto"/>
            <w:vAlign w:val="bottom"/>
          </w:tcPr>
          <w:p w14:paraId="6AD60375" w14:textId="77777777" w:rsidR="008331A1" w:rsidRPr="00FE3D4F" w:rsidRDefault="008331A1" w:rsidP="008331A1">
            <w:pPr>
              <w:spacing w:line="200" w:lineRule="exact"/>
              <w:ind w:right="-148"/>
              <w:jc w:val="center"/>
              <w:rPr>
                <w:sz w:val="16"/>
                <w:szCs w:val="16"/>
              </w:rPr>
            </w:pPr>
            <w:r w:rsidRPr="00FE3D4F">
              <w:rPr>
                <w:sz w:val="16"/>
                <w:szCs w:val="16"/>
              </w:rPr>
              <w:t>100.0</w:t>
            </w:r>
          </w:p>
        </w:tc>
        <w:tc>
          <w:tcPr>
            <w:tcW w:w="792" w:type="dxa"/>
            <w:shd w:val="clear" w:color="auto" w:fill="auto"/>
            <w:vAlign w:val="center"/>
          </w:tcPr>
          <w:p w14:paraId="2F4F9F09" w14:textId="57676F02" w:rsidR="008331A1" w:rsidRPr="00013082" w:rsidRDefault="008331A1" w:rsidP="008331A1">
            <w:pPr>
              <w:snapToGrid w:val="0"/>
              <w:spacing w:line="200" w:lineRule="exact"/>
              <w:ind w:right="-25"/>
              <w:jc w:val="right"/>
              <w:rPr>
                <w:sz w:val="16"/>
                <w:szCs w:val="16"/>
              </w:rPr>
            </w:pPr>
            <w:r w:rsidRPr="008331A1">
              <w:rPr>
                <w:sz w:val="16"/>
                <w:szCs w:val="16"/>
              </w:rPr>
              <w:t>1</w:t>
            </w:r>
          </w:p>
        </w:tc>
        <w:tc>
          <w:tcPr>
            <w:tcW w:w="792" w:type="dxa"/>
            <w:shd w:val="clear" w:color="auto" w:fill="auto"/>
            <w:vAlign w:val="center"/>
          </w:tcPr>
          <w:p w14:paraId="1C94D5BE" w14:textId="77777777" w:rsidR="008331A1" w:rsidRPr="00013082" w:rsidRDefault="008331A1" w:rsidP="008331A1">
            <w:pPr>
              <w:snapToGrid w:val="0"/>
              <w:spacing w:line="200" w:lineRule="exact"/>
              <w:ind w:right="-25"/>
              <w:jc w:val="right"/>
              <w:rPr>
                <w:sz w:val="16"/>
                <w:szCs w:val="16"/>
              </w:rPr>
            </w:pPr>
            <w:r w:rsidRPr="00013082">
              <w:rPr>
                <w:sz w:val="16"/>
                <w:szCs w:val="16"/>
              </w:rPr>
              <w:t>1</w:t>
            </w:r>
          </w:p>
        </w:tc>
        <w:tc>
          <w:tcPr>
            <w:tcW w:w="792" w:type="dxa"/>
          </w:tcPr>
          <w:p w14:paraId="14D899B7" w14:textId="5BD179E2" w:rsidR="008331A1" w:rsidRPr="00013082" w:rsidRDefault="008331A1" w:rsidP="008331A1">
            <w:pPr>
              <w:tabs>
                <w:tab w:val="decimal" w:pos="340"/>
              </w:tabs>
              <w:spacing w:line="200" w:lineRule="exact"/>
              <w:ind w:right="-12"/>
              <w:rPr>
                <w:sz w:val="16"/>
                <w:szCs w:val="16"/>
              </w:rPr>
            </w:pPr>
            <w:r w:rsidRPr="00013082">
              <w:rPr>
                <w:sz w:val="16"/>
                <w:szCs w:val="16"/>
              </w:rPr>
              <w:t>-</w:t>
            </w:r>
          </w:p>
        </w:tc>
        <w:tc>
          <w:tcPr>
            <w:tcW w:w="796" w:type="dxa"/>
          </w:tcPr>
          <w:p w14:paraId="548DC417" w14:textId="77777777" w:rsidR="008331A1" w:rsidRPr="00013082" w:rsidRDefault="008331A1" w:rsidP="008331A1">
            <w:pPr>
              <w:tabs>
                <w:tab w:val="decimal" w:pos="340"/>
              </w:tabs>
              <w:spacing w:line="200" w:lineRule="exact"/>
              <w:ind w:right="-12"/>
              <w:rPr>
                <w:sz w:val="16"/>
                <w:szCs w:val="16"/>
              </w:rPr>
            </w:pPr>
            <w:r w:rsidRPr="00013082">
              <w:rPr>
                <w:sz w:val="16"/>
                <w:szCs w:val="16"/>
              </w:rPr>
              <w:t>-</w:t>
            </w:r>
          </w:p>
        </w:tc>
      </w:tr>
      <w:tr w:rsidR="008331A1" w:rsidRPr="00013082" w14:paraId="17DFC796" w14:textId="77777777" w:rsidTr="00AA758B">
        <w:tc>
          <w:tcPr>
            <w:tcW w:w="3504" w:type="dxa"/>
            <w:shd w:val="clear" w:color="auto" w:fill="auto"/>
          </w:tcPr>
          <w:p w14:paraId="02D6527C" w14:textId="5113A51A" w:rsidR="008331A1" w:rsidRPr="00013082" w:rsidRDefault="008331A1" w:rsidP="008331A1">
            <w:pPr>
              <w:spacing w:line="200" w:lineRule="exact"/>
              <w:ind w:left="898" w:right="-25" w:hanging="474"/>
              <w:rPr>
                <w:sz w:val="16"/>
                <w:szCs w:val="16"/>
              </w:rPr>
            </w:pPr>
          </w:p>
        </w:tc>
        <w:tc>
          <w:tcPr>
            <w:tcW w:w="1617" w:type="dxa"/>
            <w:shd w:val="clear" w:color="auto" w:fill="auto"/>
          </w:tcPr>
          <w:p w14:paraId="7327173E" w14:textId="1B135E41" w:rsidR="008331A1" w:rsidRPr="00013082" w:rsidRDefault="008331A1" w:rsidP="008331A1">
            <w:pPr>
              <w:spacing w:line="200" w:lineRule="exact"/>
              <w:ind w:left="-57" w:right="-130"/>
              <w:rPr>
                <w:sz w:val="16"/>
                <w:szCs w:val="16"/>
              </w:rPr>
            </w:pPr>
          </w:p>
        </w:tc>
        <w:tc>
          <w:tcPr>
            <w:tcW w:w="720" w:type="dxa"/>
          </w:tcPr>
          <w:p w14:paraId="3DB38835" w14:textId="3A52F1CF" w:rsidR="008331A1" w:rsidRPr="00013082" w:rsidRDefault="008331A1" w:rsidP="008331A1">
            <w:pPr>
              <w:spacing w:line="200" w:lineRule="exact"/>
              <w:ind w:left="-88" w:right="-101"/>
              <w:jc w:val="center"/>
              <w:rPr>
                <w:sz w:val="16"/>
                <w:szCs w:val="16"/>
              </w:rPr>
            </w:pPr>
          </w:p>
        </w:tc>
        <w:tc>
          <w:tcPr>
            <w:tcW w:w="792" w:type="dxa"/>
            <w:shd w:val="clear" w:color="auto" w:fill="auto"/>
            <w:vAlign w:val="bottom"/>
          </w:tcPr>
          <w:p w14:paraId="2B7D2C33" w14:textId="2A2BC42C" w:rsidR="008331A1" w:rsidRPr="00013082" w:rsidRDefault="008331A1" w:rsidP="008331A1">
            <w:pPr>
              <w:tabs>
                <w:tab w:val="decimal" w:pos="394"/>
              </w:tabs>
              <w:spacing w:line="200" w:lineRule="exact"/>
              <w:ind w:right="-25"/>
              <w:rPr>
                <w:sz w:val="16"/>
                <w:szCs w:val="16"/>
              </w:rPr>
            </w:pPr>
          </w:p>
        </w:tc>
        <w:tc>
          <w:tcPr>
            <w:tcW w:w="795" w:type="dxa"/>
            <w:shd w:val="clear" w:color="auto" w:fill="auto"/>
            <w:vAlign w:val="bottom"/>
          </w:tcPr>
          <w:p w14:paraId="7C157D49" w14:textId="14D0D298" w:rsidR="008331A1" w:rsidRPr="00013082" w:rsidRDefault="008331A1" w:rsidP="008331A1">
            <w:pPr>
              <w:spacing w:line="200" w:lineRule="exact"/>
              <w:ind w:right="-25"/>
              <w:jc w:val="center"/>
              <w:rPr>
                <w:sz w:val="16"/>
                <w:szCs w:val="16"/>
              </w:rPr>
            </w:pPr>
          </w:p>
        </w:tc>
        <w:tc>
          <w:tcPr>
            <w:tcW w:w="792" w:type="dxa"/>
            <w:shd w:val="clear" w:color="auto" w:fill="auto"/>
            <w:vAlign w:val="center"/>
          </w:tcPr>
          <w:p w14:paraId="5F7454C6" w14:textId="19C0CEF8" w:rsidR="008331A1" w:rsidRPr="00013082" w:rsidRDefault="008331A1" w:rsidP="008331A1">
            <w:pPr>
              <w:snapToGrid w:val="0"/>
              <w:spacing w:line="200" w:lineRule="exact"/>
              <w:ind w:right="-25"/>
              <w:jc w:val="right"/>
              <w:rPr>
                <w:sz w:val="16"/>
                <w:szCs w:val="16"/>
              </w:rPr>
            </w:pPr>
          </w:p>
        </w:tc>
        <w:tc>
          <w:tcPr>
            <w:tcW w:w="792" w:type="dxa"/>
            <w:shd w:val="clear" w:color="auto" w:fill="auto"/>
            <w:vAlign w:val="center"/>
          </w:tcPr>
          <w:p w14:paraId="0CE5287E" w14:textId="129689DF" w:rsidR="008331A1" w:rsidRPr="00013082" w:rsidRDefault="008331A1" w:rsidP="008331A1">
            <w:pPr>
              <w:snapToGrid w:val="0"/>
              <w:spacing w:line="200" w:lineRule="exact"/>
              <w:ind w:right="-25"/>
              <w:jc w:val="right"/>
              <w:rPr>
                <w:sz w:val="16"/>
                <w:szCs w:val="16"/>
              </w:rPr>
            </w:pPr>
          </w:p>
        </w:tc>
        <w:tc>
          <w:tcPr>
            <w:tcW w:w="792" w:type="dxa"/>
          </w:tcPr>
          <w:p w14:paraId="4E4F2737" w14:textId="06BE323E" w:rsidR="008331A1" w:rsidRPr="00013082" w:rsidRDefault="008331A1" w:rsidP="008331A1">
            <w:pPr>
              <w:tabs>
                <w:tab w:val="decimal" w:pos="438"/>
              </w:tabs>
              <w:snapToGrid w:val="0"/>
              <w:spacing w:line="200" w:lineRule="exact"/>
              <w:ind w:right="-25"/>
              <w:rPr>
                <w:sz w:val="16"/>
                <w:szCs w:val="16"/>
              </w:rPr>
            </w:pPr>
          </w:p>
        </w:tc>
        <w:tc>
          <w:tcPr>
            <w:tcW w:w="796" w:type="dxa"/>
          </w:tcPr>
          <w:p w14:paraId="4DA040B9" w14:textId="1C94C8FE" w:rsidR="008331A1" w:rsidRPr="00013082" w:rsidRDefault="008331A1" w:rsidP="008331A1">
            <w:pPr>
              <w:tabs>
                <w:tab w:val="decimal" w:pos="340"/>
              </w:tabs>
              <w:spacing w:line="200" w:lineRule="exact"/>
              <w:ind w:right="-12"/>
              <w:rPr>
                <w:sz w:val="16"/>
                <w:szCs w:val="16"/>
              </w:rPr>
            </w:pPr>
          </w:p>
        </w:tc>
      </w:tr>
      <w:tr w:rsidR="008331A1" w:rsidRPr="00013082" w14:paraId="41EB45A6" w14:textId="77777777" w:rsidTr="00AA758B">
        <w:tc>
          <w:tcPr>
            <w:tcW w:w="3504" w:type="dxa"/>
            <w:shd w:val="clear" w:color="auto" w:fill="auto"/>
          </w:tcPr>
          <w:p w14:paraId="44F104DE" w14:textId="06301FD0" w:rsidR="008331A1" w:rsidRPr="00013082" w:rsidRDefault="008331A1" w:rsidP="008331A1">
            <w:pPr>
              <w:spacing w:line="200" w:lineRule="exact"/>
              <w:ind w:left="430" w:right="-108"/>
              <w:rPr>
                <w:sz w:val="16"/>
                <w:szCs w:val="16"/>
              </w:rPr>
            </w:pPr>
          </w:p>
        </w:tc>
        <w:tc>
          <w:tcPr>
            <w:tcW w:w="1617" w:type="dxa"/>
            <w:shd w:val="clear" w:color="auto" w:fill="auto"/>
          </w:tcPr>
          <w:p w14:paraId="6D549302" w14:textId="0EB30E16" w:rsidR="008331A1" w:rsidRPr="00013082" w:rsidRDefault="008331A1" w:rsidP="008331A1">
            <w:pPr>
              <w:spacing w:line="200" w:lineRule="exact"/>
              <w:ind w:left="-57" w:right="-130"/>
              <w:rPr>
                <w:sz w:val="16"/>
                <w:szCs w:val="16"/>
              </w:rPr>
            </w:pPr>
          </w:p>
        </w:tc>
        <w:tc>
          <w:tcPr>
            <w:tcW w:w="720" w:type="dxa"/>
          </w:tcPr>
          <w:p w14:paraId="6098B62D" w14:textId="1B1EFBEA" w:rsidR="008331A1" w:rsidRPr="00013082" w:rsidRDefault="008331A1" w:rsidP="008331A1">
            <w:pPr>
              <w:spacing w:line="200" w:lineRule="exact"/>
              <w:ind w:left="-88" w:right="-101"/>
              <w:jc w:val="center"/>
              <w:rPr>
                <w:sz w:val="16"/>
                <w:szCs w:val="16"/>
              </w:rPr>
            </w:pPr>
          </w:p>
        </w:tc>
        <w:tc>
          <w:tcPr>
            <w:tcW w:w="792" w:type="dxa"/>
            <w:shd w:val="clear" w:color="auto" w:fill="auto"/>
            <w:vAlign w:val="center"/>
          </w:tcPr>
          <w:p w14:paraId="5D91BF54" w14:textId="3C9AD660" w:rsidR="008331A1" w:rsidRPr="00013082" w:rsidRDefault="008331A1" w:rsidP="008331A1">
            <w:pPr>
              <w:tabs>
                <w:tab w:val="decimal" w:pos="394"/>
              </w:tabs>
              <w:spacing w:line="200" w:lineRule="exact"/>
              <w:ind w:right="-25"/>
              <w:rPr>
                <w:sz w:val="16"/>
                <w:szCs w:val="16"/>
                <w:lang w:val="en-GB"/>
              </w:rPr>
            </w:pPr>
          </w:p>
        </w:tc>
        <w:tc>
          <w:tcPr>
            <w:tcW w:w="795" w:type="dxa"/>
            <w:shd w:val="clear" w:color="auto" w:fill="auto"/>
            <w:vAlign w:val="center"/>
          </w:tcPr>
          <w:p w14:paraId="3B65D155" w14:textId="3AC898CD" w:rsidR="008331A1" w:rsidRPr="00FE3D4F" w:rsidRDefault="008331A1" w:rsidP="008331A1">
            <w:pPr>
              <w:spacing w:line="200" w:lineRule="exact"/>
              <w:ind w:right="-25"/>
              <w:jc w:val="center"/>
              <w:rPr>
                <w:sz w:val="16"/>
                <w:szCs w:val="16"/>
              </w:rPr>
            </w:pPr>
          </w:p>
        </w:tc>
        <w:tc>
          <w:tcPr>
            <w:tcW w:w="792" w:type="dxa"/>
            <w:shd w:val="clear" w:color="auto" w:fill="auto"/>
            <w:vAlign w:val="center"/>
          </w:tcPr>
          <w:p w14:paraId="4C1C7F39" w14:textId="20FA3B7B" w:rsidR="008331A1" w:rsidRPr="00013082" w:rsidRDefault="008331A1" w:rsidP="008331A1">
            <w:pPr>
              <w:snapToGrid w:val="0"/>
              <w:spacing w:line="200" w:lineRule="exact"/>
              <w:ind w:right="-25"/>
              <w:jc w:val="right"/>
              <w:rPr>
                <w:sz w:val="16"/>
                <w:szCs w:val="16"/>
              </w:rPr>
            </w:pPr>
          </w:p>
        </w:tc>
        <w:tc>
          <w:tcPr>
            <w:tcW w:w="792" w:type="dxa"/>
            <w:shd w:val="clear" w:color="auto" w:fill="auto"/>
            <w:vAlign w:val="center"/>
          </w:tcPr>
          <w:p w14:paraId="7C498346" w14:textId="3E4CBCF8" w:rsidR="008331A1" w:rsidRPr="00013082" w:rsidRDefault="008331A1" w:rsidP="008331A1">
            <w:pPr>
              <w:snapToGrid w:val="0"/>
              <w:spacing w:line="200" w:lineRule="exact"/>
              <w:ind w:right="-25"/>
              <w:jc w:val="right"/>
              <w:rPr>
                <w:sz w:val="16"/>
                <w:szCs w:val="16"/>
              </w:rPr>
            </w:pPr>
          </w:p>
        </w:tc>
        <w:tc>
          <w:tcPr>
            <w:tcW w:w="792" w:type="dxa"/>
          </w:tcPr>
          <w:p w14:paraId="2B3DFEE8" w14:textId="2F5A827D" w:rsidR="008331A1" w:rsidRPr="00013082" w:rsidRDefault="008331A1" w:rsidP="008331A1">
            <w:pPr>
              <w:tabs>
                <w:tab w:val="decimal" w:pos="438"/>
              </w:tabs>
              <w:snapToGrid w:val="0"/>
              <w:spacing w:line="200" w:lineRule="exact"/>
              <w:ind w:right="-25"/>
              <w:rPr>
                <w:sz w:val="16"/>
                <w:szCs w:val="16"/>
              </w:rPr>
            </w:pPr>
          </w:p>
        </w:tc>
        <w:tc>
          <w:tcPr>
            <w:tcW w:w="796" w:type="dxa"/>
          </w:tcPr>
          <w:p w14:paraId="0468C21B" w14:textId="79B1A6D7" w:rsidR="008331A1" w:rsidRPr="00013082" w:rsidRDefault="008331A1" w:rsidP="008331A1">
            <w:pPr>
              <w:tabs>
                <w:tab w:val="decimal" w:pos="340"/>
              </w:tabs>
              <w:spacing w:line="200" w:lineRule="exact"/>
              <w:ind w:right="-12"/>
              <w:rPr>
                <w:sz w:val="16"/>
                <w:szCs w:val="16"/>
              </w:rPr>
            </w:pPr>
          </w:p>
        </w:tc>
      </w:tr>
      <w:tr w:rsidR="008331A1" w:rsidRPr="00013082" w14:paraId="3EED8CAB" w14:textId="77777777" w:rsidTr="00AA758B">
        <w:tc>
          <w:tcPr>
            <w:tcW w:w="3504" w:type="dxa"/>
            <w:shd w:val="clear" w:color="auto" w:fill="auto"/>
          </w:tcPr>
          <w:p w14:paraId="39C0DDCB" w14:textId="04BDB6D5" w:rsidR="008331A1" w:rsidRPr="00013082" w:rsidRDefault="008331A1" w:rsidP="008331A1">
            <w:pPr>
              <w:spacing w:line="200" w:lineRule="exact"/>
              <w:ind w:left="430" w:right="-108"/>
              <w:rPr>
                <w:sz w:val="16"/>
                <w:szCs w:val="16"/>
              </w:rPr>
            </w:pPr>
          </w:p>
        </w:tc>
        <w:tc>
          <w:tcPr>
            <w:tcW w:w="1617" w:type="dxa"/>
            <w:shd w:val="clear" w:color="auto" w:fill="auto"/>
          </w:tcPr>
          <w:p w14:paraId="37097FFA" w14:textId="543B5F23" w:rsidR="008331A1" w:rsidRPr="00013082" w:rsidRDefault="008331A1" w:rsidP="008331A1">
            <w:pPr>
              <w:spacing w:line="200" w:lineRule="exact"/>
              <w:ind w:left="-57" w:right="-130"/>
              <w:rPr>
                <w:sz w:val="16"/>
                <w:szCs w:val="16"/>
              </w:rPr>
            </w:pPr>
          </w:p>
        </w:tc>
        <w:tc>
          <w:tcPr>
            <w:tcW w:w="720" w:type="dxa"/>
          </w:tcPr>
          <w:p w14:paraId="027F5B63" w14:textId="26E25749" w:rsidR="008331A1" w:rsidRPr="00013082" w:rsidRDefault="008331A1" w:rsidP="008331A1">
            <w:pPr>
              <w:spacing w:line="200" w:lineRule="exact"/>
              <w:ind w:left="-88" w:right="-101"/>
              <w:jc w:val="center"/>
              <w:rPr>
                <w:sz w:val="16"/>
                <w:szCs w:val="16"/>
              </w:rPr>
            </w:pPr>
          </w:p>
        </w:tc>
        <w:tc>
          <w:tcPr>
            <w:tcW w:w="792" w:type="dxa"/>
            <w:shd w:val="clear" w:color="auto" w:fill="auto"/>
            <w:vAlign w:val="bottom"/>
          </w:tcPr>
          <w:p w14:paraId="6AE195F7" w14:textId="6A10F05F" w:rsidR="008331A1" w:rsidRPr="00211B50" w:rsidRDefault="008331A1" w:rsidP="008331A1">
            <w:pPr>
              <w:tabs>
                <w:tab w:val="decimal" w:pos="394"/>
              </w:tabs>
              <w:spacing w:line="200" w:lineRule="exact"/>
              <w:ind w:right="-25"/>
              <w:rPr>
                <w:rFonts w:cstheme="minorBidi"/>
                <w:sz w:val="16"/>
                <w:szCs w:val="16"/>
                <w:cs/>
                <w:lang w:val="en-GB"/>
              </w:rPr>
            </w:pPr>
          </w:p>
        </w:tc>
        <w:tc>
          <w:tcPr>
            <w:tcW w:w="795" w:type="dxa"/>
            <w:shd w:val="clear" w:color="auto" w:fill="auto"/>
            <w:vAlign w:val="bottom"/>
          </w:tcPr>
          <w:p w14:paraId="6B431CFE" w14:textId="6C9D4FF2" w:rsidR="008331A1" w:rsidRPr="00FE3D4F" w:rsidRDefault="008331A1" w:rsidP="008331A1">
            <w:pPr>
              <w:spacing w:line="200" w:lineRule="exact"/>
              <w:ind w:right="-25"/>
              <w:jc w:val="center"/>
              <w:rPr>
                <w:sz w:val="16"/>
                <w:szCs w:val="16"/>
              </w:rPr>
            </w:pPr>
          </w:p>
        </w:tc>
        <w:tc>
          <w:tcPr>
            <w:tcW w:w="792" w:type="dxa"/>
            <w:shd w:val="clear" w:color="auto" w:fill="auto"/>
            <w:vAlign w:val="center"/>
          </w:tcPr>
          <w:p w14:paraId="08BC1B36" w14:textId="43F01689" w:rsidR="008331A1" w:rsidRPr="00013082" w:rsidRDefault="008331A1" w:rsidP="008331A1">
            <w:pPr>
              <w:snapToGrid w:val="0"/>
              <w:spacing w:line="200" w:lineRule="exact"/>
              <w:ind w:right="-25"/>
              <w:jc w:val="right"/>
              <w:rPr>
                <w:sz w:val="16"/>
                <w:szCs w:val="16"/>
              </w:rPr>
            </w:pPr>
          </w:p>
        </w:tc>
        <w:tc>
          <w:tcPr>
            <w:tcW w:w="792" w:type="dxa"/>
            <w:shd w:val="clear" w:color="auto" w:fill="auto"/>
            <w:vAlign w:val="center"/>
          </w:tcPr>
          <w:p w14:paraId="336C9F7D" w14:textId="1EEEA301" w:rsidR="008331A1" w:rsidRPr="00013082" w:rsidRDefault="008331A1" w:rsidP="008331A1">
            <w:pPr>
              <w:tabs>
                <w:tab w:val="decimal" w:pos="576"/>
              </w:tabs>
              <w:snapToGrid w:val="0"/>
              <w:spacing w:line="200" w:lineRule="exact"/>
              <w:ind w:right="-25"/>
              <w:rPr>
                <w:sz w:val="16"/>
                <w:szCs w:val="16"/>
              </w:rPr>
            </w:pPr>
          </w:p>
        </w:tc>
        <w:tc>
          <w:tcPr>
            <w:tcW w:w="792" w:type="dxa"/>
          </w:tcPr>
          <w:p w14:paraId="692F5314" w14:textId="7FEC1500" w:rsidR="008331A1" w:rsidRPr="00013082" w:rsidRDefault="008331A1" w:rsidP="008331A1">
            <w:pPr>
              <w:tabs>
                <w:tab w:val="decimal" w:pos="581"/>
              </w:tabs>
              <w:snapToGrid w:val="0"/>
              <w:spacing w:line="200" w:lineRule="exact"/>
              <w:ind w:right="-25"/>
              <w:rPr>
                <w:sz w:val="16"/>
                <w:szCs w:val="16"/>
              </w:rPr>
            </w:pPr>
          </w:p>
        </w:tc>
        <w:tc>
          <w:tcPr>
            <w:tcW w:w="796" w:type="dxa"/>
          </w:tcPr>
          <w:p w14:paraId="579309D8" w14:textId="7F411C6A" w:rsidR="008331A1" w:rsidRDefault="008331A1" w:rsidP="008331A1">
            <w:pPr>
              <w:tabs>
                <w:tab w:val="decimal" w:pos="512"/>
              </w:tabs>
              <w:spacing w:line="200" w:lineRule="exact"/>
              <w:ind w:right="-12"/>
              <w:rPr>
                <w:sz w:val="16"/>
                <w:szCs w:val="16"/>
              </w:rPr>
            </w:pPr>
          </w:p>
        </w:tc>
      </w:tr>
      <w:tr w:rsidR="008331A1" w:rsidRPr="00013082" w14:paraId="19CFB528" w14:textId="77777777" w:rsidTr="00AA758B">
        <w:tc>
          <w:tcPr>
            <w:tcW w:w="3504" w:type="dxa"/>
            <w:shd w:val="clear" w:color="auto" w:fill="auto"/>
          </w:tcPr>
          <w:p w14:paraId="4CBE821A" w14:textId="5250EFA0" w:rsidR="008331A1" w:rsidRPr="00013082" w:rsidRDefault="008331A1" w:rsidP="008331A1">
            <w:pPr>
              <w:spacing w:line="220" w:lineRule="exact"/>
              <w:ind w:left="430" w:right="-108"/>
              <w:rPr>
                <w:sz w:val="16"/>
                <w:szCs w:val="16"/>
              </w:rPr>
            </w:pPr>
          </w:p>
        </w:tc>
        <w:tc>
          <w:tcPr>
            <w:tcW w:w="1617" w:type="dxa"/>
            <w:shd w:val="clear" w:color="auto" w:fill="auto"/>
          </w:tcPr>
          <w:p w14:paraId="43920D5D" w14:textId="77777777" w:rsidR="008331A1" w:rsidRPr="00013082" w:rsidRDefault="008331A1" w:rsidP="008331A1">
            <w:pPr>
              <w:spacing w:line="220" w:lineRule="exact"/>
              <w:ind w:left="-57" w:right="-130"/>
              <w:rPr>
                <w:sz w:val="16"/>
                <w:szCs w:val="16"/>
              </w:rPr>
            </w:pPr>
          </w:p>
        </w:tc>
        <w:tc>
          <w:tcPr>
            <w:tcW w:w="720" w:type="dxa"/>
          </w:tcPr>
          <w:p w14:paraId="55179488"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04AA06E4"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09D7185F" w14:textId="77777777" w:rsidR="008331A1" w:rsidRPr="00013082" w:rsidRDefault="008331A1" w:rsidP="008331A1">
            <w:pPr>
              <w:tabs>
                <w:tab w:val="decimal" w:pos="394"/>
              </w:tabs>
              <w:spacing w:line="220" w:lineRule="exact"/>
              <w:ind w:right="-25"/>
              <w:rPr>
                <w:sz w:val="16"/>
                <w:szCs w:val="16"/>
              </w:rPr>
            </w:pPr>
          </w:p>
        </w:tc>
        <w:tc>
          <w:tcPr>
            <w:tcW w:w="792" w:type="dxa"/>
            <w:shd w:val="clear" w:color="auto" w:fill="auto"/>
            <w:vAlign w:val="bottom"/>
          </w:tcPr>
          <w:p w14:paraId="1BCEA930"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623D6483"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6845D9C4" w14:textId="2B9C1592" w:rsidR="008331A1" w:rsidRPr="006A103F" w:rsidRDefault="008331A1" w:rsidP="008331A1">
            <w:pPr>
              <w:tabs>
                <w:tab w:val="decimal" w:pos="521"/>
              </w:tabs>
              <w:spacing w:line="220" w:lineRule="exact"/>
              <w:ind w:right="-123"/>
              <w:jc w:val="center"/>
              <w:rPr>
                <w:rFonts w:cstheme="minorBidi"/>
                <w:sz w:val="16"/>
                <w:szCs w:val="16"/>
                <w:cs/>
              </w:rPr>
            </w:pPr>
          </w:p>
        </w:tc>
        <w:tc>
          <w:tcPr>
            <w:tcW w:w="796" w:type="dxa"/>
            <w:vAlign w:val="bottom"/>
          </w:tcPr>
          <w:p w14:paraId="5AC02EC9" w14:textId="7D1BB92E" w:rsidR="008331A1" w:rsidRPr="00013082" w:rsidRDefault="008331A1" w:rsidP="008331A1">
            <w:pPr>
              <w:tabs>
                <w:tab w:val="decimal" w:pos="521"/>
              </w:tabs>
              <w:spacing w:line="220" w:lineRule="exact"/>
              <w:ind w:right="-123"/>
              <w:rPr>
                <w:sz w:val="16"/>
                <w:szCs w:val="16"/>
                <w:cs/>
              </w:rPr>
            </w:pPr>
          </w:p>
        </w:tc>
      </w:tr>
      <w:tr w:rsidR="008331A1" w:rsidRPr="00013082" w14:paraId="0E60AC58" w14:textId="77777777" w:rsidTr="00AA758B">
        <w:tc>
          <w:tcPr>
            <w:tcW w:w="3504" w:type="dxa"/>
            <w:shd w:val="clear" w:color="auto" w:fill="auto"/>
          </w:tcPr>
          <w:p w14:paraId="3DB7631E" w14:textId="77777777" w:rsidR="008331A1" w:rsidRPr="00013082" w:rsidRDefault="008331A1" w:rsidP="008331A1">
            <w:pPr>
              <w:spacing w:line="220" w:lineRule="exact"/>
              <w:ind w:left="430" w:right="-108"/>
              <w:rPr>
                <w:sz w:val="16"/>
                <w:szCs w:val="16"/>
              </w:rPr>
            </w:pPr>
          </w:p>
        </w:tc>
        <w:tc>
          <w:tcPr>
            <w:tcW w:w="1617" w:type="dxa"/>
            <w:shd w:val="clear" w:color="auto" w:fill="auto"/>
          </w:tcPr>
          <w:p w14:paraId="3F624027" w14:textId="77777777" w:rsidR="008331A1" w:rsidRPr="00013082" w:rsidRDefault="008331A1" w:rsidP="008331A1">
            <w:pPr>
              <w:spacing w:line="220" w:lineRule="exact"/>
              <w:ind w:left="-57" w:right="-130"/>
              <w:rPr>
                <w:sz w:val="16"/>
                <w:szCs w:val="16"/>
              </w:rPr>
            </w:pPr>
          </w:p>
        </w:tc>
        <w:tc>
          <w:tcPr>
            <w:tcW w:w="720" w:type="dxa"/>
          </w:tcPr>
          <w:p w14:paraId="3743F23C"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44B0A803"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482A481E" w14:textId="77777777" w:rsidR="008331A1" w:rsidRPr="00013082" w:rsidRDefault="008331A1" w:rsidP="008331A1">
            <w:pPr>
              <w:tabs>
                <w:tab w:val="decimal" w:pos="394"/>
              </w:tabs>
              <w:spacing w:line="220" w:lineRule="exact"/>
              <w:ind w:right="-25"/>
              <w:rPr>
                <w:sz w:val="16"/>
                <w:szCs w:val="16"/>
              </w:rPr>
            </w:pPr>
          </w:p>
        </w:tc>
        <w:tc>
          <w:tcPr>
            <w:tcW w:w="792" w:type="dxa"/>
            <w:shd w:val="clear" w:color="auto" w:fill="auto"/>
            <w:vAlign w:val="bottom"/>
          </w:tcPr>
          <w:p w14:paraId="191D7640"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1A4E3671"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458B4193" w14:textId="77777777" w:rsidR="008331A1" w:rsidRPr="00013082" w:rsidRDefault="008331A1" w:rsidP="008331A1">
            <w:pPr>
              <w:tabs>
                <w:tab w:val="decimal" w:pos="521"/>
              </w:tabs>
              <w:spacing w:line="220" w:lineRule="exact"/>
              <w:ind w:right="-123"/>
              <w:jc w:val="center"/>
              <w:rPr>
                <w:sz w:val="16"/>
                <w:szCs w:val="16"/>
                <w:cs/>
              </w:rPr>
            </w:pPr>
          </w:p>
        </w:tc>
        <w:tc>
          <w:tcPr>
            <w:tcW w:w="796" w:type="dxa"/>
            <w:vAlign w:val="bottom"/>
          </w:tcPr>
          <w:p w14:paraId="0A5F8AE8" w14:textId="77777777" w:rsidR="008331A1" w:rsidRPr="00013082" w:rsidRDefault="008331A1" w:rsidP="008331A1">
            <w:pPr>
              <w:tabs>
                <w:tab w:val="decimal" w:pos="521"/>
              </w:tabs>
              <w:spacing w:line="220" w:lineRule="exact"/>
              <w:ind w:right="-123"/>
              <w:rPr>
                <w:sz w:val="16"/>
                <w:szCs w:val="16"/>
              </w:rPr>
            </w:pPr>
          </w:p>
        </w:tc>
      </w:tr>
      <w:tr w:rsidR="008331A1" w:rsidRPr="00013082" w14:paraId="0C58E217" w14:textId="77777777" w:rsidTr="00AA758B">
        <w:tc>
          <w:tcPr>
            <w:tcW w:w="3504" w:type="dxa"/>
            <w:shd w:val="clear" w:color="auto" w:fill="auto"/>
          </w:tcPr>
          <w:p w14:paraId="6824AE71" w14:textId="77777777" w:rsidR="008331A1" w:rsidRPr="00013082" w:rsidRDefault="008331A1" w:rsidP="008331A1">
            <w:pPr>
              <w:spacing w:line="220" w:lineRule="exact"/>
              <w:ind w:left="430" w:right="-108"/>
              <w:rPr>
                <w:sz w:val="16"/>
                <w:szCs w:val="16"/>
              </w:rPr>
            </w:pPr>
          </w:p>
        </w:tc>
        <w:tc>
          <w:tcPr>
            <w:tcW w:w="1617" w:type="dxa"/>
            <w:shd w:val="clear" w:color="auto" w:fill="auto"/>
          </w:tcPr>
          <w:p w14:paraId="624520C1" w14:textId="77777777" w:rsidR="008331A1" w:rsidRPr="00013082" w:rsidRDefault="008331A1" w:rsidP="008331A1">
            <w:pPr>
              <w:spacing w:line="220" w:lineRule="exact"/>
              <w:ind w:left="-57" w:right="-130"/>
              <w:rPr>
                <w:sz w:val="16"/>
                <w:szCs w:val="16"/>
              </w:rPr>
            </w:pPr>
          </w:p>
        </w:tc>
        <w:tc>
          <w:tcPr>
            <w:tcW w:w="720" w:type="dxa"/>
          </w:tcPr>
          <w:p w14:paraId="1106880C"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429DF878"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4151F1B4" w14:textId="77777777" w:rsidR="008331A1" w:rsidRPr="00013082" w:rsidRDefault="008331A1" w:rsidP="008331A1">
            <w:pPr>
              <w:tabs>
                <w:tab w:val="decimal" w:pos="394"/>
              </w:tabs>
              <w:spacing w:line="220" w:lineRule="exact"/>
              <w:ind w:right="-25"/>
              <w:rPr>
                <w:sz w:val="16"/>
                <w:szCs w:val="16"/>
              </w:rPr>
            </w:pPr>
          </w:p>
        </w:tc>
        <w:tc>
          <w:tcPr>
            <w:tcW w:w="792" w:type="dxa"/>
            <w:shd w:val="clear" w:color="auto" w:fill="auto"/>
            <w:vAlign w:val="bottom"/>
          </w:tcPr>
          <w:p w14:paraId="7FB2659F"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79F17FCA"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40C0727A" w14:textId="77777777" w:rsidR="008331A1" w:rsidRPr="00013082" w:rsidRDefault="008331A1" w:rsidP="008331A1">
            <w:pPr>
              <w:tabs>
                <w:tab w:val="decimal" w:pos="521"/>
              </w:tabs>
              <w:spacing w:line="220" w:lineRule="exact"/>
              <w:ind w:right="-123"/>
              <w:jc w:val="center"/>
              <w:rPr>
                <w:sz w:val="16"/>
                <w:szCs w:val="16"/>
                <w:cs/>
              </w:rPr>
            </w:pPr>
          </w:p>
        </w:tc>
        <w:tc>
          <w:tcPr>
            <w:tcW w:w="796" w:type="dxa"/>
            <w:vAlign w:val="bottom"/>
          </w:tcPr>
          <w:p w14:paraId="31F4832B" w14:textId="77777777" w:rsidR="008331A1" w:rsidRPr="00013082" w:rsidRDefault="008331A1" w:rsidP="008331A1">
            <w:pPr>
              <w:tabs>
                <w:tab w:val="decimal" w:pos="521"/>
              </w:tabs>
              <w:spacing w:line="220" w:lineRule="exact"/>
              <w:ind w:right="-123"/>
              <w:rPr>
                <w:sz w:val="16"/>
                <w:szCs w:val="16"/>
              </w:rPr>
            </w:pPr>
          </w:p>
        </w:tc>
      </w:tr>
      <w:tr w:rsidR="008331A1" w:rsidRPr="00013082" w14:paraId="5DB6093C" w14:textId="77777777" w:rsidTr="00AA758B">
        <w:tc>
          <w:tcPr>
            <w:tcW w:w="3504" w:type="dxa"/>
            <w:shd w:val="clear" w:color="auto" w:fill="auto"/>
          </w:tcPr>
          <w:p w14:paraId="50DCC616" w14:textId="77777777" w:rsidR="008331A1" w:rsidRPr="00013082" w:rsidRDefault="008331A1" w:rsidP="008331A1">
            <w:pPr>
              <w:spacing w:line="220" w:lineRule="exact"/>
              <w:ind w:left="430" w:right="-108"/>
              <w:rPr>
                <w:sz w:val="16"/>
                <w:szCs w:val="16"/>
              </w:rPr>
            </w:pPr>
          </w:p>
        </w:tc>
        <w:tc>
          <w:tcPr>
            <w:tcW w:w="1617" w:type="dxa"/>
            <w:shd w:val="clear" w:color="auto" w:fill="auto"/>
          </w:tcPr>
          <w:p w14:paraId="40A80AFD" w14:textId="77777777" w:rsidR="008331A1" w:rsidRPr="00013082" w:rsidRDefault="008331A1" w:rsidP="008331A1">
            <w:pPr>
              <w:spacing w:line="220" w:lineRule="exact"/>
              <w:ind w:left="-57" w:right="-130"/>
              <w:rPr>
                <w:sz w:val="16"/>
                <w:szCs w:val="16"/>
              </w:rPr>
            </w:pPr>
          </w:p>
        </w:tc>
        <w:tc>
          <w:tcPr>
            <w:tcW w:w="720" w:type="dxa"/>
          </w:tcPr>
          <w:p w14:paraId="09BA7351"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50E69103"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38560ED6" w14:textId="77777777" w:rsidR="008331A1" w:rsidRPr="00013082" w:rsidRDefault="008331A1" w:rsidP="008331A1">
            <w:pPr>
              <w:tabs>
                <w:tab w:val="decimal" w:pos="394"/>
              </w:tabs>
              <w:spacing w:line="220" w:lineRule="exact"/>
              <w:ind w:right="-25"/>
              <w:rPr>
                <w:sz w:val="16"/>
                <w:szCs w:val="16"/>
              </w:rPr>
            </w:pPr>
          </w:p>
        </w:tc>
        <w:tc>
          <w:tcPr>
            <w:tcW w:w="792" w:type="dxa"/>
            <w:shd w:val="clear" w:color="auto" w:fill="auto"/>
            <w:vAlign w:val="bottom"/>
          </w:tcPr>
          <w:p w14:paraId="5883ED0D"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5829E63C"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5A7275D2" w14:textId="77777777" w:rsidR="008331A1" w:rsidRPr="00013082" w:rsidRDefault="008331A1" w:rsidP="008331A1">
            <w:pPr>
              <w:tabs>
                <w:tab w:val="decimal" w:pos="521"/>
              </w:tabs>
              <w:spacing w:line="220" w:lineRule="exact"/>
              <w:ind w:right="-123"/>
              <w:jc w:val="center"/>
              <w:rPr>
                <w:sz w:val="16"/>
                <w:szCs w:val="16"/>
                <w:cs/>
              </w:rPr>
            </w:pPr>
          </w:p>
        </w:tc>
        <w:tc>
          <w:tcPr>
            <w:tcW w:w="796" w:type="dxa"/>
            <w:vAlign w:val="bottom"/>
          </w:tcPr>
          <w:p w14:paraId="741ED3F3" w14:textId="77777777" w:rsidR="008331A1" w:rsidRPr="00013082" w:rsidRDefault="008331A1" w:rsidP="008331A1">
            <w:pPr>
              <w:tabs>
                <w:tab w:val="decimal" w:pos="521"/>
              </w:tabs>
              <w:spacing w:line="220" w:lineRule="exact"/>
              <w:ind w:right="-123"/>
              <w:rPr>
                <w:sz w:val="16"/>
                <w:szCs w:val="16"/>
              </w:rPr>
            </w:pPr>
          </w:p>
        </w:tc>
      </w:tr>
      <w:tr w:rsidR="008331A1" w:rsidRPr="00013082" w14:paraId="1B042AE6" w14:textId="77777777" w:rsidTr="00AA758B">
        <w:tc>
          <w:tcPr>
            <w:tcW w:w="3504" w:type="dxa"/>
            <w:shd w:val="clear" w:color="auto" w:fill="auto"/>
          </w:tcPr>
          <w:p w14:paraId="6F0C0CB1" w14:textId="77777777" w:rsidR="008331A1" w:rsidRPr="00013082" w:rsidRDefault="008331A1" w:rsidP="008331A1">
            <w:pPr>
              <w:spacing w:line="220" w:lineRule="exact"/>
              <w:ind w:left="430" w:right="-108"/>
              <w:rPr>
                <w:sz w:val="16"/>
                <w:szCs w:val="16"/>
              </w:rPr>
            </w:pPr>
          </w:p>
        </w:tc>
        <w:tc>
          <w:tcPr>
            <w:tcW w:w="1617" w:type="dxa"/>
            <w:shd w:val="clear" w:color="auto" w:fill="auto"/>
          </w:tcPr>
          <w:p w14:paraId="3C4FCC1A" w14:textId="77777777" w:rsidR="008331A1" w:rsidRPr="00013082" w:rsidRDefault="008331A1" w:rsidP="008331A1">
            <w:pPr>
              <w:spacing w:line="220" w:lineRule="exact"/>
              <w:ind w:left="-57" w:right="-130"/>
              <w:rPr>
                <w:sz w:val="16"/>
                <w:szCs w:val="16"/>
              </w:rPr>
            </w:pPr>
          </w:p>
        </w:tc>
        <w:tc>
          <w:tcPr>
            <w:tcW w:w="720" w:type="dxa"/>
          </w:tcPr>
          <w:p w14:paraId="5C55C734"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61C7F3D9"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4EE2C37E" w14:textId="77777777" w:rsidR="008331A1" w:rsidRPr="00027BC4" w:rsidRDefault="008331A1" w:rsidP="008331A1">
            <w:pPr>
              <w:tabs>
                <w:tab w:val="decimal" w:pos="394"/>
              </w:tabs>
              <w:spacing w:line="220" w:lineRule="exact"/>
              <w:ind w:right="-25"/>
              <w:rPr>
                <w:rFonts w:cstheme="minorBidi"/>
                <w:sz w:val="16"/>
                <w:szCs w:val="16"/>
                <w:cs/>
              </w:rPr>
            </w:pPr>
          </w:p>
        </w:tc>
        <w:tc>
          <w:tcPr>
            <w:tcW w:w="792" w:type="dxa"/>
            <w:shd w:val="clear" w:color="auto" w:fill="auto"/>
            <w:vAlign w:val="bottom"/>
          </w:tcPr>
          <w:p w14:paraId="6C7295AF"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02E53D69"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2F7188BD" w14:textId="77777777" w:rsidR="008331A1" w:rsidRPr="00013082" w:rsidRDefault="008331A1" w:rsidP="008331A1">
            <w:pPr>
              <w:tabs>
                <w:tab w:val="decimal" w:pos="521"/>
              </w:tabs>
              <w:spacing w:line="220" w:lineRule="exact"/>
              <w:ind w:right="-123"/>
              <w:jc w:val="center"/>
              <w:rPr>
                <w:sz w:val="16"/>
                <w:szCs w:val="16"/>
                <w:cs/>
              </w:rPr>
            </w:pPr>
          </w:p>
        </w:tc>
        <w:tc>
          <w:tcPr>
            <w:tcW w:w="796" w:type="dxa"/>
            <w:vAlign w:val="bottom"/>
          </w:tcPr>
          <w:p w14:paraId="319778DB" w14:textId="77777777" w:rsidR="008331A1" w:rsidRPr="00013082" w:rsidRDefault="008331A1" w:rsidP="008331A1">
            <w:pPr>
              <w:tabs>
                <w:tab w:val="decimal" w:pos="521"/>
              </w:tabs>
              <w:spacing w:line="220" w:lineRule="exact"/>
              <w:ind w:right="-123"/>
              <w:rPr>
                <w:sz w:val="16"/>
                <w:szCs w:val="16"/>
              </w:rPr>
            </w:pPr>
          </w:p>
        </w:tc>
      </w:tr>
      <w:tr w:rsidR="008331A1" w:rsidRPr="00013082" w14:paraId="23F384D8" w14:textId="77777777" w:rsidTr="00AA758B">
        <w:tc>
          <w:tcPr>
            <w:tcW w:w="3504" w:type="dxa"/>
            <w:shd w:val="clear" w:color="auto" w:fill="auto"/>
          </w:tcPr>
          <w:p w14:paraId="10655A66" w14:textId="77777777" w:rsidR="008331A1" w:rsidRPr="00013082" w:rsidRDefault="008331A1" w:rsidP="008331A1">
            <w:pPr>
              <w:spacing w:line="220" w:lineRule="exact"/>
              <w:ind w:left="430" w:right="-108"/>
              <w:rPr>
                <w:sz w:val="16"/>
                <w:szCs w:val="16"/>
              </w:rPr>
            </w:pPr>
          </w:p>
        </w:tc>
        <w:tc>
          <w:tcPr>
            <w:tcW w:w="1617" w:type="dxa"/>
            <w:shd w:val="clear" w:color="auto" w:fill="auto"/>
          </w:tcPr>
          <w:p w14:paraId="1B49AF48" w14:textId="77777777" w:rsidR="008331A1" w:rsidRPr="00013082" w:rsidRDefault="008331A1" w:rsidP="008331A1">
            <w:pPr>
              <w:spacing w:line="220" w:lineRule="exact"/>
              <w:ind w:left="-57" w:right="-130"/>
              <w:rPr>
                <w:sz w:val="16"/>
                <w:szCs w:val="16"/>
              </w:rPr>
            </w:pPr>
          </w:p>
        </w:tc>
        <w:tc>
          <w:tcPr>
            <w:tcW w:w="720" w:type="dxa"/>
          </w:tcPr>
          <w:p w14:paraId="74D627C8"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56C12090"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4A0B065C" w14:textId="77777777" w:rsidR="008331A1" w:rsidRPr="00027BC4" w:rsidRDefault="008331A1" w:rsidP="008331A1">
            <w:pPr>
              <w:tabs>
                <w:tab w:val="decimal" w:pos="394"/>
              </w:tabs>
              <w:spacing w:line="220" w:lineRule="exact"/>
              <w:ind w:right="-25"/>
              <w:rPr>
                <w:rFonts w:cstheme="minorBidi"/>
                <w:sz w:val="16"/>
                <w:szCs w:val="16"/>
                <w:cs/>
              </w:rPr>
            </w:pPr>
          </w:p>
        </w:tc>
        <w:tc>
          <w:tcPr>
            <w:tcW w:w="792" w:type="dxa"/>
            <w:shd w:val="clear" w:color="auto" w:fill="auto"/>
            <w:vAlign w:val="bottom"/>
          </w:tcPr>
          <w:p w14:paraId="23FFCD4B"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27736FDE"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12976547" w14:textId="77777777" w:rsidR="008331A1" w:rsidRPr="00013082" w:rsidRDefault="008331A1" w:rsidP="008331A1">
            <w:pPr>
              <w:tabs>
                <w:tab w:val="decimal" w:pos="521"/>
              </w:tabs>
              <w:spacing w:line="220" w:lineRule="exact"/>
              <w:ind w:right="-123"/>
              <w:jc w:val="center"/>
              <w:rPr>
                <w:sz w:val="16"/>
                <w:szCs w:val="16"/>
                <w:cs/>
              </w:rPr>
            </w:pPr>
          </w:p>
        </w:tc>
        <w:tc>
          <w:tcPr>
            <w:tcW w:w="796" w:type="dxa"/>
            <w:vAlign w:val="bottom"/>
          </w:tcPr>
          <w:p w14:paraId="55150F29" w14:textId="77777777" w:rsidR="008331A1" w:rsidRPr="00013082" w:rsidRDefault="008331A1" w:rsidP="008331A1">
            <w:pPr>
              <w:tabs>
                <w:tab w:val="decimal" w:pos="521"/>
              </w:tabs>
              <w:spacing w:line="220" w:lineRule="exact"/>
              <w:ind w:right="-123"/>
              <w:rPr>
                <w:sz w:val="16"/>
                <w:szCs w:val="16"/>
              </w:rPr>
            </w:pPr>
          </w:p>
        </w:tc>
      </w:tr>
      <w:tr w:rsidR="008331A1" w:rsidRPr="00013082" w14:paraId="707AFE1C" w14:textId="77777777" w:rsidTr="00AA758B">
        <w:tc>
          <w:tcPr>
            <w:tcW w:w="3504" w:type="dxa"/>
            <w:shd w:val="clear" w:color="auto" w:fill="auto"/>
          </w:tcPr>
          <w:p w14:paraId="03830C68" w14:textId="77777777" w:rsidR="008331A1" w:rsidRPr="00013082" w:rsidRDefault="008331A1" w:rsidP="008331A1">
            <w:pPr>
              <w:spacing w:line="220" w:lineRule="exact"/>
              <w:ind w:left="430" w:right="-108"/>
              <w:rPr>
                <w:sz w:val="16"/>
                <w:szCs w:val="16"/>
              </w:rPr>
            </w:pPr>
          </w:p>
        </w:tc>
        <w:tc>
          <w:tcPr>
            <w:tcW w:w="1617" w:type="dxa"/>
            <w:shd w:val="clear" w:color="auto" w:fill="auto"/>
          </w:tcPr>
          <w:p w14:paraId="557F9F43" w14:textId="77777777" w:rsidR="008331A1" w:rsidRPr="00013082" w:rsidRDefault="008331A1" w:rsidP="008331A1">
            <w:pPr>
              <w:spacing w:line="220" w:lineRule="exact"/>
              <w:ind w:left="-57" w:right="-130"/>
              <w:rPr>
                <w:sz w:val="16"/>
                <w:szCs w:val="16"/>
              </w:rPr>
            </w:pPr>
          </w:p>
        </w:tc>
        <w:tc>
          <w:tcPr>
            <w:tcW w:w="720" w:type="dxa"/>
          </w:tcPr>
          <w:p w14:paraId="1C0DB0FF"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544BF071"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0053F5AC" w14:textId="77777777" w:rsidR="008331A1" w:rsidRPr="00027BC4" w:rsidRDefault="008331A1" w:rsidP="008331A1">
            <w:pPr>
              <w:tabs>
                <w:tab w:val="decimal" w:pos="394"/>
              </w:tabs>
              <w:spacing w:line="220" w:lineRule="exact"/>
              <w:ind w:right="-25"/>
              <w:rPr>
                <w:rFonts w:cstheme="minorBidi"/>
                <w:sz w:val="16"/>
                <w:szCs w:val="16"/>
                <w:cs/>
              </w:rPr>
            </w:pPr>
          </w:p>
        </w:tc>
        <w:tc>
          <w:tcPr>
            <w:tcW w:w="792" w:type="dxa"/>
            <w:shd w:val="clear" w:color="auto" w:fill="auto"/>
            <w:vAlign w:val="bottom"/>
          </w:tcPr>
          <w:p w14:paraId="30047A10"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36CB8298"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385DCDB9" w14:textId="77777777" w:rsidR="008331A1" w:rsidRPr="00013082" w:rsidRDefault="008331A1" w:rsidP="008331A1">
            <w:pPr>
              <w:tabs>
                <w:tab w:val="decimal" w:pos="521"/>
              </w:tabs>
              <w:spacing w:line="220" w:lineRule="exact"/>
              <w:ind w:right="-123"/>
              <w:jc w:val="center"/>
              <w:rPr>
                <w:sz w:val="16"/>
                <w:szCs w:val="16"/>
                <w:cs/>
              </w:rPr>
            </w:pPr>
          </w:p>
        </w:tc>
        <w:tc>
          <w:tcPr>
            <w:tcW w:w="796" w:type="dxa"/>
            <w:vAlign w:val="bottom"/>
          </w:tcPr>
          <w:p w14:paraId="01A9F725" w14:textId="77777777" w:rsidR="008331A1" w:rsidRPr="00013082" w:rsidRDefault="008331A1" w:rsidP="008331A1">
            <w:pPr>
              <w:tabs>
                <w:tab w:val="decimal" w:pos="521"/>
              </w:tabs>
              <w:spacing w:line="220" w:lineRule="exact"/>
              <w:ind w:right="-123"/>
              <w:rPr>
                <w:sz w:val="16"/>
                <w:szCs w:val="16"/>
              </w:rPr>
            </w:pPr>
          </w:p>
        </w:tc>
      </w:tr>
      <w:tr w:rsidR="008331A1" w:rsidRPr="00013082" w14:paraId="0DAD7BD3" w14:textId="77777777" w:rsidTr="00AA758B">
        <w:tc>
          <w:tcPr>
            <w:tcW w:w="3504" w:type="dxa"/>
            <w:shd w:val="clear" w:color="auto" w:fill="auto"/>
          </w:tcPr>
          <w:p w14:paraId="71D5D93F" w14:textId="77777777" w:rsidR="008331A1" w:rsidRPr="00013082" w:rsidRDefault="008331A1" w:rsidP="008331A1">
            <w:pPr>
              <w:spacing w:line="220" w:lineRule="exact"/>
              <w:ind w:left="430" w:right="-108"/>
              <w:rPr>
                <w:sz w:val="16"/>
                <w:szCs w:val="16"/>
              </w:rPr>
            </w:pPr>
          </w:p>
        </w:tc>
        <w:tc>
          <w:tcPr>
            <w:tcW w:w="1617" w:type="dxa"/>
            <w:shd w:val="clear" w:color="auto" w:fill="auto"/>
          </w:tcPr>
          <w:p w14:paraId="33FC30FE" w14:textId="77777777" w:rsidR="008331A1" w:rsidRPr="00013082" w:rsidRDefault="008331A1" w:rsidP="008331A1">
            <w:pPr>
              <w:spacing w:line="220" w:lineRule="exact"/>
              <w:ind w:left="-57" w:right="-130"/>
              <w:rPr>
                <w:sz w:val="16"/>
                <w:szCs w:val="16"/>
              </w:rPr>
            </w:pPr>
          </w:p>
        </w:tc>
        <w:tc>
          <w:tcPr>
            <w:tcW w:w="720" w:type="dxa"/>
          </w:tcPr>
          <w:p w14:paraId="6CF04189"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580F06A0"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537E0AA8" w14:textId="77777777" w:rsidR="008331A1" w:rsidRPr="00027BC4" w:rsidRDefault="008331A1" w:rsidP="008331A1">
            <w:pPr>
              <w:tabs>
                <w:tab w:val="decimal" w:pos="394"/>
              </w:tabs>
              <w:spacing w:line="220" w:lineRule="exact"/>
              <w:ind w:right="-25"/>
              <w:rPr>
                <w:rFonts w:cstheme="minorBidi"/>
                <w:sz w:val="16"/>
                <w:szCs w:val="16"/>
                <w:cs/>
              </w:rPr>
            </w:pPr>
          </w:p>
        </w:tc>
        <w:tc>
          <w:tcPr>
            <w:tcW w:w="792" w:type="dxa"/>
            <w:shd w:val="clear" w:color="auto" w:fill="auto"/>
            <w:vAlign w:val="bottom"/>
          </w:tcPr>
          <w:p w14:paraId="256BA367"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2D686E20"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1A5594F3" w14:textId="77777777" w:rsidR="008331A1" w:rsidRPr="00013082" w:rsidRDefault="008331A1" w:rsidP="008331A1">
            <w:pPr>
              <w:tabs>
                <w:tab w:val="decimal" w:pos="521"/>
              </w:tabs>
              <w:spacing w:line="220" w:lineRule="exact"/>
              <w:ind w:right="-123"/>
              <w:jc w:val="center"/>
              <w:rPr>
                <w:sz w:val="16"/>
                <w:szCs w:val="16"/>
                <w:cs/>
              </w:rPr>
            </w:pPr>
          </w:p>
        </w:tc>
        <w:tc>
          <w:tcPr>
            <w:tcW w:w="796" w:type="dxa"/>
            <w:vAlign w:val="bottom"/>
          </w:tcPr>
          <w:p w14:paraId="603FE127" w14:textId="77777777" w:rsidR="008331A1" w:rsidRPr="00013082" w:rsidRDefault="008331A1" w:rsidP="008331A1">
            <w:pPr>
              <w:tabs>
                <w:tab w:val="decimal" w:pos="521"/>
              </w:tabs>
              <w:spacing w:line="220" w:lineRule="exact"/>
              <w:ind w:right="-123"/>
              <w:rPr>
                <w:sz w:val="16"/>
                <w:szCs w:val="16"/>
              </w:rPr>
            </w:pPr>
          </w:p>
        </w:tc>
      </w:tr>
      <w:tr w:rsidR="008331A1" w:rsidRPr="00013082" w14:paraId="09C5DAA9" w14:textId="77777777" w:rsidTr="00AA758B">
        <w:tc>
          <w:tcPr>
            <w:tcW w:w="3504" w:type="dxa"/>
            <w:shd w:val="clear" w:color="auto" w:fill="auto"/>
          </w:tcPr>
          <w:p w14:paraId="58A2DE16" w14:textId="77777777" w:rsidR="008331A1" w:rsidRPr="00013082" w:rsidRDefault="008331A1" w:rsidP="008331A1">
            <w:pPr>
              <w:spacing w:line="220" w:lineRule="exact"/>
              <w:ind w:left="430" w:right="-108"/>
              <w:rPr>
                <w:sz w:val="16"/>
                <w:szCs w:val="16"/>
              </w:rPr>
            </w:pPr>
          </w:p>
        </w:tc>
        <w:tc>
          <w:tcPr>
            <w:tcW w:w="1617" w:type="dxa"/>
            <w:shd w:val="clear" w:color="auto" w:fill="auto"/>
          </w:tcPr>
          <w:p w14:paraId="7B2ECD07" w14:textId="77777777" w:rsidR="008331A1" w:rsidRPr="00013082" w:rsidRDefault="008331A1" w:rsidP="008331A1">
            <w:pPr>
              <w:spacing w:line="220" w:lineRule="exact"/>
              <w:ind w:left="-57" w:right="-130"/>
              <w:rPr>
                <w:sz w:val="16"/>
                <w:szCs w:val="16"/>
              </w:rPr>
            </w:pPr>
          </w:p>
        </w:tc>
        <w:tc>
          <w:tcPr>
            <w:tcW w:w="720" w:type="dxa"/>
          </w:tcPr>
          <w:p w14:paraId="4D7C79FB" w14:textId="77777777" w:rsidR="008331A1" w:rsidRPr="00013082" w:rsidRDefault="008331A1" w:rsidP="008331A1">
            <w:pPr>
              <w:spacing w:line="220" w:lineRule="exact"/>
              <w:ind w:left="-88" w:right="-101"/>
              <w:jc w:val="center"/>
              <w:rPr>
                <w:sz w:val="16"/>
                <w:szCs w:val="16"/>
              </w:rPr>
            </w:pPr>
          </w:p>
        </w:tc>
        <w:tc>
          <w:tcPr>
            <w:tcW w:w="792" w:type="dxa"/>
            <w:shd w:val="clear" w:color="auto" w:fill="auto"/>
            <w:vAlign w:val="bottom"/>
          </w:tcPr>
          <w:p w14:paraId="3B607683" w14:textId="77777777" w:rsidR="008331A1" w:rsidRPr="00013082" w:rsidRDefault="008331A1" w:rsidP="008331A1">
            <w:pPr>
              <w:tabs>
                <w:tab w:val="decimal" w:pos="290"/>
                <w:tab w:val="decimal" w:pos="340"/>
              </w:tabs>
              <w:spacing w:line="220" w:lineRule="exact"/>
              <w:ind w:right="-25"/>
              <w:rPr>
                <w:sz w:val="16"/>
                <w:szCs w:val="16"/>
              </w:rPr>
            </w:pPr>
          </w:p>
        </w:tc>
        <w:tc>
          <w:tcPr>
            <w:tcW w:w="795" w:type="dxa"/>
            <w:shd w:val="clear" w:color="auto" w:fill="auto"/>
            <w:vAlign w:val="bottom"/>
          </w:tcPr>
          <w:p w14:paraId="7EAF61BE" w14:textId="77777777" w:rsidR="008331A1" w:rsidRPr="00027BC4" w:rsidRDefault="008331A1" w:rsidP="008331A1">
            <w:pPr>
              <w:tabs>
                <w:tab w:val="decimal" w:pos="394"/>
              </w:tabs>
              <w:spacing w:line="220" w:lineRule="exact"/>
              <w:ind w:right="-25"/>
              <w:rPr>
                <w:rFonts w:cstheme="minorBidi"/>
                <w:sz w:val="16"/>
                <w:szCs w:val="16"/>
                <w:cs/>
              </w:rPr>
            </w:pPr>
          </w:p>
        </w:tc>
        <w:tc>
          <w:tcPr>
            <w:tcW w:w="792" w:type="dxa"/>
            <w:shd w:val="clear" w:color="auto" w:fill="auto"/>
            <w:vAlign w:val="bottom"/>
          </w:tcPr>
          <w:p w14:paraId="2945B448" w14:textId="77777777" w:rsidR="008331A1" w:rsidRPr="00013082" w:rsidRDefault="008331A1" w:rsidP="008331A1">
            <w:pPr>
              <w:tabs>
                <w:tab w:val="decimal" w:pos="340"/>
              </w:tabs>
              <w:spacing w:line="220" w:lineRule="exact"/>
              <w:ind w:right="-12"/>
              <w:rPr>
                <w:sz w:val="16"/>
                <w:szCs w:val="16"/>
                <w:cs/>
              </w:rPr>
            </w:pPr>
          </w:p>
        </w:tc>
        <w:tc>
          <w:tcPr>
            <w:tcW w:w="792" w:type="dxa"/>
            <w:shd w:val="clear" w:color="auto" w:fill="auto"/>
            <w:vAlign w:val="center"/>
          </w:tcPr>
          <w:p w14:paraId="7221E42D" w14:textId="77777777" w:rsidR="008331A1" w:rsidRPr="00013082" w:rsidRDefault="008331A1" w:rsidP="008331A1">
            <w:pPr>
              <w:snapToGrid w:val="0"/>
              <w:spacing w:line="220" w:lineRule="exact"/>
              <w:ind w:right="-25"/>
              <w:jc w:val="right"/>
              <w:rPr>
                <w:sz w:val="16"/>
                <w:szCs w:val="16"/>
              </w:rPr>
            </w:pPr>
          </w:p>
        </w:tc>
        <w:tc>
          <w:tcPr>
            <w:tcW w:w="792" w:type="dxa"/>
            <w:vAlign w:val="bottom"/>
          </w:tcPr>
          <w:p w14:paraId="193B9121" w14:textId="77777777" w:rsidR="008331A1" w:rsidRPr="00013082" w:rsidRDefault="008331A1" w:rsidP="008331A1">
            <w:pPr>
              <w:tabs>
                <w:tab w:val="decimal" w:pos="521"/>
              </w:tabs>
              <w:spacing w:line="220" w:lineRule="exact"/>
              <w:ind w:right="-123"/>
              <w:jc w:val="center"/>
              <w:rPr>
                <w:sz w:val="16"/>
                <w:szCs w:val="16"/>
                <w:cs/>
              </w:rPr>
            </w:pPr>
          </w:p>
        </w:tc>
        <w:tc>
          <w:tcPr>
            <w:tcW w:w="796" w:type="dxa"/>
            <w:vAlign w:val="bottom"/>
          </w:tcPr>
          <w:p w14:paraId="1D3B5F5B" w14:textId="77777777" w:rsidR="008331A1" w:rsidRPr="00013082" w:rsidRDefault="008331A1" w:rsidP="008331A1">
            <w:pPr>
              <w:tabs>
                <w:tab w:val="decimal" w:pos="521"/>
              </w:tabs>
              <w:spacing w:line="220" w:lineRule="exact"/>
              <w:ind w:right="-123"/>
              <w:rPr>
                <w:sz w:val="16"/>
                <w:szCs w:val="16"/>
              </w:rPr>
            </w:pPr>
          </w:p>
        </w:tc>
      </w:tr>
      <w:tr w:rsidR="008331A1" w:rsidRPr="00013082" w14:paraId="1223FC38" w14:textId="79BD1322" w:rsidTr="009612D3">
        <w:tc>
          <w:tcPr>
            <w:tcW w:w="3504" w:type="dxa"/>
            <w:shd w:val="clear" w:color="auto" w:fill="auto"/>
          </w:tcPr>
          <w:p w14:paraId="19F4515F" w14:textId="10EAB667" w:rsidR="008331A1" w:rsidRPr="00013082" w:rsidRDefault="008331A1" w:rsidP="008331A1">
            <w:pPr>
              <w:spacing w:line="200" w:lineRule="exact"/>
              <w:ind w:left="430" w:right="-108" w:hanging="180"/>
              <w:rPr>
                <w:b/>
                <w:bCs/>
                <w:sz w:val="16"/>
                <w:szCs w:val="16"/>
              </w:rPr>
            </w:pPr>
            <w:r>
              <w:lastRenderedPageBreak/>
              <w:br w:type="page"/>
            </w:r>
            <w:r w:rsidRPr="00013082">
              <w:rPr>
                <w:sz w:val="16"/>
                <w:szCs w:val="16"/>
              </w:rPr>
              <w:br w:type="page"/>
            </w:r>
          </w:p>
        </w:tc>
        <w:tc>
          <w:tcPr>
            <w:tcW w:w="1617" w:type="dxa"/>
            <w:shd w:val="clear" w:color="auto" w:fill="auto"/>
          </w:tcPr>
          <w:p w14:paraId="4CE2612F" w14:textId="77777777" w:rsidR="008331A1" w:rsidRPr="00013082" w:rsidRDefault="008331A1" w:rsidP="008331A1">
            <w:pPr>
              <w:spacing w:line="200" w:lineRule="exact"/>
              <w:ind w:left="-57" w:right="-130"/>
              <w:rPr>
                <w:sz w:val="16"/>
                <w:szCs w:val="16"/>
              </w:rPr>
            </w:pPr>
          </w:p>
        </w:tc>
        <w:tc>
          <w:tcPr>
            <w:tcW w:w="720" w:type="dxa"/>
          </w:tcPr>
          <w:p w14:paraId="23B72058" w14:textId="77777777" w:rsidR="008331A1" w:rsidRPr="00013082" w:rsidRDefault="008331A1" w:rsidP="008331A1">
            <w:pPr>
              <w:spacing w:line="200" w:lineRule="exact"/>
              <w:ind w:left="-57" w:right="-130"/>
              <w:rPr>
                <w:sz w:val="16"/>
                <w:szCs w:val="16"/>
              </w:rPr>
            </w:pPr>
          </w:p>
        </w:tc>
        <w:tc>
          <w:tcPr>
            <w:tcW w:w="4759" w:type="dxa"/>
            <w:gridSpan w:val="6"/>
            <w:shd w:val="clear" w:color="auto" w:fill="auto"/>
          </w:tcPr>
          <w:p w14:paraId="6594045A" w14:textId="6B55BC03" w:rsidR="008331A1" w:rsidRPr="00013082" w:rsidRDefault="008331A1" w:rsidP="008331A1">
            <w:pPr>
              <w:suppressAutoHyphens w:val="0"/>
              <w:jc w:val="center"/>
            </w:pPr>
            <w:r w:rsidRPr="00013082">
              <w:rPr>
                <w:b/>
                <w:bCs/>
                <w:sz w:val="16"/>
                <w:szCs w:val="16"/>
              </w:rPr>
              <w:t>The Bank</w:t>
            </w:r>
          </w:p>
        </w:tc>
      </w:tr>
      <w:tr w:rsidR="008331A1" w:rsidRPr="00013082" w14:paraId="665E6B92" w14:textId="60B2FAAA" w:rsidTr="00EA0123">
        <w:tc>
          <w:tcPr>
            <w:tcW w:w="3504" w:type="dxa"/>
            <w:shd w:val="clear" w:color="auto" w:fill="auto"/>
          </w:tcPr>
          <w:p w14:paraId="08A12D33" w14:textId="77777777" w:rsidR="008331A1" w:rsidRPr="00013082" w:rsidRDefault="008331A1" w:rsidP="008331A1">
            <w:pPr>
              <w:spacing w:line="200" w:lineRule="exact"/>
              <w:ind w:left="430" w:right="-108" w:hanging="180"/>
              <w:rPr>
                <w:b/>
                <w:bCs/>
                <w:sz w:val="16"/>
                <w:szCs w:val="16"/>
              </w:rPr>
            </w:pPr>
          </w:p>
        </w:tc>
        <w:tc>
          <w:tcPr>
            <w:tcW w:w="1617" w:type="dxa"/>
            <w:shd w:val="clear" w:color="auto" w:fill="auto"/>
            <w:vAlign w:val="bottom"/>
          </w:tcPr>
          <w:p w14:paraId="59277B0A" w14:textId="6692F155" w:rsidR="008331A1" w:rsidRPr="00013082" w:rsidRDefault="008331A1" w:rsidP="00966CEC">
            <w:pPr>
              <w:tabs>
                <w:tab w:val="decimal" w:pos="0"/>
              </w:tabs>
              <w:spacing w:line="200" w:lineRule="exact"/>
              <w:ind w:right="-12"/>
              <w:jc w:val="center"/>
              <w:rPr>
                <w:sz w:val="16"/>
                <w:szCs w:val="16"/>
              </w:rPr>
            </w:pPr>
            <w:r w:rsidRPr="00013082">
              <w:rPr>
                <w:sz w:val="16"/>
                <w:szCs w:val="16"/>
              </w:rPr>
              <w:t>Type of</w:t>
            </w:r>
          </w:p>
          <w:p w14:paraId="2A4FAC0F" w14:textId="5AA82026" w:rsidR="008331A1" w:rsidRPr="00013082" w:rsidRDefault="008331A1" w:rsidP="00966CEC">
            <w:pPr>
              <w:tabs>
                <w:tab w:val="decimal" w:pos="0"/>
              </w:tabs>
              <w:spacing w:line="200" w:lineRule="exact"/>
              <w:ind w:right="-12"/>
              <w:jc w:val="center"/>
              <w:rPr>
                <w:sz w:val="16"/>
                <w:szCs w:val="16"/>
              </w:rPr>
            </w:pPr>
            <w:r w:rsidRPr="00013082">
              <w:rPr>
                <w:sz w:val="16"/>
                <w:szCs w:val="16"/>
              </w:rPr>
              <w:t>business</w:t>
            </w:r>
          </w:p>
        </w:tc>
        <w:tc>
          <w:tcPr>
            <w:tcW w:w="720" w:type="dxa"/>
            <w:vAlign w:val="bottom"/>
          </w:tcPr>
          <w:p w14:paraId="60363E53" w14:textId="77777777" w:rsidR="008331A1" w:rsidRPr="00013082" w:rsidRDefault="008331A1" w:rsidP="00966CEC">
            <w:pPr>
              <w:tabs>
                <w:tab w:val="decimal" w:pos="0"/>
              </w:tabs>
              <w:spacing w:line="200" w:lineRule="exact"/>
              <w:ind w:right="-12"/>
              <w:jc w:val="center"/>
              <w:rPr>
                <w:sz w:val="16"/>
                <w:szCs w:val="16"/>
              </w:rPr>
            </w:pPr>
            <w:r w:rsidRPr="00013082">
              <w:rPr>
                <w:sz w:val="16"/>
                <w:szCs w:val="16"/>
              </w:rPr>
              <w:t>Type of</w:t>
            </w:r>
          </w:p>
          <w:p w14:paraId="4D888D92" w14:textId="1C01EE1D" w:rsidR="008331A1" w:rsidRPr="00013082" w:rsidRDefault="008331A1" w:rsidP="00966CEC">
            <w:pPr>
              <w:tabs>
                <w:tab w:val="decimal" w:pos="0"/>
              </w:tabs>
              <w:spacing w:line="200" w:lineRule="exact"/>
              <w:ind w:right="-12"/>
              <w:jc w:val="center"/>
              <w:rPr>
                <w:sz w:val="16"/>
                <w:szCs w:val="16"/>
              </w:rPr>
            </w:pPr>
            <w:r w:rsidRPr="00013082">
              <w:rPr>
                <w:sz w:val="16"/>
                <w:szCs w:val="16"/>
              </w:rPr>
              <w:t>share</w:t>
            </w:r>
          </w:p>
        </w:tc>
        <w:tc>
          <w:tcPr>
            <w:tcW w:w="1587" w:type="dxa"/>
            <w:gridSpan w:val="2"/>
            <w:shd w:val="clear" w:color="auto" w:fill="auto"/>
            <w:vAlign w:val="bottom"/>
          </w:tcPr>
          <w:p w14:paraId="022ACB3E" w14:textId="06F85919" w:rsidR="008331A1" w:rsidRPr="00013082" w:rsidRDefault="008331A1" w:rsidP="008331A1">
            <w:pPr>
              <w:tabs>
                <w:tab w:val="decimal" w:pos="0"/>
              </w:tabs>
              <w:spacing w:line="200" w:lineRule="exact"/>
              <w:ind w:right="-25"/>
              <w:jc w:val="center"/>
              <w:rPr>
                <w:sz w:val="16"/>
                <w:szCs w:val="16"/>
              </w:rPr>
            </w:pPr>
            <w:r w:rsidRPr="00013082">
              <w:rPr>
                <w:sz w:val="16"/>
                <w:szCs w:val="16"/>
              </w:rPr>
              <w:t xml:space="preserve">Direct </w:t>
            </w:r>
            <w:r w:rsidRPr="00013082">
              <w:rPr>
                <w:sz w:val="16"/>
                <w:szCs w:val="16"/>
              </w:rPr>
              <w:br/>
              <w:t>shareholding</w:t>
            </w:r>
          </w:p>
        </w:tc>
        <w:tc>
          <w:tcPr>
            <w:tcW w:w="1584" w:type="dxa"/>
            <w:gridSpan w:val="2"/>
            <w:shd w:val="clear" w:color="auto" w:fill="auto"/>
            <w:vAlign w:val="bottom"/>
          </w:tcPr>
          <w:p w14:paraId="74704F1B" w14:textId="5A7E0654" w:rsidR="008331A1" w:rsidRPr="00013082" w:rsidRDefault="008331A1" w:rsidP="008331A1">
            <w:pPr>
              <w:tabs>
                <w:tab w:val="decimal" w:pos="0"/>
              </w:tabs>
              <w:spacing w:line="200" w:lineRule="exact"/>
              <w:ind w:right="-12"/>
              <w:jc w:val="center"/>
              <w:rPr>
                <w:sz w:val="16"/>
                <w:szCs w:val="16"/>
              </w:rPr>
            </w:pPr>
            <w:r w:rsidRPr="00013082">
              <w:rPr>
                <w:sz w:val="16"/>
                <w:szCs w:val="16"/>
              </w:rPr>
              <w:t>Investment value</w:t>
            </w:r>
            <w:r w:rsidRPr="00013082">
              <w:rPr>
                <w:sz w:val="16"/>
                <w:szCs w:val="16"/>
              </w:rPr>
              <w:br/>
              <w:t>cost method</w:t>
            </w:r>
          </w:p>
        </w:tc>
        <w:tc>
          <w:tcPr>
            <w:tcW w:w="1588" w:type="dxa"/>
            <w:gridSpan w:val="2"/>
            <w:vAlign w:val="bottom"/>
          </w:tcPr>
          <w:p w14:paraId="557DF3CD" w14:textId="42E1C1DB" w:rsidR="008331A1" w:rsidRPr="00582681" w:rsidRDefault="008331A1" w:rsidP="008331A1">
            <w:pPr>
              <w:suppressAutoHyphens w:val="0"/>
              <w:jc w:val="center"/>
              <w:rPr>
                <w:sz w:val="16"/>
                <w:szCs w:val="16"/>
              </w:rPr>
            </w:pPr>
            <w:r w:rsidRPr="00582681">
              <w:rPr>
                <w:sz w:val="16"/>
                <w:szCs w:val="16"/>
              </w:rPr>
              <w:t>Dividend income</w:t>
            </w:r>
          </w:p>
          <w:p w14:paraId="3F74197E" w14:textId="68C0F87B" w:rsidR="008331A1" w:rsidRPr="00013082" w:rsidRDefault="008331A1" w:rsidP="008331A1">
            <w:pPr>
              <w:suppressAutoHyphens w:val="0"/>
              <w:jc w:val="center"/>
            </w:pPr>
            <w:r w:rsidRPr="00582681">
              <w:rPr>
                <w:sz w:val="16"/>
                <w:szCs w:val="16"/>
              </w:rPr>
              <w:t xml:space="preserve">for the </w:t>
            </w:r>
            <w:r>
              <w:rPr>
                <w:sz w:val="16"/>
                <w:szCs w:val="16"/>
              </w:rPr>
              <w:t>three</w:t>
            </w:r>
            <w:r w:rsidRPr="00582681">
              <w:rPr>
                <w:sz w:val="16"/>
                <w:szCs w:val="16"/>
              </w:rPr>
              <w:t>-month periods ended</w:t>
            </w:r>
          </w:p>
        </w:tc>
      </w:tr>
      <w:tr w:rsidR="008331A1" w:rsidRPr="00013082" w14:paraId="6175DC73" w14:textId="1DAA1725" w:rsidTr="00561B30">
        <w:tc>
          <w:tcPr>
            <w:tcW w:w="3504" w:type="dxa"/>
            <w:shd w:val="clear" w:color="auto" w:fill="auto"/>
          </w:tcPr>
          <w:p w14:paraId="071E3894" w14:textId="369486AA" w:rsidR="008331A1" w:rsidRPr="00013082" w:rsidRDefault="008331A1" w:rsidP="008331A1">
            <w:pPr>
              <w:spacing w:line="200" w:lineRule="exact"/>
              <w:ind w:left="430" w:right="-108" w:hanging="180"/>
              <w:rPr>
                <w:b/>
                <w:bCs/>
                <w:sz w:val="16"/>
                <w:szCs w:val="16"/>
              </w:rPr>
            </w:pPr>
          </w:p>
        </w:tc>
        <w:tc>
          <w:tcPr>
            <w:tcW w:w="1617" w:type="dxa"/>
            <w:shd w:val="clear" w:color="auto" w:fill="auto"/>
          </w:tcPr>
          <w:p w14:paraId="2D6D46E1" w14:textId="77777777" w:rsidR="008331A1" w:rsidRPr="00013082" w:rsidRDefault="008331A1" w:rsidP="008331A1">
            <w:pPr>
              <w:spacing w:line="200" w:lineRule="exact"/>
              <w:ind w:left="-57" w:right="-130"/>
              <w:rPr>
                <w:sz w:val="16"/>
                <w:szCs w:val="16"/>
              </w:rPr>
            </w:pPr>
          </w:p>
        </w:tc>
        <w:tc>
          <w:tcPr>
            <w:tcW w:w="720" w:type="dxa"/>
          </w:tcPr>
          <w:p w14:paraId="5444F9A8" w14:textId="77777777" w:rsidR="008331A1" w:rsidRPr="00013082" w:rsidRDefault="008331A1" w:rsidP="008331A1">
            <w:pPr>
              <w:spacing w:line="200" w:lineRule="exact"/>
              <w:ind w:left="-57" w:right="-130"/>
              <w:rPr>
                <w:sz w:val="16"/>
                <w:szCs w:val="16"/>
              </w:rPr>
            </w:pPr>
          </w:p>
        </w:tc>
        <w:tc>
          <w:tcPr>
            <w:tcW w:w="792" w:type="dxa"/>
          </w:tcPr>
          <w:p w14:paraId="7498A139" w14:textId="77777777" w:rsidR="008331A1" w:rsidRPr="00BD7F26" w:rsidRDefault="008331A1" w:rsidP="008331A1">
            <w:pPr>
              <w:spacing w:line="220" w:lineRule="exact"/>
              <w:ind w:left="-113" w:right="-113"/>
              <w:jc w:val="center"/>
              <w:rPr>
                <w:spacing w:val="-4"/>
                <w:sz w:val="16"/>
                <w:szCs w:val="16"/>
              </w:rPr>
            </w:pPr>
            <w:r w:rsidRPr="00BD7F26">
              <w:rPr>
                <w:spacing w:val="-4"/>
                <w:sz w:val="16"/>
                <w:szCs w:val="16"/>
              </w:rPr>
              <w:t>31</w:t>
            </w:r>
          </w:p>
          <w:p w14:paraId="752A8CA7" w14:textId="1E6E04FD" w:rsidR="008331A1" w:rsidRPr="008E36CC" w:rsidRDefault="008331A1" w:rsidP="008331A1">
            <w:pPr>
              <w:spacing w:line="200" w:lineRule="exact"/>
              <w:ind w:left="-194" w:right="-143"/>
              <w:jc w:val="center"/>
              <w:rPr>
                <w:rFonts w:eastAsia="Times New Roman"/>
                <w:sz w:val="16"/>
                <w:szCs w:val="16"/>
              </w:rPr>
            </w:pPr>
            <w:r w:rsidRPr="00BD7F26">
              <w:rPr>
                <w:spacing w:val="-4"/>
                <w:sz w:val="16"/>
                <w:szCs w:val="16"/>
              </w:rPr>
              <w:t>March</w:t>
            </w:r>
          </w:p>
        </w:tc>
        <w:tc>
          <w:tcPr>
            <w:tcW w:w="795" w:type="dxa"/>
          </w:tcPr>
          <w:p w14:paraId="1D2CA615" w14:textId="77777777" w:rsidR="008331A1" w:rsidRPr="00013082" w:rsidRDefault="008331A1" w:rsidP="008331A1">
            <w:pPr>
              <w:snapToGrid w:val="0"/>
              <w:spacing w:line="220" w:lineRule="exact"/>
              <w:ind w:left="-108" w:right="-110"/>
              <w:jc w:val="center"/>
              <w:rPr>
                <w:rFonts w:eastAsia="Times New Roman"/>
                <w:sz w:val="16"/>
                <w:szCs w:val="16"/>
              </w:rPr>
            </w:pPr>
            <w:r w:rsidRPr="00013082">
              <w:rPr>
                <w:rFonts w:eastAsia="Times New Roman"/>
                <w:sz w:val="16"/>
                <w:szCs w:val="16"/>
              </w:rPr>
              <w:t>31</w:t>
            </w:r>
          </w:p>
          <w:p w14:paraId="7C62CEB6" w14:textId="54EC3364" w:rsidR="008331A1" w:rsidRPr="008E36CC" w:rsidRDefault="008331A1" w:rsidP="008331A1">
            <w:pPr>
              <w:tabs>
                <w:tab w:val="decimal" w:pos="0"/>
              </w:tabs>
              <w:spacing w:line="200" w:lineRule="exact"/>
              <w:ind w:left="-194" w:right="-148"/>
              <w:jc w:val="center"/>
              <w:rPr>
                <w:rFonts w:eastAsia="Times New Roman"/>
                <w:sz w:val="16"/>
                <w:szCs w:val="16"/>
              </w:rPr>
            </w:pPr>
            <w:r w:rsidRPr="00013082">
              <w:rPr>
                <w:rFonts w:eastAsia="Times New Roman"/>
                <w:sz w:val="16"/>
                <w:szCs w:val="16"/>
              </w:rPr>
              <w:t>December</w:t>
            </w:r>
          </w:p>
        </w:tc>
        <w:tc>
          <w:tcPr>
            <w:tcW w:w="792" w:type="dxa"/>
          </w:tcPr>
          <w:p w14:paraId="355F0625" w14:textId="77777777" w:rsidR="008331A1" w:rsidRPr="00BD7F26" w:rsidRDefault="008331A1" w:rsidP="008331A1">
            <w:pPr>
              <w:spacing w:line="220" w:lineRule="exact"/>
              <w:ind w:left="-113" w:right="-113"/>
              <w:jc w:val="center"/>
              <w:rPr>
                <w:spacing w:val="-4"/>
                <w:sz w:val="16"/>
                <w:szCs w:val="16"/>
              </w:rPr>
            </w:pPr>
            <w:r w:rsidRPr="00BD7F26">
              <w:rPr>
                <w:spacing w:val="-4"/>
                <w:sz w:val="16"/>
                <w:szCs w:val="16"/>
              </w:rPr>
              <w:t>31</w:t>
            </w:r>
          </w:p>
          <w:p w14:paraId="75A1199E" w14:textId="197B7862" w:rsidR="008331A1" w:rsidRPr="008E36CC" w:rsidRDefault="008331A1" w:rsidP="008331A1">
            <w:pPr>
              <w:tabs>
                <w:tab w:val="decimal" w:pos="0"/>
              </w:tabs>
              <w:spacing w:line="200" w:lineRule="exact"/>
              <w:ind w:left="-194" w:right="-166"/>
              <w:jc w:val="center"/>
              <w:rPr>
                <w:rFonts w:eastAsia="Times New Roman"/>
                <w:sz w:val="16"/>
                <w:szCs w:val="16"/>
              </w:rPr>
            </w:pPr>
            <w:r w:rsidRPr="00BD7F26">
              <w:rPr>
                <w:spacing w:val="-4"/>
                <w:sz w:val="16"/>
                <w:szCs w:val="16"/>
              </w:rPr>
              <w:t>March</w:t>
            </w:r>
          </w:p>
        </w:tc>
        <w:tc>
          <w:tcPr>
            <w:tcW w:w="792" w:type="dxa"/>
          </w:tcPr>
          <w:p w14:paraId="3990D9A8" w14:textId="77777777" w:rsidR="008331A1" w:rsidRPr="00013082" w:rsidRDefault="008331A1" w:rsidP="008331A1">
            <w:pPr>
              <w:snapToGrid w:val="0"/>
              <w:spacing w:line="220" w:lineRule="exact"/>
              <w:ind w:left="-108" w:right="-110"/>
              <w:jc w:val="center"/>
              <w:rPr>
                <w:rFonts w:eastAsia="Times New Roman"/>
                <w:sz w:val="16"/>
                <w:szCs w:val="16"/>
              </w:rPr>
            </w:pPr>
            <w:r w:rsidRPr="00013082">
              <w:rPr>
                <w:rFonts w:eastAsia="Times New Roman"/>
                <w:sz w:val="16"/>
                <w:szCs w:val="16"/>
              </w:rPr>
              <w:t>31</w:t>
            </w:r>
          </w:p>
          <w:p w14:paraId="4060CC31" w14:textId="04FAE338" w:rsidR="008331A1" w:rsidRPr="00C40761" w:rsidRDefault="008331A1" w:rsidP="008331A1">
            <w:pPr>
              <w:tabs>
                <w:tab w:val="decimal" w:pos="0"/>
              </w:tabs>
              <w:spacing w:line="200" w:lineRule="exact"/>
              <w:ind w:left="-138" w:right="-95"/>
              <w:jc w:val="center"/>
              <w:rPr>
                <w:rFonts w:eastAsia="Times New Roman" w:cstheme="minorBidi"/>
                <w:sz w:val="16"/>
                <w:szCs w:val="16"/>
              </w:rPr>
            </w:pPr>
            <w:r w:rsidRPr="00013082">
              <w:rPr>
                <w:rFonts w:eastAsia="Times New Roman"/>
                <w:sz w:val="16"/>
                <w:szCs w:val="16"/>
              </w:rPr>
              <w:t>December</w:t>
            </w:r>
          </w:p>
        </w:tc>
        <w:tc>
          <w:tcPr>
            <w:tcW w:w="792" w:type="dxa"/>
          </w:tcPr>
          <w:p w14:paraId="10745B40" w14:textId="77777777" w:rsidR="008331A1" w:rsidRPr="00BD7F26" w:rsidRDefault="008331A1" w:rsidP="008331A1">
            <w:pPr>
              <w:spacing w:line="220" w:lineRule="exact"/>
              <w:ind w:left="-113" w:right="-127"/>
              <w:jc w:val="center"/>
              <w:rPr>
                <w:spacing w:val="-4"/>
                <w:sz w:val="16"/>
                <w:szCs w:val="16"/>
              </w:rPr>
            </w:pPr>
            <w:r w:rsidRPr="00BD7F26">
              <w:rPr>
                <w:spacing w:val="-4"/>
                <w:sz w:val="16"/>
                <w:szCs w:val="16"/>
              </w:rPr>
              <w:t>31</w:t>
            </w:r>
          </w:p>
          <w:p w14:paraId="3DBEA08D" w14:textId="5ADD72D3" w:rsidR="008331A1" w:rsidRPr="00582681" w:rsidRDefault="008331A1" w:rsidP="008331A1">
            <w:pPr>
              <w:snapToGrid w:val="0"/>
              <w:spacing w:line="220" w:lineRule="exact"/>
              <w:ind w:left="-113" w:right="-127"/>
              <w:jc w:val="center"/>
              <w:rPr>
                <w:rFonts w:eastAsia="Times New Roman"/>
                <w:sz w:val="16"/>
                <w:szCs w:val="16"/>
              </w:rPr>
            </w:pPr>
            <w:r w:rsidRPr="00BD7F26">
              <w:rPr>
                <w:spacing w:val="-4"/>
                <w:sz w:val="16"/>
                <w:szCs w:val="16"/>
              </w:rPr>
              <w:t>March</w:t>
            </w:r>
          </w:p>
        </w:tc>
        <w:tc>
          <w:tcPr>
            <w:tcW w:w="796" w:type="dxa"/>
          </w:tcPr>
          <w:p w14:paraId="7AC8E348" w14:textId="77777777" w:rsidR="008331A1" w:rsidRPr="00BD7F26" w:rsidRDefault="008331A1" w:rsidP="008331A1">
            <w:pPr>
              <w:spacing w:line="220" w:lineRule="exact"/>
              <w:ind w:left="-113" w:right="-127"/>
              <w:jc w:val="center"/>
              <w:rPr>
                <w:spacing w:val="-4"/>
                <w:sz w:val="16"/>
                <w:szCs w:val="16"/>
              </w:rPr>
            </w:pPr>
            <w:r w:rsidRPr="00BD7F26">
              <w:rPr>
                <w:spacing w:val="-4"/>
                <w:sz w:val="16"/>
                <w:szCs w:val="16"/>
              </w:rPr>
              <w:t>31</w:t>
            </w:r>
          </w:p>
          <w:p w14:paraId="2146A589" w14:textId="07C4402A" w:rsidR="008331A1" w:rsidRPr="00582681" w:rsidRDefault="008331A1" w:rsidP="008331A1">
            <w:pPr>
              <w:snapToGrid w:val="0"/>
              <w:spacing w:line="220" w:lineRule="exact"/>
              <w:ind w:left="-113" w:right="-127"/>
              <w:jc w:val="center"/>
              <w:rPr>
                <w:rFonts w:eastAsia="Times New Roman"/>
                <w:sz w:val="16"/>
                <w:szCs w:val="16"/>
              </w:rPr>
            </w:pPr>
            <w:r w:rsidRPr="00BD7F26">
              <w:rPr>
                <w:spacing w:val="-4"/>
                <w:sz w:val="16"/>
                <w:szCs w:val="16"/>
              </w:rPr>
              <w:t>March</w:t>
            </w:r>
          </w:p>
        </w:tc>
      </w:tr>
      <w:tr w:rsidR="008331A1" w:rsidRPr="00013082" w14:paraId="2BA21114" w14:textId="04B3649F" w:rsidTr="00561B30">
        <w:tc>
          <w:tcPr>
            <w:tcW w:w="3504" w:type="dxa"/>
            <w:shd w:val="clear" w:color="auto" w:fill="auto"/>
          </w:tcPr>
          <w:p w14:paraId="7691526B" w14:textId="7A0D328A" w:rsidR="008331A1" w:rsidRPr="00013082" w:rsidRDefault="008331A1" w:rsidP="008331A1">
            <w:pPr>
              <w:spacing w:line="200" w:lineRule="exact"/>
              <w:ind w:left="430" w:right="-108" w:hanging="180"/>
              <w:rPr>
                <w:b/>
                <w:bCs/>
                <w:sz w:val="16"/>
                <w:szCs w:val="16"/>
              </w:rPr>
            </w:pPr>
          </w:p>
        </w:tc>
        <w:tc>
          <w:tcPr>
            <w:tcW w:w="1617" w:type="dxa"/>
            <w:shd w:val="clear" w:color="auto" w:fill="auto"/>
          </w:tcPr>
          <w:p w14:paraId="4013B819" w14:textId="77777777" w:rsidR="008331A1" w:rsidRPr="00013082" w:rsidRDefault="008331A1" w:rsidP="008331A1">
            <w:pPr>
              <w:spacing w:line="200" w:lineRule="exact"/>
              <w:ind w:left="-57" w:right="-130"/>
              <w:rPr>
                <w:sz w:val="16"/>
                <w:szCs w:val="16"/>
              </w:rPr>
            </w:pPr>
          </w:p>
        </w:tc>
        <w:tc>
          <w:tcPr>
            <w:tcW w:w="720" w:type="dxa"/>
          </w:tcPr>
          <w:p w14:paraId="4F8A8035" w14:textId="77777777" w:rsidR="008331A1" w:rsidRPr="00013082" w:rsidRDefault="008331A1" w:rsidP="008331A1">
            <w:pPr>
              <w:spacing w:line="200" w:lineRule="exact"/>
              <w:ind w:left="-57" w:right="-130"/>
              <w:rPr>
                <w:sz w:val="16"/>
                <w:szCs w:val="16"/>
              </w:rPr>
            </w:pPr>
          </w:p>
        </w:tc>
        <w:tc>
          <w:tcPr>
            <w:tcW w:w="792" w:type="dxa"/>
          </w:tcPr>
          <w:p w14:paraId="0F654507" w14:textId="7E6D0BBA" w:rsidR="008331A1" w:rsidRPr="00013082" w:rsidRDefault="008331A1" w:rsidP="008331A1">
            <w:pPr>
              <w:spacing w:line="200" w:lineRule="exact"/>
              <w:ind w:right="-25"/>
              <w:jc w:val="center"/>
              <w:rPr>
                <w:sz w:val="16"/>
                <w:szCs w:val="16"/>
              </w:rPr>
            </w:pPr>
            <w:r w:rsidRPr="00BD7F26">
              <w:rPr>
                <w:spacing w:val="-4"/>
                <w:sz w:val="16"/>
                <w:szCs w:val="16"/>
              </w:rPr>
              <w:t>202</w:t>
            </w:r>
            <w:r>
              <w:rPr>
                <w:spacing w:val="-4"/>
                <w:sz w:val="16"/>
                <w:szCs w:val="16"/>
              </w:rPr>
              <w:t>2</w:t>
            </w:r>
          </w:p>
        </w:tc>
        <w:tc>
          <w:tcPr>
            <w:tcW w:w="795" w:type="dxa"/>
            <w:shd w:val="clear" w:color="auto" w:fill="auto"/>
          </w:tcPr>
          <w:p w14:paraId="3B15D3DE" w14:textId="0098892F" w:rsidR="008331A1" w:rsidRPr="00013082" w:rsidRDefault="008331A1" w:rsidP="008331A1">
            <w:pPr>
              <w:tabs>
                <w:tab w:val="decimal" w:pos="0"/>
              </w:tabs>
              <w:spacing w:line="200" w:lineRule="exact"/>
              <w:ind w:right="-25"/>
              <w:jc w:val="center"/>
              <w:rPr>
                <w:sz w:val="16"/>
                <w:szCs w:val="16"/>
              </w:rPr>
            </w:pPr>
            <w:r w:rsidRPr="00013082">
              <w:rPr>
                <w:sz w:val="16"/>
                <w:szCs w:val="16"/>
              </w:rPr>
              <w:t>202</w:t>
            </w:r>
            <w:r>
              <w:rPr>
                <w:sz w:val="16"/>
                <w:szCs w:val="16"/>
              </w:rPr>
              <w:t>1</w:t>
            </w:r>
          </w:p>
        </w:tc>
        <w:tc>
          <w:tcPr>
            <w:tcW w:w="792" w:type="dxa"/>
          </w:tcPr>
          <w:p w14:paraId="4F6DB993" w14:textId="2D44D48F" w:rsidR="008331A1" w:rsidRPr="00013082" w:rsidRDefault="008331A1" w:rsidP="008331A1">
            <w:pPr>
              <w:tabs>
                <w:tab w:val="decimal" w:pos="0"/>
              </w:tabs>
              <w:spacing w:line="200" w:lineRule="exact"/>
              <w:ind w:right="-12"/>
              <w:jc w:val="center"/>
              <w:rPr>
                <w:sz w:val="16"/>
                <w:szCs w:val="16"/>
              </w:rPr>
            </w:pPr>
            <w:r w:rsidRPr="00BD7F26">
              <w:rPr>
                <w:spacing w:val="-4"/>
                <w:sz w:val="16"/>
                <w:szCs w:val="16"/>
              </w:rPr>
              <w:t>202</w:t>
            </w:r>
            <w:r>
              <w:rPr>
                <w:spacing w:val="-4"/>
                <w:sz w:val="16"/>
                <w:szCs w:val="16"/>
              </w:rPr>
              <w:t>2</w:t>
            </w:r>
          </w:p>
        </w:tc>
        <w:tc>
          <w:tcPr>
            <w:tcW w:w="792" w:type="dxa"/>
            <w:shd w:val="clear" w:color="auto" w:fill="auto"/>
          </w:tcPr>
          <w:p w14:paraId="3F7512A5" w14:textId="123932C5" w:rsidR="008331A1" w:rsidRPr="00C40761" w:rsidRDefault="008331A1" w:rsidP="008331A1">
            <w:pPr>
              <w:tabs>
                <w:tab w:val="decimal" w:pos="0"/>
              </w:tabs>
              <w:spacing w:line="200" w:lineRule="exact"/>
              <w:ind w:right="-12"/>
              <w:jc w:val="center"/>
              <w:rPr>
                <w:sz w:val="16"/>
                <w:szCs w:val="16"/>
              </w:rPr>
            </w:pPr>
            <w:r w:rsidRPr="00013082">
              <w:rPr>
                <w:sz w:val="16"/>
                <w:szCs w:val="16"/>
              </w:rPr>
              <w:t>202</w:t>
            </w:r>
            <w:r>
              <w:rPr>
                <w:sz w:val="16"/>
                <w:szCs w:val="16"/>
              </w:rPr>
              <w:t>1</w:t>
            </w:r>
          </w:p>
        </w:tc>
        <w:tc>
          <w:tcPr>
            <w:tcW w:w="792" w:type="dxa"/>
          </w:tcPr>
          <w:p w14:paraId="72E9F54D" w14:textId="13BBF989" w:rsidR="008331A1" w:rsidRPr="00582681" w:rsidRDefault="008331A1" w:rsidP="008331A1">
            <w:pPr>
              <w:tabs>
                <w:tab w:val="decimal" w:pos="0"/>
              </w:tabs>
              <w:spacing w:line="200" w:lineRule="exact"/>
              <w:ind w:left="-113" w:right="-127"/>
              <w:jc w:val="center"/>
              <w:rPr>
                <w:sz w:val="16"/>
                <w:szCs w:val="16"/>
              </w:rPr>
            </w:pPr>
            <w:r w:rsidRPr="00BD7F26">
              <w:rPr>
                <w:spacing w:val="-4"/>
                <w:sz w:val="16"/>
                <w:szCs w:val="16"/>
              </w:rPr>
              <w:t>202</w:t>
            </w:r>
            <w:r>
              <w:rPr>
                <w:spacing w:val="-4"/>
                <w:sz w:val="16"/>
                <w:szCs w:val="16"/>
              </w:rPr>
              <w:t>2</w:t>
            </w:r>
          </w:p>
        </w:tc>
        <w:tc>
          <w:tcPr>
            <w:tcW w:w="796" w:type="dxa"/>
          </w:tcPr>
          <w:p w14:paraId="7127EABF" w14:textId="716771C8" w:rsidR="008331A1" w:rsidRPr="00582681" w:rsidRDefault="008331A1" w:rsidP="008331A1">
            <w:pPr>
              <w:tabs>
                <w:tab w:val="decimal" w:pos="0"/>
              </w:tabs>
              <w:spacing w:line="200" w:lineRule="exact"/>
              <w:ind w:left="-113" w:right="-127"/>
              <w:jc w:val="center"/>
              <w:rPr>
                <w:sz w:val="16"/>
                <w:szCs w:val="16"/>
              </w:rPr>
            </w:pPr>
            <w:r w:rsidRPr="00BD7F26">
              <w:rPr>
                <w:spacing w:val="-4"/>
                <w:sz w:val="16"/>
                <w:szCs w:val="16"/>
              </w:rPr>
              <w:t>202</w:t>
            </w:r>
            <w:r>
              <w:rPr>
                <w:spacing w:val="-4"/>
                <w:sz w:val="16"/>
                <w:szCs w:val="16"/>
              </w:rPr>
              <w:t>1</w:t>
            </w:r>
          </w:p>
        </w:tc>
      </w:tr>
      <w:tr w:rsidR="008331A1" w:rsidRPr="00013082" w14:paraId="09460B97" w14:textId="138865C6" w:rsidTr="00AA758B">
        <w:tc>
          <w:tcPr>
            <w:tcW w:w="3504" w:type="dxa"/>
            <w:shd w:val="clear" w:color="auto" w:fill="auto"/>
          </w:tcPr>
          <w:p w14:paraId="506574BB" w14:textId="215D1B92" w:rsidR="008331A1" w:rsidRPr="0069439A" w:rsidRDefault="008331A1" w:rsidP="008331A1">
            <w:pPr>
              <w:spacing w:line="200" w:lineRule="exact"/>
              <w:ind w:left="430" w:right="-108" w:hanging="180"/>
              <w:rPr>
                <w:rFonts w:cstheme="minorBidi"/>
                <w:sz w:val="16"/>
                <w:szCs w:val="16"/>
                <w:cs/>
              </w:rPr>
            </w:pPr>
            <w:r w:rsidRPr="00013082">
              <w:rPr>
                <w:b/>
                <w:bCs/>
                <w:sz w:val="16"/>
                <w:szCs w:val="16"/>
              </w:rPr>
              <w:t>Indirect subsidiaries</w:t>
            </w:r>
          </w:p>
        </w:tc>
        <w:tc>
          <w:tcPr>
            <w:tcW w:w="1617" w:type="dxa"/>
            <w:shd w:val="clear" w:color="auto" w:fill="auto"/>
          </w:tcPr>
          <w:p w14:paraId="5F3C026C" w14:textId="77777777" w:rsidR="008331A1" w:rsidRPr="00013082" w:rsidRDefault="008331A1" w:rsidP="008331A1">
            <w:pPr>
              <w:spacing w:line="200" w:lineRule="exact"/>
              <w:ind w:left="-57" w:right="-130"/>
              <w:rPr>
                <w:sz w:val="16"/>
                <w:szCs w:val="16"/>
              </w:rPr>
            </w:pPr>
          </w:p>
        </w:tc>
        <w:tc>
          <w:tcPr>
            <w:tcW w:w="720" w:type="dxa"/>
          </w:tcPr>
          <w:p w14:paraId="1C35D6EF" w14:textId="77777777" w:rsidR="008331A1" w:rsidRPr="00013082" w:rsidRDefault="008331A1" w:rsidP="008331A1">
            <w:pPr>
              <w:spacing w:line="200" w:lineRule="exact"/>
              <w:ind w:left="-57" w:right="-130"/>
              <w:rPr>
                <w:sz w:val="16"/>
                <w:szCs w:val="16"/>
              </w:rPr>
            </w:pPr>
          </w:p>
        </w:tc>
        <w:tc>
          <w:tcPr>
            <w:tcW w:w="792" w:type="dxa"/>
            <w:shd w:val="clear" w:color="auto" w:fill="auto"/>
            <w:vAlign w:val="bottom"/>
          </w:tcPr>
          <w:p w14:paraId="58833F4D" w14:textId="77777777" w:rsidR="008331A1" w:rsidRPr="00013082" w:rsidRDefault="008331A1" w:rsidP="008331A1">
            <w:pPr>
              <w:spacing w:line="200" w:lineRule="exact"/>
              <w:ind w:right="-25"/>
              <w:jc w:val="center"/>
              <w:rPr>
                <w:sz w:val="16"/>
                <w:szCs w:val="16"/>
              </w:rPr>
            </w:pPr>
          </w:p>
        </w:tc>
        <w:tc>
          <w:tcPr>
            <w:tcW w:w="795" w:type="dxa"/>
            <w:shd w:val="clear" w:color="auto" w:fill="auto"/>
            <w:vAlign w:val="bottom"/>
          </w:tcPr>
          <w:p w14:paraId="3E205AD1" w14:textId="77777777" w:rsidR="008331A1" w:rsidRPr="00013082" w:rsidRDefault="008331A1" w:rsidP="008331A1">
            <w:pPr>
              <w:tabs>
                <w:tab w:val="decimal" w:pos="0"/>
              </w:tabs>
              <w:spacing w:line="200" w:lineRule="exact"/>
              <w:ind w:right="-25"/>
              <w:jc w:val="center"/>
              <w:rPr>
                <w:sz w:val="16"/>
                <w:szCs w:val="16"/>
              </w:rPr>
            </w:pPr>
          </w:p>
        </w:tc>
        <w:tc>
          <w:tcPr>
            <w:tcW w:w="792" w:type="dxa"/>
            <w:shd w:val="clear" w:color="auto" w:fill="auto"/>
          </w:tcPr>
          <w:p w14:paraId="7A48E8B3" w14:textId="77777777" w:rsidR="008331A1" w:rsidRPr="00013082" w:rsidRDefault="008331A1" w:rsidP="008331A1">
            <w:pPr>
              <w:tabs>
                <w:tab w:val="decimal" w:pos="0"/>
              </w:tabs>
              <w:spacing w:line="200" w:lineRule="exact"/>
              <w:ind w:right="-12"/>
              <w:jc w:val="center"/>
              <w:rPr>
                <w:sz w:val="16"/>
                <w:szCs w:val="16"/>
              </w:rPr>
            </w:pPr>
          </w:p>
        </w:tc>
        <w:tc>
          <w:tcPr>
            <w:tcW w:w="792" w:type="dxa"/>
            <w:shd w:val="clear" w:color="auto" w:fill="auto"/>
          </w:tcPr>
          <w:p w14:paraId="5A1426FE" w14:textId="77777777" w:rsidR="008331A1" w:rsidRPr="00013082" w:rsidRDefault="008331A1" w:rsidP="008331A1">
            <w:pPr>
              <w:tabs>
                <w:tab w:val="decimal" w:pos="0"/>
              </w:tabs>
              <w:spacing w:line="200" w:lineRule="exact"/>
              <w:ind w:right="-12"/>
              <w:jc w:val="center"/>
              <w:rPr>
                <w:sz w:val="16"/>
                <w:szCs w:val="16"/>
              </w:rPr>
            </w:pPr>
          </w:p>
        </w:tc>
        <w:tc>
          <w:tcPr>
            <w:tcW w:w="792" w:type="dxa"/>
          </w:tcPr>
          <w:p w14:paraId="132D6B47" w14:textId="1DEB9EFE" w:rsidR="008331A1" w:rsidRPr="00013082" w:rsidRDefault="008331A1" w:rsidP="008331A1">
            <w:pPr>
              <w:suppressAutoHyphens w:val="0"/>
            </w:pPr>
          </w:p>
        </w:tc>
        <w:tc>
          <w:tcPr>
            <w:tcW w:w="796" w:type="dxa"/>
          </w:tcPr>
          <w:p w14:paraId="72B5224F" w14:textId="32DB47C5" w:rsidR="008331A1" w:rsidRPr="00013082" w:rsidRDefault="008331A1" w:rsidP="008331A1">
            <w:pPr>
              <w:suppressAutoHyphens w:val="0"/>
            </w:pPr>
          </w:p>
        </w:tc>
      </w:tr>
      <w:tr w:rsidR="006A103F" w:rsidRPr="00013082" w14:paraId="5A8433B1" w14:textId="29F2388C" w:rsidTr="00AA758B">
        <w:tc>
          <w:tcPr>
            <w:tcW w:w="3504" w:type="dxa"/>
            <w:shd w:val="clear" w:color="auto" w:fill="auto"/>
          </w:tcPr>
          <w:p w14:paraId="5F375BCC" w14:textId="72B4D659" w:rsidR="006A103F" w:rsidRPr="00075B7D" w:rsidRDefault="006A103F" w:rsidP="006A103F">
            <w:pPr>
              <w:spacing w:line="200" w:lineRule="exact"/>
              <w:ind w:left="430" w:right="-108"/>
              <w:rPr>
                <w:rFonts w:cstheme="minorBidi"/>
                <w:sz w:val="16"/>
                <w:szCs w:val="16"/>
              </w:rPr>
            </w:pPr>
            <w:proofErr w:type="spellStart"/>
            <w:r w:rsidRPr="00013082">
              <w:rPr>
                <w:sz w:val="16"/>
                <w:szCs w:val="16"/>
              </w:rPr>
              <w:t>Mahisorn</w:t>
            </w:r>
            <w:proofErr w:type="spellEnd"/>
            <w:r w:rsidRPr="00013082">
              <w:rPr>
                <w:sz w:val="16"/>
                <w:szCs w:val="16"/>
              </w:rPr>
              <w:t xml:space="preserve"> Co</w:t>
            </w:r>
            <w:r w:rsidRPr="00013082">
              <w:rPr>
                <w:sz w:val="16"/>
                <w:szCs w:val="16"/>
                <w:cs/>
              </w:rPr>
              <w:t>.</w:t>
            </w:r>
            <w:r w:rsidRPr="00013082">
              <w:rPr>
                <w:sz w:val="16"/>
                <w:szCs w:val="16"/>
              </w:rPr>
              <w:t>, Ltd.</w:t>
            </w:r>
            <w:r w:rsidRPr="00075B7D">
              <w:rPr>
                <w:sz w:val="16"/>
                <w:szCs w:val="16"/>
                <w:vertAlign w:val="superscript"/>
                <w:cs/>
              </w:rPr>
              <w:t xml:space="preserve"> </w:t>
            </w:r>
            <w:r>
              <w:rPr>
                <w:sz w:val="16"/>
                <w:szCs w:val="16"/>
                <w:vertAlign w:val="superscript"/>
              </w:rPr>
              <w:t>1</w:t>
            </w:r>
          </w:p>
        </w:tc>
        <w:tc>
          <w:tcPr>
            <w:tcW w:w="1617" w:type="dxa"/>
            <w:shd w:val="clear" w:color="auto" w:fill="auto"/>
          </w:tcPr>
          <w:p w14:paraId="69C99270" w14:textId="77777777" w:rsidR="006A103F" w:rsidRPr="00013082" w:rsidRDefault="006A103F" w:rsidP="006A103F">
            <w:pPr>
              <w:spacing w:line="200" w:lineRule="exact"/>
              <w:ind w:left="-57" w:right="-130"/>
              <w:rPr>
                <w:sz w:val="16"/>
                <w:szCs w:val="16"/>
              </w:rPr>
            </w:pPr>
            <w:r w:rsidRPr="00013082">
              <w:rPr>
                <w:sz w:val="16"/>
                <w:szCs w:val="16"/>
              </w:rPr>
              <w:t>Property</w:t>
            </w:r>
          </w:p>
          <w:p w14:paraId="7503B571" w14:textId="77777777" w:rsidR="006A103F" w:rsidRPr="00013082" w:rsidRDefault="006A103F" w:rsidP="006A103F">
            <w:pPr>
              <w:tabs>
                <w:tab w:val="left" w:pos="0"/>
              </w:tabs>
              <w:spacing w:line="200" w:lineRule="exact"/>
              <w:ind w:right="-130"/>
              <w:rPr>
                <w:sz w:val="16"/>
                <w:szCs w:val="16"/>
              </w:rPr>
            </w:pPr>
            <w:r w:rsidRPr="00013082">
              <w:rPr>
                <w:sz w:val="16"/>
                <w:szCs w:val="16"/>
              </w:rPr>
              <w:t xml:space="preserve">   management</w:t>
            </w:r>
          </w:p>
        </w:tc>
        <w:tc>
          <w:tcPr>
            <w:tcW w:w="720" w:type="dxa"/>
          </w:tcPr>
          <w:p w14:paraId="2A549954" w14:textId="77777777" w:rsidR="006A103F" w:rsidRPr="00013082" w:rsidRDefault="006A103F" w:rsidP="006A103F">
            <w:pPr>
              <w:spacing w:line="200" w:lineRule="exact"/>
              <w:ind w:left="-57" w:right="-130"/>
              <w:rPr>
                <w:sz w:val="16"/>
                <w:szCs w:val="16"/>
              </w:rPr>
            </w:pPr>
          </w:p>
          <w:p w14:paraId="0A8AE6F0"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tcPr>
          <w:p w14:paraId="49074809" w14:textId="77777777" w:rsidR="006A103F" w:rsidRPr="00013082" w:rsidRDefault="006A103F" w:rsidP="006A103F">
            <w:pPr>
              <w:tabs>
                <w:tab w:val="decimal" w:pos="443"/>
              </w:tabs>
              <w:spacing w:line="200" w:lineRule="exact"/>
              <w:ind w:right="-14"/>
              <w:rPr>
                <w:sz w:val="16"/>
                <w:szCs w:val="16"/>
              </w:rPr>
            </w:pPr>
          </w:p>
          <w:p w14:paraId="0DCA3A3D" w14:textId="37636A65" w:rsidR="006A103F" w:rsidRPr="00013082" w:rsidRDefault="006A103F" w:rsidP="006A103F">
            <w:pPr>
              <w:tabs>
                <w:tab w:val="decimal" w:pos="443"/>
              </w:tabs>
              <w:spacing w:line="200" w:lineRule="exact"/>
              <w:ind w:right="-14"/>
              <w:rPr>
                <w:sz w:val="16"/>
                <w:szCs w:val="16"/>
              </w:rPr>
            </w:pPr>
            <w:r>
              <w:rPr>
                <w:sz w:val="16"/>
                <w:szCs w:val="16"/>
              </w:rPr>
              <w:t xml:space="preserve">     </w:t>
            </w:r>
            <w:r w:rsidRPr="00013082">
              <w:rPr>
                <w:sz w:val="16"/>
                <w:szCs w:val="16"/>
              </w:rPr>
              <w:t>-</w:t>
            </w:r>
          </w:p>
        </w:tc>
        <w:tc>
          <w:tcPr>
            <w:tcW w:w="795" w:type="dxa"/>
            <w:shd w:val="clear" w:color="auto" w:fill="auto"/>
          </w:tcPr>
          <w:p w14:paraId="2A8D2F1A" w14:textId="77777777" w:rsidR="006A103F" w:rsidRPr="00013082" w:rsidRDefault="006A103F" w:rsidP="006A103F">
            <w:pPr>
              <w:tabs>
                <w:tab w:val="decimal" w:pos="443"/>
              </w:tabs>
              <w:spacing w:line="200" w:lineRule="exact"/>
              <w:ind w:right="-14"/>
              <w:rPr>
                <w:sz w:val="16"/>
                <w:szCs w:val="16"/>
              </w:rPr>
            </w:pPr>
          </w:p>
          <w:p w14:paraId="222900B7" w14:textId="2292AF25" w:rsidR="006A103F" w:rsidRPr="00013082" w:rsidRDefault="006A103F" w:rsidP="006A103F">
            <w:pPr>
              <w:tabs>
                <w:tab w:val="decimal" w:pos="409"/>
              </w:tabs>
              <w:spacing w:line="200" w:lineRule="exact"/>
              <w:ind w:right="-12"/>
              <w:rPr>
                <w:sz w:val="16"/>
                <w:szCs w:val="16"/>
              </w:rPr>
            </w:pPr>
            <w:r>
              <w:rPr>
                <w:sz w:val="16"/>
                <w:szCs w:val="16"/>
              </w:rPr>
              <w:t xml:space="preserve">     </w:t>
            </w:r>
            <w:r w:rsidRPr="00013082">
              <w:rPr>
                <w:sz w:val="16"/>
                <w:szCs w:val="16"/>
              </w:rPr>
              <w:t>-</w:t>
            </w:r>
          </w:p>
        </w:tc>
        <w:tc>
          <w:tcPr>
            <w:tcW w:w="792" w:type="dxa"/>
            <w:shd w:val="clear" w:color="auto" w:fill="auto"/>
          </w:tcPr>
          <w:p w14:paraId="021AF4E2" w14:textId="77777777" w:rsidR="006A103F" w:rsidRPr="00013082" w:rsidRDefault="006A103F" w:rsidP="006A103F">
            <w:pPr>
              <w:tabs>
                <w:tab w:val="decimal" w:pos="409"/>
              </w:tabs>
              <w:spacing w:line="200" w:lineRule="exact"/>
              <w:ind w:right="-12"/>
              <w:rPr>
                <w:sz w:val="16"/>
                <w:szCs w:val="16"/>
              </w:rPr>
            </w:pPr>
          </w:p>
          <w:p w14:paraId="08C5BB2F" w14:textId="5F312338" w:rsidR="006A103F" w:rsidRPr="0016007C" w:rsidRDefault="006A103F" w:rsidP="006A103F">
            <w:pPr>
              <w:tabs>
                <w:tab w:val="decimal" w:pos="443"/>
              </w:tabs>
              <w:spacing w:line="200" w:lineRule="exact"/>
              <w:ind w:right="-14"/>
              <w:rPr>
                <w:sz w:val="16"/>
                <w:szCs w:val="16"/>
                <w:cs/>
              </w:rPr>
            </w:pPr>
            <w:r w:rsidRPr="00013082">
              <w:rPr>
                <w:sz w:val="16"/>
                <w:szCs w:val="16"/>
              </w:rPr>
              <w:t>-</w:t>
            </w:r>
          </w:p>
        </w:tc>
        <w:tc>
          <w:tcPr>
            <w:tcW w:w="792" w:type="dxa"/>
            <w:shd w:val="clear" w:color="auto" w:fill="auto"/>
          </w:tcPr>
          <w:p w14:paraId="60EBF2FF" w14:textId="77777777" w:rsidR="006A103F" w:rsidRPr="00013082" w:rsidRDefault="006A103F" w:rsidP="006A103F">
            <w:pPr>
              <w:tabs>
                <w:tab w:val="decimal" w:pos="409"/>
              </w:tabs>
              <w:spacing w:line="200" w:lineRule="exact"/>
              <w:ind w:right="-12"/>
              <w:rPr>
                <w:sz w:val="16"/>
                <w:szCs w:val="16"/>
              </w:rPr>
            </w:pPr>
          </w:p>
          <w:p w14:paraId="411EBF6C" w14:textId="56D61706"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tcPr>
          <w:p w14:paraId="4326F22E" w14:textId="77777777" w:rsidR="006A103F" w:rsidRPr="00013082" w:rsidRDefault="006A103F" w:rsidP="006A103F">
            <w:pPr>
              <w:tabs>
                <w:tab w:val="decimal" w:pos="409"/>
              </w:tabs>
              <w:spacing w:line="200" w:lineRule="exact"/>
              <w:ind w:right="-12"/>
              <w:rPr>
                <w:sz w:val="16"/>
                <w:szCs w:val="16"/>
              </w:rPr>
            </w:pPr>
          </w:p>
          <w:p w14:paraId="58CA0835" w14:textId="48259B36"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tcPr>
          <w:p w14:paraId="02818DF8" w14:textId="77777777" w:rsidR="006A103F" w:rsidRPr="00013082" w:rsidRDefault="006A103F" w:rsidP="006A103F">
            <w:pPr>
              <w:tabs>
                <w:tab w:val="decimal" w:pos="409"/>
              </w:tabs>
              <w:spacing w:line="200" w:lineRule="exact"/>
              <w:ind w:right="-12"/>
              <w:rPr>
                <w:sz w:val="16"/>
                <w:szCs w:val="16"/>
              </w:rPr>
            </w:pPr>
          </w:p>
          <w:p w14:paraId="4C701279" w14:textId="770AC1AC"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6A103F" w:rsidRPr="00013082" w14:paraId="03087818" w14:textId="307D4C22" w:rsidTr="00AA758B">
        <w:tc>
          <w:tcPr>
            <w:tcW w:w="3504" w:type="dxa"/>
            <w:shd w:val="clear" w:color="auto" w:fill="auto"/>
          </w:tcPr>
          <w:p w14:paraId="1CC00497" w14:textId="65EAAD64" w:rsidR="006A103F" w:rsidRPr="00075B7D" w:rsidRDefault="006A103F" w:rsidP="006A103F">
            <w:pPr>
              <w:spacing w:line="200" w:lineRule="exact"/>
              <w:ind w:left="430" w:right="-108"/>
              <w:rPr>
                <w:rFonts w:cstheme="minorBidi"/>
                <w:sz w:val="16"/>
                <w:szCs w:val="16"/>
              </w:rPr>
            </w:pPr>
            <w:r w:rsidRPr="00013082">
              <w:rPr>
                <w:sz w:val="16"/>
                <w:szCs w:val="16"/>
              </w:rPr>
              <w:t>Digital Ventures Co</w:t>
            </w:r>
            <w:r w:rsidRPr="00013082">
              <w:rPr>
                <w:sz w:val="16"/>
                <w:szCs w:val="16"/>
                <w:cs/>
              </w:rPr>
              <w:t>.</w:t>
            </w:r>
            <w:r w:rsidRPr="00013082">
              <w:rPr>
                <w:sz w:val="16"/>
                <w:szCs w:val="16"/>
              </w:rPr>
              <w:t>, Ltd.</w:t>
            </w:r>
            <w:r w:rsidRPr="00013082">
              <w:rPr>
                <w:sz w:val="16"/>
                <w:szCs w:val="16"/>
                <w:vertAlign w:val="superscript"/>
                <w:cs/>
              </w:rPr>
              <w:t xml:space="preserve"> </w:t>
            </w:r>
            <w:r>
              <w:rPr>
                <w:sz w:val="16"/>
                <w:szCs w:val="16"/>
                <w:vertAlign w:val="superscript"/>
              </w:rPr>
              <w:t>2</w:t>
            </w:r>
          </w:p>
        </w:tc>
        <w:tc>
          <w:tcPr>
            <w:tcW w:w="1617" w:type="dxa"/>
            <w:shd w:val="clear" w:color="auto" w:fill="auto"/>
          </w:tcPr>
          <w:p w14:paraId="0D7CCEEE" w14:textId="77777777" w:rsidR="006A103F" w:rsidRPr="00013082" w:rsidRDefault="006A103F" w:rsidP="006A103F">
            <w:pPr>
              <w:spacing w:line="200" w:lineRule="exact"/>
              <w:ind w:left="-57" w:right="-130"/>
              <w:rPr>
                <w:sz w:val="16"/>
                <w:szCs w:val="16"/>
              </w:rPr>
            </w:pPr>
            <w:r w:rsidRPr="00013082">
              <w:rPr>
                <w:sz w:val="16"/>
                <w:szCs w:val="16"/>
              </w:rPr>
              <w:t>Financial</w:t>
            </w:r>
            <w:r>
              <w:rPr>
                <w:sz w:val="16"/>
                <w:szCs w:val="16"/>
              </w:rPr>
              <w:t xml:space="preserve"> </w:t>
            </w:r>
            <w:r w:rsidRPr="00013082">
              <w:rPr>
                <w:sz w:val="16"/>
                <w:szCs w:val="16"/>
              </w:rPr>
              <w:t>technology</w:t>
            </w:r>
          </w:p>
        </w:tc>
        <w:tc>
          <w:tcPr>
            <w:tcW w:w="720" w:type="dxa"/>
          </w:tcPr>
          <w:p w14:paraId="081B2B2C"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tcPr>
          <w:p w14:paraId="1553FEFE" w14:textId="7BF57875"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5" w:type="dxa"/>
            <w:shd w:val="clear" w:color="auto" w:fill="auto"/>
          </w:tcPr>
          <w:p w14:paraId="526A1F1A" w14:textId="4522EA50"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shd w:val="clear" w:color="auto" w:fill="auto"/>
          </w:tcPr>
          <w:p w14:paraId="4C381790" w14:textId="7B21001F" w:rsidR="006A103F" w:rsidRPr="00013082" w:rsidRDefault="006A103F" w:rsidP="006A103F">
            <w:pPr>
              <w:tabs>
                <w:tab w:val="decimal" w:pos="443"/>
              </w:tabs>
              <w:spacing w:line="200" w:lineRule="exact"/>
              <w:ind w:left="-57" w:right="-130"/>
              <w:rPr>
                <w:sz w:val="16"/>
                <w:szCs w:val="16"/>
              </w:rPr>
            </w:pPr>
            <w:r w:rsidRPr="00013082">
              <w:rPr>
                <w:sz w:val="16"/>
                <w:szCs w:val="16"/>
              </w:rPr>
              <w:t>-</w:t>
            </w:r>
          </w:p>
        </w:tc>
        <w:tc>
          <w:tcPr>
            <w:tcW w:w="792" w:type="dxa"/>
            <w:shd w:val="clear" w:color="auto" w:fill="auto"/>
          </w:tcPr>
          <w:p w14:paraId="1EECD777" w14:textId="1018397E"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tcPr>
          <w:p w14:paraId="767329A0" w14:textId="65C051EA"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tcPr>
          <w:p w14:paraId="51DE75B0" w14:textId="322C3B46"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6A103F" w:rsidRPr="00013082" w14:paraId="61BB128A" w14:textId="1C2A1C1A" w:rsidTr="00AA758B">
        <w:tc>
          <w:tcPr>
            <w:tcW w:w="3504" w:type="dxa"/>
            <w:shd w:val="clear" w:color="auto" w:fill="auto"/>
          </w:tcPr>
          <w:p w14:paraId="76F3E803" w14:textId="362B320F" w:rsidR="006A103F" w:rsidRPr="00075B7D" w:rsidRDefault="006A103F" w:rsidP="006A103F">
            <w:pPr>
              <w:tabs>
                <w:tab w:val="left" w:pos="590"/>
              </w:tabs>
              <w:spacing w:line="200" w:lineRule="exact"/>
              <w:ind w:left="430" w:right="-108"/>
              <w:rPr>
                <w:rFonts w:cstheme="minorBidi"/>
                <w:sz w:val="16"/>
                <w:szCs w:val="16"/>
                <w:cs/>
              </w:rPr>
            </w:pPr>
            <w:r w:rsidRPr="00F42615">
              <w:rPr>
                <w:sz w:val="16"/>
                <w:szCs w:val="16"/>
              </w:rPr>
              <w:t>SCB Abacus Co</w:t>
            </w:r>
            <w:r w:rsidRPr="00F42615">
              <w:rPr>
                <w:sz w:val="16"/>
                <w:szCs w:val="16"/>
                <w:cs/>
              </w:rPr>
              <w:t>.</w:t>
            </w:r>
            <w:r w:rsidRPr="00F42615">
              <w:rPr>
                <w:sz w:val="16"/>
                <w:szCs w:val="16"/>
              </w:rPr>
              <w:t>, Ltd.</w:t>
            </w:r>
            <w:r w:rsidRPr="00F42615">
              <w:rPr>
                <w:sz w:val="16"/>
                <w:szCs w:val="16"/>
                <w:vertAlign w:val="superscript"/>
                <w:cs/>
              </w:rPr>
              <w:t xml:space="preserve"> </w:t>
            </w:r>
            <w:r>
              <w:rPr>
                <w:sz w:val="16"/>
                <w:szCs w:val="16"/>
                <w:vertAlign w:val="superscript"/>
              </w:rPr>
              <w:t>3</w:t>
            </w:r>
          </w:p>
        </w:tc>
        <w:tc>
          <w:tcPr>
            <w:tcW w:w="1617" w:type="dxa"/>
            <w:shd w:val="clear" w:color="auto" w:fill="auto"/>
          </w:tcPr>
          <w:p w14:paraId="0618BD3F" w14:textId="77777777" w:rsidR="006A103F" w:rsidRPr="00013082" w:rsidRDefault="006A103F" w:rsidP="006A103F">
            <w:pPr>
              <w:spacing w:line="200" w:lineRule="exact"/>
              <w:ind w:left="-57" w:right="-130"/>
              <w:rPr>
                <w:sz w:val="16"/>
                <w:szCs w:val="16"/>
              </w:rPr>
            </w:pPr>
            <w:r w:rsidRPr="00013082">
              <w:rPr>
                <w:sz w:val="16"/>
                <w:szCs w:val="16"/>
              </w:rPr>
              <w:t xml:space="preserve">Data analytics and                                  </w:t>
            </w:r>
          </w:p>
        </w:tc>
        <w:tc>
          <w:tcPr>
            <w:tcW w:w="720" w:type="dxa"/>
          </w:tcPr>
          <w:p w14:paraId="7E20D18E" w14:textId="77777777" w:rsidR="006A103F" w:rsidRPr="00013082" w:rsidRDefault="006A103F" w:rsidP="006A103F">
            <w:pPr>
              <w:spacing w:line="200" w:lineRule="exact"/>
              <w:ind w:left="-88" w:right="-101"/>
              <w:jc w:val="center"/>
              <w:rPr>
                <w:sz w:val="16"/>
                <w:szCs w:val="16"/>
              </w:rPr>
            </w:pPr>
          </w:p>
        </w:tc>
        <w:tc>
          <w:tcPr>
            <w:tcW w:w="792" w:type="dxa"/>
            <w:shd w:val="clear" w:color="auto" w:fill="auto"/>
            <w:vAlign w:val="bottom"/>
          </w:tcPr>
          <w:p w14:paraId="4C143337" w14:textId="77777777" w:rsidR="006A103F" w:rsidRPr="00013082" w:rsidRDefault="006A103F" w:rsidP="006A103F">
            <w:pPr>
              <w:tabs>
                <w:tab w:val="decimal" w:pos="443"/>
              </w:tabs>
              <w:spacing w:line="200" w:lineRule="exact"/>
              <w:ind w:right="-14"/>
              <w:rPr>
                <w:sz w:val="16"/>
                <w:szCs w:val="16"/>
              </w:rPr>
            </w:pPr>
          </w:p>
        </w:tc>
        <w:tc>
          <w:tcPr>
            <w:tcW w:w="795" w:type="dxa"/>
            <w:shd w:val="clear" w:color="auto" w:fill="auto"/>
            <w:vAlign w:val="bottom"/>
          </w:tcPr>
          <w:p w14:paraId="3DFD9DEC" w14:textId="77777777" w:rsidR="006A103F" w:rsidRPr="00013082" w:rsidRDefault="006A103F" w:rsidP="006A103F">
            <w:pPr>
              <w:tabs>
                <w:tab w:val="decimal" w:pos="409"/>
              </w:tabs>
              <w:spacing w:line="200" w:lineRule="exact"/>
              <w:ind w:right="-12"/>
              <w:rPr>
                <w:sz w:val="16"/>
                <w:szCs w:val="16"/>
              </w:rPr>
            </w:pPr>
          </w:p>
        </w:tc>
        <w:tc>
          <w:tcPr>
            <w:tcW w:w="792" w:type="dxa"/>
            <w:shd w:val="clear" w:color="auto" w:fill="auto"/>
            <w:vAlign w:val="bottom"/>
          </w:tcPr>
          <w:p w14:paraId="45A03183" w14:textId="77777777" w:rsidR="006A103F" w:rsidRPr="00013082" w:rsidRDefault="006A103F" w:rsidP="006A103F">
            <w:pPr>
              <w:tabs>
                <w:tab w:val="decimal" w:pos="443"/>
              </w:tabs>
              <w:spacing w:line="200" w:lineRule="exact"/>
              <w:ind w:right="-14"/>
              <w:rPr>
                <w:sz w:val="16"/>
                <w:szCs w:val="16"/>
              </w:rPr>
            </w:pPr>
          </w:p>
        </w:tc>
        <w:tc>
          <w:tcPr>
            <w:tcW w:w="792" w:type="dxa"/>
            <w:shd w:val="clear" w:color="auto" w:fill="auto"/>
            <w:vAlign w:val="bottom"/>
          </w:tcPr>
          <w:p w14:paraId="2D985312" w14:textId="79C47D6D" w:rsidR="006A103F" w:rsidRPr="00013082" w:rsidRDefault="006A103F" w:rsidP="006A103F">
            <w:pPr>
              <w:tabs>
                <w:tab w:val="decimal" w:pos="409"/>
              </w:tabs>
              <w:spacing w:line="200" w:lineRule="exact"/>
              <w:ind w:right="-12"/>
              <w:rPr>
                <w:sz w:val="16"/>
                <w:szCs w:val="16"/>
              </w:rPr>
            </w:pPr>
          </w:p>
        </w:tc>
        <w:tc>
          <w:tcPr>
            <w:tcW w:w="792" w:type="dxa"/>
            <w:vAlign w:val="bottom"/>
          </w:tcPr>
          <w:p w14:paraId="41A533E4" w14:textId="262E0AC7" w:rsidR="006A103F" w:rsidRPr="00D44D2A" w:rsidRDefault="006A103F" w:rsidP="006A103F">
            <w:pPr>
              <w:tabs>
                <w:tab w:val="decimal" w:pos="409"/>
              </w:tabs>
              <w:spacing w:line="200" w:lineRule="exact"/>
              <w:ind w:right="-12"/>
              <w:rPr>
                <w:sz w:val="16"/>
                <w:szCs w:val="16"/>
              </w:rPr>
            </w:pPr>
          </w:p>
        </w:tc>
        <w:tc>
          <w:tcPr>
            <w:tcW w:w="796" w:type="dxa"/>
            <w:vAlign w:val="bottom"/>
          </w:tcPr>
          <w:p w14:paraId="1684D841" w14:textId="1DBEA777" w:rsidR="006A103F" w:rsidRPr="00D44D2A" w:rsidRDefault="006A103F" w:rsidP="006A103F">
            <w:pPr>
              <w:tabs>
                <w:tab w:val="decimal" w:pos="409"/>
              </w:tabs>
              <w:spacing w:line="200" w:lineRule="exact"/>
              <w:ind w:right="-12"/>
              <w:rPr>
                <w:sz w:val="16"/>
                <w:szCs w:val="16"/>
              </w:rPr>
            </w:pPr>
          </w:p>
        </w:tc>
      </w:tr>
      <w:tr w:rsidR="006A103F" w:rsidRPr="00013082" w14:paraId="15EEF5B0" w14:textId="0169020B" w:rsidTr="00AA758B">
        <w:tc>
          <w:tcPr>
            <w:tcW w:w="3504" w:type="dxa"/>
            <w:shd w:val="clear" w:color="auto" w:fill="auto"/>
            <w:vAlign w:val="bottom"/>
          </w:tcPr>
          <w:p w14:paraId="60C3290C" w14:textId="4BABED62" w:rsidR="006A103F" w:rsidRPr="00F42615" w:rsidRDefault="006A103F" w:rsidP="006A103F">
            <w:pPr>
              <w:tabs>
                <w:tab w:val="left" w:pos="590"/>
              </w:tabs>
              <w:spacing w:line="200" w:lineRule="exact"/>
              <w:ind w:left="430" w:right="-108"/>
              <w:rPr>
                <w:sz w:val="16"/>
                <w:szCs w:val="16"/>
              </w:rPr>
            </w:pPr>
          </w:p>
        </w:tc>
        <w:tc>
          <w:tcPr>
            <w:tcW w:w="1617" w:type="dxa"/>
            <w:shd w:val="clear" w:color="auto" w:fill="auto"/>
            <w:vAlign w:val="bottom"/>
          </w:tcPr>
          <w:p w14:paraId="3A0AA74C" w14:textId="77777777" w:rsidR="006A103F" w:rsidRPr="00013082" w:rsidRDefault="006A103F" w:rsidP="006A103F">
            <w:pPr>
              <w:tabs>
                <w:tab w:val="left" w:pos="0"/>
              </w:tabs>
              <w:spacing w:line="200" w:lineRule="exact"/>
              <w:ind w:right="-130"/>
              <w:rPr>
                <w:sz w:val="16"/>
                <w:szCs w:val="16"/>
              </w:rPr>
            </w:pPr>
            <w:r w:rsidRPr="00013082">
              <w:rPr>
                <w:sz w:val="16"/>
                <w:szCs w:val="16"/>
              </w:rPr>
              <w:t xml:space="preserve"> </w:t>
            </w:r>
            <w:r>
              <w:rPr>
                <w:sz w:val="16"/>
                <w:szCs w:val="16"/>
              </w:rPr>
              <w:t xml:space="preserve"> </w:t>
            </w:r>
            <w:r w:rsidRPr="00013082">
              <w:rPr>
                <w:sz w:val="16"/>
                <w:szCs w:val="16"/>
              </w:rPr>
              <w:t xml:space="preserve"> digital lending</w:t>
            </w:r>
          </w:p>
        </w:tc>
        <w:tc>
          <w:tcPr>
            <w:tcW w:w="720" w:type="dxa"/>
          </w:tcPr>
          <w:p w14:paraId="45C0E4B4"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tcPr>
          <w:p w14:paraId="14129BEB" w14:textId="131B238E"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5" w:type="dxa"/>
            <w:shd w:val="clear" w:color="auto" w:fill="auto"/>
          </w:tcPr>
          <w:p w14:paraId="28F447A3" w14:textId="456A6704"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shd w:val="clear" w:color="auto" w:fill="auto"/>
          </w:tcPr>
          <w:p w14:paraId="3E6CF3B5" w14:textId="3C0EA1DE"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2" w:type="dxa"/>
            <w:shd w:val="clear" w:color="auto" w:fill="auto"/>
          </w:tcPr>
          <w:p w14:paraId="74CE4922" w14:textId="057C6133"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tcPr>
          <w:p w14:paraId="3F95DDE9" w14:textId="1E135C0C"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tcPr>
          <w:p w14:paraId="34801DF6" w14:textId="1BD168BD"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6A103F" w:rsidRPr="00013082" w14:paraId="447CC846" w14:textId="4F8D2012" w:rsidTr="00AA758B">
        <w:tc>
          <w:tcPr>
            <w:tcW w:w="3504" w:type="dxa"/>
            <w:shd w:val="clear" w:color="auto" w:fill="auto"/>
          </w:tcPr>
          <w:p w14:paraId="0B541ADC" w14:textId="01EA7D31" w:rsidR="006A103F" w:rsidRPr="00F42615" w:rsidRDefault="006A103F" w:rsidP="006A103F">
            <w:pPr>
              <w:tabs>
                <w:tab w:val="left" w:pos="590"/>
              </w:tabs>
              <w:spacing w:line="200" w:lineRule="exact"/>
              <w:ind w:left="430" w:right="-184"/>
              <w:rPr>
                <w:sz w:val="16"/>
                <w:szCs w:val="16"/>
              </w:rPr>
            </w:pPr>
            <w:r w:rsidRPr="00F42615">
              <w:rPr>
                <w:sz w:val="16"/>
                <w:szCs w:val="16"/>
              </w:rPr>
              <w:t>Purple Ventures Co., Ltd.</w:t>
            </w:r>
            <w:r w:rsidRPr="00F42615">
              <w:rPr>
                <w:sz w:val="16"/>
                <w:szCs w:val="16"/>
                <w:vertAlign w:val="superscript"/>
                <w:cs/>
              </w:rPr>
              <w:t xml:space="preserve"> </w:t>
            </w:r>
            <w:r>
              <w:rPr>
                <w:sz w:val="16"/>
                <w:szCs w:val="16"/>
                <w:vertAlign w:val="superscript"/>
              </w:rPr>
              <w:t>2</w:t>
            </w:r>
          </w:p>
        </w:tc>
        <w:tc>
          <w:tcPr>
            <w:tcW w:w="1617" w:type="dxa"/>
            <w:shd w:val="clear" w:color="auto" w:fill="auto"/>
          </w:tcPr>
          <w:p w14:paraId="34972D0F" w14:textId="77777777" w:rsidR="006A103F" w:rsidRPr="00013082" w:rsidRDefault="006A103F" w:rsidP="006A103F">
            <w:pPr>
              <w:spacing w:line="200" w:lineRule="exact"/>
              <w:ind w:left="-57" w:right="-130"/>
              <w:rPr>
                <w:sz w:val="16"/>
                <w:szCs w:val="16"/>
              </w:rPr>
            </w:pPr>
            <w:r w:rsidRPr="00013082">
              <w:rPr>
                <w:sz w:val="16"/>
                <w:szCs w:val="16"/>
              </w:rPr>
              <w:t>E-Commerce and</w:t>
            </w:r>
          </w:p>
          <w:p w14:paraId="26A868B3" w14:textId="77777777" w:rsidR="006A103F" w:rsidRPr="00013082" w:rsidRDefault="006A103F" w:rsidP="006A103F">
            <w:pPr>
              <w:tabs>
                <w:tab w:val="left" w:pos="0"/>
              </w:tabs>
              <w:spacing w:line="200" w:lineRule="exact"/>
              <w:ind w:right="-130"/>
              <w:rPr>
                <w:sz w:val="16"/>
                <w:szCs w:val="16"/>
              </w:rPr>
            </w:pPr>
            <w:r w:rsidRPr="00013082">
              <w:rPr>
                <w:sz w:val="16"/>
                <w:szCs w:val="16"/>
              </w:rPr>
              <w:t xml:space="preserve">  </w:t>
            </w:r>
            <w:r>
              <w:rPr>
                <w:sz w:val="16"/>
                <w:szCs w:val="16"/>
              </w:rPr>
              <w:t xml:space="preserve"> </w:t>
            </w:r>
            <w:r w:rsidRPr="00013082">
              <w:rPr>
                <w:sz w:val="16"/>
                <w:szCs w:val="16"/>
              </w:rPr>
              <w:t>digital services</w:t>
            </w:r>
          </w:p>
        </w:tc>
        <w:tc>
          <w:tcPr>
            <w:tcW w:w="720" w:type="dxa"/>
            <w:vAlign w:val="bottom"/>
          </w:tcPr>
          <w:p w14:paraId="25C5631C"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vAlign w:val="bottom"/>
          </w:tcPr>
          <w:p w14:paraId="35972D18" w14:textId="132FCC97"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5" w:type="dxa"/>
            <w:shd w:val="clear" w:color="auto" w:fill="auto"/>
            <w:vAlign w:val="bottom"/>
          </w:tcPr>
          <w:p w14:paraId="2066A77E" w14:textId="5629CED7"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1D343DB4" w14:textId="18649E30"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2" w:type="dxa"/>
            <w:shd w:val="clear" w:color="auto" w:fill="auto"/>
            <w:vAlign w:val="bottom"/>
          </w:tcPr>
          <w:p w14:paraId="782FED51" w14:textId="5F206911"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vAlign w:val="bottom"/>
          </w:tcPr>
          <w:p w14:paraId="758B3E4A" w14:textId="67BEEA42"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vAlign w:val="bottom"/>
          </w:tcPr>
          <w:p w14:paraId="74143D7F" w14:textId="05FACF2C"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6A103F" w:rsidRPr="00013082" w14:paraId="64C8CDC8" w14:textId="4DA6161D" w:rsidTr="00AA758B">
        <w:tc>
          <w:tcPr>
            <w:tcW w:w="3504" w:type="dxa"/>
            <w:shd w:val="clear" w:color="auto" w:fill="auto"/>
          </w:tcPr>
          <w:p w14:paraId="021BF755" w14:textId="406BE346" w:rsidR="006A103F" w:rsidRPr="00F42615" w:rsidRDefault="006A103F" w:rsidP="006A103F">
            <w:pPr>
              <w:tabs>
                <w:tab w:val="left" w:pos="590"/>
              </w:tabs>
              <w:spacing w:line="200" w:lineRule="exact"/>
              <w:ind w:left="430" w:right="-184"/>
              <w:rPr>
                <w:sz w:val="16"/>
                <w:szCs w:val="16"/>
              </w:rPr>
            </w:pPr>
            <w:r w:rsidRPr="00F42615">
              <w:rPr>
                <w:sz w:val="16"/>
                <w:szCs w:val="16"/>
              </w:rPr>
              <w:t>Token X Co., Ltd.</w:t>
            </w:r>
            <w:r w:rsidRPr="00F42615">
              <w:rPr>
                <w:sz w:val="16"/>
                <w:szCs w:val="16"/>
                <w:cs/>
              </w:rPr>
              <w:t xml:space="preserve"> </w:t>
            </w:r>
            <w:r>
              <w:rPr>
                <w:sz w:val="16"/>
                <w:szCs w:val="16"/>
                <w:vertAlign w:val="superscript"/>
              </w:rPr>
              <w:t>2</w:t>
            </w:r>
          </w:p>
        </w:tc>
        <w:tc>
          <w:tcPr>
            <w:tcW w:w="1617" w:type="dxa"/>
            <w:shd w:val="clear" w:color="auto" w:fill="auto"/>
          </w:tcPr>
          <w:p w14:paraId="05EC1973" w14:textId="77777777" w:rsidR="006A103F" w:rsidRPr="00013082" w:rsidRDefault="006A103F" w:rsidP="006A103F">
            <w:pPr>
              <w:spacing w:line="200" w:lineRule="exact"/>
              <w:ind w:left="-57" w:right="-130"/>
              <w:rPr>
                <w:sz w:val="16"/>
                <w:szCs w:val="16"/>
              </w:rPr>
            </w:pPr>
            <w:r w:rsidRPr="00013082">
              <w:rPr>
                <w:sz w:val="16"/>
                <w:szCs w:val="16"/>
              </w:rPr>
              <w:t>Initial Coin</w:t>
            </w:r>
          </w:p>
          <w:p w14:paraId="4D9912A4" w14:textId="77777777" w:rsidR="006A103F" w:rsidRPr="00013082" w:rsidRDefault="006A103F" w:rsidP="006A103F">
            <w:pPr>
              <w:tabs>
                <w:tab w:val="left" w:pos="0"/>
              </w:tabs>
              <w:spacing w:line="200" w:lineRule="exact"/>
              <w:ind w:right="-130"/>
              <w:rPr>
                <w:sz w:val="16"/>
                <w:szCs w:val="16"/>
              </w:rPr>
            </w:pPr>
            <w:r w:rsidRPr="00013082">
              <w:rPr>
                <w:sz w:val="16"/>
                <w:szCs w:val="16"/>
              </w:rPr>
              <w:t xml:space="preserve">  </w:t>
            </w:r>
            <w:r>
              <w:rPr>
                <w:sz w:val="16"/>
                <w:szCs w:val="16"/>
              </w:rPr>
              <w:t xml:space="preserve"> </w:t>
            </w:r>
            <w:r w:rsidRPr="00013082">
              <w:rPr>
                <w:sz w:val="16"/>
                <w:szCs w:val="16"/>
              </w:rPr>
              <w:t>Offering Portal</w:t>
            </w:r>
          </w:p>
        </w:tc>
        <w:tc>
          <w:tcPr>
            <w:tcW w:w="720" w:type="dxa"/>
            <w:vAlign w:val="bottom"/>
          </w:tcPr>
          <w:p w14:paraId="046D0174"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vAlign w:val="bottom"/>
          </w:tcPr>
          <w:p w14:paraId="1CF35B0D" w14:textId="2BC873B4"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5" w:type="dxa"/>
            <w:shd w:val="clear" w:color="auto" w:fill="auto"/>
            <w:vAlign w:val="bottom"/>
          </w:tcPr>
          <w:p w14:paraId="65D65C80" w14:textId="60A5E498"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6BA78366" w14:textId="6715576D"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2" w:type="dxa"/>
            <w:shd w:val="clear" w:color="auto" w:fill="auto"/>
            <w:vAlign w:val="bottom"/>
          </w:tcPr>
          <w:p w14:paraId="1468C549" w14:textId="2E7CD6E4"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vAlign w:val="bottom"/>
          </w:tcPr>
          <w:p w14:paraId="1FBCFD1D" w14:textId="222DE522"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vAlign w:val="bottom"/>
          </w:tcPr>
          <w:p w14:paraId="77AB42E1" w14:textId="357ABB30"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6A103F" w:rsidRPr="00013082" w14:paraId="3105B918" w14:textId="0B849352" w:rsidTr="00AA758B">
        <w:tc>
          <w:tcPr>
            <w:tcW w:w="3504" w:type="dxa"/>
            <w:shd w:val="clear" w:color="auto" w:fill="auto"/>
          </w:tcPr>
          <w:p w14:paraId="068B65F3" w14:textId="5E7B2657" w:rsidR="006A103F" w:rsidRPr="00CB65AE" w:rsidRDefault="006A103F" w:rsidP="006A103F">
            <w:pPr>
              <w:tabs>
                <w:tab w:val="left" w:pos="590"/>
              </w:tabs>
              <w:spacing w:line="200" w:lineRule="exact"/>
              <w:ind w:left="430" w:right="-184"/>
              <w:rPr>
                <w:sz w:val="16"/>
                <w:szCs w:val="16"/>
              </w:rPr>
            </w:pPr>
            <w:proofErr w:type="spellStart"/>
            <w:r w:rsidRPr="00CB65AE">
              <w:rPr>
                <w:sz w:val="16"/>
                <w:szCs w:val="16"/>
              </w:rPr>
              <w:t>Trex</w:t>
            </w:r>
            <w:proofErr w:type="spellEnd"/>
            <w:r w:rsidRPr="00CB65AE">
              <w:rPr>
                <w:sz w:val="16"/>
                <w:szCs w:val="16"/>
              </w:rPr>
              <w:t xml:space="preserve"> Ventures Co., Ltd.</w:t>
            </w:r>
            <w:r w:rsidRPr="00CB65AE">
              <w:rPr>
                <w:sz w:val="16"/>
                <w:szCs w:val="16"/>
                <w:cs/>
              </w:rPr>
              <w:t xml:space="preserve"> </w:t>
            </w:r>
            <w:r w:rsidRPr="00CB65AE">
              <w:rPr>
                <w:sz w:val="16"/>
                <w:szCs w:val="16"/>
                <w:vertAlign w:val="superscript"/>
              </w:rPr>
              <w:t>4</w:t>
            </w:r>
          </w:p>
        </w:tc>
        <w:tc>
          <w:tcPr>
            <w:tcW w:w="1617" w:type="dxa"/>
            <w:shd w:val="clear" w:color="auto" w:fill="auto"/>
          </w:tcPr>
          <w:p w14:paraId="2CD2CB28" w14:textId="77777777" w:rsidR="006A103F" w:rsidRPr="00CB65AE" w:rsidRDefault="006A103F" w:rsidP="006A103F">
            <w:pPr>
              <w:spacing w:line="200" w:lineRule="exact"/>
              <w:ind w:left="-57" w:right="-130"/>
              <w:rPr>
                <w:sz w:val="16"/>
                <w:szCs w:val="16"/>
              </w:rPr>
            </w:pPr>
            <w:r w:rsidRPr="00CB65AE">
              <w:rPr>
                <w:sz w:val="16"/>
                <w:szCs w:val="16"/>
              </w:rPr>
              <w:t xml:space="preserve">Digital financial    </w:t>
            </w:r>
          </w:p>
          <w:p w14:paraId="2DC899FF" w14:textId="77777777" w:rsidR="006A103F" w:rsidRPr="00CB65AE" w:rsidRDefault="006A103F" w:rsidP="006A103F">
            <w:pPr>
              <w:tabs>
                <w:tab w:val="left" w:pos="0"/>
              </w:tabs>
              <w:spacing w:line="200" w:lineRule="exact"/>
              <w:ind w:right="-130"/>
              <w:rPr>
                <w:sz w:val="16"/>
                <w:szCs w:val="16"/>
              </w:rPr>
            </w:pPr>
            <w:r w:rsidRPr="00CB65AE">
              <w:rPr>
                <w:sz w:val="16"/>
                <w:szCs w:val="16"/>
              </w:rPr>
              <w:t xml:space="preserve">   services</w:t>
            </w:r>
          </w:p>
        </w:tc>
        <w:tc>
          <w:tcPr>
            <w:tcW w:w="720" w:type="dxa"/>
            <w:vAlign w:val="bottom"/>
          </w:tcPr>
          <w:p w14:paraId="03C884A9" w14:textId="77777777" w:rsidR="006A103F" w:rsidRPr="00CB65AE" w:rsidRDefault="006A103F" w:rsidP="006A103F">
            <w:pPr>
              <w:spacing w:line="200" w:lineRule="exact"/>
              <w:ind w:left="-57" w:right="-130"/>
              <w:rPr>
                <w:sz w:val="16"/>
                <w:szCs w:val="16"/>
              </w:rPr>
            </w:pPr>
            <w:r w:rsidRPr="00CB65AE">
              <w:rPr>
                <w:sz w:val="16"/>
                <w:szCs w:val="16"/>
              </w:rPr>
              <w:t>Common</w:t>
            </w:r>
          </w:p>
        </w:tc>
        <w:tc>
          <w:tcPr>
            <w:tcW w:w="792" w:type="dxa"/>
            <w:shd w:val="clear" w:color="auto" w:fill="auto"/>
            <w:vAlign w:val="bottom"/>
          </w:tcPr>
          <w:p w14:paraId="1C165F8E" w14:textId="440B98BB" w:rsidR="006A103F" w:rsidRPr="00CB65AE" w:rsidRDefault="006A103F" w:rsidP="006A103F">
            <w:pPr>
              <w:tabs>
                <w:tab w:val="decimal" w:pos="443"/>
              </w:tabs>
              <w:spacing w:line="200" w:lineRule="exact"/>
              <w:ind w:right="-14"/>
              <w:rPr>
                <w:sz w:val="16"/>
                <w:szCs w:val="16"/>
              </w:rPr>
            </w:pPr>
            <w:r w:rsidRPr="00CB65AE">
              <w:rPr>
                <w:sz w:val="16"/>
                <w:szCs w:val="16"/>
              </w:rPr>
              <w:t>-</w:t>
            </w:r>
          </w:p>
        </w:tc>
        <w:tc>
          <w:tcPr>
            <w:tcW w:w="795" w:type="dxa"/>
            <w:shd w:val="clear" w:color="auto" w:fill="auto"/>
            <w:vAlign w:val="bottom"/>
          </w:tcPr>
          <w:p w14:paraId="76C701AD" w14:textId="3A4F1D0B" w:rsidR="006A103F" w:rsidRPr="00CB65AE" w:rsidRDefault="006A103F" w:rsidP="006A103F">
            <w:pPr>
              <w:tabs>
                <w:tab w:val="decimal" w:pos="409"/>
              </w:tabs>
              <w:spacing w:line="200" w:lineRule="exact"/>
              <w:ind w:right="-12"/>
              <w:rPr>
                <w:sz w:val="16"/>
                <w:szCs w:val="16"/>
              </w:rPr>
            </w:pPr>
            <w:r w:rsidRPr="00CB65AE">
              <w:rPr>
                <w:sz w:val="16"/>
                <w:szCs w:val="16"/>
              </w:rPr>
              <w:t>-</w:t>
            </w:r>
          </w:p>
        </w:tc>
        <w:tc>
          <w:tcPr>
            <w:tcW w:w="792" w:type="dxa"/>
            <w:shd w:val="clear" w:color="auto" w:fill="auto"/>
            <w:vAlign w:val="bottom"/>
          </w:tcPr>
          <w:p w14:paraId="4B9845EE" w14:textId="38C7CF15" w:rsidR="006A103F" w:rsidRPr="00CB65AE" w:rsidRDefault="006A103F" w:rsidP="006A103F">
            <w:pPr>
              <w:tabs>
                <w:tab w:val="decimal" w:pos="443"/>
              </w:tabs>
              <w:spacing w:line="200" w:lineRule="exact"/>
              <w:ind w:right="-14"/>
              <w:rPr>
                <w:sz w:val="16"/>
                <w:szCs w:val="16"/>
              </w:rPr>
            </w:pPr>
            <w:r w:rsidRPr="00CB65AE">
              <w:rPr>
                <w:sz w:val="16"/>
                <w:szCs w:val="16"/>
              </w:rPr>
              <w:t>-</w:t>
            </w:r>
          </w:p>
        </w:tc>
        <w:tc>
          <w:tcPr>
            <w:tcW w:w="792" w:type="dxa"/>
            <w:shd w:val="clear" w:color="auto" w:fill="auto"/>
            <w:vAlign w:val="bottom"/>
          </w:tcPr>
          <w:p w14:paraId="2BBF8D82" w14:textId="02B4B761" w:rsidR="006A103F" w:rsidRPr="00CB65AE" w:rsidRDefault="006A103F" w:rsidP="006A103F">
            <w:pPr>
              <w:tabs>
                <w:tab w:val="decimal" w:pos="409"/>
              </w:tabs>
              <w:spacing w:line="200" w:lineRule="exact"/>
              <w:ind w:right="-12"/>
              <w:rPr>
                <w:sz w:val="16"/>
                <w:szCs w:val="16"/>
              </w:rPr>
            </w:pPr>
            <w:r w:rsidRPr="00CB65AE">
              <w:rPr>
                <w:sz w:val="16"/>
                <w:szCs w:val="16"/>
              </w:rPr>
              <w:t>-</w:t>
            </w:r>
          </w:p>
        </w:tc>
        <w:tc>
          <w:tcPr>
            <w:tcW w:w="792" w:type="dxa"/>
            <w:vAlign w:val="bottom"/>
          </w:tcPr>
          <w:p w14:paraId="7AF74A94" w14:textId="55BC0631" w:rsidR="006A103F" w:rsidRPr="00CB65AE" w:rsidRDefault="006A103F" w:rsidP="006A103F">
            <w:pPr>
              <w:tabs>
                <w:tab w:val="decimal" w:pos="409"/>
              </w:tabs>
              <w:spacing w:line="200" w:lineRule="exact"/>
              <w:ind w:right="-12"/>
              <w:rPr>
                <w:sz w:val="16"/>
                <w:szCs w:val="16"/>
              </w:rPr>
            </w:pPr>
            <w:r w:rsidRPr="00CB65AE">
              <w:rPr>
                <w:sz w:val="16"/>
                <w:szCs w:val="16"/>
              </w:rPr>
              <w:t>-</w:t>
            </w:r>
          </w:p>
        </w:tc>
        <w:tc>
          <w:tcPr>
            <w:tcW w:w="796" w:type="dxa"/>
            <w:vAlign w:val="bottom"/>
          </w:tcPr>
          <w:p w14:paraId="78146F6D" w14:textId="5141A59C" w:rsidR="006A103F" w:rsidRPr="00CB65AE" w:rsidRDefault="006A103F" w:rsidP="006A103F">
            <w:pPr>
              <w:tabs>
                <w:tab w:val="decimal" w:pos="409"/>
              </w:tabs>
              <w:spacing w:line="200" w:lineRule="exact"/>
              <w:ind w:right="-12"/>
              <w:rPr>
                <w:rFonts w:cstheme="minorBidi"/>
                <w:sz w:val="16"/>
                <w:szCs w:val="16"/>
                <w:cs/>
              </w:rPr>
            </w:pPr>
            <w:r w:rsidRPr="00CB65AE">
              <w:rPr>
                <w:sz w:val="16"/>
                <w:szCs w:val="16"/>
              </w:rPr>
              <w:t>-</w:t>
            </w:r>
          </w:p>
        </w:tc>
      </w:tr>
      <w:tr w:rsidR="006A103F" w:rsidRPr="00013082" w14:paraId="6BC1DE0A" w14:textId="7FBCA734" w:rsidTr="00AA758B">
        <w:tc>
          <w:tcPr>
            <w:tcW w:w="3504" w:type="dxa"/>
            <w:shd w:val="clear" w:color="auto" w:fill="auto"/>
          </w:tcPr>
          <w:p w14:paraId="439A8F0E" w14:textId="6A22B9E0" w:rsidR="006A103F" w:rsidRPr="00075B7D" w:rsidRDefault="006A103F" w:rsidP="006A103F">
            <w:pPr>
              <w:tabs>
                <w:tab w:val="left" w:pos="590"/>
              </w:tabs>
              <w:spacing w:line="200" w:lineRule="exact"/>
              <w:ind w:left="430" w:right="-184"/>
              <w:rPr>
                <w:rFonts w:cstheme="minorBidi"/>
                <w:sz w:val="16"/>
                <w:szCs w:val="16"/>
              </w:rPr>
            </w:pPr>
            <w:r w:rsidRPr="00013082">
              <w:rPr>
                <w:sz w:val="16"/>
                <w:szCs w:val="16"/>
              </w:rPr>
              <w:t>SCB-Julius Baer (Singapore) Pte. Ltd.</w:t>
            </w:r>
            <w:r w:rsidRPr="00013082">
              <w:rPr>
                <w:sz w:val="16"/>
                <w:szCs w:val="16"/>
                <w:vertAlign w:val="superscript"/>
                <w:cs/>
              </w:rPr>
              <w:t xml:space="preserve"> </w:t>
            </w:r>
            <w:r>
              <w:rPr>
                <w:sz w:val="16"/>
                <w:szCs w:val="16"/>
                <w:vertAlign w:val="superscript"/>
              </w:rPr>
              <w:t>5</w:t>
            </w:r>
          </w:p>
        </w:tc>
        <w:tc>
          <w:tcPr>
            <w:tcW w:w="1617" w:type="dxa"/>
            <w:shd w:val="clear" w:color="auto" w:fill="auto"/>
          </w:tcPr>
          <w:p w14:paraId="1B6EF4EA" w14:textId="77777777" w:rsidR="006A103F" w:rsidRPr="00013082" w:rsidRDefault="006A103F" w:rsidP="006A103F">
            <w:pPr>
              <w:spacing w:line="200" w:lineRule="exact"/>
              <w:ind w:left="-57" w:right="-130"/>
              <w:rPr>
                <w:sz w:val="16"/>
                <w:szCs w:val="16"/>
              </w:rPr>
            </w:pPr>
            <w:r w:rsidRPr="00013082">
              <w:rPr>
                <w:sz w:val="16"/>
                <w:szCs w:val="16"/>
              </w:rPr>
              <w:t>Securities</w:t>
            </w:r>
          </w:p>
        </w:tc>
        <w:tc>
          <w:tcPr>
            <w:tcW w:w="720" w:type="dxa"/>
          </w:tcPr>
          <w:p w14:paraId="0AB66CE8"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vAlign w:val="bottom"/>
          </w:tcPr>
          <w:p w14:paraId="137CC717" w14:textId="0BEF1DB2"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5" w:type="dxa"/>
            <w:shd w:val="clear" w:color="auto" w:fill="auto"/>
            <w:vAlign w:val="bottom"/>
          </w:tcPr>
          <w:p w14:paraId="34EE89C9" w14:textId="66D24DF1"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shd w:val="clear" w:color="auto" w:fill="auto"/>
            <w:vAlign w:val="bottom"/>
          </w:tcPr>
          <w:p w14:paraId="3E28A1FC" w14:textId="64603457" w:rsidR="006A103F" w:rsidRPr="00013082" w:rsidRDefault="006A103F" w:rsidP="006A103F">
            <w:pPr>
              <w:tabs>
                <w:tab w:val="decimal" w:pos="443"/>
              </w:tabs>
              <w:spacing w:line="200" w:lineRule="exact"/>
              <w:ind w:right="-14"/>
              <w:rPr>
                <w:sz w:val="16"/>
                <w:szCs w:val="16"/>
              </w:rPr>
            </w:pPr>
            <w:r w:rsidRPr="00013082">
              <w:rPr>
                <w:sz w:val="16"/>
                <w:szCs w:val="16"/>
              </w:rPr>
              <w:t>-</w:t>
            </w:r>
          </w:p>
        </w:tc>
        <w:tc>
          <w:tcPr>
            <w:tcW w:w="792" w:type="dxa"/>
            <w:shd w:val="clear" w:color="auto" w:fill="auto"/>
            <w:vAlign w:val="bottom"/>
          </w:tcPr>
          <w:p w14:paraId="37DB22B4" w14:textId="21B1A3FB"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vAlign w:val="bottom"/>
          </w:tcPr>
          <w:p w14:paraId="63EE6AE8" w14:textId="29467286"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vAlign w:val="bottom"/>
          </w:tcPr>
          <w:p w14:paraId="036768D6" w14:textId="41E78694"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8331A1" w:rsidRPr="00013082" w14:paraId="399FD2A7" w14:textId="397E86D0" w:rsidTr="00AA758B">
        <w:tc>
          <w:tcPr>
            <w:tcW w:w="3504" w:type="dxa"/>
            <w:shd w:val="clear" w:color="auto" w:fill="auto"/>
          </w:tcPr>
          <w:p w14:paraId="0770107C" w14:textId="6331E4BE" w:rsidR="008331A1" w:rsidRPr="00013082" w:rsidRDefault="008331A1" w:rsidP="008331A1">
            <w:pPr>
              <w:tabs>
                <w:tab w:val="left" w:pos="590"/>
              </w:tabs>
              <w:spacing w:line="220" w:lineRule="exact"/>
              <w:ind w:left="430" w:right="-184"/>
              <w:rPr>
                <w:sz w:val="16"/>
                <w:szCs w:val="16"/>
              </w:rPr>
            </w:pPr>
          </w:p>
        </w:tc>
        <w:tc>
          <w:tcPr>
            <w:tcW w:w="1617" w:type="dxa"/>
            <w:shd w:val="clear" w:color="auto" w:fill="auto"/>
          </w:tcPr>
          <w:p w14:paraId="7135196B" w14:textId="77777777" w:rsidR="008331A1" w:rsidRPr="007C5D85" w:rsidRDefault="008331A1" w:rsidP="008331A1">
            <w:pPr>
              <w:spacing w:line="220" w:lineRule="exact"/>
              <w:ind w:left="-57" w:right="-130"/>
              <w:rPr>
                <w:sz w:val="16"/>
                <w:szCs w:val="16"/>
              </w:rPr>
            </w:pPr>
          </w:p>
        </w:tc>
        <w:tc>
          <w:tcPr>
            <w:tcW w:w="720" w:type="dxa"/>
          </w:tcPr>
          <w:p w14:paraId="1D1D1CCD" w14:textId="77777777" w:rsidR="008331A1" w:rsidRPr="00013082" w:rsidRDefault="008331A1" w:rsidP="008331A1">
            <w:pPr>
              <w:spacing w:line="220" w:lineRule="exact"/>
              <w:ind w:left="-57" w:right="-130"/>
              <w:rPr>
                <w:sz w:val="16"/>
                <w:szCs w:val="16"/>
              </w:rPr>
            </w:pPr>
          </w:p>
        </w:tc>
        <w:tc>
          <w:tcPr>
            <w:tcW w:w="792" w:type="dxa"/>
            <w:shd w:val="clear" w:color="auto" w:fill="auto"/>
            <w:vAlign w:val="bottom"/>
          </w:tcPr>
          <w:p w14:paraId="00E6B2ED" w14:textId="77777777" w:rsidR="008331A1" w:rsidRPr="00013082" w:rsidRDefault="008331A1" w:rsidP="008331A1">
            <w:pPr>
              <w:tabs>
                <w:tab w:val="decimal" w:pos="387"/>
              </w:tabs>
              <w:spacing w:line="220" w:lineRule="exact"/>
              <w:ind w:right="-25"/>
              <w:rPr>
                <w:sz w:val="16"/>
                <w:szCs w:val="16"/>
              </w:rPr>
            </w:pPr>
          </w:p>
        </w:tc>
        <w:tc>
          <w:tcPr>
            <w:tcW w:w="795" w:type="dxa"/>
            <w:shd w:val="clear" w:color="auto" w:fill="auto"/>
            <w:vAlign w:val="bottom"/>
          </w:tcPr>
          <w:p w14:paraId="2D6AE865" w14:textId="77777777" w:rsidR="008331A1" w:rsidRPr="00013082" w:rsidRDefault="008331A1" w:rsidP="008331A1">
            <w:pPr>
              <w:tabs>
                <w:tab w:val="decimal" w:pos="387"/>
              </w:tabs>
              <w:spacing w:line="220" w:lineRule="exact"/>
              <w:ind w:right="-25"/>
              <w:rPr>
                <w:sz w:val="16"/>
                <w:szCs w:val="16"/>
              </w:rPr>
            </w:pPr>
          </w:p>
        </w:tc>
        <w:tc>
          <w:tcPr>
            <w:tcW w:w="792" w:type="dxa"/>
            <w:shd w:val="clear" w:color="auto" w:fill="auto"/>
            <w:vAlign w:val="bottom"/>
          </w:tcPr>
          <w:p w14:paraId="79622A4E" w14:textId="77777777" w:rsidR="008331A1" w:rsidRPr="00013082" w:rsidRDefault="008331A1" w:rsidP="008331A1">
            <w:pPr>
              <w:tabs>
                <w:tab w:val="decimal" w:pos="443"/>
              </w:tabs>
              <w:spacing w:line="220" w:lineRule="exact"/>
              <w:ind w:right="-14"/>
              <w:rPr>
                <w:sz w:val="16"/>
                <w:szCs w:val="16"/>
              </w:rPr>
            </w:pPr>
          </w:p>
        </w:tc>
        <w:tc>
          <w:tcPr>
            <w:tcW w:w="792" w:type="dxa"/>
            <w:shd w:val="clear" w:color="auto" w:fill="auto"/>
            <w:vAlign w:val="bottom"/>
          </w:tcPr>
          <w:p w14:paraId="45FDDFD8" w14:textId="506D6ED7" w:rsidR="008331A1" w:rsidRPr="00013082" w:rsidRDefault="008331A1" w:rsidP="008331A1">
            <w:pPr>
              <w:tabs>
                <w:tab w:val="decimal" w:pos="409"/>
                <w:tab w:val="decimal" w:pos="439"/>
              </w:tabs>
              <w:spacing w:line="220" w:lineRule="exact"/>
              <w:ind w:right="-12"/>
              <w:rPr>
                <w:sz w:val="16"/>
                <w:szCs w:val="16"/>
              </w:rPr>
            </w:pPr>
          </w:p>
        </w:tc>
        <w:tc>
          <w:tcPr>
            <w:tcW w:w="792" w:type="dxa"/>
            <w:vAlign w:val="bottom"/>
          </w:tcPr>
          <w:p w14:paraId="0F4E7865" w14:textId="6A134D0A" w:rsidR="008331A1" w:rsidRPr="00013082" w:rsidRDefault="008331A1" w:rsidP="008331A1">
            <w:pPr>
              <w:suppressAutoHyphens w:val="0"/>
            </w:pPr>
          </w:p>
        </w:tc>
        <w:tc>
          <w:tcPr>
            <w:tcW w:w="796" w:type="dxa"/>
            <w:vAlign w:val="bottom"/>
          </w:tcPr>
          <w:p w14:paraId="4606A9F6" w14:textId="60B38CEA" w:rsidR="008331A1" w:rsidRPr="00013082" w:rsidRDefault="008331A1" w:rsidP="008331A1">
            <w:pPr>
              <w:suppressAutoHyphens w:val="0"/>
            </w:pPr>
          </w:p>
        </w:tc>
      </w:tr>
      <w:tr w:rsidR="008331A1" w:rsidRPr="00013082" w14:paraId="700E025F" w14:textId="08B31863" w:rsidTr="00AA758B">
        <w:tc>
          <w:tcPr>
            <w:tcW w:w="3504" w:type="dxa"/>
            <w:shd w:val="clear" w:color="auto" w:fill="auto"/>
          </w:tcPr>
          <w:p w14:paraId="436118F9" w14:textId="650DE268" w:rsidR="008331A1" w:rsidRPr="00013082" w:rsidRDefault="008331A1" w:rsidP="008331A1">
            <w:pPr>
              <w:spacing w:line="220" w:lineRule="exact"/>
              <w:ind w:left="549" w:right="-25" w:hanging="293"/>
              <w:rPr>
                <w:sz w:val="16"/>
                <w:szCs w:val="16"/>
              </w:rPr>
            </w:pPr>
            <w:r w:rsidRPr="00013082">
              <w:rPr>
                <w:b/>
                <w:bCs/>
                <w:sz w:val="16"/>
                <w:szCs w:val="16"/>
              </w:rPr>
              <w:t>Associates</w:t>
            </w:r>
          </w:p>
        </w:tc>
        <w:tc>
          <w:tcPr>
            <w:tcW w:w="1617" w:type="dxa"/>
            <w:shd w:val="clear" w:color="auto" w:fill="auto"/>
          </w:tcPr>
          <w:p w14:paraId="7F07ED28" w14:textId="77777777" w:rsidR="008331A1" w:rsidRPr="00013082" w:rsidRDefault="008331A1" w:rsidP="008331A1">
            <w:pPr>
              <w:spacing w:line="220" w:lineRule="exact"/>
              <w:ind w:left="-57" w:right="-130"/>
              <w:rPr>
                <w:sz w:val="16"/>
                <w:szCs w:val="16"/>
              </w:rPr>
            </w:pPr>
          </w:p>
        </w:tc>
        <w:tc>
          <w:tcPr>
            <w:tcW w:w="720" w:type="dxa"/>
          </w:tcPr>
          <w:p w14:paraId="6E221C87" w14:textId="77777777" w:rsidR="008331A1" w:rsidRPr="00013082" w:rsidRDefault="008331A1" w:rsidP="008331A1">
            <w:pPr>
              <w:spacing w:line="220" w:lineRule="exact"/>
              <w:ind w:left="-57" w:right="-130"/>
              <w:rPr>
                <w:sz w:val="16"/>
                <w:szCs w:val="16"/>
              </w:rPr>
            </w:pPr>
          </w:p>
        </w:tc>
        <w:tc>
          <w:tcPr>
            <w:tcW w:w="792" w:type="dxa"/>
            <w:shd w:val="clear" w:color="auto" w:fill="auto"/>
            <w:vAlign w:val="bottom"/>
          </w:tcPr>
          <w:p w14:paraId="2DAD50C5" w14:textId="77777777" w:rsidR="008331A1" w:rsidRPr="00013082" w:rsidRDefault="008331A1" w:rsidP="008331A1">
            <w:pPr>
              <w:tabs>
                <w:tab w:val="decimal" w:pos="387"/>
              </w:tabs>
              <w:spacing w:line="220" w:lineRule="exact"/>
              <w:ind w:right="-25"/>
              <w:rPr>
                <w:sz w:val="16"/>
                <w:szCs w:val="16"/>
              </w:rPr>
            </w:pPr>
          </w:p>
        </w:tc>
        <w:tc>
          <w:tcPr>
            <w:tcW w:w="795" w:type="dxa"/>
            <w:shd w:val="clear" w:color="auto" w:fill="auto"/>
            <w:vAlign w:val="bottom"/>
          </w:tcPr>
          <w:p w14:paraId="6D00546E" w14:textId="77777777" w:rsidR="008331A1" w:rsidRPr="00013082" w:rsidRDefault="008331A1" w:rsidP="008331A1">
            <w:pPr>
              <w:tabs>
                <w:tab w:val="decimal" w:pos="387"/>
              </w:tabs>
              <w:spacing w:line="220" w:lineRule="exact"/>
              <w:ind w:right="-25"/>
              <w:rPr>
                <w:sz w:val="16"/>
                <w:szCs w:val="16"/>
              </w:rPr>
            </w:pPr>
          </w:p>
        </w:tc>
        <w:tc>
          <w:tcPr>
            <w:tcW w:w="792" w:type="dxa"/>
            <w:shd w:val="clear" w:color="auto" w:fill="auto"/>
            <w:vAlign w:val="bottom"/>
          </w:tcPr>
          <w:p w14:paraId="40B3E903" w14:textId="77777777" w:rsidR="008331A1" w:rsidRPr="00013082" w:rsidRDefault="008331A1" w:rsidP="008331A1">
            <w:pPr>
              <w:tabs>
                <w:tab w:val="decimal" w:pos="340"/>
                <w:tab w:val="decimal" w:pos="380"/>
              </w:tabs>
              <w:spacing w:line="220" w:lineRule="exact"/>
              <w:ind w:right="-12"/>
              <w:rPr>
                <w:sz w:val="16"/>
                <w:szCs w:val="16"/>
              </w:rPr>
            </w:pPr>
          </w:p>
        </w:tc>
        <w:tc>
          <w:tcPr>
            <w:tcW w:w="792" w:type="dxa"/>
            <w:shd w:val="clear" w:color="auto" w:fill="auto"/>
            <w:vAlign w:val="bottom"/>
          </w:tcPr>
          <w:p w14:paraId="50FEE50A" w14:textId="5581CC44" w:rsidR="008331A1" w:rsidRPr="00013082" w:rsidRDefault="008331A1" w:rsidP="008331A1">
            <w:pPr>
              <w:tabs>
                <w:tab w:val="decimal" w:pos="409"/>
                <w:tab w:val="decimal" w:pos="439"/>
              </w:tabs>
              <w:spacing w:line="220" w:lineRule="exact"/>
              <w:ind w:right="-12"/>
              <w:rPr>
                <w:sz w:val="16"/>
                <w:szCs w:val="16"/>
              </w:rPr>
            </w:pPr>
          </w:p>
        </w:tc>
        <w:tc>
          <w:tcPr>
            <w:tcW w:w="792" w:type="dxa"/>
            <w:vAlign w:val="bottom"/>
          </w:tcPr>
          <w:p w14:paraId="2FA484A7" w14:textId="78016F2F" w:rsidR="008331A1" w:rsidRPr="00013082" w:rsidRDefault="008331A1" w:rsidP="008331A1">
            <w:pPr>
              <w:suppressAutoHyphens w:val="0"/>
            </w:pPr>
          </w:p>
        </w:tc>
        <w:tc>
          <w:tcPr>
            <w:tcW w:w="796" w:type="dxa"/>
            <w:vAlign w:val="bottom"/>
          </w:tcPr>
          <w:p w14:paraId="59BB5585" w14:textId="7F907CBA" w:rsidR="008331A1" w:rsidRPr="00013082" w:rsidRDefault="008331A1" w:rsidP="008331A1">
            <w:pPr>
              <w:suppressAutoHyphens w:val="0"/>
            </w:pPr>
          </w:p>
        </w:tc>
      </w:tr>
      <w:tr w:rsidR="006A103F" w:rsidRPr="00013082" w14:paraId="61E3DC98" w14:textId="02CCBB11" w:rsidTr="00AA758B">
        <w:tc>
          <w:tcPr>
            <w:tcW w:w="3504" w:type="dxa"/>
            <w:shd w:val="clear" w:color="auto" w:fill="auto"/>
          </w:tcPr>
          <w:p w14:paraId="647DE089" w14:textId="60F5A828" w:rsidR="006A103F" w:rsidRPr="00013082" w:rsidRDefault="006A103F" w:rsidP="006A103F">
            <w:pPr>
              <w:spacing w:line="200" w:lineRule="exact"/>
              <w:ind w:left="549" w:right="-25" w:hanging="157"/>
              <w:rPr>
                <w:sz w:val="16"/>
                <w:szCs w:val="16"/>
              </w:rPr>
            </w:pPr>
            <w:r w:rsidRPr="00013082">
              <w:rPr>
                <w:sz w:val="16"/>
                <w:szCs w:val="16"/>
              </w:rPr>
              <w:t xml:space="preserve">Blockchain Community Initiative </w:t>
            </w:r>
          </w:p>
          <w:p w14:paraId="4C1BC282" w14:textId="21637430" w:rsidR="006A103F" w:rsidRPr="00075B7D" w:rsidRDefault="006A103F" w:rsidP="006A103F">
            <w:pPr>
              <w:spacing w:line="200" w:lineRule="exact"/>
              <w:ind w:left="549" w:right="-25" w:hanging="157"/>
              <w:rPr>
                <w:rFonts w:cstheme="minorBidi"/>
                <w:sz w:val="16"/>
                <w:szCs w:val="16"/>
              </w:rPr>
            </w:pPr>
            <w:r w:rsidRPr="00013082">
              <w:rPr>
                <w:sz w:val="16"/>
                <w:szCs w:val="16"/>
              </w:rPr>
              <w:t xml:space="preserve">  (Thailand) Co., Ltd. </w:t>
            </w:r>
          </w:p>
        </w:tc>
        <w:tc>
          <w:tcPr>
            <w:tcW w:w="1617" w:type="dxa"/>
            <w:shd w:val="clear" w:color="auto" w:fill="auto"/>
          </w:tcPr>
          <w:p w14:paraId="6001CDCA" w14:textId="77777777" w:rsidR="006A103F" w:rsidRPr="00013082" w:rsidRDefault="006A103F" w:rsidP="006A103F">
            <w:pPr>
              <w:spacing w:line="200" w:lineRule="exact"/>
              <w:ind w:left="-57" w:right="-130"/>
              <w:rPr>
                <w:sz w:val="16"/>
                <w:szCs w:val="16"/>
              </w:rPr>
            </w:pPr>
          </w:p>
          <w:p w14:paraId="4040B30C" w14:textId="77777777" w:rsidR="006A103F" w:rsidRPr="00013082" w:rsidRDefault="006A103F" w:rsidP="006A103F">
            <w:pPr>
              <w:spacing w:line="200" w:lineRule="exact"/>
              <w:ind w:left="-57" w:right="-130"/>
              <w:rPr>
                <w:sz w:val="16"/>
                <w:szCs w:val="16"/>
              </w:rPr>
            </w:pPr>
            <w:r w:rsidRPr="00013082">
              <w:rPr>
                <w:sz w:val="16"/>
                <w:szCs w:val="16"/>
              </w:rPr>
              <w:t>Blockchain platform</w:t>
            </w:r>
          </w:p>
        </w:tc>
        <w:tc>
          <w:tcPr>
            <w:tcW w:w="720" w:type="dxa"/>
          </w:tcPr>
          <w:p w14:paraId="0D21A615" w14:textId="77777777" w:rsidR="006A103F" w:rsidRPr="00013082" w:rsidRDefault="006A103F" w:rsidP="006A103F">
            <w:pPr>
              <w:spacing w:line="200" w:lineRule="exact"/>
              <w:ind w:left="-57" w:right="-130"/>
              <w:rPr>
                <w:sz w:val="16"/>
                <w:szCs w:val="16"/>
              </w:rPr>
            </w:pPr>
          </w:p>
          <w:p w14:paraId="5EED3B7C"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vAlign w:val="bottom"/>
          </w:tcPr>
          <w:p w14:paraId="4E0FE54E" w14:textId="738E15C3" w:rsidR="006A103F" w:rsidRPr="000F511A" w:rsidRDefault="006A103F" w:rsidP="006A103F">
            <w:pPr>
              <w:tabs>
                <w:tab w:val="decimal" w:pos="409"/>
              </w:tabs>
              <w:spacing w:line="200" w:lineRule="exact"/>
              <w:ind w:right="-12"/>
              <w:rPr>
                <w:sz w:val="16"/>
                <w:szCs w:val="16"/>
                <w:cs/>
              </w:rPr>
            </w:pPr>
            <w:r>
              <w:rPr>
                <w:sz w:val="16"/>
                <w:szCs w:val="16"/>
              </w:rPr>
              <w:t>22.2</w:t>
            </w:r>
          </w:p>
        </w:tc>
        <w:tc>
          <w:tcPr>
            <w:tcW w:w="795" w:type="dxa"/>
            <w:shd w:val="clear" w:color="auto" w:fill="auto"/>
            <w:vAlign w:val="bottom"/>
          </w:tcPr>
          <w:p w14:paraId="52DCB255" w14:textId="42833115" w:rsidR="006A103F" w:rsidRPr="00013082" w:rsidRDefault="006A103F" w:rsidP="006A103F">
            <w:pPr>
              <w:tabs>
                <w:tab w:val="decimal" w:pos="409"/>
              </w:tabs>
              <w:spacing w:line="200" w:lineRule="exact"/>
              <w:ind w:right="-12"/>
              <w:rPr>
                <w:sz w:val="16"/>
                <w:szCs w:val="16"/>
              </w:rPr>
            </w:pPr>
            <w:r>
              <w:rPr>
                <w:sz w:val="16"/>
                <w:szCs w:val="16"/>
              </w:rPr>
              <w:t>22.2</w:t>
            </w:r>
          </w:p>
        </w:tc>
        <w:tc>
          <w:tcPr>
            <w:tcW w:w="792" w:type="dxa"/>
            <w:shd w:val="clear" w:color="auto" w:fill="auto"/>
            <w:vAlign w:val="bottom"/>
          </w:tcPr>
          <w:p w14:paraId="77B24E47" w14:textId="4989AC8D" w:rsidR="006A103F" w:rsidRPr="00013082" w:rsidRDefault="006A103F" w:rsidP="006A103F">
            <w:pPr>
              <w:tabs>
                <w:tab w:val="decimal" w:pos="0"/>
              </w:tabs>
              <w:spacing w:line="200" w:lineRule="exact"/>
              <w:ind w:right="-25"/>
              <w:jc w:val="right"/>
              <w:rPr>
                <w:sz w:val="16"/>
                <w:szCs w:val="16"/>
              </w:rPr>
            </w:pPr>
            <w:r>
              <w:rPr>
                <w:sz w:val="16"/>
                <w:szCs w:val="16"/>
              </w:rPr>
              <w:t>117</w:t>
            </w:r>
          </w:p>
        </w:tc>
        <w:tc>
          <w:tcPr>
            <w:tcW w:w="792" w:type="dxa"/>
            <w:shd w:val="clear" w:color="auto" w:fill="auto"/>
            <w:vAlign w:val="bottom"/>
          </w:tcPr>
          <w:p w14:paraId="0E71ED1C" w14:textId="74571E2F" w:rsidR="006A103F" w:rsidRPr="00013082" w:rsidRDefault="006A103F" w:rsidP="006A103F">
            <w:pPr>
              <w:snapToGrid w:val="0"/>
              <w:spacing w:line="200" w:lineRule="exact"/>
              <w:ind w:right="-25"/>
              <w:jc w:val="right"/>
              <w:rPr>
                <w:sz w:val="16"/>
                <w:szCs w:val="16"/>
              </w:rPr>
            </w:pPr>
            <w:r>
              <w:rPr>
                <w:sz w:val="16"/>
                <w:szCs w:val="16"/>
              </w:rPr>
              <w:t>117</w:t>
            </w:r>
          </w:p>
        </w:tc>
        <w:tc>
          <w:tcPr>
            <w:tcW w:w="792" w:type="dxa"/>
            <w:vAlign w:val="bottom"/>
          </w:tcPr>
          <w:p w14:paraId="0764E0FA" w14:textId="099619D3"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vAlign w:val="bottom"/>
          </w:tcPr>
          <w:p w14:paraId="0331364C" w14:textId="13528CF1"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6A103F" w:rsidRPr="00013082" w14:paraId="533D88E8" w14:textId="288AC0D8" w:rsidTr="00AA758B">
        <w:tc>
          <w:tcPr>
            <w:tcW w:w="3504" w:type="dxa"/>
            <w:shd w:val="clear" w:color="auto" w:fill="auto"/>
          </w:tcPr>
          <w:p w14:paraId="7D929D9D" w14:textId="557F6500" w:rsidR="006A103F" w:rsidRPr="00075B7D" w:rsidRDefault="006A103F" w:rsidP="006A103F">
            <w:pPr>
              <w:spacing w:line="200" w:lineRule="exact"/>
              <w:ind w:left="549" w:right="-25" w:hanging="157"/>
              <w:rPr>
                <w:rFonts w:cstheme="minorBidi"/>
                <w:b/>
                <w:bCs/>
                <w:sz w:val="16"/>
                <w:szCs w:val="16"/>
              </w:rPr>
            </w:pPr>
            <w:r w:rsidRPr="00013082">
              <w:rPr>
                <w:sz w:val="16"/>
                <w:szCs w:val="16"/>
              </w:rPr>
              <w:t xml:space="preserve">National ITMX Co., Ltd. </w:t>
            </w:r>
          </w:p>
        </w:tc>
        <w:tc>
          <w:tcPr>
            <w:tcW w:w="1617" w:type="dxa"/>
            <w:shd w:val="clear" w:color="auto" w:fill="auto"/>
          </w:tcPr>
          <w:p w14:paraId="7CB58D89" w14:textId="77777777" w:rsidR="006A103F" w:rsidRPr="00013082" w:rsidRDefault="006A103F" w:rsidP="006A103F">
            <w:pPr>
              <w:spacing w:line="200" w:lineRule="exact"/>
              <w:ind w:left="-57" w:right="-130"/>
              <w:rPr>
                <w:sz w:val="16"/>
                <w:szCs w:val="16"/>
              </w:rPr>
            </w:pPr>
            <w:r w:rsidRPr="00013082">
              <w:rPr>
                <w:sz w:val="16"/>
                <w:szCs w:val="16"/>
              </w:rPr>
              <w:t xml:space="preserve">Payment system    </w:t>
            </w:r>
          </w:p>
          <w:p w14:paraId="5C03CA90" w14:textId="77777777" w:rsidR="006A103F" w:rsidRPr="00013082" w:rsidRDefault="006A103F" w:rsidP="006A103F">
            <w:pPr>
              <w:tabs>
                <w:tab w:val="left" w:pos="0"/>
              </w:tabs>
              <w:spacing w:line="200" w:lineRule="exact"/>
              <w:ind w:right="-130"/>
              <w:rPr>
                <w:sz w:val="16"/>
                <w:szCs w:val="16"/>
              </w:rPr>
            </w:pPr>
            <w:r w:rsidRPr="00013082">
              <w:rPr>
                <w:sz w:val="16"/>
                <w:szCs w:val="16"/>
              </w:rPr>
              <w:t xml:space="preserve">   service provider</w:t>
            </w:r>
          </w:p>
        </w:tc>
        <w:tc>
          <w:tcPr>
            <w:tcW w:w="720" w:type="dxa"/>
          </w:tcPr>
          <w:p w14:paraId="187ED1A7" w14:textId="77777777" w:rsidR="006A103F" w:rsidRPr="00013082" w:rsidRDefault="006A103F" w:rsidP="006A103F">
            <w:pPr>
              <w:spacing w:line="200" w:lineRule="exact"/>
              <w:ind w:left="-57" w:right="-130"/>
              <w:rPr>
                <w:sz w:val="16"/>
                <w:szCs w:val="16"/>
              </w:rPr>
            </w:pPr>
          </w:p>
          <w:p w14:paraId="543DB741"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vAlign w:val="bottom"/>
          </w:tcPr>
          <w:p w14:paraId="5EAC0C4E" w14:textId="2CE5E19D" w:rsidR="006A103F" w:rsidRPr="00013082" w:rsidRDefault="006A103F" w:rsidP="006A103F">
            <w:pPr>
              <w:tabs>
                <w:tab w:val="decimal" w:pos="409"/>
              </w:tabs>
              <w:spacing w:line="200" w:lineRule="exact"/>
              <w:ind w:right="-12"/>
              <w:rPr>
                <w:sz w:val="16"/>
                <w:szCs w:val="16"/>
              </w:rPr>
            </w:pPr>
            <w:r>
              <w:rPr>
                <w:sz w:val="16"/>
                <w:szCs w:val="16"/>
              </w:rPr>
              <w:t>22.9</w:t>
            </w:r>
          </w:p>
        </w:tc>
        <w:tc>
          <w:tcPr>
            <w:tcW w:w="795" w:type="dxa"/>
            <w:shd w:val="clear" w:color="auto" w:fill="auto"/>
            <w:vAlign w:val="bottom"/>
          </w:tcPr>
          <w:p w14:paraId="0961086C" w14:textId="05C72779" w:rsidR="006A103F" w:rsidRPr="00013082" w:rsidRDefault="006A103F" w:rsidP="006A103F">
            <w:pPr>
              <w:tabs>
                <w:tab w:val="decimal" w:pos="409"/>
              </w:tabs>
              <w:spacing w:line="200" w:lineRule="exact"/>
              <w:ind w:right="-12"/>
              <w:rPr>
                <w:sz w:val="16"/>
                <w:szCs w:val="16"/>
              </w:rPr>
            </w:pPr>
            <w:r>
              <w:rPr>
                <w:sz w:val="16"/>
                <w:szCs w:val="16"/>
              </w:rPr>
              <w:t>22.9</w:t>
            </w:r>
          </w:p>
        </w:tc>
        <w:tc>
          <w:tcPr>
            <w:tcW w:w="792" w:type="dxa"/>
            <w:shd w:val="clear" w:color="auto" w:fill="auto"/>
            <w:vAlign w:val="bottom"/>
          </w:tcPr>
          <w:p w14:paraId="6A8CC2EA" w14:textId="41AD7650" w:rsidR="006A103F" w:rsidRPr="00013082" w:rsidRDefault="006A103F" w:rsidP="006A103F">
            <w:pPr>
              <w:snapToGrid w:val="0"/>
              <w:spacing w:line="200" w:lineRule="exact"/>
              <w:ind w:right="-25"/>
              <w:jc w:val="right"/>
              <w:rPr>
                <w:sz w:val="16"/>
                <w:szCs w:val="16"/>
              </w:rPr>
            </w:pPr>
            <w:r>
              <w:rPr>
                <w:sz w:val="16"/>
                <w:szCs w:val="16"/>
              </w:rPr>
              <w:t>104</w:t>
            </w:r>
          </w:p>
        </w:tc>
        <w:tc>
          <w:tcPr>
            <w:tcW w:w="792" w:type="dxa"/>
            <w:shd w:val="clear" w:color="auto" w:fill="auto"/>
            <w:vAlign w:val="bottom"/>
          </w:tcPr>
          <w:p w14:paraId="351E873D" w14:textId="212FD3C3" w:rsidR="006A103F" w:rsidRPr="00013082" w:rsidRDefault="006A103F" w:rsidP="006A103F">
            <w:pPr>
              <w:snapToGrid w:val="0"/>
              <w:spacing w:line="200" w:lineRule="exact"/>
              <w:ind w:right="-25"/>
              <w:jc w:val="right"/>
              <w:rPr>
                <w:sz w:val="16"/>
                <w:szCs w:val="16"/>
              </w:rPr>
            </w:pPr>
            <w:r>
              <w:rPr>
                <w:sz w:val="16"/>
                <w:szCs w:val="16"/>
              </w:rPr>
              <w:t>104</w:t>
            </w:r>
          </w:p>
        </w:tc>
        <w:tc>
          <w:tcPr>
            <w:tcW w:w="792" w:type="dxa"/>
            <w:vAlign w:val="bottom"/>
          </w:tcPr>
          <w:p w14:paraId="470F43E6" w14:textId="5E697271"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vAlign w:val="bottom"/>
          </w:tcPr>
          <w:p w14:paraId="6E14DBDA" w14:textId="3D3C8321"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6A103F" w:rsidRPr="00013082" w14:paraId="3ACFA80F" w14:textId="789A8A07" w:rsidTr="00AA758B">
        <w:tc>
          <w:tcPr>
            <w:tcW w:w="3504" w:type="dxa"/>
            <w:shd w:val="clear" w:color="auto" w:fill="auto"/>
          </w:tcPr>
          <w:p w14:paraId="7ABA1939" w14:textId="1967C6A6" w:rsidR="006A103F" w:rsidRPr="00075B7D" w:rsidRDefault="006A103F" w:rsidP="006A103F">
            <w:pPr>
              <w:spacing w:line="200" w:lineRule="exact"/>
              <w:ind w:left="549" w:right="-25" w:hanging="157"/>
              <w:rPr>
                <w:rFonts w:cstheme="minorBidi"/>
                <w:sz w:val="16"/>
                <w:szCs w:val="16"/>
              </w:rPr>
            </w:pPr>
            <w:r w:rsidRPr="00013082">
              <w:rPr>
                <w:sz w:val="16"/>
                <w:szCs w:val="16"/>
              </w:rPr>
              <w:t xml:space="preserve">Dean &amp; DeLuca Inc. </w:t>
            </w:r>
          </w:p>
        </w:tc>
        <w:tc>
          <w:tcPr>
            <w:tcW w:w="1617" w:type="dxa"/>
            <w:shd w:val="clear" w:color="auto" w:fill="auto"/>
          </w:tcPr>
          <w:p w14:paraId="5066A3F4" w14:textId="77777777" w:rsidR="006A103F" w:rsidRDefault="006A103F" w:rsidP="006A103F">
            <w:pPr>
              <w:spacing w:line="200" w:lineRule="exact"/>
              <w:ind w:left="-57" w:right="-130"/>
              <w:rPr>
                <w:rFonts w:cs="Angsana New"/>
                <w:sz w:val="16"/>
                <w:szCs w:val="20"/>
              </w:rPr>
            </w:pPr>
            <w:r w:rsidRPr="00013082">
              <w:rPr>
                <w:sz w:val="16"/>
                <w:szCs w:val="16"/>
              </w:rPr>
              <w:t>Retailer of premiu</w:t>
            </w:r>
            <w:r>
              <w:rPr>
                <w:rFonts w:cs="Angsana New"/>
                <w:sz w:val="16"/>
                <w:szCs w:val="20"/>
              </w:rPr>
              <w:t>m</w:t>
            </w:r>
          </w:p>
          <w:p w14:paraId="0CACB869" w14:textId="77777777" w:rsidR="006A103F" w:rsidRPr="00013082" w:rsidRDefault="006A103F" w:rsidP="006A103F">
            <w:pPr>
              <w:tabs>
                <w:tab w:val="left" w:pos="0"/>
              </w:tabs>
              <w:spacing w:line="200" w:lineRule="exact"/>
              <w:ind w:right="-130"/>
              <w:rPr>
                <w:sz w:val="16"/>
                <w:szCs w:val="16"/>
              </w:rPr>
            </w:pPr>
            <w:r w:rsidRPr="00013082">
              <w:rPr>
                <w:sz w:val="16"/>
                <w:szCs w:val="16"/>
              </w:rPr>
              <w:t xml:space="preserve">   gourmet and</w:t>
            </w:r>
          </w:p>
          <w:p w14:paraId="592B55C8" w14:textId="77777777" w:rsidR="006A103F" w:rsidRPr="00013082" w:rsidRDefault="006A103F" w:rsidP="006A103F">
            <w:pPr>
              <w:tabs>
                <w:tab w:val="left" w:pos="0"/>
              </w:tabs>
              <w:spacing w:line="200" w:lineRule="exact"/>
              <w:ind w:right="-130"/>
              <w:rPr>
                <w:sz w:val="16"/>
                <w:szCs w:val="16"/>
              </w:rPr>
            </w:pPr>
            <w:r w:rsidRPr="00013082">
              <w:rPr>
                <w:sz w:val="16"/>
                <w:szCs w:val="16"/>
              </w:rPr>
              <w:t xml:space="preserve">   delicatessen business</w:t>
            </w:r>
            <w:r>
              <w:rPr>
                <w:sz w:val="16"/>
                <w:szCs w:val="16"/>
              </w:rPr>
              <w:t xml:space="preserve">     </w:t>
            </w:r>
          </w:p>
        </w:tc>
        <w:tc>
          <w:tcPr>
            <w:tcW w:w="720" w:type="dxa"/>
          </w:tcPr>
          <w:p w14:paraId="6E86B7FD" w14:textId="77777777" w:rsidR="006A103F" w:rsidRPr="00013082" w:rsidRDefault="006A103F" w:rsidP="006A103F">
            <w:pPr>
              <w:spacing w:line="200" w:lineRule="exact"/>
              <w:ind w:left="-57" w:right="-130"/>
              <w:rPr>
                <w:sz w:val="16"/>
                <w:szCs w:val="16"/>
              </w:rPr>
            </w:pPr>
          </w:p>
          <w:p w14:paraId="414D590D" w14:textId="77777777" w:rsidR="006A103F" w:rsidRDefault="006A103F" w:rsidP="006A103F">
            <w:pPr>
              <w:spacing w:line="200" w:lineRule="exact"/>
              <w:ind w:left="-57" w:right="-130"/>
              <w:rPr>
                <w:sz w:val="16"/>
                <w:szCs w:val="16"/>
              </w:rPr>
            </w:pPr>
          </w:p>
          <w:p w14:paraId="4F5E102D"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vAlign w:val="bottom"/>
          </w:tcPr>
          <w:p w14:paraId="669F80FC" w14:textId="0A0CFC9C" w:rsidR="006A103F" w:rsidRPr="006A103F" w:rsidRDefault="006A103F" w:rsidP="006A103F">
            <w:pPr>
              <w:tabs>
                <w:tab w:val="decimal" w:pos="409"/>
              </w:tabs>
              <w:spacing w:line="200" w:lineRule="exact"/>
              <w:ind w:right="-12"/>
              <w:rPr>
                <w:sz w:val="16"/>
                <w:szCs w:val="16"/>
              </w:rPr>
            </w:pPr>
            <w:r>
              <w:rPr>
                <w:sz w:val="16"/>
                <w:szCs w:val="16"/>
              </w:rPr>
              <w:t>26.5</w:t>
            </w:r>
          </w:p>
        </w:tc>
        <w:tc>
          <w:tcPr>
            <w:tcW w:w="795" w:type="dxa"/>
            <w:shd w:val="clear" w:color="auto" w:fill="auto"/>
            <w:vAlign w:val="bottom"/>
          </w:tcPr>
          <w:p w14:paraId="1024404E" w14:textId="5F6A3529" w:rsidR="006A103F" w:rsidRPr="00013082" w:rsidRDefault="006A103F" w:rsidP="006A103F">
            <w:pPr>
              <w:tabs>
                <w:tab w:val="decimal" w:pos="409"/>
              </w:tabs>
              <w:spacing w:line="200" w:lineRule="exact"/>
              <w:ind w:right="-12"/>
              <w:rPr>
                <w:sz w:val="16"/>
                <w:szCs w:val="16"/>
              </w:rPr>
            </w:pPr>
            <w:r>
              <w:rPr>
                <w:sz w:val="16"/>
                <w:szCs w:val="16"/>
              </w:rPr>
              <w:t>26.5</w:t>
            </w:r>
          </w:p>
        </w:tc>
        <w:tc>
          <w:tcPr>
            <w:tcW w:w="792" w:type="dxa"/>
            <w:shd w:val="clear" w:color="auto" w:fill="auto"/>
            <w:vAlign w:val="bottom"/>
          </w:tcPr>
          <w:p w14:paraId="59C3B45F" w14:textId="36A0B3C7" w:rsidR="006A103F" w:rsidRPr="00013082" w:rsidRDefault="006A103F" w:rsidP="006A103F">
            <w:pPr>
              <w:tabs>
                <w:tab w:val="decimal" w:pos="452"/>
              </w:tabs>
              <w:spacing w:line="200" w:lineRule="exact"/>
              <w:ind w:right="-14"/>
              <w:rPr>
                <w:sz w:val="16"/>
                <w:szCs w:val="16"/>
              </w:rPr>
            </w:pPr>
            <w:r w:rsidRPr="00013082">
              <w:rPr>
                <w:sz w:val="16"/>
                <w:szCs w:val="16"/>
              </w:rPr>
              <w:t>-</w:t>
            </w:r>
          </w:p>
        </w:tc>
        <w:tc>
          <w:tcPr>
            <w:tcW w:w="792" w:type="dxa"/>
            <w:shd w:val="clear" w:color="auto" w:fill="auto"/>
            <w:vAlign w:val="bottom"/>
          </w:tcPr>
          <w:p w14:paraId="43EB77A7" w14:textId="682BB76B" w:rsidR="006A103F" w:rsidRPr="00013082" w:rsidRDefault="006A103F" w:rsidP="006A103F">
            <w:pPr>
              <w:tabs>
                <w:tab w:val="decimal" w:pos="409"/>
              </w:tabs>
              <w:spacing w:line="200" w:lineRule="exact"/>
              <w:ind w:right="-12"/>
              <w:rPr>
                <w:sz w:val="16"/>
                <w:szCs w:val="16"/>
              </w:rPr>
            </w:pPr>
            <w:r w:rsidRPr="00013082">
              <w:rPr>
                <w:sz w:val="16"/>
                <w:szCs w:val="16"/>
              </w:rPr>
              <w:t>-</w:t>
            </w:r>
          </w:p>
        </w:tc>
        <w:tc>
          <w:tcPr>
            <w:tcW w:w="792" w:type="dxa"/>
            <w:vAlign w:val="bottom"/>
          </w:tcPr>
          <w:p w14:paraId="1924A082" w14:textId="0E583B23"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vAlign w:val="bottom"/>
          </w:tcPr>
          <w:p w14:paraId="5BAE198A" w14:textId="484EFDB4"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6A103F" w:rsidRPr="00013082" w14:paraId="0B04ECA3" w14:textId="1DC434C9" w:rsidTr="00AA758B">
        <w:tc>
          <w:tcPr>
            <w:tcW w:w="3504" w:type="dxa"/>
            <w:shd w:val="clear" w:color="auto" w:fill="auto"/>
          </w:tcPr>
          <w:p w14:paraId="4B6F1EE4" w14:textId="26208304" w:rsidR="006A103F" w:rsidRPr="00013082" w:rsidRDefault="006A103F" w:rsidP="006A103F">
            <w:pPr>
              <w:spacing w:line="200" w:lineRule="exact"/>
              <w:ind w:left="549" w:right="-25" w:hanging="157"/>
              <w:rPr>
                <w:sz w:val="16"/>
                <w:szCs w:val="16"/>
              </w:rPr>
            </w:pPr>
            <w:proofErr w:type="spellStart"/>
            <w:r w:rsidRPr="00013082">
              <w:rPr>
                <w:sz w:val="16"/>
                <w:szCs w:val="16"/>
              </w:rPr>
              <w:t>Sahaviriya</w:t>
            </w:r>
            <w:proofErr w:type="spellEnd"/>
            <w:r w:rsidRPr="00013082">
              <w:rPr>
                <w:sz w:val="16"/>
                <w:szCs w:val="16"/>
              </w:rPr>
              <w:t xml:space="preserve"> Steel Industries</w:t>
            </w:r>
            <w:r w:rsidRPr="00013082">
              <w:rPr>
                <w:sz w:val="16"/>
                <w:szCs w:val="16"/>
                <w:cs/>
              </w:rPr>
              <w:t xml:space="preserve"> </w:t>
            </w:r>
            <w:r w:rsidRPr="00013082">
              <w:rPr>
                <w:sz w:val="16"/>
                <w:szCs w:val="16"/>
              </w:rPr>
              <w:t>PCL</w:t>
            </w:r>
          </w:p>
        </w:tc>
        <w:tc>
          <w:tcPr>
            <w:tcW w:w="1617" w:type="dxa"/>
            <w:shd w:val="clear" w:color="auto" w:fill="auto"/>
          </w:tcPr>
          <w:p w14:paraId="0100E9B2" w14:textId="77777777" w:rsidR="006A103F" w:rsidRPr="00013082" w:rsidRDefault="006A103F" w:rsidP="006A103F">
            <w:pPr>
              <w:spacing w:line="200" w:lineRule="exact"/>
              <w:ind w:left="-57" w:right="-130"/>
              <w:rPr>
                <w:sz w:val="16"/>
                <w:szCs w:val="16"/>
              </w:rPr>
            </w:pPr>
            <w:r w:rsidRPr="00013082">
              <w:rPr>
                <w:sz w:val="16"/>
                <w:szCs w:val="16"/>
              </w:rPr>
              <w:t>Steel industry</w:t>
            </w:r>
          </w:p>
        </w:tc>
        <w:tc>
          <w:tcPr>
            <w:tcW w:w="720" w:type="dxa"/>
          </w:tcPr>
          <w:p w14:paraId="1B12157A" w14:textId="77777777" w:rsidR="006A103F" w:rsidRPr="00013082" w:rsidRDefault="006A103F" w:rsidP="006A103F">
            <w:pPr>
              <w:spacing w:line="200" w:lineRule="exact"/>
              <w:ind w:left="-57" w:right="-130"/>
              <w:rPr>
                <w:sz w:val="16"/>
                <w:szCs w:val="16"/>
              </w:rPr>
            </w:pPr>
            <w:r w:rsidRPr="00013082">
              <w:rPr>
                <w:sz w:val="16"/>
                <w:szCs w:val="16"/>
              </w:rPr>
              <w:t>Common</w:t>
            </w:r>
          </w:p>
        </w:tc>
        <w:tc>
          <w:tcPr>
            <w:tcW w:w="792" w:type="dxa"/>
            <w:shd w:val="clear" w:color="auto" w:fill="auto"/>
            <w:vAlign w:val="bottom"/>
          </w:tcPr>
          <w:p w14:paraId="1FCEAB8F" w14:textId="2F43A578" w:rsidR="006A103F" w:rsidRPr="00013082" w:rsidRDefault="006A103F" w:rsidP="006A103F">
            <w:pPr>
              <w:tabs>
                <w:tab w:val="decimal" w:pos="409"/>
              </w:tabs>
              <w:spacing w:line="200" w:lineRule="exact"/>
              <w:ind w:right="-12"/>
              <w:rPr>
                <w:sz w:val="16"/>
                <w:szCs w:val="16"/>
              </w:rPr>
            </w:pPr>
            <w:r w:rsidRPr="00013082">
              <w:rPr>
                <w:sz w:val="16"/>
                <w:szCs w:val="16"/>
              </w:rPr>
              <w:t>40.2</w:t>
            </w:r>
          </w:p>
        </w:tc>
        <w:tc>
          <w:tcPr>
            <w:tcW w:w="795" w:type="dxa"/>
            <w:shd w:val="clear" w:color="auto" w:fill="auto"/>
            <w:vAlign w:val="bottom"/>
          </w:tcPr>
          <w:p w14:paraId="569861CE" w14:textId="77777777" w:rsidR="006A103F" w:rsidRPr="00013082" w:rsidRDefault="006A103F" w:rsidP="006A103F">
            <w:pPr>
              <w:tabs>
                <w:tab w:val="decimal" w:pos="409"/>
              </w:tabs>
              <w:spacing w:line="200" w:lineRule="exact"/>
              <w:ind w:right="-12"/>
              <w:rPr>
                <w:sz w:val="16"/>
                <w:szCs w:val="16"/>
              </w:rPr>
            </w:pPr>
            <w:r w:rsidRPr="00013082">
              <w:rPr>
                <w:sz w:val="16"/>
                <w:szCs w:val="16"/>
              </w:rPr>
              <w:t>40.2</w:t>
            </w:r>
          </w:p>
        </w:tc>
        <w:tc>
          <w:tcPr>
            <w:tcW w:w="792" w:type="dxa"/>
            <w:shd w:val="clear" w:color="auto" w:fill="auto"/>
            <w:vAlign w:val="bottom"/>
          </w:tcPr>
          <w:p w14:paraId="2EECFDA8" w14:textId="4E1DB587" w:rsidR="006A103F" w:rsidRPr="00013082" w:rsidRDefault="006A103F" w:rsidP="006A103F">
            <w:pPr>
              <w:tabs>
                <w:tab w:val="decimal" w:pos="452"/>
              </w:tabs>
              <w:spacing w:line="200" w:lineRule="exact"/>
              <w:ind w:right="-12"/>
              <w:rPr>
                <w:sz w:val="16"/>
                <w:szCs w:val="16"/>
              </w:rPr>
            </w:pPr>
            <w:r w:rsidRPr="00013082">
              <w:rPr>
                <w:sz w:val="16"/>
                <w:szCs w:val="16"/>
              </w:rPr>
              <w:t>-</w:t>
            </w:r>
          </w:p>
        </w:tc>
        <w:tc>
          <w:tcPr>
            <w:tcW w:w="792" w:type="dxa"/>
            <w:shd w:val="clear" w:color="auto" w:fill="auto"/>
            <w:vAlign w:val="bottom"/>
          </w:tcPr>
          <w:p w14:paraId="54CBE1B5" w14:textId="0A2D0F2F" w:rsidR="006A103F" w:rsidRPr="00013082" w:rsidRDefault="006A103F" w:rsidP="006A103F">
            <w:pPr>
              <w:tabs>
                <w:tab w:val="decimal" w:pos="409"/>
              </w:tabs>
              <w:spacing w:line="200" w:lineRule="exact"/>
              <w:ind w:right="-18"/>
              <w:rPr>
                <w:sz w:val="16"/>
                <w:szCs w:val="16"/>
              </w:rPr>
            </w:pPr>
            <w:r w:rsidRPr="00013082">
              <w:rPr>
                <w:sz w:val="16"/>
                <w:szCs w:val="16"/>
              </w:rPr>
              <w:t>-</w:t>
            </w:r>
          </w:p>
        </w:tc>
        <w:tc>
          <w:tcPr>
            <w:tcW w:w="792" w:type="dxa"/>
          </w:tcPr>
          <w:p w14:paraId="0B9BE09F" w14:textId="69E15846" w:rsidR="006A103F" w:rsidRPr="00D44D2A" w:rsidRDefault="006A103F" w:rsidP="006A103F">
            <w:pPr>
              <w:tabs>
                <w:tab w:val="decimal" w:pos="409"/>
              </w:tabs>
              <w:spacing w:line="200" w:lineRule="exact"/>
              <w:ind w:right="-12"/>
              <w:rPr>
                <w:sz w:val="16"/>
                <w:szCs w:val="16"/>
              </w:rPr>
            </w:pPr>
            <w:r w:rsidRPr="00013082">
              <w:rPr>
                <w:sz w:val="16"/>
                <w:szCs w:val="16"/>
              </w:rPr>
              <w:t>-</w:t>
            </w:r>
          </w:p>
        </w:tc>
        <w:tc>
          <w:tcPr>
            <w:tcW w:w="796" w:type="dxa"/>
          </w:tcPr>
          <w:p w14:paraId="0B29B3F4" w14:textId="3FBF39FD" w:rsidR="006A103F" w:rsidRPr="00D44D2A" w:rsidRDefault="006A103F" w:rsidP="006A103F">
            <w:pPr>
              <w:tabs>
                <w:tab w:val="decimal" w:pos="409"/>
              </w:tabs>
              <w:spacing w:line="200" w:lineRule="exact"/>
              <w:ind w:right="-12"/>
              <w:rPr>
                <w:sz w:val="16"/>
                <w:szCs w:val="16"/>
              </w:rPr>
            </w:pPr>
            <w:r w:rsidRPr="00013082">
              <w:rPr>
                <w:sz w:val="16"/>
                <w:szCs w:val="16"/>
              </w:rPr>
              <w:t>-</w:t>
            </w:r>
          </w:p>
        </w:tc>
      </w:tr>
      <w:tr w:rsidR="008331A1" w:rsidRPr="00013082" w14:paraId="5CD1268B" w14:textId="63B7894E" w:rsidTr="00AA758B">
        <w:tc>
          <w:tcPr>
            <w:tcW w:w="3504" w:type="dxa"/>
            <w:shd w:val="clear" w:color="auto" w:fill="auto"/>
          </w:tcPr>
          <w:p w14:paraId="5421B177" w14:textId="51382894" w:rsidR="008331A1" w:rsidRPr="00013082" w:rsidRDefault="008331A1" w:rsidP="008331A1">
            <w:pPr>
              <w:spacing w:line="200" w:lineRule="exact"/>
              <w:ind w:left="549" w:right="-25" w:hanging="157"/>
              <w:rPr>
                <w:sz w:val="16"/>
                <w:szCs w:val="16"/>
              </w:rPr>
            </w:pPr>
          </w:p>
        </w:tc>
        <w:tc>
          <w:tcPr>
            <w:tcW w:w="1617" w:type="dxa"/>
            <w:shd w:val="clear" w:color="auto" w:fill="auto"/>
          </w:tcPr>
          <w:p w14:paraId="2BA20FDA" w14:textId="77777777" w:rsidR="008331A1" w:rsidRPr="00013082" w:rsidRDefault="008331A1" w:rsidP="008331A1">
            <w:pPr>
              <w:spacing w:line="200" w:lineRule="exact"/>
              <w:ind w:left="-57" w:right="-130"/>
              <w:rPr>
                <w:sz w:val="16"/>
                <w:szCs w:val="16"/>
              </w:rPr>
            </w:pPr>
          </w:p>
        </w:tc>
        <w:tc>
          <w:tcPr>
            <w:tcW w:w="720" w:type="dxa"/>
          </w:tcPr>
          <w:p w14:paraId="0346EE13" w14:textId="77777777" w:rsidR="008331A1" w:rsidRPr="00013082" w:rsidRDefault="008331A1" w:rsidP="008331A1">
            <w:pPr>
              <w:spacing w:line="200" w:lineRule="exact"/>
              <w:ind w:left="-57" w:right="-130"/>
              <w:rPr>
                <w:sz w:val="16"/>
                <w:szCs w:val="16"/>
              </w:rPr>
            </w:pPr>
          </w:p>
        </w:tc>
        <w:tc>
          <w:tcPr>
            <w:tcW w:w="792" w:type="dxa"/>
            <w:shd w:val="clear" w:color="auto" w:fill="auto"/>
            <w:vAlign w:val="bottom"/>
          </w:tcPr>
          <w:p w14:paraId="5327F424" w14:textId="77777777" w:rsidR="008331A1" w:rsidRPr="00013082" w:rsidRDefault="008331A1" w:rsidP="008331A1">
            <w:pPr>
              <w:tabs>
                <w:tab w:val="decimal" w:pos="0"/>
              </w:tabs>
              <w:spacing w:line="200" w:lineRule="exact"/>
              <w:ind w:right="-25"/>
              <w:jc w:val="center"/>
              <w:rPr>
                <w:sz w:val="16"/>
                <w:szCs w:val="16"/>
              </w:rPr>
            </w:pPr>
          </w:p>
        </w:tc>
        <w:tc>
          <w:tcPr>
            <w:tcW w:w="795" w:type="dxa"/>
            <w:shd w:val="clear" w:color="auto" w:fill="auto"/>
            <w:vAlign w:val="bottom"/>
          </w:tcPr>
          <w:p w14:paraId="3ECDED7C" w14:textId="77777777" w:rsidR="008331A1" w:rsidRPr="00013082" w:rsidRDefault="008331A1" w:rsidP="008331A1">
            <w:pPr>
              <w:spacing w:line="200" w:lineRule="exact"/>
              <w:ind w:right="-25"/>
              <w:jc w:val="center"/>
              <w:rPr>
                <w:sz w:val="16"/>
                <w:szCs w:val="16"/>
              </w:rPr>
            </w:pPr>
          </w:p>
        </w:tc>
        <w:tc>
          <w:tcPr>
            <w:tcW w:w="792" w:type="dxa"/>
            <w:shd w:val="clear" w:color="auto" w:fill="auto"/>
          </w:tcPr>
          <w:p w14:paraId="7D1C87CF" w14:textId="77777777" w:rsidR="008331A1" w:rsidRPr="00013082" w:rsidRDefault="008331A1" w:rsidP="008331A1">
            <w:pPr>
              <w:tabs>
                <w:tab w:val="decimal" w:pos="452"/>
              </w:tabs>
              <w:spacing w:line="200" w:lineRule="exact"/>
              <w:ind w:right="-12"/>
              <w:rPr>
                <w:sz w:val="16"/>
                <w:szCs w:val="16"/>
              </w:rPr>
            </w:pPr>
          </w:p>
        </w:tc>
        <w:tc>
          <w:tcPr>
            <w:tcW w:w="792" w:type="dxa"/>
            <w:shd w:val="clear" w:color="auto" w:fill="auto"/>
          </w:tcPr>
          <w:p w14:paraId="4A930144" w14:textId="52BBC35A" w:rsidR="008331A1" w:rsidRPr="00013082" w:rsidRDefault="008331A1" w:rsidP="008331A1">
            <w:pPr>
              <w:tabs>
                <w:tab w:val="decimal" w:pos="409"/>
              </w:tabs>
              <w:spacing w:line="200" w:lineRule="exact"/>
              <w:ind w:right="-18"/>
              <w:rPr>
                <w:sz w:val="16"/>
                <w:szCs w:val="16"/>
              </w:rPr>
            </w:pPr>
          </w:p>
        </w:tc>
        <w:tc>
          <w:tcPr>
            <w:tcW w:w="792" w:type="dxa"/>
          </w:tcPr>
          <w:p w14:paraId="4543BD23" w14:textId="04C3817B" w:rsidR="008331A1" w:rsidRPr="00013082" w:rsidRDefault="008331A1" w:rsidP="008331A1">
            <w:pPr>
              <w:suppressAutoHyphens w:val="0"/>
            </w:pPr>
          </w:p>
        </w:tc>
        <w:tc>
          <w:tcPr>
            <w:tcW w:w="796" w:type="dxa"/>
          </w:tcPr>
          <w:p w14:paraId="131B5D31" w14:textId="652B8271" w:rsidR="008331A1" w:rsidRPr="00013082" w:rsidRDefault="008331A1" w:rsidP="008331A1">
            <w:pPr>
              <w:suppressAutoHyphens w:val="0"/>
            </w:pPr>
          </w:p>
        </w:tc>
      </w:tr>
      <w:tr w:rsidR="008331A1" w:rsidRPr="00013082" w14:paraId="508076DA" w14:textId="77777777" w:rsidTr="00AA758B">
        <w:tc>
          <w:tcPr>
            <w:tcW w:w="3504" w:type="dxa"/>
            <w:shd w:val="clear" w:color="auto" w:fill="auto"/>
            <w:vAlign w:val="bottom"/>
          </w:tcPr>
          <w:p w14:paraId="578E7B46" w14:textId="6DB26AF8" w:rsidR="008331A1" w:rsidRPr="00013082" w:rsidRDefault="008331A1" w:rsidP="008331A1">
            <w:pPr>
              <w:spacing w:line="200" w:lineRule="exact"/>
              <w:ind w:left="549" w:right="-25" w:hanging="302"/>
              <w:rPr>
                <w:sz w:val="16"/>
                <w:szCs w:val="16"/>
              </w:rPr>
            </w:pPr>
            <w:r w:rsidRPr="00CF48D2">
              <w:rPr>
                <w:b/>
                <w:bCs/>
                <w:sz w:val="16"/>
                <w:szCs w:val="16"/>
              </w:rPr>
              <w:t>Joint venture</w:t>
            </w:r>
          </w:p>
        </w:tc>
        <w:tc>
          <w:tcPr>
            <w:tcW w:w="1617" w:type="dxa"/>
            <w:shd w:val="clear" w:color="auto" w:fill="auto"/>
            <w:vAlign w:val="bottom"/>
          </w:tcPr>
          <w:p w14:paraId="101C0526" w14:textId="77777777" w:rsidR="008331A1" w:rsidRPr="00013082" w:rsidRDefault="008331A1" w:rsidP="008331A1">
            <w:pPr>
              <w:spacing w:line="200" w:lineRule="exact"/>
              <w:ind w:left="-57" w:right="-130"/>
              <w:rPr>
                <w:sz w:val="16"/>
                <w:szCs w:val="16"/>
              </w:rPr>
            </w:pPr>
          </w:p>
        </w:tc>
        <w:tc>
          <w:tcPr>
            <w:tcW w:w="720" w:type="dxa"/>
            <w:vAlign w:val="bottom"/>
          </w:tcPr>
          <w:p w14:paraId="1DFE38AE" w14:textId="77777777" w:rsidR="008331A1" w:rsidRPr="00013082" w:rsidRDefault="008331A1" w:rsidP="008331A1">
            <w:pPr>
              <w:spacing w:line="200" w:lineRule="exact"/>
              <w:ind w:left="-57" w:right="-130"/>
              <w:rPr>
                <w:sz w:val="16"/>
                <w:szCs w:val="16"/>
              </w:rPr>
            </w:pPr>
          </w:p>
        </w:tc>
        <w:tc>
          <w:tcPr>
            <w:tcW w:w="792" w:type="dxa"/>
            <w:shd w:val="clear" w:color="auto" w:fill="auto"/>
            <w:vAlign w:val="bottom"/>
          </w:tcPr>
          <w:p w14:paraId="3CD135B1" w14:textId="77777777" w:rsidR="008331A1" w:rsidRPr="00013082" w:rsidRDefault="008331A1" w:rsidP="008331A1">
            <w:pPr>
              <w:tabs>
                <w:tab w:val="decimal" w:pos="0"/>
              </w:tabs>
              <w:spacing w:line="200" w:lineRule="exact"/>
              <w:ind w:right="-25"/>
              <w:jc w:val="center"/>
              <w:rPr>
                <w:sz w:val="16"/>
                <w:szCs w:val="16"/>
              </w:rPr>
            </w:pPr>
          </w:p>
        </w:tc>
        <w:tc>
          <w:tcPr>
            <w:tcW w:w="795" w:type="dxa"/>
            <w:shd w:val="clear" w:color="auto" w:fill="auto"/>
            <w:vAlign w:val="bottom"/>
          </w:tcPr>
          <w:p w14:paraId="41058FE8" w14:textId="77777777" w:rsidR="008331A1" w:rsidRPr="00013082" w:rsidRDefault="008331A1" w:rsidP="008331A1">
            <w:pPr>
              <w:spacing w:line="200" w:lineRule="exact"/>
              <w:ind w:right="-25"/>
              <w:jc w:val="center"/>
              <w:rPr>
                <w:sz w:val="16"/>
                <w:szCs w:val="16"/>
              </w:rPr>
            </w:pPr>
          </w:p>
        </w:tc>
        <w:tc>
          <w:tcPr>
            <w:tcW w:w="792" w:type="dxa"/>
            <w:shd w:val="clear" w:color="auto" w:fill="auto"/>
            <w:vAlign w:val="bottom"/>
          </w:tcPr>
          <w:p w14:paraId="0D6E9180" w14:textId="77777777" w:rsidR="008331A1" w:rsidRPr="00013082" w:rsidRDefault="008331A1" w:rsidP="008331A1">
            <w:pPr>
              <w:tabs>
                <w:tab w:val="decimal" w:pos="452"/>
              </w:tabs>
              <w:spacing w:line="200" w:lineRule="exact"/>
              <w:ind w:right="-12"/>
              <w:rPr>
                <w:sz w:val="16"/>
                <w:szCs w:val="16"/>
              </w:rPr>
            </w:pPr>
          </w:p>
        </w:tc>
        <w:tc>
          <w:tcPr>
            <w:tcW w:w="792" w:type="dxa"/>
            <w:shd w:val="clear" w:color="auto" w:fill="auto"/>
            <w:vAlign w:val="bottom"/>
          </w:tcPr>
          <w:p w14:paraId="65D08349" w14:textId="77777777" w:rsidR="008331A1" w:rsidRPr="00013082" w:rsidRDefault="008331A1" w:rsidP="008331A1">
            <w:pPr>
              <w:tabs>
                <w:tab w:val="decimal" w:pos="409"/>
              </w:tabs>
              <w:spacing w:line="200" w:lineRule="exact"/>
              <w:ind w:right="-18"/>
              <w:rPr>
                <w:sz w:val="16"/>
                <w:szCs w:val="16"/>
              </w:rPr>
            </w:pPr>
          </w:p>
        </w:tc>
        <w:tc>
          <w:tcPr>
            <w:tcW w:w="792" w:type="dxa"/>
            <w:vAlign w:val="bottom"/>
          </w:tcPr>
          <w:p w14:paraId="0B4972AC" w14:textId="77777777" w:rsidR="008331A1" w:rsidRPr="00013082" w:rsidRDefault="008331A1" w:rsidP="008331A1">
            <w:pPr>
              <w:suppressAutoHyphens w:val="0"/>
            </w:pPr>
          </w:p>
        </w:tc>
        <w:tc>
          <w:tcPr>
            <w:tcW w:w="796" w:type="dxa"/>
            <w:vAlign w:val="bottom"/>
          </w:tcPr>
          <w:p w14:paraId="1BC0DA39" w14:textId="77777777" w:rsidR="008331A1" w:rsidRPr="00013082" w:rsidRDefault="008331A1" w:rsidP="008331A1">
            <w:pPr>
              <w:suppressAutoHyphens w:val="0"/>
            </w:pPr>
          </w:p>
        </w:tc>
      </w:tr>
      <w:tr w:rsidR="008331A1" w:rsidRPr="00013082" w14:paraId="40922F0D" w14:textId="77777777" w:rsidTr="00AA758B">
        <w:tc>
          <w:tcPr>
            <w:tcW w:w="3504" w:type="dxa"/>
            <w:shd w:val="clear" w:color="auto" w:fill="auto"/>
            <w:vAlign w:val="bottom"/>
          </w:tcPr>
          <w:p w14:paraId="70BE9AFC" w14:textId="1BDAD820" w:rsidR="008331A1" w:rsidRPr="00D0788E" w:rsidRDefault="008331A1" w:rsidP="008331A1">
            <w:pPr>
              <w:spacing w:line="220" w:lineRule="exact"/>
              <w:ind w:left="-110" w:right="-170" w:firstLine="499"/>
              <w:rPr>
                <w:sz w:val="16"/>
                <w:szCs w:val="16"/>
                <w:vertAlign w:val="superscript"/>
              </w:rPr>
            </w:pPr>
            <w:r w:rsidRPr="00D0788E">
              <w:rPr>
                <w:sz w:val="16"/>
                <w:szCs w:val="16"/>
              </w:rPr>
              <w:t>Alpha X Co., Ltd.</w:t>
            </w:r>
            <w:r>
              <w:rPr>
                <w:sz w:val="16"/>
                <w:szCs w:val="16"/>
                <w:vertAlign w:val="superscript"/>
              </w:rPr>
              <w:t xml:space="preserve"> </w:t>
            </w:r>
          </w:p>
          <w:p w14:paraId="5B4CAF27" w14:textId="77777777" w:rsidR="008331A1" w:rsidRDefault="008331A1" w:rsidP="008331A1">
            <w:pPr>
              <w:spacing w:line="220" w:lineRule="exact"/>
              <w:ind w:left="-110" w:right="-170" w:firstLine="142"/>
              <w:rPr>
                <w:sz w:val="16"/>
                <w:szCs w:val="16"/>
                <w:highlight w:val="cyan"/>
              </w:rPr>
            </w:pPr>
          </w:p>
          <w:p w14:paraId="27E863E1" w14:textId="77777777" w:rsidR="008331A1" w:rsidRDefault="008331A1" w:rsidP="008331A1">
            <w:pPr>
              <w:spacing w:line="220" w:lineRule="exact"/>
              <w:ind w:left="-110" w:right="-170" w:firstLine="142"/>
              <w:rPr>
                <w:sz w:val="16"/>
                <w:szCs w:val="16"/>
                <w:highlight w:val="cyan"/>
              </w:rPr>
            </w:pPr>
          </w:p>
          <w:p w14:paraId="2F4C846A" w14:textId="77777777" w:rsidR="008331A1" w:rsidRPr="00013082" w:rsidRDefault="008331A1" w:rsidP="008331A1">
            <w:pPr>
              <w:spacing w:line="200" w:lineRule="exact"/>
              <w:ind w:left="549" w:right="-25" w:hanging="157"/>
              <w:rPr>
                <w:sz w:val="16"/>
                <w:szCs w:val="16"/>
              </w:rPr>
            </w:pPr>
          </w:p>
        </w:tc>
        <w:tc>
          <w:tcPr>
            <w:tcW w:w="1617" w:type="dxa"/>
            <w:shd w:val="clear" w:color="auto" w:fill="auto"/>
            <w:vAlign w:val="bottom"/>
          </w:tcPr>
          <w:p w14:paraId="194C7A1E" w14:textId="77777777" w:rsidR="008331A1" w:rsidRDefault="008331A1" w:rsidP="008331A1">
            <w:pPr>
              <w:snapToGrid w:val="0"/>
              <w:spacing w:line="220" w:lineRule="exact"/>
              <w:ind w:right="-101"/>
              <w:rPr>
                <w:sz w:val="16"/>
                <w:szCs w:val="16"/>
              </w:rPr>
            </w:pPr>
            <w:r w:rsidRPr="00CF1463">
              <w:rPr>
                <w:sz w:val="16"/>
                <w:szCs w:val="16"/>
              </w:rPr>
              <w:t xml:space="preserve">Hire purchase, </w:t>
            </w:r>
          </w:p>
          <w:p w14:paraId="25F5A066" w14:textId="77777777" w:rsidR="008331A1" w:rsidRDefault="008331A1" w:rsidP="008331A1">
            <w:pPr>
              <w:snapToGrid w:val="0"/>
              <w:spacing w:line="220" w:lineRule="exact"/>
              <w:ind w:right="-101"/>
              <w:rPr>
                <w:sz w:val="16"/>
                <w:szCs w:val="16"/>
              </w:rPr>
            </w:pPr>
            <w:r>
              <w:rPr>
                <w:sz w:val="16"/>
                <w:szCs w:val="16"/>
              </w:rPr>
              <w:t xml:space="preserve"> </w:t>
            </w:r>
            <w:r w:rsidRPr="00CF1463">
              <w:rPr>
                <w:sz w:val="16"/>
                <w:szCs w:val="16"/>
              </w:rPr>
              <w:t xml:space="preserve">leasing, and </w:t>
            </w:r>
          </w:p>
          <w:p w14:paraId="5B17382D" w14:textId="77777777" w:rsidR="008331A1" w:rsidRDefault="008331A1" w:rsidP="008331A1">
            <w:pPr>
              <w:snapToGrid w:val="0"/>
              <w:spacing w:line="220" w:lineRule="exact"/>
              <w:ind w:right="-101"/>
              <w:rPr>
                <w:sz w:val="16"/>
                <w:szCs w:val="16"/>
              </w:rPr>
            </w:pPr>
            <w:r>
              <w:rPr>
                <w:sz w:val="16"/>
                <w:szCs w:val="16"/>
              </w:rPr>
              <w:t xml:space="preserve"> </w:t>
            </w:r>
            <w:r w:rsidRPr="00CF1463">
              <w:rPr>
                <w:sz w:val="16"/>
                <w:szCs w:val="16"/>
              </w:rPr>
              <w:t xml:space="preserve">refinancing </w:t>
            </w:r>
          </w:p>
          <w:p w14:paraId="2580B452" w14:textId="24D30F5C" w:rsidR="008331A1" w:rsidRPr="00013082" w:rsidRDefault="008331A1" w:rsidP="008331A1">
            <w:pPr>
              <w:spacing w:line="200" w:lineRule="exact"/>
              <w:ind w:left="-57" w:right="-130" w:firstLine="69"/>
              <w:rPr>
                <w:sz w:val="16"/>
                <w:szCs w:val="16"/>
              </w:rPr>
            </w:pPr>
            <w:r>
              <w:rPr>
                <w:sz w:val="16"/>
                <w:szCs w:val="16"/>
              </w:rPr>
              <w:t xml:space="preserve"> </w:t>
            </w:r>
            <w:r w:rsidRPr="00CF1463">
              <w:rPr>
                <w:sz w:val="16"/>
                <w:szCs w:val="16"/>
              </w:rPr>
              <w:t>business</w:t>
            </w:r>
          </w:p>
        </w:tc>
        <w:tc>
          <w:tcPr>
            <w:tcW w:w="720" w:type="dxa"/>
            <w:vAlign w:val="bottom"/>
          </w:tcPr>
          <w:p w14:paraId="55927126" w14:textId="5000FD4F" w:rsidR="008331A1" w:rsidRPr="00013082" w:rsidRDefault="008331A1" w:rsidP="008331A1">
            <w:pPr>
              <w:spacing w:line="200" w:lineRule="exact"/>
              <w:ind w:left="-57" w:right="-130"/>
              <w:rPr>
                <w:sz w:val="16"/>
                <w:szCs w:val="16"/>
              </w:rPr>
            </w:pPr>
            <w:r w:rsidRPr="00CF1463">
              <w:rPr>
                <w:sz w:val="16"/>
                <w:szCs w:val="16"/>
              </w:rPr>
              <w:t>Common</w:t>
            </w:r>
          </w:p>
        </w:tc>
        <w:tc>
          <w:tcPr>
            <w:tcW w:w="792" w:type="dxa"/>
            <w:shd w:val="clear" w:color="auto" w:fill="auto"/>
            <w:vAlign w:val="bottom"/>
          </w:tcPr>
          <w:p w14:paraId="6E0BA3F5" w14:textId="082114C1" w:rsidR="008331A1" w:rsidRPr="00013082" w:rsidRDefault="006A103F" w:rsidP="006A103F">
            <w:pPr>
              <w:tabs>
                <w:tab w:val="decimal" w:pos="409"/>
              </w:tabs>
              <w:spacing w:line="200" w:lineRule="exact"/>
              <w:ind w:right="-12"/>
              <w:rPr>
                <w:sz w:val="16"/>
                <w:szCs w:val="16"/>
              </w:rPr>
            </w:pPr>
            <w:r>
              <w:rPr>
                <w:sz w:val="16"/>
                <w:szCs w:val="16"/>
              </w:rPr>
              <w:t>50.0</w:t>
            </w:r>
          </w:p>
        </w:tc>
        <w:tc>
          <w:tcPr>
            <w:tcW w:w="795" w:type="dxa"/>
            <w:shd w:val="clear" w:color="auto" w:fill="auto"/>
            <w:vAlign w:val="bottom"/>
          </w:tcPr>
          <w:p w14:paraId="4F9DD016" w14:textId="49FCEBB8" w:rsidR="008331A1" w:rsidRPr="00013082" w:rsidRDefault="008331A1" w:rsidP="008331A1">
            <w:pPr>
              <w:tabs>
                <w:tab w:val="decimal" w:pos="409"/>
              </w:tabs>
              <w:spacing w:line="200" w:lineRule="exact"/>
              <w:ind w:right="-12"/>
              <w:rPr>
                <w:sz w:val="16"/>
                <w:szCs w:val="16"/>
              </w:rPr>
            </w:pPr>
            <w:r>
              <w:rPr>
                <w:sz w:val="16"/>
                <w:szCs w:val="16"/>
              </w:rPr>
              <w:t>50.0</w:t>
            </w:r>
          </w:p>
        </w:tc>
        <w:tc>
          <w:tcPr>
            <w:tcW w:w="792" w:type="dxa"/>
            <w:shd w:val="clear" w:color="auto" w:fill="auto"/>
            <w:vAlign w:val="bottom"/>
          </w:tcPr>
          <w:p w14:paraId="7444ACFD" w14:textId="27F71277" w:rsidR="008331A1" w:rsidRPr="00013082" w:rsidRDefault="006A103F" w:rsidP="006A103F">
            <w:pPr>
              <w:pBdr>
                <w:bottom w:val="single" w:sz="4" w:space="1" w:color="auto"/>
              </w:pBdr>
              <w:snapToGrid w:val="0"/>
              <w:spacing w:line="200" w:lineRule="exact"/>
              <w:ind w:right="-25"/>
              <w:jc w:val="right"/>
              <w:rPr>
                <w:sz w:val="16"/>
                <w:szCs w:val="16"/>
              </w:rPr>
            </w:pPr>
            <w:r>
              <w:rPr>
                <w:sz w:val="16"/>
                <w:szCs w:val="16"/>
              </w:rPr>
              <w:t>75</w:t>
            </w:r>
          </w:p>
        </w:tc>
        <w:tc>
          <w:tcPr>
            <w:tcW w:w="792" w:type="dxa"/>
            <w:shd w:val="clear" w:color="auto" w:fill="auto"/>
            <w:vAlign w:val="bottom"/>
          </w:tcPr>
          <w:p w14:paraId="09AD4D51" w14:textId="092C9A7A" w:rsidR="008331A1" w:rsidRPr="00013082" w:rsidRDefault="008331A1" w:rsidP="008331A1">
            <w:pPr>
              <w:pBdr>
                <w:bottom w:val="single" w:sz="4" w:space="1" w:color="auto"/>
              </w:pBdr>
              <w:snapToGrid w:val="0"/>
              <w:spacing w:line="200" w:lineRule="exact"/>
              <w:ind w:right="-25"/>
              <w:jc w:val="right"/>
              <w:rPr>
                <w:sz w:val="16"/>
                <w:szCs w:val="16"/>
              </w:rPr>
            </w:pPr>
            <w:r>
              <w:rPr>
                <w:sz w:val="16"/>
                <w:szCs w:val="16"/>
              </w:rPr>
              <w:t>75</w:t>
            </w:r>
          </w:p>
        </w:tc>
        <w:tc>
          <w:tcPr>
            <w:tcW w:w="792" w:type="dxa"/>
            <w:vAlign w:val="bottom"/>
          </w:tcPr>
          <w:p w14:paraId="587BC303" w14:textId="6FFB491A" w:rsidR="008331A1" w:rsidRPr="00013082" w:rsidRDefault="006A103F" w:rsidP="008331A1">
            <w:pPr>
              <w:pBdr>
                <w:bottom w:val="single" w:sz="4" w:space="1" w:color="auto"/>
              </w:pBdr>
              <w:tabs>
                <w:tab w:val="decimal" w:pos="409"/>
              </w:tabs>
              <w:spacing w:line="200" w:lineRule="exact"/>
              <w:ind w:right="-12"/>
            </w:pPr>
            <w:r w:rsidRPr="00CF1463">
              <w:rPr>
                <w:sz w:val="16"/>
                <w:szCs w:val="16"/>
              </w:rPr>
              <w:t>-</w:t>
            </w:r>
          </w:p>
        </w:tc>
        <w:tc>
          <w:tcPr>
            <w:tcW w:w="796" w:type="dxa"/>
            <w:vAlign w:val="bottom"/>
          </w:tcPr>
          <w:p w14:paraId="1EF538D6" w14:textId="271EFB31" w:rsidR="008331A1" w:rsidRPr="003B50C5" w:rsidRDefault="008331A1" w:rsidP="008331A1">
            <w:pPr>
              <w:pBdr>
                <w:bottom w:val="single" w:sz="4" w:space="1" w:color="auto"/>
              </w:pBdr>
              <w:tabs>
                <w:tab w:val="decimal" w:pos="409"/>
              </w:tabs>
              <w:spacing w:line="200" w:lineRule="exact"/>
              <w:ind w:right="-12"/>
              <w:rPr>
                <w:sz w:val="16"/>
                <w:szCs w:val="16"/>
              </w:rPr>
            </w:pPr>
            <w:r w:rsidRPr="00CF1463">
              <w:rPr>
                <w:sz w:val="16"/>
                <w:szCs w:val="16"/>
              </w:rPr>
              <w:t>-</w:t>
            </w:r>
          </w:p>
        </w:tc>
      </w:tr>
      <w:tr w:rsidR="008331A1" w:rsidRPr="00013082" w14:paraId="6B93AD8F" w14:textId="3C1238A2" w:rsidTr="00AA758B">
        <w:trPr>
          <w:trHeight w:val="155"/>
        </w:trPr>
        <w:tc>
          <w:tcPr>
            <w:tcW w:w="3504" w:type="dxa"/>
            <w:shd w:val="clear" w:color="auto" w:fill="auto"/>
          </w:tcPr>
          <w:p w14:paraId="56F6DC04" w14:textId="473692B2" w:rsidR="008331A1" w:rsidRPr="00013082" w:rsidRDefault="008331A1" w:rsidP="008331A1">
            <w:pPr>
              <w:spacing w:line="220" w:lineRule="exact"/>
              <w:ind w:left="250" w:right="-108"/>
              <w:rPr>
                <w:sz w:val="16"/>
                <w:szCs w:val="16"/>
              </w:rPr>
            </w:pPr>
            <w:r w:rsidRPr="00013082">
              <w:rPr>
                <w:sz w:val="16"/>
                <w:szCs w:val="16"/>
              </w:rPr>
              <w:t>Total</w:t>
            </w:r>
          </w:p>
        </w:tc>
        <w:tc>
          <w:tcPr>
            <w:tcW w:w="1617" w:type="dxa"/>
            <w:shd w:val="clear" w:color="auto" w:fill="auto"/>
          </w:tcPr>
          <w:p w14:paraId="57636523" w14:textId="77777777" w:rsidR="008331A1" w:rsidRPr="00013082" w:rsidRDefault="008331A1" w:rsidP="008331A1">
            <w:pPr>
              <w:snapToGrid w:val="0"/>
              <w:spacing w:line="220" w:lineRule="exact"/>
              <w:ind w:right="-25"/>
              <w:rPr>
                <w:sz w:val="16"/>
                <w:szCs w:val="16"/>
              </w:rPr>
            </w:pPr>
          </w:p>
        </w:tc>
        <w:tc>
          <w:tcPr>
            <w:tcW w:w="720" w:type="dxa"/>
          </w:tcPr>
          <w:p w14:paraId="1B2BC7D5" w14:textId="77777777" w:rsidR="008331A1" w:rsidRPr="00013082" w:rsidRDefault="008331A1" w:rsidP="008331A1">
            <w:pPr>
              <w:tabs>
                <w:tab w:val="decimal" w:pos="360"/>
                <w:tab w:val="decimal" w:pos="486"/>
              </w:tabs>
              <w:snapToGrid w:val="0"/>
              <w:spacing w:line="220" w:lineRule="exact"/>
              <w:ind w:right="-25"/>
              <w:rPr>
                <w:sz w:val="16"/>
                <w:szCs w:val="16"/>
              </w:rPr>
            </w:pPr>
          </w:p>
        </w:tc>
        <w:tc>
          <w:tcPr>
            <w:tcW w:w="792" w:type="dxa"/>
            <w:shd w:val="clear" w:color="auto" w:fill="auto"/>
          </w:tcPr>
          <w:p w14:paraId="799E013B" w14:textId="77777777" w:rsidR="008331A1" w:rsidRPr="000566BC" w:rsidRDefault="008331A1" w:rsidP="008331A1">
            <w:pPr>
              <w:tabs>
                <w:tab w:val="decimal" w:pos="360"/>
                <w:tab w:val="decimal" w:pos="486"/>
              </w:tabs>
              <w:snapToGrid w:val="0"/>
              <w:spacing w:line="220" w:lineRule="exact"/>
              <w:ind w:right="-25"/>
              <w:rPr>
                <w:rFonts w:cstheme="minorBidi"/>
                <w:sz w:val="16"/>
                <w:szCs w:val="16"/>
                <w:cs/>
              </w:rPr>
            </w:pPr>
          </w:p>
        </w:tc>
        <w:tc>
          <w:tcPr>
            <w:tcW w:w="795" w:type="dxa"/>
            <w:shd w:val="clear" w:color="auto" w:fill="auto"/>
          </w:tcPr>
          <w:p w14:paraId="3DA21FE2" w14:textId="77777777" w:rsidR="008331A1" w:rsidRPr="00013082" w:rsidRDefault="008331A1" w:rsidP="008331A1">
            <w:pPr>
              <w:tabs>
                <w:tab w:val="decimal" w:pos="360"/>
                <w:tab w:val="decimal" w:pos="486"/>
              </w:tabs>
              <w:snapToGrid w:val="0"/>
              <w:spacing w:line="220" w:lineRule="exact"/>
              <w:ind w:right="-25"/>
              <w:rPr>
                <w:sz w:val="16"/>
                <w:szCs w:val="16"/>
              </w:rPr>
            </w:pPr>
          </w:p>
        </w:tc>
        <w:tc>
          <w:tcPr>
            <w:tcW w:w="792" w:type="dxa"/>
          </w:tcPr>
          <w:p w14:paraId="0FADE6DD" w14:textId="51138D64" w:rsidR="008331A1" w:rsidRPr="00013082" w:rsidRDefault="006A103F" w:rsidP="008331A1">
            <w:pPr>
              <w:snapToGrid w:val="0"/>
              <w:spacing w:line="220" w:lineRule="exact"/>
              <w:ind w:right="-25"/>
              <w:jc w:val="right"/>
              <w:rPr>
                <w:sz w:val="16"/>
                <w:szCs w:val="16"/>
              </w:rPr>
            </w:pPr>
            <w:r w:rsidRPr="006A103F">
              <w:rPr>
                <w:sz w:val="16"/>
                <w:szCs w:val="16"/>
              </w:rPr>
              <w:t>33,237</w:t>
            </w:r>
          </w:p>
        </w:tc>
        <w:tc>
          <w:tcPr>
            <w:tcW w:w="792" w:type="dxa"/>
            <w:shd w:val="clear" w:color="auto" w:fill="auto"/>
          </w:tcPr>
          <w:p w14:paraId="1D7E63E2" w14:textId="3D21E920" w:rsidR="008331A1" w:rsidRPr="00013082" w:rsidRDefault="008331A1" w:rsidP="008331A1">
            <w:pPr>
              <w:snapToGrid w:val="0"/>
              <w:spacing w:line="220" w:lineRule="exact"/>
              <w:ind w:right="-25"/>
              <w:jc w:val="right"/>
              <w:rPr>
                <w:sz w:val="16"/>
                <w:szCs w:val="16"/>
              </w:rPr>
            </w:pPr>
            <w:r>
              <w:rPr>
                <w:sz w:val="16"/>
                <w:szCs w:val="16"/>
              </w:rPr>
              <w:t>30,332</w:t>
            </w:r>
          </w:p>
        </w:tc>
        <w:tc>
          <w:tcPr>
            <w:tcW w:w="792" w:type="dxa"/>
          </w:tcPr>
          <w:p w14:paraId="2682D9E1" w14:textId="3B647060" w:rsidR="008331A1" w:rsidRPr="00D44D2A" w:rsidRDefault="006A103F" w:rsidP="006A103F">
            <w:pPr>
              <w:tabs>
                <w:tab w:val="decimal" w:pos="409"/>
              </w:tabs>
              <w:spacing w:line="200" w:lineRule="exact"/>
              <w:ind w:right="-12"/>
              <w:rPr>
                <w:sz w:val="16"/>
                <w:szCs w:val="16"/>
              </w:rPr>
            </w:pPr>
            <w:r w:rsidRPr="00CF1463">
              <w:rPr>
                <w:sz w:val="16"/>
                <w:szCs w:val="16"/>
              </w:rPr>
              <w:t>-</w:t>
            </w:r>
          </w:p>
        </w:tc>
        <w:tc>
          <w:tcPr>
            <w:tcW w:w="796" w:type="dxa"/>
          </w:tcPr>
          <w:p w14:paraId="22137CBD" w14:textId="5AD9E717" w:rsidR="008331A1" w:rsidRPr="00D44D2A" w:rsidRDefault="008331A1" w:rsidP="00651D85">
            <w:pPr>
              <w:tabs>
                <w:tab w:val="decimal" w:pos="467"/>
              </w:tabs>
              <w:snapToGrid w:val="0"/>
              <w:spacing w:line="220" w:lineRule="exact"/>
              <w:ind w:right="-25"/>
              <w:rPr>
                <w:sz w:val="16"/>
                <w:szCs w:val="16"/>
              </w:rPr>
            </w:pPr>
            <w:r>
              <w:rPr>
                <w:sz w:val="16"/>
                <w:szCs w:val="16"/>
              </w:rPr>
              <w:t>142</w:t>
            </w:r>
          </w:p>
        </w:tc>
      </w:tr>
      <w:tr w:rsidR="008331A1" w:rsidRPr="00013082" w14:paraId="46E3E50D" w14:textId="3B2252F1" w:rsidTr="00AA758B">
        <w:tc>
          <w:tcPr>
            <w:tcW w:w="3504" w:type="dxa"/>
            <w:shd w:val="clear" w:color="auto" w:fill="auto"/>
          </w:tcPr>
          <w:p w14:paraId="1B763732" w14:textId="5D85E3EC" w:rsidR="008331A1" w:rsidRPr="00013082" w:rsidRDefault="008331A1" w:rsidP="008331A1">
            <w:pPr>
              <w:spacing w:line="220" w:lineRule="exact"/>
              <w:ind w:left="250" w:right="-108"/>
              <w:rPr>
                <w:sz w:val="16"/>
                <w:szCs w:val="16"/>
              </w:rPr>
            </w:pPr>
            <w:r w:rsidRPr="00013082">
              <w:rPr>
                <w:i/>
                <w:iCs/>
                <w:sz w:val="16"/>
                <w:szCs w:val="16"/>
              </w:rPr>
              <w:t>Less</w:t>
            </w:r>
            <w:r w:rsidRPr="00013082">
              <w:rPr>
                <w:sz w:val="16"/>
                <w:szCs w:val="16"/>
              </w:rPr>
              <w:t xml:space="preserve"> allowance for impairment</w:t>
            </w:r>
          </w:p>
        </w:tc>
        <w:tc>
          <w:tcPr>
            <w:tcW w:w="1617" w:type="dxa"/>
            <w:shd w:val="clear" w:color="auto" w:fill="auto"/>
          </w:tcPr>
          <w:p w14:paraId="2130308A" w14:textId="77777777" w:rsidR="008331A1" w:rsidRPr="00013082" w:rsidRDefault="008331A1" w:rsidP="008331A1">
            <w:pPr>
              <w:snapToGrid w:val="0"/>
              <w:spacing w:line="220" w:lineRule="exact"/>
              <w:ind w:right="-25"/>
              <w:rPr>
                <w:sz w:val="16"/>
                <w:szCs w:val="16"/>
              </w:rPr>
            </w:pPr>
          </w:p>
        </w:tc>
        <w:tc>
          <w:tcPr>
            <w:tcW w:w="720" w:type="dxa"/>
          </w:tcPr>
          <w:p w14:paraId="50C2DA86" w14:textId="77777777" w:rsidR="008331A1" w:rsidRPr="00013082" w:rsidRDefault="008331A1" w:rsidP="008331A1">
            <w:pPr>
              <w:tabs>
                <w:tab w:val="decimal" w:pos="360"/>
                <w:tab w:val="decimal" w:pos="486"/>
              </w:tabs>
              <w:snapToGrid w:val="0"/>
              <w:spacing w:line="220" w:lineRule="exact"/>
              <w:ind w:right="-25"/>
              <w:rPr>
                <w:sz w:val="16"/>
                <w:szCs w:val="16"/>
              </w:rPr>
            </w:pPr>
          </w:p>
        </w:tc>
        <w:tc>
          <w:tcPr>
            <w:tcW w:w="792" w:type="dxa"/>
            <w:shd w:val="clear" w:color="auto" w:fill="auto"/>
          </w:tcPr>
          <w:p w14:paraId="5E462FF4" w14:textId="77777777" w:rsidR="008331A1" w:rsidRPr="00013082" w:rsidRDefault="008331A1" w:rsidP="008331A1">
            <w:pPr>
              <w:tabs>
                <w:tab w:val="decimal" w:pos="360"/>
                <w:tab w:val="decimal" w:pos="486"/>
              </w:tabs>
              <w:snapToGrid w:val="0"/>
              <w:spacing w:line="220" w:lineRule="exact"/>
              <w:ind w:right="-25"/>
              <w:rPr>
                <w:sz w:val="16"/>
                <w:szCs w:val="16"/>
              </w:rPr>
            </w:pPr>
          </w:p>
        </w:tc>
        <w:tc>
          <w:tcPr>
            <w:tcW w:w="795" w:type="dxa"/>
            <w:shd w:val="clear" w:color="auto" w:fill="auto"/>
          </w:tcPr>
          <w:p w14:paraId="45AA8559" w14:textId="77777777" w:rsidR="008331A1" w:rsidRPr="00013082" w:rsidRDefault="008331A1" w:rsidP="008331A1">
            <w:pPr>
              <w:tabs>
                <w:tab w:val="decimal" w:pos="360"/>
                <w:tab w:val="decimal" w:pos="486"/>
              </w:tabs>
              <w:snapToGrid w:val="0"/>
              <w:spacing w:line="220" w:lineRule="exact"/>
              <w:ind w:right="-25"/>
              <w:rPr>
                <w:sz w:val="16"/>
                <w:szCs w:val="16"/>
              </w:rPr>
            </w:pPr>
          </w:p>
        </w:tc>
        <w:tc>
          <w:tcPr>
            <w:tcW w:w="792" w:type="dxa"/>
          </w:tcPr>
          <w:p w14:paraId="39CA7BC7" w14:textId="36729476" w:rsidR="008331A1" w:rsidRPr="00013082" w:rsidRDefault="006A103F" w:rsidP="008331A1">
            <w:pPr>
              <w:tabs>
                <w:tab w:val="decimal" w:pos="591"/>
              </w:tabs>
              <w:spacing w:line="220" w:lineRule="exact"/>
              <w:ind w:right="-106"/>
              <w:rPr>
                <w:sz w:val="16"/>
                <w:szCs w:val="16"/>
              </w:rPr>
            </w:pPr>
            <w:r>
              <w:rPr>
                <w:sz w:val="16"/>
                <w:szCs w:val="16"/>
              </w:rPr>
              <w:t>(</w:t>
            </w:r>
            <w:r w:rsidRPr="006A103F">
              <w:rPr>
                <w:sz w:val="16"/>
                <w:szCs w:val="16"/>
              </w:rPr>
              <w:t>147</w:t>
            </w:r>
            <w:r>
              <w:rPr>
                <w:sz w:val="16"/>
                <w:szCs w:val="16"/>
              </w:rPr>
              <w:t>)</w:t>
            </w:r>
          </w:p>
        </w:tc>
        <w:tc>
          <w:tcPr>
            <w:tcW w:w="792" w:type="dxa"/>
            <w:shd w:val="clear" w:color="auto" w:fill="auto"/>
          </w:tcPr>
          <w:p w14:paraId="27FB4FF8" w14:textId="7042606E" w:rsidR="008331A1" w:rsidRPr="00013082" w:rsidRDefault="008331A1" w:rsidP="008331A1">
            <w:pPr>
              <w:tabs>
                <w:tab w:val="decimal" w:pos="591"/>
              </w:tabs>
              <w:spacing w:line="220" w:lineRule="exact"/>
              <w:ind w:right="-106"/>
              <w:rPr>
                <w:sz w:val="16"/>
                <w:szCs w:val="16"/>
              </w:rPr>
            </w:pPr>
            <w:r w:rsidRPr="00013082">
              <w:rPr>
                <w:sz w:val="16"/>
                <w:szCs w:val="16"/>
              </w:rPr>
              <w:t>(147)</w:t>
            </w:r>
          </w:p>
        </w:tc>
        <w:tc>
          <w:tcPr>
            <w:tcW w:w="792" w:type="dxa"/>
          </w:tcPr>
          <w:p w14:paraId="6BBF95F2" w14:textId="2FDF1A3F" w:rsidR="008331A1" w:rsidRPr="00603EE7" w:rsidRDefault="006A103F" w:rsidP="008331A1">
            <w:pPr>
              <w:pBdr>
                <w:bottom w:val="single" w:sz="4" w:space="1" w:color="auto"/>
              </w:pBdr>
              <w:tabs>
                <w:tab w:val="decimal" w:pos="409"/>
              </w:tabs>
              <w:spacing w:line="200" w:lineRule="exact"/>
              <w:ind w:right="-12"/>
              <w:rPr>
                <w:sz w:val="16"/>
                <w:szCs w:val="16"/>
              </w:rPr>
            </w:pPr>
            <w:r w:rsidRPr="00CF1463">
              <w:rPr>
                <w:sz w:val="16"/>
                <w:szCs w:val="16"/>
              </w:rPr>
              <w:t>-</w:t>
            </w:r>
          </w:p>
        </w:tc>
        <w:tc>
          <w:tcPr>
            <w:tcW w:w="796" w:type="dxa"/>
          </w:tcPr>
          <w:p w14:paraId="2ED4CA02" w14:textId="29781924" w:rsidR="008331A1" w:rsidRPr="00603EE7" w:rsidRDefault="008331A1" w:rsidP="008331A1">
            <w:pPr>
              <w:pBdr>
                <w:bottom w:val="single" w:sz="4" w:space="1" w:color="auto"/>
              </w:pBdr>
              <w:tabs>
                <w:tab w:val="decimal" w:pos="409"/>
              </w:tabs>
              <w:spacing w:line="200" w:lineRule="exact"/>
              <w:ind w:right="-12"/>
              <w:rPr>
                <w:sz w:val="16"/>
                <w:szCs w:val="16"/>
              </w:rPr>
            </w:pPr>
            <w:r>
              <w:rPr>
                <w:sz w:val="16"/>
                <w:szCs w:val="16"/>
              </w:rPr>
              <w:t>-</w:t>
            </w:r>
          </w:p>
        </w:tc>
      </w:tr>
      <w:tr w:rsidR="008331A1" w:rsidRPr="00013082" w14:paraId="22F475EB" w14:textId="707622E3" w:rsidTr="00AA758B">
        <w:tc>
          <w:tcPr>
            <w:tcW w:w="5121" w:type="dxa"/>
            <w:gridSpan w:val="2"/>
            <w:shd w:val="clear" w:color="auto" w:fill="auto"/>
          </w:tcPr>
          <w:p w14:paraId="2FD7097A" w14:textId="63AC6253" w:rsidR="008331A1" w:rsidRPr="00013082" w:rsidRDefault="008331A1" w:rsidP="008331A1">
            <w:pPr>
              <w:spacing w:line="220" w:lineRule="exact"/>
              <w:ind w:left="549" w:right="-25" w:hanging="293"/>
              <w:rPr>
                <w:sz w:val="16"/>
                <w:szCs w:val="16"/>
              </w:rPr>
            </w:pPr>
            <w:r w:rsidRPr="00013082">
              <w:rPr>
                <w:b/>
                <w:bCs/>
                <w:sz w:val="16"/>
                <w:szCs w:val="16"/>
              </w:rPr>
              <w:t>Total investments in subsidiaries</w:t>
            </w:r>
            <w:r>
              <w:rPr>
                <w:rFonts w:cstheme="minorBidi"/>
                <w:b/>
                <w:bCs/>
                <w:sz w:val="16"/>
                <w:szCs w:val="16"/>
              </w:rPr>
              <w:t xml:space="preserve">, </w:t>
            </w:r>
            <w:r w:rsidRPr="00013082">
              <w:rPr>
                <w:b/>
                <w:bCs/>
                <w:sz w:val="16"/>
                <w:szCs w:val="16"/>
              </w:rPr>
              <w:t>associates</w:t>
            </w:r>
            <w:r>
              <w:rPr>
                <w:b/>
                <w:bCs/>
                <w:sz w:val="16"/>
                <w:szCs w:val="16"/>
              </w:rPr>
              <w:t xml:space="preserve"> and joint venture</w:t>
            </w:r>
            <w:r w:rsidRPr="00013082">
              <w:rPr>
                <w:b/>
                <w:bCs/>
                <w:sz w:val="16"/>
                <w:szCs w:val="16"/>
              </w:rPr>
              <w:t>, net</w:t>
            </w:r>
          </w:p>
        </w:tc>
        <w:tc>
          <w:tcPr>
            <w:tcW w:w="720" w:type="dxa"/>
          </w:tcPr>
          <w:p w14:paraId="67935A6B" w14:textId="77777777" w:rsidR="008331A1" w:rsidRPr="00013082" w:rsidRDefault="008331A1" w:rsidP="008331A1">
            <w:pPr>
              <w:tabs>
                <w:tab w:val="decimal" w:pos="360"/>
                <w:tab w:val="decimal" w:pos="486"/>
              </w:tabs>
              <w:snapToGrid w:val="0"/>
              <w:spacing w:line="220" w:lineRule="exact"/>
              <w:ind w:right="-25"/>
              <w:rPr>
                <w:sz w:val="16"/>
                <w:szCs w:val="16"/>
              </w:rPr>
            </w:pPr>
          </w:p>
        </w:tc>
        <w:tc>
          <w:tcPr>
            <w:tcW w:w="792" w:type="dxa"/>
            <w:shd w:val="clear" w:color="auto" w:fill="auto"/>
          </w:tcPr>
          <w:p w14:paraId="1B00B78E" w14:textId="77777777" w:rsidR="008331A1" w:rsidRPr="00013082" w:rsidRDefault="008331A1" w:rsidP="008331A1">
            <w:pPr>
              <w:tabs>
                <w:tab w:val="decimal" w:pos="360"/>
                <w:tab w:val="decimal" w:pos="486"/>
              </w:tabs>
              <w:snapToGrid w:val="0"/>
              <w:spacing w:line="220" w:lineRule="exact"/>
              <w:ind w:right="-25"/>
              <w:rPr>
                <w:sz w:val="16"/>
                <w:szCs w:val="16"/>
              </w:rPr>
            </w:pPr>
          </w:p>
        </w:tc>
        <w:tc>
          <w:tcPr>
            <w:tcW w:w="795" w:type="dxa"/>
            <w:shd w:val="clear" w:color="auto" w:fill="auto"/>
          </w:tcPr>
          <w:p w14:paraId="058E7FA8" w14:textId="77777777" w:rsidR="008331A1" w:rsidRPr="00013082" w:rsidRDefault="008331A1" w:rsidP="008331A1">
            <w:pPr>
              <w:tabs>
                <w:tab w:val="decimal" w:pos="656"/>
              </w:tabs>
              <w:snapToGrid w:val="0"/>
              <w:spacing w:line="220" w:lineRule="exact"/>
              <w:ind w:right="-81"/>
              <w:rPr>
                <w:b/>
                <w:bCs/>
                <w:sz w:val="16"/>
                <w:szCs w:val="16"/>
              </w:rPr>
            </w:pPr>
          </w:p>
        </w:tc>
        <w:tc>
          <w:tcPr>
            <w:tcW w:w="792" w:type="dxa"/>
            <w:shd w:val="clear" w:color="auto" w:fill="auto"/>
            <w:vAlign w:val="bottom"/>
          </w:tcPr>
          <w:p w14:paraId="46C404EE" w14:textId="0893E83A" w:rsidR="008331A1" w:rsidRPr="00013082" w:rsidRDefault="006A103F" w:rsidP="008331A1">
            <w:pPr>
              <w:pBdr>
                <w:top w:val="single" w:sz="4" w:space="1" w:color="auto"/>
                <w:bottom w:val="double" w:sz="4" w:space="1" w:color="auto"/>
              </w:pBdr>
              <w:snapToGrid w:val="0"/>
              <w:spacing w:line="220" w:lineRule="exact"/>
              <w:ind w:right="-25"/>
              <w:jc w:val="right"/>
              <w:rPr>
                <w:b/>
                <w:bCs/>
                <w:sz w:val="16"/>
                <w:szCs w:val="16"/>
              </w:rPr>
            </w:pPr>
            <w:r w:rsidRPr="006A103F">
              <w:rPr>
                <w:b/>
                <w:bCs/>
                <w:sz w:val="16"/>
                <w:szCs w:val="16"/>
              </w:rPr>
              <w:t>33,090</w:t>
            </w:r>
          </w:p>
        </w:tc>
        <w:tc>
          <w:tcPr>
            <w:tcW w:w="792" w:type="dxa"/>
            <w:shd w:val="clear" w:color="auto" w:fill="auto"/>
            <w:vAlign w:val="bottom"/>
          </w:tcPr>
          <w:p w14:paraId="68FE0170" w14:textId="34C44FED" w:rsidR="008331A1" w:rsidRPr="00013082" w:rsidRDefault="008331A1" w:rsidP="008331A1">
            <w:pPr>
              <w:pBdr>
                <w:top w:val="single" w:sz="4" w:space="1" w:color="auto"/>
                <w:bottom w:val="double" w:sz="4" w:space="1" w:color="auto"/>
              </w:pBdr>
              <w:snapToGrid w:val="0"/>
              <w:spacing w:line="220" w:lineRule="exact"/>
              <w:ind w:right="-25"/>
              <w:jc w:val="right"/>
              <w:rPr>
                <w:b/>
                <w:bCs/>
                <w:sz w:val="16"/>
                <w:szCs w:val="16"/>
              </w:rPr>
            </w:pPr>
            <w:r>
              <w:rPr>
                <w:b/>
                <w:bCs/>
                <w:sz w:val="16"/>
                <w:szCs w:val="16"/>
              </w:rPr>
              <w:t>30,185</w:t>
            </w:r>
          </w:p>
        </w:tc>
        <w:tc>
          <w:tcPr>
            <w:tcW w:w="792" w:type="dxa"/>
            <w:vAlign w:val="bottom"/>
          </w:tcPr>
          <w:p w14:paraId="7F256329" w14:textId="5DC796E2" w:rsidR="008331A1" w:rsidRPr="006A103F" w:rsidRDefault="006A103F" w:rsidP="006A103F">
            <w:pPr>
              <w:pBdr>
                <w:bottom w:val="double" w:sz="4" w:space="1" w:color="auto"/>
              </w:pBdr>
              <w:tabs>
                <w:tab w:val="decimal" w:pos="409"/>
              </w:tabs>
              <w:spacing w:line="200" w:lineRule="exact"/>
              <w:ind w:right="-12"/>
              <w:rPr>
                <w:sz w:val="16"/>
                <w:szCs w:val="16"/>
              </w:rPr>
            </w:pPr>
            <w:r w:rsidRPr="00CF1463">
              <w:rPr>
                <w:sz w:val="16"/>
                <w:szCs w:val="16"/>
              </w:rPr>
              <w:t>-</w:t>
            </w:r>
          </w:p>
        </w:tc>
        <w:tc>
          <w:tcPr>
            <w:tcW w:w="796" w:type="dxa"/>
            <w:shd w:val="clear" w:color="auto" w:fill="auto"/>
            <w:vAlign w:val="bottom"/>
          </w:tcPr>
          <w:p w14:paraId="585A101B" w14:textId="76B5775A" w:rsidR="008331A1" w:rsidRPr="00B35A5F" w:rsidRDefault="008331A1" w:rsidP="00B35A5F">
            <w:pPr>
              <w:pBdr>
                <w:bottom w:val="double" w:sz="4" w:space="1" w:color="auto"/>
              </w:pBdr>
              <w:tabs>
                <w:tab w:val="decimal" w:pos="467"/>
              </w:tabs>
              <w:snapToGrid w:val="0"/>
              <w:spacing w:line="220" w:lineRule="exact"/>
              <w:ind w:right="-25"/>
              <w:rPr>
                <w:b/>
                <w:bCs/>
                <w:sz w:val="16"/>
                <w:szCs w:val="16"/>
              </w:rPr>
            </w:pPr>
            <w:r w:rsidRPr="00B35A5F">
              <w:rPr>
                <w:b/>
                <w:bCs/>
                <w:sz w:val="16"/>
                <w:szCs w:val="16"/>
              </w:rPr>
              <w:t>142</w:t>
            </w:r>
          </w:p>
        </w:tc>
      </w:tr>
    </w:tbl>
    <w:p w14:paraId="4A0EEF65" w14:textId="77777777" w:rsidR="00A5286A" w:rsidRPr="00BD7F26" w:rsidRDefault="00A5286A" w:rsidP="00FC0318">
      <w:pPr>
        <w:spacing w:line="0" w:lineRule="atLeast"/>
        <w:ind w:left="922" w:right="-115" w:hanging="389"/>
        <w:jc w:val="both"/>
        <w:rPr>
          <w:rFonts w:cstheme="minorBidi"/>
          <w:sz w:val="14"/>
          <w:szCs w:val="14"/>
          <w:vertAlign w:val="superscript"/>
          <w:cs/>
        </w:rPr>
      </w:pPr>
    </w:p>
    <w:tbl>
      <w:tblPr>
        <w:tblW w:w="10512" w:type="dxa"/>
        <w:tblInd w:w="-252" w:type="dxa"/>
        <w:tblLayout w:type="fixed"/>
        <w:tblLook w:val="04A0" w:firstRow="1" w:lastRow="0" w:firstColumn="1" w:lastColumn="0" w:noHBand="0" w:noVBand="1"/>
      </w:tblPr>
      <w:tblGrid>
        <w:gridCol w:w="10512"/>
      </w:tblGrid>
      <w:tr w:rsidR="00DC58A2" w:rsidRPr="00013082" w14:paraId="6FB60CE9" w14:textId="77777777" w:rsidTr="00FA20F7">
        <w:trPr>
          <w:trHeight w:val="164"/>
        </w:trPr>
        <w:tc>
          <w:tcPr>
            <w:tcW w:w="10512" w:type="dxa"/>
          </w:tcPr>
          <w:p w14:paraId="4F61A2F9" w14:textId="75130EA7" w:rsidR="00DC58A2" w:rsidRPr="006A103F" w:rsidRDefault="002C7D0B" w:rsidP="00DC58A2">
            <w:pPr>
              <w:tabs>
                <w:tab w:val="left" w:pos="572"/>
              </w:tabs>
              <w:spacing w:after="10"/>
              <w:ind w:left="410" w:right="-115" w:hanging="270"/>
              <w:jc w:val="both"/>
              <w:rPr>
                <w:rFonts w:eastAsia="Times New Roman" w:cstheme="minorBidi"/>
                <w:sz w:val="14"/>
                <w:szCs w:val="14"/>
                <w:vertAlign w:val="superscript"/>
                <w:cs/>
              </w:rPr>
            </w:pPr>
            <w:r>
              <w:rPr>
                <w:rFonts w:eastAsia="Times New Roman"/>
                <w:sz w:val="14"/>
                <w:szCs w:val="14"/>
                <w:vertAlign w:val="superscript"/>
              </w:rPr>
              <w:t>1</w:t>
            </w:r>
            <w:r w:rsidR="00075B7D">
              <w:rPr>
                <w:rFonts w:eastAsia="Times New Roman" w:cstheme="minorBidi" w:hint="cs"/>
                <w:sz w:val="14"/>
                <w:szCs w:val="14"/>
                <w:vertAlign w:val="superscript"/>
                <w:cs/>
              </w:rPr>
              <w:t xml:space="preserve"> </w:t>
            </w:r>
            <w:r w:rsidR="00075B7D">
              <w:rPr>
                <w:rFonts w:eastAsia="Times New Roman" w:cstheme="minorBidi" w:hint="cs"/>
                <w:sz w:val="14"/>
                <w:szCs w:val="14"/>
                <w:cs/>
              </w:rPr>
              <w:t xml:space="preserve">   </w:t>
            </w:r>
            <w:r w:rsidR="00DC58A2" w:rsidRPr="00ED5F0D">
              <w:rPr>
                <w:rFonts w:eastAsia="Times New Roman"/>
                <w:sz w:val="14"/>
                <w:szCs w:val="14"/>
              </w:rPr>
              <w:t>Subsidiary of SCB Plus Co., Ltd. (100% shareholding)</w:t>
            </w:r>
          </w:p>
        </w:tc>
      </w:tr>
      <w:tr w:rsidR="00DC58A2" w:rsidRPr="00013082" w14:paraId="273F9A0C" w14:textId="77777777" w:rsidTr="00FA20F7">
        <w:trPr>
          <w:trHeight w:val="164"/>
        </w:trPr>
        <w:tc>
          <w:tcPr>
            <w:tcW w:w="10512" w:type="dxa"/>
          </w:tcPr>
          <w:p w14:paraId="361A3A69" w14:textId="0AA49A8E" w:rsidR="00DC58A2" w:rsidRPr="00767D0B" w:rsidRDefault="002C7D0B" w:rsidP="00DC58A2">
            <w:pPr>
              <w:tabs>
                <w:tab w:val="left" w:pos="572"/>
              </w:tabs>
              <w:spacing w:after="10"/>
              <w:ind w:left="410" w:right="-115" w:hanging="270"/>
              <w:jc w:val="both"/>
              <w:rPr>
                <w:rFonts w:eastAsia="Times New Roman" w:cstheme="minorBidi"/>
                <w:sz w:val="14"/>
                <w:szCs w:val="14"/>
                <w:vertAlign w:val="superscript"/>
                <w:cs/>
              </w:rPr>
            </w:pPr>
            <w:r>
              <w:rPr>
                <w:rFonts w:eastAsia="Times New Roman"/>
                <w:sz w:val="14"/>
                <w:szCs w:val="14"/>
                <w:vertAlign w:val="superscript"/>
              </w:rPr>
              <w:t>2</w:t>
            </w:r>
            <w:r w:rsidR="00075B7D">
              <w:rPr>
                <w:rFonts w:eastAsia="Times New Roman"/>
                <w:sz w:val="14"/>
                <w:szCs w:val="14"/>
                <w:vertAlign w:val="superscript"/>
              </w:rPr>
              <w:t xml:space="preserve"> </w:t>
            </w:r>
            <w:r w:rsidR="00075B7D">
              <w:rPr>
                <w:rFonts w:eastAsia="Times New Roman"/>
                <w:sz w:val="14"/>
                <w:szCs w:val="14"/>
              </w:rPr>
              <w:t xml:space="preserve">  </w:t>
            </w:r>
            <w:r w:rsidR="00DC58A2" w:rsidRPr="00013082">
              <w:rPr>
                <w:rFonts w:eastAsia="Times New Roman"/>
                <w:sz w:val="14"/>
                <w:szCs w:val="14"/>
              </w:rPr>
              <w:t>Subsidiary of SCB 10X Co</w:t>
            </w:r>
            <w:r w:rsidR="00DC58A2" w:rsidRPr="00013082">
              <w:rPr>
                <w:rFonts w:eastAsia="Times New Roman"/>
                <w:sz w:val="14"/>
                <w:szCs w:val="14"/>
                <w:cs/>
              </w:rPr>
              <w:t>.</w:t>
            </w:r>
            <w:r w:rsidR="00DC58A2" w:rsidRPr="00013082">
              <w:rPr>
                <w:rFonts w:eastAsia="Times New Roman"/>
                <w:sz w:val="14"/>
                <w:szCs w:val="14"/>
              </w:rPr>
              <w:t>, Ltd</w:t>
            </w:r>
            <w:r w:rsidR="00DC58A2" w:rsidRPr="00013082">
              <w:rPr>
                <w:rFonts w:eastAsia="Times New Roman"/>
                <w:sz w:val="14"/>
                <w:szCs w:val="14"/>
                <w:cs/>
              </w:rPr>
              <w:t>. (</w:t>
            </w:r>
            <w:r w:rsidR="00DC58A2" w:rsidRPr="00013082">
              <w:rPr>
                <w:rFonts w:eastAsia="Times New Roman"/>
                <w:sz w:val="14"/>
                <w:szCs w:val="14"/>
              </w:rPr>
              <w:t>100</w:t>
            </w:r>
            <w:r w:rsidR="00DC58A2" w:rsidRPr="00013082">
              <w:rPr>
                <w:rFonts w:eastAsia="Times New Roman"/>
                <w:sz w:val="14"/>
                <w:szCs w:val="14"/>
                <w:cs/>
              </w:rPr>
              <w:t xml:space="preserve">% </w:t>
            </w:r>
            <w:r w:rsidR="00DC58A2" w:rsidRPr="00013082">
              <w:rPr>
                <w:rFonts w:eastAsia="Times New Roman"/>
                <w:sz w:val="14"/>
                <w:szCs w:val="14"/>
              </w:rPr>
              <w:t>shareholding</w:t>
            </w:r>
            <w:r w:rsidR="00DC58A2" w:rsidRPr="00013082">
              <w:rPr>
                <w:rFonts w:eastAsia="Times New Roman"/>
                <w:sz w:val="14"/>
                <w:szCs w:val="14"/>
                <w:cs/>
              </w:rPr>
              <w:t>)</w:t>
            </w:r>
            <w:r w:rsidR="00DC58A2" w:rsidRPr="00013082">
              <w:rPr>
                <w:rFonts w:eastAsia="Times New Roman"/>
                <w:sz w:val="14"/>
                <w:szCs w:val="14"/>
              </w:rPr>
              <w:t xml:space="preserve"> </w:t>
            </w:r>
          </w:p>
        </w:tc>
      </w:tr>
      <w:tr w:rsidR="0000153D" w:rsidRPr="00013082" w14:paraId="1DF0A347" w14:textId="77777777" w:rsidTr="00FA20F7">
        <w:trPr>
          <w:trHeight w:val="164"/>
        </w:trPr>
        <w:tc>
          <w:tcPr>
            <w:tcW w:w="10512" w:type="dxa"/>
          </w:tcPr>
          <w:p w14:paraId="42FA7894" w14:textId="44051E36" w:rsidR="0000153D" w:rsidRPr="007B2B34" w:rsidRDefault="002C7D0B" w:rsidP="00DC58A2">
            <w:pPr>
              <w:tabs>
                <w:tab w:val="left" w:pos="572"/>
              </w:tabs>
              <w:spacing w:after="10"/>
              <w:ind w:left="410" w:right="-115" w:hanging="270"/>
              <w:jc w:val="both"/>
              <w:rPr>
                <w:rFonts w:eastAsia="Times New Roman" w:cstheme="minorBidi"/>
                <w:sz w:val="14"/>
                <w:szCs w:val="14"/>
                <w:vertAlign w:val="superscript"/>
                <w:cs/>
              </w:rPr>
            </w:pPr>
            <w:r>
              <w:rPr>
                <w:rFonts w:eastAsia="Times New Roman"/>
                <w:sz w:val="14"/>
                <w:szCs w:val="14"/>
                <w:vertAlign w:val="superscript"/>
              </w:rPr>
              <w:t>3</w:t>
            </w:r>
            <w:r w:rsidR="00075B7D">
              <w:rPr>
                <w:rFonts w:eastAsia="Times New Roman" w:cstheme="minorBidi" w:hint="cs"/>
                <w:sz w:val="14"/>
                <w:szCs w:val="14"/>
                <w:vertAlign w:val="superscript"/>
                <w:cs/>
              </w:rPr>
              <w:t xml:space="preserve"> </w:t>
            </w:r>
            <w:r w:rsidR="00075B7D">
              <w:rPr>
                <w:rFonts w:eastAsia="Times New Roman" w:cstheme="minorBidi" w:hint="cs"/>
                <w:sz w:val="14"/>
                <w:szCs w:val="14"/>
                <w:cs/>
              </w:rPr>
              <w:t xml:space="preserve">   </w:t>
            </w:r>
            <w:r w:rsidR="0000153D" w:rsidRPr="00013082">
              <w:rPr>
                <w:rFonts w:eastAsia="Times New Roman"/>
                <w:sz w:val="14"/>
                <w:szCs w:val="14"/>
              </w:rPr>
              <w:t>Subsidiary of SCB 10X Co</w:t>
            </w:r>
            <w:r w:rsidR="0000153D" w:rsidRPr="00013082">
              <w:rPr>
                <w:rFonts w:eastAsia="Times New Roman"/>
                <w:sz w:val="14"/>
                <w:szCs w:val="14"/>
                <w:cs/>
              </w:rPr>
              <w:t>.</w:t>
            </w:r>
            <w:r w:rsidR="0000153D" w:rsidRPr="00013082">
              <w:rPr>
                <w:rFonts w:eastAsia="Times New Roman"/>
                <w:sz w:val="14"/>
                <w:szCs w:val="14"/>
              </w:rPr>
              <w:t>, Ltd</w:t>
            </w:r>
            <w:r w:rsidR="00767D0B">
              <w:rPr>
                <w:rFonts w:eastAsia="Times New Roman"/>
                <w:sz w:val="14"/>
                <w:szCs w:val="14"/>
                <w:cs/>
              </w:rPr>
              <w:t xml:space="preserve">. </w:t>
            </w:r>
            <w:r w:rsidR="00767D0B" w:rsidRPr="00767D0B">
              <w:rPr>
                <w:rFonts w:eastAsia="Times New Roman"/>
                <w:sz w:val="14"/>
                <w:szCs w:val="14"/>
              </w:rPr>
              <w:t>(52% shareholding)</w:t>
            </w:r>
          </w:p>
        </w:tc>
      </w:tr>
      <w:tr w:rsidR="00DC58A2" w:rsidRPr="00013082" w14:paraId="14865CCD" w14:textId="77777777" w:rsidTr="00FA20F7">
        <w:trPr>
          <w:trHeight w:val="164"/>
        </w:trPr>
        <w:tc>
          <w:tcPr>
            <w:tcW w:w="10512" w:type="dxa"/>
          </w:tcPr>
          <w:p w14:paraId="34EA1DCF" w14:textId="58AA27CF" w:rsidR="00FA20F7" w:rsidRPr="003C5BF7" w:rsidRDefault="00C54D85" w:rsidP="009F1A05">
            <w:pPr>
              <w:spacing w:after="10"/>
              <w:ind w:left="599" w:right="-115" w:hanging="453"/>
              <w:jc w:val="both"/>
              <w:rPr>
                <w:rFonts w:eastAsia="Times New Roman" w:cstheme="minorBidi"/>
                <w:sz w:val="14"/>
                <w:szCs w:val="14"/>
                <w:vertAlign w:val="superscript"/>
                <w:cs/>
              </w:rPr>
            </w:pPr>
            <w:r>
              <w:rPr>
                <w:rFonts w:eastAsia="Times New Roman"/>
                <w:sz w:val="14"/>
                <w:szCs w:val="14"/>
                <w:vertAlign w:val="superscript"/>
              </w:rPr>
              <w:t>4</w:t>
            </w:r>
            <w:r w:rsidR="00075B7D">
              <w:rPr>
                <w:rFonts w:eastAsia="Times New Roman"/>
                <w:sz w:val="14"/>
                <w:szCs w:val="14"/>
                <w:vertAlign w:val="superscript"/>
              </w:rPr>
              <w:t xml:space="preserve"> </w:t>
            </w:r>
            <w:r w:rsidR="00075B7D">
              <w:rPr>
                <w:rFonts w:eastAsia="Times New Roman"/>
                <w:sz w:val="14"/>
                <w:szCs w:val="14"/>
              </w:rPr>
              <w:t xml:space="preserve">  </w:t>
            </w:r>
            <w:r w:rsidR="00D53CD4">
              <w:rPr>
                <w:rFonts w:eastAsia="Times New Roman" w:cs="Angsana New"/>
                <w:sz w:val="14"/>
                <w:szCs w:val="17"/>
              </w:rPr>
              <w:t>The Company</w:t>
            </w:r>
            <w:r w:rsidR="00DD7629" w:rsidRPr="00DD7629">
              <w:rPr>
                <w:rFonts w:eastAsia="Times New Roman" w:cs="Angsana New"/>
                <w:sz w:val="14"/>
                <w:szCs w:val="17"/>
              </w:rPr>
              <w:t xml:space="preserve"> completed the registration of liquidation with the Department of Business Development, the Ministry of Commerce on 17 February 2022.</w:t>
            </w:r>
          </w:p>
        </w:tc>
      </w:tr>
      <w:tr w:rsidR="00DC58A2" w:rsidRPr="00013082" w14:paraId="625F9320" w14:textId="77777777" w:rsidTr="00FA20F7">
        <w:trPr>
          <w:trHeight w:val="164"/>
        </w:trPr>
        <w:tc>
          <w:tcPr>
            <w:tcW w:w="10512" w:type="dxa"/>
          </w:tcPr>
          <w:p w14:paraId="01A2ECB5" w14:textId="3C0A9476" w:rsidR="00DC58A2" w:rsidRPr="00013082" w:rsidRDefault="00C54D85" w:rsidP="00DC58A2">
            <w:pPr>
              <w:spacing w:after="10"/>
              <w:ind w:left="599" w:right="-115" w:hanging="453"/>
              <w:jc w:val="both"/>
              <w:rPr>
                <w:rFonts w:eastAsia="Times New Roman"/>
                <w:sz w:val="14"/>
                <w:szCs w:val="14"/>
                <w:vertAlign w:val="superscript"/>
              </w:rPr>
            </w:pPr>
            <w:r>
              <w:rPr>
                <w:rFonts w:eastAsia="Times New Roman"/>
                <w:sz w:val="14"/>
                <w:szCs w:val="14"/>
                <w:vertAlign w:val="superscript"/>
              </w:rPr>
              <w:t>5</w:t>
            </w:r>
            <w:r w:rsidR="00075B7D">
              <w:rPr>
                <w:rFonts w:eastAsia="Times New Roman"/>
                <w:sz w:val="14"/>
                <w:szCs w:val="14"/>
              </w:rPr>
              <w:t xml:space="preserve">   </w:t>
            </w:r>
            <w:r w:rsidR="00DC58A2" w:rsidRPr="00013082">
              <w:rPr>
                <w:rFonts w:eastAsia="Times New Roman"/>
                <w:sz w:val="14"/>
                <w:szCs w:val="14"/>
              </w:rPr>
              <w:t>Subsidiary of SCB</w:t>
            </w:r>
            <w:r w:rsidR="00DC58A2" w:rsidRPr="00013082">
              <w:rPr>
                <w:rFonts w:eastAsia="Times New Roman"/>
                <w:sz w:val="14"/>
                <w:szCs w:val="14"/>
                <w:cs/>
              </w:rPr>
              <w:t>-</w:t>
            </w:r>
            <w:r w:rsidR="00DC58A2" w:rsidRPr="00013082">
              <w:rPr>
                <w:rFonts w:eastAsia="Times New Roman"/>
                <w:sz w:val="14"/>
                <w:szCs w:val="14"/>
              </w:rPr>
              <w:t>Julius Baer Securities Co</w:t>
            </w:r>
            <w:r w:rsidR="00DC58A2" w:rsidRPr="00013082">
              <w:rPr>
                <w:rFonts w:eastAsia="Times New Roman"/>
                <w:sz w:val="14"/>
                <w:szCs w:val="14"/>
                <w:cs/>
              </w:rPr>
              <w:t>.</w:t>
            </w:r>
            <w:r w:rsidR="00DC58A2" w:rsidRPr="00013082">
              <w:rPr>
                <w:rFonts w:eastAsia="Times New Roman"/>
                <w:sz w:val="14"/>
                <w:szCs w:val="14"/>
              </w:rPr>
              <w:t>, Ltd</w:t>
            </w:r>
            <w:r w:rsidR="00DC58A2" w:rsidRPr="00013082">
              <w:rPr>
                <w:rFonts w:eastAsia="Times New Roman"/>
                <w:sz w:val="14"/>
                <w:szCs w:val="14"/>
                <w:cs/>
              </w:rPr>
              <w:t>.</w:t>
            </w:r>
            <w:r w:rsidR="00DC58A2" w:rsidRPr="00013082">
              <w:rPr>
                <w:rFonts w:eastAsia="Times New Roman"/>
                <w:sz w:val="14"/>
                <w:szCs w:val="14"/>
              </w:rPr>
              <w:t xml:space="preserve"> (100% shareholding)</w:t>
            </w:r>
          </w:p>
        </w:tc>
      </w:tr>
    </w:tbl>
    <w:p w14:paraId="27896E47" w14:textId="77777777" w:rsidR="00DC58A2" w:rsidRDefault="00DC58A2" w:rsidP="00910438">
      <w:pPr>
        <w:spacing w:line="240" w:lineRule="atLeast"/>
        <w:ind w:left="450" w:right="-29"/>
        <w:jc w:val="both"/>
        <w:rPr>
          <w:spacing w:val="-2"/>
          <w:sz w:val="22"/>
          <w:szCs w:val="22"/>
        </w:rPr>
      </w:pPr>
    </w:p>
    <w:p w14:paraId="3724E8E0" w14:textId="6DED4471" w:rsidR="00910438" w:rsidRPr="00BD7F26" w:rsidRDefault="00910438" w:rsidP="00910438">
      <w:pPr>
        <w:spacing w:line="240" w:lineRule="atLeast"/>
        <w:ind w:left="450" w:right="-29"/>
        <w:jc w:val="both"/>
        <w:rPr>
          <w:spacing w:val="-2"/>
          <w:sz w:val="22"/>
          <w:szCs w:val="22"/>
        </w:rPr>
      </w:pPr>
      <w:r w:rsidRPr="00BD7F26">
        <w:rPr>
          <w:spacing w:val="-2"/>
          <w:sz w:val="22"/>
          <w:szCs w:val="22"/>
        </w:rPr>
        <w:t>All subsidiaries</w:t>
      </w:r>
      <w:r w:rsidR="005252C2">
        <w:rPr>
          <w:spacing w:val="-2"/>
          <w:sz w:val="22"/>
          <w:szCs w:val="22"/>
        </w:rPr>
        <w:t xml:space="preserve">, </w:t>
      </w:r>
      <w:r w:rsidRPr="00BD7F26">
        <w:rPr>
          <w:spacing w:val="-2"/>
          <w:sz w:val="22"/>
          <w:szCs w:val="22"/>
        </w:rPr>
        <w:t>associate</w:t>
      </w:r>
      <w:r w:rsidR="00F4227A">
        <w:rPr>
          <w:spacing w:val="-2"/>
          <w:sz w:val="22"/>
          <w:szCs w:val="22"/>
        </w:rPr>
        <w:t>s</w:t>
      </w:r>
      <w:r w:rsidRPr="00BD7F26">
        <w:rPr>
          <w:spacing w:val="-2"/>
          <w:sz w:val="22"/>
          <w:szCs w:val="22"/>
        </w:rPr>
        <w:t xml:space="preserve"> and </w:t>
      </w:r>
      <w:r w:rsidR="005252C2">
        <w:rPr>
          <w:spacing w:val="-2"/>
          <w:sz w:val="22"/>
          <w:szCs w:val="22"/>
        </w:rPr>
        <w:t>joint venture</w:t>
      </w:r>
      <w:r w:rsidRPr="00BD7F26">
        <w:rPr>
          <w:spacing w:val="-2"/>
          <w:sz w:val="22"/>
          <w:szCs w:val="22"/>
        </w:rPr>
        <w:t xml:space="preserve"> are registered and operated in Thailand except for the </w:t>
      </w:r>
      <w:r w:rsidR="00FE2DFC" w:rsidRPr="00BD7F26">
        <w:rPr>
          <w:spacing w:val="-2"/>
          <w:sz w:val="22"/>
          <w:szCs w:val="22"/>
          <w:cs/>
        </w:rPr>
        <w:t xml:space="preserve">Siam Commercial </w:t>
      </w:r>
      <w:r w:rsidR="00A1427D">
        <w:rPr>
          <w:spacing w:val="-2"/>
          <w:sz w:val="22"/>
          <w:szCs w:val="22"/>
        </w:rPr>
        <w:t xml:space="preserve">Bank </w:t>
      </w:r>
      <w:r w:rsidR="00FE2DFC" w:rsidRPr="00BD7F26">
        <w:rPr>
          <w:spacing w:val="-2"/>
          <w:sz w:val="22"/>
          <w:szCs w:val="22"/>
          <w:cs/>
        </w:rPr>
        <w:t>Myanmar Ltd.</w:t>
      </w:r>
      <w:r w:rsidR="000715E6" w:rsidRPr="00BD7F26">
        <w:rPr>
          <w:spacing w:val="-2"/>
          <w:sz w:val="22"/>
          <w:szCs w:val="22"/>
        </w:rPr>
        <w:t>,</w:t>
      </w:r>
      <w:r w:rsidR="00FE2DFC" w:rsidRPr="00BD7F26">
        <w:rPr>
          <w:spacing w:val="-2"/>
          <w:sz w:val="22"/>
          <w:szCs w:val="22"/>
        </w:rPr>
        <w:t xml:space="preserve"> </w:t>
      </w:r>
      <w:r w:rsidRPr="00BD7F26">
        <w:rPr>
          <w:spacing w:val="-2"/>
          <w:sz w:val="22"/>
          <w:szCs w:val="22"/>
        </w:rPr>
        <w:t xml:space="preserve">Cambodian Commercial Bank Ltd., SCB-Julius Baer (Singapore) Pte. Ltd. and Dean &amp; DeLuca, Inc. which are registered and operate in </w:t>
      </w:r>
      <w:r w:rsidR="00B53BA9" w:rsidRPr="00BD7F26">
        <w:rPr>
          <w:spacing w:val="-2"/>
          <w:sz w:val="22"/>
          <w:szCs w:val="22"/>
          <w:cs/>
        </w:rPr>
        <w:t>Myanmar</w:t>
      </w:r>
      <w:r w:rsidR="00B53BA9" w:rsidRPr="00BD7F26">
        <w:rPr>
          <w:spacing w:val="-2"/>
          <w:sz w:val="22"/>
          <w:szCs w:val="22"/>
        </w:rPr>
        <w:t xml:space="preserve">, </w:t>
      </w:r>
      <w:r w:rsidRPr="00BD7F26">
        <w:rPr>
          <w:spacing w:val="-2"/>
          <w:sz w:val="22"/>
          <w:szCs w:val="22"/>
        </w:rPr>
        <w:t>Cambodia, Singapore and United State</w:t>
      </w:r>
      <w:r w:rsidRPr="00BD7F26">
        <w:rPr>
          <w:rFonts w:cstheme="minorBidi"/>
          <w:spacing w:val="-2"/>
          <w:sz w:val="22"/>
          <w:szCs w:val="22"/>
        </w:rPr>
        <w:t>s</w:t>
      </w:r>
      <w:r w:rsidRPr="00BD7F26">
        <w:rPr>
          <w:spacing w:val="-2"/>
          <w:sz w:val="22"/>
          <w:szCs w:val="22"/>
        </w:rPr>
        <w:t xml:space="preserve"> </w:t>
      </w:r>
      <w:r w:rsidR="00F82C3A" w:rsidRPr="00BD7F26">
        <w:rPr>
          <w:spacing w:val="-2"/>
          <w:sz w:val="22"/>
          <w:szCs w:val="22"/>
        </w:rPr>
        <w:t xml:space="preserve">of America </w:t>
      </w:r>
      <w:r w:rsidRPr="00BD7F26">
        <w:rPr>
          <w:spacing w:val="-2"/>
          <w:sz w:val="22"/>
          <w:szCs w:val="22"/>
        </w:rPr>
        <w:t>respectively.</w:t>
      </w:r>
    </w:p>
    <w:p w14:paraId="36B3C8B0" w14:textId="5E585CA1" w:rsidR="00DC58A2" w:rsidRDefault="00DC58A2">
      <w:pPr>
        <w:suppressAutoHyphens w:val="0"/>
        <w:rPr>
          <w:i/>
          <w:iCs/>
          <w:sz w:val="22"/>
          <w:szCs w:val="22"/>
        </w:rPr>
      </w:pPr>
      <w:r>
        <w:rPr>
          <w:i/>
          <w:iCs/>
          <w:sz w:val="22"/>
          <w:szCs w:val="22"/>
        </w:rPr>
        <w:br w:type="page"/>
      </w:r>
    </w:p>
    <w:p w14:paraId="6E4FD38B" w14:textId="77777777" w:rsidR="006B3EB7" w:rsidRPr="00BD7F26" w:rsidRDefault="005E23AC" w:rsidP="00AE324A">
      <w:pPr>
        <w:numPr>
          <w:ilvl w:val="0"/>
          <w:numId w:val="37"/>
        </w:numPr>
        <w:spacing w:line="240" w:lineRule="atLeast"/>
        <w:ind w:left="539" w:right="-28" w:hanging="539"/>
        <w:jc w:val="both"/>
        <w:outlineLvl w:val="0"/>
        <w:rPr>
          <w:b/>
          <w:bCs/>
          <w:sz w:val="22"/>
          <w:szCs w:val="22"/>
        </w:rPr>
      </w:pPr>
      <w:r w:rsidRPr="00BD7F26">
        <w:rPr>
          <w:b/>
          <w:bCs/>
          <w:sz w:val="22"/>
          <w:szCs w:val="22"/>
        </w:rPr>
        <w:lastRenderedPageBreak/>
        <w:t>Loans to customers and accrued interest receivables</w:t>
      </w:r>
      <w:r w:rsidR="006B3EB7" w:rsidRPr="00BD7F26">
        <w:rPr>
          <w:b/>
          <w:bCs/>
          <w:sz w:val="22"/>
          <w:szCs w:val="22"/>
        </w:rPr>
        <w:t>, net</w:t>
      </w:r>
    </w:p>
    <w:p w14:paraId="07737376" w14:textId="77777777" w:rsidR="00072685" w:rsidRPr="00705471" w:rsidRDefault="00072685" w:rsidP="00072685">
      <w:pPr>
        <w:spacing w:line="240" w:lineRule="atLeast"/>
        <w:ind w:left="539" w:right="-28"/>
        <w:jc w:val="both"/>
        <w:outlineLvl w:val="0"/>
        <w:rPr>
          <w:b/>
          <w:bCs/>
          <w:sz w:val="22"/>
          <w:szCs w:val="22"/>
        </w:rPr>
      </w:pPr>
    </w:p>
    <w:p w14:paraId="52CDDA1A" w14:textId="01700369" w:rsidR="009260AA" w:rsidRPr="00BD7F26" w:rsidRDefault="009260AA" w:rsidP="009260AA">
      <w:pPr>
        <w:pStyle w:val="ListParagraph"/>
        <w:numPr>
          <w:ilvl w:val="1"/>
          <w:numId w:val="37"/>
        </w:numPr>
        <w:spacing w:line="240" w:lineRule="atLeast"/>
        <w:ind w:left="540" w:right="-28" w:hanging="540"/>
        <w:jc w:val="both"/>
        <w:outlineLvl w:val="0"/>
        <w:rPr>
          <w:b/>
          <w:bCs/>
          <w:i/>
          <w:iCs/>
          <w:szCs w:val="22"/>
        </w:rPr>
      </w:pPr>
      <w:r w:rsidRPr="00BD7F26">
        <w:rPr>
          <w:b/>
          <w:bCs/>
          <w:i/>
          <w:iCs/>
          <w:szCs w:val="22"/>
        </w:rPr>
        <w:t xml:space="preserve">Classified by </w:t>
      </w:r>
      <w:r w:rsidR="002B4DA6" w:rsidRPr="00BD7F26">
        <w:rPr>
          <w:b/>
          <w:bCs/>
          <w:i/>
          <w:iCs/>
          <w:szCs w:val="22"/>
        </w:rPr>
        <w:t>type of account</w:t>
      </w:r>
      <w:r w:rsidR="00107907" w:rsidRPr="00BD7F26">
        <w:rPr>
          <w:b/>
          <w:bCs/>
          <w:i/>
          <w:iCs/>
          <w:szCs w:val="22"/>
        </w:rPr>
        <w:t>s</w:t>
      </w:r>
    </w:p>
    <w:p w14:paraId="7BF456B6" w14:textId="67AF8DC2" w:rsidR="00994630" w:rsidRPr="00705471" w:rsidRDefault="00994630" w:rsidP="00705471">
      <w:pPr>
        <w:spacing w:line="240" w:lineRule="atLeast"/>
        <w:ind w:left="539" w:right="-28"/>
        <w:jc w:val="both"/>
        <w:outlineLvl w:val="0"/>
        <w:rPr>
          <w:b/>
          <w:bCs/>
          <w:sz w:val="22"/>
          <w:szCs w:val="22"/>
        </w:rPr>
      </w:pPr>
    </w:p>
    <w:tbl>
      <w:tblPr>
        <w:tblW w:w="9347" w:type="dxa"/>
        <w:tblInd w:w="270" w:type="dxa"/>
        <w:tblLayout w:type="fixed"/>
        <w:tblLook w:val="0000" w:firstRow="0" w:lastRow="0" w:firstColumn="0" w:lastColumn="0" w:noHBand="0" w:noVBand="0"/>
      </w:tblPr>
      <w:tblGrid>
        <w:gridCol w:w="4028"/>
        <w:gridCol w:w="1176"/>
        <w:gridCol w:w="236"/>
        <w:gridCol w:w="1170"/>
        <w:gridCol w:w="236"/>
        <w:gridCol w:w="1171"/>
        <w:gridCol w:w="236"/>
        <w:gridCol w:w="1094"/>
      </w:tblGrid>
      <w:tr w:rsidR="00A1343C" w:rsidRPr="00BD7F26" w14:paraId="5D618CED" w14:textId="77777777" w:rsidTr="00A1343C">
        <w:tc>
          <w:tcPr>
            <w:tcW w:w="4028" w:type="dxa"/>
            <w:shd w:val="clear" w:color="auto" w:fill="auto"/>
          </w:tcPr>
          <w:p w14:paraId="70FDD351" w14:textId="77777777" w:rsidR="00994630" w:rsidRPr="00BD7F26" w:rsidRDefault="00994630" w:rsidP="00BF2464">
            <w:pPr>
              <w:snapToGrid w:val="0"/>
              <w:spacing w:line="240" w:lineRule="atLeast"/>
              <w:rPr>
                <w:b/>
                <w:bCs/>
                <w:sz w:val="20"/>
                <w:szCs w:val="20"/>
              </w:rPr>
            </w:pPr>
          </w:p>
        </w:tc>
        <w:tc>
          <w:tcPr>
            <w:tcW w:w="2582" w:type="dxa"/>
            <w:gridSpan w:val="3"/>
            <w:shd w:val="clear" w:color="auto" w:fill="auto"/>
          </w:tcPr>
          <w:p w14:paraId="54A0B486" w14:textId="77777777" w:rsidR="00994630" w:rsidRPr="00BD7F26" w:rsidRDefault="00994630" w:rsidP="00BF2464">
            <w:pPr>
              <w:spacing w:line="240" w:lineRule="atLeast"/>
              <w:ind w:left="-108" w:right="-117"/>
              <w:jc w:val="center"/>
              <w:rPr>
                <w:b/>
                <w:bCs/>
                <w:sz w:val="20"/>
                <w:szCs w:val="20"/>
              </w:rPr>
            </w:pPr>
            <w:r w:rsidRPr="00BD7F26">
              <w:rPr>
                <w:b/>
                <w:bCs/>
                <w:sz w:val="20"/>
                <w:szCs w:val="20"/>
              </w:rPr>
              <w:t>Consolidated</w:t>
            </w:r>
          </w:p>
        </w:tc>
        <w:tc>
          <w:tcPr>
            <w:tcW w:w="236" w:type="dxa"/>
            <w:shd w:val="clear" w:color="auto" w:fill="auto"/>
          </w:tcPr>
          <w:p w14:paraId="343A5A50" w14:textId="77777777" w:rsidR="00994630" w:rsidRPr="00BD7F26" w:rsidRDefault="00994630" w:rsidP="00BF2464">
            <w:pPr>
              <w:snapToGrid w:val="0"/>
              <w:spacing w:line="240" w:lineRule="atLeast"/>
              <w:ind w:left="-108" w:right="-117"/>
              <w:jc w:val="center"/>
              <w:rPr>
                <w:b/>
                <w:bCs/>
                <w:sz w:val="20"/>
                <w:szCs w:val="20"/>
              </w:rPr>
            </w:pPr>
          </w:p>
        </w:tc>
        <w:tc>
          <w:tcPr>
            <w:tcW w:w="2501" w:type="dxa"/>
            <w:gridSpan w:val="3"/>
            <w:shd w:val="clear" w:color="auto" w:fill="auto"/>
          </w:tcPr>
          <w:p w14:paraId="3DA77C8A" w14:textId="77777777" w:rsidR="00994630" w:rsidRPr="00BD7F26" w:rsidRDefault="00994630" w:rsidP="00BF2464">
            <w:pPr>
              <w:spacing w:line="240" w:lineRule="atLeast"/>
              <w:ind w:left="-108" w:right="-117"/>
              <w:jc w:val="center"/>
              <w:rPr>
                <w:b/>
                <w:bCs/>
                <w:sz w:val="20"/>
                <w:szCs w:val="20"/>
              </w:rPr>
            </w:pPr>
            <w:r w:rsidRPr="00BD7F26">
              <w:rPr>
                <w:b/>
                <w:bCs/>
                <w:sz w:val="20"/>
                <w:szCs w:val="20"/>
              </w:rPr>
              <w:t>The Bank</w:t>
            </w:r>
          </w:p>
        </w:tc>
      </w:tr>
      <w:tr w:rsidR="00DC7A9F" w:rsidRPr="00BD7F26" w14:paraId="6E65D7C0" w14:textId="77777777" w:rsidTr="00A1343C">
        <w:tc>
          <w:tcPr>
            <w:tcW w:w="4028" w:type="dxa"/>
            <w:shd w:val="clear" w:color="auto" w:fill="auto"/>
          </w:tcPr>
          <w:p w14:paraId="0268554A" w14:textId="77777777" w:rsidR="00DC7A9F" w:rsidRPr="00BD7F26" w:rsidRDefault="00DC7A9F" w:rsidP="00DC7A9F">
            <w:pPr>
              <w:pStyle w:val="BodyText"/>
              <w:snapToGrid w:val="0"/>
              <w:spacing w:line="240" w:lineRule="atLeast"/>
              <w:ind w:right="-131"/>
              <w:rPr>
                <w:rFonts w:cs="Times New Roman"/>
                <w:b/>
                <w:bCs/>
                <w:color w:val="auto"/>
                <w:sz w:val="20"/>
                <w:szCs w:val="20"/>
              </w:rPr>
            </w:pPr>
          </w:p>
        </w:tc>
        <w:tc>
          <w:tcPr>
            <w:tcW w:w="1176" w:type="dxa"/>
            <w:shd w:val="clear" w:color="auto" w:fill="auto"/>
          </w:tcPr>
          <w:p w14:paraId="50E0D78A" w14:textId="77777777"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March</w:t>
            </w:r>
          </w:p>
          <w:p w14:paraId="779CAEA7" w14:textId="26D78936"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w:t>
            </w:r>
            <w:r>
              <w:rPr>
                <w:rFonts w:cs="Times New Roman"/>
                <w:color w:val="auto"/>
                <w:sz w:val="20"/>
                <w:szCs w:val="20"/>
              </w:rPr>
              <w:t>2</w:t>
            </w:r>
          </w:p>
        </w:tc>
        <w:tc>
          <w:tcPr>
            <w:tcW w:w="236" w:type="dxa"/>
            <w:shd w:val="clear" w:color="auto" w:fill="auto"/>
          </w:tcPr>
          <w:p w14:paraId="50E53468" w14:textId="77777777" w:rsidR="00DC7A9F" w:rsidRPr="00BD7F26" w:rsidRDefault="00DC7A9F" w:rsidP="00DC7A9F">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14:paraId="079ABA67" w14:textId="77777777"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December</w:t>
            </w:r>
          </w:p>
          <w:p w14:paraId="04184E61" w14:textId="63050201"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w:t>
            </w:r>
            <w:r>
              <w:rPr>
                <w:rFonts w:cs="Times New Roman"/>
                <w:color w:val="auto"/>
                <w:sz w:val="20"/>
                <w:szCs w:val="20"/>
              </w:rPr>
              <w:t>1</w:t>
            </w:r>
          </w:p>
        </w:tc>
        <w:tc>
          <w:tcPr>
            <w:tcW w:w="236" w:type="dxa"/>
            <w:shd w:val="clear" w:color="auto" w:fill="auto"/>
          </w:tcPr>
          <w:p w14:paraId="3383957D" w14:textId="77777777" w:rsidR="00DC7A9F" w:rsidRPr="00BD7F26" w:rsidRDefault="00DC7A9F" w:rsidP="00DC7A9F">
            <w:pPr>
              <w:pStyle w:val="BodyText"/>
              <w:snapToGrid w:val="0"/>
              <w:spacing w:line="240" w:lineRule="atLeast"/>
              <w:ind w:left="-108" w:right="-110"/>
              <w:jc w:val="center"/>
              <w:rPr>
                <w:rFonts w:cs="Times New Roman"/>
                <w:color w:val="auto"/>
                <w:sz w:val="20"/>
                <w:szCs w:val="20"/>
              </w:rPr>
            </w:pPr>
          </w:p>
        </w:tc>
        <w:tc>
          <w:tcPr>
            <w:tcW w:w="1171" w:type="dxa"/>
            <w:shd w:val="clear" w:color="auto" w:fill="auto"/>
          </w:tcPr>
          <w:p w14:paraId="648AF2F6" w14:textId="77777777"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March</w:t>
            </w:r>
          </w:p>
          <w:p w14:paraId="5A0AA35E" w14:textId="4197A4F4"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w:t>
            </w:r>
            <w:r>
              <w:rPr>
                <w:rFonts w:cs="Times New Roman"/>
                <w:color w:val="auto"/>
                <w:sz w:val="20"/>
                <w:szCs w:val="20"/>
              </w:rPr>
              <w:t>2</w:t>
            </w:r>
          </w:p>
        </w:tc>
        <w:tc>
          <w:tcPr>
            <w:tcW w:w="236" w:type="dxa"/>
            <w:shd w:val="clear" w:color="auto" w:fill="auto"/>
          </w:tcPr>
          <w:p w14:paraId="652A2783" w14:textId="77777777" w:rsidR="00DC7A9F" w:rsidRPr="00BD7F26" w:rsidRDefault="00DC7A9F" w:rsidP="00DC7A9F">
            <w:pPr>
              <w:pStyle w:val="BodyText"/>
              <w:snapToGrid w:val="0"/>
              <w:spacing w:line="240" w:lineRule="atLeast"/>
              <w:ind w:left="-108" w:right="-110"/>
              <w:jc w:val="center"/>
              <w:rPr>
                <w:rFonts w:cs="Times New Roman"/>
                <w:color w:val="auto"/>
                <w:sz w:val="20"/>
                <w:szCs w:val="20"/>
              </w:rPr>
            </w:pPr>
          </w:p>
        </w:tc>
        <w:tc>
          <w:tcPr>
            <w:tcW w:w="1094" w:type="dxa"/>
            <w:shd w:val="clear" w:color="auto" w:fill="auto"/>
          </w:tcPr>
          <w:p w14:paraId="7E128CD3" w14:textId="77777777"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December</w:t>
            </w:r>
          </w:p>
          <w:p w14:paraId="1D3AA8AE" w14:textId="2131EF06"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w:t>
            </w:r>
            <w:r>
              <w:rPr>
                <w:rFonts w:cs="Times New Roman"/>
                <w:color w:val="auto"/>
                <w:sz w:val="20"/>
                <w:szCs w:val="20"/>
              </w:rPr>
              <w:t>1</w:t>
            </w:r>
          </w:p>
        </w:tc>
      </w:tr>
      <w:tr w:rsidR="00DC7A9F" w:rsidRPr="00BD7F26" w14:paraId="31C88D72" w14:textId="77777777" w:rsidTr="00A1343C">
        <w:tc>
          <w:tcPr>
            <w:tcW w:w="4028" w:type="dxa"/>
            <w:shd w:val="clear" w:color="auto" w:fill="auto"/>
          </w:tcPr>
          <w:p w14:paraId="5412D7F6" w14:textId="77777777" w:rsidR="00DC7A9F" w:rsidRPr="00BD7F26" w:rsidRDefault="00DC7A9F" w:rsidP="00DC7A9F">
            <w:pPr>
              <w:pStyle w:val="BodyText"/>
              <w:snapToGrid w:val="0"/>
              <w:spacing w:line="240" w:lineRule="atLeast"/>
              <w:ind w:right="-131"/>
              <w:rPr>
                <w:rFonts w:cs="Times New Roman"/>
                <w:b/>
                <w:bCs/>
                <w:color w:val="auto"/>
                <w:sz w:val="20"/>
                <w:szCs w:val="20"/>
              </w:rPr>
            </w:pPr>
          </w:p>
        </w:tc>
        <w:tc>
          <w:tcPr>
            <w:tcW w:w="5319" w:type="dxa"/>
            <w:gridSpan w:val="7"/>
            <w:shd w:val="clear" w:color="auto" w:fill="auto"/>
          </w:tcPr>
          <w:p w14:paraId="71F3D1E7" w14:textId="47164743" w:rsidR="00DC7A9F" w:rsidRPr="00BD7F26" w:rsidRDefault="00DC7A9F" w:rsidP="00DC7A9F">
            <w:pPr>
              <w:pStyle w:val="BodyText"/>
              <w:spacing w:line="240" w:lineRule="atLeast"/>
              <w:ind w:left="-108" w:right="-110"/>
              <w:jc w:val="center"/>
              <w:rPr>
                <w:rFonts w:cs="Times New Roman"/>
                <w:color w:val="auto"/>
                <w:sz w:val="20"/>
                <w:szCs w:val="20"/>
              </w:rPr>
            </w:pPr>
            <w:r w:rsidRPr="00BD7F26">
              <w:rPr>
                <w:rFonts w:cs="Times New Roman"/>
                <w:i/>
                <w:iCs/>
                <w:color w:val="auto"/>
                <w:sz w:val="20"/>
                <w:szCs w:val="20"/>
                <w:cs/>
              </w:rPr>
              <w:t>(</w:t>
            </w:r>
            <w:r w:rsidRPr="00BD7F26">
              <w:rPr>
                <w:rFonts w:cs="Times New Roman"/>
                <w:i/>
                <w:iCs/>
                <w:color w:val="auto"/>
                <w:sz w:val="20"/>
                <w:szCs w:val="20"/>
              </w:rPr>
              <w:t>in million Baht</w:t>
            </w:r>
            <w:r w:rsidRPr="00BD7F26">
              <w:rPr>
                <w:rFonts w:cs="Times New Roman"/>
                <w:i/>
                <w:iCs/>
                <w:color w:val="auto"/>
                <w:sz w:val="20"/>
                <w:szCs w:val="20"/>
                <w:cs/>
              </w:rPr>
              <w:t>)</w:t>
            </w:r>
          </w:p>
        </w:tc>
      </w:tr>
      <w:tr w:rsidR="00DC7A9F" w:rsidRPr="00BD7F26" w14:paraId="78CCBB54" w14:textId="77777777" w:rsidTr="00A1343C">
        <w:tc>
          <w:tcPr>
            <w:tcW w:w="4028" w:type="dxa"/>
            <w:shd w:val="clear" w:color="auto" w:fill="auto"/>
            <w:vAlign w:val="bottom"/>
          </w:tcPr>
          <w:p w14:paraId="67E383F3" w14:textId="30A3A7BC" w:rsidR="00DC7A9F" w:rsidRPr="00BD7F26" w:rsidRDefault="00DC7A9F" w:rsidP="00DC7A9F">
            <w:pPr>
              <w:spacing w:line="240" w:lineRule="atLeast"/>
              <w:ind w:left="123" w:firstLine="9"/>
              <w:rPr>
                <w:sz w:val="20"/>
                <w:szCs w:val="20"/>
              </w:rPr>
            </w:pPr>
            <w:r w:rsidRPr="00BD7F26">
              <w:rPr>
                <w:rFonts w:cs="Angsana New"/>
                <w:sz w:val="20"/>
                <w:szCs w:val="25"/>
              </w:rPr>
              <w:t>L</w:t>
            </w:r>
            <w:proofErr w:type="spellStart"/>
            <w:r w:rsidRPr="00BD7F26">
              <w:rPr>
                <w:sz w:val="20"/>
                <w:szCs w:val="20"/>
                <w:lang w:val="en-GB"/>
              </w:rPr>
              <w:t>oans</w:t>
            </w:r>
            <w:proofErr w:type="spellEnd"/>
            <w:r w:rsidRPr="00BD7F26">
              <w:rPr>
                <w:sz w:val="20"/>
                <w:szCs w:val="20"/>
                <w:lang w:val="en-GB"/>
              </w:rPr>
              <w:t xml:space="preserve"> to customers</w:t>
            </w:r>
          </w:p>
        </w:tc>
        <w:tc>
          <w:tcPr>
            <w:tcW w:w="1176" w:type="dxa"/>
            <w:shd w:val="clear" w:color="auto" w:fill="auto"/>
            <w:vAlign w:val="bottom"/>
          </w:tcPr>
          <w:p w14:paraId="1E49E65C" w14:textId="75668971" w:rsidR="00DC7A9F" w:rsidRPr="00C721AA" w:rsidRDefault="00454FF9" w:rsidP="00DC7A9F">
            <w:pPr>
              <w:tabs>
                <w:tab w:val="decimal" w:pos="985"/>
              </w:tabs>
              <w:snapToGrid w:val="0"/>
              <w:ind w:right="-188"/>
              <w:rPr>
                <w:rFonts w:eastAsia="Times New Roman"/>
                <w:sz w:val="20"/>
                <w:szCs w:val="20"/>
              </w:rPr>
            </w:pPr>
            <w:r w:rsidRPr="00454FF9">
              <w:rPr>
                <w:rFonts w:eastAsia="Times New Roman"/>
                <w:sz w:val="20"/>
                <w:szCs w:val="20"/>
              </w:rPr>
              <w:t>2</w:t>
            </w:r>
            <w:r>
              <w:rPr>
                <w:rFonts w:eastAsia="Times New Roman"/>
                <w:sz w:val="20"/>
                <w:szCs w:val="20"/>
              </w:rPr>
              <w:t>,</w:t>
            </w:r>
            <w:r w:rsidRPr="00454FF9">
              <w:rPr>
                <w:rFonts w:eastAsia="Times New Roman"/>
                <w:sz w:val="20"/>
                <w:szCs w:val="20"/>
              </w:rPr>
              <w:t>326</w:t>
            </w:r>
            <w:r>
              <w:rPr>
                <w:rFonts w:eastAsia="Times New Roman"/>
                <w:sz w:val="20"/>
                <w:szCs w:val="20"/>
              </w:rPr>
              <w:t>,</w:t>
            </w:r>
            <w:r w:rsidRPr="00454FF9">
              <w:rPr>
                <w:rFonts w:eastAsia="Times New Roman"/>
                <w:sz w:val="20"/>
                <w:szCs w:val="20"/>
              </w:rPr>
              <w:t>395</w:t>
            </w:r>
          </w:p>
        </w:tc>
        <w:tc>
          <w:tcPr>
            <w:tcW w:w="236" w:type="dxa"/>
            <w:shd w:val="clear" w:color="auto" w:fill="auto"/>
            <w:vAlign w:val="bottom"/>
          </w:tcPr>
          <w:p w14:paraId="14170C2D" w14:textId="77777777" w:rsidR="00DC7A9F" w:rsidRPr="00BD7F26" w:rsidRDefault="00DC7A9F" w:rsidP="00DC7A9F">
            <w:pPr>
              <w:pStyle w:val="BodyText"/>
              <w:tabs>
                <w:tab w:val="decimal" w:pos="651"/>
              </w:tabs>
              <w:snapToGrid w:val="0"/>
              <w:ind w:left="-108" w:right="-188"/>
              <w:jc w:val="center"/>
              <w:rPr>
                <w:rFonts w:cs="Times New Roman"/>
                <w:color w:val="auto"/>
                <w:sz w:val="20"/>
                <w:szCs w:val="20"/>
              </w:rPr>
            </w:pPr>
          </w:p>
        </w:tc>
        <w:tc>
          <w:tcPr>
            <w:tcW w:w="1170" w:type="dxa"/>
            <w:vAlign w:val="bottom"/>
          </w:tcPr>
          <w:p w14:paraId="533AC907" w14:textId="16F6CDBB" w:rsidR="00DC7A9F" w:rsidRPr="00BD7F26" w:rsidRDefault="007B6F89" w:rsidP="00DC7A9F">
            <w:pPr>
              <w:tabs>
                <w:tab w:val="decimal" w:pos="985"/>
              </w:tabs>
              <w:snapToGrid w:val="0"/>
              <w:ind w:right="-188"/>
              <w:rPr>
                <w:sz w:val="20"/>
                <w:szCs w:val="20"/>
              </w:rPr>
            </w:pPr>
            <w:r>
              <w:rPr>
                <w:sz w:val="20"/>
                <w:szCs w:val="20"/>
              </w:rPr>
              <w:t>2,301,834</w:t>
            </w:r>
          </w:p>
        </w:tc>
        <w:tc>
          <w:tcPr>
            <w:tcW w:w="236" w:type="dxa"/>
            <w:shd w:val="clear" w:color="auto" w:fill="auto"/>
            <w:vAlign w:val="bottom"/>
          </w:tcPr>
          <w:p w14:paraId="113EF19B" w14:textId="77777777" w:rsidR="00DC7A9F" w:rsidRPr="00BD7F26" w:rsidRDefault="00DC7A9F" w:rsidP="00DC7A9F">
            <w:pPr>
              <w:tabs>
                <w:tab w:val="decimal" w:pos="651"/>
              </w:tabs>
              <w:snapToGrid w:val="0"/>
              <w:ind w:left="-108" w:right="-188"/>
              <w:jc w:val="center"/>
              <w:rPr>
                <w:sz w:val="20"/>
                <w:szCs w:val="20"/>
              </w:rPr>
            </w:pPr>
          </w:p>
        </w:tc>
        <w:tc>
          <w:tcPr>
            <w:tcW w:w="1171" w:type="dxa"/>
            <w:shd w:val="clear" w:color="auto" w:fill="auto"/>
            <w:vAlign w:val="bottom"/>
          </w:tcPr>
          <w:p w14:paraId="36C7758A" w14:textId="33C62A2F" w:rsidR="00DC7A9F" w:rsidRPr="00C721AA" w:rsidRDefault="00454FF9" w:rsidP="00DC7A9F">
            <w:pPr>
              <w:tabs>
                <w:tab w:val="decimal" w:pos="985"/>
              </w:tabs>
              <w:snapToGrid w:val="0"/>
              <w:ind w:right="-188"/>
              <w:rPr>
                <w:rFonts w:eastAsia="Times New Roman"/>
                <w:sz w:val="20"/>
                <w:szCs w:val="20"/>
              </w:rPr>
            </w:pPr>
            <w:r w:rsidRPr="00454FF9">
              <w:rPr>
                <w:rFonts w:eastAsia="Times New Roman"/>
                <w:sz w:val="20"/>
                <w:szCs w:val="20"/>
              </w:rPr>
              <w:t>2</w:t>
            </w:r>
            <w:r>
              <w:rPr>
                <w:rFonts w:eastAsia="Times New Roman"/>
                <w:sz w:val="20"/>
                <w:szCs w:val="20"/>
              </w:rPr>
              <w:t>,</w:t>
            </w:r>
            <w:r w:rsidRPr="00454FF9">
              <w:rPr>
                <w:rFonts w:eastAsia="Times New Roman"/>
                <w:sz w:val="20"/>
                <w:szCs w:val="20"/>
              </w:rPr>
              <w:t>319</w:t>
            </w:r>
            <w:r>
              <w:rPr>
                <w:rFonts w:eastAsia="Times New Roman"/>
                <w:sz w:val="20"/>
                <w:szCs w:val="20"/>
              </w:rPr>
              <w:t>,</w:t>
            </w:r>
            <w:r w:rsidRPr="00454FF9">
              <w:rPr>
                <w:rFonts w:eastAsia="Times New Roman"/>
                <w:sz w:val="20"/>
                <w:szCs w:val="20"/>
              </w:rPr>
              <w:t>835</w:t>
            </w:r>
          </w:p>
        </w:tc>
        <w:tc>
          <w:tcPr>
            <w:tcW w:w="236" w:type="dxa"/>
            <w:shd w:val="clear" w:color="auto" w:fill="auto"/>
            <w:vAlign w:val="bottom"/>
          </w:tcPr>
          <w:p w14:paraId="1CF50BBF" w14:textId="77777777" w:rsidR="00DC7A9F" w:rsidRPr="00BD7F26" w:rsidRDefault="00DC7A9F" w:rsidP="00DC7A9F">
            <w:pPr>
              <w:pStyle w:val="BodyText"/>
              <w:tabs>
                <w:tab w:val="decimal" w:pos="651"/>
              </w:tabs>
              <w:snapToGrid w:val="0"/>
              <w:ind w:left="-108" w:right="-188"/>
              <w:jc w:val="center"/>
              <w:rPr>
                <w:rFonts w:cs="Times New Roman"/>
                <w:color w:val="auto"/>
                <w:sz w:val="20"/>
                <w:szCs w:val="20"/>
              </w:rPr>
            </w:pPr>
          </w:p>
        </w:tc>
        <w:tc>
          <w:tcPr>
            <w:tcW w:w="1094" w:type="dxa"/>
            <w:vAlign w:val="bottom"/>
          </w:tcPr>
          <w:p w14:paraId="7FD06557" w14:textId="5A40CAB2" w:rsidR="00DC7A9F" w:rsidRPr="00BD7F26" w:rsidRDefault="000D36B7" w:rsidP="00DC7A9F">
            <w:pPr>
              <w:tabs>
                <w:tab w:val="decimal" w:pos="916"/>
              </w:tabs>
              <w:snapToGrid w:val="0"/>
              <w:ind w:right="-188"/>
              <w:rPr>
                <w:sz w:val="20"/>
                <w:szCs w:val="20"/>
              </w:rPr>
            </w:pPr>
            <w:r>
              <w:rPr>
                <w:sz w:val="20"/>
                <w:szCs w:val="20"/>
              </w:rPr>
              <w:t>2,295,368</w:t>
            </w:r>
          </w:p>
        </w:tc>
      </w:tr>
      <w:tr w:rsidR="00DC7A9F" w:rsidRPr="00BD7F26" w14:paraId="68F18398" w14:textId="77777777" w:rsidTr="00A1343C">
        <w:tc>
          <w:tcPr>
            <w:tcW w:w="4028" w:type="dxa"/>
            <w:shd w:val="clear" w:color="auto" w:fill="auto"/>
            <w:vAlign w:val="bottom"/>
          </w:tcPr>
          <w:p w14:paraId="613B881D" w14:textId="2AFDEC72" w:rsidR="00DC7A9F" w:rsidRPr="00BD7F26" w:rsidRDefault="00DC7A9F" w:rsidP="00DC7A9F">
            <w:pPr>
              <w:spacing w:line="240" w:lineRule="atLeast"/>
              <w:ind w:left="123" w:firstLine="9"/>
              <w:rPr>
                <w:sz w:val="20"/>
                <w:szCs w:val="20"/>
              </w:rPr>
            </w:pPr>
            <w:r w:rsidRPr="00BD7F26">
              <w:rPr>
                <w:i/>
                <w:iCs/>
                <w:sz w:val="20"/>
                <w:szCs w:val="20"/>
                <w:lang w:val="en-GB"/>
              </w:rPr>
              <w:t xml:space="preserve">Add </w:t>
            </w:r>
            <w:r w:rsidRPr="00BD7F26">
              <w:rPr>
                <w:sz w:val="20"/>
                <w:szCs w:val="20"/>
                <w:lang w:val="en-GB"/>
              </w:rPr>
              <w:t>accrued interest receivables and undue</w:t>
            </w:r>
            <w:r w:rsidRPr="00BD7F26">
              <w:rPr>
                <w:rFonts w:cstheme="minorBidi" w:hint="cs"/>
                <w:sz w:val="20"/>
                <w:szCs w:val="20"/>
                <w:cs/>
                <w:lang w:val="en-GB"/>
              </w:rPr>
              <w:t xml:space="preserve"> </w:t>
            </w:r>
            <w:r w:rsidRPr="00BD7F26">
              <w:rPr>
                <w:rFonts w:cstheme="minorBidi"/>
                <w:sz w:val="20"/>
                <w:szCs w:val="20"/>
                <w:cs/>
                <w:lang w:val="en-GB"/>
              </w:rPr>
              <w:br/>
            </w:r>
            <w:r w:rsidRPr="00BD7F26">
              <w:rPr>
                <w:rFonts w:cstheme="minorBidi" w:hint="cs"/>
                <w:sz w:val="20"/>
                <w:szCs w:val="20"/>
                <w:cs/>
                <w:lang w:val="en-GB"/>
              </w:rPr>
              <w:t xml:space="preserve">    </w:t>
            </w:r>
            <w:r w:rsidRPr="00BD7F26">
              <w:rPr>
                <w:sz w:val="20"/>
                <w:szCs w:val="20"/>
                <w:lang w:val="en-GB"/>
              </w:rPr>
              <w:t xml:space="preserve">interest receivables </w:t>
            </w:r>
          </w:p>
        </w:tc>
        <w:tc>
          <w:tcPr>
            <w:tcW w:w="1176" w:type="dxa"/>
            <w:tcBorders>
              <w:bottom w:val="single" w:sz="4" w:space="0" w:color="000000"/>
            </w:tcBorders>
            <w:shd w:val="clear" w:color="auto" w:fill="auto"/>
            <w:vAlign w:val="bottom"/>
          </w:tcPr>
          <w:p w14:paraId="43E1B174" w14:textId="0087AAF8" w:rsidR="00DC7A9F" w:rsidRPr="00C721AA" w:rsidRDefault="00454FF9" w:rsidP="00DC7A9F">
            <w:pPr>
              <w:tabs>
                <w:tab w:val="decimal" w:pos="985"/>
              </w:tabs>
              <w:snapToGrid w:val="0"/>
              <w:ind w:right="-188"/>
              <w:rPr>
                <w:rFonts w:eastAsia="Times New Roman"/>
                <w:sz w:val="20"/>
                <w:szCs w:val="20"/>
              </w:rPr>
            </w:pPr>
            <w:r w:rsidRPr="00454FF9">
              <w:rPr>
                <w:rFonts w:eastAsia="Times New Roman"/>
                <w:sz w:val="20"/>
                <w:szCs w:val="20"/>
              </w:rPr>
              <w:t>15</w:t>
            </w:r>
            <w:r>
              <w:rPr>
                <w:rFonts w:eastAsia="Times New Roman"/>
                <w:sz w:val="20"/>
                <w:szCs w:val="20"/>
              </w:rPr>
              <w:t>,</w:t>
            </w:r>
            <w:r w:rsidRPr="00454FF9">
              <w:rPr>
                <w:rFonts w:eastAsia="Times New Roman"/>
                <w:sz w:val="20"/>
                <w:szCs w:val="20"/>
              </w:rPr>
              <w:t>886</w:t>
            </w:r>
          </w:p>
        </w:tc>
        <w:tc>
          <w:tcPr>
            <w:tcW w:w="236" w:type="dxa"/>
            <w:shd w:val="clear" w:color="auto" w:fill="auto"/>
            <w:vAlign w:val="bottom"/>
          </w:tcPr>
          <w:p w14:paraId="44617EB7" w14:textId="77777777" w:rsidR="00DC7A9F" w:rsidRPr="00BD7F26" w:rsidRDefault="00DC7A9F" w:rsidP="00DC7A9F">
            <w:pPr>
              <w:pStyle w:val="BodyText"/>
              <w:tabs>
                <w:tab w:val="decimal" w:pos="651"/>
              </w:tabs>
              <w:snapToGrid w:val="0"/>
              <w:ind w:left="-108" w:right="-188"/>
              <w:jc w:val="center"/>
              <w:rPr>
                <w:rFonts w:cs="Times New Roman"/>
                <w:color w:val="auto"/>
                <w:sz w:val="20"/>
                <w:szCs w:val="20"/>
              </w:rPr>
            </w:pPr>
          </w:p>
        </w:tc>
        <w:tc>
          <w:tcPr>
            <w:tcW w:w="1170" w:type="dxa"/>
            <w:tcBorders>
              <w:bottom w:val="single" w:sz="4" w:space="0" w:color="auto"/>
            </w:tcBorders>
            <w:vAlign w:val="bottom"/>
          </w:tcPr>
          <w:p w14:paraId="6B470892" w14:textId="76048361" w:rsidR="00DC7A9F" w:rsidRPr="00BD7F26" w:rsidRDefault="006D6988" w:rsidP="00DC7A9F">
            <w:pPr>
              <w:tabs>
                <w:tab w:val="decimal" w:pos="985"/>
              </w:tabs>
              <w:snapToGrid w:val="0"/>
              <w:ind w:right="-188"/>
              <w:rPr>
                <w:sz w:val="20"/>
                <w:szCs w:val="20"/>
              </w:rPr>
            </w:pPr>
            <w:r>
              <w:rPr>
                <w:sz w:val="20"/>
                <w:szCs w:val="20"/>
              </w:rPr>
              <w:t>15,031</w:t>
            </w:r>
          </w:p>
        </w:tc>
        <w:tc>
          <w:tcPr>
            <w:tcW w:w="236" w:type="dxa"/>
            <w:shd w:val="clear" w:color="auto" w:fill="auto"/>
            <w:vAlign w:val="bottom"/>
          </w:tcPr>
          <w:p w14:paraId="1F20BDEE" w14:textId="77777777" w:rsidR="00DC7A9F" w:rsidRPr="00BD7F26" w:rsidRDefault="00DC7A9F" w:rsidP="00DC7A9F">
            <w:pPr>
              <w:pStyle w:val="BodyText"/>
              <w:tabs>
                <w:tab w:val="decimal" w:pos="651"/>
              </w:tabs>
              <w:snapToGrid w:val="0"/>
              <w:ind w:left="-108" w:right="-188"/>
              <w:jc w:val="center"/>
              <w:rPr>
                <w:rFonts w:cs="Times New Roman"/>
                <w:color w:val="auto"/>
                <w:sz w:val="20"/>
                <w:szCs w:val="20"/>
              </w:rPr>
            </w:pPr>
          </w:p>
        </w:tc>
        <w:tc>
          <w:tcPr>
            <w:tcW w:w="1171" w:type="dxa"/>
            <w:tcBorders>
              <w:bottom w:val="single" w:sz="4" w:space="0" w:color="000000"/>
            </w:tcBorders>
            <w:shd w:val="clear" w:color="auto" w:fill="auto"/>
            <w:vAlign w:val="bottom"/>
          </w:tcPr>
          <w:p w14:paraId="462314B9" w14:textId="0839956E" w:rsidR="00DC7A9F" w:rsidRPr="00C721AA" w:rsidRDefault="00454FF9" w:rsidP="00DC7A9F">
            <w:pPr>
              <w:tabs>
                <w:tab w:val="decimal" w:pos="985"/>
              </w:tabs>
              <w:snapToGrid w:val="0"/>
              <w:ind w:right="-188"/>
              <w:rPr>
                <w:rFonts w:eastAsia="Times New Roman"/>
                <w:sz w:val="20"/>
                <w:szCs w:val="20"/>
              </w:rPr>
            </w:pPr>
            <w:r w:rsidRPr="00454FF9">
              <w:rPr>
                <w:rFonts w:eastAsia="Times New Roman"/>
                <w:sz w:val="20"/>
                <w:szCs w:val="20"/>
              </w:rPr>
              <w:t>15</w:t>
            </w:r>
            <w:r>
              <w:rPr>
                <w:rFonts w:eastAsia="Times New Roman"/>
                <w:sz w:val="20"/>
                <w:szCs w:val="20"/>
              </w:rPr>
              <w:t>,</w:t>
            </w:r>
            <w:r w:rsidRPr="00454FF9">
              <w:rPr>
                <w:rFonts w:eastAsia="Times New Roman"/>
                <w:sz w:val="20"/>
                <w:szCs w:val="20"/>
              </w:rPr>
              <w:t>748</w:t>
            </w:r>
          </w:p>
        </w:tc>
        <w:tc>
          <w:tcPr>
            <w:tcW w:w="236" w:type="dxa"/>
            <w:shd w:val="clear" w:color="auto" w:fill="auto"/>
            <w:vAlign w:val="bottom"/>
          </w:tcPr>
          <w:p w14:paraId="4ADEDF10" w14:textId="77777777" w:rsidR="00DC7A9F" w:rsidRPr="00BD7F26" w:rsidRDefault="00DC7A9F" w:rsidP="00DC7A9F">
            <w:pPr>
              <w:pStyle w:val="BodyText"/>
              <w:tabs>
                <w:tab w:val="decimal" w:pos="651"/>
              </w:tabs>
              <w:snapToGrid w:val="0"/>
              <w:ind w:left="-108" w:right="-188"/>
              <w:jc w:val="center"/>
              <w:rPr>
                <w:rFonts w:cs="Times New Roman"/>
                <w:color w:val="auto"/>
                <w:sz w:val="20"/>
                <w:szCs w:val="20"/>
              </w:rPr>
            </w:pPr>
          </w:p>
        </w:tc>
        <w:tc>
          <w:tcPr>
            <w:tcW w:w="1094" w:type="dxa"/>
            <w:tcBorders>
              <w:bottom w:val="single" w:sz="4" w:space="0" w:color="auto"/>
            </w:tcBorders>
            <w:vAlign w:val="bottom"/>
          </w:tcPr>
          <w:p w14:paraId="63204B31" w14:textId="28524166" w:rsidR="00DC7A9F" w:rsidRPr="00BD7F26" w:rsidRDefault="00FC658E" w:rsidP="00DC7A9F">
            <w:pPr>
              <w:tabs>
                <w:tab w:val="decimal" w:pos="916"/>
              </w:tabs>
              <w:snapToGrid w:val="0"/>
              <w:ind w:right="-188"/>
              <w:rPr>
                <w:sz w:val="20"/>
                <w:szCs w:val="20"/>
              </w:rPr>
            </w:pPr>
            <w:r>
              <w:rPr>
                <w:sz w:val="20"/>
                <w:szCs w:val="20"/>
              </w:rPr>
              <w:t>14,921</w:t>
            </w:r>
          </w:p>
        </w:tc>
      </w:tr>
      <w:tr w:rsidR="00DC7A9F" w:rsidRPr="00BD7F26" w14:paraId="0D2BA8E8" w14:textId="77777777" w:rsidTr="00A1343C">
        <w:tc>
          <w:tcPr>
            <w:tcW w:w="4028" w:type="dxa"/>
            <w:shd w:val="clear" w:color="auto" w:fill="auto"/>
            <w:vAlign w:val="bottom"/>
          </w:tcPr>
          <w:p w14:paraId="33544222" w14:textId="77777777" w:rsidR="00DC7A9F" w:rsidRPr="00BD7F26" w:rsidRDefault="00DC7A9F" w:rsidP="00DC7A9F">
            <w:pPr>
              <w:spacing w:line="240" w:lineRule="atLeast"/>
              <w:ind w:left="123" w:firstLine="9"/>
              <w:rPr>
                <w:sz w:val="20"/>
                <w:szCs w:val="20"/>
                <w:lang w:val="en-GB"/>
              </w:rPr>
            </w:pPr>
            <w:r w:rsidRPr="00BD7F26">
              <w:rPr>
                <w:sz w:val="20"/>
                <w:szCs w:val="20"/>
                <w:lang w:val="en-GB"/>
              </w:rPr>
              <w:t xml:space="preserve">Total loans to customers and accrued interest </w:t>
            </w:r>
          </w:p>
          <w:p w14:paraId="14525489" w14:textId="7AF8DB93" w:rsidR="00DC7A9F" w:rsidRPr="00BD7F26" w:rsidRDefault="00DC7A9F" w:rsidP="00DC7A9F">
            <w:pPr>
              <w:spacing w:line="240" w:lineRule="atLeast"/>
              <w:ind w:left="123" w:firstLine="9"/>
              <w:rPr>
                <w:sz w:val="20"/>
                <w:szCs w:val="20"/>
              </w:rPr>
            </w:pPr>
            <w:r w:rsidRPr="00BD7F26">
              <w:rPr>
                <w:sz w:val="20"/>
                <w:szCs w:val="20"/>
                <w:lang w:val="en-GB"/>
              </w:rPr>
              <w:t xml:space="preserve">   receivables and undue interest receivables</w:t>
            </w:r>
          </w:p>
        </w:tc>
        <w:tc>
          <w:tcPr>
            <w:tcW w:w="1176" w:type="dxa"/>
            <w:tcBorders>
              <w:top w:val="single" w:sz="4" w:space="0" w:color="000000"/>
            </w:tcBorders>
            <w:shd w:val="clear" w:color="auto" w:fill="auto"/>
            <w:vAlign w:val="bottom"/>
          </w:tcPr>
          <w:p w14:paraId="3581B7FA" w14:textId="49061404" w:rsidR="00DC7A9F" w:rsidRPr="00C721AA" w:rsidRDefault="00454FF9" w:rsidP="00DC7A9F">
            <w:pPr>
              <w:tabs>
                <w:tab w:val="decimal" w:pos="985"/>
              </w:tabs>
              <w:snapToGrid w:val="0"/>
              <w:ind w:right="-188"/>
              <w:rPr>
                <w:rFonts w:eastAsia="Times New Roman"/>
                <w:sz w:val="20"/>
                <w:szCs w:val="20"/>
              </w:rPr>
            </w:pPr>
            <w:r w:rsidRPr="00454FF9">
              <w:rPr>
                <w:rFonts w:eastAsia="Times New Roman"/>
                <w:sz w:val="20"/>
                <w:szCs w:val="20"/>
              </w:rPr>
              <w:t>2</w:t>
            </w:r>
            <w:r>
              <w:rPr>
                <w:rFonts w:eastAsia="Times New Roman"/>
                <w:sz w:val="20"/>
                <w:szCs w:val="20"/>
              </w:rPr>
              <w:t>,</w:t>
            </w:r>
            <w:r w:rsidRPr="00454FF9">
              <w:rPr>
                <w:rFonts w:eastAsia="Times New Roman"/>
                <w:sz w:val="20"/>
                <w:szCs w:val="20"/>
              </w:rPr>
              <w:t>342</w:t>
            </w:r>
            <w:r>
              <w:rPr>
                <w:rFonts w:eastAsia="Times New Roman"/>
                <w:sz w:val="20"/>
                <w:szCs w:val="20"/>
              </w:rPr>
              <w:t>,</w:t>
            </w:r>
            <w:r w:rsidRPr="00454FF9">
              <w:rPr>
                <w:rFonts w:eastAsia="Times New Roman"/>
                <w:sz w:val="20"/>
                <w:szCs w:val="20"/>
              </w:rPr>
              <w:t>281</w:t>
            </w:r>
          </w:p>
        </w:tc>
        <w:tc>
          <w:tcPr>
            <w:tcW w:w="236" w:type="dxa"/>
            <w:shd w:val="clear" w:color="auto" w:fill="auto"/>
            <w:vAlign w:val="bottom"/>
          </w:tcPr>
          <w:p w14:paraId="4C7BD21A" w14:textId="77777777" w:rsidR="00DC7A9F" w:rsidRPr="00BD7F26" w:rsidRDefault="00DC7A9F" w:rsidP="00DC7A9F">
            <w:pPr>
              <w:pStyle w:val="BodyText"/>
              <w:tabs>
                <w:tab w:val="decimal" w:pos="666"/>
              </w:tabs>
              <w:snapToGrid w:val="0"/>
              <w:ind w:left="-108" w:right="-188"/>
              <w:rPr>
                <w:rFonts w:cs="Times New Roman"/>
                <w:color w:val="auto"/>
                <w:sz w:val="20"/>
                <w:szCs w:val="20"/>
              </w:rPr>
            </w:pPr>
          </w:p>
        </w:tc>
        <w:tc>
          <w:tcPr>
            <w:tcW w:w="1170" w:type="dxa"/>
            <w:tcBorders>
              <w:top w:val="single" w:sz="4" w:space="0" w:color="auto"/>
              <w:left w:val="nil"/>
              <w:right w:val="nil"/>
            </w:tcBorders>
            <w:vAlign w:val="bottom"/>
          </w:tcPr>
          <w:p w14:paraId="453818F2" w14:textId="577D6185" w:rsidR="00DC7A9F" w:rsidRPr="006D6988" w:rsidRDefault="006D6988" w:rsidP="00DC7A9F">
            <w:pPr>
              <w:tabs>
                <w:tab w:val="decimal" w:pos="985"/>
              </w:tabs>
              <w:snapToGrid w:val="0"/>
              <w:ind w:left="-108" w:right="-188"/>
              <w:rPr>
                <w:rFonts w:cstheme="minorBidi"/>
                <w:sz w:val="20"/>
                <w:szCs w:val="20"/>
              </w:rPr>
            </w:pPr>
            <w:r>
              <w:rPr>
                <w:rFonts w:cstheme="minorBidi"/>
                <w:sz w:val="20"/>
                <w:szCs w:val="20"/>
              </w:rPr>
              <w:t>2</w:t>
            </w:r>
            <w:r w:rsidR="007271F5">
              <w:rPr>
                <w:rFonts w:cstheme="minorBidi"/>
                <w:sz w:val="20"/>
                <w:szCs w:val="20"/>
              </w:rPr>
              <w:t>,316,865</w:t>
            </w:r>
          </w:p>
        </w:tc>
        <w:tc>
          <w:tcPr>
            <w:tcW w:w="236" w:type="dxa"/>
            <w:shd w:val="clear" w:color="auto" w:fill="auto"/>
            <w:vAlign w:val="bottom"/>
          </w:tcPr>
          <w:p w14:paraId="1421CC2A" w14:textId="77777777" w:rsidR="00DC7A9F" w:rsidRPr="00BD7F26" w:rsidRDefault="00DC7A9F" w:rsidP="00DC7A9F">
            <w:pPr>
              <w:pStyle w:val="BodyText"/>
              <w:tabs>
                <w:tab w:val="decimal" w:pos="666"/>
              </w:tabs>
              <w:snapToGrid w:val="0"/>
              <w:ind w:left="-108" w:right="-188"/>
              <w:rPr>
                <w:rFonts w:cs="Times New Roman"/>
                <w:color w:val="auto"/>
                <w:sz w:val="20"/>
                <w:szCs w:val="20"/>
              </w:rPr>
            </w:pPr>
          </w:p>
        </w:tc>
        <w:tc>
          <w:tcPr>
            <w:tcW w:w="1171" w:type="dxa"/>
            <w:tcBorders>
              <w:top w:val="single" w:sz="4" w:space="0" w:color="000000"/>
            </w:tcBorders>
            <w:shd w:val="clear" w:color="auto" w:fill="auto"/>
            <w:vAlign w:val="bottom"/>
          </w:tcPr>
          <w:p w14:paraId="6FA22F56" w14:textId="06895CC5" w:rsidR="00DC7A9F" w:rsidRPr="00C721AA" w:rsidRDefault="00454FF9" w:rsidP="00DC7A9F">
            <w:pPr>
              <w:tabs>
                <w:tab w:val="decimal" w:pos="985"/>
              </w:tabs>
              <w:snapToGrid w:val="0"/>
              <w:ind w:right="-188"/>
              <w:rPr>
                <w:rFonts w:eastAsia="Times New Roman"/>
                <w:sz w:val="20"/>
                <w:szCs w:val="20"/>
              </w:rPr>
            </w:pPr>
            <w:r w:rsidRPr="00454FF9">
              <w:rPr>
                <w:rFonts w:eastAsia="Times New Roman"/>
                <w:sz w:val="20"/>
                <w:szCs w:val="20"/>
              </w:rPr>
              <w:t>2</w:t>
            </w:r>
            <w:r>
              <w:rPr>
                <w:rFonts w:eastAsia="Times New Roman"/>
                <w:sz w:val="20"/>
                <w:szCs w:val="20"/>
              </w:rPr>
              <w:t>,</w:t>
            </w:r>
            <w:r w:rsidRPr="00454FF9">
              <w:rPr>
                <w:rFonts w:eastAsia="Times New Roman"/>
                <w:sz w:val="20"/>
                <w:szCs w:val="20"/>
              </w:rPr>
              <w:t>335</w:t>
            </w:r>
            <w:r>
              <w:rPr>
                <w:rFonts w:eastAsia="Times New Roman"/>
                <w:sz w:val="20"/>
                <w:szCs w:val="20"/>
              </w:rPr>
              <w:t>,</w:t>
            </w:r>
            <w:r w:rsidRPr="00454FF9">
              <w:rPr>
                <w:rFonts w:eastAsia="Times New Roman"/>
                <w:sz w:val="20"/>
                <w:szCs w:val="20"/>
              </w:rPr>
              <w:t>583</w:t>
            </w:r>
          </w:p>
        </w:tc>
        <w:tc>
          <w:tcPr>
            <w:tcW w:w="236" w:type="dxa"/>
            <w:shd w:val="clear" w:color="auto" w:fill="auto"/>
            <w:vAlign w:val="bottom"/>
          </w:tcPr>
          <w:p w14:paraId="3BFEEC68" w14:textId="77777777" w:rsidR="00DC7A9F" w:rsidRPr="00BD7F26" w:rsidRDefault="00DC7A9F" w:rsidP="00DC7A9F">
            <w:pPr>
              <w:pStyle w:val="BodyText"/>
              <w:tabs>
                <w:tab w:val="decimal" w:pos="666"/>
              </w:tabs>
              <w:snapToGrid w:val="0"/>
              <w:ind w:left="-108" w:right="-188"/>
              <w:rPr>
                <w:rFonts w:cs="Times New Roman"/>
                <w:color w:val="auto"/>
                <w:sz w:val="20"/>
                <w:szCs w:val="20"/>
              </w:rPr>
            </w:pPr>
          </w:p>
        </w:tc>
        <w:tc>
          <w:tcPr>
            <w:tcW w:w="1094" w:type="dxa"/>
            <w:tcBorders>
              <w:top w:val="single" w:sz="4" w:space="0" w:color="auto"/>
              <w:left w:val="nil"/>
              <w:right w:val="nil"/>
            </w:tcBorders>
            <w:vAlign w:val="bottom"/>
          </w:tcPr>
          <w:p w14:paraId="3DC0167E" w14:textId="3C3BEC02" w:rsidR="00DC7A9F" w:rsidRPr="00BD7F26" w:rsidRDefault="002128DA" w:rsidP="00DC7A9F">
            <w:pPr>
              <w:tabs>
                <w:tab w:val="decimal" w:pos="916"/>
              </w:tabs>
              <w:snapToGrid w:val="0"/>
              <w:ind w:right="-188"/>
              <w:rPr>
                <w:sz w:val="20"/>
                <w:szCs w:val="20"/>
              </w:rPr>
            </w:pPr>
            <w:r>
              <w:rPr>
                <w:sz w:val="20"/>
                <w:szCs w:val="20"/>
              </w:rPr>
              <w:t>2,310,289</w:t>
            </w:r>
          </w:p>
        </w:tc>
      </w:tr>
      <w:tr w:rsidR="00DC7A9F" w:rsidRPr="00BD7F26" w14:paraId="431B533A" w14:textId="77777777" w:rsidTr="00A1343C">
        <w:tc>
          <w:tcPr>
            <w:tcW w:w="4028" w:type="dxa"/>
            <w:shd w:val="clear" w:color="auto" w:fill="auto"/>
            <w:vAlign w:val="bottom"/>
          </w:tcPr>
          <w:p w14:paraId="5EFB8A8C" w14:textId="738B01DD" w:rsidR="00DC7A9F" w:rsidRPr="00BD7F26" w:rsidRDefault="00DC7A9F" w:rsidP="00DC7A9F">
            <w:pPr>
              <w:spacing w:line="240" w:lineRule="atLeast"/>
              <w:ind w:left="123" w:firstLine="9"/>
              <w:rPr>
                <w:sz w:val="20"/>
                <w:szCs w:val="20"/>
              </w:rPr>
            </w:pPr>
            <w:r w:rsidRPr="00BD7F26">
              <w:rPr>
                <w:i/>
                <w:iCs/>
                <w:sz w:val="20"/>
                <w:szCs w:val="20"/>
                <w:lang w:val="en-GB"/>
              </w:rPr>
              <w:t>Less</w:t>
            </w:r>
            <w:r w:rsidRPr="00BD7F26">
              <w:rPr>
                <w:sz w:val="20"/>
                <w:szCs w:val="20"/>
                <w:lang w:val="en-GB"/>
              </w:rPr>
              <w:t xml:space="preserve"> </w:t>
            </w:r>
            <w:proofErr w:type="spellStart"/>
            <w:r w:rsidRPr="00BD7F26">
              <w:rPr>
                <w:rFonts w:cs="Angsana New"/>
                <w:sz w:val="20"/>
                <w:szCs w:val="25"/>
              </w:rPr>
              <w:t>unamortised</w:t>
            </w:r>
            <w:proofErr w:type="spellEnd"/>
            <w:r w:rsidRPr="00BD7F26">
              <w:rPr>
                <w:rFonts w:cs="Angsana New"/>
                <w:sz w:val="20"/>
                <w:szCs w:val="25"/>
              </w:rPr>
              <w:t xml:space="preserve"> </w:t>
            </w:r>
            <w:r w:rsidRPr="00BD7F26">
              <w:rPr>
                <w:sz w:val="20"/>
                <w:szCs w:val="20"/>
                <w:lang w:val="en-GB"/>
              </w:rPr>
              <w:t>modification loss</w:t>
            </w:r>
          </w:p>
        </w:tc>
        <w:tc>
          <w:tcPr>
            <w:tcW w:w="1176" w:type="dxa"/>
            <w:shd w:val="clear" w:color="auto" w:fill="auto"/>
            <w:vAlign w:val="bottom"/>
          </w:tcPr>
          <w:p w14:paraId="72FEF486" w14:textId="3B6B3DC0" w:rsidR="00DC7A9F" w:rsidRPr="00C721AA" w:rsidRDefault="00454FF9" w:rsidP="00DC7A9F">
            <w:pPr>
              <w:tabs>
                <w:tab w:val="decimal" w:pos="985"/>
              </w:tabs>
              <w:snapToGrid w:val="0"/>
              <w:ind w:right="-188"/>
              <w:rPr>
                <w:rFonts w:eastAsia="Times New Roman"/>
                <w:sz w:val="20"/>
                <w:szCs w:val="20"/>
              </w:rPr>
            </w:pPr>
            <w:r>
              <w:rPr>
                <w:rFonts w:eastAsia="Times New Roman"/>
                <w:sz w:val="20"/>
                <w:szCs w:val="20"/>
              </w:rPr>
              <w:t>(</w:t>
            </w:r>
            <w:r w:rsidRPr="00454FF9">
              <w:rPr>
                <w:rFonts w:eastAsia="Times New Roman"/>
                <w:sz w:val="20"/>
                <w:szCs w:val="20"/>
              </w:rPr>
              <w:t>4</w:t>
            </w:r>
            <w:r>
              <w:rPr>
                <w:rFonts w:eastAsia="Times New Roman"/>
                <w:sz w:val="20"/>
                <w:szCs w:val="20"/>
              </w:rPr>
              <w:t>,</w:t>
            </w:r>
            <w:r w:rsidRPr="00454FF9">
              <w:rPr>
                <w:rFonts w:eastAsia="Times New Roman"/>
                <w:sz w:val="20"/>
                <w:szCs w:val="20"/>
              </w:rPr>
              <w:t>741</w:t>
            </w:r>
            <w:r>
              <w:rPr>
                <w:rFonts w:eastAsia="Times New Roman"/>
                <w:sz w:val="20"/>
                <w:szCs w:val="20"/>
              </w:rPr>
              <w:t>)</w:t>
            </w:r>
          </w:p>
        </w:tc>
        <w:tc>
          <w:tcPr>
            <w:tcW w:w="236" w:type="dxa"/>
            <w:shd w:val="clear" w:color="auto" w:fill="auto"/>
            <w:vAlign w:val="bottom"/>
          </w:tcPr>
          <w:p w14:paraId="39F7A673" w14:textId="77777777" w:rsidR="00DC7A9F" w:rsidRPr="00BD7F26" w:rsidRDefault="00DC7A9F" w:rsidP="00DC7A9F">
            <w:pPr>
              <w:pStyle w:val="BodyText"/>
              <w:tabs>
                <w:tab w:val="decimal" w:pos="651"/>
              </w:tabs>
              <w:snapToGrid w:val="0"/>
              <w:ind w:left="-108" w:right="-188"/>
              <w:jc w:val="center"/>
              <w:rPr>
                <w:rFonts w:cs="Times New Roman"/>
                <w:color w:val="auto"/>
                <w:sz w:val="20"/>
                <w:szCs w:val="20"/>
              </w:rPr>
            </w:pPr>
          </w:p>
        </w:tc>
        <w:tc>
          <w:tcPr>
            <w:tcW w:w="1170" w:type="dxa"/>
            <w:tcBorders>
              <w:left w:val="nil"/>
              <w:right w:val="nil"/>
            </w:tcBorders>
            <w:vAlign w:val="bottom"/>
          </w:tcPr>
          <w:p w14:paraId="6CB967A9" w14:textId="3F776957" w:rsidR="00DC7A9F" w:rsidRPr="00BD7F26" w:rsidRDefault="009E7C9F" w:rsidP="00DC7A9F">
            <w:pPr>
              <w:tabs>
                <w:tab w:val="decimal" w:pos="985"/>
              </w:tabs>
              <w:snapToGrid w:val="0"/>
              <w:ind w:left="-108" w:right="-188"/>
              <w:rPr>
                <w:sz w:val="20"/>
                <w:szCs w:val="20"/>
              </w:rPr>
            </w:pPr>
            <w:r>
              <w:rPr>
                <w:sz w:val="20"/>
                <w:szCs w:val="20"/>
              </w:rPr>
              <w:t>(5,756)</w:t>
            </w:r>
          </w:p>
        </w:tc>
        <w:tc>
          <w:tcPr>
            <w:tcW w:w="236" w:type="dxa"/>
            <w:shd w:val="clear" w:color="auto" w:fill="auto"/>
            <w:vAlign w:val="bottom"/>
          </w:tcPr>
          <w:p w14:paraId="1FCAAF17" w14:textId="77777777" w:rsidR="00DC7A9F" w:rsidRPr="00BD7F26" w:rsidRDefault="00DC7A9F" w:rsidP="00DC7A9F">
            <w:pPr>
              <w:tabs>
                <w:tab w:val="decimal" w:pos="651"/>
              </w:tabs>
              <w:snapToGrid w:val="0"/>
              <w:ind w:left="-108" w:right="-188"/>
              <w:jc w:val="center"/>
              <w:rPr>
                <w:sz w:val="20"/>
                <w:szCs w:val="20"/>
              </w:rPr>
            </w:pPr>
          </w:p>
        </w:tc>
        <w:tc>
          <w:tcPr>
            <w:tcW w:w="1171" w:type="dxa"/>
            <w:shd w:val="clear" w:color="auto" w:fill="auto"/>
            <w:vAlign w:val="bottom"/>
          </w:tcPr>
          <w:p w14:paraId="3DABC006" w14:textId="36C64A65" w:rsidR="00DC7A9F" w:rsidRPr="00C721AA" w:rsidRDefault="00454FF9" w:rsidP="00DC7A9F">
            <w:pPr>
              <w:tabs>
                <w:tab w:val="decimal" w:pos="985"/>
              </w:tabs>
              <w:snapToGrid w:val="0"/>
              <w:ind w:right="-188"/>
              <w:rPr>
                <w:rFonts w:eastAsia="Times New Roman"/>
                <w:sz w:val="20"/>
                <w:szCs w:val="20"/>
              </w:rPr>
            </w:pPr>
            <w:r>
              <w:rPr>
                <w:rFonts w:eastAsia="Times New Roman"/>
                <w:sz w:val="20"/>
                <w:szCs w:val="20"/>
              </w:rPr>
              <w:t>(</w:t>
            </w:r>
            <w:r w:rsidRPr="00454FF9">
              <w:rPr>
                <w:rFonts w:eastAsia="Times New Roman"/>
                <w:sz w:val="20"/>
                <w:szCs w:val="20"/>
              </w:rPr>
              <w:t>4</w:t>
            </w:r>
            <w:r>
              <w:rPr>
                <w:rFonts w:eastAsia="Times New Roman"/>
                <w:sz w:val="20"/>
                <w:szCs w:val="20"/>
              </w:rPr>
              <w:t>,</w:t>
            </w:r>
            <w:r w:rsidRPr="00454FF9">
              <w:rPr>
                <w:rFonts w:eastAsia="Times New Roman"/>
                <w:sz w:val="20"/>
                <w:szCs w:val="20"/>
              </w:rPr>
              <w:t>741</w:t>
            </w:r>
            <w:r>
              <w:rPr>
                <w:rFonts w:eastAsia="Times New Roman"/>
                <w:sz w:val="20"/>
                <w:szCs w:val="20"/>
              </w:rPr>
              <w:t>)</w:t>
            </w:r>
          </w:p>
        </w:tc>
        <w:tc>
          <w:tcPr>
            <w:tcW w:w="236" w:type="dxa"/>
            <w:shd w:val="clear" w:color="auto" w:fill="auto"/>
            <w:vAlign w:val="bottom"/>
          </w:tcPr>
          <w:p w14:paraId="00F288A4" w14:textId="77777777" w:rsidR="00DC7A9F" w:rsidRPr="00BD7F26" w:rsidRDefault="00DC7A9F" w:rsidP="00DC7A9F">
            <w:pPr>
              <w:pStyle w:val="BodyText"/>
              <w:tabs>
                <w:tab w:val="decimal" w:pos="651"/>
              </w:tabs>
              <w:snapToGrid w:val="0"/>
              <w:ind w:left="-108" w:right="-188"/>
              <w:jc w:val="center"/>
              <w:rPr>
                <w:rFonts w:cs="Times New Roman"/>
                <w:color w:val="auto"/>
                <w:sz w:val="20"/>
                <w:szCs w:val="20"/>
              </w:rPr>
            </w:pPr>
          </w:p>
        </w:tc>
        <w:tc>
          <w:tcPr>
            <w:tcW w:w="1094" w:type="dxa"/>
            <w:tcBorders>
              <w:left w:val="nil"/>
              <w:right w:val="nil"/>
            </w:tcBorders>
            <w:vAlign w:val="bottom"/>
          </w:tcPr>
          <w:p w14:paraId="7370A29D" w14:textId="350A85CC" w:rsidR="00DC7A9F" w:rsidRPr="00BD7F26" w:rsidRDefault="00D317C8" w:rsidP="00DC7A9F">
            <w:pPr>
              <w:tabs>
                <w:tab w:val="decimal" w:pos="916"/>
              </w:tabs>
              <w:snapToGrid w:val="0"/>
              <w:ind w:right="-188"/>
              <w:rPr>
                <w:sz w:val="20"/>
                <w:szCs w:val="20"/>
              </w:rPr>
            </w:pPr>
            <w:r>
              <w:rPr>
                <w:sz w:val="20"/>
                <w:szCs w:val="20"/>
              </w:rPr>
              <w:t>(5,756)</w:t>
            </w:r>
          </w:p>
        </w:tc>
      </w:tr>
      <w:tr w:rsidR="00DC7A9F" w:rsidRPr="00BD7F26" w14:paraId="29F301B4" w14:textId="77777777" w:rsidTr="00A1343C">
        <w:tc>
          <w:tcPr>
            <w:tcW w:w="4028" w:type="dxa"/>
            <w:shd w:val="clear" w:color="auto" w:fill="auto"/>
            <w:vAlign w:val="bottom"/>
          </w:tcPr>
          <w:p w14:paraId="0A54B68F" w14:textId="3020C310" w:rsidR="00DC7A9F" w:rsidRPr="00BD7F26" w:rsidRDefault="00DC7A9F" w:rsidP="00DC7A9F">
            <w:pPr>
              <w:spacing w:line="240" w:lineRule="atLeast"/>
              <w:ind w:left="123" w:firstLine="9"/>
              <w:rPr>
                <w:sz w:val="20"/>
                <w:szCs w:val="20"/>
              </w:rPr>
            </w:pPr>
            <w:r w:rsidRPr="00BD7F26">
              <w:rPr>
                <w:i/>
                <w:iCs/>
                <w:sz w:val="20"/>
                <w:szCs w:val="20"/>
                <w:lang w:val="en-GB"/>
              </w:rPr>
              <w:t>Less</w:t>
            </w:r>
            <w:r w:rsidRPr="00BD7F26">
              <w:rPr>
                <w:sz w:val="20"/>
                <w:szCs w:val="20"/>
                <w:lang w:val="en-GB"/>
              </w:rPr>
              <w:t xml:space="preserve"> allowance for expected credit loss</w:t>
            </w:r>
          </w:p>
        </w:tc>
        <w:tc>
          <w:tcPr>
            <w:tcW w:w="1176" w:type="dxa"/>
            <w:shd w:val="clear" w:color="auto" w:fill="auto"/>
            <w:vAlign w:val="bottom"/>
          </w:tcPr>
          <w:p w14:paraId="6EEC414C" w14:textId="7A537390" w:rsidR="00DC7A9F" w:rsidRPr="00C721AA" w:rsidRDefault="00454FF9" w:rsidP="00DC7A9F">
            <w:pPr>
              <w:tabs>
                <w:tab w:val="decimal" w:pos="985"/>
              </w:tabs>
              <w:snapToGrid w:val="0"/>
              <w:ind w:right="-188"/>
              <w:rPr>
                <w:rFonts w:eastAsia="Times New Roman"/>
                <w:sz w:val="20"/>
                <w:szCs w:val="20"/>
              </w:rPr>
            </w:pPr>
            <w:r>
              <w:rPr>
                <w:rFonts w:eastAsia="Times New Roman"/>
                <w:sz w:val="20"/>
                <w:szCs w:val="20"/>
              </w:rPr>
              <w:t>(</w:t>
            </w:r>
            <w:r w:rsidRPr="00454FF9">
              <w:rPr>
                <w:rFonts w:eastAsia="Times New Roman"/>
                <w:sz w:val="20"/>
                <w:szCs w:val="20"/>
              </w:rPr>
              <w:t>147</w:t>
            </w:r>
            <w:r>
              <w:rPr>
                <w:rFonts w:eastAsia="Times New Roman"/>
                <w:sz w:val="20"/>
                <w:szCs w:val="20"/>
              </w:rPr>
              <w:t>,</w:t>
            </w:r>
            <w:r w:rsidRPr="00454FF9">
              <w:rPr>
                <w:rFonts w:eastAsia="Times New Roman"/>
                <w:sz w:val="20"/>
                <w:szCs w:val="20"/>
              </w:rPr>
              <w:t>605</w:t>
            </w:r>
            <w:r>
              <w:rPr>
                <w:rFonts w:eastAsia="Times New Roman"/>
                <w:sz w:val="20"/>
                <w:szCs w:val="20"/>
              </w:rPr>
              <w:t>)</w:t>
            </w:r>
          </w:p>
        </w:tc>
        <w:tc>
          <w:tcPr>
            <w:tcW w:w="236" w:type="dxa"/>
            <w:shd w:val="clear" w:color="auto" w:fill="auto"/>
            <w:vAlign w:val="bottom"/>
          </w:tcPr>
          <w:p w14:paraId="7891E709" w14:textId="77777777" w:rsidR="00DC7A9F" w:rsidRPr="00BD7F26" w:rsidRDefault="00DC7A9F" w:rsidP="00DC7A9F">
            <w:pPr>
              <w:pStyle w:val="BodyText"/>
              <w:tabs>
                <w:tab w:val="decimal" w:pos="666"/>
              </w:tabs>
              <w:snapToGrid w:val="0"/>
              <w:ind w:left="-108" w:right="-188"/>
              <w:rPr>
                <w:rFonts w:cs="Times New Roman"/>
                <w:color w:val="auto"/>
                <w:sz w:val="20"/>
                <w:szCs w:val="20"/>
              </w:rPr>
            </w:pPr>
          </w:p>
        </w:tc>
        <w:tc>
          <w:tcPr>
            <w:tcW w:w="1170" w:type="dxa"/>
            <w:tcBorders>
              <w:left w:val="nil"/>
              <w:right w:val="nil"/>
            </w:tcBorders>
            <w:vAlign w:val="bottom"/>
          </w:tcPr>
          <w:p w14:paraId="105929CD" w14:textId="609A87BC" w:rsidR="00DC7A9F" w:rsidRPr="00BD7F26" w:rsidRDefault="00344B25" w:rsidP="00DC7A9F">
            <w:pPr>
              <w:tabs>
                <w:tab w:val="decimal" w:pos="985"/>
              </w:tabs>
              <w:snapToGrid w:val="0"/>
              <w:ind w:left="-108" w:right="-188"/>
              <w:rPr>
                <w:sz w:val="20"/>
                <w:szCs w:val="20"/>
              </w:rPr>
            </w:pPr>
            <w:r>
              <w:rPr>
                <w:sz w:val="20"/>
                <w:szCs w:val="20"/>
              </w:rPr>
              <w:t>(145,653)</w:t>
            </w:r>
          </w:p>
        </w:tc>
        <w:tc>
          <w:tcPr>
            <w:tcW w:w="236" w:type="dxa"/>
            <w:shd w:val="clear" w:color="auto" w:fill="auto"/>
            <w:vAlign w:val="bottom"/>
          </w:tcPr>
          <w:p w14:paraId="47A555BE" w14:textId="77777777" w:rsidR="00DC7A9F" w:rsidRPr="00BD7F26" w:rsidRDefault="00DC7A9F" w:rsidP="00DC7A9F">
            <w:pPr>
              <w:pStyle w:val="BodyText"/>
              <w:tabs>
                <w:tab w:val="decimal" w:pos="666"/>
              </w:tabs>
              <w:snapToGrid w:val="0"/>
              <w:ind w:left="-108" w:right="-188"/>
              <w:rPr>
                <w:rFonts w:cs="Times New Roman"/>
                <w:color w:val="auto"/>
                <w:sz w:val="20"/>
                <w:szCs w:val="20"/>
              </w:rPr>
            </w:pPr>
          </w:p>
        </w:tc>
        <w:tc>
          <w:tcPr>
            <w:tcW w:w="1171" w:type="dxa"/>
            <w:shd w:val="clear" w:color="auto" w:fill="auto"/>
            <w:vAlign w:val="bottom"/>
          </w:tcPr>
          <w:p w14:paraId="2CD743AC" w14:textId="3E14504F" w:rsidR="00DC7A9F" w:rsidRPr="00C721AA" w:rsidRDefault="00454FF9" w:rsidP="00DC7A9F">
            <w:pPr>
              <w:tabs>
                <w:tab w:val="decimal" w:pos="985"/>
              </w:tabs>
              <w:snapToGrid w:val="0"/>
              <w:ind w:right="-188"/>
              <w:rPr>
                <w:rFonts w:eastAsia="Times New Roman"/>
                <w:sz w:val="20"/>
                <w:szCs w:val="20"/>
              </w:rPr>
            </w:pPr>
            <w:r>
              <w:rPr>
                <w:rFonts w:eastAsia="Times New Roman"/>
                <w:sz w:val="20"/>
                <w:szCs w:val="20"/>
              </w:rPr>
              <w:t>(</w:t>
            </w:r>
            <w:r w:rsidRPr="00454FF9">
              <w:rPr>
                <w:rFonts w:eastAsia="Times New Roman"/>
                <w:sz w:val="20"/>
                <w:szCs w:val="20"/>
              </w:rPr>
              <w:t>146</w:t>
            </w:r>
            <w:r>
              <w:rPr>
                <w:rFonts w:eastAsia="Times New Roman"/>
                <w:sz w:val="20"/>
                <w:szCs w:val="20"/>
              </w:rPr>
              <w:t>,</w:t>
            </w:r>
            <w:r w:rsidRPr="00454FF9">
              <w:rPr>
                <w:rFonts w:eastAsia="Times New Roman"/>
                <w:sz w:val="20"/>
                <w:szCs w:val="20"/>
              </w:rPr>
              <w:t>261</w:t>
            </w:r>
            <w:r>
              <w:rPr>
                <w:rFonts w:eastAsia="Times New Roman"/>
                <w:sz w:val="20"/>
                <w:szCs w:val="20"/>
              </w:rPr>
              <w:t>)</w:t>
            </w:r>
          </w:p>
        </w:tc>
        <w:tc>
          <w:tcPr>
            <w:tcW w:w="236" w:type="dxa"/>
            <w:shd w:val="clear" w:color="auto" w:fill="auto"/>
            <w:vAlign w:val="bottom"/>
          </w:tcPr>
          <w:p w14:paraId="594BFBAB" w14:textId="77777777" w:rsidR="00DC7A9F" w:rsidRPr="00BD7F26" w:rsidRDefault="00DC7A9F" w:rsidP="00DC7A9F">
            <w:pPr>
              <w:pStyle w:val="BodyText"/>
              <w:tabs>
                <w:tab w:val="decimal" w:pos="666"/>
              </w:tabs>
              <w:snapToGrid w:val="0"/>
              <w:ind w:left="-108" w:right="-188"/>
              <w:rPr>
                <w:rFonts w:cs="Times New Roman"/>
                <w:color w:val="auto"/>
                <w:sz w:val="20"/>
                <w:szCs w:val="20"/>
              </w:rPr>
            </w:pPr>
          </w:p>
        </w:tc>
        <w:tc>
          <w:tcPr>
            <w:tcW w:w="1094" w:type="dxa"/>
            <w:tcBorders>
              <w:left w:val="nil"/>
              <w:right w:val="nil"/>
            </w:tcBorders>
            <w:vAlign w:val="bottom"/>
          </w:tcPr>
          <w:p w14:paraId="5302B553" w14:textId="0EA17CC0" w:rsidR="00DC7A9F" w:rsidRPr="00BD7F26" w:rsidRDefault="00D317C8" w:rsidP="00DC7A9F">
            <w:pPr>
              <w:tabs>
                <w:tab w:val="decimal" w:pos="916"/>
              </w:tabs>
              <w:snapToGrid w:val="0"/>
              <w:ind w:right="-188"/>
              <w:rPr>
                <w:sz w:val="20"/>
                <w:szCs w:val="20"/>
              </w:rPr>
            </w:pPr>
            <w:r>
              <w:rPr>
                <w:sz w:val="20"/>
                <w:szCs w:val="20"/>
              </w:rPr>
              <w:t>(144,463)</w:t>
            </w:r>
          </w:p>
        </w:tc>
      </w:tr>
      <w:tr w:rsidR="00DC7A9F" w:rsidRPr="00BD7F26" w14:paraId="00FB0CB1" w14:textId="77777777" w:rsidTr="00A1343C">
        <w:tc>
          <w:tcPr>
            <w:tcW w:w="4028" w:type="dxa"/>
            <w:shd w:val="clear" w:color="auto" w:fill="auto"/>
            <w:vAlign w:val="bottom"/>
          </w:tcPr>
          <w:p w14:paraId="11253DEC" w14:textId="77777777" w:rsidR="00DC7A9F" w:rsidRPr="00BD7F26" w:rsidRDefault="00DC7A9F" w:rsidP="00DC7A9F">
            <w:pPr>
              <w:spacing w:line="240" w:lineRule="atLeast"/>
              <w:ind w:left="123" w:firstLine="9"/>
              <w:rPr>
                <w:sz w:val="20"/>
                <w:szCs w:val="20"/>
              </w:rPr>
            </w:pPr>
            <w:r w:rsidRPr="00BD7F26">
              <w:rPr>
                <w:b/>
                <w:bCs/>
                <w:sz w:val="20"/>
                <w:szCs w:val="20"/>
              </w:rPr>
              <w:t>Total</w:t>
            </w:r>
          </w:p>
        </w:tc>
        <w:tc>
          <w:tcPr>
            <w:tcW w:w="1176" w:type="dxa"/>
            <w:tcBorders>
              <w:top w:val="single" w:sz="4" w:space="0" w:color="000000"/>
              <w:bottom w:val="double" w:sz="4" w:space="0" w:color="000000"/>
            </w:tcBorders>
            <w:shd w:val="clear" w:color="auto" w:fill="auto"/>
            <w:vAlign w:val="bottom"/>
          </w:tcPr>
          <w:p w14:paraId="5CC54EE4" w14:textId="0EE0BEF9" w:rsidR="00DC7A9F" w:rsidRPr="00C721AA" w:rsidRDefault="00454FF9" w:rsidP="00DC7A9F">
            <w:pPr>
              <w:tabs>
                <w:tab w:val="decimal" w:pos="985"/>
              </w:tabs>
              <w:snapToGrid w:val="0"/>
              <w:ind w:right="-188"/>
              <w:rPr>
                <w:rFonts w:eastAsia="Times New Roman"/>
                <w:b/>
                <w:bCs/>
                <w:sz w:val="20"/>
                <w:szCs w:val="20"/>
              </w:rPr>
            </w:pPr>
            <w:r w:rsidRPr="00454FF9">
              <w:rPr>
                <w:rFonts w:eastAsia="Times New Roman"/>
                <w:b/>
                <w:bCs/>
                <w:sz w:val="20"/>
                <w:szCs w:val="20"/>
              </w:rPr>
              <w:t>2</w:t>
            </w:r>
            <w:r>
              <w:rPr>
                <w:rFonts w:eastAsia="Times New Roman"/>
                <w:b/>
                <w:bCs/>
                <w:sz w:val="20"/>
                <w:szCs w:val="20"/>
              </w:rPr>
              <w:t>,</w:t>
            </w:r>
            <w:r w:rsidRPr="00454FF9">
              <w:rPr>
                <w:rFonts w:eastAsia="Times New Roman"/>
                <w:b/>
                <w:bCs/>
                <w:sz w:val="20"/>
                <w:szCs w:val="20"/>
              </w:rPr>
              <w:t>189</w:t>
            </w:r>
            <w:r>
              <w:rPr>
                <w:rFonts w:eastAsia="Times New Roman"/>
                <w:b/>
                <w:bCs/>
                <w:sz w:val="20"/>
                <w:szCs w:val="20"/>
              </w:rPr>
              <w:t>,</w:t>
            </w:r>
            <w:r w:rsidRPr="00454FF9">
              <w:rPr>
                <w:rFonts w:eastAsia="Times New Roman"/>
                <w:b/>
                <w:bCs/>
                <w:sz w:val="20"/>
                <w:szCs w:val="20"/>
              </w:rPr>
              <w:t>935</w:t>
            </w:r>
          </w:p>
        </w:tc>
        <w:tc>
          <w:tcPr>
            <w:tcW w:w="236" w:type="dxa"/>
            <w:shd w:val="clear" w:color="auto" w:fill="auto"/>
            <w:vAlign w:val="bottom"/>
          </w:tcPr>
          <w:p w14:paraId="18705799" w14:textId="77777777" w:rsidR="00DC7A9F" w:rsidRPr="00BD7F26" w:rsidRDefault="00DC7A9F" w:rsidP="00DC7A9F">
            <w:pPr>
              <w:pStyle w:val="BodyText"/>
              <w:tabs>
                <w:tab w:val="decimal" w:pos="651"/>
              </w:tabs>
              <w:snapToGrid w:val="0"/>
              <w:spacing w:line="240" w:lineRule="atLeast"/>
              <w:ind w:left="-108" w:right="-131"/>
              <w:jc w:val="center"/>
              <w:rPr>
                <w:rFonts w:cs="Times New Roman"/>
                <w:b/>
                <w:bCs/>
                <w:color w:val="auto"/>
                <w:sz w:val="20"/>
                <w:szCs w:val="20"/>
              </w:rPr>
            </w:pPr>
          </w:p>
        </w:tc>
        <w:tc>
          <w:tcPr>
            <w:tcW w:w="1170" w:type="dxa"/>
            <w:tcBorders>
              <w:top w:val="single" w:sz="4" w:space="0" w:color="auto"/>
              <w:left w:val="nil"/>
              <w:bottom w:val="double" w:sz="4" w:space="0" w:color="auto"/>
              <w:right w:val="nil"/>
            </w:tcBorders>
            <w:vAlign w:val="bottom"/>
          </w:tcPr>
          <w:p w14:paraId="28DD4919" w14:textId="2C24CDBA" w:rsidR="00DC7A9F" w:rsidRPr="00BD7F26" w:rsidRDefault="00CD3894" w:rsidP="00DC7A9F">
            <w:pPr>
              <w:tabs>
                <w:tab w:val="decimal" w:pos="985"/>
              </w:tabs>
              <w:snapToGrid w:val="0"/>
              <w:ind w:left="-108" w:right="-188"/>
              <w:rPr>
                <w:b/>
                <w:bCs/>
                <w:sz w:val="20"/>
                <w:szCs w:val="20"/>
              </w:rPr>
            </w:pPr>
            <w:r>
              <w:rPr>
                <w:b/>
                <w:bCs/>
                <w:sz w:val="20"/>
                <w:szCs w:val="20"/>
              </w:rPr>
              <w:t>2,165,456</w:t>
            </w:r>
          </w:p>
        </w:tc>
        <w:tc>
          <w:tcPr>
            <w:tcW w:w="236" w:type="dxa"/>
            <w:shd w:val="clear" w:color="auto" w:fill="auto"/>
            <w:vAlign w:val="bottom"/>
          </w:tcPr>
          <w:p w14:paraId="4C4A069E" w14:textId="77777777" w:rsidR="00DC7A9F" w:rsidRPr="00BD7F26" w:rsidRDefault="00DC7A9F" w:rsidP="00DC7A9F">
            <w:pPr>
              <w:tabs>
                <w:tab w:val="decimal" w:pos="651"/>
              </w:tabs>
              <w:snapToGrid w:val="0"/>
              <w:ind w:left="-108" w:right="-188"/>
              <w:jc w:val="center"/>
              <w:rPr>
                <w:b/>
                <w:bCs/>
                <w:sz w:val="20"/>
                <w:szCs w:val="20"/>
              </w:rPr>
            </w:pPr>
          </w:p>
        </w:tc>
        <w:tc>
          <w:tcPr>
            <w:tcW w:w="1171" w:type="dxa"/>
            <w:tcBorders>
              <w:top w:val="single" w:sz="4" w:space="0" w:color="000000"/>
              <w:bottom w:val="double" w:sz="4" w:space="0" w:color="000000"/>
            </w:tcBorders>
            <w:shd w:val="clear" w:color="auto" w:fill="auto"/>
            <w:vAlign w:val="bottom"/>
          </w:tcPr>
          <w:p w14:paraId="4EECC0A0" w14:textId="74BE8560" w:rsidR="00DC7A9F" w:rsidRPr="00C721AA" w:rsidRDefault="00454FF9" w:rsidP="00DC7A9F">
            <w:pPr>
              <w:tabs>
                <w:tab w:val="decimal" w:pos="985"/>
              </w:tabs>
              <w:snapToGrid w:val="0"/>
              <w:ind w:right="-188"/>
              <w:rPr>
                <w:rFonts w:eastAsia="Times New Roman"/>
                <w:b/>
                <w:bCs/>
                <w:sz w:val="20"/>
                <w:szCs w:val="20"/>
              </w:rPr>
            </w:pPr>
            <w:r w:rsidRPr="00454FF9">
              <w:rPr>
                <w:rFonts w:eastAsia="Times New Roman"/>
                <w:b/>
                <w:bCs/>
                <w:sz w:val="20"/>
                <w:szCs w:val="20"/>
              </w:rPr>
              <w:t>2</w:t>
            </w:r>
            <w:r>
              <w:rPr>
                <w:rFonts w:eastAsia="Times New Roman"/>
                <w:b/>
                <w:bCs/>
                <w:sz w:val="20"/>
                <w:szCs w:val="20"/>
              </w:rPr>
              <w:t>,</w:t>
            </w:r>
            <w:r w:rsidRPr="00454FF9">
              <w:rPr>
                <w:rFonts w:eastAsia="Times New Roman"/>
                <w:b/>
                <w:bCs/>
                <w:sz w:val="20"/>
                <w:szCs w:val="20"/>
              </w:rPr>
              <w:t>184</w:t>
            </w:r>
            <w:r>
              <w:rPr>
                <w:rFonts w:eastAsia="Times New Roman"/>
                <w:b/>
                <w:bCs/>
                <w:sz w:val="20"/>
                <w:szCs w:val="20"/>
              </w:rPr>
              <w:t>,</w:t>
            </w:r>
            <w:r w:rsidRPr="00454FF9">
              <w:rPr>
                <w:rFonts w:eastAsia="Times New Roman"/>
                <w:b/>
                <w:bCs/>
                <w:sz w:val="20"/>
                <w:szCs w:val="20"/>
              </w:rPr>
              <w:t>581</w:t>
            </w:r>
          </w:p>
        </w:tc>
        <w:tc>
          <w:tcPr>
            <w:tcW w:w="236" w:type="dxa"/>
            <w:shd w:val="clear" w:color="auto" w:fill="auto"/>
            <w:vAlign w:val="bottom"/>
          </w:tcPr>
          <w:p w14:paraId="6BA6A32C" w14:textId="77777777" w:rsidR="00DC7A9F" w:rsidRPr="00BD7F26" w:rsidRDefault="00DC7A9F" w:rsidP="00DC7A9F">
            <w:pPr>
              <w:pStyle w:val="BodyText"/>
              <w:tabs>
                <w:tab w:val="decimal" w:pos="651"/>
              </w:tabs>
              <w:snapToGrid w:val="0"/>
              <w:spacing w:line="240" w:lineRule="atLeast"/>
              <w:ind w:left="-108" w:right="-131"/>
              <w:jc w:val="center"/>
              <w:rPr>
                <w:rFonts w:cs="Times New Roman"/>
                <w:b/>
                <w:bCs/>
                <w:color w:val="auto"/>
                <w:sz w:val="20"/>
                <w:szCs w:val="20"/>
              </w:rPr>
            </w:pPr>
          </w:p>
        </w:tc>
        <w:tc>
          <w:tcPr>
            <w:tcW w:w="1094" w:type="dxa"/>
            <w:tcBorders>
              <w:top w:val="single" w:sz="4" w:space="0" w:color="auto"/>
              <w:left w:val="nil"/>
              <w:bottom w:val="double" w:sz="4" w:space="0" w:color="auto"/>
              <w:right w:val="nil"/>
            </w:tcBorders>
            <w:vAlign w:val="bottom"/>
          </w:tcPr>
          <w:p w14:paraId="72CEC225" w14:textId="4B82ED96" w:rsidR="00DC7A9F" w:rsidRPr="00BD7F26" w:rsidRDefault="00C710B8" w:rsidP="00DC7A9F">
            <w:pPr>
              <w:tabs>
                <w:tab w:val="decimal" w:pos="916"/>
              </w:tabs>
              <w:snapToGrid w:val="0"/>
              <w:ind w:right="-188"/>
              <w:rPr>
                <w:b/>
                <w:bCs/>
                <w:sz w:val="20"/>
                <w:szCs w:val="20"/>
              </w:rPr>
            </w:pPr>
            <w:r>
              <w:rPr>
                <w:b/>
                <w:bCs/>
                <w:sz w:val="20"/>
                <w:szCs w:val="20"/>
              </w:rPr>
              <w:t>2,160,070</w:t>
            </w:r>
          </w:p>
        </w:tc>
      </w:tr>
    </w:tbl>
    <w:p w14:paraId="54DE3F3D" w14:textId="6D2CF959" w:rsidR="00994630" w:rsidRPr="00705471" w:rsidRDefault="00994630" w:rsidP="00705471">
      <w:pPr>
        <w:spacing w:line="240" w:lineRule="atLeast"/>
        <w:ind w:left="539" w:right="-28"/>
        <w:jc w:val="both"/>
        <w:outlineLvl w:val="0"/>
        <w:rPr>
          <w:b/>
          <w:bCs/>
          <w:sz w:val="22"/>
          <w:szCs w:val="22"/>
        </w:rPr>
      </w:pPr>
    </w:p>
    <w:p w14:paraId="71DB7CB4" w14:textId="5AB33150" w:rsidR="00FB1606" w:rsidRPr="00BD7F26" w:rsidRDefault="00FB1606" w:rsidP="00FB1606">
      <w:pPr>
        <w:pStyle w:val="ListParagraph"/>
        <w:numPr>
          <w:ilvl w:val="1"/>
          <w:numId w:val="37"/>
        </w:numPr>
        <w:spacing w:line="240" w:lineRule="atLeast"/>
        <w:ind w:left="540" w:right="-28" w:hanging="540"/>
        <w:jc w:val="both"/>
        <w:outlineLvl w:val="0"/>
        <w:rPr>
          <w:b/>
          <w:bCs/>
          <w:i/>
          <w:iCs/>
          <w:szCs w:val="22"/>
        </w:rPr>
      </w:pPr>
      <w:r w:rsidRPr="00BD7F26">
        <w:rPr>
          <w:b/>
          <w:bCs/>
          <w:i/>
          <w:iCs/>
          <w:szCs w:val="22"/>
        </w:rPr>
        <w:t>Classified by business type and stages</w:t>
      </w:r>
    </w:p>
    <w:p w14:paraId="308D365F" w14:textId="3618C3E4" w:rsidR="00D13BCD" w:rsidRPr="00705471" w:rsidRDefault="00D13BCD" w:rsidP="00705471">
      <w:pPr>
        <w:spacing w:line="240" w:lineRule="atLeast"/>
        <w:ind w:left="539" w:right="-28"/>
        <w:jc w:val="both"/>
        <w:outlineLvl w:val="0"/>
        <w:rPr>
          <w:b/>
          <w:bCs/>
          <w:sz w:val="22"/>
          <w:szCs w:val="22"/>
        </w:rPr>
      </w:pPr>
    </w:p>
    <w:tbl>
      <w:tblPr>
        <w:tblW w:w="10160" w:type="dxa"/>
        <w:tblLayout w:type="fixed"/>
        <w:tblCellMar>
          <w:left w:w="0" w:type="dxa"/>
          <w:right w:w="0" w:type="dxa"/>
        </w:tblCellMar>
        <w:tblLook w:val="04A0" w:firstRow="1" w:lastRow="0" w:firstColumn="1" w:lastColumn="0" w:noHBand="0" w:noVBand="1"/>
      </w:tblPr>
      <w:tblGrid>
        <w:gridCol w:w="2520"/>
        <w:gridCol w:w="844"/>
        <w:gridCol w:w="112"/>
        <w:gridCol w:w="827"/>
        <w:gridCol w:w="102"/>
        <w:gridCol w:w="762"/>
        <w:gridCol w:w="22"/>
        <w:gridCol w:w="102"/>
        <w:gridCol w:w="908"/>
        <w:gridCol w:w="99"/>
        <w:gridCol w:w="22"/>
        <w:gridCol w:w="874"/>
        <w:gridCol w:w="131"/>
        <w:gridCol w:w="854"/>
        <w:gridCol w:w="155"/>
        <w:gridCol w:w="814"/>
        <w:gridCol w:w="102"/>
        <w:gridCol w:w="30"/>
        <w:gridCol w:w="880"/>
      </w:tblGrid>
      <w:tr w:rsidR="00F916D3" w:rsidRPr="007C70E1" w14:paraId="5D32E532" w14:textId="77777777" w:rsidTr="007C70E1">
        <w:trPr>
          <w:cantSplit/>
          <w:trHeight w:val="264"/>
        </w:trPr>
        <w:tc>
          <w:tcPr>
            <w:tcW w:w="2520" w:type="dxa"/>
            <w:vAlign w:val="bottom"/>
          </w:tcPr>
          <w:p w14:paraId="338E888E" w14:textId="77777777" w:rsidR="00F916D3" w:rsidRPr="007C70E1" w:rsidRDefault="00F916D3" w:rsidP="00D00854">
            <w:pPr>
              <w:spacing w:line="240" w:lineRule="atLeast"/>
              <w:ind w:left="22" w:right="-85" w:firstLine="9"/>
              <w:rPr>
                <w:rFonts w:eastAsia="Times New Roman"/>
                <w:sz w:val="18"/>
                <w:szCs w:val="18"/>
              </w:rPr>
            </w:pPr>
          </w:p>
        </w:tc>
        <w:tc>
          <w:tcPr>
            <w:tcW w:w="7640" w:type="dxa"/>
            <w:gridSpan w:val="18"/>
            <w:vAlign w:val="bottom"/>
            <w:hideMark/>
          </w:tcPr>
          <w:p w14:paraId="6B0C9812" w14:textId="78FCD7FB" w:rsidR="00F916D3" w:rsidRPr="007C70E1" w:rsidRDefault="00F916D3" w:rsidP="00D00854">
            <w:pPr>
              <w:spacing w:line="240" w:lineRule="atLeast"/>
              <w:ind w:left="-105" w:right="-97"/>
              <w:jc w:val="center"/>
              <w:rPr>
                <w:rFonts w:eastAsia="Times New Roman"/>
                <w:b/>
                <w:bCs/>
                <w:sz w:val="18"/>
                <w:szCs w:val="18"/>
              </w:rPr>
            </w:pPr>
            <w:r w:rsidRPr="007C70E1">
              <w:rPr>
                <w:rFonts w:eastAsia="Times New Roman"/>
                <w:b/>
                <w:bCs/>
                <w:sz w:val="18"/>
                <w:szCs w:val="18"/>
              </w:rPr>
              <w:t>Consolidated</w:t>
            </w:r>
          </w:p>
        </w:tc>
      </w:tr>
      <w:tr w:rsidR="00F916D3" w:rsidRPr="00BD7F26" w14:paraId="35A30C47" w14:textId="77777777" w:rsidTr="007C70E1">
        <w:trPr>
          <w:cantSplit/>
          <w:trHeight w:val="264"/>
        </w:trPr>
        <w:tc>
          <w:tcPr>
            <w:tcW w:w="2520" w:type="dxa"/>
            <w:vAlign w:val="bottom"/>
          </w:tcPr>
          <w:p w14:paraId="048F9658" w14:textId="77777777" w:rsidR="00F916D3" w:rsidRPr="007C70E1" w:rsidRDefault="00F916D3" w:rsidP="00D00854">
            <w:pPr>
              <w:spacing w:line="240" w:lineRule="atLeast"/>
              <w:ind w:left="22" w:right="-85" w:firstLine="9"/>
              <w:rPr>
                <w:rFonts w:eastAsia="Times New Roman"/>
                <w:sz w:val="18"/>
                <w:szCs w:val="18"/>
              </w:rPr>
            </w:pPr>
          </w:p>
        </w:tc>
        <w:tc>
          <w:tcPr>
            <w:tcW w:w="3679" w:type="dxa"/>
            <w:gridSpan w:val="8"/>
          </w:tcPr>
          <w:p w14:paraId="13876605" w14:textId="7E0D5E84" w:rsidR="00F916D3" w:rsidRPr="007C70E1" w:rsidRDefault="007C70E1" w:rsidP="007C70E1">
            <w:pPr>
              <w:pStyle w:val="BodyText"/>
              <w:spacing w:line="240" w:lineRule="atLeast"/>
              <w:ind w:left="-108" w:right="-110"/>
              <w:jc w:val="center"/>
              <w:rPr>
                <w:rFonts w:eastAsia="Times New Roman"/>
                <w:sz w:val="18"/>
                <w:szCs w:val="18"/>
              </w:rPr>
            </w:pPr>
            <w:r w:rsidRPr="007C70E1">
              <w:rPr>
                <w:rFonts w:cs="Times New Roman"/>
                <w:color w:val="auto"/>
                <w:sz w:val="18"/>
                <w:szCs w:val="18"/>
              </w:rPr>
              <w:t>31 March</w:t>
            </w:r>
            <w:r w:rsidR="00F916D3" w:rsidRPr="007C70E1">
              <w:rPr>
                <w:rFonts w:eastAsia="Times New Roman"/>
                <w:sz w:val="18"/>
                <w:szCs w:val="18"/>
              </w:rPr>
              <w:t xml:space="preserve"> </w:t>
            </w:r>
            <w:r w:rsidRPr="007C70E1">
              <w:rPr>
                <w:rFonts w:cs="Times New Roman"/>
                <w:color w:val="auto"/>
                <w:sz w:val="18"/>
                <w:szCs w:val="18"/>
              </w:rPr>
              <w:t>2022</w:t>
            </w:r>
          </w:p>
        </w:tc>
        <w:tc>
          <w:tcPr>
            <w:tcW w:w="99" w:type="dxa"/>
          </w:tcPr>
          <w:p w14:paraId="4C617C32" w14:textId="77777777" w:rsidR="00F916D3" w:rsidRPr="007C70E1" w:rsidRDefault="00F916D3" w:rsidP="00D00854">
            <w:pPr>
              <w:snapToGrid w:val="0"/>
              <w:spacing w:line="240" w:lineRule="atLeast"/>
              <w:jc w:val="center"/>
              <w:rPr>
                <w:rFonts w:eastAsia="Times New Roman"/>
                <w:sz w:val="18"/>
                <w:szCs w:val="18"/>
              </w:rPr>
            </w:pPr>
          </w:p>
        </w:tc>
        <w:tc>
          <w:tcPr>
            <w:tcW w:w="22" w:type="dxa"/>
            <w:vAlign w:val="bottom"/>
          </w:tcPr>
          <w:p w14:paraId="52E674B6" w14:textId="77777777" w:rsidR="00F916D3" w:rsidRPr="007C70E1" w:rsidRDefault="00F916D3" w:rsidP="00D00854">
            <w:pPr>
              <w:snapToGrid w:val="0"/>
              <w:spacing w:line="240" w:lineRule="atLeast"/>
              <w:jc w:val="center"/>
              <w:rPr>
                <w:rFonts w:eastAsia="Times New Roman"/>
                <w:sz w:val="18"/>
                <w:szCs w:val="18"/>
              </w:rPr>
            </w:pPr>
          </w:p>
        </w:tc>
        <w:tc>
          <w:tcPr>
            <w:tcW w:w="3840" w:type="dxa"/>
            <w:gridSpan w:val="8"/>
          </w:tcPr>
          <w:p w14:paraId="6E184F31" w14:textId="3994D2F8"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rPr>
              <w:t>31 December 202</w:t>
            </w:r>
            <w:r w:rsidR="007C70E1" w:rsidRPr="007C70E1">
              <w:rPr>
                <w:rFonts w:eastAsia="Times New Roman"/>
                <w:sz w:val="18"/>
                <w:szCs w:val="18"/>
              </w:rPr>
              <w:t>1</w:t>
            </w:r>
          </w:p>
        </w:tc>
      </w:tr>
      <w:tr w:rsidR="00F916D3" w:rsidRPr="00BD7F26" w14:paraId="50F88DAE" w14:textId="77777777" w:rsidTr="007C70E1">
        <w:trPr>
          <w:cantSplit/>
          <w:trHeight w:val="264"/>
        </w:trPr>
        <w:tc>
          <w:tcPr>
            <w:tcW w:w="2520" w:type="dxa"/>
            <w:vAlign w:val="bottom"/>
          </w:tcPr>
          <w:p w14:paraId="4B1AD4D6" w14:textId="77777777" w:rsidR="00F916D3" w:rsidRPr="007C70E1" w:rsidRDefault="00F916D3" w:rsidP="00D00854">
            <w:pPr>
              <w:spacing w:line="240" w:lineRule="atLeast"/>
              <w:ind w:left="22" w:right="-85" w:firstLine="9"/>
              <w:rPr>
                <w:rFonts w:eastAsia="Times New Roman"/>
                <w:sz w:val="18"/>
                <w:szCs w:val="18"/>
              </w:rPr>
            </w:pPr>
          </w:p>
        </w:tc>
        <w:tc>
          <w:tcPr>
            <w:tcW w:w="844" w:type="dxa"/>
          </w:tcPr>
          <w:p w14:paraId="5F63F5CC"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lang w:val="en-GB" w:bidi="ar-SA"/>
              </w:rPr>
              <w:t>Stage 1</w:t>
            </w:r>
          </w:p>
        </w:tc>
        <w:tc>
          <w:tcPr>
            <w:tcW w:w="112" w:type="dxa"/>
          </w:tcPr>
          <w:p w14:paraId="18D98E12" w14:textId="77777777" w:rsidR="00F916D3" w:rsidRPr="007C70E1" w:rsidRDefault="00F916D3" w:rsidP="00D00854">
            <w:pPr>
              <w:spacing w:line="240" w:lineRule="atLeast"/>
              <w:ind w:left="-105" w:right="-97"/>
              <w:jc w:val="center"/>
              <w:rPr>
                <w:rFonts w:eastAsia="Times New Roman"/>
                <w:sz w:val="18"/>
                <w:szCs w:val="18"/>
              </w:rPr>
            </w:pPr>
          </w:p>
        </w:tc>
        <w:tc>
          <w:tcPr>
            <w:tcW w:w="827" w:type="dxa"/>
            <w:hideMark/>
          </w:tcPr>
          <w:p w14:paraId="6D2BFEC9"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lang w:val="en-GB" w:bidi="ar-SA"/>
              </w:rPr>
              <w:t>Stage 2</w:t>
            </w:r>
          </w:p>
        </w:tc>
        <w:tc>
          <w:tcPr>
            <w:tcW w:w="102" w:type="dxa"/>
          </w:tcPr>
          <w:p w14:paraId="4BDA5257" w14:textId="77777777" w:rsidR="00F916D3" w:rsidRPr="007C70E1" w:rsidRDefault="00F916D3" w:rsidP="00D00854">
            <w:pPr>
              <w:spacing w:line="240" w:lineRule="atLeast"/>
              <w:ind w:left="-105" w:right="-97"/>
              <w:jc w:val="center"/>
              <w:rPr>
                <w:rFonts w:eastAsia="Times New Roman"/>
                <w:sz w:val="18"/>
                <w:szCs w:val="18"/>
              </w:rPr>
            </w:pPr>
          </w:p>
        </w:tc>
        <w:tc>
          <w:tcPr>
            <w:tcW w:w="762" w:type="dxa"/>
            <w:hideMark/>
          </w:tcPr>
          <w:p w14:paraId="1195AE0C" w14:textId="77777777" w:rsidR="00F916D3" w:rsidRPr="007C70E1" w:rsidRDefault="00F916D3" w:rsidP="00D00854">
            <w:pPr>
              <w:spacing w:line="240" w:lineRule="atLeast"/>
              <w:ind w:right="-23"/>
              <w:jc w:val="center"/>
              <w:rPr>
                <w:rFonts w:eastAsia="Times New Roman"/>
                <w:sz w:val="18"/>
                <w:szCs w:val="18"/>
              </w:rPr>
            </w:pPr>
            <w:r w:rsidRPr="007C70E1">
              <w:rPr>
                <w:rFonts w:eastAsia="Times New Roman"/>
                <w:sz w:val="18"/>
                <w:szCs w:val="18"/>
                <w:lang w:val="en-GB" w:bidi="ar-SA"/>
              </w:rPr>
              <w:t>Stage 3</w:t>
            </w:r>
          </w:p>
        </w:tc>
        <w:tc>
          <w:tcPr>
            <w:tcW w:w="22" w:type="dxa"/>
          </w:tcPr>
          <w:p w14:paraId="3642BF0D" w14:textId="77777777" w:rsidR="00F916D3" w:rsidRPr="007C70E1" w:rsidRDefault="00F916D3" w:rsidP="00D00854">
            <w:pPr>
              <w:spacing w:line="240" w:lineRule="atLeast"/>
              <w:ind w:left="-105" w:right="-97"/>
              <w:jc w:val="center"/>
              <w:rPr>
                <w:rFonts w:eastAsia="Times New Roman"/>
                <w:sz w:val="18"/>
                <w:szCs w:val="18"/>
              </w:rPr>
            </w:pPr>
          </w:p>
        </w:tc>
        <w:tc>
          <w:tcPr>
            <w:tcW w:w="102" w:type="dxa"/>
          </w:tcPr>
          <w:p w14:paraId="39A83482" w14:textId="77777777" w:rsidR="00F916D3" w:rsidRPr="007C70E1" w:rsidRDefault="00F916D3" w:rsidP="00D00854">
            <w:pPr>
              <w:spacing w:line="240" w:lineRule="atLeast"/>
              <w:ind w:left="-105" w:right="-97"/>
              <w:jc w:val="center"/>
              <w:rPr>
                <w:rFonts w:eastAsia="Times New Roman"/>
                <w:sz w:val="18"/>
                <w:szCs w:val="18"/>
              </w:rPr>
            </w:pPr>
          </w:p>
        </w:tc>
        <w:tc>
          <w:tcPr>
            <w:tcW w:w="908" w:type="dxa"/>
          </w:tcPr>
          <w:p w14:paraId="04F33074"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rPr>
              <w:t xml:space="preserve">Total </w:t>
            </w:r>
            <w:r w:rsidRPr="007C70E1">
              <w:rPr>
                <w:rFonts w:eastAsia="Times New Roman"/>
                <w:sz w:val="18"/>
                <w:szCs w:val="18"/>
                <w:vertAlign w:val="superscript"/>
                <w:cs/>
              </w:rPr>
              <w:t>*</w:t>
            </w:r>
          </w:p>
        </w:tc>
        <w:tc>
          <w:tcPr>
            <w:tcW w:w="99" w:type="dxa"/>
          </w:tcPr>
          <w:p w14:paraId="009681B9" w14:textId="77777777" w:rsidR="00F916D3" w:rsidRPr="007C70E1" w:rsidRDefault="00F916D3" w:rsidP="00D00854">
            <w:pPr>
              <w:snapToGrid w:val="0"/>
              <w:spacing w:line="240" w:lineRule="atLeast"/>
              <w:jc w:val="center"/>
              <w:rPr>
                <w:rFonts w:eastAsia="Times New Roman"/>
                <w:sz w:val="18"/>
                <w:szCs w:val="18"/>
              </w:rPr>
            </w:pPr>
          </w:p>
        </w:tc>
        <w:tc>
          <w:tcPr>
            <w:tcW w:w="22" w:type="dxa"/>
            <w:vAlign w:val="bottom"/>
          </w:tcPr>
          <w:p w14:paraId="28FB56CC" w14:textId="77777777" w:rsidR="00F916D3" w:rsidRPr="007C70E1" w:rsidRDefault="00F916D3" w:rsidP="00D00854">
            <w:pPr>
              <w:snapToGrid w:val="0"/>
              <w:spacing w:line="240" w:lineRule="atLeast"/>
              <w:jc w:val="center"/>
              <w:rPr>
                <w:rFonts w:eastAsia="Times New Roman"/>
                <w:sz w:val="18"/>
                <w:szCs w:val="18"/>
              </w:rPr>
            </w:pPr>
          </w:p>
        </w:tc>
        <w:tc>
          <w:tcPr>
            <w:tcW w:w="874" w:type="dxa"/>
          </w:tcPr>
          <w:p w14:paraId="4D3D999D"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lang w:val="en-GB" w:bidi="ar-SA"/>
              </w:rPr>
              <w:t>Stage 1</w:t>
            </w:r>
          </w:p>
        </w:tc>
        <w:tc>
          <w:tcPr>
            <w:tcW w:w="131" w:type="dxa"/>
          </w:tcPr>
          <w:p w14:paraId="4F3B08A5" w14:textId="77777777" w:rsidR="00F916D3" w:rsidRPr="007C70E1" w:rsidRDefault="00F916D3" w:rsidP="00D00854">
            <w:pPr>
              <w:spacing w:line="240" w:lineRule="atLeast"/>
              <w:ind w:left="-105" w:right="-97"/>
              <w:jc w:val="center"/>
              <w:rPr>
                <w:rFonts w:eastAsia="Times New Roman"/>
                <w:sz w:val="18"/>
                <w:szCs w:val="18"/>
              </w:rPr>
            </w:pPr>
          </w:p>
        </w:tc>
        <w:tc>
          <w:tcPr>
            <w:tcW w:w="854" w:type="dxa"/>
            <w:hideMark/>
          </w:tcPr>
          <w:p w14:paraId="26C7739D"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lang w:val="en-GB" w:bidi="ar-SA"/>
              </w:rPr>
              <w:t>Stage 2</w:t>
            </w:r>
          </w:p>
        </w:tc>
        <w:tc>
          <w:tcPr>
            <w:tcW w:w="155" w:type="dxa"/>
          </w:tcPr>
          <w:p w14:paraId="4CAB276D" w14:textId="77777777" w:rsidR="00F916D3" w:rsidRPr="007C70E1" w:rsidRDefault="00F916D3" w:rsidP="00D00854">
            <w:pPr>
              <w:spacing w:line="240" w:lineRule="atLeast"/>
              <w:ind w:left="-105" w:right="-97"/>
              <w:jc w:val="center"/>
              <w:rPr>
                <w:rFonts w:eastAsia="Times New Roman"/>
                <w:sz w:val="18"/>
                <w:szCs w:val="18"/>
              </w:rPr>
            </w:pPr>
          </w:p>
        </w:tc>
        <w:tc>
          <w:tcPr>
            <w:tcW w:w="814" w:type="dxa"/>
            <w:hideMark/>
          </w:tcPr>
          <w:p w14:paraId="5D144ED2" w14:textId="77777777" w:rsidR="00F916D3" w:rsidRPr="007C70E1" w:rsidRDefault="00F916D3" w:rsidP="00D00854">
            <w:pPr>
              <w:spacing w:line="240" w:lineRule="atLeast"/>
              <w:ind w:right="-23"/>
              <w:jc w:val="center"/>
              <w:rPr>
                <w:rFonts w:eastAsia="Times New Roman"/>
                <w:sz w:val="18"/>
                <w:szCs w:val="18"/>
              </w:rPr>
            </w:pPr>
            <w:r w:rsidRPr="007C70E1">
              <w:rPr>
                <w:rFonts w:eastAsia="Times New Roman"/>
                <w:sz w:val="18"/>
                <w:szCs w:val="18"/>
                <w:lang w:val="en-GB" w:bidi="ar-SA"/>
              </w:rPr>
              <w:t>Stage 3</w:t>
            </w:r>
          </w:p>
        </w:tc>
        <w:tc>
          <w:tcPr>
            <w:tcW w:w="102" w:type="dxa"/>
          </w:tcPr>
          <w:p w14:paraId="6F20C067" w14:textId="77777777" w:rsidR="00F916D3" w:rsidRPr="007C70E1" w:rsidRDefault="00F916D3" w:rsidP="00D00854">
            <w:pPr>
              <w:spacing w:line="240" w:lineRule="atLeast"/>
              <w:ind w:left="-105" w:right="-97"/>
              <w:jc w:val="center"/>
              <w:rPr>
                <w:rFonts w:eastAsia="Times New Roman"/>
                <w:sz w:val="18"/>
                <w:szCs w:val="18"/>
              </w:rPr>
            </w:pPr>
          </w:p>
        </w:tc>
        <w:tc>
          <w:tcPr>
            <w:tcW w:w="30" w:type="dxa"/>
          </w:tcPr>
          <w:p w14:paraId="568221C2" w14:textId="77777777" w:rsidR="00F916D3" w:rsidRPr="007C70E1" w:rsidRDefault="00F916D3" w:rsidP="00D00854">
            <w:pPr>
              <w:spacing w:line="240" w:lineRule="atLeast"/>
              <w:ind w:left="-105" w:right="-97"/>
              <w:jc w:val="center"/>
              <w:rPr>
                <w:rFonts w:eastAsia="Times New Roman"/>
                <w:sz w:val="18"/>
                <w:szCs w:val="18"/>
              </w:rPr>
            </w:pPr>
          </w:p>
        </w:tc>
        <w:tc>
          <w:tcPr>
            <w:tcW w:w="880" w:type="dxa"/>
          </w:tcPr>
          <w:p w14:paraId="5955F082" w14:textId="77777777" w:rsidR="00F916D3" w:rsidRPr="007C70E1" w:rsidRDefault="00F916D3" w:rsidP="00D00854">
            <w:pPr>
              <w:spacing w:line="240" w:lineRule="atLeast"/>
              <w:ind w:left="-105" w:right="-97"/>
              <w:jc w:val="center"/>
              <w:rPr>
                <w:rFonts w:eastAsia="Times New Roman"/>
                <w:sz w:val="18"/>
                <w:szCs w:val="18"/>
              </w:rPr>
            </w:pPr>
            <w:r w:rsidRPr="007C70E1">
              <w:rPr>
                <w:rFonts w:eastAsia="Times New Roman"/>
                <w:sz w:val="18"/>
                <w:szCs w:val="18"/>
              </w:rPr>
              <w:t xml:space="preserve">Total </w:t>
            </w:r>
            <w:r w:rsidRPr="007C70E1">
              <w:rPr>
                <w:rFonts w:eastAsia="Times New Roman"/>
                <w:sz w:val="18"/>
                <w:szCs w:val="18"/>
                <w:vertAlign w:val="superscript"/>
                <w:cs/>
              </w:rPr>
              <w:t>*</w:t>
            </w:r>
          </w:p>
        </w:tc>
      </w:tr>
      <w:tr w:rsidR="00F916D3" w:rsidRPr="007C70E1" w14:paraId="07482441" w14:textId="77777777" w:rsidTr="007C70E1">
        <w:trPr>
          <w:cantSplit/>
          <w:trHeight w:val="252"/>
        </w:trPr>
        <w:tc>
          <w:tcPr>
            <w:tcW w:w="2520" w:type="dxa"/>
            <w:vAlign w:val="bottom"/>
          </w:tcPr>
          <w:p w14:paraId="6A603FF9" w14:textId="77777777" w:rsidR="00F916D3" w:rsidRPr="007C70E1" w:rsidRDefault="00F916D3" w:rsidP="00D00854">
            <w:pPr>
              <w:tabs>
                <w:tab w:val="decimal" w:pos="662"/>
              </w:tabs>
              <w:spacing w:line="240" w:lineRule="atLeast"/>
              <w:ind w:left="-720" w:right="200"/>
              <w:rPr>
                <w:rFonts w:eastAsia="Times New Roman"/>
                <w:sz w:val="18"/>
                <w:szCs w:val="18"/>
                <w:lang w:val="en-GB" w:bidi="ar-SA"/>
              </w:rPr>
            </w:pPr>
          </w:p>
        </w:tc>
        <w:tc>
          <w:tcPr>
            <w:tcW w:w="7640" w:type="dxa"/>
            <w:gridSpan w:val="18"/>
            <w:vAlign w:val="bottom"/>
            <w:hideMark/>
          </w:tcPr>
          <w:p w14:paraId="098325A7" w14:textId="77777777" w:rsidR="00F916D3" w:rsidRPr="007C70E1" w:rsidRDefault="00F916D3" w:rsidP="00D00854">
            <w:pPr>
              <w:spacing w:line="240" w:lineRule="atLeast"/>
              <w:jc w:val="center"/>
              <w:rPr>
                <w:rFonts w:eastAsia="Times New Roman"/>
                <w:sz w:val="18"/>
                <w:szCs w:val="18"/>
                <w:lang w:val="en-GB" w:bidi="ar-SA"/>
              </w:rPr>
            </w:pPr>
            <w:r w:rsidRPr="007C70E1">
              <w:rPr>
                <w:rFonts w:eastAsia="Times New Roman"/>
                <w:i/>
                <w:iCs/>
                <w:sz w:val="18"/>
                <w:szCs w:val="18"/>
                <w:cs/>
                <w:lang w:val="en-GB"/>
              </w:rPr>
              <w:t>(</w:t>
            </w:r>
            <w:r w:rsidRPr="007C70E1">
              <w:rPr>
                <w:rFonts w:eastAsia="Times New Roman"/>
                <w:i/>
                <w:iCs/>
                <w:sz w:val="18"/>
                <w:szCs w:val="18"/>
                <w:lang w:val="en-GB" w:bidi="ar-SA"/>
              </w:rPr>
              <w:t>in million Baht</w:t>
            </w:r>
            <w:r w:rsidRPr="007C70E1">
              <w:rPr>
                <w:rFonts w:eastAsia="Times New Roman"/>
                <w:i/>
                <w:iCs/>
                <w:sz w:val="18"/>
                <w:szCs w:val="18"/>
                <w:cs/>
                <w:lang w:val="en-GB"/>
              </w:rPr>
              <w:t>)</w:t>
            </w:r>
          </w:p>
        </w:tc>
      </w:tr>
      <w:tr w:rsidR="00C509D7" w:rsidRPr="00BD7F26" w14:paraId="0DA245F0" w14:textId="77777777" w:rsidTr="007C70E1">
        <w:trPr>
          <w:cantSplit/>
          <w:trHeight w:val="264"/>
        </w:trPr>
        <w:tc>
          <w:tcPr>
            <w:tcW w:w="2520" w:type="dxa"/>
            <w:vAlign w:val="bottom"/>
            <w:hideMark/>
          </w:tcPr>
          <w:p w14:paraId="75A38802" w14:textId="77777777" w:rsidR="00C509D7" w:rsidRPr="007C70E1" w:rsidRDefault="00C509D7" w:rsidP="00C509D7">
            <w:pPr>
              <w:spacing w:line="240" w:lineRule="atLeast"/>
              <w:ind w:left="22" w:right="-85" w:firstLine="9"/>
              <w:rPr>
                <w:rFonts w:eastAsia="Times New Roman"/>
                <w:sz w:val="18"/>
                <w:szCs w:val="18"/>
              </w:rPr>
            </w:pPr>
            <w:r w:rsidRPr="007C70E1">
              <w:rPr>
                <w:rFonts w:eastAsia="Times New Roman"/>
                <w:sz w:val="18"/>
                <w:szCs w:val="18"/>
              </w:rPr>
              <w:t>Agriculture and mining</w:t>
            </w:r>
          </w:p>
        </w:tc>
        <w:tc>
          <w:tcPr>
            <w:tcW w:w="844" w:type="dxa"/>
            <w:vAlign w:val="bottom"/>
          </w:tcPr>
          <w:p w14:paraId="1DA5AFFC" w14:textId="39683F8D" w:rsidR="00C509D7" w:rsidRPr="00C509D7" w:rsidRDefault="00C509D7" w:rsidP="00C509D7">
            <w:pPr>
              <w:tabs>
                <w:tab w:val="decimal" w:pos="662"/>
              </w:tabs>
              <w:spacing w:line="240" w:lineRule="atLeast"/>
              <w:ind w:left="-720" w:right="72"/>
              <w:jc w:val="right"/>
              <w:rPr>
                <w:rFonts w:eastAsia="Times New Roman"/>
                <w:sz w:val="18"/>
                <w:szCs w:val="18"/>
                <w:cs/>
                <w:lang w:val="en-GB"/>
              </w:rPr>
            </w:pPr>
            <w:r w:rsidRPr="00C509D7">
              <w:rPr>
                <w:rFonts w:eastAsia="Times New Roman"/>
                <w:sz w:val="18"/>
                <w:szCs w:val="18"/>
              </w:rPr>
              <w:t>9,927</w:t>
            </w:r>
          </w:p>
        </w:tc>
        <w:tc>
          <w:tcPr>
            <w:tcW w:w="112" w:type="dxa"/>
            <w:vAlign w:val="bottom"/>
          </w:tcPr>
          <w:p w14:paraId="785D28BD"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827" w:type="dxa"/>
            <w:vAlign w:val="bottom"/>
          </w:tcPr>
          <w:p w14:paraId="28F0E4D4" w14:textId="71E2A08D"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645</w:t>
            </w:r>
          </w:p>
        </w:tc>
        <w:tc>
          <w:tcPr>
            <w:tcW w:w="102" w:type="dxa"/>
            <w:vAlign w:val="bottom"/>
          </w:tcPr>
          <w:p w14:paraId="3C8770C2"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32FD90DA" w14:textId="46D439B0"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3,724</w:t>
            </w:r>
          </w:p>
        </w:tc>
        <w:tc>
          <w:tcPr>
            <w:tcW w:w="22" w:type="dxa"/>
            <w:vAlign w:val="bottom"/>
          </w:tcPr>
          <w:p w14:paraId="44AAD4E2"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102" w:type="dxa"/>
            <w:vAlign w:val="bottom"/>
          </w:tcPr>
          <w:p w14:paraId="68B5CC33"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2167A229" w14:textId="7B77CD8D"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14,296</w:t>
            </w:r>
          </w:p>
        </w:tc>
        <w:tc>
          <w:tcPr>
            <w:tcW w:w="99" w:type="dxa"/>
            <w:vAlign w:val="bottom"/>
          </w:tcPr>
          <w:p w14:paraId="1FC4CC5F" w14:textId="77777777" w:rsidR="00C509D7" w:rsidRPr="007C70E1" w:rsidRDefault="00C509D7" w:rsidP="00C509D7">
            <w:pPr>
              <w:tabs>
                <w:tab w:val="decimal" w:pos="539"/>
              </w:tabs>
              <w:snapToGrid w:val="0"/>
              <w:spacing w:line="240" w:lineRule="atLeast"/>
              <w:rPr>
                <w:rFonts w:eastAsia="Times New Roman"/>
                <w:sz w:val="18"/>
                <w:szCs w:val="18"/>
              </w:rPr>
            </w:pPr>
          </w:p>
        </w:tc>
        <w:tc>
          <w:tcPr>
            <w:tcW w:w="22" w:type="dxa"/>
            <w:vAlign w:val="bottom"/>
          </w:tcPr>
          <w:p w14:paraId="5BE12B4E" w14:textId="77777777" w:rsidR="00C509D7" w:rsidRPr="007C70E1" w:rsidRDefault="00C509D7" w:rsidP="00C509D7">
            <w:pPr>
              <w:tabs>
                <w:tab w:val="decimal" w:pos="539"/>
              </w:tabs>
              <w:snapToGrid w:val="0"/>
              <w:spacing w:line="240" w:lineRule="atLeast"/>
              <w:rPr>
                <w:rFonts w:eastAsia="Times New Roman"/>
                <w:sz w:val="18"/>
                <w:szCs w:val="18"/>
              </w:rPr>
            </w:pPr>
          </w:p>
        </w:tc>
        <w:tc>
          <w:tcPr>
            <w:tcW w:w="874" w:type="dxa"/>
            <w:vAlign w:val="bottom"/>
          </w:tcPr>
          <w:p w14:paraId="68474486" w14:textId="0F4DB2DE"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sz w:val="18"/>
                <w:szCs w:val="18"/>
              </w:rPr>
              <w:t>8,855</w:t>
            </w:r>
          </w:p>
        </w:tc>
        <w:tc>
          <w:tcPr>
            <w:tcW w:w="131" w:type="dxa"/>
            <w:vAlign w:val="bottom"/>
          </w:tcPr>
          <w:p w14:paraId="111CA5D2" w14:textId="77777777" w:rsidR="00C509D7" w:rsidRPr="007C70E1" w:rsidRDefault="00C509D7" w:rsidP="00C509D7">
            <w:pPr>
              <w:tabs>
                <w:tab w:val="decimal" w:pos="736"/>
              </w:tabs>
              <w:spacing w:line="240" w:lineRule="atLeast"/>
              <w:ind w:left="-105" w:right="-10"/>
              <w:rPr>
                <w:rFonts w:eastAsia="Times New Roman"/>
                <w:sz w:val="18"/>
                <w:szCs w:val="18"/>
                <w:lang w:val="en-GB" w:bidi="ar-SA"/>
              </w:rPr>
            </w:pPr>
          </w:p>
        </w:tc>
        <w:tc>
          <w:tcPr>
            <w:tcW w:w="854" w:type="dxa"/>
            <w:vAlign w:val="bottom"/>
          </w:tcPr>
          <w:p w14:paraId="1312144D" w14:textId="32D3B1DC"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975</w:t>
            </w:r>
          </w:p>
        </w:tc>
        <w:tc>
          <w:tcPr>
            <w:tcW w:w="155" w:type="dxa"/>
            <w:vAlign w:val="bottom"/>
          </w:tcPr>
          <w:p w14:paraId="37A18B7D" w14:textId="77777777" w:rsidR="00C509D7" w:rsidRPr="007C70E1" w:rsidRDefault="00C509D7" w:rsidP="00C509D7">
            <w:pPr>
              <w:tabs>
                <w:tab w:val="decimal" w:pos="736"/>
              </w:tabs>
              <w:spacing w:line="240" w:lineRule="atLeast"/>
              <w:ind w:left="-105" w:right="-10"/>
              <w:rPr>
                <w:rFonts w:eastAsia="Times New Roman"/>
                <w:sz w:val="18"/>
                <w:szCs w:val="18"/>
                <w:lang w:val="en-GB" w:bidi="ar-SA"/>
              </w:rPr>
            </w:pPr>
          </w:p>
        </w:tc>
        <w:tc>
          <w:tcPr>
            <w:tcW w:w="814" w:type="dxa"/>
            <w:vAlign w:val="bottom"/>
          </w:tcPr>
          <w:p w14:paraId="4B71191F" w14:textId="7E5B1C23"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3,768</w:t>
            </w:r>
          </w:p>
        </w:tc>
        <w:tc>
          <w:tcPr>
            <w:tcW w:w="102" w:type="dxa"/>
            <w:vAlign w:val="bottom"/>
          </w:tcPr>
          <w:p w14:paraId="4CDD8484" w14:textId="77777777" w:rsidR="00C509D7" w:rsidRPr="007C70E1" w:rsidRDefault="00C509D7" w:rsidP="00C509D7">
            <w:pPr>
              <w:tabs>
                <w:tab w:val="decimal" w:pos="539"/>
                <w:tab w:val="decimal" w:pos="705"/>
              </w:tabs>
              <w:spacing w:line="240" w:lineRule="atLeast"/>
              <w:ind w:left="-105" w:right="-97"/>
              <w:rPr>
                <w:rFonts w:eastAsia="Times New Roman"/>
                <w:sz w:val="18"/>
                <w:szCs w:val="18"/>
                <w:lang w:val="en-GB" w:bidi="ar-SA"/>
              </w:rPr>
            </w:pPr>
          </w:p>
        </w:tc>
        <w:tc>
          <w:tcPr>
            <w:tcW w:w="30" w:type="dxa"/>
            <w:vAlign w:val="bottom"/>
          </w:tcPr>
          <w:p w14:paraId="69319604" w14:textId="77777777" w:rsidR="00C509D7" w:rsidRPr="007C70E1" w:rsidRDefault="00C509D7" w:rsidP="00C509D7">
            <w:pPr>
              <w:tabs>
                <w:tab w:val="decimal" w:pos="539"/>
                <w:tab w:val="decimal" w:pos="705"/>
              </w:tabs>
              <w:spacing w:line="240" w:lineRule="atLeast"/>
              <w:ind w:left="-105" w:right="-97"/>
              <w:rPr>
                <w:rFonts w:eastAsia="Times New Roman"/>
                <w:sz w:val="18"/>
                <w:szCs w:val="18"/>
                <w:lang w:val="en-GB" w:bidi="ar-SA"/>
              </w:rPr>
            </w:pPr>
          </w:p>
        </w:tc>
        <w:tc>
          <w:tcPr>
            <w:tcW w:w="880" w:type="dxa"/>
            <w:vAlign w:val="bottom"/>
          </w:tcPr>
          <w:p w14:paraId="2E54FE08" w14:textId="0853550B"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sz w:val="18"/>
                <w:szCs w:val="18"/>
              </w:rPr>
              <w:t>13,598</w:t>
            </w:r>
          </w:p>
        </w:tc>
      </w:tr>
      <w:tr w:rsidR="00C509D7" w:rsidRPr="00BD7F26" w14:paraId="554B6B1E" w14:textId="77777777" w:rsidTr="007C70E1">
        <w:trPr>
          <w:cantSplit/>
          <w:trHeight w:val="252"/>
        </w:trPr>
        <w:tc>
          <w:tcPr>
            <w:tcW w:w="2520" w:type="dxa"/>
            <w:vAlign w:val="bottom"/>
            <w:hideMark/>
          </w:tcPr>
          <w:p w14:paraId="2561B12D"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Manufacturing and commercial</w:t>
            </w:r>
          </w:p>
        </w:tc>
        <w:tc>
          <w:tcPr>
            <w:tcW w:w="844" w:type="dxa"/>
            <w:vAlign w:val="bottom"/>
          </w:tcPr>
          <w:p w14:paraId="2FD6CC89" w14:textId="6F5ADE82"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color w:val="000000"/>
                <w:sz w:val="18"/>
                <w:szCs w:val="18"/>
              </w:rPr>
              <w:t>568,962</w:t>
            </w:r>
          </w:p>
        </w:tc>
        <w:tc>
          <w:tcPr>
            <w:tcW w:w="112" w:type="dxa"/>
            <w:vAlign w:val="bottom"/>
          </w:tcPr>
          <w:p w14:paraId="5E717EA8"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4314D989" w14:textId="1E364506"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40,241</w:t>
            </w:r>
          </w:p>
        </w:tc>
        <w:tc>
          <w:tcPr>
            <w:tcW w:w="102" w:type="dxa"/>
            <w:vAlign w:val="bottom"/>
          </w:tcPr>
          <w:p w14:paraId="11EA22D5" w14:textId="77777777" w:rsidR="00C509D7" w:rsidRPr="00C509D7" w:rsidRDefault="00C509D7" w:rsidP="00C509D7">
            <w:pPr>
              <w:tabs>
                <w:tab w:val="decimal" w:pos="539"/>
              </w:tabs>
              <w:spacing w:line="240" w:lineRule="atLeast"/>
              <w:ind w:left="-105" w:right="-97"/>
              <w:rPr>
                <w:rFonts w:eastAsia="Times New Roman"/>
                <w:sz w:val="18"/>
                <w:szCs w:val="18"/>
              </w:rPr>
            </w:pPr>
          </w:p>
        </w:tc>
        <w:tc>
          <w:tcPr>
            <w:tcW w:w="762" w:type="dxa"/>
            <w:vAlign w:val="bottom"/>
          </w:tcPr>
          <w:p w14:paraId="5E46F27C" w14:textId="56B5F73E"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45,326</w:t>
            </w:r>
          </w:p>
        </w:tc>
        <w:tc>
          <w:tcPr>
            <w:tcW w:w="22" w:type="dxa"/>
            <w:vAlign w:val="bottom"/>
          </w:tcPr>
          <w:p w14:paraId="62D16639" w14:textId="77777777" w:rsidR="00C509D7" w:rsidRPr="00C509D7" w:rsidRDefault="00C509D7" w:rsidP="00C509D7">
            <w:pPr>
              <w:tabs>
                <w:tab w:val="decimal" w:pos="539"/>
              </w:tabs>
              <w:spacing w:line="240" w:lineRule="atLeast"/>
              <w:ind w:left="-105" w:right="-97"/>
              <w:rPr>
                <w:rFonts w:eastAsia="Times New Roman"/>
                <w:sz w:val="18"/>
                <w:szCs w:val="18"/>
              </w:rPr>
            </w:pPr>
          </w:p>
        </w:tc>
        <w:tc>
          <w:tcPr>
            <w:tcW w:w="102" w:type="dxa"/>
            <w:vAlign w:val="bottom"/>
          </w:tcPr>
          <w:p w14:paraId="164B771F" w14:textId="77777777" w:rsidR="00C509D7" w:rsidRPr="00C509D7" w:rsidRDefault="00C509D7" w:rsidP="00C509D7">
            <w:pPr>
              <w:tabs>
                <w:tab w:val="decimal" w:pos="539"/>
              </w:tabs>
              <w:spacing w:line="240" w:lineRule="atLeast"/>
              <w:ind w:left="-105" w:right="-97"/>
              <w:rPr>
                <w:rFonts w:eastAsia="Times New Roman"/>
                <w:sz w:val="18"/>
                <w:szCs w:val="18"/>
              </w:rPr>
            </w:pPr>
          </w:p>
        </w:tc>
        <w:tc>
          <w:tcPr>
            <w:tcW w:w="908" w:type="dxa"/>
            <w:vAlign w:val="bottom"/>
          </w:tcPr>
          <w:p w14:paraId="68258EA4" w14:textId="3E15A66A"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color w:val="000000"/>
                <w:sz w:val="18"/>
                <w:szCs w:val="18"/>
              </w:rPr>
              <w:t>654,529</w:t>
            </w:r>
          </w:p>
        </w:tc>
        <w:tc>
          <w:tcPr>
            <w:tcW w:w="99" w:type="dxa"/>
            <w:vAlign w:val="bottom"/>
          </w:tcPr>
          <w:p w14:paraId="03DE1421" w14:textId="77777777" w:rsidR="00C509D7" w:rsidRPr="007C70E1" w:rsidRDefault="00C509D7" w:rsidP="00C509D7">
            <w:pPr>
              <w:tabs>
                <w:tab w:val="decimal" w:pos="539"/>
              </w:tabs>
              <w:snapToGrid w:val="0"/>
              <w:spacing w:line="240" w:lineRule="atLeast"/>
              <w:rPr>
                <w:rFonts w:eastAsia="Times New Roman"/>
                <w:sz w:val="18"/>
                <w:szCs w:val="18"/>
              </w:rPr>
            </w:pPr>
          </w:p>
        </w:tc>
        <w:tc>
          <w:tcPr>
            <w:tcW w:w="22" w:type="dxa"/>
            <w:vAlign w:val="bottom"/>
          </w:tcPr>
          <w:p w14:paraId="79B6F4B3" w14:textId="77777777" w:rsidR="00C509D7" w:rsidRPr="007C70E1" w:rsidRDefault="00C509D7" w:rsidP="00C509D7">
            <w:pPr>
              <w:tabs>
                <w:tab w:val="decimal" w:pos="539"/>
              </w:tabs>
              <w:snapToGrid w:val="0"/>
              <w:spacing w:line="240" w:lineRule="atLeast"/>
              <w:rPr>
                <w:rFonts w:eastAsia="Times New Roman"/>
                <w:sz w:val="18"/>
                <w:szCs w:val="18"/>
              </w:rPr>
            </w:pPr>
          </w:p>
        </w:tc>
        <w:tc>
          <w:tcPr>
            <w:tcW w:w="874" w:type="dxa"/>
            <w:vAlign w:val="bottom"/>
          </w:tcPr>
          <w:p w14:paraId="7AD67880" w14:textId="7FF230E1"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color w:val="000000"/>
                <w:sz w:val="18"/>
                <w:szCs w:val="18"/>
              </w:rPr>
              <w:t>536,571</w:t>
            </w:r>
          </w:p>
        </w:tc>
        <w:tc>
          <w:tcPr>
            <w:tcW w:w="131" w:type="dxa"/>
            <w:vAlign w:val="bottom"/>
          </w:tcPr>
          <w:p w14:paraId="10D9C1E9" w14:textId="77777777" w:rsidR="00C509D7" w:rsidRPr="007C70E1" w:rsidRDefault="00C509D7" w:rsidP="00C509D7">
            <w:pPr>
              <w:tabs>
                <w:tab w:val="decimal" w:pos="736"/>
              </w:tabs>
              <w:spacing w:line="240" w:lineRule="atLeast"/>
              <w:ind w:left="-105" w:right="-10"/>
              <w:rPr>
                <w:rFonts w:eastAsia="Times New Roman"/>
                <w:sz w:val="18"/>
                <w:szCs w:val="18"/>
                <w:lang w:val="en-GB" w:bidi="ar-SA"/>
              </w:rPr>
            </w:pPr>
          </w:p>
        </w:tc>
        <w:tc>
          <w:tcPr>
            <w:tcW w:w="854" w:type="dxa"/>
            <w:vAlign w:val="bottom"/>
          </w:tcPr>
          <w:p w14:paraId="0CF0C16B" w14:textId="094A1630"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47,292</w:t>
            </w:r>
          </w:p>
        </w:tc>
        <w:tc>
          <w:tcPr>
            <w:tcW w:w="155" w:type="dxa"/>
            <w:vAlign w:val="bottom"/>
          </w:tcPr>
          <w:p w14:paraId="0B38DB13" w14:textId="77777777" w:rsidR="00C509D7" w:rsidRPr="007C70E1" w:rsidRDefault="00C509D7" w:rsidP="00C509D7">
            <w:pPr>
              <w:tabs>
                <w:tab w:val="decimal" w:pos="736"/>
              </w:tabs>
              <w:spacing w:line="240" w:lineRule="atLeast"/>
              <w:ind w:left="-105" w:right="-10"/>
              <w:rPr>
                <w:rFonts w:eastAsia="Times New Roman"/>
                <w:sz w:val="18"/>
                <w:szCs w:val="18"/>
                <w:lang w:val="en-GB" w:bidi="ar-SA"/>
              </w:rPr>
            </w:pPr>
          </w:p>
        </w:tc>
        <w:tc>
          <w:tcPr>
            <w:tcW w:w="814" w:type="dxa"/>
            <w:vAlign w:val="bottom"/>
          </w:tcPr>
          <w:p w14:paraId="1F391A08" w14:textId="7A41D905"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47,887</w:t>
            </w:r>
          </w:p>
        </w:tc>
        <w:tc>
          <w:tcPr>
            <w:tcW w:w="102" w:type="dxa"/>
            <w:vAlign w:val="bottom"/>
          </w:tcPr>
          <w:p w14:paraId="6CA86C3C" w14:textId="77777777" w:rsidR="00C509D7" w:rsidRPr="007C70E1" w:rsidRDefault="00C509D7" w:rsidP="00C509D7">
            <w:pPr>
              <w:tabs>
                <w:tab w:val="decimal" w:pos="539"/>
              </w:tabs>
              <w:spacing w:line="240" w:lineRule="atLeast"/>
              <w:ind w:left="-105" w:right="-97"/>
              <w:rPr>
                <w:rFonts w:eastAsia="Times New Roman"/>
                <w:sz w:val="18"/>
                <w:szCs w:val="18"/>
                <w:lang w:val="en-GB" w:bidi="ar-SA"/>
              </w:rPr>
            </w:pPr>
          </w:p>
        </w:tc>
        <w:tc>
          <w:tcPr>
            <w:tcW w:w="30" w:type="dxa"/>
            <w:vAlign w:val="bottom"/>
          </w:tcPr>
          <w:p w14:paraId="144D3701" w14:textId="77777777" w:rsidR="00C509D7" w:rsidRPr="007C70E1" w:rsidRDefault="00C509D7" w:rsidP="00C509D7">
            <w:pPr>
              <w:tabs>
                <w:tab w:val="decimal" w:pos="539"/>
              </w:tabs>
              <w:spacing w:line="240" w:lineRule="atLeast"/>
              <w:ind w:left="-105" w:right="-97"/>
              <w:rPr>
                <w:rFonts w:eastAsia="Times New Roman"/>
                <w:sz w:val="18"/>
                <w:szCs w:val="18"/>
                <w:lang w:val="en-GB" w:bidi="ar-SA"/>
              </w:rPr>
            </w:pPr>
          </w:p>
        </w:tc>
        <w:tc>
          <w:tcPr>
            <w:tcW w:w="880" w:type="dxa"/>
            <w:vAlign w:val="bottom"/>
          </w:tcPr>
          <w:p w14:paraId="7143E8EB" w14:textId="4B2F8DC0"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color w:val="000000"/>
                <w:sz w:val="18"/>
                <w:szCs w:val="18"/>
              </w:rPr>
              <w:t>631,750</w:t>
            </w:r>
          </w:p>
        </w:tc>
      </w:tr>
      <w:tr w:rsidR="00C509D7" w:rsidRPr="00BD7F26" w14:paraId="193377F4" w14:textId="77777777" w:rsidTr="007C70E1">
        <w:trPr>
          <w:cantSplit/>
          <w:trHeight w:val="264"/>
        </w:trPr>
        <w:tc>
          <w:tcPr>
            <w:tcW w:w="2520" w:type="dxa"/>
            <w:vAlign w:val="bottom"/>
            <w:hideMark/>
          </w:tcPr>
          <w:p w14:paraId="49593F88"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Real estate and construction</w:t>
            </w:r>
          </w:p>
        </w:tc>
        <w:tc>
          <w:tcPr>
            <w:tcW w:w="844" w:type="dxa"/>
            <w:vAlign w:val="bottom"/>
          </w:tcPr>
          <w:p w14:paraId="7FE711E1" w14:textId="0C171CB6"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156,672</w:t>
            </w:r>
          </w:p>
        </w:tc>
        <w:tc>
          <w:tcPr>
            <w:tcW w:w="112" w:type="dxa"/>
            <w:vAlign w:val="bottom"/>
          </w:tcPr>
          <w:p w14:paraId="5EA5DDE5"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1C3E8F75" w14:textId="2302BE24"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6,135</w:t>
            </w:r>
          </w:p>
        </w:tc>
        <w:tc>
          <w:tcPr>
            <w:tcW w:w="102" w:type="dxa"/>
            <w:vAlign w:val="bottom"/>
          </w:tcPr>
          <w:p w14:paraId="2712393F"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012AF324" w14:textId="1DDAEB5A"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18,194</w:t>
            </w:r>
          </w:p>
        </w:tc>
        <w:tc>
          <w:tcPr>
            <w:tcW w:w="22" w:type="dxa"/>
            <w:vAlign w:val="bottom"/>
          </w:tcPr>
          <w:p w14:paraId="67BE69F8" w14:textId="77777777" w:rsidR="00C509D7" w:rsidRPr="00C509D7"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EF42A49"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4806F3A2" w14:textId="5F9E04A7" w:rsidR="00C509D7" w:rsidRPr="00C509D7" w:rsidRDefault="00C509D7" w:rsidP="00C509D7">
            <w:pPr>
              <w:tabs>
                <w:tab w:val="decimal" w:pos="662"/>
              </w:tabs>
              <w:spacing w:line="240" w:lineRule="atLeast"/>
              <w:ind w:left="-720" w:right="72"/>
              <w:jc w:val="right"/>
              <w:rPr>
                <w:rFonts w:eastAsia="Times New Roman"/>
                <w:sz w:val="18"/>
                <w:szCs w:val="18"/>
                <w:lang w:bidi="ar-SA"/>
              </w:rPr>
            </w:pPr>
            <w:r w:rsidRPr="00C509D7">
              <w:rPr>
                <w:rFonts w:eastAsia="Times New Roman"/>
                <w:sz w:val="18"/>
                <w:szCs w:val="18"/>
              </w:rPr>
              <w:t>181,001</w:t>
            </w:r>
          </w:p>
        </w:tc>
        <w:tc>
          <w:tcPr>
            <w:tcW w:w="99" w:type="dxa"/>
            <w:vAlign w:val="bottom"/>
          </w:tcPr>
          <w:p w14:paraId="4DBD61C5"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755CAD30"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7F6CF67B" w14:textId="7A5DDF2E"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sz w:val="18"/>
                <w:szCs w:val="18"/>
              </w:rPr>
              <w:t>152,034</w:t>
            </w:r>
          </w:p>
        </w:tc>
        <w:tc>
          <w:tcPr>
            <w:tcW w:w="131" w:type="dxa"/>
            <w:vAlign w:val="bottom"/>
          </w:tcPr>
          <w:p w14:paraId="1238CA31"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27B176DF" w14:textId="7E47DF25"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7,685</w:t>
            </w:r>
          </w:p>
        </w:tc>
        <w:tc>
          <w:tcPr>
            <w:tcW w:w="155" w:type="dxa"/>
            <w:vAlign w:val="bottom"/>
          </w:tcPr>
          <w:p w14:paraId="5E29FDE9"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0BFEB6A1" w14:textId="26487CF6"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18,458</w:t>
            </w:r>
          </w:p>
        </w:tc>
        <w:tc>
          <w:tcPr>
            <w:tcW w:w="102" w:type="dxa"/>
            <w:vAlign w:val="bottom"/>
          </w:tcPr>
          <w:p w14:paraId="45B0EFF1"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2FF1C5E5"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6941B7C2" w14:textId="45EEC036"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sz w:val="18"/>
                <w:szCs w:val="18"/>
              </w:rPr>
              <w:t>178,177</w:t>
            </w:r>
          </w:p>
        </w:tc>
      </w:tr>
      <w:tr w:rsidR="00C509D7" w:rsidRPr="00BD7F26" w14:paraId="7567BE68" w14:textId="77777777" w:rsidTr="007C70E1">
        <w:trPr>
          <w:cantSplit/>
          <w:trHeight w:val="252"/>
        </w:trPr>
        <w:tc>
          <w:tcPr>
            <w:tcW w:w="2520" w:type="dxa"/>
            <w:vAlign w:val="bottom"/>
            <w:hideMark/>
          </w:tcPr>
          <w:p w14:paraId="668D8363"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Utilities and services</w:t>
            </w:r>
          </w:p>
        </w:tc>
        <w:tc>
          <w:tcPr>
            <w:tcW w:w="844" w:type="dxa"/>
            <w:vAlign w:val="bottom"/>
          </w:tcPr>
          <w:p w14:paraId="5DF64C32" w14:textId="6DB532C7"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color w:val="000000"/>
                <w:sz w:val="18"/>
                <w:szCs w:val="18"/>
              </w:rPr>
              <w:t>375,178</w:t>
            </w:r>
          </w:p>
        </w:tc>
        <w:tc>
          <w:tcPr>
            <w:tcW w:w="112" w:type="dxa"/>
            <w:vAlign w:val="bottom"/>
          </w:tcPr>
          <w:p w14:paraId="4CD61532"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4BF802BE" w14:textId="3B451F14"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25,479</w:t>
            </w:r>
          </w:p>
        </w:tc>
        <w:tc>
          <w:tcPr>
            <w:tcW w:w="102" w:type="dxa"/>
            <w:vAlign w:val="bottom"/>
          </w:tcPr>
          <w:p w14:paraId="048E1C3A"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5ADD9172" w14:textId="7283AFC3"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12,841</w:t>
            </w:r>
          </w:p>
        </w:tc>
        <w:tc>
          <w:tcPr>
            <w:tcW w:w="22" w:type="dxa"/>
            <w:vAlign w:val="bottom"/>
          </w:tcPr>
          <w:p w14:paraId="01219AFC" w14:textId="77777777" w:rsidR="00C509D7" w:rsidRPr="00C509D7"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1435D7D"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106630C6" w14:textId="4C2553D5"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color w:val="000000"/>
                <w:sz w:val="18"/>
                <w:szCs w:val="18"/>
              </w:rPr>
              <w:t>413,498</w:t>
            </w:r>
          </w:p>
        </w:tc>
        <w:tc>
          <w:tcPr>
            <w:tcW w:w="99" w:type="dxa"/>
            <w:vAlign w:val="bottom"/>
          </w:tcPr>
          <w:p w14:paraId="3B69C8EC"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644DDEA3"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1A62EDBB" w14:textId="73509F19"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color w:val="000000"/>
                <w:sz w:val="18"/>
                <w:szCs w:val="18"/>
              </w:rPr>
              <w:t>357,218</w:t>
            </w:r>
          </w:p>
        </w:tc>
        <w:tc>
          <w:tcPr>
            <w:tcW w:w="131" w:type="dxa"/>
            <w:vAlign w:val="bottom"/>
          </w:tcPr>
          <w:p w14:paraId="6046E298"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1A6FBBE2" w14:textId="76F466DC"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37,491</w:t>
            </w:r>
          </w:p>
        </w:tc>
        <w:tc>
          <w:tcPr>
            <w:tcW w:w="155" w:type="dxa"/>
            <w:vAlign w:val="bottom"/>
          </w:tcPr>
          <w:p w14:paraId="4B879EB3"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2CE00B73" w14:textId="191AEB9A"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13,468</w:t>
            </w:r>
          </w:p>
        </w:tc>
        <w:tc>
          <w:tcPr>
            <w:tcW w:w="102" w:type="dxa"/>
            <w:vAlign w:val="bottom"/>
          </w:tcPr>
          <w:p w14:paraId="2A240D20"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44185001"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73C205DC" w14:textId="38CD3927"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color w:val="000000"/>
                <w:sz w:val="18"/>
                <w:szCs w:val="18"/>
              </w:rPr>
              <w:t>408,177</w:t>
            </w:r>
          </w:p>
        </w:tc>
      </w:tr>
      <w:tr w:rsidR="00C509D7" w:rsidRPr="00BD7F26" w14:paraId="7AFFFB1D" w14:textId="77777777" w:rsidTr="007C70E1">
        <w:trPr>
          <w:cantSplit/>
          <w:trHeight w:val="264"/>
        </w:trPr>
        <w:tc>
          <w:tcPr>
            <w:tcW w:w="2520" w:type="dxa"/>
            <w:vAlign w:val="bottom"/>
            <w:hideMark/>
          </w:tcPr>
          <w:p w14:paraId="280094CB"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Housing loans</w:t>
            </w:r>
          </w:p>
        </w:tc>
        <w:tc>
          <w:tcPr>
            <w:tcW w:w="844" w:type="dxa"/>
            <w:vAlign w:val="bottom"/>
          </w:tcPr>
          <w:p w14:paraId="3958F0B6" w14:textId="5B69F321"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color w:val="000000"/>
                <w:sz w:val="18"/>
                <w:szCs w:val="18"/>
              </w:rPr>
              <w:t>542,284</w:t>
            </w:r>
          </w:p>
        </w:tc>
        <w:tc>
          <w:tcPr>
            <w:tcW w:w="112" w:type="dxa"/>
            <w:vAlign w:val="bottom"/>
          </w:tcPr>
          <w:p w14:paraId="24173C1A"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2A697DF3" w14:textId="65C61E5A"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20,437</w:t>
            </w:r>
          </w:p>
        </w:tc>
        <w:tc>
          <w:tcPr>
            <w:tcW w:w="102" w:type="dxa"/>
            <w:vAlign w:val="bottom"/>
          </w:tcPr>
          <w:p w14:paraId="2C119837"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3A092DA7" w14:textId="40FAC466"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sz w:val="18"/>
                <w:szCs w:val="18"/>
              </w:rPr>
              <w:t>14,583</w:t>
            </w:r>
          </w:p>
        </w:tc>
        <w:tc>
          <w:tcPr>
            <w:tcW w:w="22" w:type="dxa"/>
            <w:vAlign w:val="bottom"/>
          </w:tcPr>
          <w:p w14:paraId="0D2937F0" w14:textId="77777777" w:rsidR="00C509D7" w:rsidRPr="00C509D7"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153A49E"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00DEFE3F" w14:textId="4F0DF210"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color w:val="000000"/>
                <w:sz w:val="18"/>
                <w:szCs w:val="18"/>
              </w:rPr>
              <w:t>577,304</w:t>
            </w:r>
          </w:p>
        </w:tc>
        <w:tc>
          <w:tcPr>
            <w:tcW w:w="99" w:type="dxa"/>
            <w:vAlign w:val="bottom"/>
          </w:tcPr>
          <w:p w14:paraId="05CC56E3"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0B2DF096"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7C735279" w14:textId="34166E93"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color w:val="000000"/>
                <w:sz w:val="18"/>
                <w:szCs w:val="18"/>
              </w:rPr>
              <w:t>526,856</w:t>
            </w:r>
          </w:p>
        </w:tc>
        <w:tc>
          <w:tcPr>
            <w:tcW w:w="131" w:type="dxa"/>
            <w:vAlign w:val="bottom"/>
          </w:tcPr>
          <w:p w14:paraId="6F2FE499"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1B61BBA5" w14:textId="5B9CDC56"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34,336</w:t>
            </w:r>
          </w:p>
        </w:tc>
        <w:tc>
          <w:tcPr>
            <w:tcW w:w="155" w:type="dxa"/>
            <w:vAlign w:val="bottom"/>
          </w:tcPr>
          <w:p w14:paraId="0F685860"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31130D87" w14:textId="2BBDAE67" w:rsidR="00C509D7" w:rsidRPr="007C70E1" w:rsidRDefault="00C509D7" w:rsidP="00C509D7">
            <w:pPr>
              <w:tabs>
                <w:tab w:val="decimal" w:pos="736"/>
              </w:tabs>
              <w:spacing w:line="240" w:lineRule="atLeast"/>
              <w:ind w:left="-720" w:right="-10"/>
              <w:rPr>
                <w:rFonts w:eastAsia="Times New Roman"/>
                <w:sz w:val="18"/>
                <w:szCs w:val="18"/>
                <w:cs/>
                <w:lang w:val="en-GB"/>
              </w:rPr>
            </w:pPr>
            <w:r w:rsidRPr="007C70E1">
              <w:rPr>
                <w:rFonts w:eastAsia="Times New Roman"/>
                <w:sz w:val="18"/>
                <w:szCs w:val="18"/>
              </w:rPr>
              <w:t>15,221</w:t>
            </w:r>
          </w:p>
        </w:tc>
        <w:tc>
          <w:tcPr>
            <w:tcW w:w="102" w:type="dxa"/>
            <w:vAlign w:val="bottom"/>
          </w:tcPr>
          <w:p w14:paraId="42FAC5CA"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2982B6BE"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16A96121" w14:textId="26D8731F"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color w:val="000000"/>
                <w:sz w:val="18"/>
                <w:szCs w:val="18"/>
              </w:rPr>
              <w:t>576,413</w:t>
            </w:r>
          </w:p>
        </w:tc>
      </w:tr>
      <w:tr w:rsidR="00C509D7" w:rsidRPr="00BD7F26" w14:paraId="5D83CFCE" w14:textId="77777777" w:rsidTr="007C70E1">
        <w:trPr>
          <w:cantSplit/>
          <w:trHeight w:val="264"/>
        </w:trPr>
        <w:tc>
          <w:tcPr>
            <w:tcW w:w="2520" w:type="dxa"/>
            <w:vAlign w:val="bottom"/>
            <w:hideMark/>
          </w:tcPr>
          <w:p w14:paraId="4951765B"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Others</w:t>
            </w:r>
          </w:p>
        </w:tc>
        <w:tc>
          <w:tcPr>
            <w:tcW w:w="844" w:type="dxa"/>
            <w:tcBorders>
              <w:top w:val="nil"/>
              <w:left w:val="nil"/>
              <w:bottom w:val="single" w:sz="4" w:space="0" w:color="000000"/>
              <w:right w:val="nil"/>
            </w:tcBorders>
            <w:vAlign w:val="bottom"/>
          </w:tcPr>
          <w:p w14:paraId="55364D69" w14:textId="0AA11621"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color w:val="000000"/>
                <w:sz w:val="18"/>
                <w:szCs w:val="18"/>
              </w:rPr>
              <w:t>423,514</w:t>
            </w:r>
          </w:p>
        </w:tc>
        <w:tc>
          <w:tcPr>
            <w:tcW w:w="112" w:type="dxa"/>
            <w:vAlign w:val="bottom"/>
          </w:tcPr>
          <w:p w14:paraId="1F449282" w14:textId="77777777" w:rsidR="00C509D7" w:rsidRPr="00C509D7" w:rsidRDefault="00C509D7" w:rsidP="00C509D7">
            <w:pPr>
              <w:tabs>
                <w:tab w:val="decimal" w:pos="539"/>
                <w:tab w:val="decimal" w:pos="632"/>
              </w:tabs>
              <w:spacing w:line="240" w:lineRule="atLeast"/>
              <w:ind w:left="-105" w:right="-97"/>
              <w:rPr>
                <w:rFonts w:eastAsia="Times New Roman"/>
                <w:sz w:val="18"/>
                <w:szCs w:val="18"/>
              </w:rPr>
            </w:pPr>
          </w:p>
        </w:tc>
        <w:tc>
          <w:tcPr>
            <w:tcW w:w="827" w:type="dxa"/>
            <w:tcBorders>
              <w:top w:val="nil"/>
              <w:left w:val="nil"/>
              <w:bottom w:val="single" w:sz="4" w:space="0" w:color="000000"/>
              <w:right w:val="nil"/>
            </w:tcBorders>
            <w:vAlign w:val="bottom"/>
          </w:tcPr>
          <w:p w14:paraId="24B54524" w14:textId="7C874599" w:rsidR="00C509D7" w:rsidRPr="00C509D7" w:rsidRDefault="00C509D7" w:rsidP="00C509D7">
            <w:pPr>
              <w:tabs>
                <w:tab w:val="decimal" w:pos="662"/>
              </w:tabs>
              <w:spacing w:line="240" w:lineRule="atLeast"/>
              <w:ind w:left="-720" w:right="72"/>
              <w:jc w:val="right"/>
              <w:rPr>
                <w:rFonts w:eastAsia="Times New Roman"/>
                <w:sz w:val="18"/>
                <w:szCs w:val="18"/>
                <w:cs/>
                <w:lang w:val="en-GB"/>
              </w:rPr>
            </w:pPr>
            <w:r w:rsidRPr="00C509D7">
              <w:rPr>
                <w:rFonts w:eastAsia="Times New Roman"/>
                <w:sz w:val="18"/>
                <w:szCs w:val="18"/>
              </w:rPr>
              <w:t>50,616</w:t>
            </w:r>
          </w:p>
        </w:tc>
        <w:tc>
          <w:tcPr>
            <w:tcW w:w="102" w:type="dxa"/>
            <w:vAlign w:val="bottom"/>
          </w:tcPr>
          <w:p w14:paraId="592A4D98"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762" w:type="dxa"/>
            <w:tcBorders>
              <w:top w:val="nil"/>
              <w:left w:val="nil"/>
              <w:bottom w:val="single" w:sz="4" w:space="0" w:color="000000"/>
              <w:right w:val="nil"/>
            </w:tcBorders>
            <w:vAlign w:val="bottom"/>
          </w:tcPr>
          <w:p w14:paraId="46EFA00D" w14:textId="6F4D60EE"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sz w:val="18"/>
                <w:szCs w:val="18"/>
              </w:rPr>
              <w:t>11,637</w:t>
            </w:r>
          </w:p>
        </w:tc>
        <w:tc>
          <w:tcPr>
            <w:tcW w:w="22" w:type="dxa"/>
            <w:vAlign w:val="bottom"/>
          </w:tcPr>
          <w:p w14:paraId="71DBF8C6" w14:textId="77777777" w:rsidR="00C509D7" w:rsidRPr="00C509D7"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1EE3ACE8" w14:textId="77777777" w:rsidR="00C509D7" w:rsidRPr="00C509D7" w:rsidRDefault="00C509D7" w:rsidP="00C509D7">
            <w:pPr>
              <w:tabs>
                <w:tab w:val="decimal" w:pos="539"/>
                <w:tab w:val="decimal" w:pos="705"/>
              </w:tabs>
              <w:spacing w:line="240" w:lineRule="atLeast"/>
              <w:ind w:left="-105" w:right="-97"/>
              <w:rPr>
                <w:rFonts w:eastAsia="Times New Roman"/>
                <w:sz w:val="18"/>
                <w:szCs w:val="18"/>
              </w:rPr>
            </w:pPr>
          </w:p>
        </w:tc>
        <w:tc>
          <w:tcPr>
            <w:tcW w:w="908" w:type="dxa"/>
            <w:tcBorders>
              <w:top w:val="nil"/>
              <w:left w:val="nil"/>
              <w:bottom w:val="single" w:sz="4" w:space="0" w:color="000000"/>
              <w:right w:val="nil"/>
            </w:tcBorders>
            <w:vAlign w:val="bottom"/>
          </w:tcPr>
          <w:p w14:paraId="1F6D0631" w14:textId="650C27ED" w:rsidR="00C509D7" w:rsidRPr="00C509D7" w:rsidRDefault="00C509D7" w:rsidP="00C509D7">
            <w:pPr>
              <w:tabs>
                <w:tab w:val="decimal" w:pos="662"/>
              </w:tabs>
              <w:spacing w:line="240" w:lineRule="atLeast"/>
              <w:ind w:left="-720" w:right="72"/>
              <w:jc w:val="right"/>
              <w:rPr>
                <w:rFonts w:eastAsia="Times New Roman"/>
                <w:sz w:val="18"/>
                <w:szCs w:val="18"/>
                <w:lang w:val="en-GB" w:bidi="ar-SA"/>
              </w:rPr>
            </w:pPr>
            <w:r w:rsidRPr="00C509D7">
              <w:rPr>
                <w:rFonts w:eastAsia="Times New Roman"/>
                <w:color w:val="000000"/>
                <w:sz w:val="18"/>
                <w:szCs w:val="18"/>
              </w:rPr>
              <w:t>485,767</w:t>
            </w:r>
          </w:p>
        </w:tc>
        <w:tc>
          <w:tcPr>
            <w:tcW w:w="99" w:type="dxa"/>
            <w:vAlign w:val="bottom"/>
          </w:tcPr>
          <w:p w14:paraId="34934B56"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11BDEB4D" w14:textId="77777777" w:rsidR="00C509D7" w:rsidRPr="007C70E1"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tcBorders>
              <w:top w:val="nil"/>
              <w:left w:val="nil"/>
              <w:bottom w:val="single" w:sz="4" w:space="0" w:color="000000"/>
              <w:right w:val="nil"/>
            </w:tcBorders>
            <w:vAlign w:val="bottom"/>
          </w:tcPr>
          <w:p w14:paraId="3DF8A045" w14:textId="58C52D99" w:rsidR="00C509D7" w:rsidRPr="007C70E1" w:rsidRDefault="00C509D7" w:rsidP="00C509D7">
            <w:pPr>
              <w:tabs>
                <w:tab w:val="decimal" w:pos="790"/>
              </w:tabs>
              <w:spacing w:line="240" w:lineRule="atLeast"/>
              <w:ind w:left="-720" w:right="-10"/>
              <w:rPr>
                <w:rFonts w:eastAsia="Times New Roman"/>
                <w:sz w:val="18"/>
                <w:szCs w:val="18"/>
                <w:lang w:val="en-GB" w:bidi="ar-SA"/>
              </w:rPr>
            </w:pPr>
            <w:r w:rsidRPr="007C70E1">
              <w:rPr>
                <w:rFonts w:eastAsia="Times New Roman"/>
                <w:color w:val="000000"/>
                <w:sz w:val="18"/>
                <w:szCs w:val="18"/>
              </w:rPr>
              <w:t>421,573</w:t>
            </w:r>
          </w:p>
        </w:tc>
        <w:tc>
          <w:tcPr>
            <w:tcW w:w="131" w:type="dxa"/>
            <w:vAlign w:val="bottom"/>
          </w:tcPr>
          <w:p w14:paraId="062952DB"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tcBorders>
              <w:top w:val="nil"/>
              <w:left w:val="nil"/>
              <w:bottom w:val="single" w:sz="4" w:space="0" w:color="000000"/>
              <w:right w:val="nil"/>
            </w:tcBorders>
            <w:vAlign w:val="bottom"/>
          </w:tcPr>
          <w:p w14:paraId="7A5C6296" w14:textId="1F732F69"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61,834</w:t>
            </w:r>
          </w:p>
        </w:tc>
        <w:tc>
          <w:tcPr>
            <w:tcW w:w="155" w:type="dxa"/>
            <w:vAlign w:val="bottom"/>
          </w:tcPr>
          <w:p w14:paraId="453F1C30" w14:textId="77777777" w:rsidR="00C509D7" w:rsidRPr="007C70E1"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tcBorders>
              <w:top w:val="nil"/>
              <w:left w:val="nil"/>
              <w:bottom w:val="single" w:sz="4" w:space="0" w:color="000000"/>
              <w:right w:val="nil"/>
            </w:tcBorders>
            <w:vAlign w:val="bottom"/>
          </w:tcPr>
          <w:p w14:paraId="2129357B" w14:textId="20EE870B" w:rsidR="00C509D7" w:rsidRPr="007C70E1" w:rsidRDefault="00C509D7" w:rsidP="00C509D7">
            <w:pPr>
              <w:tabs>
                <w:tab w:val="decimal" w:pos="736"/>
              </w:tabs>
              <w:spacing w:line="240" w:lineRule="atLeast"/>
              <w:ind w:left="-720" w:right="-10"/>
              <w:rPr>
                <w:rFonts w:eastAsia="Times New Roman"/>
                <w:sz w:val="18"/>
                <w:szCs w:val="18"/>
                <w:lang w:val="en-GB" w:bidi="ar-SA"/>
              </w:rPr>
            </w:pPr>
            <w:r w:rsidRPr="007C70E1">
              <w:rPr>
                <w:rFonts w:eastAsia="Times New Roman"/>
                <w:sz w:val="18"/>
                <w:szCs w:val="18"/>
              </w:rPr>
              <w:t>10,312</w:t>
            </w:r>
          </w:p>
        </w:tc>
        <w:tc>
          <w:tcPr>
            <w:tcW w:w="102" w:type="dxa"/>
            <w:vAlign w:val="bottom"/>
          </w:tcPr>
          <w:p w14:paraId="44F57392"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175F713F"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tcBorders>
              <w:top w:val="nil"/>
              <w:left w:val="nil"/>
              <w:bottom w:val="single" w:sz="4" w:space="0" w:color="000000"/>
              <w:right w:val="nil"/>
            </w:tcBorders>
            <w:vAlign w:val="bottom"/>
          </w:tcPr>
          <w:p w14:paraId="4388431F" w14:textId="79BF77CD" w:rsidR="00C509D7" w:rsidRPr="007C70E1" w:rsidRDefault="00C509D7" w:rsidP="00C509D7">
            <w:pPr>
              <w:tabs>
                <w:tab w:val="decimal" w:pos="800"/>
              </w:tabs>
              <w:spacing w:line="240" w:lineRule="atLeast"/>
              <w:ind w:left="-720" w:right="72"/>
              <w:rPr>
                <w:rFonts w:eastAsia="Times New Roman"/>
                <w:sz w:val="18"/>
                <w:szCs w:val="18"/>
                <w:lang w:val="en-GB" w:bidi="ar-SA"/>
              </w:rPr>
            </w:pPr>
            <w:r w:rsidRPr="007C70E1">
              <w:rPr>
                <w:rFonts w:eastAsia="Times New Roman"/>
                <w:color w:val="000000"/>
                <w:sz w:val="18"/>
                <w:szCs w:val="18"/>
              </w:rPr>
              <w:t>493,719</w:t>
            </w:r>
          </w:p>
        </w:tc>
      </w:tr>
      <w:tr w:rsidR="00C509D7" w:rsidRPr="00BD7F26" w14:paraId="6BBCBBDE" w14:textId="77777777" w:rsidTr="007C70E1">
        <w:trPr>
          <w:cantSplit/>
          <w:trHeight w:val="252"/>
        </w:trPr>
        <w:tc>
          <w:tcPr>
            <w:tcW w:w="2520" w:type="dxa"/>
            <w:vAlign w:val="bottom"/>
            <w:hideMark/>
          </w:tcPr>
          <w:p w14:paraId="24C7FFFC" w14:textId="77777777" w:rsidR="00C509D7" w:rsidRPr="007C70E1" w:rsidRDefault="00C509D7" w:rsidP="00C509D7">
            <w:pPr>
              <w:spacing w:line="240" w:lineRule="atLeast"/>
              <w:ind w:left="22" w:right="18" w:firstLine="9"/>
              <w:rPr>
                <w:rFonts w:eastAsia="Times New Roman"/>
                <w:b/>
                <w:bCs/>
                <w:sz w:val="18"/>
                <w:szCs w:val="18"/>
                <w:cs/>
              </w:rPr>
            </w:pPr>
            <w:r w:rsidRPr="007C70E1">
              <w:rPr>
                <w:rFonts w:eastAsia="Times New Roman"/>
                <w:b/>
                <w:bCs/>
                <w:sz w:val="18"/>
                <w:szCs w:val="18"/>
              </w:rPr>
              <w:t xml:space="preserve">Total </w:t>
            </w:r>
            <w:r w:rsidRPr="007C70E1">
              <w:rPr>
                <w:rFonts w:eastAsia="Times New Roman"/>
                <w:sz w:val="18"/>
                <w:szCs w:val="18"/>
                <w:vertAlign w:val="superscript"/>
                <w:cs/>
              </w:rPr>
              <w:t>*</w:t>
            </w:r>
          </w:p>
        </w:tc>
        <w:tc>
          <w:tcPr>
            <w:tcW w:w="844" w:type="dxa"/>
            <w:tcBorders>
              <w:top w:val="single" w:sz="4" w:space="0" w:color="000000"/>
              <w:left w:val="nil"/>
              <w:bottom w:val="double" w:sz="4" w:space="0" w:color="000000"/>
              <w:right w:val="nil"/>
            </w:tcBorders>
            <w:vAlign w:val="bottom"/>
          </w:tcPr>
          <w:p w14:paraId="27B41A79" w14:textId="60DA9AFF" w:rsidR="00C509D7" w:rsidRPr="00C509D7" w:rsidRDefault="00C509D7" w:rsidP="00C509D7">
            <w:pPr>
              <w:tabs>
                <w:tab w:val="decimal" w:pos="704"/>
              </w:tabs>
              <w:spacing w:line="240" w:lineRule="atLeast"/>
              <w:ind w:left="-720" w:right="72"/>
              <w:jc w:val="right"/>
              <w:rPr>
                <w:rFonts w:eastAsia="Times New Roman"/>
                <w:b/>
                <w:bCs/>
                <w:sz w:val="18"/>
                <w:szCs w:val="18"/>
                <w:lang w:val="en-GB" w:bidi="ar-SA"/>
              </w:rPr>
            </w:pPr>
            <w:r w:rsidRPr="00C509D7">
              <w:rPr>
                <w:rFonts w:eastAsia="Times New Roman"/>
                <w:b/>
                <w:bCs/>
                <w:color w:val="000000"/>
                <w:sz w:val="18"/>
                <w:szCs w:val="18"/>
              </w:rPr>
              <w:t>2,076,537</w:t>
            </w:r>
          </w:p>
        </w:tc>
        <w:tc>
          <w:tcPr>
            <w:tcW w:w="112" w:type="dxa"/>
            <w:vAlign w:val="bottom"/>
          </w:tcPr>
          <w:p w14:paraId="43686913" w14:textId="77777777" w:rsidR="00C509D7" w:rsidRPr="00C509D7" w:rsidRDefault="00C509D7" w:rsidP="00C509D7">
            <w:pPr>
              <w:tabs>
                <w:tab w:val="decimal" w:pos="539"/>
                <w:tab w:val="decimal" w:pos="632"/>
              </w:tabs>
              <w:spacing w:line="240" w:lineRule="atLeast"/>
              <w:ind w:left="-105" w:right="-97"/>
              <w:rPr>
                <w:rFonts w:eastAsia="Times New Roman"/>
                <w:b/>
                <w:bCs/>
                <w:sz w:val="18"/>
                <w:szCs w:val="18"/>
              </w:rPr>
            </w:pPr>
          </w:p>
        </w:tc>
        <w:tc>
          <w:tcPr>
            <w:tcW w:w="827" w:type="dxa"/>
            <w:tcBorders>
              <w:top w:val="single" w:sz="4" w:space="0" w:color="000000"/>
              <w:left w:val="nil"/>
              <w:bottom w:val="double" w:sz="4" w:space="0" w:color="000000"/>
              <w:right w:val="nil"/>
            </w:tcBorders>
            <w:vAlign w:val="bottom"/>
          </w:tcPr>
          <w:p w14:paraId="1793E4EE" w14:textId="6C85F5CA" w:rsidR="00C509D7" w:rsidRPr="00C509D7" w:rsidRDefault="00C509D7" w:rsidP="00C509D7">
            <w:pPr>
              <w:tabs>
                <w:tab w:val="decimal" w:pos="662"/>
              </w:tabs>
              <w:spacing w:line="240" w:lineRule="atLeast"/>
              <w:ind w:left="-720" w:right="72"/>
              <w:jc w:val="right"/>
              <w:rPr>
                <w:rFonts w:eastAsia="Times New Roman"/>
                <w:b/>
                <w:bCs/>
                <w:sz w:val="18"/>
                <w:szCs w:val="18"/>
                <w:lang w:val="en-GB" w:bidi="ar-SA"/>
              </w:rPr>
            </w:pPr>
            <w:r w:rsidRPr="00C509D7">
              <w:rPr>
                <w:rFonts w:eastAsia="Times New Roman"/>
                <w:b/>
                <w:bCs/>
                <w:sz w:val="18"/>
                <w:szCs w:val="18"/>
              </w:rPr>
              <w:t>143,553</w:t>
            </w:r>
          </w:p>
        </w:tc>
        <w:tc>
          <w:tcPr>
            <w:tcW w:w="102" w:type="dxa"/>
            <w:vAlign w:val="bottom"/>
          </w:tcPr>
          <w:p w14:paraId="1FC24EF0" w14:textId="77777777" w:rsidR="00C509D7" w:rsidRPr="00C509D7" w:rsidRDefault="00C509D7" w:rsidP="00C509D7">
            <w:pPr>
              <w:tabs>
                <w:tab w:val="decimal" w:pos="539"/>
                <w:tab w:val="decimal" w:pos="705"/>
              </w:tabs>
              <w:spacing w:line="240" w:lineRule="atLeast"/>
              <w:ind w:left="-105" w:right="-97"/>
              <w:rPr>
                <w:rFonts w:eastAsia="Times New Roman"/>
                <w:b/>
                <w:bCs/>
                <w:sz w:val="18"/>
                <w:szCs w:val="18"/>
              </w:rPr>
            </w:pPr>
          </w:p>
        </w:tc>
        <w:tc>
          <w:tcPr>
            <w:tcW w:w="762" w:type="dxa"/>
            <w:tcBorders>
              <w:top w:val="single" w:sz="4" w:space="0" w:color="000000"/>
              <w:left w:val="nil"/>
              <w:bottom w:val="double" w:sz="4" w:space="0" w:color="000000"/>
              <w:right w:val="nil"/>
            </w:tcBorders>
            <w:vAlign w:val="bottom"/>
          </w:tcPr>
          <w:p w14:paraId="7C5B03CF" w14:textId="068C8F8A" w:rsidR="00C509D7" w:rsidRPr="00C509D7" w:rsidRDefault="00C509D7" w:rsidP="00C509D7">
            <w:pPr>
              <w:tabs>
                <w:tab w:val="decimal" w:pos="662"/>
              </w:tabs>
              <w:spacing w:line="240" w:lineRule="atLeast"/>
              <w:ind w:left="-720" w:right="72"/>
              <w:jc w:val="right"/>
              <w:rPr>
                <w:rFonts w:eastAsia="Times New Roman"/>
                <w:b/>
                <w:bCs/>
                <w:sz w:val="18"/>
                <w:szCs w:val="18"/>
                <w:cs/>
                <w:lang w:val="en-GB"/>
              </w:rPr>
            </w:pPr>
            <w:r w:rsidRPr="00C509D7">
              <w:rPr>
                <w:rFonts w:eastAsia="Times New Roman"/>
                <w:b/>
                <w:bCs/>
                <w:sz w:val="18"/>
                <w:szCs w:val="18"/>
              </w:rPr>
              <w:t>106,305</w:t>
            </w:r>
          </w:p>
        </w:tc>
        <w:tc>
          <w:tcPr>
            <w:tcW w:w="22" w:type="dxa"/>
            <w:vAlign w:val="bottom"/>
          </w:tcPr>
          <w:p w14:paraId="4AAE05FF" w14:textId="77777777" w:rsidR="00C509D7" w:rsidRPr="00C509D7" w:rsidRDefault="00C509D7" w:rsidP="00C509D7">
            <w:pPr>
              <w:tabs>
                <w:tab w:val="decimal" w:pos="560"/>
                <w:tab w:val="decimal" w:pos="705"/>
              </w:tabs>
              <w:spacing w:line="240" w:lineRule="atLeast"/>
              <w:ind w:left="-105" w:right="-23"/>
              <w:rPr>
                <w:rFonts w:eastAsia="Times New Roman"/>
                <w:b/>
                <w:bCs/>
                <w:sz w:val="18"/>
                <w:szCs w:val="18"/>
              </w:rPr>
            </w:pPr>
          </w:p>
        </w:tc>
        <w:tc>
          <w:tcPr>
            <w:tcW w:w="102" w:type="dxa"/>
            <w:vAlign w:val="bottom"/>
          </w:tcPr>
          <w:p w14:paraId="1128F3C3" w14:textId="77777777" w:rsidR="00C509D7" w:rsidRPr="00C509D7" w:rsidRDefault="00C509D7" w:rsidP="00C509D7">
            <w:pPr>
              <w:tabs>
                <w:tab w:val="decimal" w:pos="539"/>
                <w:tab w:val="decimal" w:pos="705"/>
              </w:tabs>
              <w:spacing w:line="240" w:lineRule="atLeast"/>
              <w:ind w:left="-105" w:right="-97"/>
              <w:rPr>
                <w:rFonts w:eastAsia="Times New Roman"/>
                <w:b/>
                <w:bCs/>
                <w:sz w:val="18"/>
                <w:szCs w:val="18"/>
              </w:rPr>
            </w:pPr>
          </w:p>
        </w:tc>
        <w:tc>
          <w:tcPr>
            <w:tcW w:w="908" w:type="dxa"/>
            <w:tcBorders>
              <w:top w:val="single" w:sz="4" w:space="0" w:color="000000"/>
              <w:left w:val="nil"/>
              <w:bottom w:val="double" w:sz="4" w:space="0" w:color="000000"/>
              <w:right w:val="nil"/>
            </w:tcBorders>
            <w:vAlign w:val="bottom"/>
          </w:tcPr>
          <w:p w14:paraId="6B1C376F" w14:textId="1E64A051" w:rsidR="00C509D7" w:rsidRPr="00C509D7" w:rsidRDefault="00C509D7" w:rsidP="00C509D7">
            <w:pPr>
              <w:tabs>
                <w:tab w:val="decimal" w:pos="662"/>
              </w:tabs>
              <w:spacing w:line="240" w:lineRule="atLeast"/>
              <w:ind w:left="-720" w:right="72"/>
              <w:jc w:val="right"/>
              <w:rPr>
                <w:rFonts w:eastAsia="Times New Roman"/>
                <w:b/>
                <w:bCs/>
                <w:sz w:val="18"/>
                <w:szCs w:val="18"/>
                <w:cs/>
                <w:lang w:val="en-GB"/>
              </w:rPr>
            </w:pPr>
            <w:r w:rsidRPr="00C509D7">
              <w:rPr>
                <w:rFonts w:eastAsia="Times New Roman"/>
                <w:b/>
                <w:bCs/>
                <w:color w:val="000000"/>
                <w:sz w:val="18"/>
                <w:szCs w:val="18"/>
              </w:rPr>
              <w:t>2,326,395</w:t>
            </w:r>
          </w:p>
        </w:tc>
        <w:tc>
          <w:tcPr>
            <w:tcW w:w="99" w:type="dxa"/>
            <w:vAlign w:val="bottom"/>
          </w:tcPr>
          <w:p w14:paraId="348794FC" w14:textId="77777777" w:rsidR="00C509D7" w:rsidRPr="007C70E1" w:rsidRDefault="00C509D7" w:rsidP="00C509D7">
            <w:pPr>
              <w:tabs>
                <w:tab w:val="decimal" w:pos="539"/>
                <w:tab w:val="decimal" w:pos="689"/>
              </w:tabs>
              <w:snapToGrid w:val="0"/>
              <w:spacing w:line="240" w:lineRule="atLeast"/>
              <w:ind w:left="-105" w:right="-97"/>
              <w:rPr>
                <w:rFonts w:eastAsia="Times New Roman"/>
                <w:b/>
                <w:bCs/>
                <w:sz w:val="18"/>
                <w:szCs w:val="18"/>
              </w:rPr>
            </w:pPr>
          </w:p>
        </w:tc>
        <w:tc>
          <w:tcPr>
            <w:tcW w:w="22" w:type="dxa"/>
            <w:vAlign w:val="bottom"/>
          </w:tcPr>
          <w:p w14:paraId="506B6488" w14:textId="77777777" w:rsidR="00C509D7" w:rsidRPr="007C70E1" w:rsidRDefault="00C509D7" w:rsidP="00C509D7">
            <w:pPr>
              <w:tabs>
                <w:tab w:val="decimal" w:pos="539"/>
                <w:tab w:val="decimal" w:pos="689"/>
              </w:tabs>
              <w:snapToGrid w:val="0"/>
              <w:spacing w:line="240" w:lineRule="atLeast"/>
              <w:ind w:left="-105" w:right="-97"/>
              <w:rPr>
                <w:rFonts w:eastAsia="Times New Roman"/>
                <w:b/>
                <w:bCs/>
                <w:sz w:val="18"/>
                <w:szCs w:val="18"/>
              </w:rPr>
            </w:pPr>
          </w:p>
        </w:tc>
        <w:tc>
          <w:tcPr>
            <w:tcW w:w="874" w:type="dxa"/>
            <w:tcBorders>
              <w:top w:val="single" w:sz="4" w:space="0" w:color="000000"/>
              <w:left w:val="nil"/>
              <w:bottom w:val="double" w:sz="4" w:space="0" w:color="000000"/>
              <w:right w:val="nil"/>
            </w:tcBorders>
            <w:vAlign w:val="bottom"/>
          </w:tcPr>
          <w:p w14:paraId="42FC9F35" w14:textId="4163E643" w:rsidR="00C509D7" w:rsidRPr="007C70E1" w:rsidRDefault="00C509D7" w:rsidP="00C509D7">
            <w:pPr>
              <w:tabs>
                <w:tab w:val="decimal" w:pos="790"/>
              </w:tabs>
              <w:spacing w:line="240" w:lineRule="atLeast"/>
              <w:ind w:left="-720" w:right="-10"/>
              <w:rPr>
                <w:rFonts w:eastAsia="Times New Roman"/>
                <w:b/>
                <w:bCs/>
                <w:sz w:val="18"/>
                <w:szCs w:val="18"/>
                <w:lang w:val="en-GB" w:bidi="ar-SA"/>
              </w:rPr>
            </w:pPr>
            <w:r w:rsidRPr="007C70E1">
              <w:rPr>
                <w:rFonts w:eastAsia="Times New Roman"/>
                <w:b/>
                <w:bCs/>
                <w:color w:val="000000"/>
                <w:sz w:val="18"/>
                <w:szCs w:val="18"/>
              </w:rPr>
              <w:t>2,003,107</w:t>
            </w:r>
          </w:p>
        </w:tc>
        <w:tc>
          <w:tcPr>
            <w:tcW w:w="131" w:type="dxa"/>
            <w:vAlign w:val="bottom"/>
          </w:tcPr>
          <w:p w14:paraId="70747A02" w14:textId="77777777" w:rsidR="00C509D7" w:rsidRPr="007C70E1" w:rsidRDefault="00C509D7" w:rsidP="00C509D7">
            <w:pPr>
              <w:numPr>
                <w:ilvl w:val="0"/>
                <w:numId w:val="44"/>
              </w:numPr>
              <w:tabs>
                <w:tab w:val="decimal" w:pos="736"/>
              </w:tabs>
              <w:spacing w:line="240" w:lineRule="atLeast"/>
              <w:ind w:left="-720" w:right="-10" w:firstLine="0"/>
              <w:rPr>
                <w:rFonts w:eastAsia="Times New Roman"/>
                <w:b/>
                <w:bCs/>
                <w:sz w:val="18"/>
                <w:szCs w:val="18"/>
                <w:lang w:val="en-GB" w:bidi="ar-SA"/>
              </w:rPr>
            </w:pPr>
          </w:p>
        </w:tc>
        <w:tc>
          <w:tcPr>
            <w:tcW w:w="854" w:type="dxa"/>
            <w:tcBorders>
              <w:top w:val="single" w:sz="4" w:space="0" w:color="000000"/>
              <w:left w:val="nil"/>
              <w:bottom w:val="double" w:sz="4" w:space="0" w:color="000000"/>
              <w:right w:val="nil"/>
            </w:tcBorders>
            <w:vAlign w:val="bottom"/>
          </w:tcPr>
          <w:p w14:paraId="3F79A30D" w14:textId="30857CAC" w:rsidR="00C509D7" w:rsidRPr="007C70E1" w:rsidRDefault="00C509D7" w:rsidP="00C509D7">
            <w:pPr>
              <w:tabs>
                <w:tab w:val="decimal" w:pos="736"/>
              </w:tabs>
              <w:spacing w:line="240" w:lineRule="atLeast"/>
              <w:ind w:left="-720" w:right="-10"/>
              <w:rPr>
                <w:rFonts w:eastAsia="Times New Roman"/>
                <w:b/>
                <w:bCs/>
                <w:sz w:val="18"/>
                <w:szCs w:val="18"/>
                <w:lang w:val="en-GB" w:bidi="ar-SA"/>
              </w:rPr>
            </w:pPr>
            <w:r w:rsidRPr="007C70E1">
              <w:rPr>
                <w:rFonts w:eastAsia="Times New Roman"/>
                <w:b/>
                <w:bCs/>
                <w:sz w:val="18"/>
                <w:szCs w:val="18"/>
              </w:rPr>
              <w:t>189,613</w:t>
            </w:r>
          </w:p>
        </w:tc>
        <w:tc>
          <w:tcPr>
            <w:tcW w:w="155" w:type="dxa"/>
            <w:vAlign w:val="bottom"/>
          </w:tcPr>
          <w:p w14:paraId="3870FB2C" w14:textId="77777777" w:rsidR="00C509D7" w:rsidRPr="007C70E1" w:rsidRDefault="00C509D7" w:rsidP="00C509D7">
            <w:pPr>
              <w:numPr>
                <w:ilvl w:val="0"/>
                <w:numId w:val="44"/>
              </w:numPr>
              <w:tabs>
                <w:tab w:val="decimal" w:pos="736"/>
              </w:tabs>
              <w:spacing w:line="240" w:lineRule="atLeast"/>
              <w:ind w:left="-720" w:right="-10" w:firstLine="0"/>
              <w:rPr>
                <w:rFonts w:eastAsia="Times New Roman"/>
                <w:b/>
                <w:bCs/>
                <w:sz w:val="18"/>
                <w:szCs w:val="18"/>
                <w:lang w:val="en-GB" w:bidi="ar-SA"/>
              </w:rPr>
            </w:pPr>
          </w:p>
        </w:tc>
        <w:tc>
          <w:tcPr>
            <w:tcW w:w="814" w:type="dxa"/>
            <w:tcBorders>
              <w:top w:val="single" w:sz="4" w:space="0" w:color="000000"/>
              <w:left w:val="nil"/>
              <w:bottom w:val="double" w:sz="4" w:space="0" w:color="000000"/>
              <w:right w:val="nil"/>
            </w:tcBorders>
            <w:vAlign w:val="bottom"/>
          </w:tcPr>
          <w:p w14:paraId="61608B78" w14:textId="0C0C8E48" w:rsidR="00C509D7" w:rsidRPr="007C70E1" w:rsidRDefault="00C509D7" w:rsidP="00C509D7">
            <w:pPr>
              <w:tabs>
                <w:tab w:val="decimal" w:pos="736"/>
              </w:tabs>
              <w:spacing w:line="240" w:lineRule="atLeast"/>
              <w:ind w:left="-720" w:right="-10"/>
              <w:rPr>
                <w:rFonts w:eastAsia="Times New Roman"/>
                <w:b/>
                <w:bCs/>
                <w:sz w:val="18"/>
                <w:szCs w:val="18"/>
                <w:lang w:val="en-GB" w:bidi="ar-SA"/>
              </w:rPr>
            </w:pPr>
            <w:r w:rsidRPr="007C70E1">
              <w:rPr>
                <w:rFonts w:eastAsia="Times New Roman"/>
                <w:b/>
                <w:bCs/>
                <w:sz w:val="18"/>
                <w:szCs w:val="18"/>
              </w:rPr>
              <w:t>109,114</w:t>
            </w:r>
          </w:p>
        </w:tc>
        <w:tc>
          <w:tcPr>
            <w:tcW w:w="102" w:type="dxa"/>
            <w:vAlign w:val="bottom"/>
          </w:tcPr>
          <w:p w14:paraId="4FD3552E"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b/>
                <w:bCs/>
                <w:sz w:val="18"/>
                <w:szCs w:val="18"/>
                <w:lang w:val="en-GB" w:bidi="ar-SA"/>
              </w:rPr>
            </w:pPr>
          </w:p>
        </w:tc>
        <w:tc>
          <w:tcPr>
            <w:tcW w:w="30" w:type="dxa"/>
            <w:vAlign w:val="bottom"/>
          </w:tcPr>
          <w:p w14:paraId="7977B6B3" w14:textId="77777777" w:rsidR="00C509D7" w:rsidRPr="007C70E1" w:rsidRDefault="00C509D7" w:rsidP="00C509D7">
            <w:pPr>
              <w:numPr>
                <w:ilvl w:val="0"/>
                <w:numId w:val="44"/>
              </w:numPr>
              <w:tabs>
                <w:tab w:val="decimal" w:pos="662"/>
              </w:tabs>
              <w:spacing w:line="240" w:lineRule="atLeast"/>
              <w:ind w:left="-720" w:right="72" w:firstLine="0"/>
              <w:jc w:val="right"/>
              <w:rPr>
                <w:rFonts w:eastAsia="Times New Roman"/>
                <w:b/>
                <w:bCs/>
                <w:sz w:val="18"/>
                <w:szCs w:val="18"/>
                <w:lang w:val="en-GB" w:bidi="ar-SA"/>
              </w:rPr>
            </w:pPr>
          </w:p>
        </w:tc>
        <w:tc>
          <w:tcPr>
            <w:tcW w:w="880" w:type="dxa"/>
            <w:tcBorders>
              <w:top w:val="single" w:sz="4" w:space="0" w:color="000000"/>
              <w:left w:val="nil"/>
              <w:bottom w:val="double" w:sz="4" w:space="0" w:color="000000"/>
              <w:right w:val="nil"/>
            </w:tcBorders>
            <w:vAlign w:val="bottom"/>
          </w:tcPr>
          <w:p w14:paraId="00A8EDF0" w14:textId="58BB11AF" w:rsidR="00C509D7" w:rsidRPr="007C70E1" w:rsidRDefault="00C509D7" w:rsidP="00C509D7">
            <w:pPr>
              <w:tabs>
                <w:tab w:val="decimal" w:pos="800"/>
              </w:tabs>
              <w:spacing w:line="240" w:lineRule="atLeast"/>
              <w:ind w:left="-720" w:right="72"/>
              <w:rPr>
                <w:rFonts w:eastAsia="Times New Roman"/>
                <w:b/>
                <w:bCs/>
                <w:sz w:val="18"/>
                <w:szCs w:val="18"/>
                <w:lang w:val="en-GB" w:bidi="ar-SA"/>
              </w:rPr>
            </w:pPr>
            <w:r w:rsidRPr="007C70E1">
              <w:rPr>
                <w:rFonts w:eastAsia="Times New Roman"/>
                <w:b/>
                <w:bCs/>
                <w:color w:val="000000"/>
                <w:sz w:val="18"/>
                <w:szCs w:val="18"/>
              </w:rPr>
              <w:t>2,301,834</w:t>
            </w:r>
          </w:p>
        </w:tc>
      </w:tr>
    </w:tbl>
    <w:p w14:paraId="567F2DF1" w14:textId="77777777" w:rsidR="00F916D3" w:rsidRPr="00705471" w:rsidRDefault="00F916D3" w:rsidP="00705471">
      <w:pPr>
        <w:spacing w:line="240" w:lineRule="atLeast"/>
        <w:ind w:left="539" w:right="-28"/>
        <w:jc w:val="both"/>
        <w:outlineLvl w:val="0"/>
        <w:rPr>
          <w:b/>
          <w:bCs/>
          <w:sz w:val="22"/>
          <w:szCs w:val="22"/>
        </w:rPr>
      </w:pPr>
    </w:p>
    <w:tbl>
      <w:tblPr>
        <w:tblW w:w="10160" w:type="dxa"/>
        <w:tblLayout w:type="fixed"/>
        <w:tblCellMar>
          <w:left w:w="0" w:type="dxa"/>
          <w:right w:w="0" w:type="dxa"/>
        </w:tblCellMar>
        <w:tblLook w:val="04A0" w:firstRow="1" w:lastRow="0" w:firstColumn="1" w:lastColumn="0" w:noHBand="0" w:noVBand="1"/>
      </w:tblPr>
      <w:tblGrid>
        <w:gridCol w:w="2520"/>
        <w:gridCol w:w="844"/>
        <w:gridCol w:w="112"/>
        <w:gridCol w:w="827"/>
        <w:gridCol w:w="102"/>
        <w:gridCol w:w="762"/>
        <w:gridCol w:w="22"/>
        <w:gridCol w:w="102"/>
        <w:gridCol w:w="908"/>
        <w:gridCol w:w="99"/>
        <w:gridCol w:w="22"/>
        <w:gridCol w:w="874"/>
        <w:gridCol w:w="131"/>
        <w:gridCol w:w="854"/>
        <w:gridCol w:w="155"/>
        <w:gridCol w:w="814"/>
        <w:gridCol w:w="112"/>
        <w:gridCol w:w="20"/>
        <w:gridCol w:w="880"/>
      </w:tblGrid>
      <w:tr w:rsidR="00F916D3" w:rsidRPr="007C70E1" w14:paraId="53AA1016" w14:textId="77777777" w:rsidTr="007C70E1">
        <w:trPr>
          <w:cantSplit/>
          <w:trHeight w:val="245"/>
        </w:trPr>
        <w:tc>
          <w:tcPr>
            <w:tcW w:w="2520" w:type="dxa"/>
            <w:vAlign w:val="bottom"/>
          </w:tcPr>
          <w:p w14:paraId="24F3DFD6" w14:textId="77777777" w:rsidR="00F916D3" w:rsidRPr="007C70E1" w:rsidRDefault="00F916D3" w:rsidP="00D00854">
            <w:pPr>
              <w:spacing w:line="240" w:lineRule="atLeast"/>
              <w:ind w:left="22" w:right="-85" w:firstLine="9"/>
              <w:rPr>
                <w:rFonts w:eastAsia="Times New Roman"/>
                <w:sz w:val="18"/>
                <w:szCs w:val="18"/>
              </w:rPr>
            </w:pPr>
          </w:p>
        </w:tc>
        <w:tc>
          <w:tcPr>
            <w:tcW w:w="7640" w:type="dxa"/>
            <w:gridSpan w:val="18"/>
            <w:vAlign w:val="bottom"/>
            <w:hideMark/>
          </w:tcPr>
          <w:p w14:paraId="3B80B4EF" w14:textId="77777777" w:rsidR="00F916D3" w:rsidRPr="007C70E1" w:rsidRDefault="00F916D3" w:rsidP="00D00854">
            <w:pPr>
              <w:spacing w:line="240" w:lineRule="atLeast"/>
              <w:ind w:left="-105" w:right="-97"/>
              <w:jc w:val="center"/>
              <w:rPr>
                <w:rFonts w:eastAsia="Times New Roman"/>
                <w:b/>
                <w:bCs/>
                <w:sz w:val="18"/>
                <w:szCs w:val="18"/>
              </w:rPr>
            </w:pPr>
            <w:r w:rsidRPr="007C70E1">
              <w:rPr>
                <w:rFonts w:eastAsia="Times New Roman"/>
                <w:b/>
                <w:bCs/>
                <w:sz w:val="18"/>
                <w:szCs w:val="18"/>
              </w:rPr>
              <w:t>The Bank</w:t>
            </w:r>
          </w:p>
        </w:tc>
      </w:tr>
      <w:tr w:rsidR="007C70E1" w:rsidRPr="00BD7F26" w14:paraId="34E86AC1" w14:textId="77777777" w:rsidTr="007C70E1">
        <w:trPr>
          <w:cantSplit/>
          <w:trHeight w:val="264"/>
        </w:trPr>
        <w:tc>
          <w:tcPr>
            <w:tcW w:w="2520" w:type="dxa"/>
            <w:vAlign w:val="bottom"/>
          </w:tcPr>
          <w:p w14:paraId="3E380C9C" w14:textId="77777777" w:rsidR="007C70E1" w:rsidRPr="007C70E1" w:rsidRDefault="007C70E1" w:rsidP="007C70E1">
            <w:pPr>
              <w:spacing w:line="240" w:lineRule="atLeast"/>
              <w:ind w:left="22" w:right="-85" w:firstLine="9"/>
              <w:rPr>
                <w:rFonts w:eastAsia="Times New Roman"/>
                <w:sz w:val="18"/>
                <w:szCs w:val="18"/>
              </w:rPr>
            </w:pPr>
          </w:p>
        </w:tc>
        <w:tc>
          <w:tcPr>
            <w:tcW w:w="3679" w:type="dxa"/>
            <w:gridSpan w:val="8"/>
          </w:tcPr>
          <w:p w14:paraId="074896BD" w14:textId="4FC24401" w:rsidR="007C70E1" w:rsidRPr="007C70E1" w:rsidRDefault="007C70E1" w:rsidP="007C70E1">
            <w:pPr>
              <w:spacing w:line="240" w:lineRule="atLeast"/>
              <w:ind w:left="-105" w:right="-97"/>
              <w:jc w:val="center"/>
              <w:rPr>
                <w:rFonts w:eastAsia="Times New Roman"/>
                <w:sz w:val="18"/>
                <w:szCs w:val="18"/>
              </w:rPr>
            </w:pPr>
            <w:r w:rsidRPr="007C70E1">
              <w:rPr>
                <w:sz w:val="18"/>
                <w:szCs w:val="18"/>
              </w:rPr>
              <w:t>31 March</w:t>
            </w:r>
            <w:r w:rsidRPr="007C70E1">
              <w:rPr>
                <w:rFonts w:eastAsia="Times New Roman"/>
                <w:sz w:val="18"/>
                <w:szCs w:val="18"/>
              </w:rPr>
              <w:t xml:space="preserve"> </w:t>
            </w:r>
            <w:r w:rsidRPr="007C70E1">
              <w:rPr>
                <w:sz w:val="18"/>
                <w:szCs w:val="18"/>
              </w:rPr>
              <w:t>2022</w:t>
            </w:r>
          </w:p>
        </w:tc>
        <w:tc>
          <w:tcPr>
            <w:tcW w:w="99" w:type="dxa"/>
          </w:tcPr>
          <w:p w14:paraId="06CB90E1" w14:textId="77777777" w:rsidR="007C70E1" w:rsidRPr="007C70E1" w:rsidRDefault="007C70E1" w:rsidP="007C70E1">
            <w:pPr>
              <w:snapToGrid w:val="0"/>
              <w:spacing w:line="240" w:lineRule="atLeast"/>
              <w:jc w:val="center"/>
              <w:rPr>
                <w:rFonts w:eastAsia="Times New Roman"/>
                <w:sz w:val="18"/>
                <w:szCs w:val="18"/>
              </w:rPr>
            </w:pPr>
          </w:p>
        </w:tc>
        <w:tc>
          <w:tcPr>
            <w:tcW w:w="22" w:type="dxa"/>
            <w:vAlign w:val="bottom"/>
          </w:tcPr>
          <w:p w14:paraId="4A81AE67" w14:textId="77777777" w:rsidR="007C70E1" w:rsidRPr="007C70E1" w:rsidRDefault="007C70E1" w:rsidP="007C70E1">
            <w:pPr>
              <w:snapToGrid w:val="0"/>
              <w:spacing w:line="240" w:lineRule="atLeast"/>
              <w:jc w:val="center"/>
              <w:rPr>
                <w:rFonts w:eastAsia="Times New Roman"/>
                <w:sz w:val="18"/>
                <w:szCs w:val="18"/>
              </w:rPr>
            </w:pPr>
          </w:p>
        </w:tc>
        <w:tc>
          <w:tcPr>
            <w:tcW w:w="3840" w:type="dxa"/>
            <w:gridSpan w:val="8"/>
          </w:tcPr>
          <w:p w14:paraId="6C0C74C4" w14:textId="293B17D2" w:rsidR="007C70E1" w:rsidRPr="007C70E1" w:rsidRDefault="007C70E1" w:rsidP="007C70E1">
            <w:pPr>
              <w:spacing w:line="240" w:lineRule="atLeast"/>
              <w:ind w:left="-105" w:right="-97"/>
              <w:jc w:val="center"/>
              <w:rPr>
                <w:rFonts w:eastAsia="Times New Roman"/>
                <w:sz w:val="18"/>
                <w:szCs w:val="18"/>
              </w:rPr>
            </w:pPr>
            <w:r w:rsidRPr="007C70E1">
              <w:rPr>
                <w:rFonts w:eastAsia="Times New Roman"/>
                <w:sz w:val="18"/>
                <w:szCs w:val="18"/>
              </w:rPr>
              <w:t>31 December 2021</w:t>
            </w:r>
          </w:p>
        </w:tc>
      </w:tr>
      <w:tr w:rsidR="007C70E1" w:rsidRPr="00BD7F26" w14:paraId="6C058BA5" w14:textId="77777777" w:rsidTr="00F13067">
        <w:trPr>
          <w:cantSplit/>
          <w:trHeight w:val="264"/>
        </w:trPr>
        <w:tc>
          <w:tcPr>
            <w:tcW w:w="2520" w:type="dxa"/>
            <w:vAlign w:val="bottom"/>
          </w:tcPr>
          <w:p w14:paraId="53544926" w14:textId="77777777" w:rsidR="007C70E1" w:rsidRPr="007C70E1" w:rsidRDefault="007C70E1" w:rsidP="007C70E1">
            <w:pPr>
              <w:spacing w:line="240" w:lineRule="atLeast"/>
              <w:ind w:left="22" w:right="-85" w:firstLine="9"/>
              <w:rPr>
                <w:rFonts w:eastAsia="Times New Roman"/>
                <w:sz w:val="18"/>
                <w:szCs w:val="18"/>
              </w:rPr>
            </w:pPr>
          </w:p>
        </w:tc>
        <w:tc>
          <w:tcPr>
            <w:tcW w:w="844" w:type="dxa"/>
          </w:tcPr>
          <w:p w14:paraId="63872B3E" w14:textId="77777777" w:rsidR="007C70E1" w:rsidRPr="007C70E1" w:rsidRDefault="007C70E1" w:rsidP="007C70E1">
            <w:pPr>
              <w:spacing w:line="240" w:lineRule="atLeast"/>
              <w:ind w:left="-105" w:right="-97"/>
              <w:jc w:val="center"/>
              <w:rPr>
                <w:rFonts w:eastAsia="Times New Roman"/>
                <w:sz w:val="18"/>
                <w:szCs w:val="18"/>
              </w:rPr>
            </w:pPr>
            <w:r w:rsidRPr="007C70E1">
              <w:rPr>
                <w:rFonts w:eastAsia="Times New Roman"/>
                <w:sz w:val="18"/>
                <w:szCs w:val="18"/>
                <w:lang w:val="en-GB" w:bidi="ar-SA"/>
              </w:rPr>
              <w:t>Stage 1</w:t>
            </w:r>
          </w:p>
        </w:tc>
        <w:tc>
          <w:tcPr>
            <w:tcW w:w="112" w:type="dxa"/>
          </w:tcPr>
          <w:p w14:paraId="5392CDB4" w14:textId="77777777" w:rsidR="007C70E1" w:rsidRPr="007C70E1" w:rsidRDefault="007C70E1" w:rsidP="007C70E1">
            <w:pPr>
              <w:spacing w:line="240" w:lineRule="atLeast"/>
              <w:ind w:left="-105" w:right="-97"/>
              <w:jc w:val="center"/>
              <w:rPr>
                <w:rFonts w:eastAsia="Times New Roman"/>
                <w:sz w:val="18"/>
                <w:szCs w:val="18"/>
              </w:rPr>
            </w:pPr>
          </w:p>
        </w:tc>
        <w:tc>
          <w:tcPr>
            <w:tcW w:w="827" w:type="dxa"/>
            <w:hideMark/>
          </w:tcPr>
          <w:p w14:paraId="41EA469C" w14:textId="77777777" w:rsidR="007C70E1" w:rsidRPr="007C70E1" w:rsidRDefault="007C70E1" w:rsidP="007C70E1">
            <w:pPr>
              <w:spacing w:line="240" w:lineRule="atLeast"/>
              <w:ind w:left="-105" w:right="-97"/>
              <w:jc w:val="center"/>
              <w:rPr>
                <w:rFonts w:eastAsia="Times New Roman"/>
                <w:sz w:val="18"/>
                <w:szCs w:val="18"/>
              </w:rPr>
            </w:pPr>
            <w:r w:rsidRPr="007C70E1">
              <w:rPr>
                <w:rFonts w:eastAsia="Times New Roman"/>
                <w:sz w:val="18"/>
                <w:szCs w:val="18"/>
                <w:lang w:val="en-GB" w:bidi="ar-SA"/>
              </w:rPr>
              <w:t>Stage 2</w:t>
            </w:r>
          </w:p>
        </w:tc>
        <w:tc>
          <w:tcPr>
            <w:tcW w:w="102" w:type="dxa"/>
          </w:tcPr>
          <w:p w14:paraId="53A3AECE" w14:textId="77777777" w:rsidR="007C70E1" w:rsidRPr="007C70E1" w:rsidRDefault="007C70E1" w:rsidP="007C70E1">
            <w:pPr>
              <w:spacing w:line="240" w:lineRule="atLeast"/>
              <w:ind w:left="-105" w:right="-97"/>
              <w:jc w:val="center"/>
              <w:rPr>
                <w:rFonts w:eastAsia="Times New Roman"/>
                <w:sz w:val="18"/>
                <w:szCs w:val="18"/>
              </w:rPr>
            </w:pPr>
          </w:p>
        </w:tc>
        <w:tc>
          <w:tcPr>
            <w:tcW w:w="762" w:type="dxa"/>
            <w:hideMark/>
          </w:tcPr>
          <w:p w14:paraId="4975F066" w14:textId="77777777" w:rsidR="007C70E1" w:rsidRPr="007C70E1" w:rsidRDefault="007C70E1" w:rsidP="007C70E1">
            <w:pPr>
              <w:spacing w:line="240" w:lineRule="atLeast"/>
              <w:ind w:right="-23"/>
              <w:jc w:val="center"/>
              <w:rPr>
                <w:rFonts w:eastAsia="Times New Roman"/>
                <w:sz w:val="18"/>
                <w:szCs w:val="18"/>
              </w:rPr>
            </w:pPr>
            <w:r w:rsidRPr="007C70E1">
              <w:rPr>
                <w:rFonts w:eastAsia="Times New Roman"/>
                <w:sz w:val="18"/>
                <w:szCs w:val="18"/>
                <w:lang w:val="en-GB" w:bidi="ar-SA"/>
              </w:rPr>
              <w:t>Stage 3</w:t>
            </w:r>
          </w:p>
        </w:tc>
        <w:tc>
          <w:tcPr>
            <w:tcW w:w="22" w:type="dxa"/>
          </w:tcPr>
          <w:p w14:paraId="4C94518B" w14:textId="77777777" w:rsidR="007C70E1" w:rsidRPr="007C70E1" w:rsidRDefault="007C70E1" w:rsidP="007C70E1">
            <w:pPr>
              <w:spacing w:line="240" w:lineRule="atLeast"/>
              <w:ind w:left="-105" w:right="-97"/>
              <w:jc w:val="center"/>
              <w:rPr>
                <w:rFonts w:eastAsia="Times New Roman"/>
                <w:sz w:val="18"/>
                <w:szCs w:val="18"/>
              </w:rPr>
            </w:pPr>
          </w:p>
        </w:tc>
        <w:tc>
          <w:tcPr>
            <w:tcW w:w="102" w:type="dxa"/>
          </w:tcPr>
          <w:p w14:paraId="71092F30" w14:textId="77777777" w:rsidR="007C70E1" w:rsidRPr="007C70E1" w:rsidRDefault="007C70E1" w:rsidP="007C70E1">
            <w:pPr>
              <w:spacing w:line="240" w:lineRule="atLeast"/>
              <w:ind w:left="-105" w:right="-97"/>
              <w:jc w:val="center"/>
              <w:rPr>
                <w:rFonts w:eastAsia="Times New Roman"/>
                <w:sz w:val="18"/>
                <w:szCs w:val="18"/>
              </w:rPr>
            </w:pPr>
          </w:p>
        </w:tc>
        <w:tc>
          <w:tcPr>
            <w:tcW w:w="908" w:type="dxa"/>
          </w:tcPr>
          <w:p w14:paraId="086441A5" w14:textId="77777777" w:rsidR="007C70E1" w:rsidRPr="007C70E1" w:rsidRDefault="007C70E1" w:rsidP="007C70E1">
            <w:pPr>
              <w:spacing w:line="240" w:lineRule="atLeast"/>
              <w:ind w:left="-105" w:right="-97"/>
              <w:jc w:val="center"/>
              <w:rPr>
                <w:rFonts w:eastAsia="Times New Roman"/>
                <w:sz w:val="18"/>
                <w:szCs w:val="18"/>
              </w:rPr>
            </w:pPr>
            <w:r w:rsidRPr="007C70E1">
              <w:rPr>
                <w:rFonts w:eastAsia="Times New Roman"/>
                <w:sz w:val="18"/>
                <w:szCs w:val="18"/>
              </w:rPr>
              <w:t xml:space="preserve">Total </w:t>
            </w:r>
            <w:r w:rsidRPr="007C70E1">
              <w:rPr>
                <w:rFonts w:eastAsia="Times New Roman"/>
                <w:sz w:val="18"/>
                <w:szCs w:val="18"/>
                <w:vertAlign w:val="superscript"/>
                <w:cs/>
              </w:rPr>
              <w:t>*</w:t>
            </w:r>
          </w:p>
        </w:tc>
        <w:tc>
          <w:tcPr>
            <w:tcW w:w="99" w:type="dxa"/>
          </w:tcPr>
          <w:p w14:paraId="09371E80" w14:textId="77777777" w:rsidR="007C70E1" w:rsidRPr="007C70E1" w:rsidRDefault="007C70E1" w:rsidP="007C70E1">
            <w:pPr>
              <w:snapToGrid w:val="0"/>
              <w:spacing w:line="240" w:lineRule="atLeast"/>
              <w:jc w:val="center"/>
              <w:rPr>
                <w:rFonts w:eastAsia="Times New Roman"/>
                <w:sz w:val="18"/>
                <w:szCs w:val="18"/>
              </w:rPr>
            </w:pPr>
          </w:p>
        </w:tc>
        <w:tc>
          <w:tcPr>
            <w:tcW w:w="22" w:type="dxa"/>
            <w:vAlign w:val="bottom"/>
          </w:tcPr>
          <w:p w14:paraId="2299D9E3" w14:textId="77777777" w:rsidR="007C70E1" w:rsidRPr="007C70E1" w:rsidRDefault="007C70E1" w:rsidP="007C70E1">
            <w:pPr>
              <w:snapToGrid w:val="0"/>
              <w:spacing w:line="240" w:lineRule="atLeast"/>
              <w:jc w:val="center"/>
              <w:rPr>
                <w:rFonts w:eastAsia="Times New Roman"/>
                <w:sz w:val="18"/>
                <w:szCs w:val="18"/>
              </w:rPr>
            </w:pPr>
          </w:p>
        </w:tc>
        <w:tc>
          <w:tcPr>
            <w:tcW w:w="874" w:type="dxa"/>
          </w:tcPr>
          <w:p w14:paraId="03489496" w14:textId="77777777" w:rsidR="007C70E1" w:rsidRPr="007C70E1" w:rsidRDefault="007C70E1" w:rsidP="007C70E1">
            <w:pPr>
              <w:spacing w:line="240" w:lineRule="atLeast"/>
              <w:ind w:left="-105" w:right="-97"/>
              <w:jc w:val="center"/>
              <w:rPr>
                <w:rFonts w:eastAsia="Times New Roman"/>
                <w:sz w:val="18"/>
                <w:szCs w:val="18"/>
              </w:rPr>
            </w:pPr>
            <w:r w:rsidRPr="007C70E1">
              <w:rPr>
                <w:rFonts w:eastAsia="Times New Roman"/>
                <w:sz w:val="18"/>
                <w:szCs w:val="18"/>
                <w:lang w:val="en-GB" w:bidi="ar-SA"/>
              </w:rPr>
              <w:t>Stage 1</w:t>
            </w:r>
          </w:p>
        </w:tc>
        <w:tc>
          <w:tcPr>
            <w:tcW w:w="131" w:type="dxa"/>
          </w:tcPr>
          <w:p w14:paraId="1278FE09" w14:textId="77777777" w:rsidR="007C70E1" w:rsidRPr="007C70E1" w:rsidRDefault="007C70E1" w:rsidP="007C70E1">
            <w:pPr>
              <w:spacing w:line="240" w:lineRule="atLeast"/>
              <w:ind w:left="-105" w:right="-97"/>
              <w:jc w:val="center"/>
              <w:rPr>
                <w:rFonts w:eastAsia="Times New Roman"/>
                <w:sz w:val="18"/>
                <w:szCs w:val="18"/>
              </w:rPr>
            </w:pPr>
          </w:p>
        </w:tc>
        <w:tc>
          <w:tcPr>
            <w:tcW w:w="854" w:type="dxa"/>
            <w:hideMark/>
          </w:tcPr>
          <w:p w14:paraId="46B653F2" w14:textId="77777777" w:rsidR="007C70E1" w:rsidRPr="007C70E1" w:rsidRDefault="007C70E1" w:rsidP="007C70E1">
            <w:pPr>
              <w:spacing w:line="240" w:lineRule="atLeast"/>
              <w:ind w:left="-105" w:right="-97"/>
              <w:jc w:val="center"/>
              <w:rPr>
                <w:rFonts w:eastAsia="Times New Roman"/>
                <w:sz w:val="18"/>
                <w:szCs w:val="18"/>
              </w:rPr>
            </w:pPr>
            <w:r w:rsidRPr="007C70E1">
              <w:rPr>
                <w:rFonts w:eastAsia="Times New Roman"/>
                <w:sz w:val="18"/>
                <w:szCs w:val="18"/>
                <w:lang w:val="en-GB" w:bidi="ar-SA"/>
              </w:rPr>
              <w:t>Stage 2</w:t>
            </w:r>
          </w:p>
        </w:tc>
        <w:tc>
          <w:tcPr>
            <w:tcW w:w="155" w:type="dxa"/>
          </w:tcPr>
          <w:p w14:paraId="5BBF4FFE" w14:textId="77777777" w:rsidR="007C70E1" w:rsidRPr="007C70E1" w:rsidRDefault="007C70E1" w:rsidP="007C70E1">
            <w:pPr>
              <w:spacing w:line="240" w:lineRule="atLeast"/>
              <w:ind w:left="-105" w:right="-97"/>
              <w:jc w:val="center"/>
              <w:rPr>
                <w:rFonts w:eastAsia="Times New Roman"/>
                <w:sz w:val="18"/>
                <w:szCs w:val="18"/>
              </w:rPr>
            </w:pPr>
          </w:p>
        </w:tc>
        <w:tc>
          <w:tcPr>
            <w:tcW w:w="814" w:type="dxa"/>
            <w:hideMark/>
          </w:tcPr>
          <w:p w14:paraId="556C9E63" w14:textId="77777777" w:rsidR="007C70E1" w:rsidRPr="007C70E1" w:rsidRDefault="007C70E1" w:rsidP="007C70E1">
            <w:pPr>
              <w:spacing w:line="240" w:lineRule="atLeast"/>
              <w:ind w:right="-23"/>
              <w:jc w:val="center"/>
              <w:rPr>
                <w:rFonts w:eastAsia="Times New Roman"/>
                <w:sz w:val="18"/>
                <w:szCs w:val="18"/>
              </w:rPr>
            </w:pPr>
            <w:r w:rsidRPr="007C70E1">
              <w:rPr>
                <w:rFonts w:eastAsia="Times New Roman"/>
                <w:sz w:val="18"/>
                <w:szCs w:val="18"/>
                <w:lang w:val="en-GB" w:bidi="ar-SA"/>
              </w:rPr>
              <w:t>Stage 3</w:t>
            </w:r>
          </w:p>
        </w:tc>
        <w:tc>
          <w:tcPr>
            <w:tcW w:w="112" w:type="dxa"/>
          </w:tcPr>
          <w:p w14:paraId="43051102" w14:textId="77777777" w:rsidR="007C70E1" w:rsidRPr="007C70E1" w:rsidRDefault="007C70E1" w:rsidP="007C70E1">
            <w:pPr>
              <w:spacing w:line="240" w:lineRule="atLeast"/>
              <w:ind w:left="-105" w:right="-97"/>
              <w:jc w:val="center"/>
              <w:rPr>
                <w:rFonts w:eastAsia="Times New Roman"/>
                <w:sz w:val="18"/>
                <w:szCs w:val="18"/>
              </w:rPr>
            </w:pPr>
          </w:p>
        </w:tc>
        <w:tc>
          <w:tcPr>
            <w:tcW w:w="20" w:type="dxa"/>
          </w:tcPr>
          <w:p w14:paraId="346A59C9" w14:textId="77777777" w:rsidR="007C70E1" w:rsidRPr="007C70E1" w:rsidRDefault="007C70E1" w:rsidP="007C70E1">
            <w:pPr>
              <w:spacing w:line="240" w:lineRule="atLeast"/>
              <w:ind w:left="-105" w:right="-97"/>
              <w:jc w:val="center"/>
              <w:rPr>
                <w:rFonts w:eastAsia="Times New Roman"/>
                <w:sz w:val="18"/>
                <w:szCs w:val="18"/>
              </w:rPr>
            </w:pPr>
          </w:p>
        </w:tc>
        <w:tc>
          <w:tcPr>
            <w:tcW w:w="880" w:type="dxa"/>
          </w:tcPr>
          <w:p w14:paraId="6F03489C" w14:textId="77777777" w:rsidR="007C70E1" w:rsidRPr="007C70E1" w:rsidRDefault="007C70E1" w:rsidP="007C70E1">
            <w:pPr>
              <w:spacing w:line="240" w:lineRule="atLeast"/>
              <w:ind w:left="-105" w:right="-97"/>
              <w:jc w:val="center"/>
              <w:rPr>
                <w:rFonts w:eastAsia="Times New Roman"/>
                <w:sz w:val="18"/>
                <w:szCs w:val="18"/>
              </w:rPr>
            </w:pPr>
            <w:r w:rsidRPr="007C70E1">
              <w:rPr>
                <w:rFonts w:eastAsia="Times New Roman"/>
                <w:sz w:val="18"/>
                <w:szCs w:val="18"/>
              </w:rPr>
              <w:t xml:space="preserve">Total </w:t>
            </w:r>
            <w:r w:rsidRPr="007C70E1">
              <w:rPr>
                <w:rFonts w:eastAsia="Times New Roman"/>
                <w:sz w:val="18"/>
                <w:szCs w:val="18"/>
                <w:vertAlign w:val="superscript"/>
                <w:cs/>
              </w:rPr>
              <w:t>*</w:t>
            </w:r>
          </w:p>
        </w:tc>
      </w:tr>
      <w:tr w:rsidR="007C70E1" w:rsidRPr="007C70E1" w14:paraId="0FE25F5A" w14:textId="77777777" w:rsidTr="007C70E1">
        <w:trPr>
          <w:cantSplit/>
          <w:trHeight w:val="252"/>
        </w:trPr>
        <w:tc>
          <w:tcPr>
            <w:tcW w:w="2520" w:type="dxa"/>
            <w:vAlign w:val="bottom"/>
          </w:tcPr>
          <w:p w14:paraId="2BCB2643" w14:textId="77777777" w:rsidR="007C70E1" w:rsidRPr="007C70E1" w:rsidRDefault="007C70E1" w:rsidP="007C70E1">
            <w:pPr>
              <w:tabs>
                <w:tab w:val="decimal" w:pos="662"/>
              </w:tabs>
              <w:spacing w:line="240" w:lineRule="atLeast"/>
              <w:ind w:left="-720" w:right="200"/>
              <w:rPr>
                <w:rFonts w:eastAsia="Times New Roman"/>
                <w:sz w:val="18"/>
                <w:szCs w:val="18"/>
                <w:lang w:val="en-GB" w:bidi="ar-SA"/>
              </w:rPr>
            </w:pPr>
          </w:p>
        </w:tc>
        <w:tc>
          <w:tcPr>
            <w:tcW w:w="7640" w:type="dxa"/>
            <w:gridSpan w:val="18"/>
            <w:vAlign w:val="bottom"/>
            <w:hideMark/>
          </w:tcPr>
          <w:p w14:paraId="2B87B2C8" w14:textId="77777777" w:rsidR="007C70E1" w:rsidRPr="007C70E1" w:rsidRDefault="007C70E1" w:rsidP="007C70E1">
            <w:pPr>
              <w:spacing w:line="240" w:lineRule="atLeast"/>
              <w:jc w:val="center"/>
              <w:rPr>
                <w:rFonts w:eastAsia="Times New Roman"/>
                <w:sz w:val="18"/>
                <w:szCs w:val="18"/>
                <w:lang w:val="en-GB" w:bidi="ar-SA"/>
              </w:rPr>
            </w:pPr>
            <w:r w:rsidRPr="007C70E1">
              <w:rPr>
                <w:rFonts w:eastAsia="Times New Roman"/>
                <w:i/>
                <w:iCs/>
                <w:sz w:val="18"/>
                <w:szCs w:val="18"/>
                <w:cs/>
                <w:lang w:val="en-GB"/>
              </w:rPr>
              <w:t>(</w:t>
            </w:r>
            <w:r w:rsidRPr="007C70E1">
              <w:rPr>
                <w:rFonts w:eastAsia="Times New Roman"/>
                <w:i/>
                <w:iCs/>
                <w:sz w:val="18"/>
                <w:szCs w:val="18"/>
                <w:lang w:val="en-GB" w:bidi="ar-SA"/>
              </w:rPr>
              <w:t>in million Baht</w:t>
            </w:r>
            <w:r w:rsidRPr="007C70E1">
              <w:rPr>
                <w:rFonts w:eastAsia="Times New Roman"/>
                <w:i/>
                <w:iCs/>
                <w:sz w:val="18"/>
                <w:szCs w:val="18"/>
                <w:cs/>
                <w:lang w:val="en-GB"/>
              </w:rPr>
              <w:t>)</w:t>
            </w:r>
          </w:p>
        </w:tc>
      </w:tr>
      <w:tr w:rsidR="00C509D7" w:rsidRPr="00BD7F26" w14:paraId="4F1FCD20" w14:textId="77777777" w:rsidTr="00F13067">
        <w:trPr>
          <w:cantSplit/>
          <w:trHeight w:val="264"/>
        </w:trPr>
        <w:tc>
          <w:tcPr>
            <w:tcW w:w="2520" w:type="dxa"/>
            <w:vAlign w:val="bottom"/>
            <w:hideMark/>
          </w:tcPr>
          <w:p w14:paraId="7A70B81D" w14:textId="77777777" w:rsidR="00C509D7" w:rsidRPr="007C70E1" w:rsidRDefault="00C509D7" w:rsidP="00C509D7">
            <w:pPr>
              <w:spacing w:line="240" w:lineRule="atLeast"/>
              <w:ind w:left="22" w:right="-85" w:firstLine="9"/>
              <w:rPr>
                <w:rFonts w:eastAsia="Times New Roman"/>
                <w:sz w:val="18"/>
                <w:szCs w:val="18"/>
              </w:rPr>
            </w:pPr>
            <w:r w:rsidRPr="007C70E1">
              <w:rPr>
                <w:rFonts w:eastAsia="Times New Roman"/>
                <w:sz w:val="18"/>
                <w:szCs w:val="18"/>
              </w:rPr>
              <w:t>Agriculture and mining</w:t>
            </w:r>
          </w:p>
        </w:tc>
        <w:tc>
          <w:tcPr>
            <w:tcW w:w="844" w:type="dxa"/>
            <w:vAlign w:val="bottom"/>
          </w:tcPr>
          <w:p w14:paraId="5154281F" w14:textId="0E5B8513" w:rsidR="00C509D7" w:rsidRPr="00C509D7" w:rsidRDefault="00C509D7" w:rsidP="00B35A5F">
            <w:pPr>
              <w:tabs>
                <w:tab w:val="decimal" w:pos="783"/>
              </w:tabs>
              <w:spacing w:line="240" w:lineRule="atLeast"/>
              <w:ind w:left="-10" w:right="-60"/>
              <w:rPr>
                <w:rFonts w:eastAsia="Times New Roman"/>
                <w:sz w:val="18"/>
                <w:szCs w:val="18"/>
                <w:lang w:val="en-GB" w:bidi="ar-SA"/>
              </w:rPr>
            </w:pPr>
            <w:r w:rsidRPr="00C509D7">
              <w:rPr>
                <w:rFonts w:eastAsia="Times New Roman"/>
                <w:sz w:val="18"/>
                <w:szCs w:val="18"/>
              </w:rPr>
              <w:t>9,927</w:t>
            </w:r>
          </w:p>
        </w:tc>
        <w:tc>
          <w:tcPr>
            <w:tcW w:w="112" w:type="dxa"/>
            <w:vAlign w:val="bottom"/>
          </w:tcPr>
          <w:p w14:paraId="24940335"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827" w:type="dxa"/>
            <w:vAlign w:val="bottom"/>
          </w:tcPr>
          <w:p w14:paraId="5D4BC8D7" w14:textId="1B5450AC" w:rsidR="00C509D7" w:rsidRPr="00C509D7" w:rsidRDefault="00C509D7" w:rsidP="00B35A5F">
            <w:pPr>
              <w:tabs>
                <w:tab w:val="decimal" w:pos="759"/>
              </w:tabs>
              <w:spacing w:line="240" w:lineRule="atLeast"/>
              <w:ind w:left="-10" w:right="-29"/>
              <w:rPr>
                <w:rFonts w:eastAsia="Times New Roman"/>
                <w:sz w:val="18"/>
                <w:szCs w:val="18"/>
                <w:lang w:val="en-GB" w:bidi="ar-SA"/>
              </w:rPr>
            </w:pPr>
            <w:r w:rsidRPr="00C509D7">
              <w:rPr>
                <w:rFonts w:eastAsia="Times New Roman"/>
                <w:sz w:val="18"/>
                <w:szCs w:val="18"/>
                <w:cs/>
              </w:rPr>
              <w:t>645</w:t>
            </w:r>
          </w:p>
        </w:tc>
        <w:tc>
          <w:tcPr>
            <w:tcW w:w="102" w:type="dxa"/>
            <w:vAlign w:val="bottom"/>
          </w:tcPr>
          <w:p w14:paraId="3F64CFF9"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762" w:type="dxa"/>
            <w:vAlign w:val="bottom"/>
          </w:tcPr>
          <w:p w14:paraId="198B6491" w14:textId="7ED22ED0" w:rsidR="00C509D7" w:rsidRPr="00C509D7" w:rsidRDefault="00C509D7" w:rsidP="00B35A5F">
            <w:pPr>
              <w:tabs>
                <w:tab w:val="decimal" w:pos="684"/>
              </w:tabs>
              <w:spacing w:line="240" w:lineRule="atLeast"/>
              <w:ind w:left="-10" w:right="30"/>
              <w:rPr>
                <w:rFonts w:eastAsia="Times New Roman"/>
                <w:sz w:val="18"/>
                <w:szCs w:val="18"/>
                <w:lang w:val="en-GB" w:bidi="ar-SA"/>
              </w:rPr>
            </w:pPr>
            <w:r w:rsidRPr="00C509D7">
              <w:rPr>
                <w:rFonts w:eastAsia="Times New Roman"/>
                <w:sz w:val="18"/>
                <w:szCs w:val="18"/>
                <w:cs/>
              </w:rPr>
              <w:t>3</w:t>
            </w:r>
            <w:r w:rsidRPr="00C509D7">
              <w:rPr>
                <w:rFonts w:eastAsia="Times New Roman"/>
                <w:sz w:val="18"/>
                <w:szCs w:val="18"/>
              </w:rPr>
              <w:t>,</w:t>
            </w:r>
            <w:r w:rsidRPr="00C509D7">
              <w:rPr>
                <w:rFonts w:eastAsia="Times New Roman"/>
                <w:sz w:val="18"/>
                <w:szCs w:val="18"/>
                <w:cs/>
              </w:rPr>
              <w:t>724</w:t>
            </w:r>
          </w:p>
        </w:tc>
        <w:tc>
          <w:tcPr>
            <w:tcW w:w="22" w:type="dxa"/>
            <w:vAlign w:val="bottom"/>
          </w:tcPr>
          <w:p w14:paraId="139DD1BD"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102" w:type="dxa"/>
            <w:vAlign w:val="bottom"/>
          </w:tcPr>
          <w:p w14:paraId="288408F1"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908" w:type="dxa"/>
            <w:vAlign w:val="bottom"/>
          </w:tcPr>
          <w:p w14:paraId="6C57D1C0" w14:textId="61BF48DF" w:rsidR="00C509D7" w:rsidRPr="00C509D7" w:rsidRDefault="00C509D7" w:rsidP="00B35A5F">
            <w:pPr>
              <w:tabs>
                <w:tab w:val="decimal" w:pos="830"/>
              </w:tabs>
              <w:spacing w:line="240" w:lineRule="atLeast"/>
              <w:ind w:left="-10" w:right="30"/>
              <w:rPr>
                <w:rFonts w:eastAsia="Times New Roman"/>
                <w:sz w:val="18"/>
                <w:szCs w:val="18"/>
                <w:lang w:val="en-GB" w:bidi="ar-SA"/>
              </w:rPr>
            </w:pPr>
            <w:r w:rsidRPr="00C509D7">
              <w:rPr>
                <w:rFonts w:eastAsia="Times New Roman"/>
                <w:sz w:val="18"/>
                <w:szCs w:val="18"/>
                <w:cs/>
              </w:rPr>
              <w:t>14</w:t>
            </w:r>
            <w:r w:rsidRPr="00C509D7">
              <w:rPr>
                <w:rFonts w:eastAsia="Times New Roman"/>
                <w:sz w:val="18"/>
                <w:szCs w:val="18"/>
              </w:rPr>
              <w:t>,</w:t>
            </w:r>
            <w:r w:rsidRPr="00C509D7">
              <w:rPr>
                <w:rFonts w:eastAsia="Times New Roman"/>
                <w:sz w:val="18"/>
                <w:szCs w:val="18"/>
                <w:cs/>
              </w:rPr>
              <w:t>296</w:t>
            </w:r>
          </w:p>
        </w:tc>
        <w:tc>
          <w:tcPr>
            <w:tcW w:w="99" w:type="dxa"/>
            <w:vAlign w:val="bottom"/>
          </w:tcPr>
          <w:p w14:paraId="0016A88B" w14:textId="77777777" w:rsidR="00C509D7" w:rsidRPr="007C70E1" w:rsidRDefault="00C509D7" w:rsidP="00C509D7">
            <w:pPr>
              <w:tabs>
                <w:tab w:val="decimal" w:pos="539"/>
                <w:tab w:val="decimal" w:pos="720"/>
              </w:tabs>
              <w:snapToGrid w:val="0"/>
              <w:spacing w:line="240" w:lineRule="atLeast"/>
              <w:ind w:left="-10" w:right="30"/>
              <w:rPr>
                <w:rFonts w:eastAsia="Times New Roman"/>
                <w:sz w:val="18"/>
                <w:szCs w:val="18"/>
              </w:rPr>
            </w:pPr>
          </w:p>
        </w:tc>
        <w:tc>
          <w:tcPr>
            <w:tcW w:w="22" w:type="dxa"/>
            <w:vAlign w:val="bottom"/>
          </w:tcPr>
          <w:p w14:paraId="004C7E4B" w14:textId="77777777" w:rsidR="00C509D7" w:rsidRPr="007C70E1" w:rsidRDefault="00C509D7" w:rsidP="00C509D7">
            <w:pPr>
              <w:tabs>
                <w:tab w:val="decimal" w:pos="539"/>
                <w:tab w:val="decimal" w:pos="720"/>
              </w:tabs>
              <w:snapToGrid w:val="0"/>
              <w:spacing w:line="240" w:lineRule="atLeast"/>
              <w:ind w:left="-10" w:right="30"/>
              <w:rPr>
                <w:rFonts w:eastAsia="Times New Roman"/>
                <w:sz w:val="18"/>
                <w:szCs w:val="18"/>
              </w:rPr>
            </w:pPr>
          </w:p>
        </w:tc>
        <w:tc>
          <w:tcPr>
            <w:tcW w:w="874" w:type="dxa"/>
            <w:vAlign w:val="bottom"/>
          </w:tcPr>
          <w:p w14:paraId="1195B3A8" w14:textId="0904901E" w:rsidR="00C509D7" w:rsidRPr="007C70E1" w:rsidRDefault="00C509D7" w:rsidP="00C509D7">
            <w:pPr>
              <w:tabs>
                <w:tab w:val="decimal" w:pos="790"/>
              </w:tabs>
              <w:spacing w:line="240" w:lineRule="atLeast"/>
              <w:ind w:left="-10" w:right="30"/>
              <w:rPr>
                <w:rFonts w:eastAsia="Times New Roman"/>
                <w:sz w:val="18"/>
                <w:szCs w:val="18"/>
                <w:lang w:val="en-GB" w:bidi="ar-SA"/>
              </w:rPr>
            </w:pPr>
            <w:r w:rsidRPr="007C70E1">
              <w:rPr>
                <w:rFonts w:eastAsia="Times New Roman"/>
                <w:sz w:val="18"/>
                <w:szCs w:val="18"/>
              </w:rPr>
              <w:t>8,855</w:t>
            </w:r>
          </w:p>
        </w:tc>
        <w:tc>
          <w:tcPr>
            <w:tcW w:w="131" w:type="dxa"/>
            <w:vAlign w:val="bottom"/>
          </w:tcPr>
          <w:p w14:paraId="3719DBD6" w14:textId="77777777" w:rsidR="00C509D7" w:rsidRPr="007C70E1" w:rsidRDefault="00C509D7" w:rsidP="00C509D7">
            <w:pPr>
              <w:tabs>
                <w:tab w:val="decimal" w:pos="539"/>
                <w:tab w:val="decimal" w:pos="720"/>
              </w:tabs>
              <w:spacing w:line="240" w:lineRule="atLeast"/>
              <w:ind w:left="-10" w:right="30"/>
              <w:rPr>
                <w:rFonts w:eastAsia="Times New Roman"/>
                <w:sz w:val="18"/>
                <w:szCs w:val="18"/>
                <w:lang w:val="en-GB" w:bidi="ar-SA"/>
              </w:rPr>
            </w:pPr>
          </w:p>
        </w:tc>
        <w:tc>
          <w:tcPr>
            <w:tcW w:w="854" w:type="dxa"/>
            <w:vAlign w:val="bottom"/>
          </w:tcPr>
          <w:p w14:paraId="7613812C" w14:textId="0F199243"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975</w:t>
            </w:r>
          </w:p>
        </w:tc>
        <w:tc>
          <w:tcPr>
            <w:tcW w:w="155" w:type="dxa"/>
            <w:vAlign w:val="bottom"/>
          </w:tcPr>
          <w:p w14:paraId="654F6C6B"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14" w:type="dxa"/>
            <w:vAlign w:val="bottom"/>
          </w:tcPr>
          <w:p w14:paraId="32FF3364" w14:textId="630CD321"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3</w:t>
            </w:r>
            <w:r w:rsidRPr="007C70E1">
              <w:rPr>
                <w:rFonts w:eastAsia="Times New Roman"/>
                <w:sz w:val="18"/>
                <w:szCs w:val="18"/>
              </w:rPr>
              <w:t>,</w:t>
            </w:r>
            <w:r w:rsidRPr="007C70E1">
              <w:rPr>
                <w:rFonts w:eastAsia="Times New Roman"/>
                <w:sz w:val="18"/>
                <w:szCs w:val="18"/>
                <w:cs/>
              </w:rPr>
              <w:t>768</w:t>
            </w:r>
          </w:p>
        </w:tc>
        <w:tc>
          <w:tcPr>
            <w:tcW w:w="112" w:type="dxa"/>
            <w:vAlign w:val="bottom"/>
          </w:tcPr>
          <w:p w14:paraId="03635A19" w14:textId="77777777" w:rsidR="00C509D7" w:rsidRPr="007C70E1" w:rsidRDefault="00C509D7" w:rsidP="00C509D7">
            <w:pPr>
              <w:tabs>
                <w:tab w:val="decimal" w:pos="539"/>
                <w:tab w:val="decimal" w:pos="720"/>
              </w:tabs>
              <w:spacing w:line="240" w:lineRule="atLeast"/>
              <w:ind w:left="-10" w:right="30"/>
              <w:rPr>
                <w:rFonts w:eastAsia="Times New Roman"/>
                <w:sz w:val="18"/>
                <w:szCs w:val="18"/>
                <w:lang w:val="en-GB" w:bidi="ar-SA"/>
              </w:rPr>
            </w:pPr>
          </w:p>
        </w:tc>
        <w:tc>
          <w:tcPr>
            <w:tcW w:w="20" w:type="dxa"/>
            <w:vAlign w:val="bottom"/>
          </w:tcPr>
          <w:p w14:paraId="15843199" w14:textId="77777777" w:rsidR="00C509D7" w:rsidRPr="007C70E1" w:rsidRDefault="00C509D7" w:rsidP="00C509D7">
            <w:pPr>
              <w:tabs>
                <w:tab w:val="decimal" w:pos="539"/>
                <w:tab w:val="decimal" w:pos="720"/>
              </w:tabs>
              <w:spacing w:line="240" w:lineRule="atLeast"/>
              <w:ind w:left="-10" w:right="30"/>
              <w:rPr>
                <w:rFonts w:eastAsia="Times New Roman"/>
                <w:sz w:val="18"/>
                <w:szCs w:val="18"/>
                <w:lang w:val="en-GB" w:bidi="ar-SA"/>
              </w:rPr>
            </w:pPr>
          </w:p>
        </w:tc>
        <w:tc>
          <w:tcPr>
            <w:tcW w:w="880" w:type="dxa"/>
            <w:vAlign w:val="bottom"/>
          </w:tcPr>
          <w:p w14:paraId="0B6F7D1F" w14:textId="7E0C7B11" w:rsidR="00C509D7" w:rsidRPr="007C70E1" w:rsidRDefault="00C509D7" w:rsidP="00C509D7">
            <w:pPr>
              <w:tabs>
                <w:tab w:val="decimal" w:pos="800"/>
              </w:tabs>
              <w:spacing w:line="240" w:lineRule="atLeast"/>
              <w:ind w:left="-10" w:right="30"/>
              <w:rPr>
                <w:rFonts w:eastAsia="Times New Roman"/>
                <w:sz w:val="18"/>
                <w:szCs w:val="18"/>
                <w:lang w:val="en-GB" w:bidi="ar-SA"/>
              </w:rPr>
            </w:pPr>
            <w:r w:rsidRPr="007C70E1">
              <w:rPr>
                <w:rFonts w:eastAsia="Times New Roman"/>
                <w:sz w:val="18"/>
                <w:szCs w:val="18"/>
                <w:cs/>
              </w:rPr>
              <w:t>13</w:t>
            </w:r>
            <w:r w:rsidRPr="007C70E1">
              <w:rPr>
                <w:rFonts w:eastAsia="Times New Roman"/>
                <w:sz w:val="18"/>
                <w:szCs w:val="18"/>
              </w:rPr>
              <w:t>,</w:t>
            </w:r>
            <w:r w:rsidRPr="007C70E1">
              <w:rPr>
                <w:rFonts w:eastAsia="Times New Roman"/>
                <w:sz w:val="18"/>
                <w:szCs w:val="18"/>
                <w:cs/>
              </w:rPr>
              <w:t>598</w:t>
            </w:r>
          </w:p>
        </w:tc>
      </w:tr>
      <w:tr w:rsidR="00C509D7" w:rsidRPr="00BD7F26" w14:paraId="40A563FC" w14:textId="77777777" w:rsidTr="00F13067">
        <w:trPr>
          <w:cantSplit/>
          <w:trHeight w:val="252"/>
        </w:trPr>
        <w:tc>
          <w:tcPr>
            <w:tcW w:w="2520" w:type="dxa"/>
            <w:vAlign w:val="bottom"/>
            <w:hideMark/>
          </w:tcPr>
          <w:p w14:paraId="120D2DAD"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Manufacturing and commercial</w:t>
            </w:r>
          </w:p>
        </w:tc>
        <w:tc>
          <w:tcPr>
            <w:tcW w:w="844" w:type="dxa"/>
            <w:vAlign w:val="bottom"/>
          </w:tcPr>
          <w:p w14:paraId="1E9E12A7" w14:textId="680CF37B" w:rsidR="00C509D7" w:rsidRPr="00C509D7" w:rsidRDefault="00C509D7" w:rsidP="00B35A5F">
            <w:pPr>
              <w:tabs>
                <w:tab w:val="decimal" w:pos="783"/>
              </w:tabs>
              <w:spacing w:line="240" w:lineRule="atLeast"/>
              <w:ind w:left="-10" w:right="-60"/>
              <w:rPr>
                <w:rFonts w:eastAsia="Times New Roman"/>
                <w:sz w:val="18"/>
                <w:szCs w:val="18"/>
                <w:lang w:val="en-GB" w:bidi="ar-SA"/>
              </w:rPr>
            </w:pPr>
            <w:r w:rsidRPr="00C509D7">
              <w:rPr>
                <w:rFonts w:eastAsia="Times New Roman"/>
                <w:color w:val="000000"/>
                <w:sz w:val="18"/>
                <w:szCs w:val="18"/>
                <w:cs/>
              </w:rPr>
              <w:t>572</w:t>
            </w:r>
            <w:r w:rsidRPr="00C509D7">
              <w:rPr>
                <w:rFonts w:eastAsia="Times New Roman"/>
                <w:color w:val="000000"/>
                <w:sz w:val="18"/>
                <w:szCs w:val="18"/>
              </w:rPr>
              <w:t>,</w:t>
            </w:r>
            <w:r w:rsidRPr="00C509D7">
              <w:rPr>
                <w:rFonts w:eastAsia="Times New Roman"/>
                <w:color w:val="000000"/>
                <w:sz w:val="18"/>
                <w:szCs w:val="18"/>
                <w:cs/>
              </w:rPr>
              <w:t>743</w:t>
            </w:r>
          </w:p>
        </w:tc>
        <w:tc>
          <w:tcPr>
            <w:tcW w:w="112" w:type="dxa"/>
            <w:vAlign w:val="bottom"/>
          </w:tcPr>
          <w:p w14:paraId="313E4B1D" w14:textId="77777777" w:rsidR="00C509D7" w:rsidRPr="00C509D7" w:rsidRDefault="00C509D7" w:rsidP="00C509D7">
            <w:pPr>
              <w:tabs>
                <w:tab w:val="decimal" w:pos="539"/>
                <w:tab w:val="decimal" w:pos="632"/>
                <w:tab w:val="decimal" w:pos="720"/>
              </w:tabs>
              <w:spacing w:line="240" w:lineRule="atLeast"/>
              <w:ind w:left="-10" w:right="30"/>
              <w:rPr>
                <w:rFonts w:eastAsia="Times New Roman"/>
                <w:sz w:val="18"/>
                <w:szCs w:val="18"/>
              </w:rPr>
            </w:pPr>
          </w:p>
        </w:tc>
        <w:tc>
          <w:tcPr>
            <w:tcW w:w="827" w:type="dxa"/>
            <w:vAlign w:val="bottom"/>
          </w:tcPr>
          <w:p w14:paraId="3DD46516" w14:textId="0CA7A46A" w:rsidR="00C509D7" w:rsidRPr="00C509D7" w:rsidRDefault="00C509D7" w:rsidP="00B35A5F">
            <w:pPr>
              <w:tabs>
                <w:tab w:val="decimal" w:pos="759"/>
              </w:tabs>
              <w:spacing w:line="240" w:lineRule="atLeast"/>
              <w:ind w:left="-10" w:right="-29"/>
              <w:rPr>
                <w:rFonts w:eastAsia="Times New Roman"/>
                <w:sz w:val="18"/>
                <w:szCs w:val="18"/>
                <w:lang w:val="en-GB" w:bidi="ar-SA"/>
              </w:rPr>
            </w:pPr>
            <w:r w:rsidRPr="00C509D7">
              <w:rPr>
                <w:rFonts w:eastAsia="Times New Roman"/>
                <w:sz w:val="18"/>
                <w:szCs w:val="18"/>
                <w:cs/>
              </w:rPr>
              <w:t>39</w:t>
            </w:r>
            <w:r w:rsidRPr="00C509D7">
              <w:rPr>
                <w:rFonts w:eastAsia="Times New Roman"/>
                <w:sz w:val="18"/>
                <w:szCs w:val="18"/>
              </w:rPr>
              <w:t>,</w:t>
            </w:r>
            <w:r w:rsidRPr="00C509D7">
              <w:rPr>
                <w:rFonts w:eastAsia="Times New Roman"/>
                <w:sz w:val="18"/>
                <w:szCs w:val="18"/>
                <w:cs/>
              </w:rPr>
              <w:t>840</w:t>
            </w:r>
          </w:p>
        </w:tc>
        <w:tc>
          <w:tcPr>
            <w:tcW w:w="102" w:type="dxa"/>
            <w:vAlign w:val="bottom"/>
          </w:tcPr>
          <w:p w14:paraId="1836D6C2"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762" w:type="dxa"/>
            <w:vAlign w:val="bottom"/>
          </w:tcPr>
          <w:p w14:paraId="0AD99B2F" w14:textId="605AD82C" w:rsidR="00C509D7" w:rsidRPr="00C509D7" w:rsidRDefault="00C509D7" w:rsidP="00B35A5F">
            <w:pPr>
              <w:tabs>
                <w:tab w:val="decimal" w:pos="684"/>
              </w:tabs>
              <w:spacing w:line="240" w:lineRule="atLeast"/>
              <w:ind w:left="-10" w:right="30"/>
              <w:rPr>
                <w:rFonts w:eastAsia="Times New Roman"/>
                <w:sz w:val="18"/>
                <w:szCs w:val="18"/>
                <w:lang w:val="en-GB" w:bidi="ar-SA"/>
              </w:rPr>
            </w:pPr>
            <w:r w:rsidRPr="00C509D7">
              <w:rPr>
                <w:rFonts w:eastAsia="Times New Roman"/>
                <w:sz w:val="18"/>
                <w:szCs w:val="18"/>
                <w:cs/>
              </w:rPr>
              <w:t>45</w:t>
            </w:r>
            <w:r w:rsidRPr="00C509D7">
              <w:rPr>
                <w:rFonts w:eastAsia="Times New Roman"/>
                <w:sz w:val="18"/>
                <w:szCs w:val="18"/>
              </w:rPr>
              <w:t>,</w:t>
            </w:r>
            <w:r w:rsidRPr="00C509D7">
              <w:rPr>
                <w:rFonts w:eastAsia="Times New Roman"/>
                <w:sz w:val="18"/>
                <w:szCs w:val="18"/>
                <w:cs/>
              </w:rPr>
              <w:t>223</w:t>
            </w:r>
          </w:p>
        </w:tc>
        <w:tc>
          <w:tcPr>
            <w:tcW w:w="22" w:type="dxa"/>
            <w:vAlign w:val="bottom"/>
          </w:tcPr>
          <w:p w14:paraId="59231138"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102" w:type="dxa"/>
            <w:vAlign w:val="bottom"/>
          </w:tcPr>
          <w:p w14:paraId="3158858F"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908" w:type="dxa"/>
            <w:vAlign w:val="bottom"/>
          </w:tcPr>
          <w:p w14:paraId="2C088E3A" w14:textId="025B7B04" w:rsidR="00C509D7" w:rsidRPr="00C509D7" w:rsidRDefault="00C509D7" w:rsidP="00B35A5F">
            <w:pPr>
              <w:tabs>
                <w:tab w:val="decimal" w:pos="830"/>
              </w:tabs>
              <w:spacing w:line="240" w:lineRule="atLeast"/>
              <w:ind w:left="-10" w:right="30"/>
              <w:rPr>
                <w:rFonts w:eastAsia="Times New Roman"/>
                <w:sz w:val="18"/>
                <w:szCs w:val="18"/>
                <w:lang w:val="en-GB" w:bidi="ar-SA"/>
              </w:rPr>
            </w:pPr>
            <w:r w:rsidRPr="00C509D7">
              <w:rPr>
                <w:rFonts w:eastAsia="Times New Roman"/>
                <w:color w:val="000000"/>
                <w:sz w:val="18"/>
                <w:szCs w:val="18"/>
                <w:cs/>
              </w:rPr>
              <w:t>657</w:t>
            </w:r>
            <w:r w:rsidRPr="00C509D7">
              <w:rPr>
                <w:rFonts w:eastAsia="Times New Roman"/>
                <w:color w:val="000000"/>
                <w:sz w:val="18"/>
                <w:szCs w:val="18"/>
              </w:rPr>
              <w:t>,</w:t>
            </w:r>
            <w:r w:rsidRPr="00C509D7">
              <w:rPr>
                <w:rFonts w:eastAsia="Times New Roman"/>
                <w:color w:val="000000"/>
                <w:sz w:val="18"/>
                <w:szCs w:val="18"/>
                <w:cs/>
              </w:rPr>
              <w:t>806</w:t>
            </w:r>
          </w:p>
        </w:tc>
        <w:tc>
          <w:tcPr>
            <w:tcW w:w="99" w:type="dxa"/>
            <w:vAlign w:val="bottom"/>
          </w:tcPr>
          <w:p w14:paraId="5F45014A" w14:textId="77777777" w:rsidR="00C509D7" w:rsidRPr="007C70E1" w:rsidRDefault="00C509D7" w:rsidP="00C509D7">
            <w:pPr>
              <w:tabs>
                <w:tab w:val="decimal" w:pos="539"/>
                <w:tab w:val="decimal" w:pos="720"/>
              </w:tabs>
              <w:snapToGrid w:val="0"/>
              <w:spacing w:line="240" w:lineRule="atLeast"/>
              <w:ind w:left="-10" w:right="30"/>
              <w:rPr>
                <w:rFonts w:eastAsia="Times New Roman"/>
                <w:sz w:val="18"/>
                <w:szCs w:val="18"/>
              </w:rPr>
            </w:pPr>
          </w:p>
        </w:tc>
        <w:tc>
          <w:tcPr>
            <w:tcW w:w="22" w:type="dxa"/>
            <w:vAlign w:val="bottom"/>
          </w:tcPr>
          <w:p w14:paraId="754F52E4" w14:textId="77777777" w:rsidR="00C509D7" w:rsidRPr="007C70E1" w:rsidRDefault="00C509D7" w:rsidP="00C509D7">
            <w:pPr>
              <w:tabs>
                <w:tab w:val="decimal" w:pos="539"/>
                <w:tab w:val="decimal" w:pos="720"/>
              </w:tabs>
              <w:snapToGrid w:val="0"/>
              <w:spacing w:line="240" w:lineRule="atLeast"/>
              <w:ind w:left="-10" w:right="30"/>
              <w:rPr>
                <w:rFonts w:eastAsia="Times New Roman"/>
                <w:sz w:val="18"/>
                <w:szCs w:val="18"/>
              </w:rPr>
            </w:pPr>
          </w:p>
        </w:tc>
        <w:tc>
          <w:tcPr>
            <w:tcW w:w="874" w:type="dxa"/>
            <w:vAlign w:val="bottom"/>
          </w:tcPr>
          <w:p w14:paraId="7F2BDAF4" w14:textId="3FDA3276" w:rsidR="00C509D7" w:rsidRPr="007C70E1" w:rsidRDefault="00C509D7" w:rsidP="00C509D7">
            <w:pPr>
              <w:tabs>
                <w:tab w:val="decimal" w:pos="790"/>
              </w:tabs>
              <w:spacing w:line="240" w:lineRule="atLeast"/>
              <w:ind w:left="-10" w:right="30"/>
              <w:rPr>
                <w:rFonts w:eastAsia="Times New Roman"/>
                <w:sz w:val="18"/>
                <w:szCs w:val="18"/>
                <w:lang w:val="en-GB" w:bidi="ar-SA"/>
              </w:rPr>
            </w:pPr>
            <w:r w:rsidRPr="007C70E1">
              <w:rPr>
                <w:rFonts w:eastAsia="Times New Roman"/>
                <w:color w:val="000000"/>
                <w:sz w:val="18"/>
                <w:szCs w:val="18"/>
              </w:rPr>
              <w:t>538,852</w:t>
            </w:r>
          </w:p>
        </w:tc>
        <w:tc>
          <w:tcPr>
            <w:tcW w:w="131" w:type="dxa"/>
          </w:tcPr>
          <w:p w14:paraId="507BB2A8" w14:textId="77777777" w:rsidR="00C509D7" w:rsidRPr="007C70E1" w:rsidRDefault="00C509D7" w:rsidP="00C509D7">
            <w:pPr>
              <w:tabs>
                <w:tab w:val="decimal" w:pos="539"/>
                <w:tab w:val="decimal" w:pos="632"/>
                <w:tab w:val="decimal" w:pos="720"/>
              </w:tabs>
              <w:spacing w:line="240" w:lineRule="atLeast"/>
              <w:ind w:left="-10" w:right="30"/>
              <w:rPr>
                <w:rFonts w:eastAsia="Times New Roman"/>
                <w:sz w:val="18"/>
                <w:szCs w:val="18"/>
                <w:lang w:val="en-GB" w:bidi="ar-SA"/>
              </w:rPr>
            </w:pPr>
          </w:p>
        </w:tc>
        <w:tc>
          <w:tcPr>
            <w:tcW w:w="854" w:type="dxa"/>
            <w:vAlign w:val="bottom"/>
          </w:tcPr>
          <w:p w14:paraId="3481C627" w14:textId="30CEB94D"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46</w:t>
            </w:r>
            <w:r w:rsidRPr="007C70E1">
              <w:rPr>
                <w:rFonts w:eastAsia="Times New Roman"/>
                <w:sz w:val="18"/>
                <w:szCs w:val="18"/>
              </w:rPr>
              <w:t>,</w:t>
            </w:r>
            <w:r w:rsidRPr="007C70E1">
              <w:rPr>
                <w:rFonts w:eastAsia="Times New Roman"/>
                <w:sz w:val="18"/>
                <w:szCs w:val="18"/>
                <w:cs/>
              </w:rPr>
              <w:t>876</w:t>
            </w:r>
          </w:p>
        </w:tc>
        <w:tc>
          <w:tcPr>
            <w:tcW w:w="155" w:type="dxa"/>
          </w:tcPr>
          <w:p w14:paraId="719B87F4"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14" w:type="dxa"/>
            <w:vAlign w:val="bottom"/>
          </w:tcPr>
          <w:p w14:paraId="76BB87E9" w14:textId="05A7900D"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47</w:t>
            </w:r>
            <w:r w:rsidRPr="007C70E1">
              <w:rPr>
                <w:rFonts w:eastAsia="Times New Roman"/>
                <w:sz w:val="18"/>
                <w:szCs w:val="18"/>
              </w:rPr>
              <w:t>,</w:t>
            </w:r>
            <w:r w:rsidRPr="007C70E1">
              <w:rPr>
                <w:rFonts w:eastAsia="Times New Roman"/>
                <w:sz w:val="18"/>
                <w:szCs w:val="18"/>
                <w:cs/>
              </w:rPr>
              <w:t>783</w:t>
            </w:r>
          </w:p>
        </w:tc>
        <w:tc>
          <w:tcPr>
            <w:tcW w:w="112" w:type="dxa"/>
            <w:vAlign w:val="bottom"/>
          </w:tcPr>
          <w:p w14:paraId="1359E19F" w14:textId="77777777" w:rsidR="00C509D7" w:rsidRPr="007C70E1" w:rsidRDefault="00C509D7" w:rsidP="00C509D7">
            <w:pPr>
              <w:tabs>
                <w:tab w:val="decimal" w:pos="539"/>
                <w:tab w:val="decimal" w:pos="720"/>
              </w:tabs>
              <w:spacing w:line="240" w:lineRule="atLeast"/>
              <w:ind w:left="-10" w:right="30"/>
              <w:rPr>
                <w:rFonts w:eastAsia="Times New Roman"/>
                <w:sz w:val="18"/>
                <w:szCs w:val="18"/>
                <w:lang w:val="en-GB" w:bidi="ar-SA"/>
              </w:rPr>
            </w:pPr>
          </w:p>
        </w:tc>
        <w:tc>
          <w:tcPr>
            <w:tcW w:w="20" w:type="dxa"/>
            <w:vAlign w:val="bottom"/>
          </w:tcPr>
          <w:p w14:paraId="7A313A7E" w14:textId="77777777" w:rsidR="00C509D7" w:rsidRPr="007C70E1" w:rsidRDefault="00C509D7" w:rsidP="00C509D7">
            <w:pPr>
              <w:tabs>
                <w:tab w:val="decimal" w:pos="539"/>
                <w:tab w:val="decimal" w:pos="720"/>
              </w:tabs>
              <w:spacing w:line="240" w:lineRule="atLeast"/>
              <w:ind w:left="-10" w:right="30"/>
              <w:rPr>
                <w:rFonts w:eastAsia="Times New Roman"/>
                <w:sz w:val="18"/>
                <w:szCs w:val="18"/>
                <w:lang w:val="en-GB" w:bidi="ar-SA"/>
              </w:rPr>
            </w:pPr>
          </w:p>
        </w:tc>
        <w:tc>
          <w:tcPr>
            <w:tcW w:w="880" w:type="dxa"/>
            <w:vAlign w:val="bottom"/>
          </w:tcPr>
          <w:p w14:paraId="4D9DFAA5" w14:textId="084DE45F" w:rsidR="00C509D7" w:rsidRPr="007C70E1" w:rsidRDefault="00C509D7" w:rsidP="00C509D7">
            <w:pPr>
              <w:tabs>
                <w:tab w:val="decimal" w:pos="800"/>
              </w:tabs>
              <w:spacing w:line="240" w:lineRule="atLeast"/>
              <w:ind w:left="-10" w:right="30"/>
              <w:rPr>
                <w:rFonts w:eastAsia="Times New Roman"/>
                <w:sz w:val="18"/>
                <w:szCs w:val="18"/>
                <w:lang w:val="en-GB" w:bidi="ar-SA"/>
              </w:rPr>
            </w:pPr>
            <w:r w:rsidRPr="007C70E1">
              <w:rPr>
                <w:rFonts w:eastAsia="Times New Roman"/>
                <w:color w:val="000000"/>
                <w:sz w:val="18"/>
                <w:szCs w:val="18"/>
                <w:cs/>
              </w:rPr>
              <w:t>633</w:t>
            </w:r>
            <w:r w:rsidRPr="007C70E1">
              <w:rPr>
                <w:rFonts w:eastAsia="Times New Roman"/>
                <w:color w:val="000000"/>
                <w:sz w:val="18"/>
                <w:szCs w:val="18"/>
              </w:rPr>
              <w:t>,</w:t>
            </w:r>
            <w:r w:rsidRPr="007C70E1">
              <w:rPr>
                <w:rFonts w:eastAsia="Times New Roman"/>
                <w:color w:val="000000"/>
                <w:sz w:val="18"/>
                <w:szCs w:val="18"/>
                <w:cs/>
              </w:rPr>
              <w:t>511</w:t>
            </w:r>
          </w:p>
        </w:tc>
      </w:tr>
      <w:tr w:rsidR="00C509D7" w:rsidRPr="00BD7F26" w14:paraId="7775A299" w14:textId="77777777" w:rsidTr="00F13067">
        <w:trPr>
          <w:cantSplit/>
          <w:trHeight w:val="264"/>
        </w:trPr>
        <w:tc>
          <w:tcPr>
            <w:tcW w:w="2520" w:type="dxa"/>
            <w:vAlign w:val="bottom"/>
            <w:hideMark/>
          </w:tcPr>
          <w:p w14:paraId="23F97E6F"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Real estate and construction</w:t>
            </w:r>
          </w:p>
        </w:tc>
        <w:tc>
          <w:tcPr>
            <w:tcW w:w="844" w:type="dxa"/>
            <w:vAlign w:val="bottom"/>
          </w:tcPr>
          <w:p w14:paraId="35743188" w14:textId="53E59DC2" w:rsidR="00C509D7" w:rsidRPr="00C509D7" w:rsidRDefault="00C509D7" w:rsidP="00B35A5F">
            <w:pPr>
              <w:tabs>
                <w:tab w:val="decimal" w:pos="783"/>
              </w:tabs>
              <w:spacing w:line="240" w:lineRule="atLeast"/>
              <w:ind w:left="-10" w:right="-60"/>
              <w:rPr>
                <w:rFonts w:eastAsia="Times New Roman"/>
                <w:sz w:val="18"/>
                <w:szCs w:val="18"/>
                <w:lang w:val="en-GB" w:bidi="ar-SA"/>
              </w:rPr>
            </w:pPr>
            <w:r w:rsidRPr="00C509D7">
              <w:rPr>
                <w:rFonts w:eastAsia="Times New Roman"/>
                <w:sz w:val="18"/>
                <w:szCs w:val="18"/>
                <w:cs/>
              </w:rPr>
              <w:t>156</w:t>
            </w:r>
            <w:r w:rsidRPr="00C509D7">
              <w:rPr>
                <w:rFonts w:eastAsia="Times New Roman"/>
                <w:sz w:val="18"/>
                <w:szCs w:val="18"/>
              </w:rPr>
              <w:t>,</w:t>
            </w:r>
            <w:r w:rsidRPr="00C509D7">
              <w:rPr>
                <w:rFonts w:eastAsia="Times New Roman"/>
                <w:sz w:val="18"/>
                <w:szCs w:val="18"/>
                <w:cs/>
              </w:rPr>
              <w:t>627</w:t>
            </w:r>
          </w:p>
        </w:tc>
        <w:tc>
          <w:tcPr>
            <w:tcW w:w="112" w:type="dxa"/>
            <w:vAlign w:val="bottom"/>
          </w:tcPr>
          <w:p w14:paraId="459CF3A4" w14:textId="77777777" w:rsidR="00C509D7" w:rsidRPr="00C509D7" w:rsidRDefault="00C509D7" w:rsidP="00C509D7">
            <w:pPr>
              <w:tabs>
                <w:tab w:val="decimal" w:pos="539"/>
                <w:tab w:val="decimal" w:pos="632"/>
                <w:tab w:val="decimal" w:pos="720"/>
              </w:tabs>
              <w:spacing w:line="240" w:lineRule="atLeast"/>
              <w:ind w:left="-10" w:right="30"/>
              <w:rPr>
                <w:rFonts w:eastAsia="Times New Roman"/>
                <w:sz w:val="18"/>
                <w:szCs w:val="18"/>
              </w:rPr>
            </w:pPr>
          </w:p>
        </w:tc>
        <w:tc>
          <w:tcPr>
            <w:tcW w:w="827" w:type="dxa"/>
            <w:vAlign w:val="bottom"/>
          </w:tcPr>
          <w:p w14:paraId="313BAE20" w14:textId="165B2664" w:rsidR="00C509D7" w:rsidRPr="00C509D7" w:rsidRDefault="00C509D7" w:rsidP="00B35A5F">
            <w:pPr>
              <w:tabs>
                <w:tab w:val="decimal" w:pos="759"/>
              </w:tabs>
              <w:spacing w:line="240" w:lineRule="atLeast"/>
              <w:ind w:left="-10" w:right="-29"/>
              <w:rPr>
                <w:rFonts w:eastAsia="Times New Roman" w:cstheme="minorBidi"/>
                <w:sz w:val="18"/>
                <w:szCs w:val="22"/>
                <w:cs/>
                <w:lang w:val="en-GB"/>
              </w:rPr>
            </w:pPr>
            <w:r w:rsidRPr="00C509D7">
              <w:rPr>
                <w:rFonts w:eastAsia="Times New Roman"/>
                <w:sz w:val="18"/>
                <w:szCs w:val="18"/>
                <w:cs/>
              </w:rPr>
              <w:t>6</w:t>
            </w:r>
            <w:r w:rsidRPr="00C509D7">
              <w:rPr>
                <w:rFonts w:eastAsia="Times New Roman"/>
                <w:sz w:val="18"/>
                <w:szCs w:val="18"/>
              </w:rPr>
              <w:t>,</w:t>
            </w:r>
            <w:r w:rsidRPr="00C509D7">
              <w:rPr>
                <w:rFonts w:eastAsia="Times New Roman"/>
                <w:sz w:val="18"/>
                <w:szCs w:val="18"/>
                <w:cs/>
              </w:rPr>
              <w:t>135</w:t>
            </w:r>
          </w:p>
        </w:tc>
        <w:tc>
          <w:tcPr>
            <w:tcW w:w="102" w:type="dxa"/>
            <w:vAlign w:val="bottom"/>
          </w:tcPr>
          <w:p w14:paraId="5993C968"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762" w:type="dxa"/>
            <w:vAlign w:val="bottom"/>
          </w:tcPr>
          <w:p w14:paraId="15A27513" w14:textId="1823FE82" w:rsidR="00C509D7" w:rsidRPr="00C509D7" w:rsidRDefault="00C509D7" w:rsidP="00B35A5F">
            <w:pPr>
              <w:tabs>
                <w:tab w:val="decimal" w:pos="684"/>
              </w:tabs>
              <w:spacing w:line="240" w:lineRule="atLeast"/>
              <w:ind w:left="-10" w:right="30"/>
              <w:rPr>
                <w:rFonts w:eastAsia="Times New Roman"/>
                <w:sz w:val="18"/>
                <w:szCs w:val="18"/>
                <w:lang w:val="en-GB" w:bidi="ar-SA"/>
              </w:rPr>
            </w:pPr>
            <w:r w:rsidRPr="00C509D7">
              <w:rPr>
                <w:rFonts w:eastAsia="Times New Roman"/>
                <w:sz w:val="18"/>
                <w:szCs w:val="18"/>
                <w:cs/>
              </w:rPr>
              <w:t>17</w:t>
            </w:r>
            <w:r w:rsidRPr="00C509D7">
              <w:rPr>
                <w:rFonts w:eastAsia="Times New Roman"/>
                <w:sz w:val="18"/>
                <w:szCs w:val="18"/>
              </w:rPr>
              <w:t>,</w:t>
            </w:r>
            <w:r w:rsidRPr="00C509D7">
              <w:rPr>
                <w:rFonts w:eastAsia="Times New Roman"/>
                <w:sz w:val="18"/>
                <w:szCs w:val="18"/>
                <w:cs/>
              </w:rPr>
              <w:t>394</w:t>
            </w:r>
          </w:p>
        </w:tc>
        <w:tc>
          <w:tcPr>
            <w:tcW w:w="22" w:type="dxa"/>
            <w:vAlign w:val="bottom"/>
          </w:tcPr>
          <w:p w14:paraId="147208A9" w14:textId="77777777" w:rsidR="00C509D7" w:rsidRPr="00C509D7" w:rsidRDefault="00C509D7" w:rsidP="00C509D7">
            <w:pPr>
              <w:tabs>
                <w:tab w:val="decimal" w:pos="560"/>
                <w:tab w:val="decimal" w:pos="720"/>
              </w:tabs>
              <w:spacing w:line="240" w:lineRule="atLeast"/>
              <w:ind w:left="-10" w:right="30"/>
              <w:rPr>
                <w:rFonts w:eastAsia="Times New Roman"/>
                <w:sz w:val="18"/>
                <w:szCs w:val="18"/>
              </w:rPr>
            </w:pPr>
          </w:p>
        </w:tc>
        <w:tc>
          <w:tcPr>
            <w:tcW w:w="102" w:type="dxa"/>
            <w:vAlign w:val="bottom"/>
          </w:tcPr>
          <w:p w14:paraId="75C2FC0E"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908" w:type="dxa"/>
            <w:vAlign w:val="bottom"/>
          </w:tcPr>
          <w:p w14:paraId="544C9BEC" w14:textId="0A8B006E" w:rsidR="00C509D7" w:rsidRPr="00C509D7" w:rsidRDefault="00C509D7" w:rsidP="00B35A5F">
            <w:pPr>
              <w:tabs>
                <w:tab w:val="decimal" w:pos="830"/>
              </w:tabs>
              <w:spacing w:line="240" w:lineRule="atLeast"/>
              <w:ind w:left="-10" w:right="30"/>
              <w:rPr>
                <w:rFonts w:eastAsia="Times New Roman"/>
                <w:sz w:val="18"/>
                <w:szCs w:val="18"/>
                <w:lang w:val="en-GB" w:bidi="ar-SA"/>
              </w:rPr>
            </w:pPr>
            <w:r w:rsidRPr="00C509D7">
              <w:rPr>
                <w:rFonts w:eastAsia="Times New Roman"/>
                <w:sz w:val="18"/>
                <w:szCs w:val="18"/>
                <w:cs/>
              </w:rPr>
              <w:t>180</w:t>
            </w:r>
            <w:r w:rsidRPr="00C509D7">
              <w:rPr>
                <w:rFonts w:eastAsia="Times New Roman"/>
                <w:sz w:val="18"/>
                <w:szCs w:val="18"/>
              </w:rPr>
              <w:t>,</w:t>
            </w:r>
            <w:r w:rsidRPr="00C509D7">
              <w:rPr>
                <w:rFonts w:eastAsia="Times New Roman"/>
                <w:sz w:val="18"/>
                <w:szCs w:val="18"/>
                <w:cs/>
              </w:rPr>
              <w:t>156</w:t>
            </w:r>
          </w:p>
        </w:tc>
        <w:tc>
          <w:tcPr>
            <w:tcW w:w="99" w:type="dxa"/>
            <w:vAlign w:val="bottom"/>
          </w:tcPr>
          <w:p w14:paraId="1A0689DF"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sz w:val="18"/>
                <w:szCs w:val="18"/>
              </w:rPr>
            </w:pPr>
          </w:p>
        </w:tc>
        <w:tc>
          <w:tcPr>
            <w:tcW w:w="22" w:type="dxa"/>
            <w:vAlign w:val="bottom"/>
          </w:tcPr>
          <w:p w14:paraId="07E40163"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sz w:val="18"/>
                <w:szCs w:val="18"/>
              </w:rPr>
            </w:pPr>
          </w:p>
        </w:tc>
        <w:tc>
          <w:tcPr>
            <w:tcW w:w="874" w:type="dxa"/>
            <w:vAlign w:val="bottom"/>
          </w:tcPr>
          <w:p w14:paraId="5115F07B" w14:textId="2F3EB2FB" w:rsidR="00C509D7" w:rsidRPr="007C70E1" w:rsidRDefault="00C509D7" w:rsidP="00C509D7">
            <w:pPr>
              <w:tabs>
                <w:tab w:val="decimal" w:pos="790"/>
              </w:tabs>
              <w:spacing w:line="240" w:lineRule="atLeast"/>
              <w:ind w:left="-10" w:right="30"/>
              <w:rPr>
                <w:rFonts w:eastAsia="Times New Roman"/>
                <w:sz w:val="18"/>
                <w:szCs w:val="18"/>
                <w:lang w:val="en-GB" w:bidi="ar-SA"/>
              </w:rPr>
            </w:pPr>
            <w:r w:rsidRPr="007C70E1">
              <w:rPr>
                <w:rFonts w:eastAsia="Times New Roman"/>
                <w:sz w:val="18"/>
                <w:szCs w:val="18"/>
              </w:rPr>
              <w:t>151,986</w:t>
            </w:r>
          </w:p>
        </w:tc>
        <w:tc>
          <w:tcPr>
            <w:tcW w:w="131" w:type="dxa"/>
            <w:vAlign w:val="bottom"/>
          </w:tcPr>
          <w:p w14:paraId="51B77D64"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54" w:type="dxa"/>
            <w:vAlign w:val="bottom"/>
          </w:tcPr>
          <w:p w14:paraId="075255F3" w14:textId="13650FF1"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7</w:t>
            </w:r>
            <w:r w:rsidRPr="007C70E1">
              <w:rPr>
                <w:rFonts w:eastAsia="Times New Roman"/>
                <w:sz w:val="18"/>
                <w:szCs w:val="18"/>
              </w:rPr>
              <w:t>,</w:t>
            </w:r>
            <w:r w:rsidRPr="007C70E1">
              <w:rPr>
                <w:rFonts w:eastAsia="Times New Roman"/>
                <w:sz w:val="18"/>
                <w:szCs w:val="18"/>
                <w:cs/>
              </w:rPr>
              <w:t>685</w:t>
            </w:r>
          </w:p>
        </w:tc>
        <w:tc>
          <w:tcPr>
            <w:tcW w:w="155" w:type="dxa"/>
            <w:vAlign w:val="bottom"/>
          </w:tcPr>
          <w:p w14:paraId="7CB7FEF9"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14" w:type="dxa"/>
            <w:vAlign w:val="bottom"/>
          </w:tcPr>
          <w:p w14:paraId="39BDA366" w14:textId="27215257"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17</w:t>
            </w:r>
            <w:r w:rsidRPr="007C70E1">
              <w:rPr>
                <w:rFonts w:eastAsia="Times New Roman"/>
                <w:sz w:val="18"/>
                <w:szCs w:val="18"/>
              </w:rPr>
              <w:t>,</w:t>
            </w:r>
            <w:r w:rsidRPr="007C70E1">
              <w:rPr>
                <w:rFonts w:eastAsia="Times New Roman"/>
                <w:sz w:val="18"/>
                <w:szCs w:val="18"/>
                <w:cs/>
              </w:rPr>
              <w:t>658</w:t>
            </w:r>
          </w:p>
        </w:tc>
        <w:tc>
          <w:tcPr>
            <w:tcW w:w="112" w:type="dxa"/>
            <w:vAlign w:val="bottom"/>
          </w:tcPr>
          <w:p w14:paraId="3B324D28" w14:textId="77777777" w:rsidR="00C509D7" w:rsidRPr="007C70E1" w:rsidRDefault="00C509D7" w:rsidP="00C509D7">
            <w:pPr>
              <w:tabs>
                <w:tab w:val="decimal" w:pos="720"/>
              </w:tabs>
              <w:spacing w:line="240" w:lineRule="atLeast"/>
              <w:ind w:right="30"/>
              <w:rPr>
                <w:rFonts w:eastAsia="Times New Roman"/>
                <w:sz w:val="18"/>
                <w:szCs w:val="18"/>
                <w:lang w:val="en-GB" w:bidi="ar-SA"/>
              </w:rPr>
            </w:pPr>
          </w:p>
        </w:tc>
        <w:tc>
          <w:tcPr>
            <w:tcW w:w="20" w:type="dxa"/>
            <w:vAlign w:val="bottom"/>
          </w:tcPr>
          <w:p w14:paraId="13C6CDDA" w14:textId="77777777" w:rsidR="00C509D7" w:rsidRPr="007C70E1" w:rsidRDefault="00C509D7" w:rsidP="00C509D7">
            <w:pPr>
              <w:tabs>
                <w:tab w:val="decimal" w:pos="720"/>
              </w:tabs>
              <w:spacing w:line="240" w:lineRule="atLeast"/>
              <w:ind w:right="30"/>
              <w:rPr>
                <w:rFonts w:eastAsia="Times New Roman"/>
                <w:sz w:val="18"/>
                <w:szCs w:val="18"/>
                <w:lang w:val="en-GB" w:bidi="ar-SA"/>
              </w:rPr>
            </w:pPr>
          </w:p>
        </w:tc>
        <w:tc>
          <w:tcPr>
            <w:tcW w:w="880" w:type="dxa"/>
            <w:vAlign w:val="bottom"/>
          </w:tcPr>
          <w:p w14:paraId="4CD3E143" w14:textId="44609983" w:rsidR="00C509D7" w:rsidRPr="007C70E1" w:rsidRDefault="00C509D7" w:rsidP="00C509D7">
            <w:pPr>
              <w:tabs>
                <w:tab w:val="decimal" w:pos="800"/>
              </w:tabs>
              <w:spacing w:line="240" w:lineRule="atLeast"/>
              <w:ind w:left="-10" w:right="30"/>
              <w:rPr>
                <w:rFonts w:eastAsia="Times New Roman"/>
                <w:sz w:val="18"/>
                <w:szCs w:val="18"/>
                <w:lang w:val="en-GB" w:bidi="ar-SA"/>
              </w:rPr>
            </w:pPr>
            <w:r w:rsidRPr="00F13067">
              <w:rPr>
                <w:rFonts w:eastAsia="Times New Roman"/>
                <w:sz w:val="18"/>
                <w:szCs w:val="18"/>
                <w:cs/>
                <w:lang w:val="en-GB"/>
              </w:rPr>
              <w:t>177</w:t>
            </w:r>
            <w:r w:rsidRPr="00F13067">
              <w:rPr>
                <w:rFonts w:eastAsia="Times New Roman"/>
                <w:sz w:val="18"/>
                <w:szCs w:val="18"/>
                <w:lang w:val="en-GB" w:bidi="ar-SA"/>
              </w:rPr>
              <w:t>,</w:t>
            </w:r>
            <w:r w:rsidRPr="00F13067">
              <w:rPr>
                <w:rFonts w:eastAsia="Times New Roman"/>
                <w:sz w:val="18"/>
                <w:szCs w:val="18"/>
                <w:cs/>
                <w:lang w:val="en-GB"/>
              </w:rPr>
              <w:t>329</w:t>
            </w:r>
          </w:p>
        </w:tc>
      </w:tr>
      <w:tr w:rsidR="00C509D7" w:rsidRPr="00BD7F26" w14:paraId="27133FDE" w14:textId="77777777" w:rsidTr="00F13067">
        <w:trPr>
          <w:cantSplit/>
          <w:trHeight w:val="252"/>
        </w:trPr>
        <w:tc>
          <w:tcPr>
            <w:tcW w:w="2520" w:type="dxa"/>
            <w:vAlign w:val="bottom"/>
            <w:hideMark/>
          </w:tcPr>
          <w:p w14:paraId="76EBD0EC"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Utilities and services</w:t>
            </w:r>
          </w:p>
        </w:tc>
        <w:tc>
          <w:tcPr>
            <w:tcW w:w="844" w:type="dxa"/>
            <w:vAlign w:val="bottom"/>
          </w:tcPr>
          <w:p w14:paraId="4FBAEBFD" w14:textId="2AE200C8" w:rsidR="00C509D7" w:rsidRPr="00C509D7" w:rsidRDefault="00C509D7" w:rsidP="00B35A5F">
            <w:pPr>
              <w:tabs>
                <w:tab w:val="decimal" w:pos="783"/>
              </w:tabs>
              <w:spacing w:line="240" w:lineRule="atLeast"/>
              <w:ind w:left="-10" w:right="-60"/>
              <w:rPr>
                <w:rFonts w:eastAsia="Times New Roman"/>
                <w:sz w:val="18"/>
                <w:szCs w:val="18"/>
                <w:lang w:val="en-GB" w:bidi="ar-SA"/>
              </w:rPr>
            </w:pPr>
            <w:r w:rsidRPr="00C509D7">
              <w:rPr>
                <w:rFonts w:eastAsia="Times New Roman"/>
                <w:color w:val="000000"/>
                <w:sz w:val="18"/>
                <w:szCs w:val="18"/>
                <w:cs/>
              </w:rPr>
              <w:t>375</w:t>
            </w:r>
            <w:r w:rsidRPr="00C509D7">
              <w:rPr>
                <w:rFonts w:eastAsia="Times New Roman"/>
                <w:color w:val="000000"/>
                <w:sz w:val="18"/>
                <w:szCs w:val="18"/>
              </w:rPr>
              <w:t>,</w:t>
            </w:r>
            <w:r w:rsidRPr="00C509D7">
              <w:rPr>
                <w:rFonts w:eastAsia="Times New Roman"/>
                <w:color w:val="000000"/>
                <w:sz w:val="18"/>
                <w:szCs w:val="18"/>
                <w:cs/>
              </w:rPr>
              <w:t>158</w:t>
            </w:r>
          </w:p>
        </w:tc>
        <w:tc>
          <w:tcPr>
            <w:tcW w:w="112" w:type="dxa"/>
            <w:vAlign w:val="bottom"/>
          </w:tcPr>
          <w:p w14:paraId="50FC254C" w14:textId="77777777" w:rsidR="00C509D7" w:rsidRPr="00C509D7" w:rsidRDefault="00C509D7" w:rsidP="00C509D7">
            <w:pPr>
              <w:tabs>
                <w:tab w:val="decimal" w:pos="539"/>
                <w:tab w:val="decimal" w:pos="632"/>
                <w:tab w:val="decimal" w:pos="720"/>
              </w:tabs>
              <w:spacing w:line="240" w:lineRule="atLeast"/>
              <w:ind w:left="-10" w:right="30"/>
              <w:rPr>
                <w:rFonts w:eastAsia="Times New Roman"/>
                <w:sz w:val="18"/>
                <w:szCs w:val="18"/>
              </w:rPr>
            </w:pPr>
          </w:p>
        </w:tc>
        <w:tc>
          <w:tcPr>
            <w:tcW w:w="827" w:type="dxa"/>
            <w:vAlign w:val="bottom"/>
          </w:tcPr>
          <w:p w14:paraId="742FAD06" w14:textId="41DC806D" w:rsidR="00C509D7" w:rsidRPr="00C509D7" w:rsidRDefault="00C509D7" w:rsidP="00B35A5F">
            <w:pPr>
              <w:tabs>
                <w:tab w:val="decimal" w:pos="759"/>
              </w:tabs>
              <w:spacing w:line="240" w:lineRule="atLeast"/>
              <w:ind w:left="-10" w:right="-29"/>
              <w:rPr>
                <w:rFonts w:eastAsia="Times New Roman"/>
                <w:sz w:val="18"/>
                <w:szCs w:val="18"/>
                <w:lang w:val="en-GB" w:bidi="ar-SA"/>
              </w:rPr>
            </w:pPr>
            <w:r w:rsidRPr="00C509D7">
              <w:rPr>
                <w:rFonts w:eastAsia="Times New Roman"/>
                <w:sz w:val="18"/>
                <w:szCs w:val="18"/>
                <w:cs/>
              </w:rPr>
              <w:t>25</w:t>
            </w:r>
            <w:r w:rsidRPr="00C509D7">
              <w:rPr>
                <w:rFonts w:eastAsia="Times New Roman"/>
                <w:sz w:val="18"/>
                <w:szCs w:val="18"/>
              </w:rPr>
              <w:t>,</w:t>
            </w:r>
            <w:r w:rsidRPr="00C509D7">
              <w:rPr>
                <w:rFonts w:eastAsia="Times New Roman"/>
                <w:sz w:val="18"/>
                <w:szCs w:val="18"/>
                <w:cs/>
              </w:rPr>
              <w:t>479</w:t>
            </w:r>
          </w:p>
        </w:tc>
        <w:tc>
          <w:tcPr>
            <w:tcW w:w="102" w:type="dxa"/>
            <w:vAlign w:val="bottom"/>
          </w:tcPr>
          <w:p w14:paraId="640DA5E8"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762" w:type="dxa"/>
            <w:vAlign w:val="bottom"/>
          </w:tcPr>
          <w:p w14:paraId="7AA29051" w14:textId="37E771A2" w:rsidR="00C509D7" w:rsidRPr="00C509D7" w:rsidRDefault="00C509D7" w:rsidP="00B35A5F">
            <w:pPr>
              <w:tabs>
                <w:tab w:val="decimal" w:pos="684"/>
              </w:tabs>
              <w:spacing w:line="240" w:lineRule="atLeast"/>
              <w:ind w:left="-10" w:right="30"/>
              <w:rPr>
                <w:rFonts w:eastAsia="Times New Roman"/>
                <w:sz w:val="18"/>
                <w:szCs w:val="18"/>
                <w:lang w:val="en-GB" w:bidi="ar-SA"/>
              </w:rPr>
            </w:pPr>
            <w:r w:rsidRPr="00C509D7">
              <w:rPr>
                <w:rFonts w:eastAsia="Times New Roman"/>
                <w:sz w:val="18"/>
                <w:szCs w:val="18"/>
                <w:cs/>
              </w:rPr>
              <w:t>12</w:t>
            </w:r>
            <w:r w:rsidRPr="00C509D7">
              <w:rPr>
                <w:rFonts w:eastAsia="Times New Roman"/>
                <w:sz w:val="18"/>
                <w:szCs w:val="18"/>
              </w:rPr>
              <w:t>,</w:t>
            </w:r>
            <w:r w:rsidRPr="00C509D7">
              <w:rPr>
                <w:rFonts w:eastAsia="Times New Roman"/>
                <w:sz w:val="18"/>
                <w:szCs w:val="18"/>
                <w:cs/>
              </w:rPr>
              <w:t>841</w:t>
            </w:r>
          </w:p>
        </w:tc>
        <w:tc>
          <w:tcPr>
            <w:tcW w:w="22" w:type="dxa"/>
            <w:vAlign w:val="bottom"/>
          </w:tcPr>
          <w:p w14:paraId="498767DD" w14:textId="77777777" w:rsidR="00C509D7" w:rsidRPr="00C509D7" w:rsidRDefault="00C509D7" w:rsidP="00C509D7">
            <w:pPr>
              <w:tabs>
                <w:tab w:val="decimal" w:pos="560"/>
                <w:tab w:val="decimal" w:pos="720"/>
              </w:tabs>
              <w:spacing w:line="240" w:lineRule="atLeast"/>
              <w:ind w:left="-10" w:right="30"/>
              <w:rPr>
                <w:rFonts w:eastAsia="Times New Roman"/>
                <w:sz w:val="18"/>
                <w:szCs w:val="18"/>
              </w:rPr>
            </w:pPr>
          </w:p>
        </w:tc>
        <w:tc>
          <w:tcPr>
            <w:tcW w:w="102" w:type="dxa"/>
            <w:vAlign w:val="bottom"/>
          </w:tcPr>
          <w:p w14:paraId="6AA86D9D"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908" w:type="dxa"/>
            <w:vAlign w:val="bottom"/>
          </w:tcPr>
          <w:p w14:paraId="5A820231" w14:textId="119C2361" w:rsidR="00C509D7" w:rsidRPr="00C509D7" w:rsidRDefault="00C509D7" w:rsidP="00B35A5F">
            <w:pPr>
              <w:tabs>
                <w:tab w:val="decimal" w:pos="830"/>
              </w:tabs>
              <w:spacing w:line="240" w:lineRule="atLeast"/>
              <w:ind w:left="-10" w:right="30"/>
              <w:rPr>
                <w:rFonts w:eastAsia="Times New Roman"/>
                <w:sz w:val="18"/>
                <w:szCs w:val="18"/>
                <w:lang w:val="en-GB" w:bidi="ar-SA"/>
              </w:rPr>
            </w:pPr>
            <w:r w:rsidRPr="00C509D7">
              <w:rPr>
                <w:rFonts w:eastAsia="Times New Roman"/>
                <w:color w:val="000000"/>
                <w:sz w:val="18"/>
                <w:szCs w:val="18"/>
                <w:cs/>
              </w:rPr>
              <w:t>413</w:t>
            </w:r>
            <w:r w:rsidRPr="00C509D7">
              <w:rPr>
                <w:rFonts w:eastAsia="Times New Roman"/>
                <w:color w:val="000000"/>
                <w:sz w:val="18"/>
                <w:szCs w:val="18"/>
              </w:rPr>
              <w:t>,</w:t>
            </w:r>
            <w:r w:rsidRPr="00C509D7">
              <w:rPr>
                <w:rFonts w:eastAsia="Times New Roman"/>
                <w:color w:val="000000"/>
                <w:sz w:val="18"/>
                <w:szCs w:val="18"/>
                <w:cs/>
              </w:rPr>
              <w:t>478</w:t>
            </w:r>
          </w:p>
        </w:tc>
        <w:tc>
          <w:tcPr>
            <w:tcW w:w="99" w:type="dxa"/>
            <w:vAlign w:val="bottom"/>
          </w:tcPr>
          <w:p w14:paraId="489AE9B1"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sz w:val="18"/>
                <w:szCs w:val="18"/>
              </w:rPr>
            </w:pPr>
          </w:p>
        </w:tc>
        <w:tc>
          <w:tcPr>
            <w:tcW w:w="22" w:type="dxa"/>
            <w:vAlign w:val="bottom"/>
          </w:tcPr>
          <w:p w14:paraId="7A04079C"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sz w:val="18"/>
                <w:szCs w:val="18"/>
              </w:rPr>
            </w:pPr>
          </w:p>
        </w:tc>
        <w:tc>
          <w:tcPr>
            <w:tcW w:w="874" w:type="dxa"/>
            <w:vAlign w:val="bottom"/>
          </w:tcPr>
          <w:p w14:paraId="07A4E37C" w14:textId="48EE227D" w:rsidR="00C509D7" w:rsidRPr="007C70E1" w:rsidRDefault="00C509D7" w:rsidP="00C509D7">
            <w:pPr>
              <w:tabs>
                <w:tab w:val="decimal" w:pos="790"/>
              </w:tabs>
              <w:spacing w:line="240" w:lineRule="atLeast"/>
              <w:ind w:left="-10" w:right="30"/>
              <w:rPr>
                <w:rFonts w:eastAsia="Times New Roman"/>
                <w:sz w:val="18"/>
                <w:szCs w:val="18"/>
                <w:lang w:val="en-GB" w:bidi="ar-SA"/>
              </w:rPr>
            </w:pPr>
            <w:r w:rsidRPr="007C70E1">
              <w:rPr>
                <w:rFonts w:eastAsia="Times New Roman"/>
                <w:color w:val="000000"/>
                <w:sz w:val="18"/>
                <w:szCs w:val="18"/>
              </w:rPr>
              <w:t>357,197</w:t>
            </w:r>
          </w:p>
        </w:tc>
        <w:tc>
          <w:tcPr>
            <w:tcW w:w="131" w:type="dxa"/>
          </w:tcPr>
          <w:p w14:paraId="5BB7D09B"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54" w:type="dxa"/>
            <w:vAlign w:val="bottom"/>
          </w:tcPr>
          <w:p w14:paraId="35CAABDE" w14:textId="72ADDE76"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37</w:t>
            </w:r>
            <w:r w:rsidRPr="007C70E1">
              <w:rPr>
                <w:rFonts w:eastAsia="Times New Roman"/>
                <w:sz w:val="18"/>
                <w:szCs w:val="18"/>
              </w:rPr>
              <w:t>,</w:t>
            </w:r>
            <w:r w:rsidRPr="007C70E1">
              <w:rPr>
                <w:rFonts w:eastAsia="Times New Roman"/>
                <w:sz w:val="18"/>
                <w:szCs w:val="18"/>
                <w:cs/>
              </w:rPr>
              <w:t>491</w:t>
            </w:r>
          </w:p>
        </w:tc>
        <w:tc>
          <w:tcPr>
            <w:tcW w:w="155" w:type="dxa"/>
          </w:tcPr>
          <w:p w14:paraId="3B302A28"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14" w:type="dxa"/>
            <w:vAlign w:val="bottom"/>
          </w:tcPr>
          <w:p w14:paraId="41CE1773" w14:textId="133C58E5"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13</w:t>
            </w:r>
            <w:r w:rsidRPr="007C70E1">
              <w:rPr>
                <w:rFonts w:eastAsia="Times New Roman"/>
                <w:sz w:val="18"/>
                <w:szCs w:val="18"/>
              </w:rPr>
              <w:t>,</w:t>
            </w:r>
            <w:r w:rsidRPr="007C70E1">
              <w:rPr>
                <w:rFonts w:eastAsia="Times New Roman"/>
                <w:sz w:val="18"/>
                <w:szCs w:val="18"/>
                <w:cs/>
              </w:rPr>
              <w:t>468</w:t>
            </w:r>
          </w:p>
        </w:tc>
        <w:tc>
          <w:tcPr>
            <w:tcW w:w="112" w:type="dxa"/>
            <w:vAlign w:val="bottom"/>
          </w:tcPr>
          <w:p w14:paraId="1A66653B"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20" w:type="dxa"/>
            <w:vAlign w:val="bottom"/>
          </w:tcPr>
          <w:p w14:paraId="654642BA"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80" w:type="dxa"/>
            <w:vAlign w:val="bottom"/>
          </w:tcPr>
          <w:p w14:paraId="537ABF8C" w14:textId="0D2AFEC5" w:rsidR="00C509D7" w:rsidRPr="007C70E1" w:rsidRDefault="00C509D7" w:rsidP="00C509D7">
            <w:pPr>
              <w:tabs>
                <w:tab w:val="decimal" w:pos="800"/>
              </w:tabs>
              <w:spacing w:line="240" w:lineRule="atLeast"/>
              <w:ind w:left="-10" w:right="30"/>
              <w:rPr>
                <w:rFonts w:eastAsia="Times New Roman"/>
                <w:sz w:val="18"/>
                <w:szCs w:val="18"/>
                <w:lang w:val="en-GB" w:bidi="ar-SA"/>
              </w:rPr>
            </w:pPr>
            <w:r w:rsidRPr="007C70E1">
              <w:rPr>
                <w:rFonts w:eastAsia="Times New Roman"/>
                <w:color w:val="000000"/>
                <w:sz w:val="18"/>
                <w:szCs w:val="18"/>
                <w:cs/>
              </w:rPr>
              <w:t>408</w:t>
            </w:r>
            <w:r w:rsidRPr="007C70E1">
              <w:rPr>
                <w:rFonts w:eastAsia="Times New Roman"/>
                <w:color w:val="000000"/>
                <w:sz w:val="18"/>
                <w:szCs w:val="18"/>
              </w:rPr>
              <w:t>,</w:t>
            </w:r>
            <w:r w:rsidRPr="007C70E1">
              <w:rPr>
                <w:rFonts w:eastAsia="Times New Roman"/>
                <w:color w:val="000000"/>
                <w:sz w:val="18"/>
                <w:szCs w:val="18"/>
                <w:cs/>
              </w:rPr>
              <w:t>156</w:t>
            </w:r>
          </w:p>
        </w:tc>
      </w:tr>
      <w:tr w:rsidR="00C509D7" w:rsidRPr="00BD7F26" w14:paraId="5FD5F35A" w14:textId="77777777" w:rsidTr="00F13067">
        <w:trPr>
          <w:cantSplit/>
          <w:trHeight w:val="264"/>
        </w:trPr>
        <w:tc>
          <w:tcPr>
            <w:tcW w:w="2520" w:type="dxa"/>
            <w:vAlign w:val="bottom"/>
            <w:hideMark/>
          </w:tcPr>
          <w:p w14:paraId="2885F19B"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Housing loans</w:t>
            </w:r>
          </w:p>
        </w:tc>
        <w:tc>
          <w:tcPr>
            <w:tcW w:w="844" w:type="dxa"/>
            <w:vAlign w:val="bottom"/>
          </w:tcPr>
          <w:p w14:paraId="35928580" w14:textId="3B44C250" w:rsidR="00C509D7" w:rsidRPr="00C509D7" w:rsidRDefault="00C509D7" w:rsidP="00B35A5F">
            <w:pPr>
              <w:tabs>
                <w:tab w:val="decimal" w:pos="783"/>
              </w:tabs>
              <w:spacing w:line="240" w:lineRule="atLeast"/>
              <w:ind w:left="-10" w:right="-60"/>
              <w:rPr>
                <w:rFonts w:eastAsia="Times New Roman"/>
                <w:sz w:val="18"/>
                <w:szCs w:val="18"/>
                <w:lang w:val="en-GB" w:bidi="ar-SA"/>
              </w:rPr>
            </w:pPr>
            <w:r w:rsidRPr="00C509D7">
              <w:rPr>
                <w:rFonts w:eastAsia="Times New Roman"/>
                <w:color w:val="000000"/>
                <w:sz w:val="18"/>
                <w:szCs w:val="18"/>
                <w:cs/>
              </w:rPr>
              <w:t>542</w:t>
            </w:r>
            <w:r w:rsidRPr="00C509D7">
              <w:rPr>
                <w:rFonts w:eastAsia="Times New Roman"/>
                <w:color w:val="000000"/>
                <w:sz w:val="18"/>
                <w:szCs w:val="18"/>
              </w:rPr>
              <w:t>,</w:t>
            </w:r>
            <w:r w:rsidRPr="00C509D7">
              <w:rPr>
                <w:rFonts w:eastAsia="Times New Roman"/>
                <w:color w:val="000000"/>
                <w:sz w:val="18"/>
                <w:szCs w:val="18"/>
                <w:cs/>
              </w:rPr>
              <w:t>218</w:t>
            </w:r>
          </w:p>
        </w:tc>
        <w:tc>
          <w:tcPr>
            <w:tcW w:w="112" w:type="dxa"/>
            <w:vAlign w:val="bottom"/>
          </w:tcPr>
          <w:p w14:paraId="51185032" w14:textId="77777777" w:rsidR="00C509D7" w:rsidRPr="00C509D7" w:rsidRDefault="00C509D7" w:rsidP="00C509D7">
            <w:pPr>
              <w:tabs>
                <w:tab w:val="decimal" w:pos="539"/>
                <w:tab w:val="decimal" w:pos="632"/>
                <w:tab w:val="decimal" w:pos="720"/>
              </w:tabs>
              <w:spacing w:line="240" w:lineRule="atLeast"/>
              <w:ind w:left="-10" w:right="30"/>
              <w:rPr>
                <w:rFonts w:eastAsia="Times New Roman"/>
                <w:sz w:val="18"/>
                <w:szCs w:val="18"/>
              </w:rPr>
            </w:pPr>
          </w:p>
        </w:tc>
        <w:tc>
          <w:tcPr>
            <w:tcW w:w="827" w:type="dxa"/>
            <w:vAlign w:val="bottom"/>
          </w:tcPr>
          <w:p w14:paraId="2CC9800E" w14:textId="4337B4FB" w:rsidR="00C509D7" w:rsidRPr="00C509D7" w:rsidRDefault="00C509D7" w:rsidP="00B35A5F">
            <w:pPr>
              <w:tabs>
                <w:tab w:val="decimal" w:pos="759"/>
              </w:tabs>
              <w:spacing w:line="240" w:lineRule="atLeast"/>
              <w:ind w:left="-10" w:right="-29"/>
              <w:rPr>
                <w:rFonts w:eastAsia="Times New Roman"/>
                <w:sz w:val="18"/>
                <w:szCs w:val="18"/>
                <w:lang w:val="en-GB" w:bidi="ar-SA"/>
              </w:rPr>
            </w:pPr>
            <w:r w:rsidRPr="00C509D7">
              <w:rPr>
                <w:rFonts w:eastAsia="Times New Roman"/>
                <w:sz w:val="18"/>
                <w:szCs w:val="18"/>
                <w:cs/>
              </w:rPr>
              <w:t>20</w:t>
            </w:r>
            <w:r w:rsidRPr="00C509D7">
              <w:rPr>
                <w:rFonts w:eastAsia="Times New Roman"/>
                <w:sz w:val="18"/>
                <w:szCs w:val="18"/>
              </w:rPr>
              <w:t>,</w:t>
            </w:r>
            <w:r w:rsidRPr="00C509D7">
              <w:rPr>
                <w:rFonts w:eastAsia="Times New Roman"/>
                <w:sz w:val="18"/>
                <w:szCs w:val="18"/>
                <w:cs/>
              </w:rPr>
              <w:t>437</w:t>
            </w:r>
          </w:p>
        </w:tc>
        <w:tc>
          <w:tcPr>
            <w:tcW w:w="102" w:type="dxa"/>
            <w:vAlign w:val="bottom"/>
          </w:tcPr>
          <w:p w14:paraId="49427685"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762" w:type="dxa"/>
            <w:vAlign w:val="bottom"/>
          </w:tcPr>
          <w:p w14:paraId="15C9B991" w14:textId="44FF145D" w:rsidR="00C509D7" w:rsidRPr="00C509D7" w:rsidRDefault="00C509D7" w:rsidP="00B35A5F">
            <w:pPr>
              <w:tabs>
                <w:tab w:val="decimal" w:pos="684"/>
              </w:tabs>
              <w:spacing w:line="240" w:lineRule="atLeast"/>
              <w:ind w:left="-10" w:right="30"/>
              <w:rPr>
                <w:rFonts w:eastAsia="Times New Roman"/>
                <w:sz w:val="18"/>
                <w:szCs w:val="18"/>
                <w:lang w:val="en-GB" w:bidi="ar-SA"/>
              </w:rPr>
            </w:pPr>
            <w:r w:rsidRPr="00C509D7">
              <w:rPr>
                <w:rFonts w:eastAsia="Times New Roman"/>
                <w:sz w:val="18"/>
                <w:szCs w:val="18"/>
                <w:cs/>
              </w:rPr>
              <w:t>14</w:t>
            </w:r>
            <w:r w:rsidRPr="00C509D7">
              <w:rPr>
                <w:rFonts w:eastAsia="Times New Roman"/>
                <w:sz w:val="18"/>
                <w:szCs w:val="18"/>
              </w:rPr>
              <w:t>,</w:t>
            </w:r>
            <w:r w:rsidRPr="00C509D7">
              <w:rPr>
                <w:rFonts w:eastAsia="Times New Roman"/>
                <w:sz w:val="18"/>
                <w:szCs w:val="18"/>
                <w:cs/>
              </w:rPr>
              <w:t>583</w:t>
            </w:r>
          </w:p>
        </w:tc>
        <w:tc>
          <w:tcPr>
            <w:tcW w:w="22" w:type="dxa"/>
            <w:vAlign w:val="bottom"/>
          </w:tcPr>
          <w:p w14:paraId="76E09CB4" w14:textId="77777777" w:rsidR="00C509D7" w:rsidRPr="00C509D7" w:rsidRDefault="00C509D7" w:rsidP="00C509D7">
            <w:pPr>
              <w:tabs>
                <w:tab w:val="decimal" w:pos="560"/>
                <w:tab w:val="decimal" w:pos="720"/>
              </w:tabs>
              <w:spacing w:line="240" w:lineRule="atLeast"/>
              <w:ind w:left="-10" w:right="30"/>
              <w:rPr>
                <w:rFonts w:eastAsia="Times New Roman"/>
                <w:sz w:val="18"/>
                <w:szCs w:val="18"/>
              </w:rPr>
            </w:pPr>
          </w:p>
        </w:tc>
        <w:tc>
          <w:tcPr>
            <w:tcW w:w="102" w:type="dxa"/>
            <w:vAlign w:val="bottom"/>
          </w:tcPr>
          <w:p w14:paraId="21E8ABF7"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908" w:type="dxa"/>
            <w:vAlign w:val="bottom"/>
          </w:tcPr>
          <w:p w14:paraId="7619DEE5" w14:textId="2E05F92D" w:rsidR="00C509D7" w:rsidRPr="00C509D7" w:rsidRDefault="00C509D7" w:rsidP="00B35A5F">
            <w:pPr>
              <w:tabs>
                <w:tab w:val="decimal" w:pos="830"/>
              </w:tabs>
              <w:spacing w:line="240" w:lineRule="atLeast"/>
              <w:ind w:left="-10" w:right="30"/>
              <w:rPr>
                <w:rFonts w:eastAsia="Times New Roman"/>
                <w:sz w:val="18"/>
                <w:szCs w:val="18"/>
                <w:lang w:val="en-GB" w:bidi="ar-SA"/>
              </w:rPr>
            </w:pPr>
            <w:r w:rsidRPr="00C509D7">
              <w:rPr>
                <w:rFonts w:eastAsia="Times New Roman"/>
                <w:color w:val="000000"/>
                <w:sz w:val="18"/>
                <w:szCs w:val="18"/>
                <w:cs/>
              </w:rPr>
              <w:t>577</w:t>
            </w:r>
            <w:r w:rsidRPr="00C509D7">
              <w:rPr>
                <w:rFonts w:eastAsia="Times New Roman"/>
                <w:color w:val="000000"/>
                <w:sz w:val="18"/>
                <w:szCs w:val="18"/>
              </w:rPr>
              <w:t>,</w:t>
            </w:r>
            <w:r w:rsidRPr="00C509D7">
              <w:rPr>
                <w:rFonts w:eastAsia="Times New Roman"/>
                <w:color w:val="000000"/>
                <w:sz w:val="18"/>
                <w:szCs w:val="18"/>
                <w:cs/>
              </w:rPr>
              <w:t>238</w:t>
            </w:r>
          </w:p>
        </w:tc>
        <w:tc>
          <w:tcPr>
            <w:tcW w:w="99" w:type="dxa"/>
            <w:vAlign w:val="bottom"/>
          </w:tcPr>
          <w:p w14:paraId="5988F1EC"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sz w:val="18"/>
                <w:szCs w:val="18"/>
              </w:rPr>
            </w:pPr>
          </w:p>
        </w:tc>
        <w:tc>
          <w:tcPr>
            <w:tcW w:w="22" w:type="dxa"/>
            <w:vAlign w:val="bottom"/>
          </w:tcPr>
          <w:p w14:paraId="75B5D8F3"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sz w:val="18"/>
                <w:szCs w:val="18"/>
              </w:rPr>
            </w:pPr>
          </w:p>
        </w:tc>
        <w:tc>
          <w:tcPr>
            <w:tcW w:w="874" w:type="dxa"/>
            <w:vAlign w:val="bottom"/>
          </w:tcPr>
          <w:p w14:paraId="5C50E9E5" w14:textId="457C7A2C" w:rsidR="00C509D7" w:rsidRPr="007C70E1" w:rsidRDefault="00C509D7" w:rsidP="00C509D7">
            <w:pPr>
              <w:tabs>
                <w:tab w:val="decimal" w:pos="790"/>
              </w:tabs>
              <w:spacing w:line="240" w:lineRule="atLeast"/>
              <w:ind w:left="-10" w:right="30"/>
              <w:rPr>
                <w:rFonts w:eastAsia="Times New Roman"/>
                <w:sz w:val="18"/>
                <w:szCs w:val="18"/>
                <w:lang w:val="en-GB" w:bidi="ar-SA"/>
              </w:rPr>
            </w:pPr>
            <w:r w:rsidRPr="007C70E1">
              <w:rPr>
                <w:rFonts w:eastAsia="Times New Roman"/>
                <w:color w:val="000000"/>
                <w:sz w:val="18"/>
                <w:szCs w:val="18"/>
              </w:rPr>
              <w:t>526,783</w:t>
            </w:r>
          </w:p>
        </w:tc>
        <w:tc>
          <w:tcPr>
            <w:tcW w:w="131" w:type="dxa"/>
            <w:vAlign w:val="bottom"/>
          </w:tcPr>
          <w:p w14:paraId="2729EDB4"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54" w:type="dxa"/>
            <w:vAlign w:val="bottom"/>
          </w:tcPr>
          <w:p w14:paraId="0E90E15E" w14:textId="5367C313"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34</w:t>
            </w:r>
            <w:r w:rsidRPr="007C70E1">
              <w:rPr>
                <w:rFonts w:eastAsia="Times New Roman"/>
                <w:sz w:val="18"/>
                <w:szCs w:val="18"/>
              </w:rPr>
              <w:t>,</w:t>
            </w:r>
            <w:r w:rsidRPr="007C70E1">
              <w:rPr>
                <w:rFonts w:eastAsia="Times New Roman"/>
                <w:sz w:val="18"/>
                <w:szCs w:val="18"/>
                <w:cs/>
              </w:rPr>
              <w:t>336</w:t>
            </w:r>
          </w:p>
        </w:tc>
        <w:tc>
          <w:tcPr>
            <w:tcW w:w="155" w:type="dxa"/>
            <w:vAlign w:val="bottom"/>
          </w:tcPr>
          <w:p w14:paraId="672297DB"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14" w:type="dxa"/>
            <w:vAlign w:val="bottom"/>
          </w:tcPr>
          <w:p w14:paraId="35289C0E" w14:textId="4EB3889E" w:rsidR="00C509D7" w:rsidRPr="007C70E1" w:rsidRDefault="00C509D7" w:rsidP="00C509D7">
            <w:pPr>
              <w:tabs>
                <w:tab w:val="decimal" w:pos="720"/>
              </w:tabs>
              <w:spacing w:line="240" w:lineRule="atLeast"/>
              <w:ind w:left="-10" w:right="30"/>
              <w:rPr>
                <w:rFonts w:eastAsia="Times New Roman"/>
                <w:sz w:val="18"/>
                <w:szCs w:val="18"/>
                <w:cs/>
                <w:lang w:val="en-GB"/>
              </w:rPr>
            </w:pPr>
            <w:r w:rsidRPr="007C70E1">
              <w:rPr>
                <w:rFonts w:eastAsia="Times New Roman"/>
                <w:sz w:val="18"/>
                <w:szCs w:val="18"/>
                <w:cs/>
              </w:rPr>
              <w:t>15</w:t>
            </w:r>
            <w:r w:rsidRPr="007C70E1">
              <w:rPr>
                <w:rFonts w:eastAsia="Times New Roman"/>
                <w:sz w:val="18"/>
                <w:szCs w:val="18"/>
              </w:rPr>
              <w:t>,</w:t>
            </w:r>
            <w:r w:rsidRPr="007C70E1">
              <w:rPr>
                <w:rFonts w:eastAsia="Times New Roman"/>
                <w:sz w:val="18"/>
                <w:szCs w:val="18"/>
                <w:cs/>
              </w:rPr>
              <w:t>221</w:t>
            </w:r>
          </w:p>
        </w:tc>
        <w:tc>
          <w:tcPr>
            <w:tcW w:w="112" w:type="dxa"/>
            <w:vAlign w:val="bottom"/>
          </w:tcPr>
          <w:p w14:paraId="71F78359"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20" w:type="dxa"/>
            <w:vAlign w:val="bottom"/>
          </w:tcPr>
          <w:p w14:paraId="3F76EB5D"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80" w:type="dxa"/>
            <w:vAlign w:val="bottom"/>
          </w:tcPr>
          <w:p w14:paraId="50301657" w14:textId="588CF1A2" w:rsidR="00C509D7" w:rsidRPr="007C70E1" w:rsidRDefault="00C509D7" w:rsidP="00C509D7">
            <w:pPr>
              <w:tabs>
                <w:tab w:val="decimal" w:pos="800"/>
              </w:tabs>
              <w:spacing w:line="240" w:lineRule="atLeast"/>
              <w:ind w:left="-10" w:right="30"/>
              <w:rPr>
                <w:rFonts w:eastAsia="Times New Roman"/>
                <w:sz w:val="18"/>
                <w:szCs w:val="18"/>
                <w:lang w:val="en-GB" w:bidi="ar-SA"/>
              </w:rPr>
            </w:pPr>
            <w:r w:rsidRPr="007C70E1">
              <w:rPr>
                <w:rFonts w:eastAsia="Times New Roman"/>
                <w:color w:val="000000"/>
                <w:sz w:val="18"/>
                <w:szCs w:val="18"/>
                <w:cs/>
              </w:rPr>
              <w:t>576</w:t>
            </w:r>
            <w:r w:rsidRPr="007C70E1">
              <w:rPr>
                <w:rFonts w:eastAsia="Times New Roman"/>
                <w:color w:val="000000"/>
                <w:sz w:val="18"/>
                <w:szCs w:val="18"/>
              </w:rPr>
              <w:t>,</w:t>
            </w:r>
            <w:r w:rsidRPr="007C70E1">
              <w:rPr>
                <w:rFonts w:eastAsia="Times New Roman"/>
                <w:color w:val="000000"/>
                <w:sz w:val="18"/>
                <w:szCs w:val="18"/>
                <w:cs/>
              </w:rPr>
              <w:t>340</w:t>
            </w:r>
          </w:p>
        </w:tc>
      </w:tr>
      <w:tr w:rsidR="00C509D7" w:rsidRPr="00BD7F26" w14:paraId="67B80427" w14:textId="77777777" w:rsidTr="00F13067">
        <w:trPr>
          <w:cantSplit/>
          <w:trHeight w:val="264"/>
        </w:trPr>
        <w:tc>
          <w:tcPr>
            <w:tcW w:w="2520" w:type="dxa"/>
            <w:vAlign w:val="bottom"/>
            <w:hideMark/>
          </w:tcPr>
          <w:p w14:paraId="2DE5A52E" w14:textId="77777777" w:rsidR="00C509D7" w:rsidRPr="007C70E1" w:rsidRDefault="00C509D7" w:rsidP="00C509D7">
            <w:pPr>
              <w:spacing w:line="240" w:lineRule="atLeast"/>
              <w:ind w:left="22" w:right="18" w:firstLine="9"/>
              <w:rPr>
                <w:rFonts w:eastAsia="Times New Roman"/>
                <w:sz w:val="18"/>
                <w:szCs w:val="18"/>
              </w:rPr>
            </w:pPr>
            <w:r w:rsidRPr="007C70E1">
              <w:rPr>
                <w:rFonts w:eastAsia="Times New Roman"/>
                <w:sz w:val="18"/>
                <w:szCs w:val="18"/>
              </w:rPr>
              <w:t>Others</w:t>
            </w:r>
          </w:p>
        </w:tc>
        <w:tc>
          <w:tcPr>
            <w:tcW w:w="844" w:type="dxa"/>
            <w:tcBorders>
              <w:top w:val="nil"/>
              <w:left w:val="nil"/>
              <w:bottom w:val="single" w:sz="4" w:space="0" w:color="000000"/>
              <w:right w:val="nil"/>
            </w:tcBorders>
            <w:vAlign w:val="bottom"/>
          </w:tcPr>
          <w:p w14:paraId="5DFE9540" w14:textId="57DF3FBE" w:rsidR="00C509D7" w:rsidRPr="00C509D7" w:rsidRDefault="00C509D7" w:rsidP="00B35A5F">
            <w:pPr>
              <w:tabs>
                <w:tab w:val="decimal" w:pos="783"/>
              </w:tabs>
              <w:spacing w:line="240" w:lineRule="atLeast"/>
              <w:ind w:left="-10" w:right="-60"/>
              <w:rPr>
                <w:rFonts w:eastAsia="Times New Roman"/>
                <w:sz w:val="18"/>
                <w:szCs w:val="18"/>
                <w:lang w:val="en-GB" w:bidi="ar-SA"/>
              </w:rPr>
            </w:pPr>
            <w:r w:rsidRPr="00C509D7">
              <w:rPr>
                <w:rFonts w:eastAsia="Times New Roman"/>
                <w:color w:val="000000"/>
                <w:sz w:val="18"/>
                <w:szCs w:val="18"/>
                <w:cs/>
              </w:rPr>
              <w:t>414</w:t>
            </w:r>
            <w:r w:rsidRPr="00C509D7">
              <w:rPr>
                <w:rFonts w:eastAsia="Times New Roman"/>
                <w:color w:val="000000"/>
                <w:sz w:val="18"/>
                <w:szCs w:val="18"/>
              </w:rPr>
              <w:t>,</w:t>
            </w:r>
            <w:r w:rsidRPr="00C509D7">
              <w:rPr>
                <w:rFonts w:eastAsia="Times New Roman"/>
                <w:color w:val="000000"/>
                <w:sz w:val="18"/>
                <w:szCs w:val="18"/>
                <w:cs/>
              </w:rPr>
              <w:t>994</w:t>
            </w:r>
          </w:p>
        </w:tc>
        <w:tc>
          <w:tcPr>
            <w:tcW w:w="112" w:type="dxa"/>
            <w:vAlign w:val="bottom"/>
          </w:tcPr>
          <w:p w14:paraId="0AB0934B" w14:textId="77777777" w:rsidR="00C509D7" w:rsidRPr="00C509D7" w:rsidRDefault="00C509D7" w:rsidP="00C509D7">
            <w:pPr>
              <w:tabs>
                <w:tab w:val="decimal" w:pos="539"/>
                <w:tab w:val="decimal" w:pos="632"/>
                <w:tab w:val="decimal" w:pos="720"/>
              </w:tabs>
              <w:spacing w:line="240" w:lineRule="atLeast"/>
              <w:ind w:left="-10" w:right="30"/>
              <w:rPr>
                <w:rFonts w:eastAsia="Times New Roman"/>
                <w:sz w:val="18"/>
                <w:szCs w:val="18"/>
              </w:rPr>
            </w:pPr>
          </w:p>
        </w:tc>
        <w:tc>
          <w:tcPr>
            <w:tcW w:w="827" w:type="dxa"/>
            <w:tcBorders>
              <w:top w:val="nil"/>
              <w:left w:val="nil"/>
              <w:bottom w:val="single" w:sz="4" w:space="0" w:color="000000"/>
              <w:right w:val="nil"/>
            </w:tcBorders>
            <w:vAlign w:val="bottom"/>
          </w:tcPr>
          <w:p w14:paraId="330F4BF6" w14:textId="4B26E3CA" w:rsidR="00C509D7" w:rsidRPr="00C509D7" w:rsidRDefault="00C509D7" w:rsidP="00B35A5F">
            <w:pPr>
              <w:tabs>
                <w:tab w:val="decimal" w:pos="759"/>
              </w:tabs>
              <w:spacing w:line="240" w:lineRule="atLeast"/>
              <w:ind w:left="-10" w:right="-29"/>
              <w:rPr>
                <w:rFonts w:eastAsia="Times New Roman"/>
                <w:sz w:val="18"/>
                <w:szCs w:val="18"/>
                <w:cs/>
                <w:lang w:val="en-GB"/>
              </w:rPr>
            </w:pPr>
            <w:r w:rsidRPr="00C509D7">
              <w:rPr>
                <w:rFonts w:eastAsia="Times New Roman"/>
                <w:sz w:val="18"/>
                <w:szCs w:val="18"/>
                <w:cs/>
              </w:rPr>
              <w:t>50</w:t>
            </w:r>
            <w:r w:rsidRPr="00C509D7">
              <w:rPr>
                <w:rFonts w:eastAsia="Times New Roman"/>
                <w:sz w:val="18"/>
                <w:szCs w:val="18"/>
              </w:rPr>
              <w:t>,</w:t>
            </w:r>
            <w:r w:rsidRPr="00C509D7">
              <w:rPr>
                <w:rFonts w:eastAsia="Times New Roman"/>
                <w:sz w:val="18"/>
                <w:szCs w:val="18"/>
                <w:cs/>
              </w:rPr>
              <w:t>424</w:t>
            </w:r>
          </w:p>
        </w:tc>
        <w:tc>
          <w:tcPr>
            <w:tcW w:w="102" w:type="dxa"/>
            <w:vAlign w:val="bottom"/>
          </w:tcPr>
          <w:p w14:paraId="6CE1DA2E"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762" w:type="dxa"/>
            <w:tcBorders>
              <w:top w:val="nil"/>
              <w:left w:val="nil"/>
              <w:bottom w:val="single" w:sz="4" w:space="0" w:color="000000"/>
              <w:right w:val="nil"/>
            </w:tcBorders>
            <w:vAlign w:val="bottom"/>
          </w:tcPr>
          <w:p w14:paraId="2F7C114C" w14:textId="08BD1CB0" w:rsidR="00C509D7" w:rsidRPr="00C509D7" w:rsidRDefault="00C509D7" w:rsidP="00B35A5F">
            <w:pPr>
              <w:tabs>
                <w:tab w:val="decimal" w:pos="684"/>
              </w:tabs>
              <w:spacing w:line="240" w:lineRule="atLeast"/>
              <w:ind w:left="-10" w:right="30"/>
              <w:rPr>
                <w:rFonts w:eastAsia="Times New Roman"/>
                <w:sz w:val="18"/>
                <w:szCs w:val="18"/>
                <w:lang w:val="en-GB" w:bidi="ar-SA"/>
              </w:rPr>
            </w:pPr>
            <w:r w:rsidRPr="00C509D7">
              <w:rPr>
                <w:sz w:val="18"/>
                <w:szCs w:val="18"/>
                <w:cs/>
              </w:rPr>
              <w:t>11</w:t>
            </w:r>
            <w:r w:rsidRPr="00C509D7">
              <w:rPr>
                <w:sz w:val="18"/>
                <w:szCs w:val="18"/>
              </w:rPr>
              <w:t>,</w:t>
            </w:r>
            <w:r w:rsidRPr="00C509D7">
              <w:rPr>
                <w:sz w:val="18"/>
                <w:szCs w:val="18"/>
                <w:cs/>
              </w:rPr>
              <w:t>443</w:t>
            </w:r>
          </w:p>
        </w:tc>
        <w:tc>
          <w:tcPr>
            <w:tcW w:w="22" w:type="dxa"/>
            <w:vAlign w:val="bottom"/>
          </w:tcPr>
          <w:p w14:paraId="45B04A61" w14:textId="77777777" w:rsidR="00C509D7" w:rsidRPr="00C509D7" w:rsidRDefault="00C509D7" w:rsidP="00C509D7">
            <w:pPr>
              <w:tabs>
                <w:tab w:val="decimal" w:pos="560"/>
                <w:tab w:val="decimal" w:pos="720"/>
              </w:tabs>
              <w:spacing w:line="240" w:lineRule="atLeast"/>
              <w:ind w:left="-10" w:right="30"/>
              <w:rPr>
                <w:rFonts w:eastAsia="Times New Roman"/>
                <w:sz w:val="18"/>
                <w:szCs w:val="18"/>
              </w:rPr>
            </w:pPr>
          </w:p>
        </w:tc>
        <w:tc>
          <w:tcPr>
            <w:tcW w:w="102" w:type="dxa"/>
            <w:vAlign w:val="bottom"/>
          </w:tcPr>
          <w:p w14:paraId="172246CE" w14:textId="77777777" w:rsidR="00C509D7" w:rsidRPr="00C509D7" w:rsidRDefault="00C509D7" w:rsidP="00C509D7">
            <w:pPr>
              <w:tabs>
                <w:tab w:val="decimal" w:pos="539"/>
                <w:tab w:val="decimal" w:pos="720"/>
              </w:tabs>
              <w:spacing w:line="240" w:lineRule="atLeast"/>
              <w:ind w:left="-10" w:right="30"/>
              <w:rPr>
                <w:rFonts w:eastAsia="Times New Roman"/>
                <w:sz w:val="18"/>
                <w:szCs w:val="18"/>
              </w:rPr>
            </w:pPr>
          </w:p>
        </w:tc>
        <w:tc>
          <w:tcPr>
            <w:tcW w:w="908" w:type="dxa"/>
            <w:tcBorders>
              <w:top w:val="nil"/>
              <w:left w:val="nil"/>
              <w:bottom w:val="single" w:sz="4" w:space="0" w:color="000000"/>
              <w:right w:val="nil"/>
            </w:tcBorders>
            <w:vAlign w:val="bottom"/>
          </w:tcPr>
          <w:p w14:paraId="1902FEF7" w14:textId="3634FFBD" w:rsidR="00C509D7" w:rsidRPr="00C509D7" w:rsidRDefault="00C509D7" w:rsidP="00B35A5F">
            <w:pPr>
              <w:tabs>
                <w:tab w:val="decimal" w:pos="830"/>
              </w:tabs>
              <w:spacing w:line="240" w:lineRule="atLeast"/>
              <w:ind w:left="-10" w:right="30"/>
              <w:rPr>
                <w:rFonts w:eastAsia="Times New Roman"/>
                <w:sz w:val="18"/>
                <w:szCs w:val="18"/>
                <w:lang w:val="en-GB" w:bidi="ar-SA"/>
              </w:rPr>
            </w:pPr>
            <w:r w:rsidRPr="00C509D7">
              <w:rPr>
                <w:rFonts w:eastAsia="Times New Roman"/>
                <w:color w:val="000000"/>
                <w:sz w:val="18"/>
                <w:szCs w:val="18"/>
                <w:cs/>
              </w:rPr>
              <w:t>476</w:t>
            </w:r>
            <w:r w:rsidRPr="00C509D7">
              <w:rPr>
                <w:rFonts w:eastAsia="Times New Roman"/>
                <w:color w:val="000000"/>
                <w:sz w:val="18"/>
                <w:szCs w:val="18"/>
              </w:rPr>
              <w:t>,</w:t>
            </w:r>
            <w:r w:rsidRPr="00C509D7">
              <w:rPr>
                <w:rFonts w:eastAsia="Times New Roman"/>
                <w:color w:val="000000"/>
                <w:sz w:val="18"/>
                <w:szCs w:val="18"/>
                <w:cs/>
              </w:rPr>
              <w:t>861</w:t>
            </w:r>
          </w:p>
        </w:tc>
        <w:tc>
          <w:tcPr>
            <w:tcW w:w="99" w:type="dxa"/>
            <w:vAlign w:val="bottom"/>
          </w:tcPr>
          <w:p w14:paraId="22FC1110"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sz w:val="18"/>
                <w:szCs w:val="18"/>
              </w:rPr>
            </w:pPr>
          </w:p>
        </w:tc>
        <w:tc>
          <w:tcPr>
            <w:tcW w:w="22" w:type="dxa"/>
            <w:vAlign w:val="bottom"/>
          </w:tcPr>
          <w:p w14:paraId="3B2769A8"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sz w:val="18"/>
                <w:szCs w:val="18"/>
              </w:rPr>
            </w:pPr>
          </w:p>
        </w:tc>
        <w:tc>
          <w:tcPr>
            <w:tcW w:w="874" w:type="dxa"/>
            <w:tcBorders>
              <w:top w:val="nil"/>
              <w:left w:val="nil"/>
              <w:bottom w:val="single" w:sz="4" w:space="0" w:color="000000"/>
              <w:right w:val="nil"/>
            </w:tcBorders>
            <w:vAlign w:val="bottom"/>
          </w:tcPr>
          <w:p w14:paraId="720D1983" w14:textId="321EC4B2" w:rsidR="00C509D7" w:rsidRPr="007C70E1" w:rsidRDefault="00C509D7" w:rsidP="00C509D7">
            <w:pPr>
              <w:tabs>
                <w:tab w:val="decimal" w:pos="790"/>
              </w:tabs>
              <w:spacing w:line="240" w:lineRule="atLeast"/>
              <w:ind w:left="-10" w:right="30"/>
              <w:rPr>
                <w:rFonts w:eastAsia="Times New Roman"/>
                <w:sz w:val="18"/>
                <w:szCs w:val="18"/>
                <w:lang w:val="en-GB" w:bidi="ar-SA"/>
              </w:rPr>
            </w:pPr>
            <w:r w:rsidRPr="007C70E1">
              <w:rPr>
                <w:rFonts w:eastAsia="Times New Roman"/>
                <w:color w:val="000000"/>
                <w:sz w:val="18"/>
                <w:szCs w:val="18"/>
                <w:cs/>
              </w:rPr>
              <w:t>414</w:t>
            </w:r>
            <w:r w:rsidRPr="007C70E1">
              <w:rPr>
                <w:rFonts w:eastAsia="Times New Roman"/>
                <w:color w:val="000000"/>
                <w:sz w:val="18"/>
                <w:szCs w:val="18"/>
              </w:rPr>
              <w:t>,</w:t>
            </w:r>
            <w:r w:rsidRPr="007C70E1">
              <w:rPr>
                <w:rFonts w:eastAsia="Times New Roman"/>
                <w:color w:val="000000"/>
                <w:sz w:val="18"/>
                <w:szCs w:val="18"/>
                <w:cs/>
              </w:rPr>
              <w:t>573</w:t>
            </w:r>
          </w:p>
        </w:tc>
        <w:tc>
          <w:tcPr>
            <w:tcW w:w="131" w:type="dxa"/>
            <w:vAlign w:val="bottom"/>
          </w:tcPr>
          <w:p w14:paraId="7B989B5D"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54" w:type="dxa"/>
            <w:tcBorders>
              <w:top w:val="nil"/>
              <w:left w:val="nil"/>
              <w:bottom w:val="single" w:sz="4" w:space="0" w:color="000000"/>
              <w:right w:val="nil"/>
            </w:tcBorders>
            <w:vAlign w:val="bottom"/>
          </w:tcPr>
          <w:p w14:paraId="288D4AD4" w14:textId="616CA945"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61</w:t>
            </w:r>
            <w:r w:rsidRPr="007C70E1">
              <w:rPr>
                <w:rFonts w:eastAsia="Times New Roman"/>
                <w:sz w:val="18"/>
                <w:szCs w:val="18"/>
              </w:rPr>
              <w:t>,</w:t>
            </w:r>
            <w:r w:rsidRPr="007C70E1">
              <w:rPr>
                <w:rFonts w:eastAsia="Times New Roman"/>
                <w:sz w:val="18"/>
                <w:szCs w:val="18"/>
                <w:cs/>
              </w:rPr>
              <w:t>708</w:t>
            </w:r>
          </w:p>
        </w:tc>
        <w:tc>
          <w:tcPr>
            <w:tcW w:w="155" w:type="dxa"/>
            <w:vAlign w:val="bottom"/>
          </w:tcPr>
          <w:p w14:paraId="4F7C6D39"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14" w:type="dxa"/>
            <w:tcBorders>
              <w:top w:val="nil"/>
              <w:left w:val="nil"/>
              <w:bottom w:val="single" w:sz="4" w:space="0" w:color="000000"/>
              <w:right w:val="nil"/>
            </w:tcBorders>
            <w:vAlign w:val="bottom"/>
          </w:tcPr>
          <w:p w14:paraId="7377051C" w14:textId="20A69648" w:rsidR="00C509D7" w:rsidRPr="007C70E1" w:rsidRDefault="00C509D7" w:rsidP="00C509D7">
            <w:pPr>
              <w:tabs>
                <w:tab w:val="decimal" w:pos="720"/>
              </w:tabs>
              <w:spacing w:line="240" w:lineRule="atLeast"/>
              <w:ind w:left="-10" w:right="30"/>
              <w:rPr>
                <w:rFonts w:eastAsia="Times New Roman"/>
                <w:sz w:val="18"/>
                <w:szCs w:val="18"/>
                <w:lang w:val="en-GB" w:bidi="ar-SA"/>
              </w:rPr>
            </w:pPr>
            <w:r w:rsidRPr="007C70E1">
              <w:rPr>
                <w:rFonts w:eastAsia="Times New Roman"/>
                <w:sz w:val="18"/>
                <w:szCs w:val="18"/>
                <w:cs/>
              </w:rPr>
              <w:t>10</w:t>
            </w:r>
            <w:r w:rsidRPr="007C70E1">
              <w:rPr>
                <w:rFonts w:eastAsia="Times New Roman"/>
                <w:sz w:val="18"/>
                <w:szCs w:val="18"/>
              </w:rPr>
              <w:t>,</w:t>
            </w:r>
            <w:r w:rsidRPr="007C70E1">
              <w:rPr>
                <w:rFonts w:eastAsia="Times New Roman"/>
                <w:sz w:val="18"/>
                <w:szCs w:val="18"/>
                <w:cs/>
              </w:rPr>
              <w:t>153</w:t>
            </w:r>
          </w:p>
        </w:tc>
        <w:tc>
          <w:tcPr>
            <w:tcW w:w="112" w:type="dxa"/>
            <w:vAlign w:val="bottom"/>
          </w:tcPr>
          <w:p w14:paraId="380C0878"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20" w:type="dxa"/>
            <w:vAlign w:val="bottom"/>
          </w:tcPr>
          <w:p w14:paraId="40ADC2D4" w14:textId="77777777" w:rsidR="00C509D7" w:rsidRPr="007C70E1" w:rsidRDefault="00C509D7" w:rsidP="00C509D7">
            <w:pPr>
              <w:tabs>
                <w:tab w:val="decimal" w:pos="720"/>
              </w:tabs>
              <w:spacing w:line="240" w:lineRule="atLeast"/>
              <w:ind w:left="-10" w:right="30"/>
              <w:rPr>
                <w:rFonts w:eastAsia="Times New Roman"/>
                <w:sz w:val="18"/>
                <w:szCs w:val="18"/>
                <w:lang w:val="en-GB" w:bidi="ar-SA"/>
              </w:rPr>
            </w:pPr>
          </w:p>
        </w:tc>
        <w:tc>
          <w:tcPr>
            <w:tcW w:w="880" w:type="dxa"/>
            <w:tcBorders>
              <w:top w:val="nil"/>
              <w:left w:val="nil"/>
              <w:bottom w:val="single" w:sz="4" w:space="0" w:color="000000"/>
              <w:right w:val="nil"/>
            </w:tcBorders>
            <w:vAlign w:val="bottom"/>
          </w:tcPr>
          <w:p w14:paraId="651813AF" w14:textId="31E0164F" w:rsidR="00C509D7" w:rsidRPr="007C70E1" w:rsidRDefault="00C509D7" w:rsidP="00C509D7">
            <w:pPr>
              <w:tabs>
                <w:tab w:val="decimal" w:pos="800"/>
              </w:tabs>
              <w:spacing w:line="240" w:lineRule="atLeast"/>
              <w:ind w:left="-10" w:right="30"/>
              <w:rPr>
                <w:rFonts w:eastAsia="Times New Roman"/>
                <w:sz w:val="18"/>
                <w:szCs w:val="18"/>
                <w:lang w:val="en-GB" w:bidi="ar-SA"/>
              </w:rPr>
            </w:pPr>
            <w:r w:rsidRPr="007C70E1">
              <w:rPr>
                <w:rFonts w:eastAsia="Times New Roman"/>
                <w:color w:val="000000"/>
                <w:sz w:val="18"/>
                <w:szCs w:val="18"/>
                <w:cs/>
              </w:rPr>
              <w:t>486</w:t>
            </w:r>
            <w:r w:rsidRPr="007C70E1">
              <w:rPr>
                <w:rFonts w:eastAsia="Times New Roman"/>
                <w:color w:val="000000"/>
                <w:sz w:val="18"/>
                <w:szCs w:val="18"/>
              </w:rPr>
              <w:t>,</w:t>
            </w:r>
            <w:r w:rsidRPr="007C70E1">
              <w:rPr>
                <w:rFonts w:eastAsia="Times New Roman"/>
                <w:color w:val="000000"/>
                <w:sz w:val="18"/>
                <w:szCs w:val="18"/>
                <w:cs/>
              </w:rPr>
              <w:t>434</w:t>
            </w:r>
          </w:p>
        </w:tc>
      </w:tr>
      <w:tr w:rsidR="00C509D7" w:rsidRPr="00BD7F26" w14:paraId="21141704" w14:textId="77777777" w:rsidTr="00F13067">
        <w:trPr>
          <w:cantSplit/>
          <w:trHeight w:val="252"/>
        </w:trPr>
        <w:tc>
          <w:tcPr>
            <w:tcW w:w="2520" w:type="dxa"/>
            <w:vAlign w:val="bottom"/>
            <w:hideMark/>
          </w:tcPr>
          <w:p w14:paraId="1984355F" w14:textId="77777777" w:rsidR="00C509D7" w:rsidRPr="007C70E1" w:rsidRDefault="00C509D7" w:rsidP="00C509D7">
            <w:pPr>
              <w:spacing w:line="240" w:lineRule="atLeast"/>
              <w:ind w:left="22" w:right="18" w:firstLine="9"/>
              <w:rPr>
                <w:rFonts w:eastAsia="Times New Roman"/>
                <w:b/>
                <w:bCs/>
                <w:sz w:val="18"/>
                <w:szCs w:val="18"/>
                <w:cs/>
              </w:rPr>
            </w:pPr>
            <w:r w:rsidRPr="007C70E1">
              <w:rPr>
                <w:rFonts w:eastAsia="Times New Roman"/>
                <w:b/>
                <w:bCs/>
                <w:sz w:val="18"/>
                <w:szCs w:val="18"/>
              </w:rPr>
              <w:t xml:space="preserve">Total </w:t>
            </w:r>
            <w:r w:rsidRPr="007C70E1">
              <w:rPr>
                <w:rFonts w:eastAsia="Times New Roman"/>
                <w:sz w:val="18"/>
                <w:szCs w:val="18"/>
                <w:vertAlign w:val="superscript"/>
                <w:cs/>
              </w:rPr>
              <w:t>*</w:t>
            </w:r>
          </w:p>
        </w:tc>
        <w:tc>
          <w:tcPr>
            <w:tcW w:w="844" w:type="dxa"/>
            <w:tcBorders>
              <w:top w:val="single" w:sz="4" w:space="0" w:color="000000"/>
              <w:left w:val="nil"/>
              <w:bottom w:val="double" w:sz="4" w:space="0" w:color="000000"/>
              <w:right w:val="nil"/>
            </w:tcBorders>
            <w:vAlign w:val="bottom"/>
          </w:tcPr>
          <w:p w14:paraId="000031E4" w14:textId="2A9D3D35" w:rsidR="00C509D7" w:rsidRPr="00C509D7" w:rsidRDefault="00C509D7" w:rsidP="00B35A5F">
            <w:pPr>
              <w:tabs>
                <w:tab w:val="decimal" w:pos="783"/>
              </w:tabs>
              <w:spacing w:line="240" w:lineRule="atLeast"/>
              <w:ind w:left="-10" w:right="-60"/>
              <w:rPr>
                <w:rFonts w:eastAsia="Times New Roman"/>
                <w:b/>
                <w:bCs/>
                <w:sz w:val="18"/>
                <w:szCs w:val="18"/>
                <w:lang w:val="en-GB" w:bidi="ar-SA"/>
              </w:rPr>
            </w:pPr>
            <w:r w:rsidRPr="00C509D7">
              <w:rPr>
                <w:rFonts w:eastAsia="Times New Roman"/>
                <w:b/>
                <w:bCs/>
                <w:color w:val="000000"/>
                <w:sz w:val="18"/>
                <w:szCs w:val="18"/>
                <w:cs/>
              </w:rPr>
              <w:t>2</w:t>
            </w:r>
            <w:r w:rsidRPr="00C509D7">
              <w:rPr>
                <w:rFonts w:eastAsia="Times New Roman"/>
                <w:b/>
                <w:bCs/>
                <w:color w:val="000000"/>
                <w:sz w:val="18"/>
                <w:szCs w:val="18"/>
              </w:rPr>
              <w:t>,</w:t>
            </w:r>
            <w:r w:rsidRPr="00C509D7">
              <w:rPr>
                <w:rFonts w:eastAsia="Times New Roman"/>
                <w:b/>
                <w:bCs/>
                <w:color w:val="000000"/>
                <w:sz w:val="18"/>
                <w:szCs w:val="18"/>
                <w:cs/>
              </w:rPr>
              <w:t>071</w:t>
            </w:r>
            <w:r w:rsidRPr="00C509D7">
              <w:rPr>
                <w:rFonts w:eastAsia="Times New Roman"/>
                <w:b/>
                <w:bCs/>
                <w:color w:val="000000"/>
                <w:sz w:val="18"/>
                <w:szCs w:val="18"/>
              </w:rPr>
              <w:t>,</w:t>
            </w:r>
            <w:r w:rsidRPr="00C509D7">
              <w:rPr>
                <w:rFonts w:eastAsia="Times New Roman"/>
                <w:b/>
                <w:bCs/>
                <w:color w:val="000000"/>
                <w:sz w:val="18"/>
                <w:szCs w:val="18"/>
                <w:cs/>
              </w:rPr>
              <w:t>667</w:t>
            </w:r>
          </w:p>
        </w:tc>
        <w:tc>
          <w:tcPr>
            <w:tcW w:w="112" w:type="dxa"/>
            <w:vAlign w:val="bottom"/>
          </w:tcPr>
          <w:p w14:paraId="2286AA08" w14:textId="77777777" w:rsidR="00C509D7" w:rsidRPr="00C509D7" w:rsidRDefault="00C509D7" w:rsidP="00C509D7">
            <w:pPr>
              <w:tabs>
                <w:tab w:val="decimal" w:pos="539"/>
                <w:tab w:val="decimal" w:pos="632"/>
                <w:tab w:val="decimal" w:pos="720"/>
              </w:tabs>
              <w:spacing w:line="240" w:lineRule="atLeast"/>
              <w:ind w:left="-10" w:right="30"/>
              <w:rPr>
                <w:rFonts w:eastAsia="Times New Roman"/>
                <w:b/>
                <w:bCs/>
                <w:sz w:val="18"/>
                <w:szCs w:val="18"/>
              </w:rPr>
            </w:pPr>
          </w:p>
        </w:tc>
        <w:tc>
          <w:tcPr>
            <w:tcW w:w="827" w:type="dxa"/>
            <w:tcBorders>
              <w:top w:val="single" w:sz="4" w:space="0" w:color="000000"/>
              <w:left w:val="nil"/>
              <w:bottom w:val="double" w:sz="4" w:space="0" w:color="000000"/>
              <w:right w:val="nil"/>
            </w:tcBorders>
            <w:vAlign w:val="bottom"/>
          </w:tcPr>
          <w:p w14:paraId="2335C336" w14:textId="2DFD97B9" w:rsidR="00C509D7" w:rsidRPr="00C509D7" w:rsidRDefault="00C509D7" w:rsidP="00B35A5F">
            <w:pPr>
              <w:tabs>
                <w:tab w:val="decimal" w:pos="759"/>
              </w:tabs>
              <w:spacing w:line="240" w:lineRule="atLeast"/>
              <w:ind w:left="-10" w:right="-29"/>
              <w:rPr>
                <w:rFonts w:eastAsia="Times New Roman"/>
                <w:b/>
                <w:bCs/>
                <w:sz w:val="18"/>
                <w:szCs w:val="18"/>
                <w:lang w:val="en-GB" w:bidi="ar-SA"/>
              </w:rPr>
            </w:pPr>
            <w:r w:rsidRPr="00C509D7">
              <w:rPr>
                <w:rFonts w:eastAsia="Times New Roman"/>
                <w:b/>
                <w:bCs/>
                <w:sz w:val="18"/>
                <w:szCs w:val="18"/>
                <w:cs/>
              </w:rPr>
              <w:t>142</w:t>
            </w:r>
            <w:r w:rsidRPr="00C509D7">
              <w:rPr>
                <w:rFonts w:eastAsia="Times New Roman"/>
                <w:b/>
                <w:bCs/>
                <w:sz w:val="18"/>
                <w:szCs w:val="18"/>
              </w:rPr>
              <w:t>,</w:t>
            </w:r>
            <w:r w:rsidRPr="00C509D7">
              <w:rPr>
                <w:rFonts w:eastAsia="Times New Roman"/>
                <w:b/>
                <w:bCs/>
                <w:sz w:val="18"/>
                <w:szCs w:val="18"/>
                <w:cs/>
              </w:rPr>
              <w:t>960</w:t>
            </w:r>
          </w:p>
        </w:tc>
        <w:tc>
          <w:tcPr>
            <w:tcW w:w="102" w:type="dxa"/>
            <w:vAlign w:val="bottom"/>
          </w:tcPr>
          <w:p w14:paraId="608EA8C3" w14:textId="77777777" w:rsidR="00C509D7" w:rsidRPr="00C509D7" w:rsidRDefault="00C509D7" w:rsidP="00C509D7">
            <w:pPr>
              <w:tabs>
                <w:tab w:val="decimal" w:pos="539"/>
                <w:tab w:val="decimal" w:pos="720"/>
              </w:tabs>
              <w:spacing w:line="240" w:lineRule="atLeast"/>
              <w:ind w:left="-10" w:right="30"/>
              <w:rPr>
                <w:rFonts w:eastAsia="Times New Roman"/>
                <w:b/>
                <w:bCs/>
                <w:sz w:val="18"/>
                <w:szCs w:val="18"/>
              </w:rPr>
            </w:pPr>
          </w:p>
        </w:tc>
        <w:tc>
          <w:tcPr>
            <w:tcW w:w="762" w:type="dxa"/>
            <w:tcBorders>
              <w:top w:val="single" w:sz="4" w:space="0" w:color="000000"/>
              <w:left w:val="nil"/>
              <w:bottom w:val="double" w:sz="4" w:space="0" w:color="000000"/>
              <w:right w:val="nil"/>
            </w:tcBorders>
            <w:vAlign w:val="bottom"/>
          </w:tcPr>
          <w:p w14:paraId="5BED18E1" w14:textId="5A024ACD" w:rsidR="00C509D7" w:rsidRPr="00C509D7" w:rsidRDefault="00C509D7" w:rsidP="00B35A5F">
            <w:pPr>
              <w:tabs>
                <w:tab w:val="decimal" w:pos="684"/>
              </w:tabs>
              <w:spacing w:line="240" w:lineRule="atLeast"/>
              <w:ind w:left="-10" w:right="30"/>
              <w:rPr>
                <w:rFonts w:eastAsia="Times New Roman"/>
                <w:b/>
                <w:bCs/>
                <w:sz w:val="18"/>
                <w:szCs w:val="18"/>
                <w:lang w:val="en-GB" w:bidi="ar-SA"/>
              </w:rPr>
            </w:pPr>
            <w:r w:rsidRPr="00C509D7">
              <w:rPr>
                <w:rFonts w:eastAsia="Times New Roman"/>
                <w:b/>
                <w:bCs/>
                <w:sz w:val="18"/>
                <w:szCs w:val="18"/>
                <w:cs/>
              </w:rPr>
              <w:t>105</w:t>
            </w:r>
            <w:r w:rsidRPr="00C509D7">
              <w:rPr>
                <w:rFonts w:eastAsia="Times New Roman"/>
                <w:b/>
                <w:bCs/>
                <w:sz w:val="18"/>
                <w:szCs w:val="18"/>
              </w:rPr>
              <w:t>,</w:t>
            </w:r>
            <w:r w:rsidRPr="00C509D7">
              <w:rPr>
                <w:rFonts w:eastAsia="Times New Roman"/>
                <w:b/>
                <w:bCs/>
                <w:sz w:val="18"/>
                <w:szCs w:val="18"/>
                <w:cs/>
              </w:rPr>
              <w:t>208</w:t>
            </w:r>
          </w:p>
        </w:tc>
        <w:tc>
          <w:tcPr>
            <w:tcW w:w="22" w:type="dxa"/>
            <w:vAlign w:val="bottom"/>
          </w:tcPr>
          <w:p w14:paraId="31E059FD" w14:textId="77777777" w:rsidR="00C509D7" w:rsidRPr="00C509D7" w:rsidRDefault="00C509D7" w:rsidP="00C509D7">
            <w:pPr>
              <w:tabs>
                <w:tab w:val="decimal" w:pos="560"/>
                <w:tab w:val="decimal" w:pos="720"/>
              </w:tabs>
              <w:spacing w:line="240" w:lineRule="atLeast"/>
              <w:ind w:left="-10" w:right="30"/>
              <w:rPr>
                <w:rFonts w:eastAsia="Times New Roman"/>
                <w:b/>
                <w:bCs/>
                <w:sz w:val="18"/>
                <w:szCs w:val="18"/>
              </w:rPr>
            </w:pPr>
          </w:p>
        </w:tc>
        <w:tc>
          <w:tcPr>
            <w:tcW w:w="102" w:type="dxa"/>
            <w:vAlign w:val="bottom"/>
          </w:tcPr>
          <w:p w14:paraId="06E9081E" w14:textId="77777777" w:rsidR="00C509D7" w:rsidRPr="00C509D7" w:rsidRDefault="00C509D7" w:rsidP="00C509D7">
            <w:pPr>
              <w:tabs>
                <w:tab w:val="decimal" w:pos="539"/>
                <w:tab w:val="decimal" w:pos="720"/>
              </w:tabs>
              <w:spacing w:line="240" w:lineRule="atLeast"/>
              <w:ind w:left="-10" w:right="30"/>
              <w:rPr>
                <w:rFonts w:eastAsia="Times New Roman"/>
                <w:b/>
                <w:bCs/>
                <w:sz w:val="18"/>
                <w:szCs w:val="18"/>
              </w:rPr>
            </w:pPr>
          </w:p>
        </w:tc>
        <w:tc>
          <w:tcPr>
            <w:tcW w:w="908" w:type="dxa"/>
            <w:tcBorders>
              <w:top w:val="single" w:sz="4" w:space="0" w:color="000000"/>
              <w:left w:val="nil"/>
              <w:bottom w:val="double" w:sz="4" w:space="0" w:color="000000"/>
              <w:right w:val="nil"/>
            </w:tcBorders>
            <w:vAlign w:val="bottom"/>
          </w:tcPr>
          <w:p w14:paraId="34E92C22" w14:textId="2A43C353" w:rsidR="00C509D7" w:rsidRPr="00C509D7" w:rsidRDefault="00C509D7" w:rsidP="00B35A5F">
            <w:pPr>
              <w:tabs>
                <w:tab w:val="decimal" w:pos="830"/>
              </w:tabs>
              <w:spacing w:line="240" w:lineRule="atLeast"/>
              <w:ind w:left="-10" w:right="30"/>
              <w:rPr>
                <w:rFonts w:eastAsia="Times New Roman"/>
                <w:b/>
                <w:bCs/>
                <w:sz w:val="18"/>
                <w:szCs w:val="18"/>
                <w:cs/>
                <w:lang w:val="en-GB"/>
              </w:rPr>
            </w:pPr>
            <w:r w:rsidRPr="00C509D7">
              <w:rPr>
                <w:rFonts w:eastAsia="Times New Roman"/>
                <w:b/>
                <w:bCs/>
                <w:color w:val="000000"/>
                <w:sz w:val="18"/>
                <w:szCs w:val="18"/>
                <w:cs/>
              </w:rPr>
              <w:t>2</w:t>
            </w:r>
            <w:r w:rsidRPr="00C509D7">
              <w:rPr>
                <w:rFonts w:eastAsia="Times New Roman"/>
                <w:b/>
                <w:bCs/>
                <w:color w:val="000000"/>
                <w:sz w:val="18"/>
                <w:szCs w:val="18"/>
              </w:rPr>
              <w:t>,</w:t>
            </w:r>
            <w:r w:rsidRPr="00C509D7">
              <w:rPr>
                <w:rFonts w:eastAsia="Times New Roman"/>
                <w:b/>
                <w:bCs/>
                <w:color w:val="000000"/>
                <w:sz w:val="18"/>
                <w:szCs w:val="18"/>
                <w:cs/>
              </w:rPr>
              <w:t>319</w:t>
            </w:r>
            <w:r w:rsidRPr="00C509D7">
              <w:rPr>
                <w:rFonts w:eastAsia="Times New Roman"/>
                <w:b/>
                <w:bCs/>
                <w:color w:val="000000"/>
                <w:sz w:val="18"/>
                <w:szCs w:val="18"/>
              </w:rPr>
              <w:t>,</w:t>
            </w:r>
            <w:r w:rsidRPr="00C509D7">
              <w:rPr>
                <w:rFonts w:eastAsia="Times New Roman"/>
                <w:b/>
                <w:bCs/>
                <w:color w:val="000000"/>
                <w:sz w:val="18"/>
                <w:szCs w:val="18"/>
                <w:cs/>
              </w:rPr>
              <w:t>835</w:t>
            </w:r>
          </w:p>
        </w:tc>
        <w:tc>
          <w:tcPr>
            <w:tcW w:w="99" w:type="dxa"/>
            <w:vAlign w:val="bottom"/>
          </w:tcPr>
          <w:p w14:paraId="704EE7E5"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b/>
                <w:bCs/>
                <w:sz w:val="18"/>
                <w:szCs w:val="18"/>
              </w:rPr>
            </w:pPr>
          </w:p>
        </w:tc>
        <w:tc>
          <w:tcPr>
            <w:tcW w:w="22" w:type="dxa"/>
            <w:vAlign w:val="bottom"/>
          </w:tcPr>
          <w:p w14:paraId="1E232A57" w14:textId="77777777" w:rsidR="00C509D7" w:rsidRPr="007C70E1" w:rsidRDefault="00C509D7" w:rsidP="00C509D7">
            <w:pPr>
              <w:tabs>
                <w:tab w:val="decimal" w:pos="539"/>
                <w:tab w:val="decimal" w:pos="689"/>
                <w:tab w:val="decimal" w:pos="720"/>
              </w:tabs>
              <w:snapToGrid w:val="0"/>
              <w:spacing w:line="240" w:lineRule="atLeast"/>
              <w:ind w:left="-10" w:right="30"/>
              <w:rPr>
                <w:rFonts w:eastAsia="Times New Roman"/>
                <w:b/>
                <w:bCs/>
                <w:sz w:val="18"/>
                <w:szCs w:val="18"/>
              </w:rPr>
            </w:pPr>
          </w:p>
        </w:tc>
        <w:tc>
          <w:tcPr>
            <w:tcW w:w="874" w:type="dxa"/>
            <w:tcBorders>
              <w:top w:val="single" w:sz="4" w:space="0" w:color="000000"/>
              <w:left w:val="nil"/>
              <w:bottom w:val="double" w:sz="4" w:space="0" w:color="000000"/>
              <w:right w:val="nil"/>
            </w:tcBorders>
            <w:vAlign w:val="bottom"/>
          </w:tcPr>
          <w:p w14:paraId="461BFFAE" w14:textId="7CC4997B" w:rsidR="00C509D7" w:rsidRPr="007C70E1" w:rsidRDefault="00C509D7" w:rsidP="00C509D7">
            <w:pPr>
              <w:tabs>
                <w:tab w:val="decimal" w:pos="790"/>
              </w:tabs>
              <w:spacing w:line="240" w:lineRule="atLeast"/>
              <w:ind w:left="-10" w:right="30"/>
              <w:rPr>
                <w:rFonts w:eastAsia="Times New Roman"/>
                <w:b/>
                <w:bCs/>
                <w:sz w:val="18"/>
                <w:szCs w:val="18"/>
                <w:lang w:val="en-GB" w:bidi="ar-SA"/>
              </w:rPr>
            </w:pPr>
            <w:r w:rsidRPr="007C70E1">
              <w:rPr>
                <w:rFonts w:eastAsia="Times New Roman"/>
                <w:b/>
                <w:bCs/>
                <w:color w:val="000000"/>
                <w:sz w:val="18"/>
                <w:szCs w:val="18"/>
                <w:cs/>
              </w:rPr>
              <w:t>1</w:t>
            </w:r>
            <w:r w:rsidRPr="007C70E1">
              <w:rPr>
                <w:rFonts w:eastAsia="Times New Roman"/>
                <w:b/>
                <w:bCs/>
                <w:color w:val="000000"/>
                <w:sz w:val="18"/>
                <w:szCs w:val="18"/>
              </w:rPr>
              <w:t>,</w:t>
            </w:r>
            <w:r w:rsidRPr="007C70E1">
              <w:rPr>
                <w:rFonts w:eastAsia="Times New Roman"/>
                <w:b/>
                <w:bCs/>
                <w:color w:val="000000"/>
                <w:sz w:val="18"/>
                <w:szCs w:val="18"/>
                <w:cs/>
              </w:rPr>
              <w:t>998</w:t>
            </w:r>
            <w:r w:rsidRPr="007C70E1">
              <w:rPr>
                <w:rFonts w:eastAsia="Times New Roman"/>
                <w:b/>
                <w:bCs/>
                <w:color w:val="000000"/>
                <w:sz w:val="18"/>
                <w:szCs w:val="18"/>
              </w:rPr>
              <w:t>,</w:t>
            </w:r>
            <w:r w:rsidRPr="007C70E1">
              <w:rPr>
                <w:rFonts w:eastAsia="Times New Roman"/>
                <w:b/>
                <w:bCs/>
                <w:color w:val="000000"/>
                <w:sz w:val="18"/>
                <w:szCs w:val="18"/>
                <w:cs/>
              </w:rPr>
              <w:t>246</w:t>
            </w:r>
          </w:p>
        </w:tc>
        <w:tc>
          <w:tcPr>
            <w:tcW w:w="131" w:type="dxa"/>
            <w:vAlign w:val="bottom"/>
          </w:tcPr>
          <w:p w14:paraId="3B2C9944" w14:textId="77777777" w:rsidR="00C509D7" w:rsidRPr="0094197F" w:rsidRDefault="00C509D7" w:rsidP="00C509D7">
            <w:pPr>
              <w:tabs>
                <w:tab w:val="decimal" w:pos="720"/>
              </w:tabs>
              <w:spacing w:line="240" w:lineRule="atLeast"/>
              <w:ind w:left="-10" w:right="30"/>
              <w:rPr>
                <w:rFonts w:eastAsia="Times New Roman"/>
                <w:sz w:val="18"/>
                <w:szCs w:val="18"/>
                <w:lang w:val="en-GB" w:bidi="ar-SA"/>
              </w:rPr>
            </w:pPr>
          </w:p>
        </w:tc>
        <w:tc>
          <w:tcPr>
            <w:tcW w:w="854" w:type="dxa"/>
            <w:tcBorders>
              <w:top w:val="single" w:sz="4" w:space="0" w:color="000000"/>
              <w:left w:val="nil"/>
              <w:bottom w:val="double" w:sz="4" w:space="0" w:color="000000"/>
              <w:right w:val="nil"/>
            </w:tcBorders>
            <w:vAlign w:val="bottom"/>
          </w:tcPr>
          <w:p w14:paraId="3900A47D" w14:textId="1D40FA26" w:rsidR="00C509D7" w:rsidRPr="007C70E1" w:rsidRDefault="00C509D7" w:rsidP="00C509D7">
            <w:pPr>
              <w:tabs>
                <w:tab w:val="decimal" w:pos="720"/>
              </w:tabs>
              <w:spacing w:line="240" w:lineRule="atLeast"/>
              <w:ind w:left="-10" w:right="30"/>
              <w:rPr>
                <w:rFonts w:eastAsia="Times New Roman"/>
                <w:b/>
                <w:bCs/>
                <w:sz w:val="18"/>
                <w:szCs w:val="18"/>
                <w:lang w:val="en-GB" w:bidi="ar-SA"/>
              </w:rPr>
            </w:pPr>
            <w:r w:rsidRPr="007C70E1">
              <w:rPr>
                <w:rFonts w:eastAsia="Times New Roman"/>
                <w:b/>
                <w:bCs/>
                <w:sz w:val="18"/>
                <w:szCs w:val="18"/>
                <w:cs/>
              </w:rPr>
              <w:t>189</w:t>
            </w:r>
            <w:r w:rsidRPr="007C70E1">
              <w:rPr>
                <w:rFonts w:eastAsia="Times New Roman"/>
                <w:b/>
                <w:bCs/>
                <w:sz w:val="18"/>
                <w:szCs w:val="18"/>
              </w:rPr>
              <w:t>,</w:t>
            </w:r>
            <w:r w:rsidRPr="007C70E1">
              <w:rPr>
                <w:rFonts w:eastAsia="Times New Roman"/>
                <w:b/>
                <w:bCs/>
                <w:sz w:val="18"/>
                <w:szCs w:val="18"/>
                <w:cs/>
              </w:rPr>
              <w:t>071</w:t>
            </w:r>
          </w:p>
        </w:tc>
        <w:tc>
          <w:tcPr>
            <w:tcW w:w="155" w:type="dxa"/>
            <w:vAlign w:val="bottom"/>
          </w:tcPr>
          <w:p w14:paraId="68B320A1" w14:textId="77777777" w:rsidR="00C509D7" w:rsidRPr="0094197F" w:rsidRDefault="00C509D7" w:rsidP="00C509D7">
            <w:pPr>
              <w:tabs>
                <w:tab w:val="decimal" w:pos="720"/>
              </w:tabs>
              <w:spacing w:line="240" w:lineRule="atLeast"/>
              <w:ind w:left="-10" w:right="30"/>
              <w:rPr>
                <w:rFonts w:eastAsia="Times New Roman"/>
                <w:sz w:val="18"/>
                <w:szCs w:val="18"/>
                <w:lang w:val="en-GB" w:bidi="ar-SA"/>
              </w:rPr>
            </w:pPr>
          </w:p>
        </w:tc>
        <w:tc>
          <w:tcPr>
            <w:tcW w:w="814" w:type="dxa"/>
            <w:tcBorders>
              <w:top w:val="single" w:sz="4" w:space="0" w:color="000000"/>
              <w:left w:val="nil"/>
              <w:bottom w:val="double" w:sz="4" w:space="0" w:color="000000"/>
              <w:right w:val="nil"/>
            </w:tcBorders>
            <w:vAlign w:val="bottom"/>
          </w:tcPr>
          <w:p w14:paraId="3AF7BCCC" w14:textId="60C93E06" w:rsidR="00C509D7" w:rsidRPr="007C70E1" w:rsidRDefault="00C509D7" w:rsidP="00C509D7">
            <w:pPr>
              <w:tabs>
                <w:tab w:val="decimal" w:pos="720"/>
              </w:tabs>
              <w:spacing w:line="240" w:lineRule="atLeast"/>
              <w:ind w:left="-10" w:right="30"/>
              <w:rPr>
                <w:rFonts w:eastAsia="Times New Roman"/>
                <w:b/>
                <w:bCs/>
                <w:sz w:val="18"/>
                <w:szCs w:val="18"/>
                <w:lang w:val="en-GB" w:bidi="ar-SA"/>
              </w:rPr>
            </w:pPr>
            <w:r w:rsidRPr="007C70E1">
              <w:rPr>
                <w:rFonts w:eastAsia="Times New Roman"/>
                <w:b/>
                <w:bCs/>
                <w:sz w:val="18"/>
                <w:szCs w:val="18"/>
                <w:cs/>
              </w:rPr>
              <w:t>108</w:t>
            </w:r>
            <w:r w:rsidRPr="007C70E1">
              <w:rPr>
                <w:rFonts w:eastAsia="Times New Roman"/>
                <w:b/>
                <w:bCs/>
                <w:sz w:val="18"/>
                <w:szCs w:val="18"/>
              </w:rPr>
              <w:t>,</w:t>
            </w:r>
            <w:r w:rsidRPr="007C70E1">
              <w:rPr>
                <w:rFonts w:eastAsia="Times New Roman"/>
                <w:b/>
                <w:bCs/>
                <w:sz w:val="18"/>
                <w:szCs w:val="18"/>
                <w:cs/>
              </w:rPr>
              <w:t>051</w:t>
            </w:r>
          </w:p>
        </w:tc>
        <w:tc>
          <w:tcPr>
            <w:tcW w:w="112" w:type="dxa"/>
            <w:vAlign w:val="bottom"/>
          </w:tcPr>
          <w:p w14:paraId="4D129EB2" w14:textId="77777777" w:rsidR="00C509D7" w:rsidRPr="00F13067" w:rsidRDefault="00C509D7" w:rsidP="00C509D7">
            <w:pPr>
              <w:tabs>
                <w:tab w:val="decimal" w:pos="720"/>
              </w:tabs>
              <w:spacing w:line="240" w:lineRule="atLeast"/>
              <w:ind w:left="-10" w:right="30"/>
              <w:rPr>
                <w:rFonts w:eastAsia="Times New Roman"/>
                <w:sz w:val="18"/>
                <w:szCs w:val="18"/>
                <w:lang w:val="en-GB" w:bidi="ar-SA"/>
              </w:rPr>
            </w:pPr>
          </w:p>
        </w:tc>
        <w:tc>
          <w:tcPr>
            <w:tcW w:w="20" w:type="dxa"/>
            <w:vAlign w:val="bottom"/>
          </w:tcPr>
          <w:p w14:paraId="5E5F0288" w14:textId="77777777" w:rsidR="00C509D7" w:rsidRPr="00F13067" w:rsidRDefault="00C509D7" w:rsidP="00C509D7">
            <w:pPr>
              <w:tabs>
                <w:tab w:val="decimal" w:pos="720"/>
              </w:tabs>
              <w:spacing w:line="240" w:lineRule="atLeast"/>
              <w:ind w:left="-10" w:right="30"/>
              <w:rPr>
                <w:rFonts w:eastAsia="Times New Roman"/>
                <w:sz w:val="18"/>
                <w:szCs w:val="18"/>
                <w:lang w:val="en-GB" w:bidi="ar-SA"/>
              </w:rPr>
            </w:pPr>
          </w:p>
        </w:tc>
        <w:tc>
          <w:tcPr>
            <w:tcW w:w="880" w:type="dxa"/>
            <w:tcBorders>
              <w:top w:val="single" w:sz="4" w:space="0" w:color="000000"/>
              <w:left w:val="nil"/>
              <w:bottom w:val="double" w:sz="4" w:space="0" w:color="000000"/>
              <w:right w:val="nil"/>
            </w:tcBorders>
            <w:vAlign w:val="bottom"/>
          </w:tcPr>
          <w:p w14:paraId="7DF0FC83" w14:textId="235D4B31" w:rsidR="00C509D7" w:rsidRPr="007C70E1" w:rsidRDefault="00C509D7" w:rsidP="00C509D7">
            <w:pPr>
              <w:tabs>
                <w:tab w:val="decimal" w:pos="800"/>
              </w:tabs>
              <w:spacing w:line="240" w:lineRule="atLeast"/>
              <w:ind w:left="-10" w:right="30"/>
              <w:rPr>
                <w:rFonts w:eastAsia="Times New Roman"/>
                <w:b/>
                <w:bCs/>
                <w:sz w:val="18"/>
                <w:szCs w:val="18"/>
                <w:lang w:val="en-GB" w:bidi="ar-SA"/>
              </w:rPr>
            </w:pPr>
            <w:r w:rsidRPr="007C70E1">
              <w:rPr>
                <w:rFonts w:eastAsia="Times New Roman"/>
                <w:b/>
                <w:bCs/>
                <w:color w:val="000000"/>
                <w:sz w:val="18"/>
                <w:szCs w:val="18"/>
                <w:cs/>
              </w:rPr>
              <w:t>2</w:t>
            </w:r>
            <w:r w:rsidRPr="007C70E1">
              <w:rPr>
                <w:rFonts w:eastAsia="Times New Roman"/>
                <w:b/>
                <w:bCs/>
                <w:color w:val="000000"/>
                <w:sz w:val="18"/>
                <w:szCs w:val="18"/>
              </w:rPr>
              <w:t>,</w:t>
            </w:r>
            <w:r w:rsidRPr="007C70E1">
              <w:rPr>
                <w:rFonts w:eastAsia="Times New Roman"/>
                <w:b/>
                <w:bCs/>
                <w:color w:val="000000"/>
                <w:sz w:val="18"/>
                <w:szCs w:val="18"/>
                <w:cs/>
              </w:rPr>
              <w:t>295</w:t>
            </w:r>
            <w:r w:rsidRPr="007C70E1">
              <w:rPr>
                <w:rFonts w:eastAsia="Times New Roman"/>
                <w:b/>
                <w:bCs/>
                <w:color w:val="000000"/>
                <w:sz w:val="18"/>
                <w:szCs w:val="18"/>
              </w:rPr>
              <w:t>,</w:t>
            </w:r>
            <w:r w:rsidRPr="007C70E1">
              <w:rPr>
                <w:rFonts w:eastAsia="Times New Roman"/>
                <w:b/>
                <w:bCs/>
                <w:color w:val="000000"/>
                <w:sz w:val="18"/>
                <w:szCs w:val="18"/>
                <w:cs/>
              </w:rPr>
              <w:t>368</w:t>
            </w:r>
          </w:p>
        </w:tc>
      </w:tr>
    </w:tbl>
    <w:p w14:paraId="1AC3BDCF" w14:textId="77777777" w:rsidR="00F916D3" w:rsidRPr="00BD7F26" w:rsidRDefault="00F916D3" w:rsidP="00F916D3">
      <w:pPr>
        <w:spacing w:before="120" w:line="240" w:lineRule="atLeast"/>
        <w:ind w:right="245"/>
        <w:rPr>
          <w:rFonts w:eastAsia="Times New Roman"/>
          <w:sz w:val="16"/>
          <w:szCs w:val="16"/>
        </w:rPr>
      </w:pPr>
      <w:r w:rsidRPr="00BD7F26">
        <w:rPr>
          <w:rFonts w:eastAsia="Times New Roman"/>
          <w:color w:val="000000"/>
          <w:sz w:val="18"/>
          <w:szCs w:val="18"/>
          <w:vertAlign w:val="superscript"/>
          <w:cs/>
        </w:rPr>
        <w:t>*</w:t>
      </w:r>
      <w:r w:rsidRPr="00BD7F26">
        <w:rPr>
          <w:rFonts w:eastAsia="Times New Roman"/>
          <w:sz w:val="18"/>
          <w:szCs w:val="18"/>
        </w:rPr>
        <w:t xml:space="preserve"> </w:t>
      </w:r>
      <w:r w:rsidRPr="00BD7F26">
        <w:rPr>
          <w:rFonts w:eastAsia="Times New Roman"/>
          <w:sz w:val="16"/>
          <w:szCs w:val="16"/>
        </w:rPr>
        <w:t>Excludes accrued interest receivables and undue interest receivables</w:t>
      </w:r>
    </w:p>
    <w:p w14:paraId="586B3C44" w14:textId="77777777" w:rsidR="00F916D3" w:rsidRPr="00705471" w:rsidRDefault="00F916D3" w:rsidP="00705471">
      <w:pPr>
        <w:spacing w:line="240" w:lineRule="atLeast"/>
        <w:ind w:left="539" w:right="-28"/>
        <w:jc w:val="both"/>
        <w:outlineLvl w:val="0"/>
        <w:rPr>
          <w:b/>
          <w:bCs/>
          <w:sz w:val="22"/>
          <w:szCs w:val="22"/>
        </w:rPr>
      </w:pPr>
    </w:p>
    <w:p w14:paraId="252027C1" w14:textId="77777777" w:rsidR="002B4DA6" w:rsidRPr="00BD7F26" w:rsidRDefault="002B4DA6">
      <w:pPr>
        <w:suppressAutoHyphens w:val="0"/>
        <w:rPr>
          <w:b/>
          <w:bCs/>
          <w:i/>
          <w:iCs/>
          <w:sz w:val="22"/>
          <w:szCs w:val="22"/>
        </w:rPr>
      </w:pPr>
      <w:r w:rsidRPr="00BD7F26">
        <w:rPr>
          <w:b/>
          <w:bCs/>
          <w:i/>
          <w:iCs/>
          <w:sz w:val="22"/>
          <w:szCs w:val="22"/>
        </w:rPr>
        <w:br w:type="page"/>
      </w:r>
    </w:p>
    <w:p w14:paraId="70739884" w14:textId="13C91C92" w:rsidR="000E3DFF" w:rsidRPr="00BD7F26" w:rsidRDefault="000E3DFF" w:rsidP="00A04581">
      <w:pPr>
        <w:pStyle w:val="ListParagraph"/>
        <w:numPr>
          <w:ilvl w:val="1"/>
          <w:numId w:val="37"/>
        </w:numPr>
        <w:spacing w:line="240" w:lineRule="atLeast"/>
        <w:ind w:left="540" w:right="-28" w:hanging="540"/>
        <w:jc w:val="both"/>
        <w:outlineLvl w:val="0"/>
        <w:rPr>
          <w:b/>
          <w:bCs/>
          <w:i/>
          <w:iCs/>
          <w:szCs w:val="22"/>
        </w:rPr>
      </w:pPr>
      <w:r w:rsidRPr="00BD7F26">
        <w:rPr>
          <w:b/>
          <w:bCs/>
          <w:i/>
          <w:iCs/>
          <w:szCs w:val="22"/>
        </w:rPr>
        <w:lastRenderedPageBreak/>
        <w:t>Non</w:t>
      </w:r>
      <w:r w:rsidRPr="00BD7F26">
        <w:rPr>
          <w:b/>
          <w:bCs/>
          <w:i/>
          <w:iCs/>
          <w:szCs w:val="22"/>
          <w:rtl/>
          <w:cs/>
        </w:rPr>
        <w:t>-</w:t>
      </w:r>
      <w:r w:rsidRPr="00BD7F26">
        <w:rPr>
          <w:b/>
          <w:bCs/>
          <w:i/>
          <w:iCs/>
          <w:szCs w:val="22"/>
        </w:rPr>
        <w:t>Performing Loans</w:t>
      </w:r>
    </w:p>
    <w:p w14:paraId="1DAEEB1A" w14:textId="77777777" w:rsidR="000E3DFF" w:rsidRPr="00D522E8" w:rsidRDefault="000E3DFF" w:rsidP="00705471">
      <w:pPr>
        <w:spacing w:line="240" w:lineRule="atLeast"/>
        <w:ind w:left="539" w:right="-28"/>
        <w:jc w:val="both"/>
        <w:outlineLvl w:val="0"/>
        <w:rPr>
          <w:b/>
          <w:bCs/>
          <w:sz w:val="22"/>
          <w:szCs w:val="22"/>
        </w:rPr>
      </w:pPr>
    </w:p>
    <w:p w14:paraId="31ECB8BF" w14:textId="3535F92E" w:rsidR="000E3DFF" w:rsidRPr="00BD7F26" w:rsidRDefault="00340DA5" w:rsidP="00C20091">
      <w:pPr>
        <w:spacing w:line="240" w:lineRule="atLeast"/>
        <w:ind w:left="540" w:right="-28"/>
        <w:jc w:val="both"/>
        <w:rPr>
          <w:rFonts w:eastAsia="Times New Roman"/>
          <w:sz w:val="12"/>
          <w:szCs w:val="12"/>
        </w:rPr>
      </w:pPr>
      <w:r w:rsidRPr="00BD7F26">
        <w:rPr>
          <w:rFonts w:eastAsia="Times New Roman"/>
          <w:sz w:val="22"/>
          <w:szCs w:val="22"/>
        </w:rPr>
        <w:t>T</w:t>
      </w:r>
      <w:r w:rsidR="000E3DFF" w:rsidRPr="00BD7F26">
        <w:rPr>
          <w:rFonts w:eastAsia="Times New Roman"/>
          <w:sz w:val="22"/>
          <w:szCs w:val="22"/>
        </w:rPr>
        <w:t xml:space="preserve">he Bank used the guidelines specified in the </w:t>
      </w:r>
      <w:proofErr w:type="spellStart"/>
      <w:r w:rsidR="000E3DFF" w:rsidRPr="00BD7F26">
        <w:rPr>
          <w:rFonts w:eastAsia="Times New Roman"/>
          <w:sz w:val="22"/>
          <w:szCs w:val="22"/>
        </w:rPr>
        <w:t>BoT</w:t>
      </w:r>
      <w:proofErr w:type="spellEnd"/>
      <w:r w:rsidR="000E3DFF" w:rsidRPr="00BD7F26">
        <w:rPr>
          <w:rFonts w:eastAsia="Times New Roman"/>
          <w:sz w:val="22"/>
          <w:szCs w:val="22"/>
          <w:cs/>
        </w:rPr>
        <w:t xml:space="preserve"> </w:t>
      </w:r>
      <w:r w:rsidR="000E3DFF" w:rsidRPr="00BD7F26">
        <w:rPr>
          <w:rFonts w:eastAsia="Times New Roman"/>
          <w:sz w:val="22"/>
          <w:szCs w:val="22"/>
        </w:rPr>
        <w:t>notification number Sor Nor Sor 23</w:t>
      </w:r>
      <w:r w:rsidR="000E3DFF" w:rsidRPr="00BD7F26">
        <w:rPr>
          <w:rFonts w:eastAsia="Times New Roman"/>
          <w:sz w:val="22"/>
          <w:szCs w:val="22"/>
          <w:cs/>
        </w:rPr>
        <w:t>/</w:t>
      </w:r>
      <w:r w:rsidR="000E3DFF" w:rsidRPr="00BD7F26">
        <w:rPr>
          <w:rFonts w:eastAsia="Times New Roman"/>
          <w:sz w:val="22"/>
          <w:szCs w:val="22"/>
        </w:rPr>
        <w:t xml:space="preserve">2561 dated </w:t>
      </w:r>
      <w:r w:rsidR="00B35A5F">
        <w:rPr>
          <w:rFonts w:eastAsia="Times New Roman"/>
          <w:sz w:val="22"/>
          <w:szCs w:val="22"/>
        </w:rPr>
        <w:br/>
      </w:r>
      <w:r w:rsidR="000E3DFF" w:rsidRPr="00BD7F26">
        <w:rPr>
          <w:rFonts w:eastAsia="Times New Roman"/>
          <w:sz w:val="22"/>
          <w:szCs w:val="22"/>
        </w:rPr>
        <w:t>31 October 2018, regardin</w:t>
      </w:r>
      <w:r w:rsidR="000E3DFF" w:rsidRPr="00BD7F26">
        <w:rPr>
          <w:rFonts w:eastAsia="Times New Roman"/>
          <w:sz w:val="22"/>
        </w:rPr>
        <w:t xml:space="preserve">g </w:t>
      </w:r>
      <w:r w:rsidR="000E3DFF" w:rsidRPr="00BD7F26">
        <w:rPr>
          <w:rFonts w:eastAsia="Times New Roman"/>
          <w:sz w:val="22"/>
          <w:szCs w:val="22"/>
        </w:rPr>
        <w:t xml:space="preserve">to </w:t>
      </w:r>
      <w:r w:rsidR="000E3DFF" w:rsidRPr="00BD7F26">
        <w:rPr>
          <w:rFonts w:eastAsia="Times New Roman"/>
          <w:i/>
          <w:iCs/>
          <w:sz w:val="22"/>
          <w:szCs w:val="22"/>
        </w:rPr>
        <w:t>Regulations Asset Classification and Provisioning of a Financial Institution</w:t>
      </w:r>
      <w:r w:rsidR="000E3DFF" w:rsidRPr="00BD7F26">
        <w:rPr>
          <w:rFonts w:eastAsia="Times New Roman"/>
          <w:sz w:val="22"/>
          <w:szCs w:val="22"/>
        </w:rPr>
        <w:t>,</w:t>
      </w:r>
      <w:r w:rsidR="000E3DFF" w:rsidRPr="00BD7F26">
        <w:rPr>
          <w:rFonts w:eastAsia="Times New Roman"/>
          <w:sz w:val="22"/>
          <w:szCs w:val="22"/>
          <w:cs/>
        </w:rPr>
        <w:t xml:space="preserve"> </w:t>
      </w:r>
      <w:r w:rsidR="000E3DFF" w:rsidRPr="00BD7F26">
        <w:rPr>
          <w:rFonts w:eastAsia="Times New Roman"/>
          <w:sz w:val="22"/>
        </w:rPr>
        <w:t xml:space="preserve">in </w:t>
      </w:r>
      <w:r w:rsidR="000E3DFF" w:rsidRPr="00BD7F26">
        <w:rPr>
          <w:rFonts w:eastAsia="Times New Roman"/>
          <w:sz w:val="22"/>
          <w:szCs w:val="22"/>
        </w:rPr>
        <w:t>determining Non</w:t>
      </w:r>
      <w:r w:rsidR="000E3DFF" w:rsidRPr="00BD7F26">
        <w:rPr>
          <w:rFonts w:eastAsia="Times New Roman"/>
          <w:sz w:val="22"/>
          <w:szCs w:val="22"/>
          <w:cs/>
        </w:rPr>
        <w:t>-</w:t>
      </w:r>
      <w:r w:rsidR="000E3DFF" w:rsidRPr="00BD7F26">
        <w:rPr>
          <w:rFonts w:eastAsia="Times New Roman"/>
          <w:sz w:val="22"/>
          <w:szCs w:val="22"/>
        </w:rPr>
        <w:t>Performing Loans</w:t>
      </w:r>
      <w:r w:rsidRPr="00BD7F26">
        <w:rPr>
          <w:rFonts w:eastAsia="Times New Roman"/>
          <w:sz w:val="22"/>
          <w:szCs w:val="22"/>
          <w:cs/>
        </w:rPr>
        <w:t>.</w:t>
      </w:r>
      <w:r w:rsidRPr="00BD7F26">
        <w:rPr>
          <w:rFonts w:eastAsia="Times New Roman" w:cstheme="minorBidi" w:hint="cs"/>
          <w:sz w:val="22"/>
          <w:szCs w:val="22"/>
          <w:cs/>
        </w:rPr>
        <w:t xml:space="preserve"> </w:t>
      </w:r>
      <w:r w:rsidRPr="00BD7F26">
        <w:rPr>
          <w:rFonts w:eastAsia="Times New Roman" w:cstheme="minorBidi"/>
          <w:sz w:val="22"/>
          <w:szCs w:val="22"/>
        </w:rPr>
        <w:t xml:space="preserve">As at </w:t>
      </w:r>
      <w:r w:rsidR="007C70E1" w:rsidRPr="007C70E1">
        <w:rPr>
          <w:sz w:val="22"/>
          <w:szCs w:val="22"/>
        </w:rPr>
        <w:t>31 March</w:t>
      </w:r>
      <w:r w:rsidR="007C70E1" w:rsidRPr="007C70E1">
        <w:rPr>
          <w:rFonts w:eastAsia="Times New Roman"/>
          <w:sz w:val="22"/>
          <w:szCs w:val="22"/>
        </w:rPr>
        <w:t xml:space="preserve"> </w:t>
      </w:r>
      <w:r w:rsidR="00A34C9E" w:rsidRPr="007C70E1">
        <w:rPr>
          <w:rFonts w:eastAsia="Times New Roman" w:cstheme="minorBidi"/>
          <w:sz w:val="22"/>
          <w:szCs w:val="22"/>
        </w:rPr>
        <w:t>202</w:t>
      </w:r>
      <w:r w:rsidR="007C70E1">
        <w:rPr>
          <w:rFonts w:eastAsia="Times New Roman" w:cstheme="minorBidi"/>
          <w:sz w:val="22"/>
          <w:szCs w:val="22"/>
        </w:rPr>
        <w:t>2</w:t>
      </w:r>
      <w:r w:rsidR="00A34C9E" w:rsidRPr="00BD7F26">
        <w:rPr>
          <w:rFonts w:eastAsia="Times New Roman" w:cstheme="minorBidi"/>
          <w:sz w:val="22"/>
          <w:szCs w:val="22"/>
        </w:rPr>
        <w:t xml:space="preserve"> and 31 December 202</w:t>
      </w:r>
      <w:r w:rsidR="007C70E1">
        <w:rPr>
          <w:rFonts w:eastAsia="Times New Roman" w:cstheme="minorBidi"/>
          <w:sz w:val="22"/>
          <w:szCs w:val="22"/>
        </w:rPr>
        <w:t>1</w:t>
      </w:r>
      <w:r w:rsidR="00A34C9E" w:rsidRPr="00BD7F26">
        <w:rPr>
          <w:rFonts w:eastAsia="Times New Roman" w:cstheme="minorBidi"/>
          <w:sz w:val="22"/>
          <w:szCs w:val="22"/>
        </w:rPr>
        <w:t>, the Bank and its subsidiaries have Non-Performing Loans (including loans to interbank and money market items) base</w:t>
      </w:r>
      <w:r w:rsidR="00DC5EC0">
        <w:rPr>
          <w:rFonts w:eastAsia="Times New Roman" w:cstheme="minorBidi"/>
          <w:sz w:val="22"/>
          <w:szCs w:val="22"/>
        </w:rPr>
        <w:t>d</w:t>
      </w:r>
      <w:r w:rsidR="00A34C9E" w:rsidRPr="00BD7F26">
        <w:rPr>
          <w:rFonts w:eastAsia="Times New Roman" w:cstheme="minorBidi"/>
          <w:sz w:val="22"/>
          <w:szCs w:val="22"/>
        </w:rPr>
        <w:t xml:space="preserve"> on </w:t>
      </w:r>
      <w:proofErr w:type="spellStart"/>
      <w:r w:rsidR="00A34C9E" w:rsidRPr="00BD7F26">
        <w:rPr>
          <w:rFonts w:eastAsia="Times New Roman" w:cstheme="minorBidi"/>
          <w:sz w:val="22"/>
          <w:szCs w:val="22"/>
        </w:rPr>
        <w:t>B</w:t>
      </w:r>
      <w:r w:rsidR="00B85561" w:rsidRPr="00BD7F26">
        <w:rPr>
          <w:rFonts w:eastAsia="Times New Roman" w:cstheme="minorBidi"/>
          <w:sz w:val="22"/>
          <w:szCs w:val="22"/>
        </w:rPr>
        <w:t>o</w:t>
      </w:r>
      <w:r w:rsidR="00A34C9E" w:rsidRPr="00BD7F26">
        <w:rPr>
          <w:rFonts w:eastAsia="Times New Roman" w:cstheme="minorBidi"/>
          <w:sz w:val="22"/>
          <w:szCs w:val="22"/>
        </w:rPr>
        <w:t>T’s</w:t>
      </w:r>
      <w:proofErr w:type="spellEnd"/>
      <w:r w:rsidR="00A34C9E" w:rsidRPr="00BD7F26">
        <w:rPr>
          <w:rFonts w:eastAsia="Times New Roman" w:cstheme="minorBidi"/>
          <w:sz w:val="22"/>
          <w:szCs w:val="22"/>
        </w:rPr>
        <w:t xml:space="preserve"> guidelines as follow:</w:t>
      </w:r>
    </w:p>
    <w:p w14:paraId="2E9A8B14" w14:textId="77777777" w:rsidR="00EA4C84" w:rsidRPr="00D522E8" w:rsidRDefault="00EA4C84" w:rsidP="00705471">
      <w:pPr>
        <w:spacing w:line="240" w:lineRule="atLeast"/>
        <w:ind w:left="539" w:right="-28"/>
        <w:jc w:val="both"/>
        <w:outlineLvl w:val="0"/>
        <w:rPr>
          <w:b/>
          <w:bCs/>
          <w:sz w:val="22"/>
          <w:szCs w:val="22"/>
        </w:rPr>
      </w:pPr>
    </w:p>
    <w:tbl>
      <w:tblPr>
        <w:tblW w:w="9056" w:type="dxa"/>
        <w:tblInd w:w="450" w:type="dxa"/>
        <w:tblLayout w:type="fixed"/>
        <w:tblLook w:val="0000" w:firstRow="0" w:lastRow="0" w:firstColumn="0" w:lastColumn="0" w:noHBand="0" w:noVBand="0"/>
      </w:tblPr>
      <w:tblGrid>
        <w:gridCol w:w="4170"/>
        <w:gridCol w:w="1229"/>
        <w:gridCol w:w="1261"/>
        <w:gridCol w:w="1170"/>
        <w:gridCol w:w="1226"/>
      </w:tblGrid>
      <w:tr w:rsidR="000E3DFF" w:rsidRPr="00BD7F26" w14:paraId="2DD82690" w14:textId="77777777" w:rsidTr="00726515">
        <w:trPr>
          <w:cantSplit/>
        </w:trPr>
        <w:tc>
          <w:tcPr>
            <w:tcW w:w="4170" w:type="dxa"/>
            <w:shd w:val="clear" w:color="auto" w:fill="auto"/>
          </w:tcPr>
          <w:p w14:paraId="6178472F" w14:textId="77777777" w:rsidR="000E3DFF" w:rsidRPr="00BD7F26" w:rsidRDefault="000E3DFF" w:rsidP="000E3DFF">
            <w:pPr>
              <w:snapToGrid w:val="0"/>
              <w:spacing w:line="240" w:lineRule="atLeast"/>
              <w:ind w:right="-173"/>
              <w:jc w:val="right"/>
              <w:rPr>
                <w:rFonts w:eastAsia="Times New Roman"/>
                <w:b/>
                <w:bCs/>
                <w:sz w:val="20"/>
                <w:szCs w:val="20"/>
              </w:rPr>
            </w:pPr>
          </w:p>
        </w:tc>
        <w:tc>
          <w:tcPr>
            <w:tcW w:w="2490" w:type="dxa"/>
            <w:gridSpan w:val="2"/>
            <w:shd w:val="clear" w:color="auto" w:fill="auto"/>
          </w:tcPr>
          <w:p w14:paraId="5E4FC112" w14:textId="77777777" w:rsidR="000E3DFF" w:rsidRPr="00BD7F26" w:rsidRDefault="000E3DFF" w:rsidP="000E3DFF">
            <w:pPr>
              <w:spacing w:line="240" w:lineRule="atLeast"/>
              <w:ind w:left="-113" w:right="-113"/>
              <w:jc w:val="center"/>
              <w:rPr>
                <w:rFonts w:eastAsia="Times New Roman"/>
                <w:b/>
                <w:bCs/>
                <w:sz w:val="20"/>
                <w:szCs w:val="20"/>
              </w:rPr>
            </w:pPr>
            <w:r w:rsidRPr="00BD7F26">
              <w:rPr>
                <w:rFonts w:eastAsia="Times New Roman"/>
                <w:b/>
                <w:bCs/>
                <w:sz w:val="20"/>
                <w:szCs w:val="20"/>
              </w:rPr>
              <w:t xml:space="preserve">Consolidated </w:t>
            </w:r>
          </w:p>
        </w:tc>
        <w:tc>
          <w:tcPr>
            <w:tcW w:w="2396" w:type="dxa"/>
            <w:gridSpan w:val="2"/>
            <w:shd w:val="clear" w:color="auto" w:fill="auto"/>
          </w:tcPr>
          <w:p w14:paraId="34AEB811" w14:textId="77777777" w:rsidR="000E3DFF" w:rsidRPr="00BD7F26" w:rsidRDefault="000E3DFF" w:rsidP="000E3DFF">
            <w:pPr>
              <w:spacing w:line="240" w:lineRule="atLeast"/>
              <w:ind w:left="-113" w:right="-113"/>
              <w:jc w:val="center"/>
              <w:rPr>
                <w:rFonts w:eastAsia="Times New Roman"/>
                <w:sz w:val="20"/>
                <w:szCs w:val="20"/>
                <w:lang w:val="en-GB"/>
              </w:rPr>
            </w:pPr>
            <w:r w:rsidRPr="00BD7F26">
              <w:rPr>
                <w:rFonts w:eastAsia="Times New Roman"/>
                <w:b/>
                <w:bCs/>
                <w:sz w:val="20"/>
                <w:szCs w:val="20"/>
              </w:rPr>
              <w:t>The Bank</w:t>
            </w:r>
          </w:p>
        </w:tc>
      </w:tr>
      <w:tr w:rsidR="005F135A" w:rsidRPr="00BD7F26" w14:paraId="3252B00E" w14:textId="77777777" w:rsidTr="00726515">
        <w:tc>
          <w:tcPr>
            <w:tcW w:w="4170" w:type="dxa"/>
            <w:shd w:val="clear" w:color="auto" w:fill="auto"/>
          </w:tcPr>
          <w:p w14:paraId="584C399A" w14:textId="77777777" w:rsidR="005F135A" w:rsidRPr="00BD7F26" w:rsidRDefault="005F135A" w:rsidP="005F135A">
            <w:pPr>
              <w:snapToGrid w:val="0"/>
              <w:spacing w:line="240" w:lineRule="atLeast"/>
              <w:ind w:right="-25"/>
              <w:jc w:val="both"/>
              <w:rPr>
                <w:rFonts w:eastAsia="Times New Roman"/>
                <w:sz w:val="20"/>
                <w:szCs w:val="20"/>
                <w:lang w:val="en-GB"/>
              </w:rPr>
            </w:pPr>
          </w:p>
        </w:tc>
        <w:tc>
          <w:tcPr>
            <w:tcW w:w="1229" w:type="dxa"/>
            <w:shd w:val="clear" w:color="auto" w:fill="auto"/>
            <w:vAlign w:val="center"/>
          </w:tcPr>
          <w:p w14:paraId="7F4ABA3C" w14:textId="43A5A902" w:rsidR="005F135A" w:rsidRPr="00BD7F26" w:rsidRDefault="007C70E1" w:rsidP="005F135A">
            <w:pPr>
              <w:spacing w:line="240" w:lineRule="atLeast"/>
              <w:ind w:left="-112" w:right="-108" w:firstLine="14"/>
              <w:jc w:val="center"/>
              <w:rPr>
                <w:rFonts w:eastAsia="Times New Roman"/>
                <w:sz w:val="20"/>
                <w:szCs w:val="20"/>
              </w:rPr>
            </w:pPr>
            <w:r w:rsidRPr="007C70E1">
              <w:rPr>
                <w:sz w:val="20"/>
                <w:szCs w:val="20"/>
              </w:rPr>
              <w:t>31 March</w:t>
            </w:r>
            <w:r w:rsidRPr="007C70E1">
              <w:rPr>
                <w:rFonts w:eastAsia="Times New Roman"/>
                <w:sz w:val="18"/>
                <w:szCs w:val="18"/>
              </w:rPr>
              <w:t xml:space="preserve"> </w:t>
            </w:r>
            <w:r>
              <w:rPr>
                <w:rFonts w:eastAsia="Times New Roman"/>
                <w:sz w:val="18"/>
                <w:szCs w:val="18"/>
              </w:rPr>
              <w:br/>
            </w:r>
            <w:r w:rsidR="005F135A" w:rsidRPr="00BD7F26">
              <w:rPr>
                <w:rFonts w:eastAsia="Times New Roman"/>
                <w:sz w:val="20"/>
                <w:szCs w:val="20"/>
              </w:rPr>
              <w:t>202</w:t>
            </w:r>
            <w:r>
              <w:rPr>
                <w:rFonts w:eastAsia="Times New Roman"/>
                <w:sz w:val="20"/>
                <w:szCs w:val="20"/>
              </w:rPr>
              <w:t>2</w:t>
            </w:r>
          </w:p>
        </w:tc>
        <w:tc>
          <w:tcPr>
            <w:tcW w:w="1261" w:type="dxa"/>
            <w:shd w:val="clear" w:color="auto" w:fill="auto"/>
            <w:vAlign w:val="center"/>
          </w:tcPr>
          <w:p w14:paraId="70D78236" w14:textId="65CE3B0D" w:rsidR="005F135A" w:rsidRPr="00BD7F26" w:rsidRDefault="005F135A" w:rsidP="005F135A">
            <w:pPr>
              <w:spacing w:line="240" w:lineRule="atLeast"/>
              <w:ind w:left="-109" w:right="-108"/>
              <w:jc w:val="center"/>
              <w:rPr>
                <w:rFonts w:eastAsia="Times New Roman"/>
                <w:b/>
                <w:bCs/>
                <w:sz w:val="20"/>
                <w:szCs w:val="20"/>
              </w:rPr>
            </w:pPr>
            <w:r w:rsidRPr="00BD7F26">
              <w:rPr>
                <w:rFonts w:eastAsia="Times New Roman"/>
                <w:sz w:val="20"/>
                <w:szCs w:val="20"/>
              </w:rPr>
              <w:t>31 December 202</w:t>
            </w:r>
            <w:r w:rsidR="007C70E1">
              <w:rPr>
                <w:rFonts w:eastAsia="Times New Roman"/>
                <w:sz w:val="20"/>
                <w:szCs w:val="20"/>
              </w:rPr>
              <w:t>1</w:t>
            </w:r>
          </w:p>
        </w:tc>
        <w:tc>
          <w:tcPr>
            <w:tcW w:w="1170" w:type="dxa"/>
            <w:shd w:val="clear" w:color="auto" w:fill="auto"/>
            <w:vAlign w:val="center"/>
          </w:tcPr>
          <w:p w14:paraId="16AB398C" w14:textId="0CF73662" w:rsidR="005F135A" w:rsidRPr="00BD7F26" w:rsidRDefault="007C70E1" w:rsidP="005F135A">
            <w:pPr>
              <w:spacing w:line="240" w:lineRule="atLeast"/>
              <w:ind w:left="-112" w:right="-108" w:firstLine="14"/>
              <w:jc w:val="center"/>
              <w:rPr>
                <w:rFonts w:eastAsia="Times New Roman"/>
                <w:sz w:val="20"/>
                <w:szCs w:val="20"/>
              </w:rPr>
            </w:pPr>
            <w:r w:rsidRPr="007C70E1">
              <w:rPr>
                <w:sz w:val="20"/>
                <w:szCs w:val="20"/>
              </w:rPr>
              <w:t>31 March</w:t>
            </w:r>
            <w:r w:rsidRPr="007C70E1">
              <w:rPr>
                <w:rFonts w:eastAsia="Times New Roman"/>
                <w:sz w:val="18"/>
                <w:szCs w:val="18"/>
              </w:rPr>
              <w:t xml:space="preserve"> </w:t>
            </w:r>
            <w:r>
              <w:rPr>
                <w:rFonts w:eastAsia="Times New Roman"/>
                <w:sz w:val="18"/>
                <w:szCs w:val="18"/>
              </w:rPr>
              <w:br/>
            </w:r>
            <w:r w:rsidRPr="00BD7F26">
              <w:rPr>
                <w:rFonts w:eastAsia="Times New Roman"/>
                <w:sz w:val="20"/>
                <w:szCs w:val="20"/>
              </w:rPr>
              <w:t>202</w:t>
            </w:r>
            <w:r>
              <w:rPr>
                <w:rFonts w:eastAsia="Times New Roman"/>
                <w:sz w:val="20"/>
                <w:szCs w:val="20"/>
              </w:rPr>
              <w:t>2</w:t>
            </w:r>
          </w:p>
        </w:tc>
        <w:tc>
          <w:tcPr>
            <w:tcW w:w="1226" w:type="dxa"/>
            <w:shd w:val="clear" w:color="auto" w:fill="auto"/>
            <w:vAlign w:val="center"/>
          </w:tcPr>
          <w:p w14:paraId="41CB60F0" w14:textId="59E0B6FB" w:rsidR="005F135A" w:rsidRPr="00BD7F26" w:rsidRDefault="005F135A" w:rsidP="005F135A">
            <w:pPr>
              <w:spacing w:line="240" w:lineRule="atLeast"/>
              <w:ind w:left="-109" w:right="-108"/>
              <w:jc w:val="center"/>
              <w:rPr>
                <w:rFonts w:eastAsia="Times New Roman"/>
                <w:b/>
                <w:bCs/>
                <w:sz w:val="20"/>
                <w:szCs w:val="20"/>
              </w:rPr>
            </w:pPr>
            <w:r w:rsidRPr="00BD7F26">
              <w:rPr>
                <w:rFonts w:eastAsia="Times New Roman"/>
                <w:sz w:val="20"/>
                <w:szCs w:val="20"/>
              </w:rPr>
              <w:t>31 December 202</w:t>
            </w:r>
            <w:r w:rsidR="007C70E1">
              <w:rPr>
                <w:rFonts w:eastAsia="Times New Roman"/>
                <w:sz w:val="20"/>
                <w:szCs w:val="20"/>
              </w:rPr>
              <w:t>1</w:t>
            </w:r>
          </w:p>
        </w:tc>
      </w:tr>
      <w:tr w:rsidR="005F135A" w:rsidRPr="00BD7F26" w14:paraId="7DFD1619" w14:textId="77777777" w:rsidTr="00DE4E9C">
        <w:tc>
          <w:tcPr>
            <w:tcW w:w="4170" w:type="dxa"/>
            <w:shd w:val="clear" w:color="auto" w:fill="auto"/>
            <w:vAlign w:val="bottom"/>
          </w:tcPr>
          <w:p w14:paraId="2938CCE6" w14:textId="77777777" w:rsidR="005F135A" w:rsidRPr="00BD7F26" w:rsidRDefault="005F135A" w:rsidP="005F135A">
            <w:pPr>
              <w:snapToGrid w:val="0"/>
              <w:spacing w:line="240" w:lineRule="atLeast"/>
              <w:ind w:left="72" w:right="-23"/>
              <w:jc w:val="both"/>
              <w:rPr>
                <w:rFonts w:eastAsia="Times New Roman"/>
                <w:sz w:val="20"/>
                <w:szCs w:val="20"/>
              </w:rPr>
            </w:pPr>
          </w:p>
        </w:tc>
        <w:tc>
          <w:tcPr>
            <w:tcW w:w="4886" w:type="dxa"/>
            <w:gridSpan w:val="4"/>
            <w:shd w:val="clear" w:color="auto" w:fill="auto"/>
            <w:vAlign w:val="bottom"/>
          </w:tcPr>
          <w:p w14:paraId="031955CC" w14:textId="77777777" w:rsidR="005F135A" w:rsidRPr="00BD7F26" w:rsidRDefault="005F135A" w:rsidP="005F135A">
            <w:pPr>
              <w:tabs>
                <w:tab w:val="decimal" w:pos="709"/>
              </w:tabs>
              <w:spacing w:line="240" w:lineRule="atLeast"/>
              <w:jc w:val="center"/>
              <w:rPr>
                <w:rFonts w:eastAsia="Times New Roman"/>
                <w:sz w:val="20"/>
                <w:szCs w:val="20"/>
              </w:rPr>
            </w:pPr>
            <w:r w:rsidRPr="00BD7F26">
              <w:rPr>
                <w:rFonts w:eastAsia="Times New Roman"/>
                <w:i/>
                <w:iCs/>
                <w:sz w:val="20"/>
                <w:szCs w:val="20"/>
                <w:cs/>
              </w:rPr>
              <w:t>(</w:t>
            </w:r>
            <w:r w:rsidRPr="00BD7F26">
              <w:rPr>
                <w:rFonts w:eastAsia="Times New Roman"/>
                <w:i/>
                <w:iCs/>
                <w:sz w:val="20"/>
                <w:szCs w:val="20"/>
              </w:rPr>
              <w:t>in million Baht</w:t>
            </w:r>
            <w:r w:rsidRPr="00BD7F26">
              <w:rPr>
                <w:rFonts w:eastAsia="Times New Roman"/>
                <w:i/>
                <w:iCs/>
                <w:sz w:val="20"/>
                <w:szCs w:val="20"/>
                <w:cs/>
              </w:rPr>
              <w:t xml:space="preserve">) </w:t>
            </w:r>
          </w:p>
        </w:tc>
      </w:tr>
      <w:tr w:rsidR="005F135A" w:rsidRPr="00BD7F26" w14:paraId="3BDFC121" w14:textId="77777777" w:rsidTr="00726515">
        <w:tc>
          <w:tcPr>
            <w:tcW w:w="4170" w:type="dxa"/>
            <w:shd w:val="clear" w:color="auto" w:fill="auto"/>
            <w:vAlign w:val="bottom"/>
          </w:tcPr>
          <w:p w14:paraId="49FB6517" w14:textId="185F4F23" w:rsidR="005F135A" w:rsidRPr="00BD7F26" w:rsidRDefault="005F135A" w:rsidP="005F135A">
            <w:pPr>
              <w:spacing w:line="240" w:lineRule="atLeast"/>
              <w:ind w:left="165" w:right="-23" w:hanging="182"/>
              <w:jc w:val="both"/>
              <w:rPr>
                <w:rFonts w:eastAsia="Times New Roman"/>
                <w:sz w:val="20"/>
                <w:szCs w:val="20"/>
              </w:rPr>
            </w:pPr>
            <w:r w:rsidRPr="00BD7F26">
              <w:rPr>
                <w:rFonts w:eastAsia="Times New Roman"/>
                <w:sz w:val="20"/>
                <w:szCs w:val="20"/>
              </w:rPr>
              <w:t>Non</w:t>
            </w:r>
            <w:r w:rsidRPr="00BD7F26">
              <w:rPr>
                <w:rFonts w:eastAsia="Times New Roman"/>
                <w:sz w:val="20"/>
                <w:szCs w:val="20"/>
                <w:cs/>
              </w:rPr>
              <w:t>-</w:t>
            </w:r>
            <w:r w:rsidRPr="00BD7F26">
              <w:rPr>
                <w:rFonts w:eastAsia="Times New Roman"/>
                <w:sz w:val="20"/>
                <w:szCs w:val="20"/>
              </w:rPr>
              <w:t>Performing Loans</w:t>
            </w:r>
            <w:r w:rsidRPr="00BD7F26">
              <w:rPr>
                <w:rFonts w:eastAsia="Times New Roman"/>
                <w:sz w:val="20"/>
                <w:szCs w:val="20"/>
                <w:vertAlign w:val="superscript"/>
              </w:rPr>
              <w:t>*</w:t>
            </w:r>
            <w:r w:rsidRPr="00BD7F26">
              <w:rPr>
                <w:rFonts w:eastAsia="Times New Roman"/>
                <w:sz w:val="20"/>
                <w:szCs w:val="20"/>
              </w:rPr>
              <w:t xml:space="preserve"> </w:t>
            </w:r>
            <w:r w:rsidRPr="00BD7F26">
              <w:rPr>
                <w:rFonts w:eastAsia="Times New Roman"/>
                <w:sz w:val="20"/>
                <w:szCs w:val="20"/>
                <w:cs/>
              </w:rPr>
              <w:t>(</w:t>
            </w:r>
            <w:r w:rsidRPr="00BD7F26">
              <w:rPr>
                <w:rFonts w:eastAsia="Times New Roman"/>
                <w:sz w:val="20"/>
                <w:szCs w:val="20"/>
              </w:rPr>
              <w:t>gross</w:t>
            </w:r>
            <w:r w:rsidRPr="00BD7F26">
              <w:rPr>
                <w:rFonts w:eastAsia="Times New Roman"/>
                <w:sz w:val="20"/>
                <w:szCs w:val="20"/>
                <w:cs/>
              </w:rPr>
              <w:t>)</w:t>
            </w:r>
          </w:p>
        </w:tc>
        <w:tc>
          <w:tcPr>
            <w:tcW w:w="1229" w:type="dxa"/>
            <w:shd w:val="clear" w:color="auto" w:fill="auto"/>
            <w:vAlign w:val="bottom"/>
          </w:tcPr>
          <w:p w14:paraId="4C61FE51" w14:textId="0AB87ECF" w:rsidR="005F135A" w:rsidRPr="00BD7F26" w:rsidRDefault="00C85D48" w:rsidP="00E52208">
            <w:pPr>
              <w:spacing w:line="240" w:lineRule="atLeast"/>
              <w:ind w:left="-115" w:right="22"/>
              <w:jc w:val="right"/>
              <w:rPr>
                <w:rFonts w:eastAsia="Times New Roman"/>
                <w:sz w:val="20"/>
                <w:szCs w:val="20"/>
              </w:rPr>
            </w:pPr>
            <w:r w:rsidRPr="00C85D48">
              <w:rPr>
                <w:rFonts w:eastAsia="Times New Roman"/>
                <w:sz w:val="20"/>
                <w:szCs w:val="20"/>
                <w:cs/>
              </w:rPr>
              <w:t>106</w:t>
            </w:r>
            <w:r w:rsidRPr="00C85D48">
              <w:rPr>
                <w:rFonts w:eastAsia="Times New Roman"/>
                <w:sz w:val="20"/>
                <w:szCs w:val="20"/>
              </w:rPr>
              <w:t>,</w:t>
            </w:r>
            <w:r w:rsidRPr="00C85D48">
              <w:rPr>
                <w:rFonts w:eastAsia="Times New Roman"/>
                <w:sz w:val="20"/>
                <w:szCs w:val="20"/>
                <w:cs/>
              </w:rPr>
              <w:t>305</w:t>
            </w:r>
          </w:p>
        </w:tc>
        <w:tc>
          <w:tcPr>
            <w:tcW w:w="1261" w:type="dxa"/>
            <w:shd w:val="clear" w:color="auto" w:fill="auto"/>
            <w:vAlign w:val="bottom"/>
          </w:tcPr>
          <w:p w14:paraId="666656E5" w14:textId="45C7AC7B" w:rsidR="005F135A" w:rsidRPr="00BD7F26" w:rsidRDefault="007C70E1" w:rsidP="005F135A">
            <w:pPr>
              <w:spacing w:line="240" w:lineRule="atLeast"/>
              <w:ind w:left="-115" w:right="22"/>
              <w:jc w:val="right"/>
              <w:rPr>
                <w:rFonts w:eastAsia="Times New Roman"/>
                <w:sz w:val="20"/>
                <w:szCs w:val="20"/>
              </w:rPr>
            </w:pPr>
            <w:r>
              <w:rPr>
                <w:rFonts w:eastAsia="Times New Roman"/>
                <w:sz w:val="20"/>
                <w:szCs w:val="20"/>
              </w:rPr>
              <w:t>109,114</w:t>
            </w:r>
          </w:p>
        </w:tc>
        <w:tc>
          <w:tcPr>
            <w:tcW w:w="1170" w:type="dxa"/>
            <w:shd w:val="clear" w:color="auto" w:fill="auto"/>
            <w:vAlign w:val="center"/>
          </w:tcPr>
          <w:p w14:paraId="7F20777D" w14:textId="06A1C768" w:rsidR="005F135A" w:rsidRPr="00BD7F26" w:rsidRDefault="00C85D48" w:rsidP="00E52208">
            <w:pPr>
              <w:spacing w:line="240" w:lineRule="atLeast"/>
              <w:ind w:left="-113" w:right="33"/>
              <w:jc w:val="right"/>
              <w:rPr>
                <w:rFonts w:eastAsia="Times New Roman"/>
                <w:sz w:val="20"/>
                <w:szCs w:val="20"/>
              </w:rPr>
            </w:pPr>
            <w:r w:rsidRPr="00C85D48">
              <w:rPr>
                <w:rFonts w:eastAsia="Times New Roman"/>
                <w:sz w:val="20"/>
                <w:szCs w:val="20"/>
              </w:rPr>
              <w:t>105,208</w:t>
            </w:r>
          </w:p>
        </w:tc>
        <w:tc>
          <w:tcPr>
            <w:tcW w:w="1226" w:type="dxa"/>
            <w:shd w:val="clear" w:color="auto" w:fill="auto"/>
            <w:vAlign w:val="center"/>
          </w:tcPr>
          <w:p w14:paraId="1B94F09F" w14:textId="37E5D205" w:rsidR="005F135A" w:rsidRPr="00BD7F26" w:rsidRDefault="007C70E1" w:rsidP="00726515">
            <w:pPr>
              <w:spacing w:line="240" w:lineRule="atLeast"/>
              <w:ind w:left="-113" w:right="33"/>
              <w:jc w:val="right"/>
              <w:rPr>
                <w:rFonts w:eastAsia="Times New Roman"/>
                <w:sz w:val="20"/>
                <w:szCs w:val="20"/>
              </w:rPr>
            </w:pPr>
            <w:r>
              <w:rPr>
                <w:rFonts w:eastAsia="Times New Roman"/>
                <w:sz w:val="20"/>
                <w:szCs w:val="20"/>
              </w:rPr>
              <w:t>108,051</w:t>
            </w:r>
          </w:p>
        </w:tc>
      </w:tr>
      <w:tr w:rsidR="005F135A" w:rsidRPr="00BD7F26" w14:paraId="0EF19198" w14:textId="77777777" w:rsidTr="00726515">
        <w:trPr>
          <w:trHeight w:val="80"/>
        </w:trPr>
        <w:tc>
          <w:tcPr>
            <w:tcW w:w="4170" w:type="dxa"/>
            <w:shd w:val="clear" w:color="auto" w:fill="auto"/>
            <w:vAlign w:val="bottom"/>
          </w:tcPr>
          <w:p w14:paraId="1200DFC4" w14:textId="77777777" w:rsidR="005F135A" w:rsidRPr="00BD7F26" w:rsidRDefault="005F135A" w:rsidP="005F135A">
            <w:pPr>
              <w:spacing w:line="240" w:lineRule="atLeast"/>
              <w:ind w:left="165" w:right="-23" w:hanging="182"/>
              <w:jc w:val="both"/>
              <w:rPr>
                <w:rFonts w:eastAsia="Times New Roman"/>
                <w:sz w:val="20"/>
                <w:szCs w:val="20"/>
              </w:rPr>
            </w:pPr>
            <w:r w:rsidRPr="00BD7F26">
              <w:rPr>
                <w:rFonts w:eastAsia="Times New Roman"/>
                <w:sz w:val="20"/>
                <w:szCs w:val="20"/>
                <w:cs/>
              </w:rPr>
              <w:t xml:space="preserve">% </w:t>
            </w:r>
            <w:r w:rsidRPr="00BD7F26">
              <w:rPr>
                <w:rFonts w:eastAsia="Times New Roman"/>
                <w:sz w:val="20"/>
                <w:szCs w:val="20"/>
              </w:rPr>
              <w:t>of Non</w:t>
            </w:r>
            <w:r w:rsidRPr="00BD7F26">
              <w:rPr>
                <w:rFonts w:eastAsia="Times New Roman"/>
                <w:sz w:val="20"/>
                <w:szCs w:val="20"/>
                <w:cs/>
              </w:rPr>
              <w:t>-</w:t>
            </w:r>
            <w:r w:rsidRPr="00BD7F26">
              <w:rPr>
                <w:rFonts w:eastAsia="Times New Roman"/>
                <w:sz w:val="20"/>
                <w:szCs w:val="20"/>
              </w:rPr>
              <w:t xml:space="preserve">Performing Loans to total loans </w:t>
            </w:r>
          </w:p>
        </w:tc>
        <w:tc>
          <w:tcPr>
            <w:tcW w:w="1229" w:type="dxa"/>
            <w:shd w:val="clear" w:color="auto" w:fill="auto"/>
            <w:vAlign w:val="bottom"/>
          </w:tcPr>
          <w:p w14:paraId="46950E56" w14:textId="49165430" w:rsidR="005F135A" w:rsidRPr="00BD7F26" w:rsidRDefault="00C85D48" w:rsidP="00E52208">
            <w:pPr>
              <w:spacing w:line="240" w:lineRule="atLeast"/>
              <w:ind w:left="-115" w:right="22"/>
              <w:jc w:val="right"/>
              <w:rPr>
                <w:rFonts w:eastAsia="Times New Roman"/>
                <w:sz w:val="20"/>
                <w:szCs w:val="20"/>
              </w:rPr>
            </w:pPr>
            <w:r w:rsidRPr="00C85D48">
              <w:rPr>
                <w:rFonts w:eastAsia="Times New Roman"/>
                <w:sz w:val="20"/>
                <w:szCs w:val="20"/>
                <w:cs/>
              </w:rPr>
              <w:t>3.7</w:t>
            </w:r>
          </w:p>
        </w:tc>
        <w:tc>
          <w:tcPr>
            <w:tcW w:w="1261" w:type="dxa"/>
            <w:shd w:val="clear" w:color="auto" w:fill="auto"/>
            <w:vAlign w:val="bottom"/>
          </w:tcPr>
          <w:p w14:paraId="5F53D28E" w14:textId="210744D4" w:rsidR="005F135A" w:rsidRPr="00BD7F26" w:rsidRDefault="005F135A" w:rsidP="005F135A">
            <w:pPr>
              <w:spacing w:line="240" w:lineRule="atLeast"/>
              <w:ind w:left="-115" w:right="22"/>
              <w:jc w:val="right"/>
              <w:rPr>
                <w:rFonts w:eastAsia="Times New Roman"/>
                <w:sz w:val="20"/>
                <w:szCs w:val="20"/>
              </w:rPr>
            </w:pPr>
            <w:r w:rsidRPr="00BD7F26">
              <w:rPr>
                <w:rFonts w:eastAsia="Times New Roman"/>
                <w:sz w:val="20"/>
                <w:szCs w:val="20"/>
              </w:rPr>
              <w:t>3.</w:t>
            </w:r>
            <w:r w:rsidR="007C70E1">
              <w:rPr>
                <w:rFonts w:eastAsia="Times New Roman"/>
                <w:sz w:val="20"/>
                <w:szCs w:val="20"/>
              </w:rPr>
              <w:t>8</w:t>
            </w:r>
          </w:p>
        </w:tc>
        <w:tc>
          <w:tcPr>
            <w:tcW w:w="1170" w:type="dxa"/>
            <w:shd w:val="clear" w:color="auto" w:fill="auto"/>
            <w:vAlign w:val="center"/>
          </w:tcPr>
          <w:p w14:paraId="2DC17F35" w14:textId="0EADD36C" w:rsidR="005F135A" w:rsidRPr="00BD7F26" w:rsidRDefault="00C85D48" w:rsidP="00E52208">
            <w:pPr>
              <w:spacing w:line="240" w:lineRule="atLeast"/>
              <w:ind w:left="-113" w:right="33"/>
              <w:jc w:val="right"/>
              <w:rPr>
                <w:rFonts w:eastAsia="Times New Roman"/>
                <w:sz w:val="20"/>
                <w:szCs w:val="20"/>
              </w:rPr>
            </w:pPr>
            <w:r w:rsidRPr="00C85D48">
              <w:rPr>
                <w:rFonts w:eastAsia="Times New Roman"/>
                <w:sz w:val="20"/>
                <w:szCs w:val="20"/>
              </w:rPr>
              <w:t>3.7</w:t>
            </w:r>
          </w:p>
        </w:tc>
        <w:tc>
          <w:tcPr>
            <w:tcW w:w="1226" w:type="dxa"/>
            <w:shd w:val="clear" w:color="auto" w:fill="auto"/>
            <w:vAlign w:val="center"/>
          </w:tcPr>
          <w:p w14:paraId="7339E420" w14:textId="1FF661CC" w:rsidR="005F135A" w:rsidRPr="00BD7F26" w:rsidRDefault="005F135A" w:rsidP="00726515">
            <w:pPr>
              <w:tabs>
                <w:tab w:val="decimal" w:pos="612"/>
              </w:tabs>
              <w:snapToGrid w:val="0"/>
              <w:spacing w:line="240" w:lineRule="atLeast"/>
              <w:ind w:left="-113" w:right="33"/>
              <w:jc w:val="right"/>
              <w:rPr>
                <w:rFonts w:eastAsia="Times New Roman"/>
                <w:sz w:val="20"/>
                <w:szCs w:val="20"/>
              </w:rPr>
            </w:pPr>
            <w:r w:rsidRPr="00BD7F26">
              <w:rPr>
                <w:rFonts w:eastAsia="Times New Roman"/>
                <w:sz w:val="20"/>
                <w:szCs w:val="20"/>
              </w:rPr>
              <w:t>3.</w:t>
            </w:r>
            <w:r w:rsidR="007C70E1">
              <w:rPr>
                <w:rFonts w:eastAsia="Times New Roman"/>
                <w:sz w:val="20"/>
                <w:szCs w:val="20"/>
              </w:rPr>
              <w:t>8</w:t>
            </w:r>
          </w:p>
        </w:tc>
      </w:tr>
    </w:tbl>
    <w:p w14:paraId="74AA4BC1" w14:textId="77777777" w:rsidR="00AD70B9" w:rsidRPr="00D522E8" w:rsidRDefault="00AD70B9" w:rsidP="00705471">
      <w:pPr>
        <w:spacing w:line="240" w:lineRule="atLeast"/>
        <w:ind w:left="539" w:right="-28"/>
        <w:jc w:val="both"/>
        <w:outlineLvl w:val="0"/>
        <w:rPr>
          <w:b/>
          <w:bCs/>
          <w:sz w:val="22"/>
          <w:szCs w:val="22"/>
        </w:rPr>
      </w:pPr>
    </w:p>
    <w:p w14:paraId="2F500A18" w14:textId="1D20214D" w:rsidR="00AD70B9" w:rsidRPr="00BD7F26" w:rsidRDefault="00AD70B9" w:rsidP="00AD70B9">
      <w:pPr>
        <w:spacing w:line="240" w:lineRule="atLeast"/>
        <w:ind w:left="630" w:right="-29" w:hanging="90"/>
        <w:jc w:val="both"/>
        <w:rPr>
          <w:sz w:val="18"/>
          <w:szCs w:val="18"/>
        </w:rPr>
      </w:pPr>
      <w:r w:rsidRPr="00BD7F26">
        <w:rPr>
          <w:rFonts w:eastAsia="Times New Roman"/>
          <w:sz w:val="18"/>
          <w:szCs w:val="18"/>
          <w:vertAlign w:val="superscript"/>
          <w:lang w:val="en-GB" w:bidi="ar-SA"/>
        </w:rPr>
        <w:t>*</w:t>
      </w:r>
      <w:r w:rsidRPr="00BD7F26">
        <w:rPr>
          <w:sz w:val="18"/>
          <w:szCs w:val="18"/>
        </w:rPr>
        <w:t xml:space="preserve"> </w:t>
      </w:r>
      <w:r w:rsidRPr="00BD7F26">
        <w:rPr>
          <w:rFonts w:eastAsia="Times New Roman"/>
          <w:sz w:val="16"/>
          <w:szCs w:val="16"/>
        </w:rPr>
        <w:t xml:space="preserve">See note 2.1 for application on loans to customers subject to relief </w:t>
      </w:r>
      <w:proofErr w:type="spellStart"/>
      <w:r w:rsidRPr="00BD7F26">
        <w:rPr>
          <w:rFonts w:eastAsia="Times New Roman"/>
          <w:sz w:val="16"/>
          <w:szCs w:val="16"/>
        </w:rPr>
        <w:t>programmes</w:t>
      </w:r>
      <w:proofErr w:type="spellEnd"/>
    </w:p>
    <w:p w14:paraId="646B3255" w14:textId="77777777" w:rsidR="000E3DFF" w:rsidRPr="00D522E8" w:rsidRDefault="000E3DFF" w:rsidP="00705471">
      <w:pPr>
        <w:spacing w:line="240" w:lineRule="atLeast"/>
        <w:ind w:left="539" w:right="-28"/>
        <w:jc w:val="both"/>
        <w:outlineLvl w:val="0"/>
        <w:rPr>
          <w:b/>
          <w:bCs/>
          <w:sz w:val="22"/>
          <w:szCs w:val="22"/>
        </w:rPr>
      </w:pPr>
    </w:p>
    <w:p w14:paraId="567D0FBA" w14:textId="0646C486" w:rsidR="00F916D3" w:rsidRPr="00BD7F26" w:rsidRDefault="000E3DFF" w:rsidP="000E3DFF">
      <w:pPr>
        <w:suppressAutoHyphens w:val="0"/>
        <w:ind w:left="547"/>
        <w:jc w:val="thaiDistribute"/>
        <w:rPr>
          <w:rFonts w:eastAsia="Times New Roman" w:cstheme="minorBidi"/>
          <w:sz w:val="22"/>
          <w:szCs w:val="22"/>
          <w:cs/>
        </w:rPr>
      </w:pPr>
      <w:r w:rsidRPr="00BD7F26">
        <w:rPr>
          <w:rFonts w:eastAsia="Times New Roman"/>
          <w:spacing w:val="-2"/>
          <w:sz w:val="22"/>
          <w:szCs w:val="22"/>
        </w:rPr>
        <w:t>During the</w:t>
      </w:r>
      <w:r w:rsidR="00DE4E9C">
        <w:rPr>
          <w:rFonts w:eastAsia="Times New Roman"/>
          <w:spacing w:val="-2"/>
          <w:sz w:val="22"/>
          <w:szCs w:val="22"/>
        </w:rPr>
        <w:t xml:space="preserve"> </w:t>
      </w:r>
      <w:r w:rsidR="007C70E1">
        <w:rPr>
          <w:rFonts w:eastAsia="Times New Roman"/>
          <w:spacing w:val="-2"/>
          <w:sz w:val="22"/>
          <w:szCs w:val="22"/>
        </w:rPr>
        <w:t>three</w:t>
      </w:r>
      <w:r w:rsidR="00DE4E9C">
        <w:rPr>
          <w:rFonts w:eastAsia="Times New Roman"/>
          <w:spacing w:val="-2"/>
          <w:sz w:val="22"/>
          <w:szCs w:val="22"/>
        </w:rPr>
        <w:t xml:space="preserve">-month </w:t>
      </w:r>
      <w:r w:rsidRPr="00BD7F26">
        <w:rPr>
          <w:rFonts w:eastAsia="Times New Roman"/>
          <w:spacing w:val="-2"/>
          <w:sz w:val="22"/>
          <w:szCs w:val="22"/>
        </w:rPr>
        <w:t xml:space="preserve">period ended </w:t>
      </w:r>
      <w:r w:rsidR="007C70E1" w:rsidRPr="007C70E1">
        <w:rPr>
          <w:sz w:val="22"/>
          <w:szCs w:val="22"/>
        </w:rPr>
        <w:t>31 March</w:t>
      </w:r>
      <w:r w:rsidR="007C70E1" w:rsidRPr="007C70E1">
        <w:rPr>
          <w:rFonts w:eastAsia="Times New Roman"/>
          <w:sz w:val="22"/>
          <w:szCs w:val="22"/>
        </w:rPr>
        <w:t xml:space="preserve"> </w:t>
      </w:r>
      <w:r w:rsidR="007C70E1" w:rsidRPr="007C70E1">
        <w:rPr>
          <w:rFonts w:eastAsia="Times New Roman" w:cstheme="minorBidi"/>
          <w:sz w:val="22"/>
          <w:szCs w:val="22"/>
        </w:rPr>
        <w:t>202</w:t>
      </w:r>
      <w:r w:rsidR="007C70E1">
        <w:rPr>
          <w:rFonts w:eastAsia="Times New Roman" w:cstheme="minorBidi"/>
          <w:sz w:val="22"/>
          <w:szCs w:val="22"/>
        </w:rPr>
        <w:t>2</w:t>
      </w:r>
      <w:r w:rsidRPr="00BD7F26">
        <w:rPr>
          <w:rFonts w:eastAsia="Times New Roman"/>
          <w:spacing w:val="-2"/>
          <w:sz w:val="22"/>
          <w:szCs w:val="22"/>
        </w:rPr>
        <w:t>, the Bank sold and transferred right to receive debt payments</w:t>
      </w:r>
      <w:r w:rsidR="004F5946" w:rsidRPr="00BD7F26">
        <w:rPr>
          <w:rFonts w:eastAsia="Times New Roman" w:cstheme="minorBidi" w:hint="cs"/>
          <w:spacing w:val="-2"/>
          <w:sz w:val="22"/>
          <w:szCs w:val="22"/>
          <w:cs/>
        </w:rPr>
        <w:t xml:space="preserve"> </w:t>
      </w:r>
      <w:r w:rsidR="004F5946" w:rsidRPr="00BD7F26">
        <w:rPr>
          <w:rFonts w:eastAsia="Times New Roman" w:cstheme="minorBidi"/>
          <w:spacing w:val="-2"/>
          <w:sz w:val="22"/>
          <w:szCs w:val="22"/>
        </w:rPr>
        <w:t>of Non-Performing Loans</w:t>
      </w:r>
      <w:r w:rsidRPr="00BD7F26">
        <w:rPr>
          <w:rFonts w:eastAsia="Times New Roman"/>
          <w:spacing w:val="-2"/>
          <w:sz w:val="22"/>
          <w:szCs w:val="22"/>
        </w:rPr>
        <w:t xml:space="preserve"> to an Asset Management Company</w:t>
      </w:r>
      <w:r w:rsidR="00842F5F" w:rsidRPr="00BD7F26">
        <w:rPr>
          <w:rFonts w:eastAsia="Times New Roman"/>
          <w:spacing w:val="-2"/>
          <w:sz w:val="22"/>
          <w:szCs w:val="22"/>
        </w:rPr>
        <w:t xml:space="preserve"> with a total</w:t>
      </w:r>
      <w:r w:rsidR="004F5946" w:rsidRPr="00BD7F26">
        <w:rPr>
          <w:rFonts w:eastAsia="Times New Roman"/>
          <w:spacing w:val="-2"/>
          <w:sz w:val="22"/>
          <w:szCs w:val="22"/>
        </w:rPr>
        <w:t xml:space="preserve"> principal</w:t>
      </w:r>
      <w:r w:rsidR="00842F5F" w:rsidRPr="00BD7F26">
        <w:rPr>
          <w:rFonts w:eastAsia="Times New Roman"/>
          <w:spacing w:val="-2"/>
          <w:sz w:val="22"/>
          <w:szCs w:val="22"/>
        </w:rPr>
        <w:t xml:space="preserve"> amount of Baht</w:t>
      </w:r>
      <w:r w:rsidR="006C2DBB">
        <w:rPr>
          <w:rFonts w:eastAsia="Times New Roman" w:cstheme="minorBidi"/>
          <w:spacing w:val="-2"/>
          <w:sz w:val="22"/>
          <w:szCs w:val="22"/>
        </w:rPr>
        <w:t xml:space="preserve"> </w:t>
      </w:r>
      <w:r w:rsidR="00C85D48">
        <w:rPr>
          <w:rFonts w:eastAsia="Times New Roman" w:cstheme="minorBidi"/>
          <w:spacing w:val="-2"/>
          <w:sz w:val="22"/>
          <w:szCs w:val="22"/>
        </w:rPr>
        <w:t xml:space="preserve">2,509 </w:t>
      </w:r>
      <w:r w:rsidRPr="00BD7F26">
        <w:rPr>
          <w:rFonts w:eastAsia="Times New Roman"/>
          <w:spacing w:val="-2"/>
          <w:sz w:val="22"/>
          <w:szCs w:val="22"/>
        </w:rPr>
        <w:t>million</w:t>
      </w:r>
      <w:r w:rsidR="00AD70B9" w:rsidRPr="00BD7F26">
        <w:rPr>
          <w:rFonts w:eastAsia="Times New Roman"/>
          <w:spacing w:val="-2"/>
          <w:sz w:val="22"/>
          <w:szCs w:val="22"/>
        </w:rPr>
        <w:t xml:space="preserve"> </w:t>
      </w:r>
      <w:r w:rsidR="00AD70B9" w:rsidRPr="00BD7F26">
        <w:rPr>
          <w:rFonts w:eastAsia="Times New Roman"/>
          <w:i/>
          <w:iCs/>
          <w:spacing w:val="-2"/>
          <w:sz w:val="22"/>
          <w:szCs w:val="22"/>
        </w:rPr>
        <w:t>(</w:t>
      </w:r>
      <w:r w:rsidR="007C70E1" w:rsidRPr="007C70E1">
        <w:rPr>
          <w:i/>
          <w:iCs/>
          <w:sz w:val="22"/>
          <w:szCs w:val="22"/>
        </w:rPr>
        <w:t>31 March</w:t>
      </w:r>
      <w:r w:rsidR="007C70E1" w:rsidRPr="007C70E1">
        <w:rPr>
          <w:rFonts w:eastAsia="Times New Roman"/>
          <w:sz w:val="22"/>
          <w:szCs w:val="22"/>
        </w:rPr>
        <w:t xml:space="preserve"> </w:t>
      </w:r>
      <w:r w:rsidR="00AD70B9" w:rsidRPr="00BD7F26">
        <w:rPr>
          <w:rFonts w:eastAsia="Times New Roman"/>
          <w:i/>
          <w:iCs/>
          <w:spacing w:val="-2"/>
          <w:sz w:val="22"/>
          <w:szCs w:val="22"/>
        </w:rPr>
        <w:t>202</w:t>
      </w:r>
      <w:r w:rsidR="007C70E1">
        <w:rPr>
          <w:rFonts w:eastAsia="Times New Roman"/>
          <w:i/>
          <w:iCs/>
          <w:spacing w:val="-2"/>
          <w:sz w:val="22"/>
          <w:szCs w:val="22"/>
        </w:rPr>
        <w:t>1</w:t>
      </w:r>
      <w:r w:rsidR="00DC58A2">
        <w:rPr>
          <w:rFonts w:eastAsia="Times New Roman"/>
          <w:i/>
          <w:iCs/>
          <w:spacing w:val="-2"/>
          <w:sz w:val="22"/>
          <w:szCs w:val="22"/>
        </w:rPr>
        <w:t xml:space="preserve">: </w:t>
      </w:r>
      <w:r w:rsidR="00B50093">
        <w:rPr>
          <w:rFonts w:eastAsia="Times New Roman"/>
          <w:i/>
          <w:iCs/>
          <w:spacing w:val="-2"/>
          <w:sz w:val="22"/>
          <w:szCs w:val="22"/>
        </w:rPr>
        <w:t>2,504</w:t>
      </w:r>
      <w:r w:rsidR="00416171" w:rsidRPr="00BD7F26">
        <w:rPr>
          <w:rFonts w:eastAsia="Times New Roman"/>
          <w:i/>
          <w:iCs/>
          <w:spacing w:val="-2"/>
          <w:sz w:val="22"/>
          <w:szCs w:val="22"/>
        </w:rPr>
        <w:t xml:space="preserve"> million</w:t>
      </w:r>
      <w:r w:rsidR="00AD70B9" w:rsidRPr="00BD7F26">
        <w:rPr>
          <w:rFonts w:eastAsia="Times New Roman"/>
          <w:i/>
          <w:iCs/>
          <w:spacing w:val="-2"/>
          <w:sz w:val="22"/>
          <w:szCs w:val="22"/>
        </w:rPr>
        <w:t>)</w:t>
      </w:r>
      <w:r w:rsidR="00A34C9E" w:rsidRPr="00BD7F26">
        <w:rPr>
          <w:rFonts w:eastAsia="Times New Roman" w:cstheme="minorBidi"/>
          <w:sz w:val="22"/>
          <w:szCs w:val="22"/>
        </w:rPr>
        <w:t>.</w:t>
      </w:r>
    </w:p>
    <w:p w14:paraId="7B7EF15B" w14:textId="5DA1D860" w:rsidR="00F916D3" w:rsidRPr="00D522E8" w:rsidRDefault="00F916D3" w:rsidP="00705471">
      <w:pPr>
        <w:spacing w:line="240" w:lineRule="atLeast"/>
        <w:ind w:left="539" w:right="-28"/>
        <w:jc w:val="both"/>
        <w:outlineLvl w:val="0"/>
        <w:rPr>
          <w:b/>
          <w:bCs/>
          <w:sz w:val="22"/>
          <w:szCs w:val="22"/>
        </w:rPr>
      </w:pPr>
    </w:p>
    <w:p w14:paraId="22D5960A" w14:textId="5F1A2A44" w:rsidR="00E57A62" w:rsidRPr="00BD7F26" w:rsidRDefault="00AD70B9" w:rsidP="00AE324A">
      <w:pPr>
        <w:numPr>
          <w:ilvl w:val="0"/>
          <w:numId w:val="37"/>
        </w:numPr>
        <w:spacing w:line="240" w:lineRule="atLeast"/>
        <w:ind w:left="539" w:right="-28" w:hanging="539"/>
        <w:jc w:val="both"/>
        <w:outlineLvl w:val="0"/>
        <w:rPr>
          <w:b/>
          <w:bCs/>
          <w:szCs w:val="24"/>
        </w:rPr>
      </w:pPr>
      <w:bookmarkStart w:id="1" w:name="OLE_LINK1"/>
      <w:r w:rsidRPr="00BD7F26">
        <w:rPr>
          <w:b/>
          <w:bCs/>
          <w:szCs w:val="24"/>
        </w:rPr>
        <w:t>A</w:t>
      </w:r>
      <w:r w:rsidR="00E57A62" w:rsidRPr="00BD7F26">
        <w:rPr>
          <w:b/>
          <w:bCs/>
          <w:szCs w:val="24"/>
        </w:rPr>
        <w:t>llowance for expected credit</w:t>
      </w:r>
      <w:bookmarkEnd w:id="1"/>
      <w:r w:rsidR="00203843" w:rsidRPr="00BD7F26">
        <w:rPr>
          <w:b/>
          <w:bCs/>
          <w:szCs w:val="24"/>
        </w:rPr>
        <w:t xml:space="preserve"> loss</w:t>
      </w:r>
    </w:p>
    <w:p w14:paraId="09D46E6A" w14:textId="77777777" w:rsidR="002B6CA4" w:rsidRPr="00D522E8" w:rsidRDefault="002B6CA4" w:rsidP="002B6CA4">
      <w:pPr>
        <w:spacing w:line="240" w:lineRule="atLeast"/>
        <w:ind w:left="539" w:right="-28"/>
        <w:jc w:val="both"/>
        <w:outlineLvl w:val="0"/>
        <w:rPr>
          <w:b/>
          <w:bCs/>
          <w:sz w:val="22"/>
          <w:szCs w:val="22"/>
        </w:rPr>
      </w:pPr>
    </w:p>
    <w:p w14:paraId="170E1573" w14:textId="2270313F" w:rsidR="002B6CA4" w:rsidRPr="00BD7F26" w:rsidRDefault="002B6CA4"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BD7F26">
        <w:rPr>
          <w:b/>
          <w:bCs/>
          <w:i/>
          <w:iCs/>
          <w:szCs w:val="22"/>
        </w:rPr>
        <w:t>Classified by type of financial instruments</w:t>
      </w:r>
    </w:p>
    <w:p w14:paraId="451E0751" w14:textId="77777777" w:rsidR="00BB0642" w:rsidRPr="00D522E8" w:rsidRDefault="00BB0642" w:rsidP="00705471">
      <w:pPr>
        <w:spacing w:line="240" w:lineRule="atLeast"/>
        <w:ind w:left="539" w:right="-28"/>
        <w:jc w:val="both"/>
        <w:outlineLvl w:val="0"/>
        <w:rPr>
          <w:b/>
          <w:bCs/>
          <w:sz w:val="22"/>
          <w:szCs w:val="22"/>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BB0642" w:rsidRPr="00D53CD4" w14:paraId="74D465A2" w14:textId="77777777" w:rsidTr="004F0E92">
        <w:trPr>
          <w:trHeight w:val="208"/>
        </w:trPr>
        <w:tc>
          <w:tcPr>
            <w:tcW w:w="4410" w:type="dxa"/>
          </w:tcPr>
          <w:p w14:paraId="22C7AFC1" w14:textId="77777777" w:rsidR="00BB0642" w:rsidRPr="00BD7F26" w:rsidRDefault="00BB0642" w:rsidP="004F0E92">
            <w:pPr>
              <w:snapToGrid w:val="0"/>
              <w:spacing w:line="240" w:lineRule="atLeast"/>
              <w:ind w:right="-29"/>
              <w:jc w:val="both"/>
              <w:rPr>
                <w:rFonts w:eastAsia="Times New Roman"/>
                <w:sz w:val="20"/>
                <w:szCs w:val="20"/>
              </w:rPr>
            </w:pPr>
          </w:p>
        </w:tc>
        <w:tc>
          <w:tcPr>
            <w:tcW w:w="4780" w:type="dxa"/>
            <w:gridSpan w:val="7"/>
            <w:hideMark/>
          </w:tcPr>
          <w:p w14:paraId="61AE3FD9" w14:textId="77777777" w:rsidR="00BB0642" w:rsidRPr="00D53CD4" w:rsidRDefault="00BB0642" w:rsidP="004F0E92">
            <w:pPr>
              <w:spacing w:line="240" w:lineRule="atLeast"/>
              <w:ind w:left="-138" w:right="-136"/>
              <w:jc w:val="center"/>
              <w:rPr>
                <w:rFonts w:eastAsia="Times New Roman"/>
                <w:sz w:val="20"/>
                <w:szCs w:val="18"/>
              </w:rPr>
            </w:pPr>
            <w:r w:rsidRPr="00D53CD4">
              <w:rPr>
                <w:rFonts w:eastAsia="Times New Roman"/>
                <w:b/>
                <w:bCs/>
                <w:color w:val="000000"/>
                <w:sz w:val="20"/>
                <w:szCs w:val="20"/>
              </w:rPr>
              <w:t>Consolidated</w:t>
            </w:r>
          </w:p>
        </w:tc>
      </w:tr>
      <w:tr w:rsidR="00BB0642" w:rsidRPr="00D53CD4" w14:paraId="6D813BD0" w14:textId="77777777" w:rsidTr="00095525">
        <w:trPr>
          <w:trHeight w:val="812"/>
        </w:trPr>
        <w:tc>
          <w:tcPr>
            <w:tcW w:w="4410" w:type="dxa"/>
          </w:tcPr>
          <w:p w14:paraId="134BF715" w14:textId="77777777" w:rsidR="00BB0642" w:rsidRPr="00D53CD4" w:rsidRDefault="00BB0642" w:rsidP="004F0E92">
            <w:pPr>
              <w:snapToGrid w:val="0"/>
              <w:spacing w:line="240" w:lineRule="atLeast"/>
              <w:ind w:right="-29"/>
              <w:jc w:val="both"/>
              <w:rPr>
                <w:rFonts w:eastAsia="Times New Roman"/>
                <w:sz w:val="20"/>
                <w:szCs w:val="20"/>
              </w:rPr>
            </w:pPr>
          </w:p>
        </w:tc>
        <w:tc>
          <w:tcPr>
            <w:tcW w:w="990" w:type="dxa"/>
            <w:vAlign w:val="bottom"/>
          </w:tcPr>
          <w:p w14:paraId="7FC8EB53" w14:textId="77777777" w:rsidR="00BB0642" w:rsidRPr="00D53CD4" w:rsidRDefault="00095525" w:rsidP="00095525">
            <w:pPr>
              <w:spacing w:line="240" w:lineRule="atLeast"/>
              <w:ind w:left="-138" w:right="-136"/>
              <w:jc w:val="center"/>
              <w:rPr>
                <w:rFonts w:eastAsia="Times New Roman"/>
                <w:color w:val="000000"/>
                <w:sz w:val="20"/>
                <w:szCs w:val="20"/>
              </w:rPr>
            </w:pPr>
            <w:r w:rsidRPr="00D53CD4">
              <w:rPr>
                <w:rFonts w:eastAsia="Times New Roman"/>
                <w:color w:val="000000"/>
                <w:sz w:val="20"/>
                <w:szCs w:val="20"/>
              </w:rPr>
              <w:t>Performing</w:t>
            </w:r>
          </w:p>
          <w:p w14:paraId="5DAAC504" w14:textId="4020AB97" w:rsidR="00095525" w:rsidRPr="00D53CD4" w:rsidRDefault="00095525" w:rsidP="00095525">
            <w:pPr>
              <w:spacing w:line="240" w:lineRule="atLeast"/>
              <w:ind w:left="-138" w:right="-136"/>
              <w:jc w:val="center"/>
              <w:rPr>
                <w:rFonts w:eastAsia="Times New Roman"/>
                <w:sz w:val="20"/>
                <w:szCs w:val="20"/>
              </w:rPr>
            </w:pPr>
            <w:r w:rsidRPr="00D53CD4">
              <w:rPr>
                <w:rFonts w:eastAsia="Times New Roman"/>
                <w:color w:val="000000"/>
                <w:sz w:val="20"/>
                <w:szCs w:val="20"/>
              </w:rPr>
              <w:t>(Stage 1)</w:t>
            </w:r>
          </w:p>
        </w:tc>
        <w:tc>
          <w:tcPr>
            <w:tcW w:w="261" w:type="dxa"/>
          </w:tcPr>
          <w:p w14:paraId="7B5524BC" w14:textId="77777777" w:rsidR="00BB0642" w:rsidRPr="00D53CD4" w:rsidRDefault="00BB0642" w:rsidP="004F0E92">
            <w:pPr>
              <w:snapToGrid w:val="0"/>
              <w:spacing w:line="240" w:lineRule="atLeast"/>
              <w:ind w:left="-138" w:right="-136"/>
              <w:jc w:val="both"/>
              <w:rPr>
                <w:rFonts w:eastAsia="Times New Roman"/>
                <w:sz w:val="20"/>
                <w:szCs w:val="20"/>
              </w:rPr>
            </w:pPr>
          </w:p>
        </w:tc>
        <w:tc>
          <w:tcPr>
            <w:tcW w:w="999" w:type="dxa"/>
            <w:vAlign w:val="bottom"/>
            <w:hideMark/>
          </w:tcPr>
          <w:p w14:paraId="52EA92B9" w14:textId="77777777" w:rsidR="00BB0642" w:rsidRPr="00D53CD4" w:rsidRDefault="00095525" w:rsidP="00095525">
            <w:pPr>
              <w:spacing w:line="240" w:lineRule="atLeast"/>
              <w:ind w:left="-138" w:right="-136"/>
              <w:jc w:val="center"/>
              <w:rPr>
                <w:rFonts w:eastAsia="Times New Roman"/>
                <w:sz w:val="20"/>
                <w:szCs w:val="18"/>
              </w:rPr>
            </w:pPr>
            <w:r w:rsidRPr="00D53CD4">
              <w:rPr>
                <w:rFonts w:eastAsia="Times New Roman"/>
                <w:sz w:val="20"/>
                <w:szCs w:val="18"/>
              </w:rPr>
              <w:t>Under-performing</w:t>
            </w:r>
          </w:p>
          <w:p w14:paraId="0C6F2AEC" w14:textId="7A783D2A" w:rsidR="00095525" w:rsidRPr="00D53CD4" w:rsidRDefault="00095525" w:rsidP="00095525">
            <w:pPr>
              <w:spacing w:line="240" w:lineRule="atLeast"/>
              <w:ind w:left="-138" w:right="-136"/>
              <w:jc w:val="center"/>
              <w:rPr>
                <w:rFonts w:eastAsia="Times New Roman"/>
                <w:sz w:val="20"/>
                <w:szCs w:val="18"/>
              </w:rPr>
            </w:pPr>
            <w:r w:rsidRPr="00D53CD4">
              <w:rPr>
                <w:rFonts w:eastAsia="Times New Roman"/>
                <w:sz w:val="20"/>
                <w:szCs w:val="18"/>
              </w:rPr>
              <w:t>(Stage 2)</w:t>
            </w:r>
          </w:p>
        </w:tc>
        <w:tc>
          <w:tcPr>
            <w:tcW w:w="261" w:type="dxa"/>
          </w:tcPr>
          <w:p w14:paraId="1FCE657F" w14:textId="77777777" w:rsidR="00BB0642" w:rsidRPr="00D53CD4" w:rsidRDefault="00BB0642" w:rsidP="004F0E92">
            <w:pPr>
              <w:spacing w:line="240" w:lineRule="atLeast"/>
              <w:ind w:left="-138" w:right="-136"/>
              <w:jc w:val="center"/>
              <w:rPr>
                <w:rFonts w:eastAsia="Times New Roman"/>
                <w:color w:val="000000"/>
                <w:sz w:val="20"/>
                <w:szCs w:val="18"/>
              </w:rPr>
            </w:pPr>
          </w:p>
        </w:tc>
        <w:tc>
          <w:tcPr>
            <w:tcW w:w="999" w:type="dxa"/>
            <w:vAlign w:val="bottom"/>
            <w:hideMark/>
          </w:tcPr>
          <w:p w14:paraId="240FBA2E" w14:textId="77777777" w:rsidR="00095525" w:rsidRPr="00D53CD4" w:rsidRDefault="00095525" w:rsidP="00095525">
            <w:pPr>
              <w:spacing w:line="240" w:lineRule="atLeast"/>
              <w:ind w:left="-138" w:right="-136"/>
              <w:jc w:val="center"/>
              <w:rPr>
                <w:rFonts w:eastAsia="Times New Roman"/>
                <w:sz w:val="20"/>
                <w:szCs w:val="18"/>
              </w:rPr>
            </w:pPr>
            <w:r w:rsidRPr="00D53CD4">
              <w:rPr>
                <w:rFonts w:eastAsia="Times New Roman"/>
                <w:sz w:val="20"/>
                <w:szCs w:val="18"/>
              </w:rPr>
              <w:t>Non-performing</w:t>
            </w:r>
          </w:p>
          <w:p w14:paraId="4C1870BC" w14:textId="26C1AD9E" w:rsidR="00095525" w:rsidRPr="00D53CD4" w:rsidRDefault="00095525" w:rsidP="00095525">
            <w:pPr>
              <w:spacing w:line="240" w:lineRule="atLeast"/>
              <w:ind w:left="-138" w:right="-136"/>
              <w:jc w:val="center"/>
              <w:rPr>
                <w:rFonts w:eastAsia="Times New Roman"/>
                <w:sz w:val="20"/>
                <w:szCs w:val="18"/>
              </w:rPr>
            </w:pPr>
            <w:r w:rsidRPr="00D53CD4">
              <w:rPr>
                <w:rFonts w:eastAsia="Times New Roman"/>
                <w:sz w:val="20"/>
                <w:szCs w:val="18"/>
              </w:rPr>
              <w:t>(Stage 3)</w:t>
            </w:r>
          </w:p>
        </w:tc>
        <w:tc>
          <w:tcPr>
            <w:tcW w:w="261" w:type="dxa"/>
          </w:tcPr>
          <w:p w14:paraId="60A9AD98" w14:textId="77777777" w:rsidR="00BB0642" w:rsidRPr="00D53CD4" w:rsidRDefault="00BB0642" w:rsidP="004F0E92">
            <w:pPr>
              <w:spacing w:line="240" w:lineRule="atLeast"/>
              <w:ind w:left="-138" w:right="-136"/>
              <w:jc w:val="center"/>
              <w:rPr>
                <w:rFonts w:eastAsia="Times New Roman"/>
                <w:color w:val="000000"/>
                <w:sz w:val="20"/>
                <w:szCs w:val="18"/>
              </w:rPr>
            </w:pPr>
          </w:p>
        </w:tc>
        <w:tc>
          <w:tcPr>
            <w:tcW w:w="1009" w:type="dxa"/>
            <w:vAlign w:val="bottom"/>
          </w:tcPr>
          <w:p w14:paraId="7D6A2E5A" w14:textId="77777777" w:rsidR="00BB0642" w:rsidRPr="00D53CD4" w:rsidRDefault="00BB0642" w:rsidP="00095525">
            <w:pPr>
              <w:spacing w:line="240" w:lineRule="atLeast"/>
              <w:ind w:left="-138" w:right="-136"/>
              <w:jc w:val="center"/>
              <w:rPr>
                <w:rFonts w:eastAsia="Times New Roman"/>
                <w:color w:val="000000"/>
                <w:sz w:val="20"/>
                <w:szCs w:val="18"/>
              </w:rPr>
            </w:pPr>
            <w:r w:rsidRPr="00D53CD4">
              <w:rPr>
                <w:rFonts w:eastAsia="Times New Roman"/>
                <w:sz w:val="20"/>
                <w:szCs w:val="18"/>
              </w:rPr>
              <w:t>Total</w:t>
            </w:r>
          </w:p>
        </w:tc>
      </w:tr>
      <w:tr w:rsidR="00BB0642" w:rsidRPr="00D53CD4" w14:paraId="0A11E5E1" w14:textId="77777777" w:rsidTr="004F0E92">
        <w:trPr>
          <w:trHeight w:val="232"/>
        </w:trPr>
        <w:tc>
          <w:tcPr>
            <w:tcW w:w="4410" w:type="dxa"/>
          </w:tcPr>
          <w:p w14:paraId="11E083FD" w14:textId="77777777" w:rsidR="00BB0642" w:rsidRPr="00D53CD4" w:rsidRDefault="00BB0642" w:rsidP="004F0E92">
            <w:pPr>
              <w:spacing w:line="240" w:lineRule="atLeast"/>
              <w:ind w:left="75" w:right="-29" w:hanging="86"/>
              <w:rPr>
                <w:rFonts w:eastAsia="Times New Roman"/>
                <w:color w:val="000000"/>
                <w:sz w:val="20"/>
                <w:szCs w:val="20"/>
              </w:rPr>
            </w:pPr>
          </w:p>
        </w:tc>
        <w:tc>
          <w:tcPr>
            <w:tcW w:w="4780" w:type="dxa"/>
            <w:gridSpan w:val="7"/>
            <w:vAlign w:val="bottom"/>
            <w:hideMark/>
          </w:tcPr>
          <w:p w14:paraId="6D344A43" w14:textId="77777777" w:rsidR="00BB0642" w:rsidRPr="00D53CD4" w:rsidRDefault="00BB0642" w:rsidP="004F0E92">
            <w:pPr>
              <w:tabs>
                <w:tab w:val="decimal" w:pos="1020"/>
              </w:tabs>
              <w:snapToGrid w:val="0"/>
              <w:spacing w:line="240" w:lineRule="atLeast"/>
              <w:ind w:left="-150" w:right="-130"/>
              <w:jc w:val="center"/>
              <w:rPr>
                <w:rFonts w:eastAsia="Times New Roman"/>
                <w:sz w:val="20"/>
                <w:szCs w:val="20"/>
              </w:rPr>
            </w:pPr>
            <w:r w:rsidRPr="00D53CD4">
              <w:rPr>
                <w:rFonts w:eastAsia="Times New Roman"/>
                <w:i/>
                <w:iCs/>
                <w:color w:val="000000"/>
                <w:sz w:val="20"/>
                <w:szCs w:val="20"/>
                <w:cs/>
              </w:rPr>
              <w:t>(</w:t>
            </w:r>
            <w:r w:rsidRPr="00D53CD4">
              <w:rPr>
                <w:rFonts w:eastAsia="Times New Roman"/>
                <w:i/>
                <w:iCs/>
                <w:color w:val="000000"/>
                <w:sz w:val="20"/>
                <w:szCs w:val="20"/>
              </w:rPr>
              <w:t>in million Baht</w:t>
            </w:r>
            <w:r w:rsidRPr="00D53CD4">
              <w:rPr>
                <w:rFonts w:eastAsia="Times New Roman"/>
                <w:i/>
                <w:iCs/>
                <w:color w:val="000000"/>
                <w:sz w:val="20"/>
                <w:szCs w:val="20"/>
                <w:cs/>
              </w:rPr>
              <w:t>)</w:t>
            </w:r>
          </w:p>
        </w:tc>
      </w:tr>
      <w:tr w:rsidR="00BB0642" w:rsidRPr="00D53CD4" w14:paraId="72039223" w14:textId="77777777" w:rsidTr="004F0E92">
        <w:trPr>
          <w:trHeight w:val="208"/>
        </w:trPr>
        <w:tc>
          <w:tcPr>
            <w:tcW w:w="4410" w:type="dxa"/>
            <w:hideMark/>
          </w:tcPr>
          <w:p w14:paraId="6BAC8DD3" w14:textId="75E76722" w:rsidR="00BB0642" w:rsidRPr="009C4813" w:rsidRDefault="00BC0391" w:rsidP="004F0E92">
            <w:pPr>
              <w:spacing w:line="240" w:lineRule="atLeast"/>
              <w:ind w:left="78" w:right="-29"/>
              <w:rPr>
                <w:rFonts w:eastAsia="Times New Roman"/>
                <w:b/>
                <w:bCs/>
                <w:i/>
                <w:iCs/>
                <w:sz w:val="20"/>
              </w:rPr>
            </w:pPr>
            <w:r w:rsidRPr="009C4813">
              <w:rPr>
                <w:rFonts w:eastAsia="Times New Roman"/>
                <w:b/>
                <w:bCs/>
                <w:color w:val="000000"/>
                <w:sz w:val="20"/>
                <w:szCs w:val="18"/>
              </w:rPr>
              <w:t>Balance as at 31 March 2022</w:t>
            </w:r>
          </w:p>
        </w:tc>
        <w:tc>
          <w:tcPr>
            <w:tcW w:w="990" w:type="dxa"/>
            <w:vAlign w:val="bottom"/>
          </w:tcPr>
          <w:p w14:paraId="55C9D47B" w14:textId="77777777" w:rsidR="00BB0642" w:rsidRPr="00D53CD4"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3AE96433"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26B5D97D"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9654589"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2D296A4B"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8DF8AB3"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1009" w:type="dxa"/>
          </w:tcPr>
          <w:p w14:paraId="22D8CB7F"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r>
      <w:tr w:rsidR="00DF7EBE" w:rsidRPr="00D53CD4" w14:paraId="03FCA282" w14:textId="77777777" w:rsidTr="00420FA3">
        <w:trPr>
          <w:trHeight w:val="196"/>
        </w:trPr>
        <w:tc>
          <w:tcPr>
            <w:tcW w:w="4410" w:type="dxa"/>
            <w:vAlign w:val="bottom"/>
            <w:hideMark/>
          </w:tcPr>
          <w:p w14:paraId="0E0A421A" w14:textId="38C2E24A" w:rsidR="00DF7EBE" w:rsidRPr="00BC0391" w:rsidRDefault="00BC0391" w:rsidP="00DF7EBE">
            <w:pPr>
              <w:spacing w:line="240" w:lineRule="atLeast"/>
              <w:ind w:left="78" w:right="-29"/>
              <w:jc w:val="both"/>
              <w:rPr>
                <w:rFonts w:eastAsia="Times New Roman"/>
                <w:color w:val="000000"/>
                <w:sz w:val="20"/>
                <w:szCs w:val="18"/>
              </w:rPr>
            </w:pPr>
            <w:r w:rsidRPr="00BC0391">
              <w:rPr>
                <w:rFonts w:eastAsia="Times New Roman"/>
                <w:sz w:val="20"/>
              </w:rPr>
              <w:t>Interbank and money market items</w:t>
            </w:r>
          </w:p>
        </w:tc>
        <w:tc>
          <w:tcPr>
            <w:tcW w:w="990" w:type="dxa"/>
          </w:tcPr>
          <w:p w14:paraId="3A969CD0" w14:textId="2B8464CB" w:rsidR="00DF7EBE" w:rsidRPr="00D53CD4" w:rsidRDefault="00DF7EBE" w:rsidP="00DF7EBE">
            <w:pPr>
              <w:tabs>
                <w:tab w:val="decimal" w:pos="774"/>
              </w:tabs>
              <w:snapToGrid w:val="0"/>
              <w:spacing w:line="240" w:lineRule="atLeast"/>
              <w:ind w:left="-150" w:right="-130"/>
              <w:rPr>
                <w:rFonts w:eastAsia="Times New Roman"/>
                <w:sz w:val="20"/>
                <w:szCs w:val="20"/>
              </w:rPr>
            </w:pPr>
            <w:r w:rsidRPr="00D53CD4">
              <w:rPr>
                <w:rFonts w:eastAsia="Times New Roman"/>
                <w:sz w:val="20"/>
                <w:szCs w:val="20"/>
              </w:rPr>
              <w:t>100</w:t>
            </w:r>
          </w:p>
        </w:tc>
        <w:tc>
          <w:tcPr>
            <w:tcW w:w="261" w:type="dxa"/>
          </w:tcPr>
          <w:p w14:paraId="3F0AA856"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999" w:type="dxa"/>
          </w:tcPr>
          <w:p w14:paraId="16E8BDBE" w14:textId="0C8964FA" w:rsidR="00DF7EBE" w:rsidRPr="00C43F77" w:rsidRDefault="00DF7EBE" w:rsidP="00DF7EBE">
            <w:pPr>
              <w:tabs>
                <w:tab w:val="decimal" w:pos="547"/>
              </w:tabs>
              <w:snapToGrid w:val="0"/>
              <w:spacing w:line="240" w:lineRule="atLeast"/>
              <w:ind w:left="-150" w:right="-130"/>
              <w:rPr>
                <w:rFonts w:eastAsia="Times New Roman"/>
                <w:sz w:val="20"/>
                <w:szCs w:val="20"/>
              </w:rPr>
            </w:pPr>
            <w:r w:rsidRPr="00D53CD4">
              <w:rPr>
                <w:rFonts w:eastAsia="Times New Roman"/>
                <w:sz w:val="20"/>
                <w:szCs w:val="20"/>
              </w:rPr>
              <w:t>-</w:t>
            </w:r>
          </w:p>
        </w:tc>
        <w:tc>
          <w:tcPr>
            <w:tcW w:w="261" w:type="dxa"/>
          </w:tcPr>
          <w:p w14:paraId="79C3D4F9"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999" w:type="dxa"/>
          </w:tcPr>
          <w:p w14:paraId="68CE4213" w14:textId="0258A03E" w:rsidR="00DF7EBE" w:rsidRPr="00D53CD4" w:rsidRDefault="00DF7EBE" w:rsidP="00DF7EBE">
            <w:pPr>
              <w:tabs>
                <w:tab w:val="decimal" w:pos="547"/>
              </w:tabs>
              <w:snapToGrid w:val="0"/>
              <w:spacing w:line="240" w:lineRule="atLeast"/>
              <w:ind w:left="-150" w:right="-130"/>
              <w:rPr>
                <w:rFonts w:eastAsia="Times New Roman"/>
                <w:sz w:val="20"/>
                <w:szCs w:val="20"/>
              </w:rPr>
            </w:pPr>
            <w:r w:rsidRPr="00D53CD4">
              <w:rPr>
                <w:rFonts w:eastAsia="Times New Roman"/>
                <w:sz w:val="20"/>
                <w:szCs w:val="20"/>
              </w:rPr>
              <w:t>-</w:t>
            </w:r>
          </w:p>
        </w:tc>
        <w:tc>
          <w:tcPr>
            <w:tcW w:w="261" w:type="dxa"/>
          </w:tcPr>
          <w:p w14:paraId="4BC9C937" w14:textId="77777777" w:rsidR="00DF7EBE" w:rsidRPr="00D53CD4" w:rsidRDefault="00DF7EBE" w:rsidP="00DF7EBE">
            <w:pPr>
              <w:tabs>
                <w:tab w:val="decimal" w:pos="500"/>
              </w:tabs>
              <w:snapToGrid w:val="0"/>
              <w:spacing w:line="240" w:lineRule="atLeast"/>
              <w:ind w:left="-150" w:right="-130"/>
              <w:rPr>
                <w:rFonts w:eastAsia="Times New Roman"/>
                <w:sz w:val="20"/>
                <w:szCs w:val="20"/>
              </w:rPr>
            </w:pPr>
          </w:p>
        </w:tc>
        <w:tc>
          <w:tcPr>
            <w:tcW w:w="1009" w:type="dxa"/>
          </w:tcPr>
          <w:p w14:paraId="1739158E" w14:textId="7D251F2D" w:rsidR="00DF7EBE" w:rsidRPr="00D53CD4" w:rsidRDefault="00DF7EBE" w:rsidP="00DF7EBE">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100</w:t>
            </w:r>
          </w:p>
        </w:tc>
      </w:tr>
      <w:tr w:rsidR="00DF7EBE" w:rsidRPr="00D53CD4" w14:paraId="6C2043F9" w14:textId="77777777" w:rsidTr="00420FA3">
        <w:trPr>
          <w:trHeight w:val="208"/>
        </w:trPr>
        <w:tc>
          <w:tcPr>
            <w:tcW w:w="4410" w:type="dxa"/>
            <w:vAlign w:val="bottom"/>
          </w:tcPr>
          <w:p w14:paraId="1FC7B39E" w14:textId="58DDF7B7" w:rsidR="00DF7EBE" w:rsidRPr="00BC0391" w:rsidRDefault="00BC0391" w:rsidP="00DF7EBE">
            <w:pPr>
              <w:spacing w:line="240" w:lineRule="atLeast"/>
              <w:ind w:left="78" w:right="-29"/>
              <w:rPr>
                <w:rFonts w:eastAsia="Times New Roman"/>
                <w:sz w:val="20"/>
              </w:rPr>
            </w:pPr>
            <w:r w:rsidRPr="00BC0391">
              <w:rPr>
                <w:rFonts w:eastAsia="Times New Roman"/>
                <w:sz w:val="20"/>
              </w:rPr>
              <w:t>Investments in debt instruments</w:t>
            </w:r>
          </w:p>
        </w:tc>
        <w:tc>
          <w:tcPr>
            <w:tcW w:w="990" w:type="dxa"/>
          </w:tcPr>
          <w:p w14:paraId="4B42804D" w14:textId="0DD5A438" w:rsidR="00DF7EBE" w:rsidRPr="00D53CD4" w:rsidRDefault="00DF7EBE" w:rsidP="00DF7EBE">
            <w:pPr>
              <w:tabs>
                <w:tab w:val="decimal" w:pos="774"/>
              </w:tabs>
              <w:snapToGrid w:val="0"/>
              <w:spacing w:line="240" w:lineRule="atLeast"/>
              <w:ind w:left="-150" w:right="-130"/>
              <w:rPr>
                <w:rFonts w:eastAsia="Times New Roman"/>
                <w:sz w:val="20"/>
                <w:szCs w:val="25"/>
              </w:rPr>
            </w:pPr>
            <w:r w:rsidRPr="00D53CD4">
              <w:rPr>
                <w:rFonts w:eastAsia="Times New Roman"/>
                <w:sz w:val="20"/>
                <w:szCs w:val="25"/>
              </w:rPr>
              <w:t>49</w:t>
            </w:r>
          </w:p>
        </w:tc>
        <w:tc>
          <w:tcPr>
            <w:tcW w:w="261" w:type="dxa"/>
          </w:tcPr>
          <w:p w14:paraId="5140E3E3"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999" w:type="dxa"/>
          </w:tcPr>
          <w:p w14:paraId="4173541B" w14:textId="50CB2095" w:rsidR="00DF7EBE" w:rsidRPr="00D53CD4" w:rsidRDefault="00DF7EBE" w:rsidP="00C43F77">
            <w:pPr>
              <w:tabs>
                <w:tab w:val="decimal" w:pos="547"/>
              </w:tabs>
              <w:snapToGrid w:val="0"/>
              <w:spacing w:line="240" w:lineRule="atLeast"/>
              <w:ind w:left="-150" w:right="-130"/>
              <w:rPr>
                <w:rFonts w:eastAsia="Times New Roman"/>
                <w:sz w:val="20"/>
                <w:szCs w:val="20"/>
              </w:rPr>
            </w:pPr>
            <w:r w:rsidRPr="00D53CD4">
              <w:rPr>
                <w:rFonts w:eastAsia="Times New Roman"/>
                <w:sz w:val="20"/>
                <w:szCs w:val="20"/>
              </w:rPr>
              <w:t>-</w:t>
            </w:r>
          </w:p>
        </w:tc>
        <w:tc>
          <w:tcPr>
            <w:tcW w:w="261" w:type="dxa"/>
          </w:tcPr>
          <w:p w14:paraId="006E6515" w14:textId="77777777" w:rsidR="00DF7EBE" w:rsidRPr="00D53CD4" w:rsidRDefault="00DF7EBE" w:rsidP="00DF7EBE">
            <w:pPr>
              <w:tabs>
                <w:tab w:val="decimal" w:pos="500"/>
                <w:tab w:val="decimal" w:pos="769"/>
              </w:tabs>
              <w:snapToGrid w:val="0"/>
              <w:spacing w:line="240" w:lineRule="atLeast"/>
              <w:ind w:left="-150" w:right="-130"/>
              <w:rPr>
                <w:rFonts w:eastAsia="Times New Roman"/>
                <w:sz w:val="20"/>
                <w:szCs w:val="20"/>
              </w:rPr>
            </w:pPr>
          </w:p>
        </w:tc>
        <w:tc>
          <w:tcPr>
            <w:tcW w:w="999" w:type="dxa"/>
          </w:tcPr>
          <w:p w14:paraId="26287EDE" w14:textId="22F2255E" w:rsidR="00DF7EBE" w:rsidRPr="00D53CD4" w:rsidRDefault="00DF7EBE" w:rsidP="00DF7EBE">
            <w:pPr>
              <w:tabs>
                <w:tab w:val="decimal" w:pos="547"/>
              </w:tabs>
              <w:snapToGrid w:val="0"/>
              <w:spacing w:line="240" w:lineRule="atLeast"/>
              <w:ind w:left="-150" w:right="-130"/>
              <w:rPr>
                <w:rFonts w:eastAsia="Times New Roman"/>
                <w:sz w:val="20"/>
                <w:szCs w:val="20"/>
              </w:rPr>
            </w:pPr>
            <w:r w:rsidRPr="00D53CD4">
              <w:rPr>
                <w:rFonts w:eastAsia="Times New Roman"/>
                <w:sz w:val="20"/>
                <w:szCs w:val="20"/>
              </w:rPr>
              <w:t>-</w:t>
            </w:r>
          </w:p>
        </w:tc>
        <w:tc>
          <w:tcPr>
            <w:tcW w:w="261" w:type="dxa"/>
          </w:tcPr>
          <w:p w14:paraId="7A97D2E1" w14:textId="77777777" w:rsidR="00DF7EBE" w:rsidRPr="00D53CD4" w:rsidRDefault="00DF7EBE" w:rsidP="00DF7EBE">
            <w:pPr>
              <w:tabs>
                <w:tab w:val="decimal" w:pos="500"/>
                <w:tab w:val="decimal" w:pos="769"/>
              </w:tabs>
              <w:snapToGrid w:val="0"/>
              <w:spacing w:line="240" w:lineRule="atLeast"/>
              <w:ind w:left="-150" w:right="-130"/>
              <w:rPr>
                <w:rFonts w:eastAsia="Times New Roman"/>
                <w:sz w:val="20"/>
                <w:szCs w:val="20"/>
              </w:rPr>
            </w:pPr>
          </w:p>
        </w:tc>
        <w:tc>
          <w:tcPr>
            <w:tcW w:w="1009" w:type="dxa"/>
          </w:tcPr>
          <w:p w14:paraId="2D81EAFA" w14:textId="20DD5374" w:rsidR="00DF7EBE" w:rsidRPr="00D53CD4" w:rsidRDefault="00DF7EBE" w:rsidP="00DF7EBE">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49</w:t>
            </w:r>
          </w:p>
        </w:tc>
      </w:tr>
      <w:tr w:rsidR="00DF7EBE" w:rsidRPr="00D53CD4" w14:paraId="7D16142B" w14:textId="77777777" w:rsidTr="004F0E92">
        <w:trPr>
          <w:trHeight w:val="208"/>
        </w:trPr>
        <w:tc>
          <w:tcPr>
            <w:tcW w:w="4410" w:type="dxa"/>
            <w:vAlign w:val="bottom"/>
          </w:tcPr>
          <w:p w14:paraId="118FD8D1" w14:textId="76DD86B5" w:rsidR="00DF7EBE" w:rsidRPr="00BC0391" w:rsidRDefault="00BC0391" w:rsidP="00DF7EBE">
            <w:pPr>
              <w:spacing w:line="240" w:lineRule="atLeast"/>
              <w:ind w:left="78" w:right="-29"/>
              <w:rPr>
                <w:rFonts w:eastAsia="Times New Roman"/>
                <w:sz w:val="20"/>
              </w:rPr>
            </w:pPr>
            <w:r w:rsidRPr="00BC0391">
              <w:rPr>
                <w:rFonts w:eastAsia="Times New Roman"/>
                <w:sz w:val="20"/>
              </w:rPr>
              <w:t>Loans to customers</w:t>
            </w:r>
          </w:p>
        </w:tc>
        <w:tc>
          <w:tcPr>
            <w:tcW w:w="990" w:type="dxa"/>
            <w:tcBorders>
              <w:bottom w:val="single" w:sz="4" w:space="0" w:color="auto"/>
            </w:tcBorders>
          </w:tcPr>
          <w:p w14:paraId="567D9574" w14:textId="4BCC8362" w:rsidR="00DF7EBE" w:rsidRPr="00D53CD4" w:rsidRDefault="00DF7EBE" w:rsidP="00DF7EBE">
            <w:pPr>
              <w:tabs>
                <w:tab w:val="decimal" w:pos="774"/>
              </w:tabs>
              <w:snapToGrid w:val="0"/>
              <w:spacing w:line="240" w:lineRule="atLeast"/>
              <w:ind w:left="-150" w:right="-130"/>
              <w:rPr>
                <w:rFonts w:eastAsia="Times New Roman"/>
                <w:sz w:val="20"/>
                <w:szCs w:val="25"/>
              </w:rPr>
            </w:pPr>
            <w:r w:rsidRPr="00D53CD4">
              <w:rPr>
                <w:rFonts w:eastAsia="Times New Roman"/>
                <w:sz w:val="20"/>
                <w:szCs w:val="25"/>
              </w:rPr>
              <w:t>51,408</w:t>
            </w:r>
          </w:p>
        </w:tc>
        <w:tc>
          <w:tcPr>
            <w:tcW w:w="261" w:type="dxa"/>
          </w:tcPr>
          <w:p w14:paraId="2ADB6094"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vAlign w:val="bottom"/>
          </w:tcPr>
          <w:p w14:paraId="3D14D4A6" w14:textId="6C656972" w:rsidR="00DF7EBE" w:rsidRPr="00D53CD4" w:rsidRDefault="00DF7EBE" w:rsidP="00DF7EBE">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35,377</w:t>
            </w:r>
          </w:p>
        </w:tc>
        <w:tc>
          <w:tcPr>
            <w:tcW w:w="261" w:type="dxa"/>
          </w:tcPr>
          <w:p w14:paraId="632EB7B3"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124A2E3D" w14:textId="17E31AEF" w:rsidR="00DF7EBE" w:rsidRPr="00D53CD4" w:rsidRDefault="00DF7EBE" w:rsidP="00DF7EBE">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60,820</w:t>
            </w:r>
          </w:p>
        </w:tc>
        <w:tc>
          <w:tcPr>
            <w:tcW w:w="261" w:type="dxa"/>
          </w:tcPr>
          <w:p w14:paraId="42DC9654" w14:textId="77777777" w:rsidR="00DF7EBE" w:rsidRPr="00D53CD4" w:rsidRDefault="00DF7EBE" w:rsidP="00DF7EBE">
            <w:pPr>
              <w:tabs>
                <w:tab w:val="decimal" w:pos="769"/>
              </w:tabs>
              <w:snapToGrid w:val="0"/>
              <w:spacing w:line="240" w:lineRule="atLeast"/>
              <w:ind w:left="-150" w:right="-130"/>
              <w:rPr>
                <w:rFonts w:eastAsia="Times New Roman"/>
                <w:sz w:val="20"/>
                <w:szCs w:val="20"/>
              </w:rPr>
            </w:pPr>
          </w:p>
        </w:tc>
        <w:tc>
          <w:tcPr>
            <w:tcW w:w="1009" w:type="dxa"/>
            <w:tcBorders>
              <w:bottom w:val="single" w:sz="4" w:space="0" w:color="auto"/>
            </w:tcBorders>
          </w:tcPr>
          <w:p w14:paraId="237FE8E3" w14:textId="603C6106" w:rsidR="00DF7EBE" w:rsidRPr="00D53CD4" w:rsidRDefault="00DF7EBE" w:rsidP="00DF7EBE">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147,605</w:t>
            </w:r>
          </w:p>
        </w:tc>
      </w:tr>
      <w:tr w:rsidR="00DF7EBE" w:rsidRPr="00D53CD4" w14:paraId="40C00DB6" w14:textId="77777777" w:rsidTr="004F0E92">
        <w:trPr>
          <w:trHeight w:val="208"/>
        </w:trPr>
        <w:tc>
          <w:tcPr>
            <w:tcW w:w="4410" w:type="dxa"/>
            <w:vAlign w:val="bottom"/>
            <w:hideMark/>
          </w:tcPr>
          <w:p w14:paraId="5310AF4E" w14:textId="77777777" w:rsidR="00DF7EBE" w:rsidRPr="00D53CD4" w:rsidRDefault="00DF7EBE" w:rsidP="00DF7EBE">
            <w:pPr>
              <w:spacing w:line="240" w:lineRule="atLeast"/>
              <w:ind w:left="78" w:right="-29"/>
              <w:rPr>
                <w:rFonts w:eastAsia="Times New Roman"/>
                <w:b/>
                <w:bCs/>
                <w:sz w:val="20"/>
              </w:rPr>
            </w:pPr>
            <w:r w:rsidRPr="00D53CD4">
              <w:rPr>
                <w:rFonts w:eastAsia="Times New Roman"/>
                <w:b/>
                <w:bCs/>
                <w:color w:val="000000"/>
                <w:sz w:val="20"/>
                <w:szCs w:val="18"/>
              </w:rPr>
              <w:t>Total</w:t>
            </w:r>
          </w:p>
        </w:tc>
        <w:tc>
          <w:tcPr>
            <w:tcW w:w="990" w:type="dxa"/>
            <w:tcBorders>
              <w:top w:val="single" w:sz="4" w:space="0" w:color="auto"/>
              <w:bottom w:val="double" w:sz="4" w:space="0" w:color="auto"/>
            </w:tcBorders>
          </w:tcPr>
          <w:p w14:paraId="42221C93" w14:textId="7D5E0167" w:rsidR="00DF7EBE" w:rsidRPr="00D53CD4" w:rsidRDefault="00DF7EBE" w:rsidP="00DF7EBE">
            <w:pPr>
              <w:tabs>
                <w:tab w:val="decimal" w:pos="774"/>
              </w:tabs>
              <w:snapToGrid w:val="0"/>
              <w:spacing w:line="240" w:lineRule="atLeast"/>
              <w:ind w:left="-150" w:right="-130"/>
              <w:rPr>
                <w:rFonts w:eastAsia="Times New Roman"/>
                <w:b/>
                <w:bCs/>
                <w:sz w:val="20"/>
                <w:szCs w:val="25"/>
              </w:rPr>
            </w:pPr>
            <w:r w:rsidRPr="00D53CD4">
              <w:rPr>
                <w:rFonts w:eastAsia="Times New Roman"/>
                <w:b/>
                <w:bCs/>
                <w:sz w:val="20"/>
                <w:szCs w:val="25"/>
              </w:rPr>
              <w:t>51,557</w:t>
            </w:r>
          </w:p>
        </w:tc>
        <w:tc>
          <w:tcPr>
            <w:tcW w:w="261" w:type="dxa"/>
          </w:tcPr>
          <w:p w14:paraId="31AF1A0E" w14:textId="77777777" w:rsidR="00DF7EBE" w:rsidRPr="00D53CD4" w:rsidRDefault="00DF7EBE" w:rsidP="00DF7EBE">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25875F15" w14:textId="2F8C1780" w:rsidR="00DF7EBE" w:rsidRPr="00D53CD4" w:rsidRDefault="00DF7EBE" w:rsidP="00DF7EBE">
            <w:pPr>
              <w:tabs>
                <w:tab w:val="decimal" w:pos="803"/>
              </w:tabs>
              <w:snapToGrid w:val="0"/>
              <w:spacing w:line="240" w:lineRule="atLeast"/>
              <w:ind w:left="-150" w:right="-130"/>
              <w:rPr>
                <w:rFonts w:eastAsia="Times New Roman"/>
                <w:b/>
                <w:bCs/>
                <w:sz w:val="20"/>
                <w:szCs w:val="25"/>
              </w:rPr>
            </w:pPr>
            <w:r w:rsidRPr="00D53CD4">
              <w:rPr>
                <w:rFonts w:eastAsia="Times New Roman"/>
                <w:b/>
                <w:bCs/>
                <w:sz w:val="20"/>
                <w:szCs w:val="25"/>
              </w:rPr>
              <w:t>35,377</w:t>
            </w:r>
          </w:p>
        </w:tc>
        <w:tc>
          <w:tcPr>
            <w:tcW w:w="261" w:type="dxa"/>
          </w:tcPr>
          <w:p w14:paraId="555773DB" w14:textId="77777777" w:rsidR="00DF7EBE" w:rsidRPr="00D53CD4" w:rsidRDefault="00DF7EBE" w:rsidP="00DF7EBE">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1704807D" w14:textId="31016685" w:rsidR="00DF7EBE" w:rsidRPr="00D53CD4" w:rsidRDefault="00DF7EBE" w:rsidP="00DF7EBE">
            <w:pPr>
              <w:tabs>
                <w:tab w:val="decimal" w:pos="803"/>
              </w:tabs>
              <w:snapToGrid w:val="0"/>
              <w:spacing w:line="240" w:lineRule="atLeast"/>
              <w:ind w:left="-150" w:right="-130"/>
              <w:rPr>
                <w:rFonts w:eastAsia="Times New Roman"/>
                <w:b/>
                <w:bCs/>
                <w:sz w:val="20"/>
                <w:szCs w:val="25"/>
              </w:rPr>
            </w:pPr>
            <w:r w:rsidRPr="00D53CD4">
              <w:rPr>
                <w:rFonts w:eastAsia="Times New Roman"/>
                <w:b/>
                <w:bCs/>
                <w:sz w:val="20"/>
                <w:szCs w:val="25"/>
              </w:rPr>
              <w:t>60,820</w:t>
            </w:r>
          </w:p>
        </w:tc>
        <w:tc>
          <w:tcPr>
            <w:tcW w:w="261" w:type="dxa"/>
          </w:tcPr>
          <w:p w14:paraId="22C1EC6A" w14:textId="77777777" w:rsidR="00DF7EBE" w:rsidRPr="00D53CD4" w:rsidRDefault="00DF7EBE" w:rsidP="00DF7EBE">
            <w:pPr>
              <w:tabs>
                <w:tab w:val="decimal" w:pos="769"/>
              </w:tabs>
              <w:snapToGrid w:val="0"/>
              <w:spacing w:line="240" w:lineRule="atLeast"/>
              <w:ind w:left="-150" w:right="-130"/>
              <w:rPr>
                <w:rFonts w:eastAsia="Times New Roman"/>
                <w:b/>
                <w:bCs/>
                <w:sz w:val="20"/>
                <w:szCs w:val="25"/>
              </w:rPr>
            </w:pPr>
          </w:p>
        </w:tc>
        <w:tc>
          <w:tcPr>
            <w:tcW w:w="1009" w:type="dxa"/>
            <w:tcBorders>
              <w:top w:val="single" w:sz="4" w:space="0" w:color="auto"/>
              <w:bottom w:val="double" w:sz="4" w:space="0" w:color="auto"/>
            </w:tcBorders>
          </w:tcPr>
          <w:p w14:paraId="04977069" w14:textId="6AF0513E" w:rsidR="00DF7EBE" w:rsidRPr="00D53CD4" w:rsidRDefault="00DF7EBE" w:rsidP="00DF7EBE">
            <w:pPr>
              <w:tabs>
                <w:tab w:val="decimal" w:pos="803"/>
              </w:tabs>
              <w:snapToGrid w:val="0"/>
              <w:spacing w:line="240" w:lineRule="atLeast"/>
              <w:ind w:left="-150" w:right="-130"/>
              <w:rPr>
                <w:rFonts w:eastAsia="Times New Roman"/>
                <w:b/>
                <w:bCs/>
                <w:sz w:val="20"/>
                <w:szCs w:val="25"/>
                <w:cs/>
              </w:rPr>
            </w:pPr>
            <w:r w:rsidRPr="00D53CD4">
              <w:rPr>
                <w:rFonts w:eastAsia="Times New Roman"/>
                <w:b/>
                <w:bCs/>
                <w:sz w:val="20"/>
                <w:szCs w:val="25"/>
              </w:rPr>
              <w:t>147,754</w:t>
            </w:r>
          </w:p>
        </w:tc>
      </w:tr>
      <w:tr w:rsidR="00C20091" w:rsidRPr="00BD7F26" w14:paraId="4543F416" w14:textId="77777777" w:rsidTr="00BF0D31">
        <w:trPr>
          <w:trHeight w:val="232"/>
        </w:trPr>
        <w:tc>
          <w:tcPr>
            <w:tcW w:w="4410" w:type="dxa"/>
          </w:tcPr>
          <w:p w14:paraId="689E21AE" w14:textId="77777777" w:rsidR="00C20091" w:rsidRPr="00BD7F26" w:rsidRDefault="00C20091" w:rsidP="004F0E92">
            <w:pPr>
              <w:spacing w:line="240" w:lineRule="atLeast"/>
              <w:ind w:left="75" w:right="-29" w:hanging="86"/>
              <w:rPr>
                <w:rFonts w:eastAsia="Times New Roman"/>
                <w:color w:val="000000"/>
                <w:sz w:val="20"/>
                <w:szCs w:val="20"/>
              </w:rPr>
            </w:pPr>
          </w:p>
        </w:tc>
        <w:tc>
          <w:tcPr>
            <w:tcW w:w="4780" w:type="dxa"/>
            <w:gridSpan w:val="7"/>
            <w:vAlign w:val="bottom"/>
            <w:hideMark/>
          </w:tcPr>
          <w:p w14:paraId="157F0733" w14:textId="24A91F09" w:rsidR="00C20091" w:rsidRPr="00BD7F26" w:rsidRDefault="00C20091" w:rsidP="004F0E92">
            <w:pPr>
              <w:tabs>
                <w:tab w:val="decimal" w:pos="1020"/>
              </w:tabs>
              <w:snapToGrid w:val="0"/>
              <w:spacing w:line="240" w:lineRule="atLeast"/>
              <w:ind w:left="-150" w:right="-130"/>
              <w:jc w:val="center"/>
              <w:rPr>
                <w:rFonts w:eastAsia="Times New Roman"/>
                <w:sz w:val="20"/>
                <w:szCs w:val="20"/>
              </w:rPr>
            </w:pPr>
          </w:p>
        </w:tc>
      </w:tr>
      <w:tr w:rsidR="00C20091" w:rsidRPr="00BD7F26" w14:paraId="7999E0A1" w14:textId="77777777" w:rsidTr="00BF0D31">
        <w:trPr>
          <w:trHeight w:val="208"/>
        </w:trPr>
        <w:tc>
          <w:tcPr>
            <w:tcW w:w="4410" w:type="dxa"/>
            <w:hideMark/>
          </w:tcPr>
          <w:p w14:paraId="5AF7D18C" w14:textId="20428D35" w:rsidR="00C20091" w:rsidRPr="00F16E0E" w:rsidRDefault="00F16E0E" w:rsidP="004F0E92">
            <w:pPr>
              <w:spacing w:line="240" w:lineRule="atLeast"/>
              <w:ind w:left="78" w:right="-29"/>
              <w:rPr>
                <w:rFonts w:eastAsia="Times New Roman"/>
                <w:b/>
                <w:bCs/>
                <w:i/>
                <w:iCs/>
                <w:sz w:val="20"/>
              </w:rPr>
            </w:pPr>
            <w:r w:rsidRPr="00F16E0E">
              <w:rPr>
                <w:rFonts w:eastAsia="Times New Roman"/>
                <w:b/>
                <w:bCs/>
                <w:color w:val="000000"/>
                <w:sz w:val="20"/>
                <w:szCs w:val="18"/>
              </w:rPr>
              <w:t>Balance as at 31 December 2021</w:t>
            </w:r>
          </w:p>
        </w:tc>
        <w:tc>
          <w:tcPr>
            <w:tcW w:w="990" w:type="dxa"/>
            <w:vAlign w:val="bottom"/>
          </w:tcPr>
          <w:p w14:paraId="702ED4BA" w14:textId="77777777" w:rsidR="00C20091" w:rsidRPr="00BD7F26" w:rsidRDefault="00C20091" w:rsidP="004F0E92">
            <w:pPr>
              <w:tabs>
                <w:tab w:val="decimal" w:pos="886"/>
              </w:tabs>
              <w:snapToGrid w:val="0"/>
              <w:spacing w:line="240" w:lineRule="atLeast"/>
              <w:ind w:left="-150" w:right="-130"/>
              <w:rPr>
                <w:rFonts w:eastAsia="Times New Roman"/>
                <w:sz w:val="20"/>
                <w:szCs w:val="20"/>
              </w:rPr>
            </w:pPr>
          </w:p>
        </w:tc>
        <w:tc>
          <w:tcPr>
            <w:tcW w:w="261" w:type="dxa"/>
          </w:tcPr>
          <w:p w14:paraId="4FA3E0DA"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5CF5D9A5"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5EAB6F99"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999" w:type="dxa"/>
          </w:tcPr>
          <w:p w14:paraId="71E5268F"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7F051DF4"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1009" w:type="dxa"/>
          </w:tcPr>
          <w:p w14:paraId="025B09F6"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r>
      <w:tr w:rsidR="00F16E0E" w:rsidRPr="00BD7F26" w14:paraId="09FB0FEC" w14:textId="77777777" w:rsidTr="00BF0D31">
        <w:trPr>
          <w:trHeight w:val="196"/>
        </w:trPr>
        <w:tc>
          <w:tcPr>
            <w:tcW w:w="4410" w:type="dxa"/>
            <w:vAlign w:val="bottom"/>
            <w:hideMark/>
          </w:tcPr>
          <w:p w14:paraId="1F4B7E86" w14:textId="5790E814" w:rsidR="00F16E0E" w:rsidRPr="00BD7F26" w:rsidRDefault="00F16E0E" w:rsidP="00F16E0E">
            <w:pPr>
              <w:spacing w:line="240" w:lineRule="atLeast"/>
              <w:ind w:left="78" w:right="-29"/>
              <w:jc w:val="both"/>
              <w:rPr>
                <w:rFonts w:eastAsia="Times New Roman"/>
                <w:color w:val="000000"/>
                <w:sz w:val="20"/>
                <w:szCs w:val="18"/>
              </w:rPr>
            </w:pPr>
            <w:r w:rsidRPr="00BC0391">
              <w:rPr>
                <w:rFonts w:eastAsia="Times New Roman"/>
                <w:sz w:val="20"/>
              </w:rPr>
              <w:t>Interbank and money market items</w:t>
            </w:r>
          </w:p>
        </w:tc>
        <w:tc>
          <w:tcPr>
            <w:tcW w:w="990" w:type="dxa"/>
          </w:tcPr>
          <w:p w14:paraId="2E4192CD" w14:textId="4F5559AE" w:rsidR="00F16E0E" w:rsidRPr="00BD7F26" w:rsidRDefault="00F16E0E" w:rsidP="00F16E0E">
            <w:pPr>
              <w:tabs>
                <w:tab w:val="decimal" w:pos="774"/>
              </w:tabs>
              <w:snapToGrid w:val="0"/>
              <w:spacing w:line="240" w:lineRule="atLeast"/>
              <w:ind w:left="-150" w:right="-130"/>
              <w:rPr>
                <w:rFonts w:eastAsia="Times New Roman"/>
                <w:sz w:val="20"/>
                <w:szCs w:val="20"/>
              </w:rPr>
            </w:pPr>
            <w:r>
              <w:rPr>
                <w:rFonts w:eastAsia="Times New Roman"/>
                <w:sz w:val="20"/>
                <w:szCs w:val="20"/>
              </w:rPr>
              <w:t>155</w:t>
            </w:r>
          </w:p>
        </w:tc>
        <w:tc>
          <w:tcPr>
            <w:tcW w:w="261" w:type="dxa"/>
          </w:tcPr>
          <w:p w14:paraId="24A99E30"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999" w:type="dxa"/>
            <w:vAlign w:val="bottom"/>
          </w:tcPr>
          <w:p w14:paraId="1A265781" w14:textId="185E4640" w:rsidR="00F16E0E" w:rsidRPr="00BD7F26" w:rsidRDefault="00F16E0E" w:rsidP="00F16E0E">
            <w:pPr>
              <w:tabs>
                <w:tab w:val="decimal" w:pos="794"/>
              </w:tabs>
              <w:snapToGrid w:val="0"/>
              <w:spacing w:line="240" w:lineRule="atLeast"/>
              <w:ind w:left="-150" w:right="-130"/>
              <w:rPr>
                <w:rFonts w:eastAsia="Times New Roman"/>
                <w:sz w:val="20"/>
                <w:szCs w:val="20"/>
              </w:rPr>
            </w:pPr>
            <w:r>
              <w:rPr>
                <w:rFonts w:eastAsia="Times New Roman"/>
                <w:sz w:val="20"/>
                <w:szCs w:val="20"/>
              </w:rPr>
              <w:t>1</w:t>
            </w:r>
            <w:r w:rsidRPr="00BD7F26">
              <w:rPr>
                <w:rFonts w:eastAsia="Times New Roman"/>
                <w:sz w:val="20"/>
                <w:szCs w:val="20"/>
              </w:rPr>
              <w:t>7</w:t>
            </w:r>
          </w:p>
        </w:tc>
        <w:tc>
          <w:tcPr>
            <w:tcW w:w="261" w:type="dxa"/>
          </w:tcPr>
          <w:p w14:paraId="4BF7AEF4"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999" w:type="dxa"/>
          </w:tcPr>
          <w:p w14:paraId="77FF9E3B" w14:textId="0E8F954B" w:rsidR="00F16E0E" w:rsidRPr="00BD7F26" w:rsidRDefault="00F16E0E" w:rsidP="00F16E0E">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2466243D" w14:textId="77777777" w:rsidR="00F16E0E" w:rsidRPr="00BD7F26" w:rsidRDefault="00F16E0E" w:rsidP="00F16E0E">
            <w:pPr>
              <w:tabs>
                <w:tab w:val="decimal" w:pos="500"/>
              </w:tabs>
              <w:snapToGrid w:val="0"/>
              <w:spacing w:line="240" w:lineRule="atLeast"/>
              <w:ind w:left="-150" w:right="-130"/>
              <w:rPr>
                <w:rFonts w:eastAsia="Times New Roman"/>
                <w:sz w:val="20"/>
                <w:szCs w:val="20"/>
              </w:rPr>
            </w:pPr>
          </w:p>
        </w:tc>
        <w:tc>
          <w:tcPr>
            <w:tcW w:w="1009" w:type="dxa"/>
          </w:tcPr>
          <w:p w14:paraId="7D88F3BA" w14:textId="39073949" w:rsidR="00F16E0E" w:rsidRPr="00BD7F26" w:rsidRDefault="00F16E0E" w:rsidP="00F16E0E">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w:t>
            </w:r>
            <w:r>
              <w:rPr>
                <w:rFonts w:eastAsia="Times New Roman"/>
                <w:sz w:val="20"/>
                <w:szCs w:val="20"/>
              </w:rPr>
              <w:t>72</w:t>
            </w:r>
          </w:p>
        </w:tc>
      </w:tr>
      <w:tr w:rsidR="00F16E0E" w:rsidRPr="00BD7F26" w14:paraId="4415211A" w14:textId="77777777" w:rsidTr="00420FA3">
        <w:trPr>
          <w:trHeight w:val="208"/>
        </w:trPr>
        <w:tc>
          <w:tcPr>
            <w:tcW w:w="4410" w:type="dxa"/>
            <w:vAlign w:val="bottom"/>
          </w:tcPr>
          <w:p w14:paraId="32976E27" w14:textId="209D9D62" w:rsidR="00F16E0E" w:rsidRPr="00BD7F26" w:rsidRDefault="00F16E0E" w:rsidP="00F16E0E">
            <w:pPr>
              <w:spacing w:line="240" w:lineRule="atLeast"/>
              <w:ind w:left="78" w:right="-29"/>
              <w:rPr>
                <w:rFonts w:eastAsia="Times New Roman"/>
                <w:b/>
                <w:bCs/>
                <w:sz w:val="20"/>
              </w:rPr>
            </w:pPr>
            <w:r w:rsidRPr="00BC0391">
              <w:rPr>
                <w:rFonts w:eastAsia="Times New Roman"/>
                <w:sz w:val="20"/>
              </w:rPr>
              <w:t>Investments in debt instruments</w:t>
            </w:r>
          </w:p>
        </w:tc>
        <w:tc>
          <w:tcPr>
            <w:tcW w:w="990" w:type="dxa"/>
          </w:tcPr>
          <w:p w14:paraId="766998DE" w14:textId="1B9BB3B2" w:rsidR="00F16E0E" w:rsidRPr="00BD7F26" w:rsidRDefault="00F16E0E" w:rsidP="00F16E0E">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w:t>
            </w:r>
            <w:r>
              <w:rPr>
                <w:rFonts w:eastAsia="Times New Roman"/>
                <w:sz w:val="20"/>
                <w:szCs w:val="20"/>
              </w:rPr>
              <w:t>5</w:t>
            </w:r>
          </w:p>
        </w:tc>
        <w:tc>
          <w:tcPr>
            <w:tcW w:w="261" w:type="dxa"/>
          </w:tcPr>
          <w:p w14:paraId="4C1A8086"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999" w:type="dxa"/>
          </w:tcPr>
          <w:p w14:paraId="2FC16288" w14:textId="66A6D680" w:rsidR="00F16E0E" w:rsidRPr="00BD7F26" w:rsidRDefault="00F16E0E" w:rsidP="00C43F77">
            <w:pPr>
              <w:tabs>
                <w:tab w:val="decimal" w:pos="547"/>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28EDCAAF" w14:textId="77777777" w:rsidR="00F16E0E" w:rsidRPr="00BD7F26" w:rsidRDefault="00F16E0E" w:rsidP="00F16E0E">
            <w:pPr>
              <w:tabs>
                <w:tab w:val="decimal" w:pos="500"/>
                <w:tab w:val="decimal" w:pos="769"/>
              </w:tabs>
              <w:snapToGrid w:val="0"/>
              <w:spacing w:line="240" w:lineRule="atLeast"/>
              <w:ind w:left="-150" w:right="-130"/>
              <w:rPr>
                <w:rFonts w:eastAsia="Times New Roman"/>
                <w:sz w:val="20"/>
                <w:szCs w:val="20"/>
              </w:rPr>
            </w:pPr>
          </w:p>
        </w:tc>
        <w:tc>
          <w:tcPr>
            <w:tcW w:w="999" w:type="dxa"/>
          </w:tcPr>
          <w:p w14:paraId="458555CB" w14:textId="1C794C16" w:rsidR="00F16E0E" w:rsidRPr="00BD7F26" w:rsidRDefault="00F16E0E" w:rsidP="00F16E0E">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27392BC2" w14:textId="77777777" w:rsidR="00F16E0E" w:rsidRPr="00BD7F26" w:rsidRDefault="00F16E0E" w:rsidP="00F16E0E">
            <w:pPr>
              <w:tabs>
                <w:tab w:val="decimal" w:pos="500"/>
                <w:tab w:val="decimal" w:pos="769"/>
              </w:tabs>
              <w:snapToGrid w:val="0"/>
              <w:spacing w:line="240" w:lineRule="atLeast"/>
              <w:ind w:left="-150" w:right="-130"/>
              <w:rPr>
                <w:rFonts w:eastAsia="Times New Roman"/>
                <w:sz w:val="20"/>
                <w:szCs w:val="20"/>
              </w:rPr>
            </w:pPr>
          </w:p>
        </w:tc>
        <w:tc>
          <w:tcPr>
            <w:tcW w:w="1009" w:type="dxa"/>
          </w:tcPr>
          <w:p w14:paraId="5750713D" w14:textId="3501DE83" w:rsidR="00F16E0E" w:rsidRPr="00BD7F26" w:rsidRDefault="00F16E0E" w:rsidP="00F16E0E">
            <w:pPr>
              <w:tabs>
                <w:tab w:val="decimal" w:pos="803"/>
              </w:tabs>
              <w:snapToGrid w:val="0"/>
              <w:spacing w:line="240" w:lineRule="atLeast"/>
              <w:ind w:left="-150" w:right="-130"/>
              <w:rPr>
                <w:rFonts w:eastAsia="Times New Roman"/>
                <w:sz w:val="20"/>
                <w:szCs w:val="20"/>
              </w:rPr>
            </w:pPr>
            <w:r>
              <w:rPr>
                <w:rFonts w:eastAsia="Times New Roman"/>
                <w:sz w:val="20"/>
                <w:szCs w:val="20"/>
              </w:rPr>
              <w:t>45</w:t>
            </w:r>
          </w:p>
        </w:tc>
      </w:tr>
      <w:tr w:rsidR="00F16E0E" w:rsidRPr="00BD7F26" w14:paraId="644EE43A" w14:textId="77777777" w:rsidTr="00BF0D31">
        <w:trPr>
          <w:trHeight w:val="208"/>
        </w:trPr>
        <w:tc>
          <w:tcPr>
            <w:tcW w:w="4410" w:type="dxa"/>
            <w:vAlign w:val="bottom"/>
          </w:tcPr>
          <w:p w14:paraId="1A66A470" w14:textId="2515569F" w:rsidR="00F16E0E" w:rsidRPr="00BD7F26" w:rsidRDefault="00F16E0E" w:rsidP="00F16E0E">
            <w:pPr>
              <w:spacing w:line="240" w:lineRule="atLeast"/>
              <w:ind w:left="78" w:right="-29"/>
              <w:rPr>
                <w:rFonts w:eastAsia="Times New Roman"/>
                <w:b/>
                <w:bCs/>
                <w:sz w:val="20"/>
              </w:rPr>
            </w:pPr>
            <w:r w:rsidRPr="00BC0391">
              <w:rPr>
                <w:rFonts w:eastAsia="Times New Roman"/>
                <w:sz w:val="20"/>
              </w:rPr>
              <w:t>Loans to customers</w:t>
            </w:r>
          </w:p>
        </w:tc>
        <w:tc>
          <w:tcPr>
            <w:tcW w:w="990" w:type="dxa"/>
            <w:tcBorders>
              <w:bottom w:val="single" w:sz="4" w:space="0" w:color="auto"/>
            </w:tcBorders>
          </w:tcPr>
          <w:p w14:paraId="6EBF2DE8" w14:textId="3FA056EF" w:rsidR="00F16E0E" w:rsidRPr="00BD7F26" w:rsidRDefault="00F16E0E" w:rsidP="00F16E0E">
            <w:pPr>
              <w:tabs>
                <w:tab w:val="decimal" w:pos="774"/>
              </w:tabs>
              <w:snapToGrid w:val="0"/>
              <w:spacing w:line="240" w:lineRule="atLeast"/>
              <w:ind w:left="-150" w:right="-130"/>
              <w:rPr>
                <w:rFonts w:eastAsia="Times New Roman"/>
                <w:sz w:val="20"/>
                <w:szCs w:val="20"/>
              </w:rPr>
            </w:pPr>
            <w:r>
              <w:rPr>
                <w:rFonts w:eastAsia="Times New Roman"/>
                <w:sz w:val="20"/>
                <w:szCs w:val="20"/>
              </w:rPr>
              <w:t>43,603</w:t>
            </w:r>
          </w:p>
        </w:tc>
        <w:tc>
          <w:tcPr>
            <w:tcW w:w="261" w:type="dxa"/>
          </w:tcPr>
          <w:p w14:paraId="37511997"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vAlign w:val="bottom"/>
          </w:tcPr>
          <w:p w14:paraId="3D4F7685" w14:textId="37C9985F" w:rsidR="00F16E0E" w:rsidRPr="00BD7F26" w:rsidRDefault="00F16E0E" w:rsidP="00F16E0E">
            <w:pPr>
              <w:tabs>
                <w:tab w:val="decimal" w:pos="803"/>
              </w:tabs>
              <w:snapToGrid w:val="0"/>
              <w:spacing w:line="240" w:lineRule="atLeast"/>
              <w:ind w:left="-150" w:right="-130"/>
              <w:rPr>
                <w:rFonts w:eastAsia="Times New Roman"/>
                <w:sz w:val="20"/>
                <w:szCs w:val="20"/>
              </w:rPr>
            </w:pPr>
            <w:r>
              <w:rPr>
                <w:rFonts w:eastAsia="Times New Roman"/>
                <w:sz w:val="20"/>
                <w:szCs w:val="20"/>
              </w:rPr>
              <w:t>40,039</w:t>
            </w:r>
          </w:p>
        </w:tc>
        <w:tc>
          <w:tcPr>
            <w:tcW w:w="261" w:type="dxa"/>
          </w:tcPr>
          <w:p w14:paraId="2C829CCA"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9C5CE5F" w14:textId="1D7352FD" w:rsidR="00F16E0E" w:rsidRPr="00BD7F26" w:rsidRDefault="00F16E0E" w:rsidP="00F16E0E">
            <w:pPr>
              <w:tabs>
                <w:tab w:val="decimal" w:pos="803"/>
              </w:tabs>
              <w:snapToGrid w:val="0"/>
              <w:spacing w:line="240" w:lineRule="atLeast"/>
              <w:ind w:left="-150" w:right="-130"/>
              <w:rPr>
                <w:rFonts w:eastAsia="Times New Roman"/>
                <w:sz w:val="20"/>
                <w:szCs w:val="20"/>
              </w:rPr>
            </w:pPr>
            <w:r>
              <w:rPr>
                <w:rFonts w:eastAsia="Times New Roman"/>
                <w:sz w:val="20"/>
                <w:szCs w:val="20"/>
              </w:rPr>
              <w:t>62,011</w:t>
            </w:r>
          </w:p>
        </w:tc>
        <w:tc>
          <w:tcPr>
            <w:tcW w:w="261" w:type="dxa"/>
          </w:tcPr>
          <w:p w14:paraId="248AD5F3" w14:textId="77777777" w:rsidR="00F16E0E" w:rsidRPr="00BD7F26" w:rsidRDefault="00F16E0E" w:rsidP="00F16E0E">
            <w:pPr>
              <w:tabs>
                <w:tab w:val="decimal" w:pos="769"/>
              </w:tabs>
              <w:snapToGrid w:val="0"/>
              <w:spacing w:line="240" w:lineRule="atLeast"/>
              <w:ind w:left="-150" w:right="-130"/>
              <w:rPr>
                <w:rFonts w:eastAsia="Times New Roman"/>
                <w:sz w:val="20"/>
                <w:szCs w:val="20"/>
              </w:rPr>
            </w:pPr>
          </w:p>
        </w:tc>
        <w:tc>
          <w:tcPr>
            <w:tcW w:w="1009" w:type="dxa"/>
            <w:tcBorders>
              <w:bottom w:val="single" w:sz="4" w:space="0" w:color="auto"/>
            </w:tcBorders>
          </w:tcPr>
          <w:p w14:paraId="7D3E9108" w14:textId="4B72A302" w:rsidR="00F16E0E" w:rsidRPr="00BD7F26" w:rsidRDefault="00F16E0E" w:rsidP="00F16E0E">
            <w:pPr>
              <w:tabs>
                <w:tab w:val="decimal" w:pos="803"/>
              </w:tabs>
              <w:snapToGrid w:val="0"/>
              <w:spacing w:line="240" w:lineRule="atLeast"/>
              <w:ind w:left="-150" w:right="-130"/>
              <w:rPr>
                <w:rFonts w:eastAsia="Times New Roman"/>
                <w:sz w:val="20"/>
                <w:szCs w:val="20"/>
              </w:rPr>
            </w:pPr>
            <w:r>
              <w:rPr>
                <w:rFonts w:eastAsia="Times New Roman"/>
                <w:sz w:val="20"/>
                <w:szCs w:val="20"/>
              </w:rPr>
              <w:t>145,653</w:t>
            </w:r>
          </w:p>
        </w:tc>
      </w:tr>
      <w:tr w:rsidR="001B6126" w:rsidRPr="00BD7F26" w14:paraId="54D91C17" w14:textId="77777777" w:rsidTr="00BF0D31">
        <w:trPr>
          <w:trHeight w:val="208"/>
        </w:trPr>
        <w:tc>
          <w:tcPr>
            <w:tcW w:w="4410" w:type="dxa"/>
            <w:vAlign w:val="bottom"/>
            <w:hideMark/>
          </w:tcPr>
          <w:p w14:paraId="41967CE2" w14:textId="77777777" w:rsidR="001B6126" w:rsidRPr="00BD7F26" w:rsidRDefault="001B6126" w:rsidP="001B6126">
            <w:pPr>
              <w:spacing w:line="240" w:lineRule="atLeast"/>
              <w:ind w:left="78" w:right="-29"/>
              <w:rPr>
                <w:rFonts w:eastAsia="Times New Roman"/>
                <w:b/>
                <w:bCs/>
                <w:sz w:val="20"/>
              </w:rPr>
            </w:pPr>
            <w:r w:rsidRPr="00BD7F26">
              <w:rPr>
                <w:rFonts w:eastAsia="Times New Roman"/>
                <w:b/>
                <w:bCs/>
                <w:color w:val="000000"/>
                <w:sz w:val="20"/>
                <w:szCs w:val="18"/>
              </w:rPr>
              <w:t>Total</w:t>
            </w:r>
          </w:p>
        </w:tc>
        <w:tc>
          <w:tcPr>
            <w:tcW w:w="990" w:type="dxa"/>
            <w:tcBorders>
              <w:top w:val="single" w:sz="4" w:space="0" w:color="auto"/>
              <w:bottom w:val="double" w:sz="4" w:space="0" w:color="auto"/>
            </w:tcBorders>
          </w:tcPr>
          <w:p w14:paraId="4541AE96" w14:textId="6AFFA73A" w:rsidR="001B6126" w:rsidRPr="00BD7F26" w:rsidRDefault="00B01497" w:rsidP="001B6126">
            <w:pPr>
              <w:tabs>
                <w:tab w:val="decimal" w:pos="774"/>
              </w:tabs>
              <w:snapToGrid w:val="0"/>
              <w:spacing w:line="240" w:lineRule="atLeast"/>
              <w:ind w:left="-150" w:right="-130"/>
              <w:rPr>
                <w:rFonts w:eastAsia="Times New Roman"/>
                <w:b/>
                <w:bCs/>
                <w:sz w:val="20"/>
                <w:szCs w:val="20"/>
              </w:rPr>
            </w:pPr>
            <w:r>
              <w:rPr>
                <w:rFonts w:eastAsia="Times New Roman"/>
                <w:b/>
                <w:bCs/>
                <w:sz w:val="20"/>
                <w:szCs w:val="20"/>
              </w:rPr>
              <w:t>43,803</w:t>
            </w:r>
          </w:p>
        </w:tc>
        <w:tc>
          <w:tcPr>
            <w:tcW w:w="261" w:type="dxa"/>
          </w:tcPr>
          <w:p w14:paraId="03D38B16"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658B6F41" w14:textId="2DC0F444" w:rsidR="001B6126" w:rsidRPr="00BD7F26" w:rsidRDefault="00B01497" w:rsidP="001B6126">
            <w:pPr>
              <w:tabs>
                <w:tab w:val="decimal" w:pos="803"/>
              </w:tabs>
              <w:snapToGrid w:val="0"/>
              <w:spacing w:line="240" w:lineRule="atLeast"/>
              <w:ind w:left="-150" w:right="-130"/>
              <w:rPr>
                <w:rFonts w:eastAsia="Times New Roman"/>
                <w:b/>
                <w:bCs/>
                <w:sz w:val="20"/>
                <w:szCs w:val="20"/>
              </w:rPr>
            </w:pPr>
            <w:r>
              <w:rPr>
                <w:rFonts w:eastAsia="Times New Roman"/>
                <w:b/>
                <w:bCs/>
                <w:sz w:val="20"/>
                <w:szCs w:val="20"/>
              </w:rPr>
              <w:t>40,056</w:t>
            </w:r>
          </w:p>
        </w:tc>
        <w:tc>
          <w:tcPr>
            <w:tcW w:w="261" w:type="dxa"/>
          </w:tcPr>
          <w:p w14:paraId="31380D85"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4E6B794A" w14:textId="7F8A3D73" w:rsidR="001B6126" w:rsidRPr="00BD7F26" w:rsidRDefault="00B01497" w:rsidP="001B6126">
            <w:pPr>
              <w:tabs>
                <w:tab w:val="decimal" w:pos="803"/>
              </w:tabs>
              <w:snapToGrid w:val="0"/>
              <w:spacing w:line="240" w:lineRule="atLeast"/>
              <w:ind w:left="-150" w:right="-130"/>
              <w:rPr>
                <w:rFonts w:eastAsia="Times New Roman"/>
                <w:b/>
                <w:bCs/>
                <w:sz w:val="20"/>
                <w:szCs w:val="20"/>
              </w:rPr>
            </w:pPr>
            <w:r>
              <w:rPr>
                <w:rFonts w:eastAsia="Times New Roman"/>
                <w:b/>
                <w:bCs/>
                <w:sz w:val="20"/>
                <w:szCs w:val="20"/>
              </w:rPr>
              <w:t>62,011</w:t>
            </w:r>
          </w:p>
        </w:tc>
        <w:tc>
          <w:tcPr>
            <w:tcW w:w="261" w:type="dxa"/>
          </w:tcPr>
          <w:p w14:paraId="0C18DAC9"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1009" w:type="dxa"/>
            <w:tcBorders>
              <w:top w:val="single" w:sz="4" w:space="0" w:color="auto"/>
              <w:bottom w:val="double" w:sz="4" w:space="0" w:color="auto"/>
            </w:tcBorders>
          </w:tcPr>
          <w:p w14:paraId="308E0EC3" w14:textId="2506DDBC" w:rsidR="001B6126" w:rsidRPr="00BD7F26" w:rsidRDefault="00B01497" w:rsidP="001B6126">
            <w:pPr>
              <w:tabs>
                <w:tab w:val="decimal" w:pos="803"/>
              </w:tabs>
              <w:snapToGrid w:val="0"/>
              <w:spacing w:line="240" w:lineRule="atLeast"/>
              <w:ind w:left="-150" w:right="-130"/>
              <w:rPr>
                <w:rFonts w:eastAsia="Times New Roman"/>
                <w:b/>
                <w:bCs/>
                <w:sz w:val="20"/>
                <w:szCs w:val="20"/>
                <w:cs/>
              </w:rPr>
            </w:pPr>
            <w:r>
              <w:rPr>
                <w:rFonts w:eastAsia="Times New Roman"/>
                <w:b/>
                <w:bCs/>
                <w:sz w:val="20"/>
                <w:szCs w:val="20"/>
              </w:rPr>
              <w:t>145,870</w:t>
            </w:r>
          </w:p>
        </w:tc>
      </w:tr>
    </w:tbl>
    <w:p w14:paraId="02E06A12" w14:textId="4B072C8A" w:rsidR="0098642D" w:rsidRPr="00D522E8" w:rsidRDefault="0098642D">
      <w:pPr>
        <w:suppressAutoHyphens w:val="0"/>
        <w:rPr>
          <w:sz w:val="22"/>
          <w:szCs w:val="22"/>
        </w:rPr>
      </w:pPr>
    </w:p>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BB0642" w:rsidRPr="00D53CD4" w14:paraId="69AD1CC9" w14:textId="77777777" w:rsidTr="00E10B04">
        <w:trPr>
          <w:trHeight w:val="208"/>
          <w:tblHeader/>
        </w:trPr>
        <w:tc>
          <w:tcPr>
            <w:tcW w:w="4410" w:type="dxa"/>
          </w:tcPr>
          <w:p w14:paraId="5DBE09C6" w14:textId="77777777" w:rsidR="00BB0642" w:rsidRPr="00BD7F26" w:rsidRDefault="00BB0642" w:rsidP="004F0E92">
            <w:pPr>
              <w:snapToGrid w:val="0"/>
              <w:spacing w:line="240" w:lineRule="atLeast"/>
              <w:ind w:right="-29"/>
              <w:jc w:val="both"/>
              <w:rPr>
                <w:rFonts w:eastAsia="Times New Roman"/>
                <w:sz w:val="20"/>
                <w:szCs w:val="20"/>
              </w:rPr>
            </w:pPr>
          </w:p>
        </w:tc>
        <w:tc>
          <w:tcPr>
            <w:tcW w:w="4770" w:type="dxa"/>
            <w:gridSpan w:val="7"/>
            <w:hideMark/>
          </w:tcPr>
          <w:p w14:paraId="5E89DB40" w14:textId="77777777" w:rsidR="00BB0642" w:rsidRPr="00D53CD4" w:rsidRDefault="00BB0642" w:rsidP="004F0E92">
            <w:pPr>
              <w:spacing w:line="240" w:lineRule="atLeast"/>
              <w:ind w:left="-138" w:right="-136"/>
              <w:jc w:val="center"/>
              <w:rPr>
                <w:rFonts w:eastAsia="Times New Roman"/>
                <w:sz w:val="20"/>
                <w:szCs w:val="18"/>
              </w:rPr>
            </w:pPr>
            <w:r w:rsidRPr="00D53CD4">
              <w:rPr>
                <w:rFonts w:eastAsia="Times New Roman"/>
                <w:b/>
                <w:bCs/>
                <w:color w:val="000000"/>
                <w:sz w:val="20"/>
                <w:szCs w:val="20"/>
              </w:rPr>
              <w:t>The Bank</w:t>
            </w:r>
          </w:p>
        </w:tc>
      </w:tr>
      <w:tr w:rsidR="00FD3436" w:rsidRPr="00D53CD4" w14:paraId="383D097D" w14:textId="77777777" w:rsidTr="00E10B04">
        <w:trPr>
          <w:trHeight w:val="812"/>
          <w:tblHeader/>
        </w:trPr>
        <w:tc>
          <w:tcPr>
            <w:tcW w:w="4410" w:type="dxa"/>
          </w:tcPr>
          <w:p w14:paraId="3136327F" w14:textId="77777777" w:rsidR="00FD3436" w:rsidRPr="00D53CD4" w:rsidRDefault="00FD3436" w:rsidP="00FD3436">
            <w:pPr>
              <w:snapToGrid w:val="0"/>
              <w:spacing w:line="240" w:lineRule="atLeast"/>
              <w:ind w:right="-29"/>
              <w:jc w:val="both"/>
              <w:rPr>
                <w:rFonts w:eastAsia="Times New Roman"/>
                <w:sz w:val="20"/>
                <w:szCs w:val="20"/>
              </w:rPr>
            </w:pPr>
          </w:p>
        </w:tc>
        <w:tc>
          <w:tcPr>
            <w:tcW w:w="990" w:type="dxa"/>
            <w:vAlign w:val="bottom"/>
          </w:tcPr>
          <w:p w14:paraId="4677E4E2" w14:textId="77777777" w:rsidR="00FD3436" w:rsidRPr="00D53CD4" w:rsidRDefault="00FD3436" w:rsidP="00FD3436">
            <w:pPr>
              <w:spacing w:line="240" w:lineRule="atLeast"/>
              <w:ind w:left="-138" w:right="-136"/>
              <w:jc w:val="center"/>
              <w:rPr>
                <w:rFonts w:eastAsia="Times New Roman"/>
                <w:color w:val="000000"/>
                <w:sz w:val="20"/>
                <w:szCs w:val="20"/>
              </w:rPr>
            </w:pPr>
            <w:r w:rsidRPr="00D53CD4">
              <w:rPr>
                <w:rFonts w:eastAsia="Times New Roman"/>
                <w:color w:val="000000"/>
                <w:sz w:val="20"/>
                <w:szCs w:val="20"/>
              </w:rPr>
              <w:t>Performing</w:t>
            </w:r>
          </w:p>
          <w:p w14:paraId="229CD8CD" w14:textId="00947FF5" w:rsidR="00FD3436" w:rsidRPr="00D53CD4" w:rsidRDefault="00FD3436" w:rsidP="00FD3436">
            <w:pPr>
              <w:spacing w:line="240" w:lineRule="atLeast"/>
              <w:ind w:left="-138" w:right="-136"/>
              <w:jc w:val="center"/>
              <w:rPr>
                <w:rFonts w:eastAsia="Times New Roman"/>
                <w:sz w:val="20"/>
                <w:szCs w:val="20"/>
              </w:rPr>
            </w:pPr>
            <w:r w:rsidRPr="00D53CD4">
              <w:rPr>
                <w:rFonts w:eastAsia="Times New Roman"/>
                <w:color w:val="000000"/>
                <w:sz w:val="20"/>
                <w:szCs w:val="20"/>
              </w:rPr>
              <w:t>(Stage 1)</w:t>
            </w:r>
          </w:p>
        </w:tc>
        <w:tc>
          <w:tcPr>
            <w:tcW w:w="261" w:type="dxa"/>
          </w:tcPr>
          <w:p w14:paraId="76360776" w14:textId="77777777" w:rsidR="00FD3436" w:rsidRPr="00D53CD4" w:rsidRDefault="00FD3436" w:rsidP="00FD3436">
            <w:pPr>
              <w:snapToGrid w:val="0"/>
              <w:spacing w:line="240" w:lineRule="atLeast"/>
              <w:ind w:left="-138" w:right="-136"/>
              <w:jc w:val="both"/>
              <w:rPr>
                <w:rFonts w:eastAsia="Times New Roman"/>
                <w:sz w:val="20"/>
                <w:szCs w:val="20"/>
              </w:rPr>
            </w:pPr>
          </w:p>
        </w:tc>
        <w:tc>
          <w:tcPr>
            <w:tcW w:w="999" w:type="dxa"/>
            <w:vAlign w:val="bottom"/>
            <w:hideMark/>
          </w:tcPr>
          <w:p w14:paraId="27942B98" w14:textId="77777777" w:rsidR="00FD3436" w:rsidRPr="00D53CD4" w:rsidRDefault="00FD3436" w:rsidP="00FD3436">
            <w:pPr>
              <w:spacing w:line="240" w:lineRule="atLeast"/>
              <w:ind w:left="-138" w:right="-136"/>
              <w:jc w:val="center"/>
              <w:rPr>
                <w:rFonts w:eastAsia="Times New Roman"/>
                <w:sz w:val="20"/>
                <w:szCs w:val="18"/>
              </w:rPr>
            </w:pPr>
            <w:r w:rsidRPr="00D53CD4">
              <w:rPr>
                <w:rFonts w:eastAsia="Times New Roman"/>
                <w:sz w:val="20"/>
                <w:szCs w:val="18"/>
              </w:rPr>
              <w:t>Under-performing</w:t>
            </w:r>
          </w:p>
          <w:p w14:paraId="11C935A7" w14:textId="7A592A53" w:rsidR="00FD3436" w:rsidRPr="00D53CD4" w:rsidRDefault="00FD3436" w:rsidP="00FD3436">
            <w:pPr>
              <w:spacing w:line="240" w:lineRule="atLeast"/>
              <w:ind w:left="-138" w:right="-136"/>
              <w:jc w:val="center"/>
              <w:rPr>
                <w:rFonts w:eastAsia="Times New Roman"/>
                <w:sz w:val="20"/>
                <w:szCs w:val="18"/>
              </w:rPr>
            </w:pPr>
            <w:r w:rsidRPr="00D53CD4">
              <w:rPr>
                <w:rFonts w:eastAsia="Times New Roman"/>
                <w:sz w:val="20"/>
                <w:szCs w:val="18"/>
              </w:rPr>
              <w:t>(Stage 2)</w:t>
            </w:r>
          </w:p>
        </w:tc>
        <w:tc>
          <w:tcPr>
            <w:tcW w:w="261" w:type="dxa"/>
          </w:tcPr>
          <w:p w14:paraId="6F1BFDD7" w14:textId="77777777" w:rsidR="00FD3436" w:rsidRPr="00D53CD4" w:rsidRDefault="00FD3436" w:rsidP="00FD3436">
            <w:pPr>
              <w:spacing w:line="240" w:lineRule="atLeast"/>
              <w:ind w:left="-138" w:right="-136"/>
              <w:jc w:val="center"/>
              <w:rPr>
                <w:rFonts w:eastAsia="Times New Roman"/>
                <w:color w:val="000000"/>
                <w:sz w:val="20"/>
                <w:szCs w:val="18"/>
              </w:rPr>
            </w:pPr>
          </w:p>
        </w:tc>
        <w:tc>
          <w:tcPr>
            <w:tcW w:w="999" w:type="dxa"/>
            <w:vAlign w:val="bottom"/>
            <w:hideMark/>
          </w:tcPr>
          <w:p w14:paraId="749FF75B" w14:textId="77777777" w:rsidR="00FD3436" w:rsidRPr="00D53CD4" w:rsidRDefault="00FD3436" w:rsidP="00FD3436">
            <w:pPr>
              <w:spacing w:line="240" w:lineRule="atLeast"/>
              <w:ind w:left="-138" w:right="-136"/>
              <w:jc w:val="center"/>
              <w:rPr>
                <w:rFonts w:eastAsia="Times New Roman"/>
                <w:sz w:val="20"/>
                <w:szCs w:val="18"/>
              </w:rPr>
            </w:pPr>
            <w:r w:rsidRPr="00D53CD4">
              <w:rPr>
                <w:rFonts w:eastAsia="Times New Roman"/>
                <w:sz w:val="20"/>
                <w:szCs w:val="18"/>
              </w:rPr>
              <w:t>Non-performing</w:t>
            </w:r>
          </w:p>
          <w:p w14:paraId="1FE60776" w14:textId="37E15917" w:rsidR="00FD3436" w:rsidRPr="00D53CD4" w:rsidRDefault="00FD3436" w:rsidP="00FD3436">
            <w:pPr>
              <w:spacing w:line="240" w:lineRule="atLeast"/>
              <w:ind w:left="-138" w:right="-136"/>
              <w:jc w:val="center"/>
              <w:rPr>
                <w:rFonts w:eastAsia="Times New Roman"/>
                <w:color w:val="000000"/>
                <w:sz w:val="20"/>
                <w:szCs w:val="18"/>
              </w:rPr>
            </w:pPr>
            <w:r w:rsidRPr="00D53CD4">
              <w:rPr>
                <w:rFonts w:eastAsia="Times New Roman"/>
                <w:sz w:val="20"/>
                <w:szCs w:val="18"/>
              </w:rPr>
              <w:t>(Stage 3)</w:t>
            </w:r>
          </w:p>
        </w:tc>
        <w:tc>
          <w:tcPr>
            <w:tcW w:w="261" w:type="dxa"/>
          </w:tcPr>
          <w:p w14:paraId="56B8F223" w14:textId="77777777" w:rsidR="00FD3436" w:rsidRPr="00D53CD4" w:rsidRDefault="00FD3436" w:rsidP="00FD3436">
            <w:pPr>
              <w:spacing w:line="240" w:lineRule="atLeast"/>
              <w:ind w:left="-138" w:right="-136"/>
              <w:jc w:val="center"/>
              <w:rPr>
                <w:rFonts w:eastAsia="Times New Roman"/>
                <w:color w:val="000000"/>
                <w:sz w:val="20"/>
                <w:szCs w:val="18"/>
              </w:rPr>
            </w:pPr>
          </w:p>
        </w:tc>
        <w:tc>
          <w:tcPr>
            <w:tcW w:w="999" w:type="dxa"/>
            <w:vAlign w:val="bottom"/>
          </w:tcPr>
          <w:p w14:paraId="14025329" w14:textId="02673BC5" w:rsidR="00FD3436" w:rsidRPr="00D53CD4" w:rsidRDefault="00FD3436" w:rsidP="00FD3436">
            <w:pPr>
              <w:spacing w:line="240" w:lineRule="atLeast"/>
              <w:ind w:left="-138" w:right="-136"/>
              <w:jc w:val="center"/>
              <w:rPr>
                <w:rFonts w:eastAsia="Times New Roman"/>
                <w:color w:val="000000"/>
                <w:sz w:val="20"/>
                <w:szCs w:val="18"/>
              </w:rPr>
            </w:pPr>
            <w:r w:rsidRPr="00D53CD4">
              <w:rPr>
                <w:rFonts w:eastAsia="Times New Roman"/>
                <w:sz w:val="20"/>
                <w:szCs w:val="18"/>
              </w:rPr>
              <w:t>Total</w:t>
            </w:r>
          </w:p>
        </w:tc>
      </w:tr>
      <w:tr w:rsidR="00BB0642" w:rsidRPr="00D53CD4" w14:paraId="436BBBD4" w14:textId="77777777" w:rsidTr="00E10B04">
        <w:trPr>
          <w:trHeight w:val="232"/>
          <w:tblHeader/>
        </w:trPr>
        <w:tc>
          <w:tcPr>
            <w:tcW w:w="4410" w:type="dxa"/>
          </w:tcPr>
          <w:p w14:paraId="18A1BFBA" w14:textId="77777777" w:rsidR="00BB0642" w:rsidRPr="00D53CD4" w:rsidRDefault="00BB0642" w:rsidP="004F0E92">
            <w:pPr>
              <w:spacing w:line="240" w:lineRule="atLeast"/>
              <w:ind w:left="75" w:right="-29" w:hanging="86"/>
              <w:rPr>
                <w:rFonts w:eastAsia="Times New Roman"/>
                <w:color w:val="000000"/>
                <w:sz w:val="20"/>
                <w:szCs w:val="20"/>
              </w:rPr>
            </w:pPr>
          </w:p>
        </w:tc>
        <w:tc>
          <w:tcPr>
            <w:tcW w:w="4770" w:type="dxa"/>
            <w:gridSpan w:val="7"/>
            <w:vAlign w:val="bottom"/>
            <w:hideMark/>
          </w:tcPr>
          <w:p w14:paraId="104508B5" w14:textId="77777777" w:rsidR="00BB0642" w:rsidRPr="00D53CD4" w:rsidRDefault="00BB0642" w:rsidP="004F0E92">
            <w:pPr>
              <w:tabs>
                <w:tab w:val="decimal" w:pos="1020"/>
              </w:tabs>
              <w:snapToGrid w:val="0"/>
              <w:spacing w:line="240" w:lineRule="atLeast"/>
              <w:ind w:left="-150" w:right="-130"/>
              <w:jc w:val="center"/>
              <w:rPr>
                <w:rFonts w:eastAsia="Times New Roman"/>
                <w:sz w:val="20"/>
                <w:szCs w:val="20"/>
              </w:rPr>
            </w:pPr>
            <w:r w:rsidRPr="00D53CD4">
              <w:rPr>
                <w:rFonts w:eastAsia="Times New Roman"/>
                <w:i/>
                <w:iCs/>
                <w:color w:val="000000"/>
                <w:sz w:val="20"/>
                <w:szCs w:val="20"/>
                <w:cs/>
              </w:rPr>
              <w:t>(</w:t>
            </w:r>
            <w:r w:rsidRPr="00D53CD4">
              <w:rPr>
                <w:rFonts w:eastAsia="Times New Roman"/>
                <w:i/>
                <w:iCs/>
                <w:color w:val="000000"/>
                <w:sz w:val="20"/>
                <w:szCs w:val="20"/>
              </w:rPr>
              <w:t>in million Baht</w:t>
            </w:r>
            <w:r w:rsidRPr="00D53CD4">
              <w:rPr>
                <w:rFonts w:eastAsia="Times New Roman"/>
                <w:i/>
                <w:iCs/>
                <w:color w:val="000000"/>
                <w:sz w:val="20"/>
                <w:szCs w:val="20"/>
                <w:cs/>
              </w:rPr>
              <w:t>)</w:t>
            </w:r>
          </w:p>
        </w:tc>
      </w:tr>
      <w:tr w:rsidR="00BB0642" w:rsidRPr="00D53CD4" w14:paraId="4329FB2F" w14:textId="77777777" w:rsidTr="00E10B04">
        <w:trPr>
          <w:trHeight w:val="208"/>
        </w:trPr>
        <w:tc>
          <w:tcPr>
            <w:tcW w:w="4410" w:type="dxa"/>
            <w:hideMark/>
          </w:tcPr>
          <w:p w14:paraId="17119713" w14:textId="6DDF755C" w:rsidR="00BB0642" w:rsidRPr="00AB7050" w:rsidRDefault="00AB7050" w:rsidP="004F0E92">
            <w:pPr>
              <w:spacing w:line="240" w:lineRule="atLeast"/>
              <w:ind w:left="78" w:right="-29"/>
              <w:rPr>
                <w:rFonts w:eastAsia="Times New Roman"/>
                <w:b/>
                <w:bCs/>
                <w:i/>
                <w:iCs/>
                <w:sz w:val="20"/>
              </w:rPr>
            </w:pPr>
            <w:r w:rsidRPr="00AB7050">
              <w:rPr>
                <w:rFonts w:eastAsia="Times New Roman"/>
                <w:b/>
                <w:bCs/>
                <w:color w:val="000000"/>
                <w:sz w:val="20"/>
                <w:szCs w:val="18"/>
              </w:rPr>
              <w:t>Balance as at 31 March 2022</w:t>
            </w:r>
          </w:p>
        </w:tc>
        <w:tc>
          <w:tcPr>
            <w:tcW w:w="990" w:type="dxa"/>
            <w:vAlign w:val="bottom"/>
          </w:tcPr>
          <w:p w14:paraId="18DD6C53" w14:textId="77777777" w:rsidR="00BB0642" w:rsidRPr="00D53CD4"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01917D61"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4583A1D1"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65E3B5E0"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6BC54DB4"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0B42F1D9" w14:textId="77777777" w:rsidR="00BB0642" w:rsidRPr="00D53CD4"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2244C443" w14:textId="77777777" w:rsidR="00BB0642" w:rsidRPr="00D53CD4" w:rsidRDefault="00BB0642" w:rsidP="004F0E92">
            <w:pPr>
              <w:tabs>
                <w:tab w:val="decimal" w:pos="599"/>
              </w:tabs>
              <w:snapToGrid w:val="0"/>
              <w:spacing w:line="240" w:lineRule="atLeast"/>
              <w:ind w:left="-150" w:right="-130"/>
              <w:rPr>
                <w:rFonts w:eastAsia="Times New Roman"/>
                <w:sz w:val="20"/>
                <w:szCs w:val="20"/>
              </w:rPr>
            </w:pPr>
          </w:p>
        </w:tc>
      </w:tr>
      <w:tr w:rsidR="00AB7050" w:rsidRPr="00D53CD4" w14:paraId="2D3B5728" w14:textId="77777777" w:rsidTr="00420FA3">
        <w:trPr>
          <w:trHeight w:val="196"/>
        </w:trPr>
        <w:tc>
          <w:tcPr>
            <w:tcW w:w="4410" w:type="dxa"/>
            <w:vAlign w:val="bottom"/>
            <w:hideMark/>
          </w:tcPr>
          <w:p w14:paraId="3C96006F" w14:textId="4218FC48" w:rsidR="00AB7050" w:rsidRPr="00D53CD4" w:rsidRDefault="00AB7050" w:rsidP="00AB7050">
            <w:pPr>
              <w:spacing w:line="240" w:lineRule="atLeast"/>
              <w:ind w:left="78" w:right="-29"/>
              <w:jc w:val="both"/>
              <w:rPr>
                <w:rFonts w:eastAsia="Times New Roman"/>
                <w:b/>
                <w:bCs/>
                <w:color w:val="000000"/>
                <w:sz w:val="20"/>
                <w:szCs w:val="18"/>
              </w:rPr>
            </w:pPr>
            <w:r w:rsidRPr="00BC0391">
              <w:rPr>
                <w:rFonts w:eastAsia="Times New Roman"/>
                <w:sz w:val="20"/>
              </w:rPr>
              <w:t>Interbank and money market items</w:t>
            </w:r>
          </w:p>
        </w:tc>
        <w:tc>
          <w:tcPr>
            <w:tcW w:w="990" w:type="dxa"/>
            <w:tcBorders>
              <w:left w:val="nil"/>
              <w:right w:val="nil"/>
            </w:tcBorders>
          </w:tcPr>
          <w:p w14:paraId="619B6B4D" w14:textId="0EE61C45" w:rsidR="00AB7050" w:rsidRPr="00D53CD4" w:rsidRDefault="00AB7050" w:rsidP="00AB7050">
            <w:pPr>
              <w:tabs>
                <w:tab w:val="decimal" w:pos="774"/>
              </w:tabs>
              <w:snapToGrid w:val="0"/>
              <w:spacing w:line="240" w:lineRule="atLeast"/>
              <w:ind w:left="-150" w:right="-130"/>
              <w:rPr>
                <w:rFonts w:eastAsia="Times New Roman"/>
                <w:sz w:val="20"/>
                <w:szCs w:val="25"/>
              </w:rPr>
            </w:pPr>
            <w:r w:rsidRPr="00D53CD4">
              <w:rPr>
                <w:rFonts w:eastAsia="Times New Roman"/>
                <w:sz w:val="20"/>
                <w:szCs w:val="25"/>
              </w:rPr>
              <w:t>55</w:t>
            </w:r>
          </w:p>
        </w:tc>
        <w:tc>
          <w:tcPr>
            <w:tcW w:w="261" w:type="dxa"/>
          </w:tcPr>
          <w:p w14:paraId="22706608" w14:textId="77777777" w:rsidR="00AB7050" w:rsidRPr="00D53CD4" w:rsidRDefault="00AB7050" w:rsidP="00AB7050">
            <w:pPr>
              <w:tabs>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4D06FA73" w14:textId="1F0CE75E" w:rsidR="00AB7050" w:rsidRPr="00D53CD4" w:rsidRDefault="00AB7050" w:rsidP="00997B8B">
            <w:pPr>
              <w:tabs>
                <w:tab w:val="decimal" w:pos="547"/>
              </w:tabs>
              <w:snapToGrid w:val="0"/>
              <w:spacing w:line="240" w:lineRule="atLeast"/>
              <w:ind w:left="-150" w:right="-130"/>
              <w:rPr>
                <w:rFonts w:eastAsia="Times New Roman"/>
                <w:sz w:val="20"/>
                <w:szCs w:val="20"/>
              </w:rPr>
            </w:pPr>
            <w:r w:rsidRPr="00D53CD4">
              <w:rPr>
                <w:rFonts w:eastAsia="Times New Roman"/>
                <w:sz w:val="20"/>
                <w:szCs w:val="20"/>
              </w:rPr>
              <w:t>-</w:t>
            </w:r>
          </w:p>
        </w:tc>
        <w:tc>
          <w:tcPr>
            <w:tcW w:w="261" w:type="dxa"/>
          </w:tcPr>
          <w:p w14:paraId="1FC2FACD" w14:textId="77777777" w:rsidR="00AB7050" w:rsidRPr="00D53CD4" w:rsidRDefault="00AB7050" w:rsidP="00997B8B">
            <w:pPr>
              <w:tabs>
                <w:tab w:val="decimal" w:pos="547"/>
                <w:tab w:val="decimal" w:pos="623"/>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161C48F7" w14:textId="64A1AE46" w:rsidR="00AB7050" w:rsidRPr="00D53CD4" w:rsidRDefault="00AB7050" w:rsidP="00997B8B">
            <w:pPr>
              <w:tabs>
                <w:tab w:val="decimal" w:pos="547"/>
              </w:tabs>
              <w:snapToGrid w:val="0"/>
              <w:spacing w:line="240" w:lineRule="atLeast"/>
              <w:ind w:left="-150" w:right="-130"/>
              <w:rPr>
                <w:rFonts w:eastAsia="Times New Roman"/>
                <w:sz w:val="20"/>
                <w:szCs w:val="20"/>
              </w:rPr>
            </w:pPr>
            <w:r w:rsidRPr="00D53CD4">
              <w:rPr>
                <w:rFonts w:eastAsia="Times New Roman"/>
                <w:sz w:val="20"/>
                <w:szCs w:val="20"/>
              </w:rPr>
              <w:t>-</w:t>
            </w:r>
          </w:p>
        </w:tc>
        <w:tc>
          <w:tcPr>
            <w:tcW w:w="261" w:type="dxa"/>
          </w:tcPr>
          <w:p w14:paraId="5627F1F0" w14:textId="77777777" w:rsidR="00AB7050" w:rsidRPr="00D53CD4" w:rsidRDefault="00AB7050" w:rsidP="00AB7050">
            <w:pPr>
              <w:tabs>
                <w:tab w:val="decimal" w:pos="500"/>
              </w:tabs>
              <w:snapToGrid w:val="0"/>
              <w:spacing w:line="240" w:lineRule="atLeast"/>
              <w:ind w:left="-150" w:right="-130"/>
              <w:rPr>
                <w:rFonts w:eastAsia="Times New Roman"/>
                <w:sz w:val="20"/>
                <w:szCs w:val="20"/>
              </w:rPr>
            </w:pPr>
          </w:p>
        </w:tc>
        <w:tc>
          <w:tcPr>
            <w:tcW w:w="999" w:type="dxa"/>
            <w:tcBorders>
              <w:left w:val="nil"/>
              <w:right w:val="nil"/>
            </w:tcBorders>
          </w:tcPr>
          <w:p w14:paraId="55796598" w14:textId="5B882665" w:rsidR="00AB7050" w:rsidRPr="00D53CD4" w:rsidRDefault="00AB7050" w:rsidP="00AB7050">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55</w:t>
            </w:r>
          </w:p>
        </w:tc>
      </w:tr>
      <w:tr w:rsidR="00AB7050" w:rsidRPr="00D53CD4" w14:paraId="0B3BF966" w14:textId="77777777" w:rsidTr="00420FA3">
        <w:trPr>
          <w:trHeight w:val="208"/>
        </w:trPr>
        <w:tc>
          <w:tcPr>
            <w:tcW w:w="4410" w:type="dxa"/>
            <w:vAlign w:val="bottom"/>
          </w:tcPr>
          <w:p w14:paraId="7D4B288B" w14:textId="5193B093" w:rsidR="00AB7050" w:rsidRPr="00D53CD4" w:rsidRDefault="00AB7050" w:rsidP="00AB7050">
            <w:pPr>
              <w:spacing w:line="240" w:lineRule="atLeast"/>
              <w:ind w:left="78" w:right="-29"/>
              <w:rPr>
                <w:rFonts w:eastAsia="Times New Roman"/>
                <w:b/>
                <w:bCs/>
                <w:sz w:val="20"/>
              </w:rPr>
            </w:pPr>
            <w:r w:rsidRPr="00BC0391">
              <w:rPr>
                <w:rFonts w:eastAsia="Times New Roman"/>
                <w:sz w:val="20"/>
              </w:rPr>
              <w:t>Investments in debt instruments</w:t>
            </w:r>
          </w:p>
        </w:tc>
        <w:tc>
          <w:tcPr>
            <w:tcW w:w="990" w:type="dxa"/>
          </w:tcPr>
          <w:p w14:paraId="475F597A" w14:textId="115BBC45" w:rsidR="00AB7050" w:rsidRPr="00D53CD4" w:rsidRDefault="00AB7050" w:rsidP="00AB7050">
            <w:pPr>
              <w:tabs>
                <w:tab w:val="decimal" w:pos="774"/>
              </w:tabs>
              <w:snapToGrid w:val="0"/>
              <w:spacing w:line="240" w:lineRule="atLeast"/>
              <w:ind w:left="-150" w:right="-130"/>
              <w:rPr>
                <w:rFonts w:eastAsia="Times New Roman" w:cs="Angsana New"/>
                <w:sz w:val="20"/>
                <w:szCs w:val="25"/>
              </w:rPr>
            </w:pPr>
            <w:r w:rsidRPr="00D53CD4">
              <w:rPr>
                <w:rFonts w:eastAsia="Times New Roman" w:cs="Angsana New"/>
                <w:sz w:val="20"/>
                <w:szCs w:val="25"/>
              </w:rPr>
              <w:t>49</w:t>
            </w:r>
          </w:p>
        </w:tc>
        <w:tc>
          <w:tcPr>
            <w:tcW w:w="261" w:type="dxa"/>
          </w:tcPr>
          <w:p w14:paraId="2FF87643" w14:textId="77777777" w:rsidR="00AB7050" w:rsidRPr="00D53CD4" w:rsidRDefault="00AB7050" w:rsidP="00997B8B">
            <w:pPr>
              <w:tabs>
                <w:tab w:val="decimal" w:pos="547"/>
              </w:tabs>
              <w:snapToGrid w:val="0"/>
              <w:spacing w:line="240" w:lineRule="atLeast"/>
              <w:ind w:left="-150" w:right="-130"/>
              <w:rPr>
                <w:rFonts w:eastAsia="Times New Roman"/>
                <w:sz w:val="20"/>
                <w:szCs w:val="20"/>
              </w:rPr>
            </w:pPr>
          </w:p>
        </w:tc>
        <w:tc>
          <w:tcPr>
            <w:tcW w:w="999" w:type="dxa"/>
          </w:tcPr>
          <w:p w14:paraId="69DDB31E" w14:textId="4D14D6B7" w:rsidR="00AB7050" w:rsidRPr="00D53CD4" w:rsidRDefault="00AB7050" w:rsidP="00997B8B">
            <w:pPr>
              <w:tabs>
                <w:tab w:val="decimal" w:pos="547"/>
              </w:tabs>
              <w:snapToGrid w:val="0"/>
              <w:spacing w:line="240" w:lineRule="atLeast"/>
              <w:ind w:left="-150" w:right="-130"/>
              <w:rPr>
                <w:rFonts w:eastAsia="Times New Roman"/>
                <w:sz w:val="20"/>
                <w:szCs w:val="20"/>
              </w:rPr>
            </w:pPr>
            <w:r w:rsidRPr="00D53CD4">
              <w:rPr>
                <w:rFonts w:eastAsia="Times New Roman"/>
                <w:sz w:val="20"/>
                <w:szCs w:val="20"/>
              </w:rPr>
              <w:t>-</w:t>
            </w:r>
          </w:p>
        </w:tc>
        <w:tc>
          <w:tcPr>
            <w:tcW w:w="261" w:type="dxa"/>
          </w:tcPr>
          <w:p w14:paraId="792D6A60" w14:textId="77777777" w:rsidR="00AB7050" w:rsidRPr="00D53CD4" w:rsidRDefault="00AB7050" w:rsidP="00AB7050">
            <w:pPr>
              <w:tabs>
                <w:tab w:val="decimal" w:pos="500"/>
                <w:tab w:val="decimal" w:pos="769"/>
              </w:tabs>
              <w:snapToGrid w:val="0"/>
              <w:spacing w:line="240" w:lineRule="atLeast"/>
              <w:ind w:left="-150" w:right="-130"/>
              <w:rPr>
                <w:rFonts w:eastAsia="Times New Roman"/>
                <w:sz w:val="20"/>
                <w:szCs w:val="20"/>
              </w:rPr>
            </w:pPr>
          </w:p>
        </w:tc>
        <w:tc>
          <w:tcPr>
            <w:tcW w:w="999" w:type="dxa"/>
          </w:tcPr>
          <w:p w14:paraId="5E56D4F7" w14:textId="29A7A938" w:rsidR="00AB7050" w:rsidRPr="00D53CD4" w:rsidRDefault="00AB7050" w:rsidP="00997B8B">
            <w:pPr>
              <w:tabs>
                <w:tab w:val="decimal" w:pos="547"/>
              </w:tabs>
              <w:snapToGrid w:val="0"/>
              <w:spacing w:line="240" w:lineRule="atLeast"/>
              <w:ind w:left="-150" w:right="-130"/>
              <w:rPr>
                <w:rFonts w:eastAsia="Times New Roman"/>
                <w:sz w:val="20"/>
                <w:szCs w:val="20"/>
              </w:rPr>
            </w:pPr>
            <w:r w:rsidRPr="00D53CD4">
              <w:rPr>
                <w:rFonts w:eastAsia="Times New Roman"/>
                <w:sz w:val="20"/>
                <w:szCs w:val="20"/>
              </w:rPr>
              <w:t>-</w:t>
            </w:r>
          </w:p>
        </w:tc>
        <w:tc>
          <w:tcPr>
            <w:tcW w:w="261" w:type="dxa"/>
          </w:tcPr>
          <w:p w14:paraId="4434FDBE" w14:textId="77777777" w:rsidR="00AB7050" w:rsidRPr="00D53CD4" w:rsidRDefault="00AB7050" w:rsidP="00AB7050">
            <w:pPr>
              <w:tabs>
                <w:tab w:val="decimal" w:pos="500"/>
                <w:tab w:val="decimal" w:pos="769"/>
              </w:tabs>
              <w:snapToGrid w:val="0"/>
              <w:spacing w:line="240" w:lineRule="atLeast"/>
              <w:ind w:left="-150" w:right="-130"/>
              <w:rPr>
                <w:rFonts w:eastAsia="Times New Roman"/>
                <w:sz w:val="20"/>
                <w:szCs w:val="20"/>
              </w:rPr>
            </w:pPr>
          </w:p>
        </w:tc>
        <w:tc>
          <w:tcPr>
            <w:tcW w:w="999" w:type="dxa"/>
          </w:tcPr>
          <w:p w14:paraId="3FF73F16" w14:textId="015956E2" w:rsidR="00AB7050" w:rsidRPr="00D53CD4" w:rsidRDefault="00AB7050" w:rsidP="00AB7050">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49</w:t>
            </w:r>
          </w:p>
        </w:tc>
      </w:tr>
      <w:tr w:rsidR="00AB7050" w:rsidRPr="00D53CD4" w14:paraId="7633C07F" w14:textId="77777777" w:rsidTr="00E10B04">
        <w:trPr>
          <w:trHeight w:val="208"/>
        </w:trPr>
        <w:tc>
          <w:tcPr>
            <w:tcW w:w="4410" w:type="dxa"/>
            <w:vAlign w:val="bottom"/>
          </w:tcPr>
          <w:p w14:paraId="52B01A68" w14:textId="0A77646A" w:rsidR="00AB7050" w:rsidRPr="00D53CD4" w:rsidRDefault="00AB7050" w:rsidP="00AB7050">
            <w:pPr>
              <w:spacing w:line="240" w:lineRule="atLeast"/>
              <w:ind w:left="78" w:right="-29"/>
              <w:rPr>
                <w:rFonts w:eastAsia="Times New Roman"/>
                <w:color w:val="000000"/>
                <w:sz w:val="20"/>
                <w:szCs w:val="18"/>
              </w:rPr>
            </w:pPr>
            <w:r w:rsidRPr="00BC0391">
              <w:rPr>
                <w:rFonts w:eastAsia="Times New Roman"/>
                <w:sz w:val="20"/>
              </w:rPr>
              <w:t>Loans to customers</w:t>
            </w:r>
          </w:p>
        </w:tc>
        <w:tc>
          <w:tcPr>
            <w:tcW w:w="990" w:type="dxa"/>
            <w:tcBorders>
              <w:bottom w:val="single" w:sz="4" w:space="0" w:color="auto"/>
            </w:tcBorders>
          </w:tcPr>
          <w:p w14:paraId="48F1EF1B" w14:textId="2AF3418B" w:rsidR="00AB7050" w:rsidRPr="00D53CD4" w:rsidRDefault="00AB7050" w:rsidP="00AB7050">
            <w:pPr>
              <w:tabs>
                <w:tab w:val="decimal" w:pos="774"/>
              </w:tabs>
              <w:snapToGrid w:val="0"/>
              <w:spacing w:line="240" w:lineRule="atLeast"/>
              <w:ind w:left="-150" w:right="-130"/>
              <w:rPr>
                <w:rFonts w:eastAsia="Times New Roman"/>
                <w:sz w:val="20"/>
                <w:szCs w:val="25"/>
              </w:rPr>
            </w:pPr>
            <w:r w:rsidRPr="00D53CD4">
              <w:rPr>
                <w:rFonts w:eastAsia="Times New Roman"/>
                <w:sz w:val="20"/>
                <w:szCs w:val="25"/>
              </w:rPr>
              <w:t>51,154</w:t>
            </w:r>
          </w:p>
        </w:tc>
        <w:tc>
          <w:tcPr>
            <w:tcW w:w="261" w:type="dxa"/>
          </w:tcPr>
          <w:p w14:paraId="046ECB29" w14:textId="77777777" w:rsidR="00AB7050" w:rsidRPr="00D53CD4" w:rsidRDefault="00AB7050" w:rsidP="00AB7050">
            <w:pPr>
              <w:tabs>
                <w:tab w:val="decimal" w:pos="769"/>
              </w:tabs>
              <w:snapToGrid w:val="0"/>
              <w:spacing w:line="240" w:lineRule="atLeast"/>
              <w:ind w:left="-150" w:right="-130"/>
              <w:rPr>
                <w:rFonts w:eastAsia="Times New Roman"/>
                <w:sz w:val="20"/>
                <w:szCs w:val="20"/>
              </w:rPr>
            </w:pPr>
          </w:p>
        </w:tc>
        <w:tc>
          <w:tcPr>
            <w:tcW w:w="999" w:type="dxa"/>
            <w:vAlign w:val="bottom"/>
          </w:tcPr>
          <w:p w14:paraId="29748A09" w14:textId="410A3324" w:rsidR="00AB7050" w:rsidRPr="00D53CD4" w:rsidRDefault="00AB7050" w:rsidP="00AB7050">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35,173</w:t>
            </w:r>
          </w:p>
        </w:tc>
        <w:tc>
          <w:tcPr>
            <w:tcW w:w="261" w:type="dxa"/>
          </w:tcPr>
          <w:p w14:paraId="76E04033" w14:textId="77777777" w:rsidR="00AB7050" w:rsidRPr="00D53CD4" w:rsidRDefault="00AB7050" w:rsidP="00AB7050">
            <w:pPr>
              <w:tabs>
                <w:tab w:val="decimal" w:pos="769"/>
              </w:tabs>
              <w:snapToGrid w:val="0"/>
              <w:spacing w:line="240" w:lineRule="atLeast"/>
              <w:ind w:left="-150" w:right="-130"/>
              <w:rPr>
                <w:rFonts w:eastAsia="Times New Roman"/>
                <w:sz w:val="20"/>
                <w:szCs w:val="20"/>
              </w:rPr>
            </w:pPr>
          </w:p>
        </w:tc>
        <w:tc>
          <w:tcPr>
            <w:tcW w:w="999" w:type="dxa"/>
          </w:tcPr>
          <w:p w14:paraId="140BE8EE" w14:textId="7DADC76F" w:rsidR="00AB7050" w:rsidRPr="00D53CD4" w:rsidRDefault="00AB7050" w:rsidP="00AB7050">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59,934</w:t>
            </w:r>
          </w:p>
        </w:tc>
        <w:tc>
          <w:tcPr>
            <w:tcW w:w="261" w:type="dxa"/>
          </w:tcPr>
          <w:p w14:paraId="27F3A471" w14:textId="77777777" w:rsidR="00AB7050" w:rsidRPr="00D53CD4" w:rsidRDefault="00AB7050" w:rsidP="00AB7050">
            <w:pPr>
              <w:tabs>
                <w:tab w:val="decimal" w:pos="769"/>
              </w:tabs>
              <w:snapToGrid w:val="0"/>
              <w:spacing w:line="240" w:lineRule="atLeast"/>
              <w:ind w:left="-150" w:right="-130"/>
              <w:rPr>
                <w:rFonts w:eastAsia="Times New Roman"/>
                <w:sz w:val="20"/>
                <w:szCs w:val="20"/>
              </w:rPr>
            </w:pPr>
          </w:p>
        </w:tc>
        <w:tc>
          <w:tcPr>
            <w:tcW w:w="999" w:type="dxa"/>
          </w:tcPr>
          <w:p w14:paraId="48F83C72" w14:textId="37CFDB6E" w:rsidR="00AB7050" w:rsidRPr="00D53CD4" w:rsidRDefault="00AB7050" w:rsidP="00AB7050">
            <w:pPr>
              <w:tabs>
                <w:tab w:val="decimal" w:pos="803"/>
              </w:tabs>
              <w:snapToGrid w:val="0"/>
              <w:spacing w:line="240" w:lineRule="atLeast"/>
              <w:ind w:left="-150" w:right="-130"/>
              <w:rPr>
                <w:rFonts w:eastAsia="Times New Roman"/>
                <w:sz w:val="20"/>
                <w:szCs w:val="20"/>
              </w:rPr>
            </w:pPr>
            <w:r w:rsidRPr="00D53CD4">
              <w:rPr>
                <w:rFonts w:eastAsia="Times New Roman"/>
                <w:sz w:val="20"/>
                <w:szCs w:val="20"/>
              </w:rPr>
              <w:t>146,261</w:t>
            </w:r>
          </w:p>
        </w:tc>
      </w:tr>
      <w:tr w:rsidR="00BB0642" w:rsidRPr="00D53CD4" w14:paraId="7100CA81" w14:textId="77777777" w:rsidTr="00E10B04">
        <w:trPr>
          <w:trHeight w:val="208"/>
        </w:trPr>
        <w:tc>
          <w:tcPr>
            <w:tcW w:w="4410" w:type="dxa"/>
            <w:vAlign w:val="bottom"/>
            <w:hideMark/>
          </w:tcPr>
          <w:p w14:paraId="3A6CB53C" w14:textId="77777777" w:rsidR="00BB0642" w:rsidRPr="00D53CD4" w:rsidRDefault="00BB0642" w:rsidP="004F0E92">
            <w:pPr>
              <w:spacing w:line="240" w:lineRule="atLeast"/>
              <w:ind w:left="78" w:right="-29"/>
              <w:rPr>
                <w:rFonts w:eastAsia="Times New Roman"/>
                <w:b/>
                <w:bCs/>
                <w:sz w:val="20"/>
              </w:rPr>
            </w:pPr>
            <w:r w:rsidRPr="00D53CD4">
              <w:rPr>
                <w:rFonts w:eastAsia="Times New Roman"/>
                <w:b/>
                <w:bCs/>
                <w:color w:val="000000"/>
                <w:sz w:val="20"/>
                <w:szCs w:val="18"/>
              </w:rPr>
              <w:t>Total</w:t>
            </w:r>
          </w:p>
        </w:tc>
        <w:tc>
          <w:tcPr>
            <w:tcW w:w="990" w:type="dxa"/>
            <w:tcBorders>
              <w:top w:val="single" w:sz="4" w:space="0" w:color="auto"/>
              <w:left w:val="nil"/>
              <w:bottom w:val="double" w:sz="4" w:space="0" w:color="auto"/>
              <w:right w:val="nil"/>
            </w:tcBorders>
          </w:tcPr>
          <w:p w14:paraId="77718441" w14:textId="231EA6F8" w:rsidR="00BB0642" w:rsidRPr="00D53CD4" w:rsidRDefault="00DF7EBE" w:rsidP="004F0E92">
            <w:pPr>
              <w:tabs>
                <w:tab w:val="decimal" w:pos="774"/>
              </w:tabs>
              <w:snapToGrid w:val="0"/>
              <w:spacing w:line="240" w:lineRule="atLeast"/>
              <w:ind w:left="-150" w:right="-130"/>
              <w:rPr>
                <w:rFonts w:eastAsia="Times New Roman"/>
                <w:b/>
                <w:bCs/>
                <w:sz w:val="20"/>
                <w:szCs w:val="25"/>
              </w:rPr>
            </w:pPr>
            <w:r w:rsidRPr="00D53CD4">
              <w:rPr>
                <w:rFonts w:eastAsia="Times New Roman"/>
                <w:b/>
                <w:bCs/>
                <w:sz w:val="20"/>
                <w:szCs w:val="25"/>
              </w:rPr>
              <w:t>51,258</w:t>
            </w:r>
          </w:p>
        </w:tc>
        <w:tc>
          <w:tcPr>
            <w:tcW w:w="261" w:type="dxa"/>
          </w:tcPr>
          <w:p w14:paraId="58EB9A10" w14:textId="77777777" w:rsidR="00BB0642" w:rsidRPr="00D53CD4"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vAlign w:val="bottom"/>
          </w:tcPr>
          <w:p w14:paraId="618239BE" w14:textId="6C623554" w:rsidR="00BB0642" w:rsidRPr="00D53CD4" w:rsidRDefault="00DF7EBE" w:rsidP="004F0E92">
            <w:pPr>
              <w:tabs>
                <w:tab w:val="decimal" w:pos="803"/>
              </w:tabs>
              <w:snapToGrid w:val="0"/>
              <w:spacing w:line="240" w:lineRule="atLeast"/>
              <w:ind w:left="-150" w:right="-130"/>
              <w:rPr>
                <w:rFonts w:eastAsia="Times New Roman"/>
                <w:b/>
                <w:bCs/>
                <w:sz w:val="20"/>
                <w:szCs w:val="25"/>
              </w:rPr>
            </w:pPr>
            <w:r w:rsidRPr="00D53CD4">
              <w:rPr>
                <w:rFonts w:eastAsia="Times New Roman"/>
                <w:b/>
                <w:bCs/>
                <w:sz w:val="20"/>
                <w:szCs w:val="25"/>
              </w:rPr>
              <w:t>35,173</w:t>
            </w:r>
          </w:p>
        </w:tc>
        <w:tc>
          <w:tcPr>
            <w:tcW w:w="261" w:type="dxa"/>
          </w:tcPr>
          <w:p w14:paraId="5BEE175F" w14:textId="77777777" w:rsidR="00BB0642" w:rsidRPr="00D53CD4"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vAlign w:val="bottom"/>
          </w:tcPr>
          <w:p w14:paraId="5803802F" w14:textId="263D5D76" w:rsidR="00BB0642" w:rsidRPr="00D53CD4" w:rsidRDefault="00DF7EBE" w:rsidP="004F0E92">
            <w:pPr>
              <w:tabs>
                <w:tab w:val="decimal" w:pos="803"/>
              </w:tabs>
              <w:snapToGrid w:val="0"/>
              <w:spacing w:line="240" w:lineRule="atLeast"/>
              <w:ind w:left="-150" w:right="-130"/>
              <w:rPr>
                <w:rFonts w:eastAsia="Times New Roman"/>
                <w:b/>
                <w:bCs/>
                <w:sz w:val="20"/>
                <w:szCs w:val="25"/>
              </w:rPr>
            </w:pPr>
            <w:r w:rsidRPr="00D53CD4">
              <w:rPr>
                <w:rFonts w:eastAsia="Times New Roman"/>
                <w:b/>
                <w:bCs/>
                <w:sz w:val="20"/>
                <w:szCs w:val="25"/>
              </w:rPr>
              <w:t>59,934</w:t>
            </w:r>
          </w:p>
        </w:tc>
        <w:tc>
          <w:tcPr>
            <w:tcW w:w="261" w:type="dxa"/>
          </w:tcPr>
          <w:p w14:paraId="195981C3" w14:textId="77777777" w:rsidR="00BB0642" w:rsidRPr="00D53CD4"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tcPr>
          <w:p w14:paraId="19D3E4E4" w14:textId="4C54FFBB" w:rsidR="00BB0642" w:rsidRPr="00D53CD4" w:rsidRDefault="00DF7EBE" w:rsidP="004F0E92">
            <w:pPr>
              <w:tabs>
                <w:tab w:val="decimal" w:pos="803"/>
              </w:tabs>
              <w:snapToGrid w:val="0"/>
              <w:spacing w:line="240" w:lineRule="atLeast"/>
              <w:ind w:left="-150" w:right="-130"/>
              <w:rPr>
                <w:rFonts w:eastAsia="Times New Roman"/>
                <w:b/>
                <w:bCs/>
                <w:sz w:val="20"/>
                <w:szCs w:val="25"/>
              </w:rPr>
            </w:pPr>
            <w:r w:rsidRPr="00D53CD4">
              <w:rPr>
                <w:rFonts w:eastAsia="Times New Roman"/>
                <w:b/>
                <w:bCs/>
                <w:sz w:val="20"/>
                <w:szCs w:val="25"/>
              </w:rPr>
              <w:t>146,365</w:t>
            </w:r>
          </w:p>
        </w:tc>
      </w:tr>
      <w:tr w:rsidR="00BB0642" w:rsidRPr="00BD7F26" w14:paraId="03A261A2" w14:textId="77777777" w:rsidTr="00E10B04">
        <w:trPr>
          <w:trHeight w:val="232"/>
        </w:trPr>
        <w:tc>
          <w:tcPr>
            <w:tcW w:w="4410" w:type="dxa"/>
          </w:tcPr>
          <w:p w14:paraId="6ABE4BC4" w14:textId="77777777" w:rsidR="00BB0642" w:rsidRPr="00D53CD4" w:rsidRDefault="00BB0642" w:rsidP="004F0E92">
            <w:pPr>
              <w:spacing w:line="240" w:lineRule="atLeast"/>
              <w:ind w:left="75" w:right="-29" w:hanging="86"/>
              <w:rPr>
                <w:rFonts w:eastAsia="Times New Roman"/>
                <w:color w:val="000000"/>
                <w:sz w:val="20"/>
                <w:szCs w:val="20"/>
              </w:rPr>
            </w:pPr>
          </w:p>
        </w:tc>
        <w:tc>
          <w:tcPr>
            <w:tcW w:w="4770" w:type="dxa"/>
            <w:gridSpan w:val="7"/>
            <w:vAlign w:val="bottom"/>
          </w:tcPr>
          <w:p w14:paraId="216D92B8" w14:textId="67A1CF88" w:rsidR="00BB0642" w:rsidRPr="00BD7F26" w:rsidRDefault="00BB0642" w:rsidP="004F0E92">
            <w:pPr>
              <w:tabs>
                <w:tab w:val="decimal" w:pos="1020"/>
              </w:tabs>
              <w:snapToGrid w:val="0"/>
              <w:spacing w:line="240" w:lineRule="atLeast"/>
              <w:ind w:left="-150" w:right="-130"/>
              <w:jc w:val="center"/>
              <w:rPr>
                <w:rFonts w:eastAsia="Times New Roman"/>
                <w:sz w:val="20"/>
                <w:szCs w:val="20"/>
              </w:rPr>
            </w:pPr>
          </w:p>
        </w:tc>
      </w:tr>
      <w:tr w:rsidR="00E10B04" w:rsidRPr="00BD7F26" w14:paraId="6E6DC013" w14:textId="77777777" w:rsidTr="00E10B04">
        <w:trPr>
          <w:trHeight w:val="232"/>
        </w:trPr>
        <w:tc>
          <w:tcPr>
            <w:tcW w:w="4410" w:type="dxa"/>
          </w:tcPr>
          <w:p w14:paraId="4F81DA8C" w14:textId="77777777" w:rsidR="00E10B04" w:rsidRPr="00D53CD4" w:rsidRDefault="00E10B04" w:rsidP="004F0E92">
            <w:pPr>
              <w:spacing w:line="240" w:lineRule="atLeast"/>
              <w:ind w:left="75" w:right="-29" w:hanging="86"/>
              <w:rPr>
                <w:rFonts w:eastAsia="Times New Roman"/>
                <w:color w:val="000000"/>
                <w:sz w:val="20"/>
                <w:szCs w:val="20"/>
              </w:rPr>
            </w:pPr>
          </w:p>
        </w:tc>
        <w:tc>
          <w:tcPr>
            <w:tcW w:w="4770" w:type="dxa"/>
            <w:gridSpan w:val="7"/>
            <w:vAlign w:val="bottom"/>
          </w:tcPr>
          <w:p w14:paraId="43AA117D" w14:textId="77777777" w:rsidR="00E10B04" w:rsidRPr="00BD7F26" w:rsidRDefault="00E10B04" w:rsidP="004F0E92">
            <w:pPr>
              <w:tabs>
                <w:tab w:val="decimal" w:pos="1020"/>
              </w:tabs>
              <w:snapToGrid w:val="0"/>
              <w:spacing w:line="240" w:lineRule="atLeast"/>
              <w:ind w:left="-150" w:right="-130"/>
              <w:jc w:val="center"/>
              <w:rPr>
                <w:rFonts w:eastAsia="Times New Roman"/>
                <w:sz w:val="20"/>
                <w:szCs w:val="20"/>
              </w:rPr>
            </w:pPr>
          </w:p>
        </w:tc>
      </w:tr>
      <w:tr w:rsidR="0098642D" w:rsidRPr="00BD7F26" w14:paraId="226BBE89" w14:textId="77777777" w:rsidTr="00E10B04">
        <w:trPr>
          <w:trHeight w:val="208"/>
        </w:trPr>
        <w:tc>
          <w:tcPr>
            <w:tcW w:w="4410" w:type="dxa"/>
            <w:vAlign w:val="bottom"/>
            <w:hideMark/>
          </w:tcPr>
          <w:p w14:paraId="07882D97" w14:textId="5E577DFF" w:rsidR="0098642D" w:rsidRPr="0098642D" w:rsidRDefault="0098642D" w:rsidP="0098642D">
            <w:pPr>
              <w:spacing w:line="240" w:lineRule="atLeast"/>
              <w:ind w:left="78" w:right="-29"/>
              <w:rPr>
                <w:rFonts w:eastAsia="Times New Roman"/>
                <w:b/>
                <w:bCs/>
                <w:i/>
                <w:iCs/>
                <w:sz w:val="20"/>
              </w:rPr>
            </w:pPr>
            <w:r w:rsidRPr="0098642D">
              <w:rPr>
                <w:rFonts w:eastAsia="Times New Roman"/>
                <w:b/>
                <w:bCs/>
                <w:color w:val="000000"/>
                <w:sz w:val="20"/>
                <w:szCs w:val="18"/>
              </w:rPr>
              <w:lastRenderedPageBreak/>
              <w:t>Balance as at 31 December 2021</w:t>
            </w:r>
          </w:p>
        </w:tc>
        <w:tc>
          <w:tcPr>
            <w:tcW w:w="990" w:type="dxa"/>
            <w:vAlign w:val="bottom"/>
          </w:tcPr>
          <w:p w14:paraId="0E49B401" w14:textId="77777777" w:rsidR="0098642D" w:rsidRPr="00BD7F26" w:rsidRDefault="0098642D" w:rsidP="0098642D">
            <w:pPr>
              <w:tabs>
                <w:tab w:val="decimal" w:pos="886"/>
              </w:tabs>
              <w:snapToGrid w:val="0"/>
              <w:spacing w:line="240" w:lineRule="atLeast"/>
              <w:ind w:left="-150" w:right="-130"/>
              <w:rPr>
                <w:rFonts w:eastAsia="Times New Roman"/>
                <w:sz w:val="20"/>
                <w:szCs w:val="20"/>
              </w:rPr>
            </w:pPr>
          </w:p>
        </w:tc>
        <w:tc>
          <w:tcPr>
            <w:tcW w:w="261" w:type="dxa"/>
          </w:tcPr>
          <w:p w14:paraId="3C8B3C0B" w14:textId="77777777" w:rsidR="0098642D" w:rsidRPr="00BD7F26" w:rsidRDefault="0098642D" w:rsidP="0098642D">
            <w:pPr>
              <w:tabs>
                <w:tab w:val="decimal" w:pos="1020"/>
              </w:tabs>
              <w:snapToGrid w:val="0"/>
              <w:spacing w:line="240" w:lineRule="atLeast"/>
              <w:ind w:left="-150" w:right="-130"/>
              <w:rPr>
                <w:rFonts w:eastAsia="Times New Roman"/>
                <w:sz w:val="20"/>
                <w:szCs w:val="20"/>
              </w:rPr>
            </w:pPr>
          </w:p>
        </w:tc>
        <w:tc>
          <w:tcPr>
            <w:tcW w:w="999" w:type="dxa"/>
            <w:vAlign w:val="bottom"/>
          </w:tcPr>
          <w:p w14:paraId="448B35E2" w14:textId="77777777" w:rsidR="0098642D" w:rsidRPr="00BD7F26" w:rsidRDefault="0098642D" w:rsidP="0098642D">
            <w:pPr>
              <w:tabs>
                <w:tab w:val="decimal" w:pos="1020"/>
              </w:tabs>
              <w:snapToGrid w:val="0"/>
              <w:spacing w:line="240" w:lineRule="atLeast"/>
              <w:ind w:left="-150" w:right="-130"/>
              <w:rPr>
                <w:rFonts w:eastAsia="Times New Roman"/>
                <w:sz w:val="20"/>
                <w:szCs w:val="20"/>
              </w:rPr>
            </w:pPr>
          </w:p>
        </w:tc>
        <w:tc>
          <w:tcPr>
            <w:tcW w:w="261" w:type="dxa"/>
          </w:tcPr>
          <w:p w14:paraId="2B9EE84F" w14:textId="77777777" w:rsidR="0098642D" w:rsidRPr="00BD7F26" w:rsidRDefault="0098642D" w:rsidP="0098642D">
            <w:pPr>
              <w:tabs>
                <w:tab w:val="decimal" w:pos="1020"/>
              </w:tabs>
              <w:snapToGrid w:val="0"/>
              <w:spacing w:line="240" w:lineRule="atLeast"/>
              <w:ind w:left="-150" w:right="-130"/>
              <w:rPr>
                <w:rFonts w:eastAsia="Times New Roman"/>
                <w:sz w:val="20"/>
                <w:szCs w:val="20"/>
              </w:rPr>
            </w:pPr>
          </w:p>
        </w:tc>
        <w:tc>
          <w:tcPr>
            <w:tcW w:w="999" w:type="dxa"/>
          </w:tcPr>
          <w:p w14:paraId="0A42E3F0" w14:textId="77777777" w:rsidR="0098642D" w:rsidRPr="00BD7F26" w:rsidRDefault="0098642D" w:rsidP="0098642D">
            <w:pPr>
              <w:tabs>
                <w:tab w:val="decimal" w:pos="1020"/>
              </w:tabs>
              <w:snapToGrid w:val="0"/>
              <w:spacing w:line="240" w:lineRule="atLeast"/>
              <w:ind w:left="-150" w:right="-130"/>
              <w:rPr>
                <w:rFonts w:eastAsia="Times New Roman"/>
                <w:sz w:val="20"/>
                <w:szCs w:val="20"/>
              </w:rPr>
            </w:pPr>
          </w:p>
        </w:tc>
        <w:tc>
          <w:tcPr>
            <w:tcW w:w="261" w:type="dxa"/>
          </w:tcPr>
          <w:p w14:paraId="432F1B5F" w14:textId="77777777" w:rsidR="0098642D" w:rsidRPr="00BD7F26" w:rsidRDefault="0098642D" w:rsidP="0098642D">
            <w:pPr>
              <w:tabs>
                <w:tab w:val="decimal" w:pos="1020"/>
              </w:tabs>
              <w:snapToGrid w:val="0"/>
              <w:spacing w:line="240" w:lineRule="atLeast"/>
              <w:ind w:left="-150" w:right="-130"/>
              <w:rPr>
                <w:rFonts w:eastAsia="Times New Roman"/>
                <w:sz w:val="20"/>
                <w:szCs w:val="20"/>
              </w:rPr>
            </w:pPr>
          </w:p>
        </w:tc>
        <w:tc>
          <w:tcPr>
            <w:tcW w:w="999" w:type="dxa"/>
          </w:tcPr>
          <w:p w14:paraId="0139D34C" w14:textId="77777777" w:rsidR="0098642D" w:rsidRPr="003E0E12" w:rsidRDefault="0098642D" w:rsidP="0098642D">
            <w:pPr>
              <w:tabs>
                <w:tab w:val="decimal" w:pos="599"/>
              </w:tabs>
              <w:snapToGrid w:val="0"/>
              <w:spacing w:line="240" w:lineRule="atLeast"/>
              <w:ind w:left="-150" w:right="-130"/>
              <w:rPr>
                <w:rFonts w:eastAsia="Times New Roman" w:cstheme="minorBidi"/>
                <w:sz w:val="20"/>
                <w:szCs w:val="20"/>
                <w:cs/>
              </w:rPr>
            </w:pPr>
          </w:p>
        </w:tc>
      </w:tr>
      <w:tr w:rsidR="0098642D" w:rsidRPr="00B01497" w14:paraId="1924C8B8" w14:textId="77777777" w:rsidTr="00E10B04">
        <w:trPr>
          <w:trHeight w:val="196"/>
        </w:trPr>
        <w:tc>
          <w:tcPr>
            <w:tcW w:w="4410" w:type="dxa"/>
            <w:vAlign w:val="bottom"/>
          </w:tcPr>
          <w:p w14:paraId="1A7962E4" w14:textId="3417DCC5" w:rsidR="0098642D" w:rsidRPr="00BD7F26" w:rsidRDefault="0098642D" w:rsidP="0098642D">
            <w:pPr>
              <w:spacing w:line="240" w:lineRule="atLeast"/>
              <w:ind w:left="78" w:right="-29"/>
              <w:jc w:val="both"/>
              <w:rPr>
                <w:rFonts w:eastAsia="Times New Roman"/>
                <w:b/>
                <w:bCs/>
                <w:color w:val="000000"/>
                <w:sz w:val="20"/>
                <w:szCs w:val="18"/>
              </w:rPr>
            </w:pPr>
            <w:r w:rsidRPr="00BC0391">
              <w:rPr>
                <w:rFonts w:eastAsia="Times New Roman"/>
                <w:sz w:val="20"/>
              </w:rPr>
              <w:t>Interbank and money market items</w:t>
            </w:r>
          </w:p>
        </w:tc>
        <w:tc>
          <w:tcPr>
            <w:tcW w:w="990" w:type="dxa"/>
            <w:tcBorders>
              <w:left w:val="nil"/>
              <w:right w:val="nil"/>
            </w:tcBorders>
          </w:tcPr>
          <w:p w14:paraId="3DD390FE" w14:textId="6575B375" w:rsidR="0098642D" w:rsidRPr="00B01497" w:rsidRDefault="0098642D" w:rsidP="0098642D">
            <w:pPr>
              <w:tabs>
                <w:tab w:val="decimal" w:pos="774"/>
              </w:tabs>
              <w:snapToGrid w:val="0"/>
              <w:spacing w:line="240" w:lineRule="atLeast"/>
              <w:ind w:left="-150" w:right="-130"/>
              <w:rPr>
                <w:rFonts w:eastAsia="Times New Roman"/>
                <w:sz w:val="20"/>
                <w:szCs w:val="20"/>
              </w:rPr>
            </w:pPr>
            <w:r w:rsidRPr="00B01497">
              <w:rPr>
                <w:rFonts w:eastAsia="Times New Roman"/>
                <w:sz w:val="20"/>
                <w:szCs w:val="20"/>
              </w:rPr>
              <w:t>133</w:t>
            </w:r>
          </w:p>
        </w:tc>
        <w:tc>
          <w:tcPr>
            <w:tcW w:w="261" w:type="dxa"/>
          </w:tcPr>
          <w:p w14:paraId="786E3F64" w14:textId="77777777" w:rsidR="0098642D" w:rsidRPr="00BD7F26" w:rsidRDefault="0098642D" w:rsidP="0098642D">
            <w:pPr>
              <w:tabs>
                <w:tab w:val="decimal" w:pos="769"/>
              </w:tabs>
              <w:snapToGrid w:val="0"/>
              <w:spacing w:line="240" w:lineRule="atLeast"/>
              <w:ind w:left="-150" w:right="-130"/>
              <w:rPr>
                <w:rFonts w:eastAsia="Times New Roman"/>
                <w:b/>
                <w:bCs/>
                <w:sz w:val="20"/>
                <w:szCs w:val="20"/>
              </w:rPr>
            </w:pPr>
          </w:p>
        </w:tc>
        <w:tc>
          <w:tcPr>
            <w:tcW w:w="999" w:type="dxa"/>
            <w:tcBorders>
              <w:left w:val="nil"/>
              <w:right w:val="nil"/>
            </w:tcBorders>
            <w:vAlign w:val="bottom"/>
          </w:tcPr>
          <w:p w14:paraId="3882E30E" w14:textId="6F72773D" w:rsidR="0098642D" w:rsidRPr="00BD7F26" w:rsidRDefault="0098642D" w:rsidP="0098642D">
            <w:pPr>
              <w:tabs>
                <w:tab w:val="decimal" w:pos="794"/>
              </w:tabs>
              <w:snapToGrid w:val="0"/>
              <w:spacing w:line="240" w:lineRule="atLeast"/>
              <w:ind w:left="-150" w:right="-130"/>
              <w:rPr>
                <w:rFonts w:eastAsia="Times New Roman"/>
                <w:sz w:val="20"/>
                <w:szCs w:val="20"/>
              </w:rPr>
            </w:pPr>
            <w:r>
              <w:rPr>
                <w:rFonts w:eastAsia="Times New Roman"/>
                <w:sz w:val="20"/>
                <w:szCs w:val="20"/>
              </w:rPr>
              <w:t>3</w:t>
            </w:r>
          </w:p>
        </w:tc>
        <w:tc>
          <w:tcPr>
            <w:tcW w:w="261" w:type="dxa"/>
          </w:tcPr>
          <w:p w14:paraId="104D5027" w14:textId="77777777" w:rsidR="0098642D" w:rsidRPr="00BD7F26" w:rsidRDefault="0098642D" w:rsidP="0098642D">
            <w:pPr>
              <w:tabs>
                <w:tab w:val="decimal" w:pos="623"/>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0108A743" w14:textId="45BE53DA" w:rsidR="0098642D" w:rsidRPr="00BD7F26" w:rsidRDefault="0098642D" w:rsidP="0098642D">
            <w:pPr>
              <w:tabs>
                <w:tab w:val="decimal" w:pos="514"/>
              </w:tabs>
              <w:snapToGrid w:val="0"/>
              <w:spacing w:line="240" w:lineRule="atLeast"/>
              <w:ind w:left="-150" w:right="-130"/>
              <w:rPr>
                <w:rFonts w:eastAsia="Times New Roman"/>
                <w:b/>
                <w:bCs/>
                <w:sz w:val="20"/>
                <w:szCs w:val="20"/>
              </w:rPr>
            </w:pPr>
            <w:r w:rsidRPr="00BD7F26">
              <w:rPr>
                <w:rFonts w:eastAsia="Times New Roman"/>
                <w:sz w:val="20"/>
                <w:szCs w:val="20"/>
              </w:rPr>
              <w:t>-</w:t>
            </w:r>
          </w:p>
        </w:tc>
        <w:tc>
          <w:tcPr>
            <w:tcW w:w="261" w:type="dxa"/>
          </w:tcPr>
          <w:p w14:paraId="44056691" w14:textId="77777777" w:rsidR="0098642D" w:rsidRPr="00BD7F26" w:rsidRDefault="0098642D" w:rsidP="0098642D">
            <w:pPr>
              <w:tabs>
                <w:tab w:val="decimal" w:pos="500"/>
              </w:tabs>
              <w:snapToGrid w:val="0"/>
              <w:spacing w:line="240" w:lineRule="atLeast"/>
              <w:ind w:left="-150" w:right="-130"/>
              <w:rPr>
                <w:rFonts w:eastAsia="Times New Roman"/>
                <w:sz w:val="20"/>
                <w:szCs w:val="20"/>
              </w:rPr>
            </w:pPr>
          </w:p>
        </w:tc>
        <w:tc>
          <w:tcPr>
            <w:tcW w:w="999" w:type="dxa"/>
            <w:tcBorders>
              <w:left w:val="nil"/>
              <w:right w:val="nil"/>
            </w:tcBorders>
          </w:tcPr>
          <w:p w14:paraId="1E3CAF7B" w14:textId="34331C9F" w:rsidR="0098642D" w:rsidRPr="00B01497" w:rsidRDefault="0098642D" w:rsidP="0098642D">
            <w:pPr>
              <w:tabs>
                <w:tab w:val="decimal" w:pos="803"/>
              </w:tabs>
              <w:snapToGrid w:val="0"/>
              <w:spacing w:line="240" w:lineRule="atLeast"/>
              <w:ind w:left="-150" w:right="-130"/>
              <w:rPr>
                <w:rFonts w:eastAsia="Times New Roman"/>
                <w:sz w:val="20"/>
                <w:szCs w:val="20"/>
              </w:rPr>
            </w:pPr>
            <w:r w:rsidRPr="00B01497">
              <w:rPr>
                <w:rFonts w:eastAsia="Times New Roman"/>
                <w:sz w:val="20"/>
                <w:szCs w:val="20"/>
              </w:rPr>
              <w:t>136</w:t>
            </w:r>
          </w:p>
        </w:tc>
      </w:tr>
      <w:tr w:rsidR="0098642D" w:rsidRPr="00BD7F26" w14:paraId="4218FDBB" w14:textId="77777777" w:rsidTr="00E10B04">
        <w:trPr>
          <w:trHeight w:val="208"/>
        </w:trPr>
        <w:tc>
          <w:tcPr>
            <w:tcW w:w="4410" w:type="dxa"/>
            <w:vAlign w:val="bottom"/>
          </w:tcPr>
          <w:p w14:paraId="158EB178" w14:textId="6D0497F7" w:rsidR="0098642D" w:rsidRPr="00BD7F26" w:rsidRDefault="0098642D" w:rsidP="0098642D">
            <w:pPr>
              <w:spacing w:line="240" w:lineRule="atLeast"/>
              <w:ind w:left="78" w:right="-29"/>
              <w:rPr>
                <w:rFonts w:eastAsia="Times New Roman"/>
                <w:b/>
                <w:bCs/>
                <w:sz w:val="20"/>
              </w:rPr>
            </w:pPr>
            <w:r w:rsidRPr="00BC0391">
              <w:rPr>
                <w:rFonts w:eastAsia="Times New Roman"/>
                <w:sz w:val="20"/>
              </w:rPr>
              <w:t>Investments in debt instruments</w:t>
            </w:r>
          </w:p>
        </w:tc>
        <w:tc>
          <w:tcPr>
            <w:tcW w:w="990" w:type="dxa"/>
          </w:tcPr>
          <w:p w14:paraId="1E3B1267" w14:textId="0176A2B6" w:rsidR="0098642D" w:rsidRPr="00BD7F26" w:rsidRDefault="0098642D" w:rsidP="0098642D">
            <w:pPr>
              <w:tabs>
                <w:tab w:val="decimal" w:pos="774"/>
              </w:tabs>
              <w:snapToGrid w:val="0"/>
              <w:spacing w:line="240" w:lineRule="atLeast"/>
              <w:ind w:left="-150" w:right="-130"/>
              <w:rPr>
                <w:rFonts w:eastAsia="Times New Roman"/>
                <w:sz w:val="20"/>
                <w:szCs w:val="20"/>
              </w:rPr>
            </w:pPr>
            <w:r>
              <w:rPr>
                <w:rFonts w:eastAsia="Times New Roman"/>
                <w:sz w:val="20"/>
                <w:szCs w:val="20"/>
              </w:rPr>
              <w:t>45</w:t>
            </w:r>
          </w:p>
        </w:tc>
        <w:tc>
          <w:tcPr>
            <w:tcW w:w="261" w:type="dxa"/>
          </w:tcPr>
          <w:p w14:paraId="5B3DA9AC" w14:textId="77777777" w:rsidR="0098642D" w:rsidRPr="00BD7F26" w:rsidRDefault="0098642D" w:rsidP="0098642D">
            <w:pPr>
              <w:tabs>
                <w:tab w:val="decimal" w:pos="769"/>
              </w:tabs>
              <w:snapToGrid w:val="0"/>
              <w:spacing w:line="240" w:lineRule="atLeast"/>
              <w:ind w:left="-150" w:right="-130"/>
              <w:rPr>
                <w:rFonts w:eastAsia="Times New Roman"/>
                <w:sz w:val="20"/>
                <w:szCs w:val="20"/>
              </w:rPr>
            </w:pPr>
          </w:p>
        </w:tc>
        <w:tc>
          <w:tcPr>
            <w:tcW w:w="999" w:type="dxa"/>
            <w:vAlign w:val="bottom"/>
          </w:tcPr>
          <w:p w14:paraId="67A3046C" w14:textId="2FBD8A41" w:rsidR="0098642D" w:rsidRPr="00BD7F26" w:rsidRDefault="0098642D" w:rsidP="0098642D">
            <w:pPr>
              <w:tabs>
                <w:tab w:val="decimal" w:pos="620"/>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73ED9460" w14:textId="77777777" w:rsidR="0098642D" w:rsidRPr="00BD7F26" w:rsidRDefault="0098642D" w:rsidP="0098642D">
            <w:pPr>
              <w:tabs>
                <w:tab w:val="decimal" w:pos="500"/>
                <w:tab w:val="decimal" w:pos="769"/>
              </w:tabs>
              <w:snapToGrid w:val="0"/>
              <w:spacing w:line="240" w:lineRule="atLeast"/>
              <w:ind w:left="-150" w:right="-130"/>
              <w:rPr>
                <w:rFonts w:eastAsia="Times New Roman"/>
                <w:sz w:val="20"/>
                <w:szCs w:val="20"/>
              </w:rPr>
            </w:pPr>
          </w:p>
        </w:tc>
        <w:tc>
          <w:tcPr>
            <w:tcW w:w="999" w:type="dxa"/>
          </w:tcPr>
          <w:p w14:paraId="7C620B5A" w14:textId="6B6A783D" w:rsidR="0098642D" w:rsidRPr="00BD7F26" w:rsidRDefault="0098642D" w:rsidP="0098642D">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585A6BDD" w14:textId="77777777" w:rsidR="0098642D" w:rsidRPr="00BD7F26" w:rsidRDefault="0098642D" w:rsidP="0098642D">
            <w:pPr>
              <w:tabs>
                <w:tab w:val="decimal" w:pos="500"/>
                <w:tab w:val="decimal" w:pos="769"/>
              </w:tabs>
              <w:snapToGrid w:val="0"/>
              <w:spacing w:line="240" w:lineRule="atLeast"/>
              <w:ind w:left="-150" w:right="-130"/>
              <w:rPr>
                <w:rFonts w:eastAsia="Times New Roman"/>
                <w:sz w:val="20"/>
                <w:szCs w:val="20"/>
              </w:rPr>
            </w:pPr>
          </w:p>
        </w:tc>
        <w:tc>
          <w:tcPr>
            <w:tcW w:w="999" w:type="dxa"/>
          </w:tcPr>
          <w:p w14:paraId="1FE8D3FB" w14:textId="39733E55" w:rsidR="0098642D" w:rsidRPr="00BD7F26" w:rsidRDefault="0098642D" w:rsidP="0098642D">
            <w:pPr>
              <w:tabs>
                <w:tab w:val="decimal" w:pos="803"/>
              </w:tabs>
              <w:snapToGrid w:val="0"/>
              <w:spacing w:line="240" w:lineRule="atLeast"/>
              <w:ind w:left="-150" w:right="-130"/>
              <w:rPr>
                <w:rFonts w:eastAsia="Times New Roman"/>
                <w:sz w:val="20"/>
                <w:szCs w:val="20"/>
              </w:rPr>
            </w:pPr>
            <w:r>
              <w:rPr>
                <w:rFonts w:eastAsia="Times New Roman"/>
                <w:sz w:val="20"/>
                <w:szCs w:val="20"/>
              </w:rPr>
              <w:t>45</w:t>
            </w:r>
          </w:p>
        </w:tc>
      </w:tr>
      <w:tr w:rsidR="0098642D" w:rsidRPr="00BD7F26" w14:paraId="72F220DA" w14:textId="77777777" w:rsidTr="00E10B04">
        <w:trPr>
          <w:trHeight w:val="208"/>
        </w:trPr>
        <w:tc>
          <w:tcPr>
            <w:tcW w:w="4410" w:type="dxa"/>
            <w:vAlign w:val="bottom"/>
          </w:tcPr>
          <w:p w14:paraId="08B97976" w14:textId="0DA40B6B" w:rsidR="0098642D" w:rsidRPr="00BD7F26" w:rsidRDefault="0098642D" w:rsidP="0098642D">
            <w:pPr>
              <w:spacing w:line="240" w:lineRule="atLeast"/>
              <w:ind w:left="78" w:right="-29"/>
              <w:rPr>
                <w:rFonts w:eastAsia="Times New Roman"/>
                <w:color w:val="000000"/>
                <w:sz w:val="20"/>
                <w:szCs w:val="18"/>
              </w:rPr>
            </w:pPr>
            <w:r w:rsidRPr="00BC0391">
              <w:rPr>
                <w:rFonts w:eastAsia="Times New Roman"/>
                <w:sz w:val="20"/>
              </w:rPr>
              <w:t>Loans to customers</w:t>
            </w:r>
          </w:p>
        </w:tc>
        <w:tc>
          <w:tcPr>
            <w:tcW w:w="990" w:type="dxa"/>
            <w:tcBorders>
              <w:bottom w:val="single" w:sz="4" w:space="0" w:color="auto"/>
            </w:tcBorders>
          </w:tcPr>
          <w:p w14:paraId="4E755432" w14:textId="4677522D" w:rsidR="0098642D" w:rsidRPr="00BD7F26" w:rsidRDefault="0098642D" w:rsidP="0098642D">
            <w:pPr>
              <w:tabs>
                <w:tab w:val="decimal" w:pos="774"/>
              </w:tabs>
              <w:snapToGrid w:val="0"/>
              <w:spacing w:line="240" w:lineRule="atLeast"/>
              <w:ind w:left="-150" w:right="-130"/>
              <w:rPr>
                <w:rFonts w:eastAsia="Times New Roman"/>
                <w:sz w:val="20"/>
                <w:szCs w:val="20"/>
              </w:rPr>
            </w:pPr>
            <w:r>
              <w:rPr>
                <w:rFonts w:eastAsia="Times New Roman"/>
                <w:sz w:val="20"/>
                <w:szCs w:val="20"/>
              </w:rPr>
              <w:t>43,384</w:t>
            </w:r>
          </w:p>
        </w:tc>
        <w:tc>
          <w:tcPr>
            <w:tcW w:w="261" w:type="dxa"/>
          </w:tcPr>
          <w:p w14:paraId="062BE213" w14:textId="77777777" w:rsidR="0098642D" w:rsidRPr="00BD7F26" w:rsidRDefault="0098642D" w:rsidP="0098642D">
            <w:pPr>
              <w:tabs>
                <w:tab w:val="decimal" w:pos="769"/>
              </w:tabs>
              <w:snapToGrid w:val="0"/>
              <w:spacing w:line="240" w:lineRule="atLeast"/>
              <w:ind w:left="-150" w:right="-130"/>
              <w:rPr>
                <w:rFonts w:eastAsia="Times New Roman"/>
                <w:sz w:val="20"/>
                <w:szCs w:val="20"/>
              </w:rPr>
            </w:pPr>
          </w:p>
        </w:tc>
        <w:tc>
          <w:tcPr>
            <w:tcW w:w="999" w:type="dxa"/>
            <w:vAlign w:val="bottom"/>
          </w:tcPr>
          <w:p w14:paraId="5C8CB98F" w14:textId="39912B94" w:rsidR="0098642D" w:rsidRPr="00BD7F26" w:rsidRDefault="0098642D" w:rsidP="0098642D">
            <w:pPr>
              <w:tabs>
                <w:tab w:val="decimal" w:pos="803"/>
              </w:tabs>
              <w:snapToGrid w:val="0"/>
              <w:spacing w:line="240" w:lineRule="atLeast"/>
              <w:ind w:left="-150" w:right="-130"/>
              <w:rPr>
                <w:rFonts w:eastAsia="Times New Roman"/>
                <w:sz w:val="20"/>
                <w:szCs w:val="20"/>
              </w:rPr>
            </w:pPr>
            <w:r>
              <w:rPr>
                <w:rFonts w:eastAsia="Times New Roman"/>
                <w:sz w:val="20"/>
                <w:szCs w:val="20"/>
              </w:rPr>
              <w:t>39,870</w:t>
            </w:r>
          </w:p>
        </w:tc>
        <w:tc>
          <w:tcPr>
            <w:tcW w:w="261" w:type="dxa"/>
          </w:tcPr>
          <w:p w14:paraId="1DB787CE" w14:textId="77777777" w:rsidR="0098642D" w:rsidRPr="00BD7F26" w:rsidRDefault="0098642D" w:rsidP="0098642D">
            <w:pPr>
              <w:tabs>
                <w:tab w:val="decimal" w:pos="769"/>
              </w:tabs>
              <w:snapToGrid w:val="0"/>
              <w:spacing w:line="240" w:lineRule="atLeast"/>
              <w:ind w:left="-150" w:right="-130"/>
              <w:rPr>
                <w:rFonts w:eastAsia="Times New Roman"/>
                <w:sz w:val="20"/>
                <w:szCs w:val="20"/>
              </w:rPr>
            </w:pPr>
          </w:p>
        </w:tc>
        <w:tc>
          <w:tcPr>
            <w:tcW w:w="999" w:type="dxa"/>
          </w:tcPr>
          <w:p w14:paraId="24E1B00C" w14:textId="11419AD8" w:rsidR="0098642D" w:rsidRPr="00BD7F26" w:rsidRDefault="0098642D" w:rsidP="0098642D">
            <w:pPr>
              <w:tabs>
                <w:tab w:val="decimal" w:pos="803"/>
              </w:tabs>
              <w:snapToGrid w:val="0"/>
              <w:spacing w:line="240" w:lineRule="atLeast"/>
              <w:ind w:left="-150" w:right="-130"/>
              <w:rPr>
                <w:rFonts w:eastAsia="Times New Roman"/>
                <w:sz w:val="20"/>
                <w:szCs w:val="20"/>
              </w:rPr>
            </w:pPr>
            <w:r>
              <w:rPr>
                <w:rFonts w:eastAsia="Times New Roman"/>
                <w:sz w:val="20"/>
                <w:szCs w:val="20"/>
              </w:rPr>
              <w:t>61,209</w:t>
            </w:r>
          </w:p>
        </w:tc>
        <w:tc>
          <w:tcPr>
            <w:tcW w:w="261" w:type="dxa"/>
          </w:tcPr>
          <w:p w14:paraId="012B7768" w14:textId="77777777" w:rsidR="0098642D" w:rsidRPr="00BD7F26" w:rsidRDefault="0098642D" w:rsidP="0098642D">
            <w:pPr>
              <w:tabs>
                <w:tab w:val="decimal" w:pos="769"/>
              </w:tabs>
              <w:snapToGrid w:val="0"/>
              <w:spacing w:line="240" w:lineRule="atLeast"/>
              <w:ind w:left="-150" w:right="-130"/>
              <w:rPr>
                <w:rFonts w:eastAsia="Times New Roman"/>
                <w:sz w:val="20"/>
                <w:szCs w:val="20"/>
              </w:rPr>
            </w:pPr>
          </w:p>
        </w:tc>
        <w:tc>
          <w:tcPr>
            <w:tcW w:w="999" w:type="dxa"/>
          </w:tcPr>
          <w:p w14:paraId="7B908959" w14:textId="38354FB9" w:rsidR="0098642D" w:rsidRPr="00BD7F26" w:rsidRDefault="0098642D" w:rsidP="0098642D">
            <w:pPr>
              <w:tabs>
                <w:tab w:val="decimal" w:pos="803"/>
              </w:tabs>
              <w:snapToGrid w:val="0"/>
              <w:spacing w:line="240" w:lineRule="atLeast"/>
              <w:ind w:left="-150" w:right="-130"/>
              <w:rPr>
                <w:rFonts w:eastAsia="Times New Roman"/>
                <w:sz w:val="20"/>
                <w:szCs w:val="20"/>
              </w:rPr>
            </w:pPr>
            <w:r>
              <w:rPr>
                <w:rFonts w:eastAsia="Times New Roman"/>
                <w:sz w:val="20"/>
                <w:szCs w:val="20"/>
              </w:rPr>
              <w:t>144,463</w:t>
            </w:r>
          </w:p>
        </w:tc>
      </w:tr>
      <w:tr w:rsidR="00182215" w:rsidRPr="0084241F" w14:paraId="4A39BE1D" w14:textId="77777777" w:rsidTr="00E10B04">
        <w:trPr>
          <w:trHeight w:val="208"/>
        </w:trPr>
        <w:tc>
          <w:tcPr>
            <w:tcW w:w="4410" w:type="dxa"/>
            <w:vAlign w:val="bottom"/>
            <w:hideMark/>
          </w:tcPr>
          <w:p w14:paraId="4DE34ACC" w14:textId="77777777" w:rsidR="00182215" w:rsidRPr="0084241F" w:rsidRDefault="00182215" w:rsidP="00182215">
            <w:pPr>
              <w:spacing w:line="240" w:lineRule="atLeast"/>
              <w:ind w:left="78" w:right="-29"/>
              <w:rPr>
                <w:rFonts w:eastAsia="Times New Roman"/>
                <w:b/>
                <w:bCs/>
                <w:sz w:val="20"/>
              </w:rPr>
            </w:pPr>
            <w:r w:rsidRPr="0084241F">
              <w:rPr>
                <w:rFonts w:eastAsia="Times New Roman"/>
                <w:b/>
                <w:bCs/>
                <w:color w:val="000000"/>
                <w:sz w:val="20"/>
                <w:szCs w:val="18"/>
              </w:rPr>
              <w:t>Total</w:t>
            </w:r>
          </w:p>
        </w:tc>
        <w:tc>
          <w:tcPr>
            <w:tcW w:w="990" w:type="dxa"/>
            <w:tcBorders>
              <w:top w:val="single" w:sz="4" w:space="0" w:color="auto"/>
              <w:left w:val="nil"/>
              <w:bottom w:val="double" w:sz="4" w:space="0" w:color="auto"/>
              <w:right w:val="nil"/>
            </w:tcBorders>
          </w:tcPr>
          <w:p w14:paraId="23B95AD7" w14:textId="0712D90E" w:rsidR="00182215" w:rsidRPr="0084241F" w:rsidRDefault="00B01497" w:rsidP="00182215">
            <w:pPr>
              <w:tabs>
                <w:tab w:val="decimal" w:pos="774"/>
              </w:tabs>
              <w:snapToGrid w:val="0"/>
              <w:spacing w:line="240" w:lineRule="atLeast"/>
              <w:ind w:left="-150" w:right="-130"/>
              <w:rPr>
                <w:rFonts w:eastAsia="Times New Roman"/>
                <w:b/>
                <w:bCs/>
                <w:sz w:val="20"/>
                <w:szCs w:val="20"/>
              </w:rPr>
            </w:pPr>
            <w:r>
              <w:rPr>
                <w:rFonts w:eastAsia="Times New Roman"/>
                <w:b/>
                <w:bCs/>
                <w:sz w:val="20"/>
                <w:szCs w:val="20"/>
              </w:rPr>
              <w:t>43,562</w:t>
            </w:r>
          </w:p>
        </w:tc>
        <w:tc>
          <w:tcPr>
            <w:tcW w:w="261" w:type="dxa"/>
          </w:tcPr>
          <w:p w14:paraId="18DE9EB5"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vAlign w:val="bottom"/>
          </w:tcPr>
          <w:p w14:paraId="2F7B4CDD" w14:textId="4833D3E9" w:rsidR="00182215" w:rsidRPr="0084241F" w:rsidRDefault="00B01497" w:rsidP="00182215">
            <w:pPr>
              <w:tabs>
                <w:tab w:val="decimal" w:pos="803"/>
              </w:tabs>
              <w:snapToGrid w:val="0"/>
              <w:spacing w:line="240" w:lineRule="atLeast"/>
              <w:ind w:left="-150" w:right="-130"/>
              <w:rPr>
                <w:rFonts w:eastAsia="Times New Roman"/>
                <w:b/>
                <w:bCs/>
                <w:sz w:val="20"/>
                <w:szCs w:val="20"/>
              </w:rPr>
            </w:pPr>
            <w:r>
              <w:rPr>
                <w:rFonts w:eastAsia="Times New Roman"/>
                <w:b/>
                <w:bCs/>
                <w:sz w:val="20"/>
                <w:szCs w:val="20"/>
              </w:rPr>
              <w:t>39,</w:t>
            </w:r>
            <w:r w:rsidR="0066295F">
              <w:rPr>
                <w:rFonts w:eastAsia="Times New Roman"/>
                <w:b/>
                <w:bCs/>
                <w:sz w:val="20"/>
                <w:szCs w:val="20"/>
              </w:rPr>
              <w:t>873</w:t>
            </w:r>
          </w:p>
        </w:tc>
        <w:tc>
          <w:tcPr>
            <w:tcW w:w="261" w:type="dxa"/>
          </w:tcPr>
          <w:p w14:paraId="28407C39"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vAlign w:val="bottom"/>
          </w:tcPr>
          <w:p w14:paraId="4CEA6A8D" w14:textId="354F2272" w:rsidR="00182215" w:rsidRPr="0084241F" w:rsidRDefault="00B01497" w:rsidP="00182215">
            <w:pPr>
              <w:tabs>
                <w:tab w:val="decimal" w:pos="803"/>
              </w:tabs>
              <w:snapToGrid w:val="0"/>
              <w:spacing w:line="240" w:lineRule="atLeast"/>
              <w:ind w:left="-150" w:right="-130"/>
              <w:rPr>
                <w:rFonts w:eastAsia="Times New Roman"/>
                <w:b/>
                <w:bCs/>
                <w:sz w:val="20"/>
                <w:szCs w:val="20"/>
              </w:rPr>
            </w:pPr>
            <w:r>
              <w:rPr>
                <w:rFonts w:eastAsia="Times New Roman"/>
                <w:b/>
                <w:bCs/>
                <w:sz w:val="20"/>
                <w:szCs w:val="20"/>
              </w:rPr>
              <w:t>61,209</w:t>
            </w:r>
          </w:p>
        </w:tc>
        <w:tc>
          <w:tcPr>
            <w:tcW w:w="261" w:type="dxa"/>
          </w:tcPr>
          <w:p w14:paraId="580686E0"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tcPr>
          <w:p w14:paraId="0D712F8C" w14:textId="4459A526" w:rsidR="00182215" w:rsidRPr="0084241F" w:rsidRDefault="0066295F" w:rsidP="00182215">
            <w:pPr>
              <w:tabs>
                <w:tab w:val="decimal" w:pos="803"/>
              </w:tabs>
              <w:snapToGrid w:val="0"/>
              <w:spacing w:line="240" w:lineRule="atLeast"/>
              <w:ind w:left="-150" w:right="-130"/>
              <w:rPr>
                <w:rFonts w:eastAsia="Times New Roman"/>
                <w:b/>
                <w:bCs/>
                <w:sz w:val="20"/>
                <w:szCs w:val="20"/>
              </w:rPr>
            </w:pPr>
            <w:r>
              <w:rPr>
                <w:rFonts w:eastAsia="Times New Roman"/>
                <w:b/>
                <w:bCs/>
                <w:sz w:val="20"/>
                <w:szCs w:val="20"/>
              </w:rPr>
              <w:t>144,644</w:t>
            </w:r>
          </w:p>
        </w:tc>
      </w:tr>
    </w:tbl>
    <w:p w14:paraId="02B8E552" w14:textId="06402DDB" w:rsidR="00EA4C84" w:rsidRPr="00D522E8" w:rsidRDefault="00EA4C84" w:rsidP="00BB0642">
      <w:pPr>
        <w:pStyle w:val="ListParagraph"/>
        <w:tabs>
          <w:tab w:val="left" w:pos="1170"/>
        </w:tabs>
        <w:spacing w:line="240" w:lineRule="atLeast"/>
        <w:ind w:left="360" w:right="-28"/>
        <w:jc w:val="both"/>
        <w:outlineLvl w:val="0"/>
        <w:rPr>
          <w:sz w:val="24"/>
          <w:szCs w:val="24"/>
        </w:rPr>
      </w:pPr>
    </w:p>
    <w:p w14:paraId="1A4FA564" w14:textId="24D86845" w:rsidR="00BB0642" w:rsidRPr="00BD7F26" w:rsidRDefault="00BB0642"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BD7F26">
        <w:rPr>
          <w:b/>
          <w:bCs/>
          <w:i/>
          <w:iCs/>
          <w:szCs w:val="22"/>
        </w:rPr>
        <w:t>Changes to the allowance for expected credit loss</w:t>
      </w:r>
    </w:p>
    <w:p w14:paraId="1D24D46B" w14:textId="77777777" w:rsidR="00BB0642" w:rsidRPr="006C191B" w:rsidRDefault="00BB0642" w:rsidP="00BB0642">
      <w:pPr>
        <w:pStyle w:val="ListParagraph"/>
        <w:tabs>
          <w:tab w:val="left" w:pos="1170"/>
        </w:tabs>
        <w:spacing w:line="240" w:lineRule="atLeast"/>
        <w:ind w:left="360" w:right="-28"/>
        <w:jc w:val="both"/>
        <w:outlineLvl w:val="0"/>
        <w:rPr>
          <w:sz w:val="24"/>
          <w:szCs w:val="24"/>
        </w:rPr>
      </w:pPr>
    </w:p>
    <w:tbl>
      <w:tblPr>
        <w:tblW w:w="9117" w:type="dxa"/>
        <w:tblInd w:w="423" w:type="dxa"/>
        <w:tblLayout w:type="fixed"/>
        <w:tblLook w:val="0000" w:firstRow="0" w:lastRow="0" w:firstColumn="0" w:lastColumn="0" w:noHBand="0" w:noVBand="0"/>
      </w:tblPr>
      <w:tblGrid>
        <w:gridCol w:w="6417"/>
        <w:gridCol w:w="1260"/>
        <w:gridCol w:w="240"/>
        <w:gridCol w:w="1200"/>
      </w:tblGrid>
      <w:tr w:rsidR="00BB0642" w:rsidRPr="00BD7F26" w14:paraId="72F8B17B" w14:textId="77777777" w:rsidTr="004F0E92">
        <w:trPr>
          <w:trHeight w:val="218"/>
        </w:trPr>
        <w:tc>
          <w:tcPr>
            <w:tcW w:w="6417" w:type="dxa"/>
            <w:shd w:val="clear" w:color="auto" w:fill="auto"/>
            <w:vAlign w:val="bottom"/>
          </w:tcPr>
          <w:p w14:paraId="63A2EC81" w14:textId="77777777" w:rsidR="00BB0642" w:rsidRPr="00BD7F26" w:rsidRDefault="00BB0642" w:rsidP="004F0E92">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260" w:type="dxa"/>
            <w:shd w:val="clear" w:color="auto" w:fill="auto"/>
          </w:tcPr>
          <w:p w14:paraId="7C580872"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40" w:type="dxa"/>
            <w:shd w:val="clear" w:color="auto" w:fill="auto"/>
          </w:tcPr>
          <w:p w14:paraId="5848F9B8" w14:textId="77777777" w:rsidR="00BB0642" w:rsidRPr="00BD7F26" w:rsidRDefault="00BB0642" w:rsidP="004F0E92">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02A0EEE0"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BB0642" w:rsidRPr="00BD7F26" w14:paraId="07E080D0" w14:textId="77777777" w:rsidTr="004F0E92">
        <w:trPr>
          <w:trHeight w:val="70"/>
        </w:trPr>
        <w:tc>
          <w:tcPr>
            <w:tcW w:w="6417" w:type="dxa"/>
            <w:shd w:val="clear" w:color="auto" w:fill="auto"/>
            <w:vAlign w:val="bottom"/>
          </w:tcPr>
          <w:p w14:paraId="49BDBF09" w14:textId="77777777" w:rsidR="00BB0642" w:rsidRPr="00BD7F26" w:rsidRDefault="00BB0642" w:rsidP="004F0E92">
            <w:pPr>
              <w:snapToGrid w:val="0"/>
              <w:spacing w:line="240" w:lineRule="atLeast"/>
              <w:ind w:right="-108"/>
              <w:jc w:val="center"/>
              <w:rPr>
                <w:sz w:val="20"/>
                <w:szCs w:val="20"/>
              </w:rPr>
            </w:pPr>
          </w:p>
        </w:tc>
        <w:tc>
          <w:tcPr>
            <w:tcW w:w="2700" w:type="dxa"/>
            <w:gridSpan w:val="3"/>
            <w:shd w:val="clear" w:color="auto" w:fill="auto"/>
            <w:vAlign w:val="center"/>
          </w:tcPr>
          <w:p w14:paraId="0F5696B6" w14:textId="77777777" w:rsidR="00BB0642" w:rsidRPr="00BD7F26" w:rsidRDefault="00BB0642" w:rsidP="004F0E92">
            <w:pPr>
              <w:spacing w:line="240" w:lineRule="atLeast"/>
              <w:ind w:left="-108" w:right="-102"/>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DC58A2" w:rsidRPr="00BD7F26" w14:paraId="2A735217" w14:textId="77777777" w:rsidTr="004F0E92">
        <w:tc>
          <w:tcPr>
            <w:tcW w:w="6417" w:type="dxa"/>
            <w:shd w:val="clear" w:color="auto" w:fill="auto"/>
          </w:tcPr>
          <w:p w14:paraId="4ABA63FC" w14:textId="31570D52" w:rsidR="00DC58A2" w:rsidRPr="00BD7F26" w:rsidRDefault="00DC58A2" w:rsidP="00DC5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lang w:val="en-GB"/>
              </w:rPr>
            </w:pPr>
            <w:r w:rsidRPr="00BD7F26">
              <w:rPr>
                <w:rFonts w:cs="Angsana New"/>
                <w:sz w:val="20"/>
                <w:szCs w:val="20"/>
              </w:rPr>
              <w:t>At 1 January 202</w:t>
            </w:r>
            <w:r w:rsidR="009C2E08">
              <w:rPr>
                <w:rFonts w:cs="Angsana New"/>
                <w:sz w:val="20"/>
                <w:szCs w:val="20"/>
              </w:rPr>
              <w:t>2</w:t>
            </w:r>
          </w:p>
        </w:tc>
        <w:tc>
          <w:tcPr>
            <w:tcW w:w="1260" w:type="dxa"/>
            <w:shd w:val="clear" w:color="auto" w:fill="auto"/>
            <w:vAlign w:val="bottom"/>
          </w:tcPr>
          <w:p w14:paraId="6B9A8BC4" w14:textId="740CB3D2" w:rsidR="00DC58A2" w:rsidRPr="00DC58A2" w:rsidRDefault="006A4A14" w:rsidP="00DC58A2">
            <w:pPr>
              <w:tabs>
                <w:tab w:val="decimal" w:pos="1048"/>
              </w:tabs>
              <w:snapToGrid w:val="0"/>
              <w:spacing w:line="240" w:lineRule="atLeast"/>
              <w:ind w:left="-150" w:right="-130"/>
              <w:rPr>
                <w:sz w:val="20"/>
                <w:szCs w:val="20"/>
              </w:rPr>
            </w:pPr>
            <w:r>
              <w:rPr>
                <w:sz w:val="20"/>
                <w:szCs w:val="20"/>
              </w:rPr>
              <w:t>145,870</w:t>
            </w:r>
          </w:p>
        </w:tc>
        <w:tc>
          <w:tcPr>
            <w:tcW w:w="240" w:type="dxa"/>
            <w:shd w:val="clear" w:color="auto" w:fill="auto"/>
          </w:tcPr>
          <w:p w14:paraId="22F0DA83" w14:textId="77777777" w:rsidR="00DC58A2" w:rsidRPr="00DC58A2" w:rsidRDefault="00DC58A2" w:rsidP="00DC58A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CFB9442" w14:textId="4FBD11EB" w:rsidR="00DC58A2" w:rsidRPr="00DC58A2" w:rsidRDefault="006A4A14" w:rsidP="00DC58A2">
            <w:pPr>
              <w:tabs>
                <w:tab w:val="decimal" w:pos="1006"/>
              </w:tabs>
              <w:snapToGrid w:val="0"/>
              <w:spacing w:line="240" w:lineRule="atLeast"/>
              <w:ind w:left="-150" w:right="-130"/>
              <w:rPr>
                <w:sz w:val="20"/>
                <w:szCs w:val="20"/>
              </w:rPr>
            </w:pPr>
            <w:r>
              <w:rPr>
                <w:sz w:val="20"/>
                <w:szCs w:val="20"/>
              </w:rPr>
              <w:t>144,644</w:t>
            </w:r>
          </w:p>
        </w:tc>
      </w:tr>
      <w:tr w:rsidR="00BB0642" w:rsidRPr="00BD7F26" w14:paraId="243D040A" w14:textId="77777777" w:rsidTr="004F0E92">
        <w:tc>
          <w:tcPr>
            <w:tcW w:w="6417" w:type="dxa"/>
            <w:shd w:val="clear" w:color="auto" w:fill="auto"/>
          </w:tcPr>
          <w:p w14:paraId="2520F2FB"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Net remeasurement </w:t>
            </w:r>
          </w:p>
        </w:tc>
        <w:tc>
          <w:tcPr>
            <w:tcW w:w="1260" w:type="dxa"/>
            <w:shd w:val="clear" w:color="auto" w:fill="auto"/>
            <w:vAlign w:val="bottom"/>
          </w:tcPr>
          <w:p w14:paraId="7C164A9E" w14:textId="43D0322B" w:rsidR="00BB0642" w:rsidRPr="00BD7F26" w:rsidRDefault="006A4A14" w:rsidP="004F0E92">
            <w:pPr>
              <w:tabs>
                <w:tab w:val="decimal" w:pos="1048"/>
              </w:tabs>
              <w:snapToGrid w:val="0"/>
              <w:spacing w:line="240" w:lineRule="atLeast"/>
              <w:ind w:left="-150" w:right="-130"/>
              <w:rPr>
                <w:sz w:val="20"/>
                <w:szCs w:val="20"/>
              </w:rPr>
            </w:pPr>
            <w:r>
              <w:rPr>
                <w:sz w:val="20"/>
                <w:szCs w:val="20"/>
              </w:rPr>
              <w:t>8,337</w:t>
            </w:r>
          </w:p>
        </w:tc>
        <w:tc>
          <w:tcPr>
            <w:tcW w:w="240" w:type="dxa"/>
            <w:shd w:val="clear" w:color="auto" w:fill="auto"/>
          </w:tcPr>
          <w:p w14:paraId="7E397B84"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7E447B59" w14:textId="585DD74E" w:rsidR="00BB0642" w:rsidRPr="00BD7F26" w:rsidRDefault="00461385" w:rsidP="004F0E92">
            <w:pPr>
              <w:tabs>
                <w:tab w:val="decimal" w:pos="1006"/>
              </w:tabs>
              <w:snapToGrid w:val="0"/>
              <w:spacing w:line="240" w:lineRule="atLeast"/>
              <w:ind w:left="-150" w:right="-130"/>
              <w:rPr>
                <w:sz w:val="20"/>
                <w:szCs w:val="20"/>
              </w:rPr>
            </w:pPr>
            <w:r>
              <w:rPr>
                <w:sz w:val="20"/>
                <w:szCs w:val="20"/>
              </w:rPr>
              <w:t>8,032</w:t>
            </w:r>
          </w:p>
        </w:tc>
      </w:tr>
      <w:tr w:rsidR="00BB0642" w:rsidRPr="00BD7F26" w14:paraId="24AC4E14" w14:textId="77777777" w:rsidTr="004F0E92">
        <w:tc>
          <w:tcPr>
            <w:tcW w:w="6417" w:type="dxa"/>
            <w:shd w:val="clear" w:color="auto" w:fill="auto"/>
          </w:tcPr>
          <w:p w14:paraId="53D0AD1A"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Write-off </w:t>
            </w:r>
          </w:p>
        </w:tc>
        <w:tc>
          <w:tcPr>
            <w:tcW w:w="1260" w:type="dxa"/>
            <w:shd w:val="clear" w:color="auto" w:fill="auto"/>
            <w:vAlign w:val="bottom"/>
          </w:tcPr>
          <w:p w14:paraId="078DA480" w14:textId="2834FFF9" w:rsidR="00BB0642" w:rsidRPr="00BD7F26" w:rsidRDefault="006A4A14" w:rsidP="004F0E92">
            <w:pPr>
              <w:tabs>
                <w:tab w:val="decimal" w:pos="1048"/>
              </w:tabs>
              <w:snapToGrid w:val="0"/>
              <w:spacing w:line="240" w:lineRule="atLeast"/>
              <w:ind w:left="-150" w:right="-130"/>
              <w:rPr>
                <w:sz w:val="20"/>
                <w:szCs w:val="20"/>
              </w:rPr>
            </w:pPr>
            <w:r>
              <w:rPr>
                <w:sz w:val="20"/>
                <w:szCs w:val="20"/>
              </w:rPr>
              <w:t>(6,425)</w:t>
            </w:r>
          </w:p>
        </w:tc>
        <w:tc>
          <w:tcPr>
            <w:tcW w:w="240" w:type="dxa"/>
            <w:shd w:val="clear" w:color="auto" w:fill="auto"/>
          </w:tcPr>
          <w:p w14:paraId="5FEC851C"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FBB6F5F" w14:textId="20B97579" w:rsidR="00BB0642" w:rsidRPr="00BD7F26" w:rsidRDefault="00461385" w:rsidP="004F0E92">
            <w:pPr>
              <w:tabs>
                <w:tab w:val="decimal" w:pos="1006"/>
              </w:tabs>
              <w:snapToGrid w:val="0"/>
              <w:spacing w:line="240" w:lineRule="atLeast"/>
              <w:ind w:left="-150" w:right="-130"/>
              <w:rPr>
                <w:sz w:val="20"/>
                <w:szCs w:val="20"/>
              </w:rPr>
            </w:pPr>
            <w:r>
              <w:rPr>
                <w:sz w:val="20"/>
                <w:szCs w:val="20"/>
              </w:rPr>
              <w:t>(6,283)</w:t>
            </w:r>
          </w:p>
        </w:tc>
      </w:tr>
      <w:tr w:rsidR="00BB0642" w:rsidRPr="00BD7F26" w14:paraId="73D71F76" w14:textId="77777777" w:rsidTr="004F0E92">
        <w:trPr>
          <w:trHeight w:val="60"/>
        </w:trPr>
        <w:tc>
          <w:tcPr>
            <w:tcW w:w="6417" w:type="dxa"/>
            <w:shd w:val="clear" w:color="auto" w:fill="auto"/>
          </w:tcPr>
          <w:p w14:paraId="013C2272"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7B022655" w14:textId="606FB579" w:rsidR="00BB0642" w:rsidRPr="00BD7F26" w:rsidRDefault="006A4A14" w:rsidP="004F0E92">
            <w:pPr>
              <w:tabs>
                <w:tab w:val="decimal" w:pos="1048"/>
              </w:tabs>
              <w:snapToGrid w:val="0"/>
              <w:spacing w:line="240" w:lineRule="atLeast"/>
              <w:ind w:left="-150" w:right="-130"/>
              <w:rPr>
                <w:sz w:val="20"/>
                <w:szCs w:val="20"/>
              </w:rPr>
            </w:pPr>
            <w:r>
              <w:rPr>
                <w:sz w:val="20"/>
                <w:szCs w:val="20"/>
              </w:rPr>
              <w:t>(28)</w:t>
            </w:r>
          </w:p>
        </w:tc>
        <w:tc>
          <w:tcPr>
            <w:tcW w:w="240" w:type="dxa"/>
            <w:shd w:val="clear" w:color="auto" w:fill="auto"/>
          </w:tcPr>
          <w:p w14:paraId="1C85908E"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tcBorders>
              <w:bottom w:val="single" w:sz="4" w:space="0" w:color="000000"/>
            </w:tcBorders>
            <w:shd w:val="clear" w:color="auto" w:fill="auto"/>
            <w:vAlign w:val="bottom"/>
          </w:tcPr>
          <w:p w14:paraId="4B075866" w14:textId="353F5E34" w:rsidR="00BB0642" w:rsidRPr="00BD7F26" w:rsidRDefault="00461385" w:rsidP="004F0E92">
            <w:pPr>
              <w:tabs>
                <w:tab w:val="decimal" w:pos="1006"/>
              </w:tabs>
              <w:snapToGrid w:val="0"/>
              <w:spacing w:line="240" w:lineRule="atLeast"/>
              <w:ind w:left="-150" w:right="-130"/>
              <w:rPr>
                <w:sz w:val="20"/>
                <w:szCs w:val="20"/>
              </w:rPr>
            </w:pPr>
            <w:r>
              <w:rPr>
                <w:sz w:val="20"/>
                <w:szCs w:val="20"/>
              </w:rPr>
              <w:t>(28)</w:t>
            </w:r>
          </w:p>
        </w:tc>
      </w:tr>
      <w:tr w:rsidR="00BB0642" w:rsidRPr="00BD7F26" w14:paraId="43904881" w14:textId="77777777" w:rsidTr="004F0E92">
        <w:trPr>
          <w:trHeight w:val="70"/>
        </w:trPr>
        <w:tc>
          <w:tcPr>
            <w:tcW w:w="6417" w:type="dxa"/>
            <w:shd w:val="clear" w:color="auto" w:fill="auto"/>
          </w:tcPr>
          <w:p w14:paraId="1EDEECFA" w14:textId="5FEE903C"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At 3</w:t>
            </w:r>
            <w:r w:rsidR="009C2E08">
              <w:rPr>
                <w:b/>
                <w:bCs/>
                <w:sz w:val="20"/>
                <w:szCs w:val="20"/>
              </w:rPr>
              <w:t>1</w:t>
            </w:r>
            <w:r w:rsidRPr="00BD7F26">
              <w:rPr>
                <w:b/>
                <w:bCs/>
                <w:sz w:val="20"/>
                <w:szCs w:val="20"/>
              </w:rPr>
              <w:t xml:space="preserve"> </w:t>
            </w:r>
            <w:r w:rsidR="009C2E08">
              <w:rPr>
                <w:b/>
                <w:bCs/>
                <w:sz w:val="20"/>
                <w:szCs w:val="20"/>
              </w:rPr>
              <w:t>March</w:t>
            </w:r>
            <w:r w:rsidRPr="00BD7F26">
              <w:rPr>
                <w:b/>
                <w:bCs/>
                <w:sz w:val="20"/>
                <w:szCs w:val="20"/>
              </w:rPr>
              <w:t xml:space="preserve"> 202</w:t>
            </w:r>
            <w:r w:rsidR="009C2E08">
              <w:rPr>
                <w:b/>
                <w:bCs/>
                <w:sz w:val="20"/>
                <w:szCs w:val="20"/>
              </w:rPr>
              <w:t>2</w:t>
            </w:r>
          </w:p>
        </w:tc>
        <w:tc>
          <w:tcPr>
            <w:tcW w:w="1260" w:type="dxa"/>
            <w:tcBorders>
              <w:top w:val="single" w:sz="4" w:space="0" w:color="000000"/>
              <w:bottom w:val="double" w:sz="4" w:space="0" w:color="000000"/>
            </w:tcBorders>
            <w:shd w:val="clear" w:color="auto" w:fill="auto"/>
            <w:vAlign w:val="bottom"/>
          </w:tcPr>
          <w:p w14:paraId="6935F714" w14:textId="657BB366" w:rsidR="00BB0642" w:rsidRPr="00BD7F26" w:rsidRDefault="006A4A14" w:rsidP="004F0E92">
            <w:pPr>
              <w:tabs>
                <w:tab w:val="decimal" w:pos="1048"/>
              </w:tabs>
              <w:snapToGrid w:val="0"/>
              <w:spacing w:line="240" w:lineRule="atLeast"/>
              <w:ind w:left="-150" w:right="-130"/>
              <w:rPr>
                <w:b/>
                <w:bCs/>
                <w:sz w:val="20"/>
                <w:szCs w:val="20"/>
              </w:rPr>
            </w:pPr>
            <w:r>
              <w:rPr>
                <w:b/>
                <w:bCs/>
                <w:sz w:val="20"/>
                <w:szCs w:val="20"/>
              </w:rPr>
              <w:t>147,754</w:t>
            </w:r>
          </w:p>
        </w:tc>
        <w:tc>
          <w:tcPr>
            <w:tcW w:w="240" w:type="dxa"/>
            <w:shd w:val="clear" w:color="auto" w:fill="auto"/>
          </w:tcPr>
          <w:p w14:paraId="5654A650" w14:textId="77777777" w:rsidR="00BB0642" w:rsidRPr="00BD7F26" w:rsidRDefault="00BB0642" w:rsidP="004F0E92">
            <w:pPr>
              <w:tabs>
                <w:tab w:val="decimal" w:pos="770"/>
              </w:tabs>
              <w:snapToGrid w:val="0"/>
              <w:spacing w:line="240" w:lineRule="atLeast"/>
              <w:ind w:left="-69" w:right="-83" w:firstLine="16"/>
              <w:rPr>
                <w:b/>
                <w:bCs/>
                <w:sz w:val="20"/>
                <w:szCs w:val="20"/>
              </w:rPr>
            </w:pPr>
          </w:p>
        </w:tc>
        <w:tc>
          <w:tcPr>
            <w:tcW w:w="1200" w:type="dxa"/>
            <w:tcBorders>
              <w:top w:val="single" w:sz="4" w:space="0" w:color="000000"/>
              <w:bottom w:val="double" w:sz="4" w:space="0" w:color="000000"/>
            </w:tcBorders>
            <w:shd w:val="clear" w:color="auto" w:fill="auto"/>
            <w:vAlign w:val="bottom"/>
          </w:tcPr>
          <w:p w14:paraId="087D220F" w14:textId="481EBAD4" w:rsidR="00BB0642" w:rsidRPr="00BD7F26" w:rsidRDefault="00461385" w:rsidP="004F0E92">
            <w:pPr>
              <w:tabs>
                <w:tab w:val="decimal" w:pos="1006"/>
              </w:tabs>
              <w:snapToGrid w:val="0"/>
              <w:spacing w:line="240" w:lineRule="atLeast"/>
              <w:ind w:left="-150" w:right="-130"/>
              <w:rPr>
                <w:b/>
                <w:bCs/>
                <w:sz w:val="20"/>
                <w:szCs w:val="20"/>
              </w:rPr>
            </w:pPr>
            <w:r>
              <w:rPr>
                <w:b/>
                <w:bCs/>
                <w:sz w:val="20"/>
                <w:szCs w:val="20"/>
              </w:rPr>
              <w:t>146,365</w:t>
            </w:r>
          </w:p>
        </w:tc>
      </w:tr>
    </w:tbl>
    <w:p w14:paraId="0C0CD70E" w14:textId="77777777" w:rsidR="00BB0642" w:rsidRPr="006C191B" w:rsidRDefault="00BB0642" w:rsidP="00BB0642">
      <w:pPr>
        <w:pStyle w:val="ListParagraph"/>
        <w:tabs>
          <w:tab w:val="left" w:pos="1170"/>
        </w:tabs>
        <w:spacing w:line="240" w:lineRule="atLeast"/>
        <w:ind w:left="360" w:right="-28"/>
        <w:jc w:val="both"/>
        <w:outlineLvl w:val="0"/>
        <w:rPr>
          <w:sz w:val="24"/>
          <w:szCs w:val="24"/>
        </w:rPr>
      </w:pPr>
    </w:p>
    <w:tbl>
      <w:tblPr>
        <w:tblW w:w="9117" w:type="dxa"/>
        <w:tblInd w:w="423" w:type="dxa"/>
        <w:tblLayout w:type="fixed"/>
        <w:tblLook w:val="0000" w:firstRow="0" w:lastRow="0" w:firstColumn="0" w:lastColumn="0" w:noHBand="0" w:noVBand="0"/>
      </w:tblPr>
      <w:tblGrid>
        <w:gridCol w:w="6417"/>
        <w:gridCol w:w="1260"/>
        <w:gridCol w:w="240"/>
        <w:gridCol w:w="1200"/>
      </w:tblGrid>
      <w:tr w:rsidR="00BB0642" w:rsidRPr="00BD7F26" w14:paraId="546BA39A" w14:textId="77777777" w:rsidTr="004F0E92">
        <w:trPr>
          <w:trHeight w:val="218"/>
        </w:trPr>
        <w:tc>
          <w:tcPr>
            <w:tcW w:w="6417" w:type="dxa"/>
            <w:shd w:val="clear" w:color="auto" w:fill="auto"/>
            <w:vAlign w:val="bottom"/>
          </w:tcPr>
          <w:p w14:paraId="3520EAC0" w14:textId="77777777" w:rsidR="00BB0642" w:rsidRPr="00BD7F26" w:rsidRDefault="00BB0642" w:rsidP="004F0E92">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260" w:type="dxa"/>
            <w:shd w:val="clear" w:color="auto" w:fill="auto"/>
          </w:tcPr>
          <w:p w14:paraId="4ADA92D4"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40" w:type="dxa"/>
            <w:shd w:val="clear" w:color="auto" w:fill="auto"/>
          </w:tcPr>
          <w:p w14:paraId="3E3FA901" w14:textId="77777777" w:rsidR="00BB0642" w:rsidRPr="00BD7F26" w:rsidRDefault="00BB0642" w:rsidP="004F0E92">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2B436AF9"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BB0642" w:rsidRPr="00BD7F26" w14:paraId="2EF2A191" w14:textId="77777777" w:rsidTr="004F0E92">
        <w:trPr>
          <w:trHeight w:val="70"/>
        </w:trPr>
        <w:tc>
          <w:tcPr>
            <w:tcW w:w="6417" w:type="dxa"/>
            <w:shd w:val="clear" w:color="auto" w:fill="auto"/>
            <w:vAlign w:val="bottom"/>
          </w:tcPr>
          <w:p w14:paraId="40704049" w14:textId="77777777" w:rsidR="00BB0642" w:rsidRPr="00BD7F26" w:rsidRDefault="00BB0642" w:rsidP="004F0E92">
            <w:pPr>
              <w:snapToGrid w:val="0"/>
              <w:spacing w:line="240" w:lineRule="atLeast"/>
              <w:ind w:right="-108"/>
              <w:jc w:val="center"/>
              <w:rPr>
                <w:sz w:val="20"/>
                <w:szCs w:val="20"/>
              </w:rPr>
            </w:pPr>
          </w:p>
        </w:tc>
        <w:tc>
          <w:tcPr>
            <w:tcW w:w="2700" w:type="dxa"/>
            <w:gridSpan w:val="3"/>
            <w:shd w:val="clear" w:color="auto" w:fill="auto"/>
            <w:vAlign w:val="center"/>
          </w:tcPr>
          <w:p w14:paraId="2D5EF53B" w14:textId="77777777" w:rsidR="00BB0642" w:rsidRPr="00BD7F26" w:rsidRDefault="00BB0642" w:rsidP="004F0E92">
            <w:pPr>
              <w:spacing w:line="240" w:lineRule="atLeast"/>
              <w:ind w:left="-108" w:right="-102"/>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BB0642" w:rsidRPr="00BD7F26" w14:paraId="6F761FAC" w14:textId="77777777" w:rsidTr="004F0E92">
        <w:tc>
          <w:tcPr>
            <w:tcW w:w="6417" w:type="dxa"/>
            <w:shd w:val="clear" w:color="auto" w:fill="auto"/>
          </w:tcPr>
          <w:p w14:paraId="2D2CF5F1" w14:textId="69875D19"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lang w:val="en-GB"/>
              </w:rPr>
            </w:pPr>
            <w:r w:rsidRPr="00BD7F26">
              <w:rPr>
                <w:rFonts w:cs="Angsana New"/>
                <w:sz w:val="20"/>
                <w:szCs w:val="20"/>
              </w:rPr>
              <w:t>At 1 January 202</w:t>
            </w:r>
            <w:r w:rsidR="009C2E08">
              <w:rPr>
                <w:rFonts w:cs="Angsana New"/>
                <w:sz w:val="20"/>
                <w:szCs w:val="20"/>
              </w:rPr>
              <w:t>1</w:t>
            </w:r>
          </w:p>
        </w:tc>
        <w:tc>
          <w:tcPr>
            <w:tcW w:w="1260" w:type="dxa"/>
            <w:shd w:val="clear" w:color="auto" w:fill="auto"/>
            <w:vAlign w:val="bottom"/>
          </w:tcPr>
          <w:p w14:paraId="30E3F638" w14:textId="547780E9" w:rsidR="00BB0642" w:rsidRPr="00BD7F26" w:rsidRDefault="00CB7908" w:rsidP="004F0E92">
            <w:pPr>
              <w:tabs>
                <w:tab w:val="decimal" w:pos="1048"/>
              </w:tabs>
              <w:snapToGrid w:val="0"/>
              <w:spacing w:line="240" w:lineRule="atLeast"/>
              <w:ind w:left="-150" w:right="-130"/>
              <w:rPr>
                <w:sz w:val="20"/>
                <w:szCs w:val="20"/>
              </w:rPr>
            </w:pPr>
            <w:r>
              <w:rPr>
                <w:sz w:val="20"/>
                <w:szCs w:val="20"/>
              </w:rPr>
              <w:t>137,519</w:t>
            </w:r>
          </w:p>
        </w:tc>
        <w:tc>
          <w:tcPr>
            <w:tcW w:w="240" w:type="dxa"/>
            <w:shd w:val="clear" w:color="auto" w:fill="auto"/>
          </w:tcPr>
          <w:p w14:paraId="346989C0"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4FD6688F" w14:textId="1670155F" w:rsidR="00BB0642" w:rsidRPr="00BD7F26" w:rsidRDefault="00CB7908" w:rsidP="00DC58A2">
            <w:pPr>
              <w:tabs>
                <w:tab w:val="decimal" w:pos="1006"/>
              </w:tabs>
              <w:snapToGrid w:val="0"/>
              <w:spacing w:line="240" w:lineRule="atLeast"/>
              <w:ind w:left="-150" w:right="-130"/>
              <w:rPr>
                <w:sz w:val="20"/>
                <w:szCs w:val="20"/>
              </w:rPr>
            </w:pPr>
            <w:r>
              <w:rPr>
                <w:sz w:val="20"/>
                <w:szCs w:val="20"/>
              </w:rPr>
              <w:t>136,490</w:t>
            </w:r>
          </w:p>
        </w:tc>
      </w:tr>
      <w:tr w:rsidR="00BB0642" w:rsidRPr="00BD7F26" w14:paraId="41D4F3A9" w14:textId="77777777" w:rsidTr="004F0E92">
        <w:tc>
          <w:tcPr>
            <w:tcW w:w="6417" w:type="dxa"/>
            <w:shd w:val="clear" w:color="auto" w:fill="auto"/>
          </w:tcPr>
          <w:p w14:paraId="21A9EEA4"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Net remeasurement </w:t>
            </w:r>
          </w:p>
        </w:tc>
        <w:tc>
          <w:tcPr>
            <w:tcW w:w="1260" w:type="dxa"/>
            <w:shd w:val="clear" w:color="auto" w:fill="auto"/>
            <w:vAlign w:val="bottom"/>
          </w:tcPr>
          <w:p w14:paraId="0F34C573" w14:textId="5CCBDD1B" w:rsidR="00BB0642" w:rsidRPr="00BD7F26" w:rsidRDefault="00EF1205" w:rsidP="004F0E92">
            <w:pPr>
              <w:tabs>
                <w:tab w:val="decimal" w:pos="1048"/>
              </w:tabs>
              <w:snapToGrid w:val="0"/>
              <w:spacing w:line="240" w:lineRule="atLeast"/>
              <w:ind w:left="-150" w:right="-130"/>
              <w:rPr>
                <w:sz w:val="20"/>
                <w:szCs w:val="20"/>
              </w:rPr>
            </w:pPr>
            <w:r>
              <w:rPr>
                <w:sz w:val="20"/>
                <w:szCs w:val="20"/>
              </w:rPr>
              <w:t>27,568</w:t>
            </w:r>
          </w:p>
        </w:tc>
        <w:tc>
          <w:tcPr>
            <w:tcW w:w="240" w:type="dxa"/>
            <w:shd w:val="clear" w:color="auto" w:fill="auto"/>
          </w:tcPr>
          <w:p w14:paraId="76878545"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4810A69F" w14:textId="703C8E4C" w:rsidR="00BB0642" w:rsidRPr="00BD7F26" w:rsidRDefault="00EF1205" w:rsidP="00DC58A2">
            <w:pPr>
              <w:tabs>
                <w:tab w:val="decimal" w:pos="1006"/>
              </w:tabs>
              <w:snapToGrid w:val="0"/>
              <w:spacing w:line="240" w:lineRule="atLeast"/>
              <w:ind w:left="-150" w:right="-130"/>
              <w:rPr>
                <w:sz w:val="20"/>
                <w:szCs w:val="20"/>
              </w:rPr>
            </w:pPr>
            <w:r>
              <w:rPr>
                <w:sz w:val="20"/>
                <w:szCs w:val="20"/>
              </w:rPr>
              <w:t>27,213</w:t>
            </w:r>
          </w:p>
        </w:tc>
      </w:tr>
      <w:tr w:rsidR="00BB0642" w:rsidRPr="00BD7F26" w14:paraId="5AA2467E" w14:textId="77777777" w:rsidTr="004F0E92">
        <w:tc>
          <w:tcPr>
            <w:tcW w:w="6417" w:type="dxa"/>
            <w:shd w:val="clear" w:color="auto" w:fill="auto"/>
          </w:tcPr>
          <w:p w14:paraId="21946254"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Write-off </w:t>
            </w:r>
          </w:p>
        </w:tc>
        <w:tc>
          <w:tcPr>
            <w:tcW w:w="1260" w:type="dxa"/>
            <w:shd w:val="clear" w:color="auto" w:fill="auto"/>
            <w:vAlign w:val="bottom"/>
          </w:tcPr>
          <w:p w14:paraId="548CF260" w14:textId="5CBCB31A" w:rsidR="00BB0642" w:rsidRPr="00BD7F26" w:rsidRDefault="00EF1205" w:rsidP="004F0E92">
            <w:pPr>
              <w:tabs>
                <w:tab w:val="decimal" w:pos="1048"/>
              </w:tabs>
              <w:snapToGrid w:val="0"/>
              <w:spacing w:line="240" w:lineRule="atLeast"/>
              <w:ind w:left="-150" w:right="-130"/>
              <w:rPr>
                <w:sz w:val="20"/>
                <w:szCs w:val="20"/>
              </w:rPr>
            </w:pPr>
            <w:r>
              <w:rPr>
                <w:sz w:val="20"/>
                <w:szCs w:val="20"/>
              </w:rPr>
              <w:t>(19,855)</w:t>
            </w:r>
          </w:p>
        </w:tc>
        <w:tc>
          <w:tcPr>
            <w:tcW w:w="240" w:type="dxa"/>
            <w:shd w:val="clear" w:color="auto" w:fill="auto"/>
          </w:tcPr>
          <w:p w14:paraId="3E3B401D"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2178051" w14:textId="7CA5C9D2" w:rsidR="00BB0642" w:rsidRPr="00BD7F26" w:rsidRDefault="00EF1205" w:rsidP="00DC58A2">
            <w:pPr>
              <w:tabs>
                <w:tab w:val="decimal" w:pos="1006"/>
              </w:tabs>
              <w:snapToGrid w:val="0"/>
              <w:spacing w:line="240" w:lineRule="atLeast"/>
              <w:ind w:left="-150" w:right="-130"/>
              <w:rPr>
                <w:sz w:val="20"/>
                <w:szCs w:val="20"/>
              </w:rPr>
            </w:pPr>
            <w:r>
              <w:rPr>
                <w:sz w:val="20"/>
                <w:szCs w:val="20"/>
              </w:rPr>
              <w:t>(19,666)</w:t>
            </w:r>
          </w:p>
        </w:tc>
      </w:tr>
      <w:tr w:rsidR="00BB0642" w:rsidRPr="00BD7F26" w14:paraId="3A82FE99" w14:textId="77777777" w:rsidTr="004F0E92">
        <w:trPr>
          <w:trHeight w:val="60"/>
        </w:trPr>
        <w:tc>
          <w:tcPr>
            <w:tcW w:w="6417" w:type="dxa"/>
            <w:shd w:val="clear" w:color="auto" w:fill="auto"/>
          </w:tcPr>
          <w:p w14:paraId="1E7729EB"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5C8FD431" w14:textId="77B387F6" w:rsidR="00BB0642" w:rsidRPr="00BD7F26" w:rsidRDefault="00CB7908" w:rsidP="004F0E92">
            <w:pPr>
              <w:tabs>
                <w:tab w:val="decimal" w:pos="1048"/>
              </w:tabs>
              <w:snapToGrid w:val="0"/>
              <w:spacing w:line="240" w:lineRule="atLeast"/>
              <w:ind w:left="-150" w:right="-130"/>
              <w:rPr>
                <w:sz w:val="20"/>
                <w:szCs w:val="20"/>
              </w:rPr>
            </w:pPr>
            <w:r>
              <w:rPr>
                <w:sz w:val="20"/>
                <w:szCs w:val="20"/>
              </w:rPr>
              <w:t>638</w:t>
            </w:r>
          </w:p>
        </w:tc>
        <w:tc>
          <w:tcPr>
            <w:tcW w:w="240" w:type="dxa"/>
            <w:shd w:val="clear" w:color="auto" w:fill="auto"/>
          </w:tcPr>
          <w:p w14:paraId="14CC4202"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tcBorders>
              <w:bottom w:val="single" w:sz="4" w:space="0" w:color="000000"/>
            </w:tcBorders>
            <w:shd w:val="clear" w:color="auto" w:fill="auto"/>
            <w:vAlign w:val="bottom"/>
          </w:tcPr>
          <w:p w14:paraId="7B0CF0E8" w14:textId="46BCB1E6" w:rsidR="00BB0642" w:rsidRPr="00BD7F26" w:rsidRDefault="0025513C" w:rsidP="00DC58A2">
            <w:pPr>
              <w:tabs>
                <w:tab w:val="decimal" w:pos="1006"/>
              </w:tabs>
              <w:snapToGrid w:val="0"/>
              <w:spacing w:line="240" w:lineRule="atLeast"/>
              <w:ind w:left="-150" w:right="-130"/>
              <w:rPr>
                <w:sz w:val="20"/>
                <w:szCs w:val="20"/>
              </w:rPr>
            </w:pPr>
            <w:r>
              <w:rPr>
                <w:sz w:val="20"/>
                <w:szCs w:val="20"/>
              </w:rPr>
              <w:t>607</w:t>
            </w:r>
          </w:p>
        </w:tc>
      </w:tr>
      <w:tr w:rsidR="00BB0642" w:rsidRPr="00BD7F26" w14:paraId="179D32C8" w14:textId="77777777" w:rsidTr="004F0E92">
        <w:trPr>
          <w:trHeight w:val="70"/>
        </w:trPr>
        <w:tc>
          <w:tcPr>
            <w:tcW w:w="6417" w:type="dxa"/>
            <w:shd w:val="clear" w:color="auto" w:fill="auto"/>
          </w:tcPr>
          <w:p w14:paraId="4E6E1969" w14:textId="748A399B"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 xml:space="preserve">At 31 </w:t>
            </w:r>
            <w:r w:rsidR="00011D68" w:rsidRPr="00BD7F26">
              <w:rPr>
                <w:b/>
                <w:bCs/>
                <w:sz w:val="20"/>
                <w:szCs w:val="20"/>
              </w:rPr>
              <w:t>December</w:t>
            </w:r>
            <w:r w:rsidRPr="00BD7F26">
              <w:rPr>
                <w:b/>
                <w:bCs/>
                <w:sz w:val="20"/>
                <w:szCs w:val="20"/>
              </w:rPr>
              <w:t xml:space="preserve"> 202</w:t>
            </w:r>
            <w:r w:rsidR="009C2E08">
              <w:rPr>
                <w:b/>
                <w:bCs/>
                <w:sz w:val="20"/>
                <w:szCs w:val="20"/>
              </w:rPr>
              <w:t>1</w:t>
            </w:r>
          </w:p>
        </w:tc>
        <w:tc>
          <w:tcPr>
            <w:tcW w:w="1260" w:type="dxa"/>
            <w:tcBorders>
              <w:top w:val="single" w:sz="4" w:space="0" w:color="000000"/>
              <w:bottom w:val="double" w:sz="4" w:space="0" w:color="000000"/>
            </w:tcBorders>
            <w:shd w:val="clear" w:color="auto" w:fill="auto"/>
            <w:vAlign w:val="bottom"/>
          </w:tcPr>
          <w:p w14:paraId="70D1A536" w14:textId="60BD6F29" w:rsidR="00BB0642" w:rsidRPr="00BD7F26" w:rsidRDefault="00CB7908" w:rsidP="004F0E92">
            <w:pPr>
              <w:tabs>
                <w:tab w:val="decimal" w:pos="1048"/>
              </w:tabs>
              <w:snapToGrid w:val="0"/>
              <w:spacing w:line="240" w:lineRule="atLeast"/>
              <w:ind w:left="-150" w:right="-130"/>
              <w:rPr>
                <w:b/>
                <w:bCs/>
                <w:sz w:val="20"/>
                <w:szCs w:val="20"/>
              </w:rPr>
            </w:pPr>
            <w:r>
              <w:rPr>
                <w:b/>
                <w:bCs/>
                <w:sz w:val="20"/>
                <w:szCs w:val="20"/>
              </w:rPr>
              <w:t>145,870</w:t>
            </w:r>
          </w:p>
        </w:tc>
        <w:tc>
          <w:tcPr>
            <w:tcW w:w="240" w:type="dxa"/>
            <w:shd w:val="clear" w:color="auto" w:fill="auto"/>
          </w:tcPr>
          <w:p w14:paraId="35BC012E" w14:textId="77777777" w:rsidR="00BB0642" w:rsidRPr="00BD7F26" w:rsidRDefault="00BB0642" w:rsidP="004F0E92">
            <w:pPr>
              <w:tabs>
                <w:tab w:val="decimal" w:pos="770"/>
              </w:tabs>
              <w:snapToGrid w:val="0"/>
              <w:spacing w:line="240" w:lineRule="atLeast"/>
              <w:ind w:left="-69" w:right="-83" w:firstLine="16"/>
              <w:rPr>
                <w:b/>
                <w:bCs/>
                <w:sz w:val="20"/>
                <w:szCs w:val="20"/>
              </w:rPr>
            </w:pPr>
          </w:p>
        </w:tc>
        <w:tc>
          <w:tcPr>
            <w:tcW w:w="1200" w:type="dxa"/>
            <w:tcBorders>
              <w:top w:val="single" w:sz="4" w:space="0" w:color="000000"/>
              <w:bottom w:val="double" w:sz="4" w:space="0" w:color="000000"/>
            </w:tcBorders>
            <w:shd w:val="clear" w:color="auto" w:fill="auto"/>
            <w:vAlign w:val="bottom"/>
          </w:tcPr>
          <w:p w14:paraId="0885FF3B" w14:textId="09BE207C" w:rsidR="00BB0642" w:rsidRPr="00BD7F26" w:rsidRDefault="0025513C" w:rsidP="00DC58A2">
            <w:pPr>
              <w:tabs>
                <w:tab w:val="decimal" w:pos="1006"/>
              </w:tabs>
              <w:snapToGrid w:val="0"/>
              <w:spacing w:line="240" w:lineRule="atLeast"/>
              <w:ind w:left="-150" w:right="-130"/>
              <w:rPr>
                <w:b/>
                <w:bCs/>
                <w:sz w:val="20"/>
                <w:szCs w:val="20"/>
              </w:rPr>
            </w:pPr>
            <w:r>
              <w:rPr>
                <w:b/>
                <w:bCs/>
                <w:sz w:val="20"/>
                <w:szCs w:val="20"/>
              </w:rPr>
              <w:t>144,644</w:t>
            </w:r>
          </w:p>
        </w:tc>
      </w:tr>
    </w:tbl>
    <w:p w14:paraId="4B4F9DEA" w14:textId="03E7A652" w:rsidR="000D2710" w:rsidRDefault="000D2710" w:rsidP="008411BA">
      <w:pPr>
        <w:ind w:left="540"/>
        <w:jc w:val="thaiDistribute"/>
        <w:rPr>
          <w:b/>
          <w:bCs/>
          <w:szCs w:val="24"/>
        </w:rPr>
      </w:pPr>
    </w:p>
    <w:p w14:paraId="1224048E" w14:textId="3B06ECFE" w:rsidR="00B127B4" w:rsidRPr="00BD7F26" w:rsidRDefault="00E76E86" w:rsidP="00AE324A">
      <w:pPr>
        <w:numPr>
          <w:ilvl w:val="0"/>
          <w:numId w:val="37"/>
        </w:numPr>
        <w:spacing w:line="240" w:lineRule="atLeast"/>
        <w:ind w:left="539" w:right="-28" w:hanging="539"/>
        <w:jc w:val="both"/>
        <w:outlineLvl w:val="0"/>
        <w:rPr>
          <w:b/>
          <w:bCs/>
          <w:szCs w:val="24"/>
        </w:rPr>
      </w:pPr>
      <w:bookmarkStart w:id="2" w:name="_Hlk39692369"/>
      <w:r w:rsidRPr="00BD7F26">
        <w:rPr>
          <w:b/>
          <w:bCs/>
          <w:szCs w:val="24"/>
        </w:rPr>
        <w:t>Modified loans to customers</w:t>
      </w:r>
    </w:p>
    <w:bookmarkEnd w:id="2"/>
    <w:p w14:paraId="0ACF85C5" w14:textId="77777777" w:rsidR="002E4209" w:rsidRPr="00BD7F26" w:rsidRDefault="002E4209" w:rsidP="00481E5D">
      <w:pPr>
        <w:tabs>
          <w:tab w:val="left" w:pos="1170"/>
        </w:tabs>
        <w:spacing w:line="240" w:lineRule="atLeast"/>
        <w:ind w:left="900" w:right="-28"/>
        <w:jc w:val="both"/>
        <w:outlineLvl w:val="0"/>
        <w:rPr>
          <w:szCs w:val="24"/>
        </w:rPr>
      </w:pPr>
    </w:p>
    <w:p w14:paraId="559B5A24" w14:textId="77777777" w:rsidR="004C3CAD" w:rsidRDefault="004C3CAD" w:rsidP="004C3CAD">
      <w:pPr>
        <w:spacing w:line="240" w:lineRule="atLeast"/>
        <w:ind w:left="540" w:right="-28"/>
        <w:jc w:val="both"/>
        <w:rPr>
          <w:sz w:val="22"/>
          <w:szCs w:val="22"/>
        </w:rPr>
      </w:pPr>
      <w:r>
        <w:rPr>
          <w:rFonts w:eastAsia="Times New Roman"/>
          <w:sz w:val="22"/>
          <w:szCs w:val="22"/>
        </w:rPr>
        <w:t>During</w:t>
      </w:r>
      <w:r>
        <w:rPr>
          <w:sz w:val="22"/>
          <w:szCs w:val="22"/>
        </w:rPr>
        <w:t xml:space="preserve"> the three-month periods ended 31 March 2022 and 2021, the </w:t>
      </w:r>
      <w:r w:rsidRPr="00D53CD4">
        <w:rPr>
          <w:sz w:val="22"/>
          <w:szCs w:val="22"/>
        </w:rPr>
        <w:t>Bank and its subsidiaries have modified loans that have not resulted in derecognition, while they had a loss allowance measured at an amount equal to lifetime ECL, which excluded loans to customers modified under relief program that apply temporary accounting relief measures as mentioned in note 2.1, as follows:</w:t>
      </w:r>
    </w:p>
    <w:p w14:paraId="1A6F4C00" w14:textId="77777777" w:rsidR="00DA33F7" w:rsidRPr="00BD7F26" w:rsidRDefault="00DA33F7" w:rsidP="00EC09F9">
      <w:pPr>
        <w:spacing w:line="240" w:lineRule="atLeast"/>
        <w:ind w:left="540" w:right="-28"/>
        <w:jc w:val="both"/>
        <w:outlineLvl w:val="0"/>
        <w:rPr>
          <w:rFonts w:eastAsia="Times New Roman"/>
          <w:szCs w:val="22"/>
        </w:rPr>
      </w:pPr>
    </w:p>
    <w:tbl>
      <w:tblPr>
        <w:tblW w:w="9180" w:type="dxa"/>
        <w:tblInd w:w="450" w:type="dxa"/>
        <w:tblLayout w:type="fixed"/>
        <w:tblLook w:val="04A0" w:firstRow="1" w:lastRow="0" w:firstColumn="1" w:lastColumn="0" w:noHBand="0" w:noVBand="1"/>
      </w:tblPr>
      <w:tblGrid>
        <w:gridCol w:w="5580"/>
        <w:gridCol w:w="720"/>
        <w:gridCol w:w="1350"/>
        <w:gridCol w:w="270"/>
        <w:gridCol w:w="1260"/>
      </w:tblGrid>
      <w:tr w:rsidR="00F70ABC" w:rsidRPr="00BD7F26" w14:paraId="588D45FF" w14:textId="77777777" w:rsidTr="00F70ABC">
        <w:trPr>
          <w:trHeight w:val="260"/>
        </w:trPr>
        <w:tc>
          <w:tcPr>
            <w:tcW w:w="5580" w:type="dxa"/>
          </w:tcPr>
          <w:p w14:paraId="23A4793B" w14:textId="77777777" w:rsidR="00F70ABC" w:rsidRPr="00BD7F26" w:rsidRDefault="00F70ABC" w:rsidP="00E87D2B">
            <w:pPr>
              <w:snapToGrid w:val="0"/>
              <w:spacing w:line="240" w:lineRule="atLeast"/>
              <w:rPr>
                <w:rFonts w:eastAsia="Times New Roman"/>
                <w:b/>
                <w:bCs/>
                <w:sz w:val="20"/>
                <w:szCs w:val="20"/>
                <w:cs/>
              </w:rPr>
            </w:pPr>
          </w:p>
        </w:tc>
        <w:tc>
          <w:tcPr>
            <w:tcW w:w="720" w:type="dxa"/>
          </w:tcPr>
          <w:p w14:paraId="3B13027B" w14:textId="77777777" w:rsidR="00F70ABC" w:rsidRPr="00BD7F26" w:rsidRDefault="00F70ABC" w:rsidP="00E87D2B">
            <w:pPr>
              <w:spacing w:line="240" w:lineRule="atLeast"/>
              <w:ind w:right="-19"/>
              <w:jc w:val="center"/>
              <w:rPr>
                <w:rFonts w:eastAsia="Times New Roman"/>
                <w:b/>
                <w:bCs/>
                <w:sz w:val="20"/>
                <w:szCs w:val="20"/>
              </w:rPr>
            </w:pPr>
          </w:p>
        </w:tc>
        <w:tc>
          <w:tcPr>
            <w:tcW w:w="2880" w:type="dxa"/>
            <w:gridSpan w:val="3"/>
          </w:tcPr>
          <w:p w14:paraId="77CB97D9" w14:textId="15F6E099" w:rsidR="00F70ABC" w:rsidRPr="00BD7F26" w:rsidRDefault="00F70ABC" w:rsidP="00E87D2B">
            <w:pPr>
              <w:spacing w:line="240" w:lineRule="atLeast"/>
              <w:ind w:right="-19"/>
              <w:jc w:val="center"/>
              <w:rPr>
                <w:rFonts w:eastAsia="Times New Roman"/>
                <w:b/>
                <w:bCs/>
                <w:sz w:val="20"/>
                <w:szCs w:val="20"/>
              </w:rPr>
            </w:pPr>
            <w:r w:rsidRPr="00BD7F26">
              <w:rPr>
                <w:rFonts w:eastAsia="Times New Roman"/>
                <w:b/>
                <w:bCs/>
                <w:sz w:val="20"/>
                <w:szCs w:val="20"/>
              </w:rPr>
              <w:t>Consolidated and the Bank</w:t>
            </w:r>
          </w:p>
        </w:tc>
      </w:tr>
      <w:tr w:rsidR="00F70ABC" w:rsidRPr="00BD7F26" w14:paraId="146E7A43" w14:textId="77777777" w:rsidTr="00F70ABC">
        <w:trPr>
          <w:trHeight w:val="260"/>
        </w:trPr>
        <w:tc>
          <w:tcPr>
            <w:tcW w:w="5580" w:type="dxa"/>
          </w:tcPr>
          <w:p w14:paraId="3EC327EC" w14:textId="2953BB00" w:rsidR="00F70ABC" w:rsidRPr="00BD7F26" w:rsidRDefault="00F70ABC" w:rsidP="00016F31">
            <w:pPr>
              <w:snapToGrid w:val="0"/>
              <w:spacing w:line="240" w:lineRule="atLeast"/>
              <w:rPr>
                <w:rFonts w:eastAsia="Times New Roman" w:cstheme="minorBidi"/>
                <w:b/>
                <w:bCs/>
                <w:sz w:val="20"/>
                <w:szCs w:val="20"/>
              </w:rPr>
            </w:pPr>
            <w:r w:rsidRPr="00BD7F26">
              <w:rPr>
                <w:rFonts w:eastAsia="Times New Roman"/>
                <w:b/>
                <w:bCs/>
                <w:i/>
                <w:iCs/>
                <w:color w:val="000000"/>
                <w:sz w:val="20"/>
                <w:szCs w:val="20"/>
              </w:rPr>
              <w:t>Loans modified during the three</w:t>
            </w:r>
            <w:r w:rsidRPr="00BD7F26">
              <w:rPr>
                <w:rFonts w:eastAsia="Times New Roman"/>
                <w:b/>
                <w:bCs/>
                <w:i/>
                <w:iCs/>
                <w:color w:val="000000"/>
                <w:sz w:val="20"/>
                <w:szCs w:val="20"/>
                <w:cs/>
              </w:rPr>
              <w:t>-</w:t>
            </w:r>
            <w:r w:rsidRPr="00BD7F26">
              <w:rPr>
                <w:rFonts w:eastAsia="Times New Roman"/>
                <w:b/>
                <w:bCs/>
                <w:i/>
                <w:iCs/>
                <w:color w:val="000000"/>
                <w:sz w:val="20"/>
                <w:szCs w:val="20"/>
              </w:rPr>
              <w:t>month period ended 31 March</w:t>
            </w:r>
          </w:p>
        </w:tc>
        <w:tc>
          <w:tcPr>
            <w:tcW w:w="720" w:type="dxa"/>
          </w:tcPr>
          <w:p w14:paraId="0F9530F5" w14:textId="77777777" w:rsidR="00F70ABC" w:rsidRPr="00BD7F26" w:rsidRDefault="00F70ABC" w:rsidP="00016F31">
            <w:pPr>
              <w:spacing w:line="240" w:lineRule="atLeast"/>
              <w:ind w:right="-19"/>
              <w:jc w:val="center"/>
              <w:rPr>
                <w:rFonts w:eastAsia="Times New Roman"/>
                <w:sz w:val="20"/>
                <w:szCs w:val="20"/>
              </w:rPr>
            </w:pPr>
          </w:p>
        </w:tc>
        <w:tc>
          <w:tcPr>
            <w:tcW w:w="1350" w:type="dxa"/>
          </w:tcPr>
          <w:p w14:paraId="16C34C9C" w14:textId="2866ECBF" w:rsidR="00F70ABC" w:rsidRPr="00BD7F26" w:rsidRDefault="00F70ABC" w:rsidP="00016F31">
            <w:pPr>
              <w:spacing w:line="240" w:lineRule="atLeast"/>
              <w:ind w:right="-19"/>
              <w:jc w:val="center"/>
              <w:rPr>
                <w:rFonts w:eastAsia="Times New Roman"/>
                <w:sz w:val="20"/>
                <w:szCs w:val="20"/>
              </w:rPr>
            </w:pPr>
            <w:r w:rsidRPr="00BD7F26">
              <w:rPr>
                <w:rFonts w:eastAsia="Times New Roman"/>
                <w:sz w:val="20"/>
                <w:szCs w:val="20"/>
              </w:rPr>
              <w:t>202</w:t>
            </w:r>
            <w:r>
              <w:rPr>
                <w:rFonts w:eastAsia="Times New Roman"/>
                <w:sz w:val="20"/>
                <w:szCs w:val="20"/>
              </w:rPr>
              <w:t>2</w:t>
            </w:r>
          </w:p>
        </w:tc>
        <w:tc>
          <w:tcPr>
            <w:tcW w:w="270" w:type="dxa"/>
          </w:tcPr>
          <w:p w14:paraId="4D30B003" w14:textId="77777777" w:rsidR="00F70ABC" w:rsidRPr="00BD7F26" w:rsidRDefault="00F70ABC" w:rsidP="00016F31">
            <w:pPr>
              <w:spacing w:line="240" w:lineRule="atLeast"/>
              <w:ind w:right="-19"/>
              <w:jc w:val="center"/>
              <w:rPr>
                <w:rFonts w:eastAsia="Times New Roman"/>
                <w:color w:val="000000"/>
                <w:sz w:val="20"/>
                <w:szCs w:val="20"/>
              </w:rPr>
            </w:pPr>
          </w:p>
        </w:tc>
        <w:tc>
          <w:tcPr>
            <w:tcW w:w="1260" w:type="dxa"/>
          </w:tcPr>
          <w:p w14:paraId="5FDF4BDE" w14:textId="27DE4516" w:rsidR="00F70ABC" w:rsidRPr="00BD7F26" w:rsidRDefault="00F70ABC" w:rsidP="00016F31">
            <w:pPr>
              <w:spacing w:line="240" w:lineRule="atLeast"/>
              <w:ind w:right="-19"/>
              <w:jc w:val="center"/>
              <w:rPr>
                <w:rFonts w:eastAsia="Times New Roman"/>
                <w:color w:val="000000"/>
                <w:sz w:val="20"/>
                <w:szCs w:val="20"/>
              </w:rPr>
            </w:pPr>
            <w:r w:rsidRPr="00BD7F26">
              <w:rPr>
                <w:rFonts w:eastAsia="Times New Roman"/>
                <w:color w:val="000000"/>
                <w:sz w:val="20"/>
                <w:szCs w:val="20"/>
              </w:rPr>
              <w:t>202</w:t>
            </w:r>
            <w:r>
              <w:rPr>
                <w:rFonts w:eastAsia="Times New Roman"/>
                <w:color w:val="000000"/>
                <w:sz w:val="20"/>
                <w:szCs w:val="20"/>
              </w:rPr>
              <w:t>1</w:t>
            </w:r>
          </w:p>
        </w:tc>
      </w:tr>
      <w:tr w:rsidR="00F70ABC" w:rsidRPr="00BD7F26" w14:paraId="51DE04FA" w14:textId="77777777" w:rsidTr="00F70ABC">
        <w:trPr>
          <w:trHeight w:val="260"/>
        </w:trPr>
        <w:tc>
          <w:tcPr>
            <w:tcW w:w="5580" w:type="dxa"/>
          </w:tcPr>
          <w:p w14:paraId="6D55246B" w14:textId="77777777" w:rsidR="00F70ABC" w:rsidRPr="00BD7F26" w:rsidRDefault="00F70ABC" w:rsidP="00016F31">
            <w:pPr>
              <w:snapToGrid w:val="0"/>
              <w:spacing w:line="240" w:lineRule="atLeast"/>
              <w:ind w:right="-29"/>
              <w:jc w:val="both"/>
              <w:rPr>
                <w:rFonts w:eastAsia="Times New Roman"/>
                <w:sz w:val="20"/>
                <w:szCs w:val="20"/>
              </w:rPr>
            </w:pPr>
          </w:p>
        </w:tc>
        <w:tc>
          <w:tcPr>
            <w:tcW w:w="720" w:type="dxa"/>
          </w:tcPr>
          <w:p w14:paraId="1BFF2505" w14:textId="77777777" w:rsidR="00F70ABC" w:rsidRPr="00BD7F26" w:rsidRDefault="00F70ABC" w:rsidP="00016F31">
            <w:pPr>
              <w:spacing w:line="240" w:lineRule="atLeast"/>
              <w:ind w:right="-109"/>
              <w:jc w:val="center"/>
              <w:rPr>
                <w:rFonts w:eastAsia="Times New Roman"/>
                <w:i/>
                <w:iCs/>
                <w:color w:val="000000"/>
                <w:sz w:val="20"/>
                <w:szCs w:val="20"/>
                <w:cs/>
              </w:rPr>
            </w:pPr>
          </w:p>
        </w:tc>
        <w:tc>
          <w:tcPr>
            <w:tcW w:w="2880" w:type="dxa"/>
            <w:gridSpan w:val="3"/>
          </w:tcPr>
          <w:p w14:paraId="76631308" w14:textId="107CBA2E" w:rsidR="00F70ABC" w:rsidRPr="00BD7F26" w:rsidRDefault="00F70ABC" w:rsidP="00016F31">
            <w:pPr>
              <w:spacing w:line="240" w:lineRule="atLeast"/>
              <w:ind w:right="-109"/>
              <w:jc w:val="center"/>
              <w:rPr>
                <w:rFonts w:eastAsia="Times New Roman"/>
                <w:b/>
                <w:bCs/>
                <w:color w:val="000000"/>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F70ABC" w:rsidRPr="00BD7F26" w14:paraId="33D0EC68" w14:textId="77777777" w:rsidTr="00F70ABC">
        <w:trPr>
          <w:trHeight w:val="260"/>
        </w:trPr>
        <w:tc>
          <w:tcPr>
            <w:tcW w:w="5580" w:type="dxa"/>
            <w:vAlign w:val="bottom"/>
            <w:hideMark/>
          </w:tcPr>
          <w:p w14:paraId="7AC7F5B3" w14:textId="0450C80E" w:rsidR="00F70ABC" w:rsidRPr="001140CA" w:rsidRDefault="00F70ABC" w:rsidP="00016F31">
            <w:pPr>
              <w:spacing w:line="240" w:lineRule="atLeast"/>
              <w:ind w:right="-29"/>
              <w:jc w:val="both"/>
              <w:rPr>
                <w:rFonts w:eastAsia="Times New Roman" w:cs="Angsana New"/>
                <w:sz w:val="20"/>
                <w:szCs w:val="25"/>
              </w:rPr>
            </w:pPr>
            <w:r w:rsidRPr="00BD7F26">
              <w:rPr>
                <w:rFonts w:eastAsia="Times New Roman"/>
                <w:sz w:val="20"/>
                <w:szCs w:val="20"/>
              </w:rPr>
              <w:t>Outstanding before modification</w:t>
            </w:r>
            <w:r w:rsidR="008A1BF6">
              <w:rPr>
                <w:rFonts w:eastAsia="Times New Roman"/>
                <w:sz w:val="20"/>
                <w:szCs w:val="20"/>
              </w:rPr>
              <w:t xml:space="preserve"> </w:t>
            </w:r>
            <w:r w:rsidR="001140CA" w:rsidRPr="001140CA">
              <w:rPr>
                <w:rFonts w:eastAsia="Times New Roman" w:cs="Angsana New"/>
                <w:sz w:val="20"/>
                <w:szCs w:val="25"/>
                <w:vertAlign w:val="superscript"/>
              </w:rPr>
              <w:t>*</w:t>
            </w:r>
          </w:p>
        </w:tc>
        <w:tc>
          <w:tcPr>
            <w:tcW w:w="720" w:type="dxa"/>
          </w:tcPr>
          <w:p w14:paraId="3A45036D" w14:textId="77777777" w:rsidR="00F70ABC" w:rsidRPr="007934E5" w:rsidRDefault="00F70ABC" w:rsidP="00016F31">
            <w:pPr>
              <w:snapToGrid w:val="0"/>
              <w:spacing w:line="240" w:lineRule="atLeast"/>
              <w:ind w:left="-104" w:right="71"/>
              <w:jc w:val="right"/>
              <w:rPr>
                <w:rFonts w:eastAsia="Times New Roman" w:cs="Angsana New"/>
                <w:sz w:val="20"/>
                <w:szCs w:val="25"/>
              </w:rPr>
            </w:pPr>
          </w:p>
        </w:tc>
        <w:tc>
          <w:tcPr>
            <w:tcW w:w="1350" w:type="dxa"/>
          </w:tcPr>
          <w:p w14:paraId="553DF344" w14:textId="32A9E3C7" w:rsidR="00F70ABC" w:rsidRPr="007934E5" w:rsidRDefault="000D461F" w:rsidP="00016F31">
            <w:pPr>
              <w:snapToGrid w:val="0"/>
              <w:spacing w:line="240" w:lineRule="atLeast"/>
              <w:ind w:left="-104" w:right="71"/>
              <w:jc w:val="right"/>
              <w:rPr>
                <w:rFonts w:eastAsia="Times New Roman" w:cs="Angsana New"/>
                <w:sz w:val="20"/>
                <w:szCs w:val="25"/>
              </w:rPr>
            </w:pPr>
            <w:r>
              <w:rPr>
                <w:rFonts w:eastAsia="Times New Roman" w:cs="Angsana New"/>
                <w:sz w:val="20"/>
                <w:szCs w:val="25"/>
              </w:rPr>
              <w:t>11,08</w:t>
            </w:r>
            <w:r w:rsidR="00DB743A">
              <w:rPr>
                <w:rFonts w:eastAsia="Times New Roman" w:cs="Angsana New"/>
                <w:sz w:val="20"/>
                <w:szCs w:val="25"/>
              </w:rPr>
              <w:t>3</w:t>
            </w:r>
          </w:p>
        </w:tc>
        <w:tc>
          <w:tcPr>
            <w:tcW w:w="270" w:type="dxa"/>
          </w:tcPr>
          <w:p w14:paraId="628BEB71" w14:textId="77777777" w:rsidR="00F70ABC" w:rsidRPr="00BD7F26" w:rsidRDefault="00F70ABC" w:rsidP="00016F31">
            <w:pPr>
              <w:snapToGrid w:val="0"/>
              <w:spacing w:line="240" w:lineRule="atLeast"/>
              <w:ind w:left="-104" w:right="71"/>
              <w:jc w:val="right"/>
              <w:rPr>
                <w:rFonts w:eastAsia="Times New Roman"/>
                <w:sz w:val="20"/>
                <w:szCs w:val="20"/>
              </w:rPr>
            </w:pPr>
          </w:p>
        </w:tc>
        <w:tc>
          <w:tcPr>
            <w:tcW w:w="1260" w:type="dxa"/>
            <w:shd w:val="clear" w:color="auto" w:fill="auto"/>
            <w:vAlign w:val="bottom"/>
          </w:tcPr>
          <w:p w14:paraId="6429D4AD" w14:textId="7B4FF615" w:rsidR="00F70ABC" w:rsidRPr="00BD7F26" w:rsidRDefault="00F70ABC" w:rsidP="00DC58A2">
            <w:pPr>
              <w:snapToGrid w:val="0"/>
              <w:spacing w:line="240" w:lineRule="atLeast"/>
              <w:ind w:left="-104" w:right="-20"/>
              <w:jc w:val="right"/>
              <w:rPr>
                <w:rFonts w:eastAsia="Times New Roman"/>
                <w:sz w:val="20"/>
                <w:szCs w:val="20"/>
              </w:rPr>
            </w:pPr>
            <w:r>
              <w:rPr>
                <w:rFonts w:eastAsia="Times New Roman"/>
                <w:sz w:val="20"/>
                <w:szCs w:val="20"/>
              </w:rPr>
              <w:t>1,285</w:t>
            </w:r>
          </w:p>
        </w:tc>
      </w:tr>
      <w:tr w:rsidR="00F70ABC" w:rsidRPr="00BD7F26" w14:paraId="12CFAC5C" w14:textId="77777777" w:rsidTr="00F70ABC">
        <w:trPr>
          <w:trHeight w:val="260"/>
        </w:trPr>
        <w:tc>
          <w:tcPr>
            <w:tcW w:w="5580" w:type="dxa"/>
            <w:vAlign w:val="bottom"/>
            <w:hideMark/>
          </w:tcPr>
          <w:p w14:paraId="710A1969" w14:textId="2A177816" w:rsidR="00F70ABC" w:rsidRPr="00BD7F26" w:rsidRDefault="00F70ABC" w:rsidP="00016F31">
            <w:pPr>
              <w:spacing w:line="240" w:lineRule="atLeast"/>
              <w:ind w:right="-29"/>
              <w:jc w:val="both"/>
              <w:rPr>
                <w:rFonts w:eastAsia="Times New Roman"/>
                <w:sz w:val="20"/>
                <w:szCs w:val="20"/>
              </w:rPr>
            </w:pPr>
            <w:r w:rsidRPr="00BD7F26">
              <w:rPr>
                <w:rFonts w:eastAsia="Times New Roman"/>
                <w:sz w:val="20"/>
                <w:szCs w:val="20"/>
              </w:rPr>
              <w:t>Net modification loss</w:t>
            </w:r>
            <w:r w:rsidR="008A1BF6">
              <w:rPr>
                <w:rFonts w:eastAsia="Times New Roman"/>
                <w:sz w:val="20"/>
                <w:szCs w:val="20"/>
              </w:rPr>
              <w:t xml:space="preserve"> </w:t>
            </w:r>
            <w:r w:rsidR="001140CA" w:rsidRPr="001140CA">
              <w:rPr>
                <w:rFonts w:eastAsia="Times New Roman"/>
                <w:sz w:val="20"/>
                <w:szCs w:val="20"/>
                <w:vertAlign w:val="superscript"/>
              </w:rPr>
              <w:t>*</w:t>
            </w:r>
          </w:p>
        </w:tc>
        <w:tc>
          <w:tcPr>
            <w:tcW w:w="720" w:type="dxa"/>
          </w:tcPr>
          <w:p w14:paraId="3EC2DC90" w14:textId="77777777" w:rsidR="00F70ABC" w:rsidRPr="00BD7F26" w:rsidRDefault="00F70ABC" w:rsidP="00016F31">
            <w:pPr>
              <w:tabs>
                <w:tab w:val="left" w:pos="1240"/>
              </w:tabs>
              <w:snapToGrid w:val="0"/>
              <w:spacing w:line="240" w:lineRule="atLeast"/>
              <w:ind w:left="-104"/>
              <w:jc w:val="right"/>
              <w:rPr>
                <w:rFonts w:eastAsia="Times New Roman"/>
                <w:sz w:val="20"/>
                <w:szCs w:val="20"/>
              </w:rPr>
            </w:pPr>
          </w:p>
        </w:tc>
        <w:tc>
          <w:tcPr>
            <w:tcW w:w="1350" w:type="dxa"/>
            <w:tcBorders>
              <w:bottom w:val="single" w:sz="4" w:space="0" w:color="auto"/>
            </w:tcBorders>
          </w:tcPr>
          <w:p w14:paraId="55185264" w14:textId="60BE3964" w:rsidR="00F70ABC" w:rsidRPr="00BD7F26" w:rsidRDefault="000D461F" w:rsidP="00016F31">
            <w:pPr>
              <w:tabs>
                <w:tab w:val="left" w:pos="1240"/>
              </w:tabs>
              <w:snapToGrid w:val="0"/>
              <w:spacing w:line="240" w:lineRule="atLeast"/>
              <w:ind w:left="-104"/>
              <w:jc w:val="right"/>
              <w:rPr>
                <w:rFonts w:eastAsia="Times New Roman"/>
                <w:sz w:val="20"/>
                <w:szCs w:val="20"/>
              </w:rPr>
            </w:pPr>
            <w:r>
              <w:rPr>
                <w:rFonts w:eastAsia="Times New Roman"/>
                <w:sz w:val="20"/>
                <w:szCs w:val="20"/>
              </w:rPr>
              <w:t>(17</w:t>
            </w:r>
            <w:r w:rsidR="00DB743A">
              <w:rPr>
                <w:rFonts w:eastAsia="Times New Roman"/>
                <w:sz w:val="20"/>
                <w:szCs w:val="20"/>
              </w:rPr>
              <w:t>6</w:t>
            </w:r>
            <w:r>
              <w:rPr>
                <w:rFonts w:eastAsia="Times New Roman"/>
                <w:sz w:val="20"/>
                <w:szCs w:val="20"/>
              </w:rPr>
              <w:t>)</w:t>
            </w:r>
          </w:p>
        </w:tc>
        <w:tc>
          <w:tcPr>
            <w:tcW w:w="270" w:type="dxa"/>
          </w:tcPr>
          <w:p w14:paraId="6746B99E" w14:textId="77777777" w:rsidR="00F70ABC" w:rsidRPr="00BD7F26" w:rsidRDefault="00F70ABC" w:rsidP="00016F31">
            <w:pPr>
              <w:tabs>
                <w:tab w:val="left" w:pos="1240"/>
              </w:tabs>
              <w:snapToGrid w:val="0"/>
              <w:spacing w:line="240" w:lineRule="atLeast"/>
              <w:ind w:left="-104"/>
              <w:jc w:val="right"/>
              <w:rPr>
                <w:rFonts w:eastAsia="Times New Roman"/>
                <w:sz w:val="20"/>
                <w:szCs w:val="20"/>
              </w:rPr>
            </w:pPr>
          </w:p>
        </w:tc>
        <w:tc>
          <w:tcPr>
            <w:tcW w:w="1260" w:type="dxa"/>
            <w:tcBorders>
              <w:top w:val="nil"/>
              <w:left w:val="nil"/>
              <w:bottom w:val="single" w:sz="4" w:space="0" w:color="auto"/>
              <w:right w:val="nil"/>
            </w:tcBorders>
            <w:shd w:val="clear" w:color="auto" w:fill="auto"/>
            <w:vAlign w:val="bottom"/>
          </w:tcPr>
          <w:p w14:paraId="2B7DC3DD" w14:textId="7DBDB8A3" w:rsidR="00F70ABC" w:rsidRPr="00BD7F26" w:rsidRDefault="00F70ABC" w:rsidP="00DC58A2">
            <w:pPr>
              <w:tabs>
                <w:tab w:val="left" w:pos="1240"/>
              </w:tabs>
              <w:snapToGrid w:val="0"/>
              <w:spacing w:line="240" w:lineRule="atLeast"/>
              <w:ind w:left="-104" w:right="-83"/>
              <w:jc w:val="right"/>
              <w:rPr>
                <w:rFonts w:eastAsia="Times New Roman"/>
                <w:sz w:val="20"/>
                <w:szCs w:val="20"/>
              </w:rPr>
            </w:pPr>
            <w:r>
              <w:rPr>
                <w:rFonts w:eastAsia="Times New Roman"/>
                <w:sz w:val="20"/>
                <w:szCs w:val="20"/>
              </w:rPr>
              <w:t>(62)</w:t>
            </w:r>
          </w:p>
        </w:tc>
      </w:tr>
      <w:tr w:rsidR="00F70ABC" w:rsidRPr="00BD7F26" w14:paraId="4B1BE924" w14:textId="77777777" w:rsidTr="00F70ABC">
        <w:trPr>
          <w:trHeight w:val="260"/>
        </w:trPr>
        <w:tc>
          <w:tcPr>
            <w:tcW w:w="5580" w:type="dxa"/>
            <w:vAlign w:val="bottom"/>
            <w:hideMark/>
          </w:tcPr>
          <w:p w14:paraId="44140C4E" w14:textId="4E3A8317" w:rsidR="00F70ABC" w:rsidRPr="00BD7F26" w:rsidRDefault="00F70ABC" w:rsidP="00016F31">
            <w:pPr>
              <w:spacing w:line="240" w:lineRule="atLeast"/>
              <w:ind w:right="-29"/>
              <w:jc w:val="both"/>
              <w:rPr>
                <w:rFonts w:eastAsia="Times New Roman"/>
                <w:b/>
                <w:bCs/>
                <w:sz w:val="20"/>
                <w:szCs w:val="20"/>
              </w:rPr>
            </w:pPr>
          </w:p>
        </w:tc>
        <w:tc>
          <w:tcPr>
            <w:tcW w:w="720" w:type="dxa"/>
          </w:tcPr>
          <w:p w14:paraId="07121ED8" w14:textId="77777777" w:rsidR="00F70ABC" w:rsidRPr="00BD7F26" w:rsidRDefault="00F70ABC" w:rsidP="00016F31">
            <w:pPr>
              <w:snapToGrid w:val="0"/>
              <w:spacing w:line="240" w:lineRule="atLeast"/>
              <w:ind w:left="-104" w:right="71"/>
              <w:jc w:val="right"/>
              <w:rPr>
                <w:rFonts w:eastAsia="Times New Roman"/>
                <w:b/>
                <w:bCs/>
                <w:sz w:val="20"/>
                <w:szCs w:val="20"/>
              </w:rPr>
            </w:pPr>
          </w:p>
        </w:tc>
        <w:tc>
          <w:tcPr>
            <w:tcW w:w="1350" w:type="dxa"/>
            <w:tcBorders>
              <w:top w:val="single" w:sz="4" w:space="0" w:color="auto"/>
              <w:bottom w:val="double" w:sz="4" w:space="0" w:color="auto"/>
            </w:tcBorders>
          </w:tcPr>
          <w:p w14:paraId="0A904C89" w14:textId="0620F73B" w:rsidR="00F70ABC" w:rsidRPr="00BD7F26" w:rsidRDefault="000D461F" w:rsidP="00016F31">
            <w:pPr>
              <w:snapToGrid w:val="0"/>
              <w:spacing w:line="240" w:lineRule="atLeast"/>
              <w:ind w:left="-104" w:right="71"/>
              <w:jc w:val="right"/>
              <w:rPr>
                <w:rFonts w:eastAsia="Times New Roman"/>
                <w:b/>
                <w:bCs/>
                <w:sz w:val="20"/>
                <w:szCs w:val="20"/>
              </w:rPr>
            </w:pPr>
            <w:r>
              <w:rPr>
                <w:rFonts w:eastAsia="Times New Roman"/>
                <w:b/>
                <w:bCs/>
                <w:sz w:val="20"/>
                <w:szCs w:val="20"/>
              </w:rPr>
              <w:t>10,90</w:t>
            </w:r>
            <w:r w:rsidR="00DB743A">
              <w:rPr>
                <w:rFonts w:eastAsia="Times New Roman"/>
                <w:b/>
                <w:bCs/>
                <w:sz w:val="20"/>
                <w:szCs w:val="20"/>
              </w:rPr>
              <w:t>7</w:t>
            </w:r>
          </w:p>
        </w:tc>
        <w:tc>
          <w:tcPr>
            <w:tcW w:w="270" w:type="dxa"/>
          </w:tcPr>
          <w:p w14:paraId="3C218C8D" w14:textId="77777777" w:rsidR="00F70ABC" w:rsidRPr="00BD7F26" w:rsidRDefault="00F70ABC" w:rsidP="00016F31">
            <w:pPr>
              <w:snapToGrid w:val="0"/>
              <w:spacing w:line="240" w:lineRule="atLeast"/>
              <w:ind w:left="-104" w:right="71"/>
              <w:jc w:val="right"/>
              <w:rPr>
                <w:rFonts w:eastAsia="Times New Roman"/>
                <w:b/>
                <w:bCs/>
                <w:sz w:val="20"/>
                <w:szCs w:val="20"/>
              </w:rPr>
            </w:pPr>
          </w:p>
        </w:tc>
        <w:tc>
          <w:tcPr>
            <w:tcW w:w="1260" w:type="dxa"/>
            <w:tcBorders>
              <w:top w:val="single" w:sz="4" w:space="0" w:color="auto"/>
              <w:left w:val="nil"/>
              <w:bottom w:val="double" w:sz="4" w:space="0" w:color="auto"/>
              <w:right w:val="nil"/>
            </w:tcBorders>
            <w:shd w:val="clear" w:color="auto" w:fill="auto"/>
            <w:vAlign w:val="bottom"/>
          </w:tcPr>
          <w:p w14:paraId="5028DFBB" w14:textId="166AFA56" w:rsidR="00F70ABC" w:rsidRPr="00BD7F26" w:rsidRDefault="00F70ABC" w:rsidP="00DC58A2">
            <w:pPr>
              <w:snapToGrid w:val="0"/>
              <w:spacing w:line="240" w:lineRule="atLeast"/>
              <w:ind w:left="-104" w:right="-20"/>
              <w:jc w:val="right"/>
              <w:rPr>
                <w:rFonts w:eastAsia="Times New Roman"/>
                <w:b/>
                <w:bCs/>
                <w:sz w:val="20"/>
                <w:szCs w:val="20"/>
              </w:rPr>
            </w:pPr>
            <w:r>
              <w:rPr>
                <w:rFonts w:eastAsia="Times New Roman"/>
                <w:b/>
                <w:bCs/>
                <w:sz w:val="20"/>
                <w:szCs w:val="20"/>
              </w:rPr>
              <w:t>1,223</w:t>
            </w:r>
          </w:p>
        </w:tc>
      </w:tr>
      <w:tr w:rsidR="00F70ABC" w:rsidRPr="00BD7F26" w14:paraId="606BFAB3" w14:textId="77777777" w:rsidTr="00F70ABC">
        <w:trPr>
          <w:trHeight w:val="520"/>
        </w:trPr>
        <w:tc>
          <w:tcPr>
            <w:tcW w:w="5580" w:type="dxa"/>
            <w:vAlign w:val="bottom"/>
            <w:hideMark/>
          </w:tcPr>
          <w:p w14:paraId="13409FD9" w14:textId="07FCFC19" w:rsidR="00F70ABC" w:rsidRPr="00F32C21" w:rsidRDefault="00F70ABC" w:rsidP="00016F31">
            <w:pPr>
              <w:spacing w:line="240" w:lineRule="atLeast"/>
              <w:ind w:left="184" w:right="-29" w:hanging="176"/>
              <w:rPr>
                <w:rFonts w:eastAsia="Times New Roman"/>
                <w:i/>
                <w:iCs/>
                <w:sz w:val="20"/>
                <w:szCs w:val="20"/>
              </w:rPr>
            </w:pPr>
            <w:r w:rsidRPr="00F32C21">
              <w:rPr>
                <w:rFonts w:eastAsia="Times New Roman"/>
                <w:b/>
                <w:bCs/>
                <w:i/>
                <w:iCs/>
                <w:color w:val="000000"/>
                <w:sz w:val="20"/>
                <w:szCs w:val="20"/>
              </w:rPr>
              <w:t>Loans modified since initial recognition</w:t>
            </w:r>
          </w:p>
          <w:p w14:paraId="08CBEC9D" w14:textId="207A69FC" w:rsidR="00F70ABC" w:rsidRPr="00F70ABC" w:rsidRDefault="00F70ABC" w:rsidP="00E84FCD">
            <w:pPr>
              <w:spacing w:line="240" w:lineRule="atLeast"/>
              <w:ind w:left="184" w:right="-29" w:hanging="176"/>
              <w:jc w:val="thaiDistribute"/>
              <w:rPr>
                <w:rFonts w:eastAsia="Times New Roman"/>
                <w:sz w:val="18"/>
                <w:szCs w:val="18"/>
              </w:rPr>
            </w:pPr>
            <w:r w:rsidRPr="00BD7F26">
              <w:rPr>
                <w:rFonts w:eastAsia="Times New Roman"/>
                <w:sz w:val="20"/>
                <w:szCs w:val="20"/>
              </w:rPr>
              <w:t>Outstanding of loans to customers at the end of reporting date that have previously modified for which loss allowance has changed during the period from measured</w:t>
            </w:r>
            <w:r w:rsidRPr="00BD7F26">
              <w:rPr>
                <w:rFonts w:eastAsia="Times New Roman" w:hint="cs"/>
                <w:sz w:val="20"/>
                <w:szCs w:val="20"/>
                <w:cs/>
              </w:rPr>
              <w:t xml:space="preserve"> </w:t>
            </w:r>
            <w:r w:rsidRPr="00BD7F26">
              <w:rPr>
                <w:rFonts w:eastAsia="Times New Roman"/>
                <w:sz w:val="20"/>
                <w:szCs w:val="20"/>
              </w:rPr>
              <w:t>amount equal to lifetime expected credit losses to an amount equal to 12-month expected credit losses</w:t>
            </w:r>
          </w:p>
        </w:tc>
        <w:tc>
          <w:tcPr>
            <w:tcW w:w="720" w:type="dxa"/>
          </w:tcPr>
          <w:p w14:paraId="61534099" w14:textId="77777777" w:rsidR="00F70ABC" w:rsidRPr="00BD7F26" w:rsidRDefault="00F70ABC" w:rsidP="00016F31">
            <w:pPr>
              <w:snapToGrid w:val="0"/>
              <w:spacing w:line="240" w:lineRule="atLeast"/>
              <w:ind w:left="-104" w:right="71"/>
              <w:jc w:val="right"/>
              <w:rPr>
                <w:rFonts w:eastAsia="Times New Roman"/>
                <w:sz w:val="20"/>
                <w:szCs w:val="20"/>
              </w:rPr>
            </w:pPr>
          </w:p>
        </w:tc>
        <w:tc>
          <w:tcPr>
            <w:tcW w:w="1350" w:type="dxa"/>
            <w:tcBorders>
              <w:top w:val="double" w:sz="4" w:space="0" w:color="auto"/>
              <w:bottom w:val="double" w:sz="4" w:space="0" w:color="auto"/>
            </w:tcBorders>
            <w:vAlign w:val="bottom"/>
          </w:tcPr>
          <w:p w14:paraId="6CCB1820" w14:textId="6F5B2355" w:rsidR="00F70ABC" w:rsidRPr="00BD7F26" w:rsidRDefault="000D461F" w:rsidP="00016F31">
            <w:pPr>
              <w:snapToGrid w:val="0"/>
              <w:spacing w:line="240" w:lineRule="atLeast"/>
              <w:ind w:left="-104" w:right="71"/>
              <w:jc w:val="right"/>
              <w:rPr>
                <w:rFonts w:eastAsia="Times New Roman"/>
                <w:sz w:val="20"/>
                <w:szCs w:val="20"/>
              </w:rPr>
            </w:pPr>
            <w:r>
              <w:rPr>
                <w:rFonts w:eastAsia="Times New Roman"/>
                <w:sz w:val="20"/>
                <w:szCs w:val="20"/>
              </w:rPr>
              <w:t>1,410</w:t>
            </w:r>
          </w:p>
        </w:tc>
        <w:tc>
          <w:tcPr>
            <w:tcW w:w="270" w:type="dxa"/>
            <w:vAlign w:val="bottom"/>
          </w:tcPr>
          <w:p w14:paraId="6ECFA454" w14:textId="77777777" w:rsidR="00F70ABC" w:rsidRPr="00BD7F26" w:rsidRDefault="00F70ABC" w:rsidP="00016F31">
            <w:pPr>
              <w:snapToGrid w:val="0"/>
              <w:spacing w:line="240" w:lineRule="atLeast"/>
              <w:ind w:left="-104" w:right="71"/>
              <w:jc w:val="right"/>
              <w:rPr>
                <w:rFonts w:eastAsia="Times New Roman"/>
                <w:sz w:val="20"/>
                <w:szCs w:val="20"/>
              </w:rPr>
            </w:pPr>
          </w:p>
        </w:tc>
        <w:tc>
          <w:tcPr>
            <w:tcW w:w="1260" w:type="dxa"/>
            <w:tcBorders>
              <w:top w:val="double" w:sz="4" w:space="0" w:color="auto"/>
              <w:left w:val="nil"/>
              <w:bottom w:val="double" w:sz="4" w:space="0" w:color="auto"/>
              <w:right w:val="nil"/>
            </w:tcBorders>
            <w:shd w:val="clear" w:color="auto" w:fill="auto"/>
            <w:vAlign w:val="bottom"/>
          </w:tcPr>
          <w:p w14:paraId="1240F10B" w14:textId="7C991282" w:rsidR="00F70ABC" w:rsidRPr="00BD7F26" w:rsidRDefault="00F70ABC" w:rsidP="00DC58A2">
            <w:pPr>
              <w:snapToGrid w:val="0"/>
              <w:spacing w:line="240" w:lineRule="atLeast"/>
              <w:ind w:left="-104" w:right="-20"/>
              <w:jc w:val="right"/>
              <w:rPr>
                <w:rFonts w:eastAsia="Times New Roman"/>
                <w:sz w:val="20"/>
                <w:szCs w:val="20"/>
              </w:rPr>
            </w:pPr>
            <w:r>
              <w:rPr>
                <w:rFonts w:eastAsia="Times New Roman"/>
                <w:sz w:val="20"/>
                <w:szCs w:val="20"/>
              </w:rPr>
              <w:t>283</w:t>
            </w:r>
          </w:p>
        </w:tc>
      </w:tr>
    </w:tbl>
    <w:p w14:paraId="0D7CAF2B" w14:textId="0358B04F" w:rsidR="004C3CAD" w:rsidRDefault="004C3CAD" w:rsidP="004C3CAD">
      <w:pPr>
        <w:spacing w:line="240" w:lineRule="atLeast"/>
        <w:ind w:left="539" w:right="-28"/>
        <w:jc w:val="both"/>
        <w:outlineLvl w:val="0"/>
        <w:rPr>
          <w:rFonts w:cstheme="minorBidi"/>
          <w:b/>
          <w:bCs/>
          <w:szCs w:val="24"/>
        </w:rPr>
      </w:pPr>
    </w:p>
    <w:p w14:paraId="44E300C5" w14:textId="4465BEF6" w:rsidR="00E52DC8" w:rsidRPr="00584A34" w:rsidRDefault="00584A34" w:rsidP="00584A34">
      <w:pPr>
        <w:spacing w:line="240" w:lineRule="atLeast"/>
        <w:ind w:left="810" w:right="-28" w:hanging="270"/>
        <w:jc w:val="both"/>
        <w:outlineLvl w:val="0"/>
        <w:rPr>
          <w:rFonts w:eastAsia="Times New Roman"/>
          <w:sz w:val="18"/>
          <w:szCs w:val="18"/>
        </w:rPr>
      </w:pPr>
      <w:r w:rsidRPr="00584A34">
        <w:rPr>
          <w:rFonts w:eastAsia="Times New Roman" w:cs="Angsana New"/>
          <w:sz w:val="18"/>
          <w:szCs w:val="24"/>
          <w:vertAlign w:val="superscript"/>
        </w:rPr>
        <w:t>*</w:t>
      </w:r>
      <w:r w:rsidRPr="00584A34">
        <w:rPr>
          <w:rFonts w:eastAsia="Times New Roman" w:cs="Angsana New"/>
          <w:sz w:val="18"/>
          <w:szCs w:val="24"/>
        </w:rPr>
        <w:t xml:space="preserve"> </w:t>
      </w:r>
      <w:r w:rsidRPr="00584A34">
        <w:rPr>
          <w:rFonts w:eastAsia="Times New Roman" w:cs="Angsana New"/>
          <w:sz w:val="18"/>
          <w:szCs w:val="24"/>
        </w:rPr>
        <w:tab/>
      </w:r>
      <w:r w:rsidR="00E52DC8" w:rsidRPr="00584A34">
        <w:rPr>
          <w:rFonts w:eastAsia="Times New Roman"/>
          <w:sz w:val="18"/>
          <w:szCs w:val="18"/>
        </w:rPr>
        <w:t xml:space="preserve">In </w:t>
      </w:r>
      <w:r w:rsidR="00E52DC8" w:rsidRPr="00584A34">
        <w:rPr>
          <w:rFonts w:eastAsia="Times New Roman"/>
          <w:sz w:val="18"/>
          <w:szCs w:val="18"/>
          <w:cs/>
        </w:rPr>
        <w:t>2022</w:t>
      </w:r>
      <w:r w:rsidR="00E52DC8" w:rsidRPr="00584A34">
        <w:rPr>
          <w:rFonts w:eastAsia="Times New Roman"/>
          <w:sz w:val="18"/>
          <w:szCs w:val="18"/>
        </w:rPr>
        <w:t xml:space="preserve">, this included </w:t>
      </w:r>
      <w:r w:rsidR="00E52DC8" w:rsidRPr="00584A34">
        <w:rPr>
          <w:rFonts w:eastAsia="Times New Roman"/>
          <w:sz w:val="18"/>
          <w:szCs w:val="18"/>
          <w:cs/>
        </w:rPr>
        <w:t>2</w:t>
      </w:r>
      <w:proofErr w:type="spellStart"/>
      <w:r w:rsidR="00E52DC8" w:rsidRPr="00894039">
        <w:rPr>
          <w:rFonts w:eastAsia="Times New Roman"/>
          <w:sz w:val="18"/>
          <w:szCs w:val="18"/>
          <w:vertAlign w:val="superscript"/>
        </w:rPr>
        <w:t>nd</w:t>
      </w:r>
      <w:proofErr w:type="spellEnd"/>
      <w:r w:rsidR="00E52DC8" w:rsidRPr="00584A34">
        <w:rPr>
          <w:rFonts w:eastAsia="Times New Roman"/>
          <w:sz w:val="18"/>
          <w:szCs w:val="18"/>
        </w:rPr>
        <w:t xml:space="preserve"> form of financial assistance based on sustainable debt resolution as mentioned in note </w:t>
      </w:r>
      <w:r w:rsidR="00E52DC8" w:rsidRPr="00584A34">
        <w:rPr>
          <w:rFonts w:eastAsia="Times New Roman"/>
          <w:sz w:val="18"/>
          <w:szCs w:val="18"/>
          <w:cs/>
        </w:rPr>
        <w:t>2.</w:t>
      </w:r>
      <w:r w:rsidR="00312AB2">
        <w:rPr>
          <w:rFonts w:eastAsia="Times New Roman"/>
          <w:sz w:val="18"/>
          <w:szCs w:val="18"/>
        </w:rPr>
        <w:t>1</w:t>
      </w:r>
    </w:p>
    <w:p w14:paraId="7C707633" w14:textId="436AF48C" w:rsidR="00D522E8" w:rsidRPr="00894039" w:rsidRDefault="00D522E8">
      <w:pPr>
        <w:suppressAutoHyphens w:val="0"/>
        <w:rPr>
          <w:rFonts w:cstheme="minorBidi"/>
          <w:b/>
          <w:bCs/>
          <w:szCs w:val="24"/>
          <w:cs/>
        </w:rPr>
      </w:pPr>
      <w:r>
        <w:rPr>
          <w:b/>
          <w:bCs/>
          <w:szCs w:val="24"/>
        </w:rPr>
        <w:br w:type="page"/>
      </w:r>
    </w:p>
    <w:p w14:paraId="1282EA80" w14:textId="26F4841A" w:rsidR="008D1292" w:rsidRPr="00BD7F26" w:rsidRDefault="008D1292" w:rsidP="00AE324A">
      <w:pPr>
        <w:numPr>
          <w:ilvl w:val="0"/>
          <w:numId w:val="37"/>
        </w:numPr>
        <w:spacing w:line="240" w:lineRule="atLeast"/>
        <w:ind w:left="539" w:right="-28" w:hanging="539"/>
        <w:jc w:val="both"/>
        <w:outlineLvl w:val="0"/>
        <w:rPr>
          <w:b/>
          <w:bCs/>
          <w:szCs w:val="24"/>
        </w:rPr>
      </w:pPr>
      <w:r w:rsidRPr="00BD7F26">
        <w:rPr>
          <w:b/>
          <w:bCs/>
          <w:szCs w:val="24"/>
        </w:rPr>
        <w:lastRenderedPageBreak/>
        <w:t xml:space="preserve">Fair value of financial assets and financial liabilities </w:t>
      </w:r>
    </w:p>
    <w:p w14:paraId="436AEF97" w14:textId="77777777" w:rsidR="008D1292" w:rsidRPr="00BD7F26" w:rsidRDefault="008D1292" w:rsidP="00BA429A">
      <w:pPr>
        <w:spacing w:line="240" w:lineRule="atLeast"/>
        <w:ind w:left="540" w:right="-28" w:hanging="540"/>
        <w:jc w:val="both"/>
        <w:rPr>
          <w:rFonts w:cs="Angsana New"/>
          <w:b/>
          <w:bCs/>
          <w:i/>
          <w:iCs/>
          <w:szCs w:val="32"/>
        </w:rPr>
      </w:pPr>
    </w:p>
    <w:p w14:paraId="78764B72" w14:textId="713322EF" w:rsidR="008D1292" w:rsidRPr="00BD7F26" w:rsidRDefault="00116170" w:rsidP="008D1292">
      <w:pPr>
        <w:spacing w:line="240" w:lineRule="atLeast"/>
        <w:ind w:left="540" w:right="-28" w:hanging="540"/>
        <w:jc w:val="both"/>
        <w:rPr>
          <w:b/>
          <w:bCs/>
          <w:i/>
          <w:iCs/>
          <w:sz w:val="22"/>
          <w:szCs w:val="22"/>
          <w:lang w:val="en-GB"/>
        </w:rPr>
      </w:pPr>
      <w:r w:rsidRPr="00BD7F26">
        <w:rPr>
          <w:rFonts w:cs="Angsana New"/>
          <w:b/>
          <w:bCs/>
          <w:i/>
          <w:iCs/>
          <w:sz w:val="22"/>
        </w:rPr>
        <w:t>1</w:t>
      </w:r>
      <w:r w:rsidR="0040200E" w:rsidRPr="00BD7F26">
        <w:rPr>
          <w:rFonts w:cs="Angsana New"/>
          <w:b/>
          <w:bCs/>
          <w:i/>
          <w:iCs/>
          <w:sz w:val="22"/>
        </w:rPr>
        <w:t>0</w:t>
      </w:r>
      <w:r w:rsidR="008D1292" w:rsidRPr="00BD7F26">
        <w:rPr>
          <w:b/>
          <w:bCs/>
          <w:i/>
          <w:iCs/>
          <w:sz w:val="22"/>
          <w:szCs w:val="22"/>
          <w:lang w:val="en-GB"/>
        </w:rPr>
        <w:t>.1</w:t>
      </w:r>
      <w:r w:rsidR="008D1292" w:rsidRPr="00BD7F26">
        <w:rPr>
          <w:b/>
          <w:bCs/>
          <w:i/>
          <w:iCs/>
          <w:sz w:val="22"/>
          <w:szCs w:val="22"/>
          <w:lang w:val="en-GB"/>
        </w:rPr>
        <w:tab/>
        <w:t>Financial assets and financial liabilities measured at fair value</w:t>
      </w:r>
    </w:p>
    <w:p w14:paraId="6D393B37" w14:textId="77777777" w:rsidR="008D1292" w:rsidRPr="00BD7F26" w:rsidRDefault="008D1292" w:rsidP="008D1292">
      <w:pPr>
        <w:spacing w:line="240" w:lineRule="atLeast"/>
        <w:ind w:left="540" w:right="-28"/>
        <w:jc w:val="both"/>
        <w:rPr>
          <w:szCs w:val="24"/>
          <w:lang w:val="en-GB"/>
        </w:rPr>
      </w:pPr>
    </w:p>
    <w:p w14:paraId="47A18EE9" w14:textId="60A7CFFE" w:rsidR="008D1292" w:rsidRPr="00BD7F26" w:rsidRDefault="008D1292" w:rsidP="00F2710C">
      <w:pPr>
        <w:spacing w:line="240" w:lineRule="atLeast"/>
        <w:ind w:left="540"/>
        <w:jc w:val="thaiDistribute"/>
        <w:rPr>
          <w:rFonts w:eastAsia="Times New Roman" w:cstheme="minorBidi"/>
          <w:sz w:val="22"/>
        </w:rPr>
      </w:pPr>
      <w:r w:rsidRPr="00BD7F26">
        <w:rPr>
          <w:rFonts w:eastAsia="Times New Roman"/>
          <w:sz w:val="22"/>
          <w:szCs w:val="22"/>
          <w:lang w:bidi="ar-SA"/>
        </w:rPr>
        <w:t xml:space="preserve">The following table analyses financial instruments measured at fair value at the reporting date, by the level in the fair value hierarchy into which the fair value measurement is </w:t>
      </w:r>
      <w:proofErr w:type="spellStart"/>
      <w:r w:rsidRPr="00BD7F26">
        <w:rPr>
          <w:rFonts w:eastAsia="Times New Roman"/>
          <w:sz w:val="22"/>
          <w:szCs w:val="22"/>
          <w:lang w:bidi="ar-SA"/>
        </w:rPr>
        <w:t>categorised</w:t>
      </w:r>
      <w:proofErr w:type="spellEnd"/>
      <w:r w:rsidRPr="00BD7F26">
        <w:rPr>
          <w:rFonts w:eastAsia="Times New Roman"/>
          <w:sz w:val="22"/>
          <w:szCs w:val="22"/>
          <w:lang w:bidi="ar-SA"/>
        </w:rPr>
        <w:t xml:space="preserve">. The amounts are based on the values </w:t>
      </w:r>
      <w:proofErr w:type="spellStart"/>
      <w:r w:rsidRPr="00BD7F26">
        <w:rPr>
          <w:rFonts w:eastAsia="Times New Roman"/>
          <w:sz w:val="22"/>
          <w:szCs w:val="22"/>
          <w:lang w:bidi="ar-SA"/>
        </w:rPr>
        <w:t>recognised</w:t>
      </w:r>
      <w:proofErr w:type="spellEnd"/>
      <w:r w:rsidRPr="00BD7F26">
        <w:rPr>
          <w:rFonts w:eastAsia="Times New Roman"/>
          <w:sz w:val="22"/>
          <w:szCs w:val="22"/>
          <w:lang w:bidi="ar-SA"/>
        </w:rPr>
        <w:t xml:space="preserve"> in the statement of financial position. The fair values include any deferred differences between the transaction price and the fair value on initial recognition when the fair value is based on a valuation technique that uses unobservable inputs.</w:t>
      </w:r>
    </w:p>
    <w:p w14:paraId="07084FF3" w14:textId="09CC16BC" w:rsidR="00FE55E5" w:rsidRDefault="00FE55E5"/>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DC58A2" w:rsidRPr="00013082" w14:paraId="1158DE50" w14:textId="77777777" w:rsidTr="00DC58A2">
        <w:trPr>
          <w:cantSplit/>
          <w:tblHeader/>
        </w:trPr>
        <w:tc>
          <w:tcPr>
            <w:tcW w:w="2043" w:type="dxa"/>
            <w:shd w:val="clear" w:color="auto" w:fill="auto"/>
          </w:tcPr>
          <w:p w14:paraId="101A52B2" w14:textId="7137DC38" w:rsidR="00DC58A2" w:rsidRPr="00013082" w:rsidRDefault="00DC58A2" w:rsidP="00DC58A2">
            <w:pPr>
              <w:spacing w:line="240" w:lineRule="atLeast"/>
              <w:ind w:left="180" w:hanging="180"/>
              <w:rPr>
                <w:b/>
                <w:bCs/>
                <w:sz w:val="18"/>
                <w:szCs w:val="18"/>
              </w:rPr>
            </w:pPr>
          </w:p>
        </w:tc>
        <w:tc>
          <w:tcPr>
            <w:tcW w:w="7253" w:type="dxa"/>
            <w:gridSpan w:val="16"/>
            <w:shd w:val="clear" w:color="auto" w:fill="auto"/>
          </w:tcPr>
          <w:p w14:paraId="5CE326EB" w14:textId="7777777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b/>
                <w:bCs/>
                <w:sz w:val="18"/>
                <w:szCs w:val="18"/>
                <w:lang w:val="en-GB" w:bidi="ar-SA"/>
              </w:rPr>
              <w:t>Consolidated</w:t>
            </w:r>
          </w:p>
        </w:tc>
      </w:tr>
      <w:tr w:rsidR="00DC58A2" w:rsidRPr="00013082" w14:paraId="38771F32" w14:textId="77777777" w:rsidTr="00DC58A2">
        <w:trPr>
          <w:cantSplit/>
          <w:tblHeader/>
        </w:trPr>
        <w:tc>
          <w:tcPr>
            <w:tcW w:w="2043" w:type="dxa"/>
            <w:shd w:val="clear" w:color="auto" w:fill="auto"/>
          </w:tcPr>
          <w:p w14:paraId="19556DD8" w14:textId="77777777" w:rsidR="00DC58A2" w:rsidRPr="00013082" w:rsidRDefault="00DC58A2" w:rsidP="00DC58A2">
            <w:pPr>
              <w:spacing w:line="240" w:lineRule="atLeast"/>
              <w:ind w:left="180" w:hanging="180"/>
              <w:rPr>
                <w:b/>
                <w:bCs/>
                <w:sz w:val="18"/>
                <w:szCs w:val="18"/>
              </w:rPr>
            </w:pPr>
          </w:p>
        </w:tc>
        <w:tc>
          <w:tcPr>
            <w:tcW w:w="3555" w:type="dxa"/>
            <w:gridSpan w:val="7"/>
            <w:shd w:val="clear" w:color="auto" w:fill="auto"/>
          </w:tcPr>
          <w:p w14:paraId="7D63B595" w14:textId="0BC504DB" w:rsidR="00DC58A2" w:rsidRPr="008B505C" w:rsidRDefault="00DC58A2" w:rsidP="00DC58A2">
            <w:pPr>
              <w:tabs>
                <w:tab w:val="decimal" w:pos="-83"/>
              </w:tabs>
              <w:spacing w:line="240" w:lineRule="atLeast"/>
              <w:ind w:left="-83" w:right="-75"/>
              <w:jc w:val="center"/>
              <w:rPr>
                <w:sz w:val="18"/>
                <w:szCs w:val="22"/>
              </w:rPr>
            </w:pPr>
            <w:r w:rsidRPr="008B505C">
              <w:rPr>
                <w:sz w:val="18"/>
                <w:szCs w:val="22"/>
              </w:rPr>
              <w:t>3</w:t>
            </w:r>
            <w:r w:rsidR="009C2E08">
              <w:rPr>
                <w:sz w:val="18"/>
                <w:szCs w:val="22"/>
              </w:rPr>
              <w:t>1</w:t>
            </w:r>
            <w:r w:rsidRPr="008B505C">
              <w:rPr>
                <w:sz w:val="18"/>
                <w:szCs w:val="22"/>
              </w:rPr>
              <w:t xml:space="preserve"> </w:t>
            </w:r>
            <w:r w:rsidR="009C2E08">
              <w:rPr>
                <w:sz w:val="18"/>
                <w:szCs w:val="22"/>
              </w:rPr>
              <w:t xml:space="preserve">March </w:t>
            </w:r>
            <w:r w:rsidRPr="008B505C">
              <w:rPr>
                <w:sz w:val="18"/>
                <w:szCs w:val="22"/>
              </w:rPr>
              <w:t>202</w:t>
            </w:r>
            <w:r w:rsidR="009C2E08">
              <w:rPr>
                <w:sz w:val="18"/>
                <w:szCs w:val="22"/>
              </w:rPr>
              <w:t>2</w:t>
            </w:r>
          </w:p>
        </w:tc>
        <w:tc>
          <w:tcPr>
            <w:tcW w:w="180" w:type="dxa"/>
          </w:tcPr>
          <w:p w14:paraId="753A0538" w14:textId="77777777" w:rsidR="00DC58A2" w:rsidRPr="008B505C" w:rsidRDefault="00DC58A2" w:rsidP="00DC58A2">
            <w:pPr>
              <w:tabs>
                <w:tab w:val="decimal" w:pos="731"/>
              </w:tabs>
              <w:spacing w:line="240" w:lineRule="atLeast"/>
              <w:ind w:right="11"/>
              <w:rPr>
                <w:i/>
                <w:iCs/>
                <w:sz w:val="18"/>
                <w:szCs w:val="18"/>
                <w:lang w:val="en-GB" w:bidi="ar-SA"/>
              </w:rPr>
            </w:pPr>
          </w:p>
        </w:tc>
        <w:tc>
          <w:tcPr>
            <w:tcW w:w="3518" w:type="dxa"/>
            <w:gridSpan w:val="8"/>
          </w:tcPr>
          <w:p w14:paraId="4DE72B5B" w14:textId="0C9F5EF8" w:rsidR="00DC58A2" w:rsidRPr="008B505C" w:rsidRDefault="00DC58A2" w:rsidP="00DC58A2">
            <w:pPr>
              <w:tabs>
                <w:tab w:val="decimal" w:pos="-83"/>
              </w:tabs>
              <w:spacing w:line="240" w:lineRule="atLeast"/>
              <w:ind w:left="-83" w:right="-75"/>
              <w:jc w:val="center"/>
              <w:rPr>
                <w:sz w:val="18"/>
                <w:szCs w:val="18"/>
                <w:lang w:val="en-GB" w:bidi="ar-SA"/>
              </w:rPr>
            </w:pPr>
            <w:r w:rsidRPr="008B505C">
              <w:rPr>
                <w:sz w:val="18"/>
                <w:szCs w:val="18"/>
                <w:lang w:val="en-GB" w:bidi="ar-SA"/>
              </w:rPr>
              <w:t>31 December 202</w:t>
            </w:r>
            <w:r w:rsidR="009C2E08">
              <w:rPr>
                <w:sz w:val="18"/>
                <w:szCs w:val="18"/>
                <w:lang w:val="en-GB" w:bidi="ar-SA"/>
              </w:rPr>
              <w:t>1</w:t>
            </w:r>
          </w:p>
        </w:tc>
      </w:tr>
      <w:tr w:rsidR="00DC58A2" w:rsidRPr="00013082" w14:paraId="6A0530D1" w14:textId="77777777" w:rsidTr="00DC58A2">
        <w:trPr>
          <w:cantSplit/>
          <w:tblHeader/>
        </w:trPr>
        <w:tc>
          <w:tcPr>
            <w:tcW w:w="2043" w:type="dxa"/>
            <w:shd w:val="clear" w:color="auto" w:fill="auto"/>
          </w:tcPr>
          <w:p w14:paraId="4CF49289" w14:textId="77777777" w:rsidR="00DC58A2" w:rsidRPr="00013082" w:rsidRDefault="00DC58A2" w:rsidP="00DC58A2">
            <w:pPr>
              <w:spacing w:line="240" w:lineRule="atLeast"/>
              <w:ind w:left="180" w:hanging="180"/>
              <w:rPr>
                <w:b/>
                <w:bCs/>
                <w:sz w:val="18"/>
                <w:szCs w:val="18"/>
              </w:rPr>
            </w:pPr>
          </w:p>
        </w:tc>
        <w:tc>
          <w:tcPr>
            <w:tcW w:w="3555" w:type="dxa"/>
            <w:gridSpan w:val="7"/>
            <w:shd w:val="clear" w:color="auto" w:fill="auto"/>
          </w:tcPr>
          <w:p w14:paraId="5DA675A6" w14:textId="7777777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c>
          <w:tcPr>
            <w:tcW w:w="180" w:type="dxa"/>
          </w:tcPr>
          <w:p w14:paraId="55FC4003" w14:textId="77777777" w:rsidR="00DC58A2" w:rsidRPr="00013082" w:rsidRDefault="00DC58A2" w:rsidP="00DC58A2">
            <w:pPr>
              <w:tabs>
                <w:tab w:val="decimal" w:pos="731"/>
              </w:tabs>
              <w:spacing w:line="240" w:lineRule="atLeast"/>
              <w:ind w:right="11"/>
              <w:rPr>
                <w:i/>
                <w:iCs/>
                <w:sz w:val="18"/>
                <w:szCs w:val="18"/>
                <w:lang w:val="en-GB" w:bidi="ar-SA"/>
              </w:rPr>
            </w:pPr>
          </w:p>
        </w:tc>
        <w:tc>
          <w:tcPr>
            <w:tcW w:w="3518" w:type="dxa"/>
            <w:gridSpan w:val="8"/>
          </w:tcPr>
          <w:p w14:paraId="4930A3B5" w14:textId="77777777" w:rsidR="00DC58A2" w:rsidRPr="00013082" w:rsidDel="00D47E95"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r>
      <w:tr w:rsidR="00DC58A2" w:rsidRPr="00013082" w14:paraId="4A33BD14" w14:textId="77777777" w:rsidTr="00DC58A2">
        <w:trPr>
          <w:cantSplit/>
          <w:tblHeader/>
        </w:trPr>
        <w:tc>
          <w:tcPr>
            <w:tcW w:w="2043" w:type="dxa"/>
            <w:shd w:val="clear" w:color="auto" w:fill="auto"/>
          </w:tcPr>
          <w:p w14:paraId="642EA880" w14:textId="77777777" w:rsidR="00DC58A2" w:rsidRPr="00013082" w:rsidRDefault="00DC58A2" w:rsidP="00DC58A2">
            <w:pPr>
              <w:spacing w:line="240" w:lineRule="atLeast"/>
              <w:ind w:left="180" w:hanging="180"/>
              <w:rPr>
                <w:b/>
                <w:bCs/>
                <w:sz w:val="18"/>
                <w:szCs w:val="18"/>
              </w:rPr>
            </w:pPr>
          </w:p>
        </w:tc>
        <w:tc>
          <w:tcPr>
            <w:tcW w:w="738" w:type="dxa"/>
            <w:shd w:val="clear" w:color="auto" w:fill="auto"/>
          </w:tcPr>
          <w:p w14:paraId="6D0329E3" w14:textId="77777777" w:rsidR="00DC58A2" w:rsidRPr="00013082" w:rsidRDefault="00DC58A2" w:rsidP="00DC58A2">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80" w:type="dxa"/>
          </w:tcPr>
          <w:p w14:paraId="2D6ADF2E"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65" w:type="dxa"/>
            <w:shd w:val="clear" w:color="auto" w:fill="auto"/>
          </w:tcPr>
          <w:p w14:paraId="7800A8F8"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89" w:type="dxa"/>
            <w:shd w:val="clear" w:color="auto" w:fill="auto"/>
          </w:tcPr>
          <w:p w14:paraId="4C5F3A50"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11" w:type="dxa"/>
            <w:shd w:val="clear" w:color="auto" w:fill="auto"/>
          </w:tcPr>
          <w:p w14:paraId="7C4CF197"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80" w:type="dxa"/>
          </w:tcPr>
          <w:p w14:paraId="2EDD289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92" w:type="dxa"/>
            <w:shd w:val="clear" w:color="auto" w:fill="auto"/>
          </w:tcPr>
          <w:p w14:paraId="756AF0B5"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Total</w:t>
            </w:r>
          </w:p>
        </w:tc>
        <w:tc>
          <w:tcPr>
            <w:tcW w:w="180" w:type="dxa"/>
          </w:tcPr>
          <w:p w14:paraId="22A15760" w14:textId="77777777" w:rsidR="00DC58A2" w:rsidRPr="00013082" w:rsidRDefault="00DC58A2" w:rsidP="00DC58A2">
            <w:pPr>
              <w:tabs>
                <w:tab w:val="decimal" w:pos="731"/>
              </w:tabs>
              <w:spacing w:line="240" w:lineRule="atLeast"/>
              <w:ind w:right="11"/>
              <w:jc w:val="center"/>
              <w:rPr>
                <w:i/>
                <w:iCs/>
                <w:sz w:val="18"/>
                <w:szCs w:val="18"/>
                <w:lang w:val="en-GB" w:bidi="ar-SA"/>
              </w:rPr>
            </w:pPr>
          </w:p>
        </w:tc>
        <w:tc>
          <w:tcPr>
            <w:tcW w:w="702" w:type="dxa"/>
          </w:tcPr>
          <w:p w14:paraId="22A1CF06" w14:textId="77777777" w:rsidR="00DC58A2" w:rsidRPr="00013082" w:rsidRDefault="00DC58A2" w:rsidP="00DC58A2">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80" w:type="dxa"/>
          </w:tcPr>
          <w:p w14:paraId="348FE828"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92" w:type="dxa"/>
          </w:tcPr>
          <w:p w14:paraId="0FCA0B3E"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80" w:type="dxa"/>
          </w:tcPr>
          <w:p w14:paraId="551E12A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02" w:type="dxa"/>
          </w:tcPr>
          <w:p w14:paraId="7DBE754B"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80" w:type="dxa"/>
          </w:tcPr>
          <w:p w14:paraId="0EA6BC47" w14:textId="77777777" w:rsidR="00DC58A2" w:rsidRPr="00013082" w:rsidRDefault="00DC58A2" w:rsidP="00DC58A2">
            <w:pPr>
              <w:tabs>
                <w:tab w:val="decimal" w:pos="-83"/>
              </w:tabs>
              <w:spacing w:line="240" w:lineRule="atLeast"/>
              <w:ind w:left="-83" w:right="-75"/>
              <w:jc w:val="center"/>
              <w:rPr>
                <w:sz w:val="18"/>
                <w:szCs w:val="18"/>
                <w:lang w:val="en-GB" w:bidi="ar-SA"/>
              </w:rPr>
            </w:pPr>
          </w:p>
        </w:tc>
        <w:tc>
          <w:tcPr>
            <w:tcW w:w="782" w:type="dxa"/>
            <w:gridSpan w:val="2"/>
          </w:tcPr>
          <w:p w14:paraId="2D91B75A" w14:textId="77777777" w:rsidR="00DC58A2" w:rsidRPr="00013082" w:rsidRDefault="00DC58A2" w:rsidP="00DC58A2">
            <w:pPr>
              <w:tabs>
                <w:tab w:val="decimal" w:pos="-83"/>
              </w:tabs>
              <w:spacing w:line="240" w:lineRule="atLeast"/>
              <w:ind w:left="-83" w:right="-75"/>
              <w:jc w:val="center"/>
              <w:rPr>
                <w:sz w:val="18"/>
                <w:szCs w:val="18"/>
                <w:lang w:val="en-GB" w:bidi="ar-SA"/>
              </w:rPr>
            </w:pPr>
            <w:r w:rsidRPr="00013082">
              <w:rPr>
                <w:sz w:val="18"/>
                <w:szCs w:val="18"/>
                <w:lang w:val="en-GB" w:bidi="ar-SA"/>
              </w:rPr>
              <w:t>Total</w:t>
            </w:r>
          </w:p>
        </w:tc>
      </w:tr>
      <w:tr w:rsidR="00DC58A2" w:rsidRPr="00013082" w14:paraId="606CD3EB" w14:textId="77777777" w:rsidTr="00DC58A2">
        <w:trPr>
          <w:gridAfter w:val="1"/>
          <w:wAfter w:w="8" w:type="dxa"/>
          <w:cantSplit/>
          <w:tblHeader/>
        </w:trPr>
        <w:tc>
          <w:tcPr>
            <w:tcW w:w="2043" w:type="dxa"/>
            <w:shd w:val="clear" w:color="auto" w:fill="auto"/>
          </w:tcPr>
          <w:p w14:paraId="3DE989BF" w14:textId="77777777" w:rsidR="00DC58A2" w:rsidRPr="00013082" w:rsidRDefault="00DC58A2" w:rsidP="00DC58A2">
            <w:pPr>
              <w:spacing w:line="240" w:lineRule="atLeast"/>
              <w:ind w:left="180" w:hanging="180"/>
              <w:rPr>
                <w:b/>
                <w:bCs/>
                <w:sz w:val="18"/>
                <w:szCs w:val="18"/>
              </w:rPr>
            </w:pPr>
          </w:p>
        </w:tc>
        <w:tc>
          <w:tcPr>
            <w:tcW w:w="7245" w:type="dxa"/>
            <w:gridSpan w:val="15"/>
            <w:shd w:val="clear" w:color="auto" w:fill="auto"/>
          </w:tcPr>
          <w:p w14:paraId="43564A4A" w14:textId="77777777" w:rsidR="00DC58A2" w:rsidRPr="00013082" w:rsidRDefault="00DC58A2" w:rsidP="00DC58A2">
            <w:pPr>
              <w:tabs>
                <w:tab w:val="decimal" w:pos="838"/>
              </w:tabs>
              <w:spacing w:line="240" w:lineRule="atLeast"/>
              <w:ind w:right="11"/>
              <w:jc w:val="center"/>
              <w:rPr>
                <w:i/>
                <w:iCs/>
                <w:sz w:val="18"/>
                <w:szCs w:val="18"/>
                <w:lang w:val="en-GB" w:bidi="ar-SA"/>
              </w:rPr>
            </w:pPr>
            <w:r w:rsidRPr="00013082">
              <w:rPr>
                <w:i/>
                <w:iCs/>
                <w:sz w:val="18"/>
                <w:szCs w:val="18"/>
                <w:lang w:val="en-GB" w:bidi="ar-SA"/>
              </w:rPr>
              <w:t>(in million Baht)</w:t>
            </w:r>
          </w:p>
        </w:tc>
      </w:tr>
      <w:tr w:rsidR="00DC58A2" w:rsidRPr="00013082" w14:paraId="425E2072" w14:textId="77777777" w:rsidTr="00DC58A2">
        <w:trPr>
          <w:cantSplit/>
        </w:trPr>
        <w:tc>
          <w:tcPr>
            <w:tcW w:w="2043" w:type="dxa"/>
            <w:shd w:val="clear" w:color="auto" w:fill="auto"/>
          </w:tcPr>
          <w:p w14:paraId="4A0AD2CF" w14:textId="77777777" w:rsidR="00DC58A2" w:rsidRPr="00013082" w:rsidRDefault="00DC58A2" w:rsidP="00DC58A2">
            <w:pPr>
              <w:tabs>
                <w:tab w:val="left" w:pos="153"/>
              </w:tabs>
              <w:spacing w:line="240" w:lineRule="atLeast"/>
              <w:rPr>
                <w:b/>
                <w:bCs/>
                <w:i/>
                <w:iCs/>
                <w:sz w:val="18"/>
                <w:szCs w:val="18"/>
              </w:rPr>
            </w:pPr>
            <w:r w:rsidRPr="00013082">
              <w:rPr>
                <w:rFonts w:cs="Cordia New"/>
                <w:b/>
                <w:bCs/>
                <w:sz w:val="18"/>
                <w:szCs w:val="18"/>
              </w:rPr>
              <w:t xml:space="preserve">   </w:t>
            </w:r>
            <w:r w:rsidRPr="00013082">
              <w:rPr>
                <w:b/>
                <w:bCs/>
                <w:i/>
                <w:iCs/>
                <w:sz w:val="18"/>
                <w:szCs w:val="18"/>
              </w:rPr>
              <w:t>Financial assets</w:t>
            </w:r>
          </w:p>
        </w:tc>
        <w:tc>
          <w:tcPr>
            <w:tcW w:w="738" w:type="dxa"/>
            <w:shd w:val="clear" w:color="auto" w:fill="auto"/>
          </w:tcPr>
          <w:p w14:paraId="1C463361" w14:textId="77777777" w:rsidR="00DC58A2" w:rsidRPr="00013082" w:rsidRDefault="00DC58A2" w:rsidP="00DC58A2">
            <w:pPr>
              <w:tabs>
                <w:tab w:val="decimal" w:pos="731"/>
              </w:tabs>
              <w:spacing w:line="240" w:lineRule="atLeast"/>
              <w:ind w:right="11"/>
              <w:rPr>
                <w:rFonts w:cs="Cordia New"/>
                <w:i/>
                <w:iCs/>
                <w:sz w:val="18"/>
                <w:szCs w:val="18"/>
              </w:rPr>
            </w:pPr>
          </w:p>
        </w:tc>
        <w:tc>
          <w:tcPr>
            <w:tcW w:w="180" w:type="dxa"/>
          </w:tcPr>
          <w:p w14:paraId="4C2DE475" w14:textId="77777777" w:rsidR="00DC58A2" w:rsidRPr="00013082" w:rsidRDefault="00DC58A2" w:rsidP="00DC58A2">
            <w:pPr>
              <w:tabs>
                <w:tab w:val="decimal" w:pos="821"/>
              </w:tabs>
              <w:spacing w:line="240" w:lineRule="atLeast"/>
              <w:ind w:right="11"/>
              <w:rPr>
                <w:i/>
                <w:iCs/>
                <w:sz w:val="18"/>
                <w:szCs w:val="18"/>
                <w:lang w:val="en-GB" w:bidi="ar-SA"/>
              </w:rPr>
            </w:pPr>
          </w:p>
        </w:tc>
        <w:tc>
          <w:tcPr>
            <w:tcW w:w="765" w:type="dxa"/>
            <w:shd w:val="clear" w:color="auto" w:fill="auto"/>
          </w:tcPr>
          <w:p w14:paraId="17A23CA4" w14:textId="77777777" w:rsidR="00DC58A2" w:rsidRPr="00013082" w:rsidRDefault="00DC58A2" w:rsidP="00DC58A2">
            <w:pPr>
              <w:tabs>
                <w:tab w:val="decimal" w:pos="821"/>
              </w:tabs>
              <w:spacing w:line="240" w:lineRule="atLeast"/>
              <w:ind w:right="11"/>
              <w:rPr>
                <w:i/>
                <w:iCs/>
                <w:sz w:val="18"/>
                <w:szCs w:val="18"/>
                <w:lang w:val="en-GB" w:bidi="ar-SA"/>
              </w:rPr>
            </w:pPr>
          </w:p>
        </w:tc>
        <w:tc>
          <w:tcPr>
            <w:tcW w:w="189" w:type="dxa"/>
            <w:shd w:val="clear" w:color="auto" w:fill="auto"/>
          </w:tcPr>
          <w:p w14:paraId="45FD14C7" w14:textId="77777777" w:rsidR="00DC58A2" w:rsidRPr="00013082" w:rsidRDefault="00DC58A2" w:rsidP="00DC58A2">
            <w:pPr>
              <w:tabs>
                <w:tab w:val="decimal" w:pos="821"/>
              </w:tabs>
              <w:spacing w:line="240" w:lineRule="atLeast"/>
              <w:ind w:right="11"/>
              <w:rPr>
                <w:i/>
                <w:iCs/>
                <w:sz w:val="18"/>
                <w:szCs w:val="18"/>
                <w:lang w:val="en-GB" w:bidi="ar-SA"/>
              </w:rPr>
            </w:pPr>
          </w:p>
        </w:tc>
        <w:tc>
          <w:tcPr>
            <w:tcW w:w="711" w:type="dxa"/>
            <w:shd w:val="clear" w:color="auto" w:fill="auto"/>
          </w:tcPr>
          <w:p w14:paraId="1912EEC9"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065F5C5B" w14:textId="77777777" w:rsidR="00DC58A2" w:rsidRPr="00013082" w:rsidRDefault="00DC58A2" w:rsidP="00DC58A2">
            <w:pPr>
              <w:spacing w:line="240" w:lineRule="atLeast"/>
              <w:ind w:right="205"/>
              <w:jc w:val="center"/>
              <w:rPr>
                <w:i/>
                <w:iCs/>
                <w:sz w:val="18"/>
                <w:szCs w:val="18"/>
                <w:lang w:val="en-GB" w:bidi="ar-SA"/>
              </w:rPr>
            </w:pPr>
          </w:p>
        </w:tc>
        <w:tc>
          <w:tcPr>
            <w:tcW w:w="792" w:type="dxa"/>
            <w:shd w:val="clear" w:color="auto" w:fill="auto"/>
          </w:tcPr>
          <w:p w14:paraId="1366BF8A" w14:textId="77777777" w:rsidR="00DC58A2" w:rsidRPr="00013082" w:rsidRDefault="00DC58A2" w:rsidP="00DC58A2">
            <w:pPr>
              <w:spacing w:line="240" w:lineRule="atLeast"/>
              <w:ind w:right="205"/>
              <w:jc w:val="center"/>
              <w:rPr>
                <w:i/>
                <w:iCs/>
                <w:sz w:val="18"/>
                <w:szCs w:val="18"/>
                <w:lang w:val="en-GB" w:bidi="ar-SA"/>
              </w:rPr>
            </w:pPr>
          </w:p>
        </w:tc>
        <w:tc>
          <w:tcPr>
            <w:tcW w:w="180" w:type="dxa"/>
          </w:tcPr>
          <w:p w14:paraId="67CED89D" w14:textId="77777777" w:rsidR="00DC58A2" w:rsidRPr="00013082" w:rsidRDefault="00DC58A2" w:rsidP="00DC58A2">
            <w:pPr>
              <w:tabs>
                <w:tab w:val="decimal" w:pos="731"/>
              </w:tabs>
              <w:spacing w:line="240" w:lineRule="atLeast"/>
              <w:ind w:right="11"/>
              <w:rPr>
                <w:i/>
                <w:iCs/>
                <w:sz w:val="18"/>
                <w:szCs w:val="18"/>
                <w:lang w:val="en-GB" w:bidi="ar-SA"/>
              </w:rPr>
            </w:pPr>
          </w:p>
        </w:tc>
        <w:tc>
          <w:tcPr>
            <w:tcW w:w="702" w:type="dxa"/>
          </w:tcPr>
          <w:p w14:paraId="0558E3D1" w14:textId="77777777" w:rsidR="00DC58A2" w:rsidRPr="00013082" w:rsidRDefault="00DC58A2" w:rsidP="00DC58A2">
            <w:pPr>
              <w:tabs>
                <w:tab w:val="decimal" w:pos="731"/>
              </w:tabs>
              <w:spacing w:line="240" w:lineRule="atLeast"/>
              <w:ind w:right="11"/>
              <w:rPr>
                <w:i/>
                <w:iCs/>
                <w:sz w:val="18"/>
                <w:szCs w:val="18"/>
                <w:lang w:val="en-GB" w:bidi="ar-SA"/>
              </w:rPr>
            </w:pPr>
          </w:p>
        </w:tc>
        <w:tc>
          <w:tcPr>
            <w:tcW w:w="180" w:type="dxa"/>
          </w:tcPr>
          <w:p w14:paraId="3E28882A" w14:textId="77777777" w:rsidR="00DC58A2" w:rsidRPr="00013082" w:rsidRDefault="00DC58A2" w:rsidP="00DC58A2">
            <w:pPr>
              <w:tabs>
                <w:tab w:val="decimal" w:pos="821"/>
              </w:tabs>
              <w:spacing w:line="240" w:lineRule="atLeast"/>
              <w:ind w:right="11"/>
              <w:rPr>
                <w:i/>
                <w:iCs/>
                <w:sz w:val="18"/>
                <w:szCs w:val="18"/>
                <w:lang w:val="en-GB" w:bidi="ar-SA"/>
              </w:rPr>
            </w:pPr>
          </w:p>
        </w:tc>
        <w:tc>
          <w:tcPr>
            <w:tcW w:w="792" w:type="dxa"/>
          </w:tcPr>
          <w:p w14:paraId="33FC98C9"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7C7E3593" w14:textId="77777777" w:rsidR="00DC58A2" w:rsidRPr="00013082" w:rsidRDefault="00DC58A2" w:rsidP="00DC58A2">
            <w:pPr>
              <w:tabs>
                <w:tab w:val="decimal" w:pos="821"/>
              </w:tabs>
              <w:spacing w:line="240" w:lineRule="atLeast"/>
              <w:ind w:right="11"/>
              <w:rPr>
                <w:i/>
                <w:iCs/>
                <w:sz w:val="18"/>
                <w:szCs w:val="18"/>
                <w:lang w:val="en-GB" w:bidi="ar-SA"/>
              </w:rPr>
            </w:pPr>
          </w:p>
        </w:tc>
        <w:tc>
          <w:tcPr>
            <w:tcW w:w="702" w:type="dxa"/>
          </w:tcPr>
          <w:p w14:paraId="10DA5173" w14:textId="77777777" w:rsidR="00DC58A2" w:rsidRPr="00013082" w:rsidRDefault="00DC58A2" w:rsidP="00DC58A2">
            <w:pPr>
              <w:tabs>
                <w:tab w:val="decimal" w:pos="821"/>
              </w:tabs>
              <w:spacing w:line="240" w:lineRule="atLeast"/>
              <w:ind w:right="11"/>
              <w:rPr>
                <w:i/>
                <w:iCs/>
                <w:sz w:val="18"/>
                <w:szCs w:val="18"/>
                <w:lang w:val="en-GB" w:bidi="ar-SA"/>
              </w:rPr>
            </w:pPr>
          </w:p>
        </w:tc>
        <w:tc>
          <w:tcPr>
            <w:tcW w:w="180" w:type="dxa"/>
          </w:tcPr>
          <w:p w14:paraId="227364CC" w14:textId="77777777" w:rsidR="00DC58A2" w:rsidRPr="00013082" w:rsidRDefault="00DC58A2" w:rsidP="00DC58A2">
            <w:pPr>
              <w:spacing w:line="240" w:lineRule="atLeast"/>
              <w:ind w:right="205"/>
              <w:jc w:val="center"/>
              <w:rPr>
                <w:i/>
                <w:iCs/>
                <w:sz w:val="18"/>
                <w:szCs w:val="18"/>
                <w:lang w:val="en-GB" w:bidi="ar-SA"/>
              </w:rPr>
            </w:pPr>
          </w:p>
        </w:tc>
        <w:tc>
          <w:tcPr>
            <w:tcW w:w="782" w:type="dxa"/>
            <w:gridSpan w:val="2"/>
          </w:tcPr>
          <w:p w14:paraId="3FEEAC8B" w14:textId="77777777" w:rsidR="00DC58A2" w:rsidRPr="00013082" w:rsidRDefault="00DC58A2" w:rsidP="00DC58A2">
            <w:pPr>
              <w:spacing w:line="240" w:lineRule="atLeast"/>
              <w:ind w:right="205"/>
              <w:jc w:val="center"/>
              <w:rPr>
                <w:i/>
                <w:iCs/>
                <w:sz w:val="18"/>
                <w:szCs w:val="18"/>
                <w:lang w:val="en-GB" w:bidi="ar-SA"/>
              </w:rPr>
            </w:pPr>
          </w:p>
        </w:tc>
      </w:tr>
      <w:tr w:rsidR="00D030A3" w:rsidRPr="00013082" w14:paraId="18C64C49" w14:textId="77777777" w:rsidTr="004310EC">
        <w:trPr>
          <w:cantSplit/>
          <w:trHeight w:val="193"/>
        </w:trPr>
        <w:tc>
          <w:tcPr>
            <w:tcW w:w="2043" w:type="dxa"/>
            <w:shd w:val="clear" w:color="auto" w:fill="auto"/>
            <w:vAlign w:val="bottom"/>
          </w:tcPr>
          <w:p w14:paraId="300F87FD" w14:textId="0E602F6B" w:rsidR="00D030A3" w:rsidRPr="00FD41AE" w:rsidRDefault="00FD41AE" w:rsidP="00FD41AE">
            <w:pPr>
              <w:tabs>
                <w:tab w:val="left" w:pos="153"/>
              </w:tabs>
              <w:spacing w:line="240" w:lineRule="atLeast"/>
              <w:ind w:left="191" w:hanging="72"/>
              <w:rPr>
                <w:b/>
                <w:bCs/>
                <w:sz w:val="18"/>
                <w:szCs w:val="18"/>
                <w:cs/>
              </w:rPr>
            </w:pPr>
            <w:r w:rsidRPr="00FD41AE">
              <w:rPr>
                <w:b/>
                <w:bCs/>
                <w:sz w:val="18"/>
                <w:szCs w:val="18"/>
                <w:cs/>
              </w:rPr>
              <w:tab/>
            </w:r>
            <w:r w:rsidR="00D030A3" w:rsidRPr="00FD41AE">
              <w:rPr>
                <w:b/>
                <w:bCs/>
                <w:sz w:val="18"/>
                <w:szCs w:val="18"/>
              </w:rPr>
              <w:t>Financial assets</w:t>
            </w:r>
            <w:r w:rsidR="00D030A3" w:rsidRPr="00FD41AE">
              <w:rPr>
                <w:b/>
                <w:bCs/>
                <w:sz w:val="18"/>
                <w:szCs w:val="18"/>
              </w:rPr>
              <w:br/>
              <w:t xml:space="preserve">  measured at FVTPL</w:t>
            </w:r>
          </w:p>
        </w:tc>
        <w:tc>
          <w:tcPr>
            <w:tcW w:w="738" w:type="dxa"/>
            <w:tcBorders>
              <w:bottom w:val="single" w:sz="4" w:space="0" w:color="auto"/>
            </w:tcBorders>
            <w:shd w:val="clear" w:color="auto" w:fill="auto"/>
          </w:tcPr>
          <w:p w14:paraId="21C81A9C" w14:textId="77777777" w:rsidR="00D030A3" w:rsidRPr="00423E80" w:rsidRDefault="00D030A3" w:rsidP="00423E80">
            <w:pPr>
              <w:tabs>
                <w:tab w:val="decimal" w:pos="445"/>
              </w:tabs>
              <w:spacing w:line="240" w:lineRule="atLeast"/>
              <w:ind w:right="11"/>
              <w:rPr>
                <w:b/>
                <w:bCs/>
                <w:sz w:val="18"/>
                <w:szCs w:val="18"/>
                <w:lang w:val="en-GB"/>
              </w:rPr>
            </w:pPr>
          </w:p>
          <w:p w14:paraId="6C9FE483" w14:textId="729FD899" w:rsidR="00423E80" w:rsidRPr="00423E80" w:rsidRDefault="00423E80" w:rsidP="00AD2A31">
            <w:pPr>
              <w:tabs>
                <w:tab w:val="decimal" w:pos="445"/>
              </w:tabs>
              <w:spacing w:line="240" w:lineRule="atLeast"/>
              <w:ind w:right="11"/>
              <w:jc w:val="right"/>
              <w:rPr>
                <w:b/>
                <w:bCs/>
                <w:sz w:val="18"/>
                <w:szCs w:val="18"/>
                <w:lang w:val="en-GB"/>
              </w:rPr>
            </w:pPr>
            <w:r w:rsidRPr="00423E80">
              <w:rPr>
                <w:b/>
                <w:bCs/>
                <w:sz w:val="18"/>
                <w:szCs w:val="18"/>
                <w:cs/>
                <w:lang w:val="en-GB"/>
              </w:rPr>
              <w:t>4</w:t>
            </w:r>
            <w:r w:rsidR="00AD2A31">
              <w:rPr>
                <w:rFonts w:cstheme="minorBidi"/>
                <w:b/>
                <w:bCs/>
                <w:sz w:val="18"/>
                <w:szCs w:val="18"/>
              </w:rPr>
              <w:t>,</w:t>
            </w:r>
            <w:r w:rsidRPr="00423E80">
              <w:rPr>
                <w:b/>
                <w:bCs/>
                <w:sz w:val="18"/>
                <w:szCs w:val="18"/>
                <w:cs/>
                <w:lang w:val="en-GB"/>
              </w:rPr>
              <w:t>826</w:t>
            </w:r>
          </w:p>
        </w:tc>
        <w:tc>
          <w:tcPr>
            <w:tcW w:w="180" w:type="dxa"/>
          </w:tcPr>
          <w:p w14:paraId="4D0E6C33" w14:textId="77777777" w:rsidR="00D030A3" w:rsidRPr="00423E80" w:rsidRDefault="00D030A3" w:rsidP="00423E80">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tcPr>
          <w:p w14:paraId="14DE05D7" w14:textId="77777777" w:rsidR="00D030A3" w:rsidRPr="00AD2A31" w:rsidRDefault="00D030A3" w:rsidP="00AD2A31">
            <w:pPr>
              <w:tabs>
                <w:tab w:val="decimal" w:pos="445"/>
              </w:tabs>
              <w:spacing w:line="240" w:lineRule="atLeast"/>
              <w:ind w:right="11"/>
              <w:rPr>
                <w:b/>
                <w:bCs/>
                <w:sz w:val="18"/>
                <w:szCs w:val="18"/>
                <w:lang w:val="en-GB"/>
              </w:rPr>
            </w:pPr>
          </w:p>
          <w:p w14:paraId="3968D621" w14:textId="7EA846DF" w:rsidR="00423E80" w:rsidRPr="00AD2A31" w:rsidRDefault="00423E80" w:rsidP="00AD2A31">
            <w:pPr>
              <w:tabs>
                <w:tab w:val="decimal" w:pos="445"/>
              </w:tabs>
              <w:spacing w:line="240" w:lineRule="atLeast"/>
              <w:ind w:right="11"/>
              <w:jc w:val="right"/>
              <w:rPr>
                <w:b/>
                <w:bCs/>
                <w:sz w:val="18"/>
                <w:szCs w:val="18"/>
                <w:lang w:val="en-GB"/>
              </w:rPr>
            </w:pPr>
            <w:r w:rsidRPr="00AD2A31">
              <w:rPr>
                <w:b/>
                <w:bCs/>
                <w:sz w:val="18"/>
                <w:szCs w:val="18"/>
                <w:cs/>
                <w:lang w:val="en-GB"/>
              </w:rPr>
              <w:t>45</w:t>
            </w:r>
            <w:r w:rsidR="00AD2A31">
              <w:rPr>
                <w:rFonts w:cstheme="minorBidi"/>
                <w:b/>
                <w:bCs/>
                <w:sz w:val="18"/>
                <w:szCs w:val="18"/>
              </w:rPr>
              <w:t>,</w:t>
            </w:r>
            <w:r w:rsidRPr="00AD2A31">
              <w:rPr>
                <w:b/>
                <w:bCs/>
                <w:sz w:val="18"/>
                <w:szCs w:val="18"/>
                <w:cs/>
                <w:lang w:val="en-GB"/>
              </w:rPr>
              <w:t>324</w:t>
            </w:r>
          </w:p>
        </w:tc>
        <w:tc>
          <w:tcPr>
            <w:tcW w:w="189" w:type="dxa"/>
            <w:shd w:val="clear" w:color="auto" w:fill="auto"/>
          </w:tcPr>
          <w:p w14:paraId="05EB7081" w14:textId="77777777" w:rsidR="00D030A3" w:rsidRPr="00423E80" w:rsidRDefault="00D030A3" w:rsidP="00AD2A31">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tcPr>
          <w:p w14:paraId="19CF894D" w14:textId="77777777" w:rsidR="00D030A3" w:rsidRPr="00AD2A31" w:rsidRDefault="00D030A3" w:rsidP="00AD2A31">
            <w:pPr>
              <w:tabs>
                <w:tab w:val="decimal" w:pos="445"/>
              </w:tabs>
              <w:spacing w:line="240" w:lineRule="atLeast"/>
              <w:ind w:right="11"/>
              <w:jc w:val="right"/>
              <w:rPr>
                <w:b/>
                <w:bCs/>
                <w:sz w:val="18"/>
                <w:szCs w:val="18"/>
                <w:lang w:val="en-GB"/>
              </w:rPr>
            </w:pPr>
          </w:p>
          <w:p w14:paraId="40B97948" w14:textId="679D87EE" w:rsidR="00423E80" w:rsidRPr="00AD2A31" w:rsidRDefault="00423E80" w:rsidP="00AD2A31">
            <w:pPr>
              <w:tabs>
                <w:tab w:val="decimal" w:pos="445"/>
              </w:tabs>
              <w:spacing w:line="240" w:lineRule="atLeast"/>
              <w:ind w:right="11"/>
              <w:jc w:val="right"/>
              <w:rPr>
                <w:b/>
                <w:bCs/>
                <w:sz w:val="18"/>
                <w:szCs w:val="18"/>
                <w:lang w:val="en-GB"/>
              </w:rPr>
            </w:pPr>
            <w:r w:rsidRPr="00AD2A31">
              <w:rPr>
                <w:b/>
                <w:bCs/>
                <w:sz w:val="18"/>
                <w:szCs w:val="18"/>
                <w:cs/>
                <w:lang w:val="en-GB"/>
              </w:rPr>
              <w:t>28</w:t>
            </w:r>
            <w:r w:rsidR="00AD2A31">
              <w:rPr>
                <w:rFonts w:cstheme="minorBidi"/>
                <w:b/>
                <w:bCs/>
                <w:sz w:val="18"/>
                <w:szCs w:val="18"/>
              </w:rPr>
              <w:t>,</w:t>
            </w:r>
            <w:r w:rsidRPr="00AD2A31">
              <w:rPr>
                <w:b/>
                <w:bCs/>
                <w:sz w:val="18"/>
                <w:szCs w:val="18"/>
                <w:cs/>
                <w:lang w:val="en-GB"/>
              </w:rPr>
              <w:t>284</w:t>
            </w:r>
          </w:p>
        </w:tc>
        <w:tc>
          <w:tcPr>
            <w:tcW w:w="180" w:type="dxa"/>
          </w:tcPr>
          <w:p w14:paraId="266EA835" w14:textId="77777777" w:rsidR="00D030A3" w:rsidRPr="00013082" w:rsidRDefault="00D030A3" w:rsidP="00AD2A31">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tcPr>
          <w:p w14:paraId="263DC31E" w14:textId="77777777" w:rsidR="00D030A3" w:rsidRPr="00AD2A31" w:rsidRDefault="00D030A3" w:rsidP="00AD2A31">
            <w:pPr>
              <w:tabs>
                <w:tab w:val="decimal" w:pos="445"/>
              </w:tabs>
              <w:spacing w:line="240" w:lineRule="atLeast"/>
              <w:ind w:right="11"/>
              <w:rPr>
                <w:b/>
                <w:bCs/>
                <w:sz w:val="18"/>
                <w:szCs w:val="18"/>
                <w:lang w:val="en-GB"/>
              </w:rPr>
            </w:pPr>
          </w:p>
          <w:p w14:paraId="3CB5E7E5" w14:textId="5298AC18" w:rsidR="00E4379B" w:rsidRPr="00AD2A31" w:rsidRDefault="00E4379B" w:rsidP="00AD2A31">
            <w:pPr>
              <w:tabs>
                <w:tab w:val="decimal" w:pos="445"/>
              </w:tabs>
              <w:spacing w:line="240" w:lineRule="atLeast"/>
              <w:ind w:right="11"/>
              <w:jc w:val="right"/>
              <w:rPr>
                <w:b/>
                <w:bCs/>
                <w:sz w:val="18"/>
                <w:szCs w:val="18"/>
                <w:lang w:val="en-GB"/>
              </w:rPr>
            </w:pPr>
            <w:r w:rsidRPr="00AD2A31">
              <w:rPr>
                <w:b/>
                <w:bCs/>
                <w:sz w:val="18"/>
                <w:szCs w:val="18"/>
                <w:cs/>
                <w:lang w:val="en-GB"/>
              </w:rPr>
              <w:t>78</w:t>
            </w:r>
            <w:r w:rsidR="00AD2A31">
              <w:rPr>
                <w:rFonts w:cs="Angsana New"/>
                <w:b/>
                <w:bCs/>
                <w:sz w:val="18"/>
                <w:szCs w:val="22"/>
              </w:rPr>
              <w:t>,</w:t>
            </w:r>
            <w:r w:rsidRPr="00AD2A31">
              <w:rPr>
                <w:b/>
                <w:bCs/>
                <w:sz w:val="18"/>
                <w:szCs w:val="18"/>
                <w:cs/>
                <w:lang w:val="en-GB"/>
              </w:rPr>
              <w:t>434</w:t>
            </w:r>
          </w:p>
        </w:tc>
        <w:tc>
          <w:tcPr>
            <w:tcW w:w="180" w:type="dxa"/>
            <w:vAlign w:val="bottom"/>
          </w:tcPr>
          <w:p w14:paraId="298E09BE" w14:textId="77777777" w:rsidR="00D030A3" w:rsidRPr="00013082" w:rsidRDefault="00D030A3" w:rsidP="00D030A3">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5FD31081" w14:textId="77777777" w:rsidR="00D030A3" w:rsidRPr="00D411F9" w:rsidRDefault="00D030A3" w:rsidP="00D030A3">
            <w:pPr>
              <w:tabs>
                <w:tab w:val="decimal" w:pos="445"/>
              </w:tabs>
              <w:spacing w:line="240" w:lineRule="atLeast"/>
              <w:ind w:right="11"/>
              <w:rPr>
                <w:b/>
                <w:bCs/>
                <w:sz w:val="18"/>
                <w:szCs w:val="18"/>
                <w:lang w:val="en-GB"/>
              </w:rPr>
            </w:pPr>
          </w:p>
          <w:p w14:paraId="4F83EB16" w14:textId="3F2D0898" w:rsidR="00D030A3" w:rsidRPr="00013082" w:rsidRDefault="00D030A3" w:rsidP="00D030A3">
            <w:pPr>
              <w:tabs>
                <w:tab w:val="decimal" w:pos="524"/>
              </w:tabs>
              <w:spacing w:line="240" w:lineRule="atLeast"/>
              <w:ind w:right="11"/>
              <w:rPr>
                <w:rFonts w:eastAsia="Times New Roman"/>
                <w:b/>
                <w:bCs/>
                <w:sz w:val="18"/>
                <w:szCs w:val="18"/>
                <w:lang w:val="en-GB"/>
              </w:rPr>
            </w:pPr>
            <w:r w:rsidRPr="00D411F9">
              <w:rPr>
                <w:b/>
                <w:bCs/>
                <w:sz w:val="18"/>
                <w:szCs w:val="18"/>
                <w:cs/>
                <w:lang w:val="en-GB"/>
              </w:rPr>
              <w:t>6</w:t>
            </w:r>
            <w:r>
              <w:rPr>
                <w:b/>
                <w:bCs/>
                <w:sz w:val="18"/>
                <w:szCs w:val="18"/>
              </w:rPr>
              <w:t>,</w:t>
            </w:r>
            <w:r w:rsidRPr="00D411F9">
              <w:rPr>
                <w:b/>
                <w:bCs/>
                <w:sz w:val="18"/>
                <w:szCs w:val="18"/>
                <w:cs/>
                <w:lang w:val="en-GB"/>
              </w:rPr>
              <w:t>167</w:t>
            </w:r>
          </w:p>
        </w:tc>
        <w:tc>
          <w:tcPr>
            <w:tcW w:w="180" w:type="dxa"/>
          </w:tcPr>
          <w:p w14:paraId="12DE8881" w14:textId="77777777" w:rsidR="00D030A3" w:rsidRPr="00013082" w:rsidRDefault="00D030A3" w:rsidP="00D030A3">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tcPr>
          <w:p w14:paraId="10CE05C6" w14:textId="77777777" w:rsidR="00D030A3" w:rsidRPr="00D411F9" w:rsidRDefault="00D030A3" w:rsidP="00D030A3">
            <w:pPr>
              <w:tabs>
                <w:tab w:val="decimal" w:pos="445"/>
              </w:tabs>
              <w:spacing w:line="240" w:lineRule="atLeast"/>
              <w:ind w:right="11"/>
              <w:rPr>
                <w:b/>
                <w:bCs/>
                <w:sz w:val="18"/>
                <w:szCs w:val="18"/>
                <w:lang w:val="en-GB"/>
              </w:rPr>
            </w:pPr>
          </w:p>
          <w:p w14:paraId="4E015DC1" w14:textId="4AC02FE1" w:rsidR="00D030A3" w:rsidRPr="00013082" w:rsidRDefault="00D030A3" w:rsidP="00D030A3">
            <w:pPr>
              <w:tabs>
                <w:tab w:val="decimal" w:pos="630"/>
              </w:tabs>
              <w:spacing w:line="240" w:lineRule="atLeast"/>
              <w:ind w:right="11"/>
              <w:rPr>
                <w:rFonts w:eastAsia="Times New Roman"/>
                <w:b/>
                <w:bCs/>
                <w:sz w:val="18"/>
                <w:szCs w:val="18"/>
                <w:lang w:val="en-GB"/>
              </w:rPr>
            </w:pPr>
            <w:r w:rsidRPr="00D411F9">
              <w:rPr>
                <w:b/>
                <w:bCs/>
                <w:sz w:val="18"/>
                <w:szCs w:val="18"/>
                <w:cs/>
                <w:lang w:val="en-GB"/>
              </w:rPr>
              <w:t>41</w:t>
            </w:r>
            <w:r>
              <w:rPr>
                <w:b/>
                <w:bCs/>
                <w:sz w:val="18"/>
                <w:szCs w:val="18"/>
              </w:rPr>
              <w:t>,</w:t>
            </w:r>
            <w:r w:rsidRPr="00D411F9">
              <w:rPr>
                <w:b/>
                <w:bCs/>
                <w:sz w:val="18"/>
                <w:szCs w:val="18"/>
                <w:cs/>
                <w:lang w:val="en-GB"/>
              </w:rPr>
              <w:t>594</w:t>
            </w:r>
          </w:p>
        </w:tc>
        <w:tc>
          <w:tcPr>
            <w:tcW w:w="180" w:type="dxa"/>
            <w:shd w:val="clear" w:color="auto" w:fill="auto"/>
          </w:tcPr>
          <w:p w14:paraId="257695D9" w14:textId="77777777" w:rsidR="00D030A3" w:rsidRPr="00013082" w:rsidRDefault="00D030A3" w:rsidP="00D030A3">
            <w:pPr>
              <w:tabs>
                <w:tab w:val="decimal" w:pos="551"/>
              </w:tabs>
              <w:spacing w:line="240" w:lineRule="atLeast"/>
              <w:ind w:right="-79"/>
              <w:rPr>
                <w:b/>
                <w:bCs/>
                <w:sz w:val="18"/>
                <w:szCs w:val="18"/>
                <w:lang w:val="en-GB"/>
              </w:rPr>
            </w:pPr>
          </w:p>
        </w:tc>
        <w:tc>
          <w:tcPr>
            <w:tcW w:w="702" w:type="dxa"/>
            <w:tcBorders>
              <w:bottom w:val="single" w:sz="4" w:space="0" w:color="auto"/>
            </w:tcBorders>
            <w:shd w:val="clear" w:color="auto" w:fill="auto"/>
          </w:tcPr>
          <w:p w14:paraId="0C22714D" w14:textId="77777777" w:rsidR="00D030A3" w:rsidRPr="00D411F9" w:rsidRDefault="00D030A3" w:rsidP="00D030A3">
            <w:pPr>
              <w:tabs>
                <w:tab w:val="decimal" w:pos="445"/>
              </w:tabs>
              <w:spacing w:line="240" w:lineRule="atLeast"/>
              <w:ind w:right="11"/>
              <w:rPr>
                <w:b/>
                <w:bCs/>
                <w:sz w:val="18"/>
                <w:szCs w:val="18"/>
                <w:lang w:val="en-GB"/>
              </w:rPr>
            </w:pPr>
          </w:p>
          <w:p w14:paraId="54CEFC64" w14:textId="20613C37" w:rsidR="00D030A3" w:rsidRPr="00013082" w:rsidRDefault="00D030A3" w:rsidP="00D030A3">
            <w:pPr>
              <w:tabs>
                <w:tab w:val="decimal" w:pos="525"/>
              </w:tabs>
              <w:spacing w:line="240" w:lineRule="atLeast"/>
              <w:ind w:right="11"/>
              <w:rPr>
                <w:rFonts w:eastAsia="Times New Roman"/>
                <w:b/>
                <w:bCs/>
                <w:sz w:val="18"/>
                <w:szCs w:val="18"/>
                <w:lang w:val="en-GB"/>
              </w:rPr>
            </w:pPr>
            <w:r w:rsidRPr="00D411F9">
              <w:rPr>
                <w:b/>
                <w:bCs/>
                <w:sz w:val="18"/>
                <w:szCs w:val="18"/>
                <w:cs/>
                <w:lang w:val="en-GB"/>
              </w:rPr>
              <w:t>20</w:t>
            </w:r>
            <w:r>
              <w:rPr>
                <w:b/>
                <w:bCs/>
                <w:sz w:val="18"/>
                <w:szCs w:val="18"/>
              </w:rPr>
              <w:t>,</w:t>
            </w:r>
            <w:r w:rsidRPr="00D411F9">
              <w:rPr>
                <w:b/>
                <w:bCs/>
                <w:sz w:val="18"/>
                <w:szCs w:val="18"/>
                <w:cs/>
                <w:lang w:val="en-GB"/>
              </w:rPr>
              <w:t>946</w:t>
            </w:r>
          </w:p>
        </w:tc>
        <w:tc>
          <w:tcPr>
            <w:tcW w:w="180" w:type="dxa"/>
          </w:tcPr>
          <w:p w14:paraId="23B57906" w14:textId="77777777" w:rsidR="00D030A3" w:rsidRPr="00013082" w:rsidRDefault="00D030A3" w:rsidP="00D030A3">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tcPr>
          <w:p w14:paraId="08B950F2" w14:textId="77777777" w:rsidR="00D030A3" w:rsidRPr="00D411F9" w:rsidRDefault="00D030A3" w:rsidP="00D030A3">
            <w:pPr>
              <w:tabs>
                <w:tab w:val="decimal" w:pos="524"/>
              </w:tabs>
              <w:spacing w:line="240" w:lineRule="atLeast"/>
              <w:ind w:right="11"/>
              <w:rPr>
                <w:b/>
                <w:bCs/>
                <w:sz w:val="18"/>
                <w:szCs w:val="18"/>
                <w:lang w:val="en-GB"/>
              </w:rPr>
            </w:pPr>
          </w:p>
          <w:p w14:paraId="3FB1884A" w14:textId="48630152" w:rsidR="00D030A3" w:rsidRPr="00013082" w:rsidRDefault="00D030A3" w:rsidP="00D030A3">
            <w:pPr>
              <w:tabs>
                <w:tab w:val="decimal" w:pos="612"/>
              </w:tabs>
              <w:spacing w:line="240" w:lineRule="atLeast"/>
              <w:ind w:right="11"/>
              <w:rPr>
                <w:rFonts w:eastAsia="Times New Roman"/>
                <w:b/>
                <w:bCs/>
                <w:sz w:val="18"/>
                <w:szCs w:val="18"/>
                <w:lang w:val="en-GB"/>
              </w:rPr>
            </w:pPr>
            <w:r w:rsidRPr="00D411F9">
              <w:rPr>
                <w:b/>
                <w:bCs/>
                <w:sz w:val="18"/>
                <w:szCs w:val="18"/>
                <w:cs/>
                <w:lang w:val="en-GB"/>
              </w:rPr>
              <w:t>68</w:t>
            </w:r>
            <w:r>
              <w:rPr>
                <w:rFonts w:cs="Angsana New"/>
                <w:b/>
                <w:bCs/>
                <w:sz w:val="18"/>
                <w:szCs w:val="22"/>
              </w:rPr>
              <w:t>,</w:t>
            </w:r>
            <w:r w:rsidRPr="00D411F9">
              <w:rPr>
                <w:b/>
                <w:bCs/>
                <w:sz w:val="18"/>
                <w:szCs w:val="18"/>
                <w:cs/>
                <w:lang w:val="en-GB"/>
              </w:rPr>
              <w:t>707</w:t>
            </w:r>
          </w:p>
        </w:tc>
      </w:tr>
      <w:tr w:rsidR="00D030A3" w:rsidRPr="00013082" w14:paraId="793EE669" w14:textId="77777777" w:rsidTr="004310EC">
        <w:trPr>
          <w:cantSplit/>
          <w:trHeight w:val="193"/>
        </w:trPr>
        <w:tc>
          <w:tcPr>
            <w:tcW w:w="2043" w:type="dxa"/>
            <w:shd w:val="clear" w:color="auto" w:fill="auto"/>
            <w:vAlign w:val="bottom"/>
          </w:tcPr>
          <w:p w14:paraId="0A69585A" w14:textId="77777777" w:rsidR="00D030A3" w:rsidRPr="00013082" w:rsidRDefault="00D030A3" w:rsidP="00D030A3">
            <w:pPr>
              <w:tabs>
                <w:tab w:val="left" w:pos="153"/>
              </w:tabs>
              <w:spacing w:line="240" w:lineRule="atLeast"/>
              <w:ind w:left="191" w:hanging="72"/>
              <w:rPr>
                <w:b/>
                <w:bCs/>
                <w:sz w:val="18"/>
                <w:szCs w:val="18"/>
              </w:rPr>
            </w:pPr>
            <w:r w:rsidRPr="00013082">
              <w:rPr>
                <w:rFonts w:cs="Cordia New"/>
                <w:b/>
                <w:bCs/>
                <w:sz w:val="18"/>
                <w:szCs w:val="18"/>
                <w:cs/>
              </w:rPr>
              <w:tab/>
            </w:r>
            <w:r w:rsidRPr="00013082">
              <w:rPr>
                <w:b/>
                <w:bCs/>
                <w:sz w:val="18"/>
                <w:szCs w:val="18"/>
              </w:rPr>
              <w:t>Derivative assets</w:t>
            </w:r>
          </w:p>
        </w:tc>
        <w:tc>
          <w:tcPr>
            <w:tcW w:w="738" w:type="dxa"/>
            <w:tcBorders>
              <w:top w:val="single" w:sz="4" w:space="0" w:color="auto"/>
            </w:tcBorders>
            <w:shd w:val="clear" w:color="auto" w:fill="auto"/>
            <w:vAlign w:val="bottom"/>
          </w:tcPr>
          <w:p w14:paraId="066F2148" w14:textId="77777777" w:rsidR="00D030A3" w:rsidRPr="00013082" w:rsidRDefault="00D030A3" w:rsidP="00D030A3">
            <w:pPr>
              <w:tabs>
                <w:tab w:val="decimal" w:pos="586"/>
              </w:tabs>
              <w:spacing w:line="240" w:lineRule="atLeast"/>
              <w:ind w:right="11"/>
              <w:rPr>
                <w:rFonts w:eastAsia="Times New Roman"/>
                <w:sz w:val="18"/>
                <w:szCs w:val="18"/>
                <w:lang w:val="en-GB"/>
              </w:rPr>
            </w:pPr>
          </w:p>
        </w:tc>
        <w:tc>
          <w:tcPr>
            <w:tcW w:w="180" w:type="dxa"/>
          </w:tcPr>
          <w:p w14:paraId="705C7D8D" w14:textId="77777777" w:rsidR="00D030A3" w:rsidRPr="00013082" w:rsidRDefault="00D030A3" w:rsidP="00D030A3">
            <w:pPr>
              <w:tabs>
                <w:tab w:val="decimal" w:pos="551"/>
              </w:tabs>
              <w:spacing w:line="240" w:lineRule="atLeast"/>
              <w:ind w:right="-79"/>
              <w:rPr>
                <w:sz w:val="18"/>
                <w:szCs w:val="18"/>
              </w:rPr>
            </w:pPr>
          </w:p>
        </w:tc>
        <w:tc>
          <w:tcPr>
            <w:tcW w:w="765" w:type="dxa"/>
            <w:tcBorders>
              <w:top w:val="single" w:sz="4" w:space="0" w:color="auto"/>
            </w:tcBorders>
            <w:shd w:val="clear" w:color="auto" w:fill="auto"/>
            <w:vAlign w:val="bottom"/>
          </w:tcPr>
          <w:p w14:paraId="2749857B" w14:textId="77777777" w:rsidR="00D030A3" w:rsidRPr="00013082" w:rsidRDefault="00D030A3" w:rsidP="00D030A3">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4A9291E1" w14:textId="77777777" w:rsidR="00D030A3" w:rsidRPr="00013082" w:rsidRDefault="00D030A3" w:rsidP="00D030A3">
            <w:pPr>
              <w:tabs>
                <w:tab w:val="decimal" w:pos="551"/>
              </w:tabs>
              <w:spacing w:line="240" w:lineRule="atLeast"/>
              <w:ind w:right="-79"/>
              <w:rPr>
                <w:sz w:val="18"/>
                <w:szCs w:val="18"/>
              </w:rPr>
            </w:pPr>
          </w:p>
        </w:tc>
        <w:tc>
          <w:tcPr>
            <w:tcW w:w="711" w:type="dxa"/>
            <w:tcBorders>
              <w:top w:val="single" w:sz="4" w:space="0" w:color="auto"/>
            </w:tcBorders>
            <w:shd w:val="clear" w:color="auto" w:fill="auto"/>
            <w:vAlign w:val="bottom"/>
          </w:tcPr>
          <w:p w14:paraId="73F3488A" w14:textId="77777777" w:rsidR="00D030A3" w:rsidRPr="00013082" w:rsidRDefault="00D030A3" w:rsidP="00D030A3">
            <w:pPr>
              <w:tabs>
                <w:tab w:val="decimal" w:pos="586"/>
              </w:tabs>
              <w:spacing w:line="240" w:lineRule="atLeast"/>
              <w:ind w:right="11"/>
              <w:rPr>
                <w:rFonts w:eastAsia="Times New Roman"/>
                <w:sz w:val="18"/>
                <w:szCs w:val="18"/>
                <w:lang w:val="en-GB"/>
              </w:rPr>
            </w:pPr>
          </w:p>
        </w:tc>
        <w:tc>
          <w:tcPr>
            <w:tcW w:w="180" w:type="dxa"/>
          </w:tcPr>
          <w:p w14:paraId="5732D43C" w14:textId="77777777" w:rsidR="00D030A3" w:rsidRPr="00013082" w:rsidRDefault="00D030A3" w:rsidP="00D030A3">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5404F69C" w14:textId="77777777" w:rsidR="00D030A3" w:rsidRPr="00013082" w:rsidRDefault="00D030A3" w:rsidP="00D030A3">
            <w:pPr>
              <w:tabs>
                <w:tab w:val="decimal" w:pos="630"/>
              </w:tabs>
              <w:spacing w:line="240" w:lineRule="atLeast"/>
              <w:ind w:right="11"/>
              <w:rPr>
                <w:rFonts w:eastAsia="Times New Roman"/>
                <w:sz w:val="18"/>
                <w:szCs w:val="18"/>
                <w:lang w:val="en-GB"/>
              </w:rPr>
            </w:pPr>
          </w:p>
        </w:tc>
        <w:tc>
          <w:tcPr>
            <w:tcW w:w="180" w:type="dxa"/>
            <w:vAlign w:val="bottom"/>
          </w:tcPr>
          <w:p w14:paraId="5D759F54" w14:textId="77777777" w:rsidR="00D030A3" w:rsidRPr="00013082" w:rsidRDefault="00D030A3" w:rsidP="00D030A3">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046E3F7F" w14:textId="77777777" w:rsidR="00D030A3" w:rsidRPr="00013082" w:rsidRDefault="00D030A3" w:rsidP="00D030A3">
            <w:pPr>
              <w:tabs>
                <w:tab w:val="decimal" w:pos="524"/>
              </w:tabs>
              <w:spacing w:line="240" w:lineRule="atLeast"/>
              <w:ind w:right="11"/>
              <w:rPr>
                <w:rFonts w:eastAsia="Times New Roman"/>
                <w:sz w:val="18"/>
                <w:szCs w:val="18"/>
                <w:lang w:val="en-GB"/>
              </w:rPr>
            </w:pPr>
          </w:p>
        </w:tc>
        <w:tc>
          <w:tcPr>
            <w:tcW w:w="180" w:type="dxa"/>
          </w:tcPr>
          <w:p w14:paraId="1486A6C8" w14:textId="77777777" w:rsidR="00D030A3" w:rsidRPr="00013082" w:rsidRDefault="00D030A3" w:rsidP="00D030A3">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0CB9109D" w14:textId="77777777" w:rsidR="00D030A3" w:rsidRPr="00013082" w:rsidRDefault="00D030A3" w:rsidP="00D030A3">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32BF153A" w14:textId="77777777" w:rsidR="00D030A3" w:rsidRPr="00013082" w:rsidRDefault="00D030A3" w:rsidP="00D030A3">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679E22C4" w14:textId="77777777" w:rsidR="00D030A3" w:rsidRPr="00013082" w:rsidRDefault="00D030A3" w:rsidP="00D030A3">
            <w:pPr>
              <w:tabs>
                <w:tab w:val="decimal" w:pos="525"/>
              </w:tabs>
              <w:spacing w:line="240" w:lineRule="atLeast"/>
              <w:ind w:right="11"/>
              <w:rPr>
                <w:rFonts w:eastAsia="Times New Roman"/>
                <w:sz w:val="18"/>
                <w:szCs w:val="18"/>
                <w:lang w:val="en-GB"/>
              </w:rPr>
            </w:pPr>
          </w:p>
        </w:tc>
        <w:tc>
          <w:tcPr>
            <w:tcW w:w="180" w:type="dxa"/>
          </w:tcPr>
          <w:p w14:paraId="38A8AB18" w14:textId="77777777" w:rsidR="00D030A3" w:rsidRPr="00013082" w:rsidRDefault="00D030A3" w:rsidP="00D030A3">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39B89528" w14:textId="77777777" w:rsidR="00D030A3" w:rsidRPr="00013082" w:rsidRDefault="00D030A3" w:rsidP="00D030A3">
            <w:pPr>
              <w:tabs>
                <w:tab w:val="decimal" w:pos="612"/>
              </w:tabs>
              <w:spacing w:line="240" w:lineRule="atLeast"/>
              <w:ind w:right="11"/>
              <w:rPr>
                <w:rFonts w:eastAsia="Times New Roman"/>
                <w:sz w:val="18"/>
                <w:szCs w:val="18"/>
                <w:lang w:val="en-GB"/>
              </w:rPr>
            </w:pPr>
          </w:p>
        </w:tc>
      </w:tr>
      <w:tr w:rsidR="00AD2A31" w:rsidRPr="00013082" w14:paraId="0244C884" w14:textId="77777777" w:rsidTr="004310EC">
        <w:trPr>
          <w:cantSplit/>
        </w:trPr>
        <w:tc>
          <w:tcPr>
            <w:tcW w:w="2043" w:type="dxa"/>
            <w:shd w:val="clear" w:color="auto" w:fill="auto"/>
            <w:vAlign w:val="bottom"/>
          </w:tcPr>
          <w:p w14:paraId="7D1A43E6" w14:textId="248922B2" w:rsidR="00AD2A31" w:rsidRPr="00013082" w:rsidRDefault="00AD2A31" w:rsidP="00AD2A31">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738" w:type="dxa"/>
            <w:vAlign w:val="bottom"/>
          </w:tcPr>
          <w:p w14:paraId="73ABD533" w14:textId="16EBB169" w:rsidR="00AD2A31" w:rsidRPr="00BC3E09" w:rsidRDefault="00BC3E09" w:rsidP="00AD2A31">
            <w:pPr>
              <w:tabs>
                <w:tab w:val="decimal" w:pos="374"/>
              </w:tabs>
              <w:spacing w:line="240" w:lineRule="atLeast"/>
              <w:ind w:right="11"/>
              <w:rPr>
                <w:rFonts w:cstheme="minorBidi"/>
                <w:sz w:val="18"/>
                <w:szCs w:val="18"/>
              </w:rPr>
            </w:pPr>
            <w:r w:rsidRPr="00013082">
              <w:rPr>
                <w:sz w:val="18"/>
                <w:szCs w:val="18"/>
                <w:lang w:val="en-GB"/>
              </w:rPr>
              <w:t>-</w:t>
            </w:r>
          </w:p>
        </w:tc>
        <w:tc>
          <w:tcPr>
            <w:tcW w:w="180" w:type="dxa"/>
          </w:tcPr>
          <w:p w14:paraId="221EEF1A" w14:textId="77777777" w:rsidR="00AD2A31" w:rsidRPr="001E6333" w:rsidRDefault="00AD2A31" w:rsidP="00AD2A31">
            <w:pPr>
              <w:tabs>
                <w:tab w:val="decimal" w:pos="551"/>
              </w:tabs>
              <w:spacing w:line="240" w:lineRule="atLeast"/>
              <w:ind w:right="-79"/>
              <w:rPr>
                <w:sz w:val="18"/>
                <w:szCs w:val="18"/>
                <w:lang w:val="en-GB"/>
              </w:rPr>
            </w:pPr>
          </w:p>
        </w:tc>
        <w:tc>
          <w:tcPr>
            <w:tcW w:w="765" w:type="dxa"/>
            <w:shd w:val="clear" w:color="auto" w:fill="auto"/>
          </w:tcPr>
          <w:p w14:paraId="17C78FBD" w14:textId="4B043F22" w:rsidR="00AD2A31" w:rsidRPr="001E6333" w:rsidRDefault="00AD2A31" w:rsidP="00AD2A31">
            <w:pPr>
              <w:tabs>
                <w:tab w:val="decimal" w:pos="586"/>
              </w:tabs>
              <w:spacing w:line="240" w:lineRule="atLeast"/>
              <w:ind w:right="11"/>
              <w:rPr>
                <w:rFonts w:eastAsia="Times New Roman"/>
                <w:sz w:val="18"/>
                <w:szCs w:val="18"/>
                <w:lang w:val="en-GB"/>
              </w:rPr>
            </w:pPr>
            <w:r w:rsidRPr="00AD2A31">
              <w:rPr>
                <w:rFonts w:eastAsia="Times New Roman"/>
                <w:sz w:val="18"/>
                <w:szCs w:val="18"/>
                <w:lang w:val="en-GB"/>
              </w:rPr>
              <w:t>13</w:t>
            </w:r>
            <w:r>
              <w:rPr>
                <w:rFonts w:eastAsia="Times New Roman"/>
                <w:sz w:val="18"/>
                <w:szCs w:val="18"/>
                <w:lang w:val="en-GB"/>
              </w:rPr>
              <w:t>,</w:t>
            </w:r>
            <w:r w:rsidRPr="00AD2A31">
              <w:rPr>
                <w:rFonts w:eastAsia="Times New Roman"/>
                <w:sz w:val="18"/>
                <w:szCs w:val="18"/>
                <w:lang w:val="en-GB"/>
              </w:rPr>
              <w:t>318</w:t>
            </w:r>
          </w:p>
        </w:tc>
        <w:tc>
          <w:tcPr>
            <w:tcW w:w="189" w:type="dxa"/>
            <w:shd w:val="clear" w:color="auto" w:fill="auto"/>
          </w:tcPr>
          <w:p w14:paraId="5DE21096" w14:textId="77777777" w:rsidR="00AD2A31" w:rsidRPr="001E6333" w:rsidRDefault="00AD2A31" w:rsidP="00AD2A31">
            <w:pPr>
              <w:tabs>
                <w:tab w:val="decimal" w:pos="630"/>
              </w:tabs>
              <w:spacing w:line="240" w:lineRule="atLeast"/>
              <w:ind w:right="11"/>
              <w:rPr>
                <w:sz w:val="18"/>
                <w:szCs w:val="18"/>
                <w:lang w:val="en-GB"/>
              </w:rPr>
            </w:pPr>
          </w:p>
        </w:tc>
        <w:tc>
          <w:tcPr>
            <w:tcW w:w="711" w:type="dxa"/>
            <w:vAlign w:val="bottom"/>
          </w:tcPr>
          <w:p w14:paraId="44A33CE8" w14:textId="2EB43D1B"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45647822" w14:textId="77777777" w:rsidR="00AD2A31" w:rsidRPr="001E6333" w:rsidRDefault="00AD2A31" w:rsidP="00AD2A31">
            <w:pPr>
              <w:tabs>
                <w:tab w:val="decimal" w:pos="630"/>
              </w:tabs>
              <w:spacing w:line="240" w:lineRule="atLeast"/>
              <w:ind w:left="-79" w:right="11"/>
              <w:rPr>
                <w:sz w:val="18"/>
                <w:szCs w:val="18"/>
                <w:lang w:val="en-GB"/>
              </w:rPr>
            </w:pPr>
          </w:p>
        </w:tc>
        <w:tc>
          <w:tcPr>
            <w:tcW w:w="792" w:type="dxa"/>
            <w:shd w:val="clear" w:color="auto" w:fill="auto"/>
          </w:tcPr>
          <w:p w14:paraId="3A6180C0" w14:textId="0DF4B82E" w:rsidR="00AD2A31" w:rsidRPr="001E6333" w:rsidRDefault="00AD2A31" w:rsidP="00AD2A31">
            <w:pPr>
              <w:tabs>
                <w:tab w:val="decimal" w:pos="630"/>
              </w:tabs>
              <w:spacing w:line="240" w:lineRule="atLeast"/>
              <w:ind w:right="11"/>
              <w:rPr>
                <w:rFonts w:eastAsia="Times New Roman"/>
                <w:sz w:val="18"/>
                <w:szCs w:val="18"/>
                <w:lang w:val="en-GB"/>
              </w:rPr>
            </w:pPr>
            <w:r w:rsidRPr="00AD2A31">
              <w:rPr>
                <w:rFonts w:eastAsia="Times New Roman"/>
                <w:sz w:val="18"/>
                <w:szCs w:val="18"/>
                <w:lang w:val="en-GB"/>
              </w:rPr>
              <w:t>13</w:t>
            </w:r>
            <w:r>
              <w:rPr>
                <w:rFonts w:eastAsia="Times New Roman" w:cs="Angsana New"/>
                <w:sz w:val="18"/>
                <w:szCs w:val="22"/>
              </w:rPr>
              <w:t>,</w:t>
            </w:r>
            <w:r w:rsidRPr="00AD2A31">
              <w:rPr>
                <w:rFonts w:eastAsia="Times New Roman"/>
                <w:sz w:val="18"/>
                <w:szCs w:val="18"/>
                <w:lang w:val="en-GB"/>
              </w:rPr>
              <w:t>318</w:t>
            </w:r>
          </w:p>
        </w:tc>
        <w:tc>
          <w:tcPr>
            <w:tcW w:w="180" w:type="dxa"/>
            <w:vAlign w:val="bottom"/>
          </w:tcPr>
          <w:p w14:paraId="49951BC4" w14:textId="77777777" w:rsidR="00AD2A31" w:rsidRPr="001E6333" w:rsidRDefault="00AD2A31" w:rsidP="00AD2A31">
            <w:pPr>
              <w:tabs>
                <w:tab w:val="decimal" w:pos="122"/>
              </w:tabs>
              <w:spacing w:line="240" w:lineRule="atLeast"/>
              <w:ind w:right="11"/>
              <w:rPr>
                <w:sz w:val="18"/>
                <w:szCs w:val="18"/>
                <w:lang w:val="en-GB" w:bidi="ar-SA"/>
              </w:rPr>
            </w:pPr>
          </w:p>
        </w:tc>
        <w:tc>
          <w:tcPr>
            <w:tcW w:w="702" w:type="dxa"/>
            <w:shd w:val="clear" w:color="auto" w:fill="auto"/>
            <w:vAlign w:val="bottom"/>
          </w:tcPr>
          <w:p w14:paraId="78571C1F" w14:textId="5B5EAD3F"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40DEBD02" w14:textId="77777777" w:rsidR="00AD2A31" w:rsidRPr="001E6333" w:rsidRDefault="00AD2A31" w:rsidP="00AD2A31">
            <w:pPr>
              <w:tabs>
                <w:tab w:val="decimal" w:pos="551"/>
              </w:tabs>
              <w:spacing w:line="240" w:lineRule="atLeast"/>
              <w:ind w:right="-79"/>
              <w:rPr>
                <w:sz w:val="18"/>
                <w:szCs w:val="18"/>
                <w:lang w:val="en-GB"/>
              </w:rPr>
            </w:pPr>
          </w:p>
        </w:tc>
        <w:tc>
          <w:tcPr>
            <w:tcW w:w="792" w:type="dxa"/>
            <w:shd w:val="clear" w:color="auto" w:fill="auto"/>
          </w:tcPr>
          <w:p w14:paraId="3C05D75C" w14:textId="76C26E72" w:rsidR="00AD2A31" w:rsidRPr="001E6333" w:rsidRDefault="00AD2A31" w:rsidP="00AD2A31">
            <w:pPr>
              <w:tabs>
                <w:tab w:val="decimal" w:pos="630"/>
              </w:tabs>
              <w:spacing w:line="240" w:lineRule="atLeast"/>
              <w:ind w:right="11"/>
              <w:rPr>
                <w:rFonts w:eastAsia="Times New Roman"/>
                <w:sz w:val="18"/>
                <w:szCs w:val="18"/>
                <w:lang w:val="en-GB"/>
              </w:rPr>
            </w:pPr>
            <w:r w:rsidRPr="006856CA">
              <w:rPr>
                <w:rFonts w:eastAsia="Times New Roman"/>
                <w:sz w:val="18"/>
                <w:szCs w:val="18"/>
                <w:cs/>
                <w:lang w:val="en-GB"/>
              </w:rPr>
              <w:t>15</w:t>
            </w:r>
            <w:r>
              <w:rPr>
                <w:rFonts w:eastAsia="Times New Roman" w:cs="Angsana New"/>
                <w:sz w:val="18"/>
                <w:szCs w:val="22"/>
              </w:rPr>
              <w:t>,</w:t>
            </w:r>
            <w:r w:rsidRPr="006856CA">
              <w:rPr>
                <w:rFonts w:eastAsia="Times New Roman"/>
                <w:sz w:val="18"/>
                <w:szCs w:val="18"/>
                <w:cs/>
                <w:lang w:val="en-GB"/>
              </w:rPr>
              <w:t>226</w:t>
            </w:r>
          </w:p>
        </w:tc>
        <w:tc>
          <w:tcPr>
            <w:tcW w:w="180" w:type="dxa"/>
            <w:shd w:val="clear" w:color="auto" w:fill="auto"/>
          </w:tcPr>
          <w:p w14:paraId="4723B1E6" w14:textId="77777777" w:rsidR="00AD2A31" w:rsidRPr="001E6333" w:rsidRDefault="00AD2A31" w:rsidP="00AD2A31">
            <w:pPr>
              <w:tabs>
                <w:tab w:val="decimal" w:pos="630"/>
              </w:tabs>
              <w:spacing w:line="240" w:lineRule="atLeast"/>
              <w:ind w:right="11"/>
              <w:rPr>
                <w:sz w:val="18"/>
                <w:szCs w:val="18"/>
                <w:lang w:val="en-GB"/>
              </w:rPr>
            </w:pPr>
          </w:p>
        </w:tc>
        <w:tc>
          <w:tcPr>
            <w:tcW w:w="702" w:type="dxa"/>
            <w:shd w:val="clear" w:color="auto" w:fill="auto"/>
            <w:vAlign w:val="bottom"/>
          </w:tcPr>
          <w:p w14:paraId="3F6C975A" w14:textId="48E33493"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43F72685" w14:textId="77777777" w:rsidR="00AD2A31" w:rsidRPr="001E6333" w:rsidRDefault="00AD2A31" w:rsidP="00AD2A31">
            <w:pPr>
              <w:tabs>
                <w:tab w:val="decimal" w:pos="551"/>
              </w:tabs>
              <w:spacing w:line="240" w:lineRule="atLeast"/>
              <w:ind w:right="-79"/>
              <w:rPr>
                <w:sz w:val="18"/>
                <w:szCs w:val="18"/>
                <w:lang w:val="en-GB"/>
              </w:rPr>
            </w:pPr>
          </w:p>
        </w:tc>
        <w:tc>
          <w:tcPr>
            <w:tcW w:w="782" w:type="dxa"/>
            <w:gridSpan w:val="2"/>
            <w:shd w:val="clear" w:color="auto" w:fill="auto"/>
          </w:tcPr>
          <w:p w14:paraId="7B8D9973" w14:textId="1B36E8AE" w:rsidR="00AD2A31" w:rsidRPr="001E6333" w:rsidRDefault="00AD2A31" w:rsidP="00AD2A31">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15</w:t>
            </w:r>
            <w:r>
              <w:rPr>
                <w:rFonts w:eastAsia="Times New Roman" w:cs="Angsana New"/>
                <w:sz w:val="18"/>
                <w:szCs w:val="22"/>
              </w:rPr>
              <w:t>,</w:t>
            </w:r>
            <w:r w:rsidRPr="006856CA">
              <w:rPr>
                <w:rFonts w:eastAsia="Times New Roman"/>
                <w:sz w:val="18"/>
                <w:szCs w:val="18"/>
                <w:cs/>
                <w:lang w:val="en-GB"/>
              </w:rPr>
              <w:t>226</w:t>
            </w:r>
          </w:p>
        </w:tc>
      </w:tr>
      <w:tr w:rsidR="00AD2A31" w:rsidRPr="00013082" w14:paraId="7B127C01" w14:textId="77777777" w:rsidTr="004310EC">
        <w:trPr>
          <w:cantSplit/>
        </w:trPr>
        <w:tc>
          <w:tcPr>
            <w:tcW w:w="2043" w:type="dxa"/>
            <w:shd w:val="clear" w:color="auto" w:fill="auto"/>
            <w:vAlign w:val="bottom"/>
          </w:tcPr>
          <w:p w14:paraId="23CD2D9F" w14:textId="08BECFCF" w:rsidR="00AD2A31" w:rsidRPr="00013082" w:rsidRDefault="00AD2A31" w:rsidP="00AD2A31">
            <w:pPr>
              <w:numPr>
                <w:ilvl w:val="0"/>
                <w:numId w:val="45"/>
              </w:numPr>
              <w:tabs>
                <w:tab w:val="left" w:pos="153"/>
              </w:tabs>
              <w:spacing w:line="240" w:lineRule="atLeast"/>
              <w:ind w:left="260" w:hanging="107"/>
              <w:rPr>
                <w:sz w:val="18"/>
                <w:szCs w:val="18"/>
              </w:rPr>
            </w:pPr>
            <w:r w:rsidRPr="00013082">
              <w:rPr>
                <w:sz w:val="18"/>
                <w:szCs w:val="18"/>
              </w:rPr>
              <w:t>Interest rate</w:t>
            </w:r>
          </w:p>
        </w:tc>
        <w:tc>
          <w:tcPr>
            <w:tcW w:w="738" w:type="dxa"/>
            <w:vAlign w:val="bottom"/>
          </w:tcPr>
          <w:p w14:paraId="115BF30D" w14:textId="5332E075" w:rsidR="00AD2A31" w:rsidRPr="00BC3E09" w:rsidRDefault="00BC3E09" w:rsidP="00AD2A31">
            <w:pPr>
              <w:tabs>
                <w:tab w:val="decimal" w:pos="374"/>
              </w:tabs>
              <w:spacing w:line="240" w:lineRule="atLeast"/>
              <w:ind w:right="11"/>
              <w:rPr>
                <w:rFonts w:cstheme="minorBidi"/>
                <w:sz w:val="18"/>
                <w:szCs w:val="18"/>
                <w:lang w:val="en-GB"/>
              </w:rPr>
            </w:pPr>
            <w:r>
              <w:rPr>
                <w:rFonts w:cstheme="minorBidi"/>
                <w:sz w:val="18"/>
                <w:szCs w:val="18"/>
                <w:lang w:val="en-GB"/>
              </w:rPr>
              <w:t>-</w:t>
            </w:r>
          </w:p>
        </w:tc>
        <w:tc>
          <w:tcPr>
            <w:tcW w:w="180" w:type="dxa"/>
          </w:tcPr>
          <w:p w14:paraId="0F87EC61" w14:textId="77777777" w:rsidR="00AD2A31" w:rsidRPr="001E6333" w:rsidRDefault="00AD2A31" w:rsidP="00AD2A31">
            <w:pPr>
              <w:tabs>
                <w:tab w:val="decimal" w:pos="551"/>
              </w:tabs>
              <w:spacing w:line="240" w:lineRule="atLeast"/>
              <w:ind w:right="-79"/>
              <w:rPr>
                <w:sz w:val="18"/>
                <w:szCs w:val="18"/>
                <w:lang w:val="en-GB"/>
              </w:rPr>
            </w:pPr>
          </w:p>
        </w:tc>
        <w:tc>
          <w:tcPr>
            <w:tcW w:w="765" w:type="dxa"/>
            <w:shd w:val="clear" w:color="auto" w:fill="auto"/>
          </w:tcPr>
          <w:p w14:paraId="6C83F09F" w14:textId="508BB820" w:rsidR="00AD2A31" w:rsidRPr="001E6333" w:rsidRDefault="00AD2A31" w:rsidP="00AD2A31">
            <w:pPr>
              <w:tabs>
                <w:tab w:val="decimal" w:pos="586"/>
              </w:tabs>
              <w:spacing w:line="240" w:lineRule="atLeast"/>
              <w:ind w:right="11"/>
              <w:rPr>
                <w:rFonts w:eastAsia="Times New Roman"/>
                <w:sz w:val="18"/>
                <w:szCs w:val="18"/>
                <w:lang w:val="en-GB"/>
              </w:rPr>
            </w:pPr>
            <w:r w:rsidRPr="00AD2A31">
              <w:rPr>
                <w:rFonts w:eastAsia="Times New Roman"/>
                <w:sz w:val="18"/>
                <w:szCs w:val="18"/>
                <w:lang w:val="en-GB"/>
              </w:rPr>
              <w:t>34</w:t>
            </w:r>
            <w:r>
              <w:rPr>
                <w:rFonts w:eastAsia="Times New Roman"/>
                <w:sz w:val="18"/>
                <w:szCs w:val="18"/>
                <w:lang w:val="en-GB"/>
              </w:rPr>
              <w:t>,</w:t>
            </w:r>
            <w:r w:rsidRPr="00AD2A31">
              <w:rPr>
                <w:rFonts w:eastAsia="Times New Roman"/>
                <w:sz w:val="18"/>
                <w:szCs w:val="18"/>
                <w:lang w:val="en-GB"/>
              </w:rPr>
              <w:t>45</w:t>
            </w:r>
            <w:r w:rsidR="00D0483A">
              <w:rPr>
                <w:rFonts w:eastAsia="Times New Roman"/>
                <w:sz w:val="18"/>
                <w:szCs w:val="18"/>
                <w:lang w:val="en-GB"/>
              </w:rPr>
              <w:t>8</w:t>
            </w:r>
          </w:p>
        </w:tc>
        <w:tc>
          <w:tcPr>
            <w:tcW w:w="189" w:type="dxa"/>
            <w:shd w:val="clear" w:color="auto" w:fill="auto"/>
          </w:tcPr>
          <w:p w14:paraId="1CB2E41F" w14:textId="77777777" w:rsidR="00AD2A31" w:rsidRPr="001E6333" w:rsidRDefault="00AD2A31" w:rsidP="00AD2A31">
            <w:pPr>
              <w:tabs>
                <w:tab w:val="decimal" w:pos="630"/>
              </w:tabs>
              <w:spacing w:line="240" w:lineRule="atLeast"/>
              <w:ind w:right="11"/>
              <w:rPr>
                <w:sz w:val="18"/>
                <w:szCs w:val="18"/>
                <w:lang w:val="en-GB"/>
              </w:rPr>
            </w:pPr>
          </w:p>
        </w:tc>
        <w:tc>
          <w:tcPr>
            <w:tcW w:w="711" w:type="dxa"/>
            <w:vAlign w:val="bottom"/>
          </w:tcPr>
          <w:p w14:paraId="15E64385" w14:textId="5398FEE9"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3DB8F904" w14:textId="77777777" w:rsidR="00AD2A31" w:rsidRPr="001E6333" w:rsidRDefault="00AD2A31" w:rsidP="00AD2A31">
            <w:pPr>
              <w:tabs>
                <w:tab w:val="decimal" w:pos="630"/>
              </w:tabs>
              <w:spacing w:line="240" w:lineRule="atLeast"/>
              <w:ind w:left="-79" w:right="11"/>
              <w:rPr>
                <w:sz w:val="18"/>
                <w:szCs w:val="18"/>
                <w:lang w:val="en-GB"/>
              </w:rPr>
            </w:pPr>
          </w:p>
        </w:tc>
        <w:tc>
          <w:tcPr>
            <w:tcW w:w="792" w:type="dxa"/>
            <w:shd w:val="clear" w:color="auto" w:fill="auto"/>
          </w:tcPr>
          <w:p w14:paraId="7C35F507" w14:textId="39E7A30B" w:rsidR="00AD2A31" w:rsidRPr="001E6333" w:rsidRDefault="00AD2A31" w:rsidP="00AD2A31">
            <w:pPr>
              <w:tabs>
                <w:tab w:val="decimal" w:pos="630"/>
              </w:tabs>
              <w:spacing w:line="240" w:lineRule="atLeast"/>
              <w:ind w:right="11"/>
              <w:rPr>
                <w:rFonts w:eastAsia="Times New Roman"/>
                <w:sz w:val="18"/>
                <w:szCs w:val="18"/>
                <w:lang w:val="en-GB"/>
              </w:rPr>
            </w:pPr>
            <w:r w:rsidRPr="00AD2A31">
              <w:rPr>
                <w:rFonts w:eastAsia="Times New Roman"/>
                <w:sz w:val="18"/>
                <w:szCs w:val="18"/>
                <w:lang w:val="en-GB"/>
              </w:rPr>
              <w:t>34</w:t>
            </w:r>
            <w:r>
              <w:rPr>
                <w:rFonts w:eastAsia="Times New Roman"/>
                <w:sz w:val="18"/>
                <w:szCs w:val="18"/>
                <w:lang w:val="en-GB"/>
              </w:rPr>
              <w:t>,</w:t>
            </w:r>
            <w:r w:rsidRPr="00AD2A31">
              <w:rPr>
                <w:rFonts w:eastAsia="Times New Roman"/>
                <w:sz w:val="18"/>
                <w:szCs w:val="18"/>
                <w:lang w:val="en-GB"/>
              </w:rPr>
              <w:t>45</w:t>
            </w:r>
            <w:r w:rsidR="00D0483A">
              <w:rPr>
                <w:rFonts w:eastAsia="Times New Roman"/>
                <w:sz w:val="18"/>
                <w:szCs w:val="18"/>
                <w:lang w:val="en-GB"/>
              </w:rPr>
              <w:t>8</w:t>
            </w:r>
          </w:p>
        </w:tc>
        <w:tc>
          <w:tcPr>
            <w:tcW w:w="180" w:type="dxa"/>
            <w:vAlign w:val="bottom"/>
          </w:tcPr>
          <w:p w14:paraId="3D0600EF" w14:textId="77777777" w:rsidR="00AD2A31" w:rsidRPr="001E6333" w:rsidRDefault="00AD2A31" w:rsidP="00AD2A31">
            <w:pPr>
              <w:tabs>
                <w:tab w:val="decimal" w:pos="122"/>
              </w:tabs>
              <w:spacing w:line="240" w:lineRule="atLeast"/>
              <w:ind w:right="11"/>
              <w:rPr>
                <w:sz w:val="18"/>
                <w:szCs w:val="18"/>
                <w:lang w:val="en-GB" w:bidi="ar-SA"/>
              </w:rPr>
            </w:pPr>
          </w:p>
        </w:tc>
        <w:tc>
          <w:tcPr>
            <w:tcW w:w="702" w:type="dxa"/>
            <w:shd w:val="clear" w:color="auto" w:fill="auto"/>
            <w:vAlign w:val="bottom"/>
          </w:tcPr>
          <w:p w14:paraId="2A5EA02D" w14:textId="0C06ECBA"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0B339F8A" w14:textId="77777777" w:rsidR="00AD2A31" w:rsidRPr="001E6333" w:rsidRDefault="00AD2A31" w:rsidP="00AD2A31">
            <w:pPr>
              <w:tabs>
                <w:tab w:val="decimal" w:pos="551"/>
              </w:tabs>
              <w:spacing w:line="240" w:lineRule="atLeast"/>
              <w:ind w:right="-79"/>
              <w:rPr>
                <w:sz w:val="18"/>
                <w:szCs w:val="18"/>
                <w:lang w:val="en-GB"/>
              </w:rPr>
            </w:pPr>
          </w:p>
        </w:tc>
        <w:tc>
          <w:tcPr>
            <w:tcW w:w="792" w:type="dxa"/>
            <w:shd w:val="clear" w:color="auto" w:fill="auto"/>
          </w:tcPr>
          <w:p w14:paraId="567C25A8" w14:textId="21C79FD5" w:rsidR="00AD2A31" w:rsidRPr="001E6333" w:rsidRDefault="00AD2A31" w:rsidP="00AD2A31">
            <w:pPr>
              <w:tabs>
                <w:tab w:val="decimal" w:pos="630"/>
              </w:tabs>
              <w:spacing w:line="240" w:lineRule="atLeast"/>
              <w:ind w:right="11"/>
              <w:rPr>
                <w:rFonts w:eastAsia="Times New Roman"/>
                <w:sz w:val="18"/>
                <w:szCs w:val="18"/>
                <w:lang w:val="en-GB"/>
              </w:rPr>
            </w:pPr>
            <w:r w:rsidRPr="006856CA">
              <w:rPr>
                <w:rFonts w:eastAsia="Times New Roman"/>
                <w:sz w:val="18"/>
                <w:szCs w:val="18"/>
                <w:cs/>
                <w:lang w:val="en-GB"/>
              </w:rPr>
              <w:t>41</w:t>
            </w:r>
            <w:r>
              <w:rPr>
                <w:rFonts w:eastAsia="Times New Roman" w:cs="Angsana New"/>
                <w:sz w:val="18"/>
                <w:szCs w:val="22"/>
              </w:rPr>
              <w:t>,</w:t>
            </w:r>
            <w:r w:rsidRPr="006856CA">
              <w:rPr>
                <w:rFonts w:eastAsia="Times New Roman"/>
                <w:sz w:val="18"/>
                <w:szCs w:val="18"/>
                <w:cs/>
                <w:lang w:val="en-GB"/>
              </w:rPr>
              <w:t>582</w:t>
            </w:r>
          </w:p>
        </w:tc>
        <w:tc>
          <w:tcPr>
            <w:tcW w:w="180" w:type="dxa"/>
            <w:shd w:val="clear" w:color="auto" w:fill="auto"/>
          </w:tcPr>
          <w:p w14:paraId="73BD8488" w14:textId="77777777" w:rsidR="00AD2A31" w:rsidRPr="001E6333" w:rsidRDefault="00AD2A31" w:rsidP="00AD2A31">
            <w:pPr>
              <w:tabs>
                <w:tab w:val="decimal" w:pos="630"/>
              </w:tabs>
              <w:spacing w:line="240" w:lineRule="atLeast"/>
              <w:ind w:right="11"/>
              <w:rPr>
                <w:sz w:val="18"/>
                <w:szCs w:val="18"/>
                <w:lang w:val="en-GB"/>
              </w:rPr>
            </w:pPr>
          </w:p>
        </w:tc>
        <w:tc>
          <w:tcPr>
            <w:tcW w:w="702" w:type="dxa"/>
            <w:shd w:val="clear" w:color="auto" w:fill="auto"/>
            <w:vAlign w:val="bottom"/>
          </w:tcPr>
          <w:p w14:paraId="489241D4" w14:textId="24FDDD4E"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2DF43590" w14:textId="77777777" w:rsidR="00AD2A31" w:rsidRPr="001E6333" w:rsidRDefault="00AD2A31" w:rsidP="00AD2A31">
            <w:pPr>
              <w:tabs>
                <w:tab w:val="decimal" w:pos="551"/>
              </w:tabs>
              <w:spacing w:line="240" w:lineRule="atLeast"/>
              <w:ind w:right="-79"/>
              <w:rPr>
                <w:sz w:val="18"/>
                <w:szCs w:val="18"/>
                <w:lang w:val="en-GB"/>
              </w:rPr>
            </w:pPr>
          </w:p>
        </w:tc>
        <w:tc>
          <w:tcPr>
            <w:tcW w:w="782" w:type="dxa"/>
            <w:gridSpan w:val="2"/>
            <w:shd w:val="clear" w:color="auto" w:fill="auto"/>
          </w:tcPr>
          <w:p w14:paraId="0CB79D19" w14:textId="5A0B90CC" w:rsidR="00AD2A31" w:rsidRPr="001E6333" w:rsidRDefault="00AD2A31" w:rsidP="00AD2A31">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41</w:t>
            </w:r>
            <w:r>
              <w:rPr>
                <w:rFonts w:eastAsia="Times New Roman" w:cs="Angsana New"/>
                <w:sz w:val="18"/>
                <w:szCs w:val="22"/>
              </w:rPr>
              <w:t>,</w:t>
            </w:r>
            <w:r w:rsidRPr="006856CA">
              <w:rPr>
                <w:rFonts w:eastAsia="Times New Roman"/>
                <w:sz w:val="18"/>
                <w:szCs w:val="18"/>
                <w:cs/>
                <w:lang w:val="en-GB"/>
              </w:rPr>
              <w:t>582</w:t>
            </w:r>
          </w:p>
        </w:tc>
      </w:tr>
      <w:tr w:rsidR="00AD2A31" w:rsidRPr="00013082" w14:paraId="4AAD786B" w14:textId="77777777" w:rsidTr="004310EC">
        <w:trPr>
          <w:cantSplit/>
        </w:trPr>
        <w:tc>
          <w:tcPr>
            <w:tcW w:w="2043" w:type="dxa"/>
            <w:shd w:val="clear" w:color="auto" w:fill="auto"/>
            <w:vAlign w:val="bottom"/>
          </w:tcPr>
          <w:p w14:paraId="0F2C2DD9" w14:textId="4951969B" w:rsidR="00AD2A31" w:rsidRPr="00013082" w:rsidRDefault="00AD2A31" w:rsidP="00AD2A31">
            <w:pPr>
              <w:numPr>
                <w:ilvl w:val="0"/>
                <w:numId w:val="45"/>
              </w:numPr>
              <w:tabs>
                <w:tab w:val="left" w:pos="153"/>
              </w:tabs>
              <w:spacing w:line="240" w:lineRule="atLeast"/>
              <w:ind w:left="260" w:hanging="107"/>
              <w:rPr>
                <w:sz w:val="18"/>
                <w:szCs w:val="18"/>
              </w:rPr>
            </w:pPr>
            <w:r w:rsidRPr="00013082">
              <w:rPr>
                <w:sz w:val="18"/>
                <w:szCs w:val="18"/>
              </w:rPr>
              <w:t>Others</w:t>
            </w:r>
          </w:p>
        </w:tc>
        <w:tc>
          <w:tcPr>
            <w:tcW w:w="738" w:type="dxa"/>
            <w:tcBorders>
              <w:bottom w:val="single" w:sz="4" w:space="0" w:color="auto"/>
            </w:tcBorders>
            <w:vAlign w:val="bottom"/>
          </w:tcPr>
          <w:p w14:paraId="2CE79E7F" w14:textId="792433FB" w:rsidR="00AD2A31" w:rsidRPr="00BC3E09" w:rsidRDefault="00BC3E09" w:rsidP="00AD2A31">
            <w:pPr>
              <w:tabs>
                <w:tab w:val="decimal" w:pos="374"/>
              </w:tabs>
              <w:spacing w:line="240" w:lineRule="atLeast"/>
              <w:ind w:right="11"/>
              <w:rPr>
                <w:rFonts w:cstheme="minorBidi"/>
                <w:sz w:val="18"/>
                <w:szCs w:val="18"/>
                <w:lang w:val="en-GB"/>
              </w:rPr>
            </w:pPr>
            <w:r>
              <w:rPr>
                <w:rFonts w:cstheme="minorBidi"/>
                <w:sz w:val="18"/>
                <w:szCs w:val="18"/>
                <w:lang w:val="en-GB"/>
              </w:rPr>
              <w:t>-</w:t>
            </w:r>
          </w:p>
        </w:tc>
        <w:tc>
          <w:tcPr>
            <w:tcW w:w="180" w:type="dxa"/>
          </w:tcPr>
          <w:p w14:paraId="4CB83E9C" w14:textId="77777777" w:rsidR="00AD2A31" w:rsidRPr="001E6333" w:rsidRDefault="00AD2A31" w:rsidP="00AD2A31">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tcPr>
          <w:p w14:paraId="5346C3A8" w14:textId="301DD205" w:rsidR="00AD2A31" w:rsidRPr="001E6333" w:rsidRDefault="00AD2A31" w:rsidP="00AD2A31">
            <w:pPr>
              <w:tabs>
                <w:tab w:val="decimal" w:pos="586"/>
              </w:tabs>
              <w:spacing w:line="240" w:lineRule="atLeast"/>
              <w:ind w:right="11"/>
              <w:rPr>
                <w:rFonts w:eastAsia="Times New Roman"/>
                <w:sz w:val="18"/>
                <w:szCs w:val="18"/>
                <w:lang w:val="en-GB"/>
              </w:rPr>
            </w:pPr>
            <w:r w:rsidRPr="00AD2A31">
              <w:rPr>
                <w:rFonts w:eastAsia="Times New Roman"/>
                <w:sz w:val="18"/>
                <w:szCs w:val="18"/>
                <w:lang w:val="en-GB"/>
              </w:rPr>
              <w:t>1</w:t>
            </w:r>
            <w:r>
              <w:rPr>
                <w:rFonts w:eastAsia="Times New Roman"/>
                <w:sz w:val="18"/>
                <w:szCs w:val="18"/>
                <w:lang w:val="en-GB"/>
              </w:rPr>
              <w:t>,</w:t>
            </w:r>
            <w:r w:rsidRPr="00AD2A31">
              <w:rPr>
                <w:rFonts w:eastAsia="Times New Roman"/>
                <w:sz w:val="18"/>
                <w:szCs w:val="18"/>
                <w:lang w:val="en-GB"/>
              </w:rPr>
              <w:t>32</w:t>
            </w:r>
            <w:r w:rsidR="00D0483A">
              <w:rPr>
                <w:rFonts w:eastAsia="Times New Roman"/>
                <w:sz w:val="18"/>
                <w:szCs w:val="18"/>
                <w:lang w:val="en-GB"/>
              </w:rPr>
              <w:t>9</w:t>
            </w:r>
          </w:p>
        </w:tc>
        <w:tc>
          <w:tcPr>
            <w:tcW w:w="189" w:type="dxa"/>
            <w:shd w:val="clear" w:color="auto" w:fill="auto"/>
          </w:tcPr>
          <w:p w14:paraId="5CCCEDD4" w14:textId="77777777" w:rsidR="00AD2A31" w:rsidRPr="001E6333" w:rsidRDefault="00AD2A31" w:rsidP="00AD2A31">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3CCCCA23" w14:textId="2F782323"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17737EAD" w14:textId="77777777" w:rsidR="00AD2A31" w:rsidRPr="001E6333" w:rsidRDefault="00AD2A31" w:rsidP="00AD2A31">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tcPr>
          <w:p w14:paraId="44CF8425" w14:textId="2CDA48EB" w:rsidR="00AD2A31" w:rsidRPr="001E6333" w:rsidRDefault="00AD2A31" w:rsidP="00AD2A31">
            <w:pPr>
              <w:tabs>
                <w:tab w:val="decimal" w:pos="630"/>
              </w:tabs>
              <w:spacing w:line="240" w:lineRule="atLeast"/>
              <w:ind w:right="11"/>
              <w:rPr>
                <w:rFonts w:eastAsia="Times New Roman"/>
                <w:sz w:val="18"/>
                <w:szCs w:val="18"/>
                <w:lang w:val="en-GB"/>
              </w:rPr>
            </w:pPr>
            <w:r w:rsidRPr="00AD2A31">
              <w:rPr>
                <w:rFonts w:eastAsia="Times New Roman"/>
                <w:sz w:val="18"/>
                <w:szCs w:val="18"/>
                <w:lang w:val="en-GB"/>
              </w:rPr>
              <w:t>1</w:t>
            </w:r>
            <w:r>
              <w:rPr>
                <w:rFonts w:eastAsia="Times New Roman"/>
                <w:sz w:val="18"/>
                <w:szCs w:val="18"/>
                <w:lang w:val="en-GB"/>
              </w:rPr>
              <w:t>,</w:t>
            </w:r>
            <w:r w:rsidRPr="00AD2A31">
              <w:rPr>
                <w:rFonts w:eastAsia="Times New Roman"/>
                <w:sz w:val="18"/>
                <w:szCs w:val="18"/>
                <w:lang w:val="en-GB"/>
              </w:rPr>
              <w:t>32</w:t>
            </w:r>
            <w:r w:rsidR="00D0483A">
              <w:rPr>
                <w:rFonts w:eastAsia="Times New Roman"/>
                <w:sz w:val="18"/>
                <w:szCs w:val="18"/>
                <w:lang w:val="en-GB"/>
              </w:rPr>
              <w:t>9</w:t>
            </w:r>
          </w:p>
        </w:tc>
        <w:tc>
          <w:tcPr>
            <w:tcW w:w="180" w:type="dxa"/>
            <w:vAlign w:val="bottom"/>
          </w:tcPr>
          <w:p w14:paraId="680D5C5A" w14:textId="77777777" w:rsidR="00AD2A31" w:rsidRPr="001E6333" w:rsidRDefault="00AD2A31" w:rsidP="00AD2A31">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639CCB86" w14:textId="3624E3CE"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1138C3ED" w14:textId="77777777" w:rsidR="00AD2A31" w:rsidRPr="001E6333" w:rsidRDefault="00AD2A31" w:rsidP="00AD2A31">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49C11252" w14:textId="0EFA9EA8" w:rsidR="00AD2A31" w:rsidRPr="001E6333" w:rsidRDefault="00AD2A31" w:rsidP="00AD2A31">
            <w:pPr>
              <w:tabs>
                <w:tab w:val="decimal" w:pos="630"/>
              </w:tabs>
              <w:spacing w:line="240" w:lineRule="atLeast"/>
              <w:ind w:right="11"/>
              <w:rPr>
                <w:rFonts w:eastAsia="Times New Roman"/>
                <w:sz w:val="18"/>
                <w:szCs w:val="18"/>
                <w:lang w:val="en-GB"/>
              </w:rPr>
            </w:pPr>
            <w:r w:rsidRPr="006856CA">
              <w:rPr>
                <w:rFonts w:eastAsia="Times New Roman"/>
                <w:sz w:val="18"/>
                <w:szCs w:val="18"/>
                <w:cs/>
                <w:lang w:val="en-GB"/>
              </w:rPr>
              <w:t>771</w:t>
            </w:r>
          </w:p>
        </w:tc>
        <w:tc>
          <w:tcPr>
            <w:tcW w:w="180" w:type="dxa"/>
            <w:shd w:val="clear" w:color="auto" w:fill="auto"/>
          </w:tcPr>
          <w:p w14:paraId="0EE8A89C" w14:textId="77777777" w:rsidR="00AD2A31" w:rsidRPr="001E6333" w:rsidRDefault="00AD2A31" w:rsidP="00AD2A31">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0E9933D4" w14:textId="454EFB37" w:rsidR="00AD2A31" w:rsidRPr="00B35A5F" w:rsidRDefault="00AD2A31" w:rsidP="00AD2A31">
            <w:pPr>
              <w:tabs>
                <w:tab w:val="decimal" w:pos="374"/>
              </w:tabs>
              <w:spacing w:line="240" w:lineRule="atLeast"/>
              <w:ind w:right="11"/>
              <w:rPr>
                <w:sz w:val="18"/>
                <w:szCs w:val="18"/>
                <w:lang w:val="en-GB"/>
              </w:rPr>
            </w:pPr>
            <w:r w:rsidRPr="00B35A5F">
              <w:rPr>
                <w:sz w:val="18"/>
                <w:szCs w:val="18"/>
                <w:lang w:val="en-GB"/>
              </w:rPr>
              <w:t>-</w:t>
            </w:r>
          </w:p>
        </w:tc>
        <w:tc>
          <w:tcPr>
            <w:tcW w:w="180" w:type="dxa"/>
          </w:tcPr>
          <w:p w14:paraId="2666069D" w14:textId="77777777" w:rsidR="00AD2A31" w:rsidRPr="001E6333" w:rsidRDefault="00AD2A31" w:rsidP="00AD2A31">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tcPr>
          <w:p w14:paraId="33186A29" w14:textId="6FC08F97" w:rsidR="00AD2A31" w:rsidRPr="001E6333" w:rsidRDefault="00AD2A31" w:rsidP="00AD2A31">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771</w:t>
            </w:r>
          </w:p>
        </w:tc>
      </w:tr>
      <w:tr w:rsidR="00AD2A31" w:rsidRPr="00013082" w14:paraId="6D45AD47" w14:textId="77777777" w:rsidTr="004310EC">
        <w:trPr>
          <w:cantSplit/>
          <w:trHeight w:val="193"/>
        </w:trPr>
        <w:tc>
          <w:tcPr>
            <w:tcW w:w="2043" w:type="dxa"/>
            <w:shd w:val="clear" w:color="auto" w:fill="auto"/>
            <w:vAlign w:val="bottom"/>
          </w:tcPr>
          <w:p w14:paraId="7BF16C52" w14:textId="29F32433" w:rsidR="00AD2A31" w:rsidRPr="00013082" w:rsidRDefault="00AD2A31" w:rsidP="00AD2A31">
            <w:pPr>
              <w:tabs>
                <w:tab w:val="left" w:pos="153"/>
              </w:tabs>
              <w:spacing w:line="240" w:lineRule="atLeast"/>
              <w:ind w:left="191" w:hanging="54"/>
              <w:rPr>
                <w:b/>
                <w:bCs/>
                <w:sz w:val="18"/>
                <w:szCs w:val="18"/>
              </w:rPr>
            </w:pPr>
            <w:r w:rsidRPr="00013082">
              <w:rPr>
                <w:rFonts w:cs="Cordia New"/>
                <w:b/>
                <w:bCs/>
                <w:sz w:val="18"/>
                <w:szCs w:val="18"/>
                <w:cs/>
              </w:rPr>
              <w:tab/>
            </w:r>
            <w:r w:rsidRPr="00013082">
              <w:rPr>
                <w:b/>
                <w:bCs/>
                <w:sz w:val="18"/>
                <w:szCs w:val="18"/>
              </w:rPr>
              <w:t xml:space="preserve">Total </w:t>
            </w:r>
          </w:p>
        </w:tc>
        <w:tc>
          <w:tcPr>
            <w:tcW w:w="738" w:type="dxa"/>
            <w:tcBorders>
              <w:top w:val="single" w:sz="4" w:space="0" w:color="auto"/>
              <w:bottom w:val="single" w:sz="4" w:space="0" w:color="auto"/>
            </w:tcBorders>
            <w:vAlign w:val="bottom"/>
          </w:tcPr>
          <w:p w14:paraId="77D5829E" w14:textId="182CF686" w:rsidR="00AD2A31" w:rsidRPr="00B35A5F" w:rsidRDefault="00AD2A31" w:rsidP="00AD2A31">
            <w:pPr>
              <w:tabs>
                <w:tab w:val="decimal" w:pos="374"/>
              </w:tabs>
              <w:spacing w:line="240" w:lineRule="atLeast"/>
              <w:ind w:right="11"/>
              <w:rPr>
                <w:b/>
                <w:bCs/>
                <w:sz w:val="18"/>
                <w:szCs w:val="18"/>
                <w:lang w:val="en-GB"/>
              </w:rPr>
            </w:pPr>
            <w:r w:rsidRPr="00B35A5F">
              <w:rPr>
                <w:b/>
                <w:bCs/>
                <w:sz w:val="18"/>
                <w:szCs w:val="18"/>
                <w:lang w:val="en-GB"/>
              </w:rPr>
              <w:t>-</w:t>
            </w:r>
          </w:p>
        </w:tc>
        <w:tc>
          <w:tcPr>
            <w:tcW w:w="180" w:type="dxa"/>
          </w:tcPr>
          <w:p w14:paraId="5500D8EA" w14:textId="77777777" w:rsidR="00AD2A31" w:rsidRPr="001E6333" w:rsidRDefault="00AD2A31" w:rsidP="00AD2A31">
            <w:pPr>
              <w:tabs>
                <w:tab w:val="decimal" w:pos="551"/>
              </w:tabs>
              <w:spacing w:line="240" w:lineRule="atLeast"/>
              <w:ind w:right="-79"/>
              <w:rPr>
                <w:b/>
                <w:bCs/>
                <w:sz w:val="18"/>
                <w:szCs w:val="18"/>
              </w:rPr>
            </w:pPr>
          </w:p>
        </w:tc>
        <w:tc>
          <w:tcPr>
            <w:tcW w:w="765" w:type="dxa"/>
            <w:tcBorders>
              <w:top w:val="single" w:sz="4" w:space="0" w:color="auto"/>
              <w:bottom w:val="single" w:sz="4" w:space="0" w:color="auto"/>
            </w:tcBorders>
            <w:shd w:val="clear" w:color="auto" w:fill="auto"/>
          </w:tcPr>
          <w:p w14:paraId="1C8E6A0B" w14:textId="5B956951" w:rsidR="00AD2A31" w:rsidRPr="001E6333" w:rsidRDefault="00AD2A31" w:rsidP="00AD2A31">
            <w:pPr>
              <w:tabs>
                <w:tab w:val="decimal" w:pos="586"/>
              </w:tabs>
              <w:spacing w:line="240" w:lineRule="atLeast"/>
              <w:ind w:right="11"/>
              <w:rPr>
                <w:rFonts w:eastAsia="Times New Roman"/>
                <w:b/>
                <w:bCs/>
                <w:sz w:val="18"/>
                <w:szCs w:val="18"/>
                <w:lang w:val="en-GB"/>
              </w:rPr>
            </w:pPr>
            <w:r w:rsidRPr="00AD2A31">
              <w:rPr>
                <w:rFonts w:eastAsia="Times New Roman"/>
                <w:b/>
                <w:bCs/>
                <w:sz w:val="18"/>
                <w:szCs w:val="18"/>
                <w:lang w:val="en-GB"/>
              </w:rPr>
              <w:t>49</w:t>
            </w:r>
            <w:r>
              <w:rPr>
                <w:rFonts w:eastAsia="Times New Roman"/>
                <w:b/>
                <w:bCs/>
                <w:sz w:val="18"/>
                <w:szCs w:val="18"/>
                <w:lang w:val="en-GB"/>
              </w:rPr>
              <w:t>,</w:t>
            </w:r>
            <w:r w:rsidRPr="00AD2A31">
              <w:rPr>
                <w:rFonts w:eastAsia="Times New Roman"/>
                <w:b/>
                <w:bCs/>
                <w:sz w:val="18"/>
                <w:szCs w:val="18"/>
                <w:lang w:val="en-GB"/>
              </w:rPr>
              <w:t>105</w:t>
            </w:r>
          </w:p>
        </w:tc>
        <w:tc>
          <w:tcPr>
            <w:tcW w:w="189" w:type="dxa"/>
            <w:shd w:val="clear" w:color="auto" w:fill="auto"/>
          </w:tcPr>
          <w:p w14:paraId="1E86E417" w14:textId="77777777" w:rsidR="00AD2A31" w:rsidRPr="001E6333" w:rsidRDefault="00AD2A31" w:rsidP="00AD2A31">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vAlign w:val="bottom"/>
          </w:tcPr>
          <w:p w14:paraId="37E913C2" w14:textId="2EE8BE2C" w:rsidR="00AD2A31" w:rsidRPr="00B35A5F" w:rsidRDefault="00AD2A31" w:rsidP="00AD2A31">
            <w:pPr>
              <w:tabs>
                <w:tab w:val="decimal" w:pos="374"/>
              </w:tabs>
              <w:spacing w:line="240" w:lineRule="atLeast"/>
              <w:ind w:right="11"/>
              <w:rPr>
                <w:b/>
                <w:bCs/>
                <w:sz w:val="18"/>
                <w:szCs w:val="18"/>
                <w:lang w:val="en-GB"/>
              </w:rPr>
            </w:pPr>
            <w:r w:rsidRPr="00B35A5F">
              <w:rPr>
                <w:b/>
                <w:bCs/>
                <w:sz w:val="18"/>
                <w:szCs w:val="18"/>
                <w:lang w:val="en-GB"/>
              </w:rPr>
              <w:t>-</w:t>
            </w:r>
          </w:p>
        </w:tc>
        <w:tc>
          <w:tcPr>
            <w:tcW w:w="180" w:type="dxa"/>
          </w:tcPr>
          <w:p w14:paraId="03A7C54F" w14:textId="77777777" w:rsidR="00AD2A31" w:rsidRPr="001E6333" w:rsidRDefault="00AD2A31" w:rsidP="00AD2A31">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tcPr>
          <w:p w14:paraId="56491448" w14:textId="33452756" w:rsidR="00AD2A31" w:rsidRPr="001E6333" w:rsidRDefault="00AD2A31" w:rsidP="00AD2A31">
            <w:pPr>
              <w:tabs>
                <w:tab w:val="decimal" w:pos="630"/>
              </w:tabs>
              <w:spacing w:line="240" w:lineRule="atLeast"/>
              <w:ind w:right="11"/>
              <w:rPr>
                <w:rFonts w:eastAsia="Times New Roman"/>
                <w:b/>
                <w:bCs/>
                <w:sz w:val="18"/>
                <w:szCs w:val="18"/>
                <w:lang w:val="en-GB"/>
              </w:rPr>
            </w:pPr>
            <w:r w:rsidRPr="00AD2A31">
              <w:rPr>
                <w:rFonts w:eastAsia="Times New Roman"/>
                <w:b/>
                <w:bCs/>
                <w:sz w:val="18"/>
                <w:szCs w:val="18"/>
                <w:lang w:val="en-GB"/>
              </w:rPr>
              <w:t>49</w:t>
            </w:r>
            <w:r>
              <w:rPr>
                <w:rFonts w:eastAsia="Times New Roman"/>
                <w:b/>
                <w:bCs/>
                <w:sz w:val="18"/>
                <w:szCs w:val="18"/>
                <w:lang w:val="en-GB"/>
              </w:rPr>
              <w:t>,</w:t>
            </w:r>
            <w:r w:rsidRPr="00AD2A31">
              <w:rPr>
                <w:rFonts w:eastAsia="Times New Roman"/>
                <w:b/>
                <w:bCs/>
                <w:sz w:val="18"/>
                <w:szCs w:val="18"/>
                <w:lang w:val="en-GB"/>
              </w:rPr>
              <w:t>105</w:t>
            </w:r>
          </w:p>
        </w:tc>
        <w:tc>
          <w:tcPr>
            <w:tcW w:w="180" w:type="dxa"/>
            <w:vAlign w:val="bottom"/>
          </w:tcPr>
          <w:p w14:paraId="4C9BEAEB" w14:textId="77777777" w:rsidR="00AD2A31" w:rsidRPr="001E6333" w:rsidRDefault="00AD2A31" w:rsidP="00AD2A31">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14900E45" w14:textId="615FD26F" w:rsidR="00AD2A31" w:rsidRPr="00B35A5F" w:rsidRDefault="00AD2A31" w:rsidP="00AD2A31">
            <w:pPr>
              <w:tabs>
                <w:tab w:val="decimal" w:pos="374"/>
              </w:tabs>
              <w:spacing w:line="240" w:lineRule="atLeast"/>
              <w:ind w:right="11"/>
              <w:rPr>
                <w:b/>
                <w:bCs/>
                <w:sz w:val="18"/>
                <w:szCs w:val="18"/>
                <w:lang w:val="en-GB"/>
              </w:rPr>
            </w:pPr>
            <w:r w:rsidRPr="00B35A5F">
              <w:rPr>
                <w:b/>
                <w:bCs/>
                <w:sz w:val="18"/>
                <w:szCs w:val="18"/>
                <w:lang w:val="en-GB"/>
              </w:rPr>
              <w:t>-</w:t>
            </w:r>
          </w:p>
        </w:tc>
        <w:tc>
          <w:tcPr>
            <w:tcW w:w="180" w:type="dxa"/>
          </w:tcPr>
          <w:p w14:paraId="758018D2" w14:textId="77777777" w:rsidR="00AD2A31" w:rsidRPr="001E6333" w:rsidRDefault="00AD2A31" w:rsidP="00AD2A31">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4E45337D" w14:textId="3AB28EAA" w:rsidR="00AD2A31" w:rsidRPr="001E6333" w:rsidRDefault="00AD2A31" w:rsidP="00AD2A31">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57</w:t>
            </w:r>
            <w:r>
              <w:rPr>
                <w:rFonts w:eastAsia="Times New Roman"/>
                <w:b/>
                <w:bCs/>
                <w:sz w:val="18"/>
                <w:szCs w:val="18"/>
              </w:rPr>
              <w:t>,</w:t>
            </w:r>
            <w:r w:rsidRPr="006856CA">
              <w:rPr>
                <w:rFonts w:eastAsia="Times New Roman"/>
                <w:b/>
                <w:bCs/>
                <w:sz w:val="18"/>
                <w:szCs w:val="18"/>
                <w:cs/>
                <w:lang w:val="en-GB"/>
              </w:rPr>
              <w:t>579</w:t>
            </w:r>
          </w:p>
        </w:tc>
        <w:tc>
          <w:tcPr>
            <w:tcW w:w="180" w:type="dxa"/>
            <w:shd w:val="clear" w:color="auto" w:fill="auto"/>
          </w:tcPr>
          <w:p w14:paraId="4FD51E59" w14:textId="77777777" w:rsidR="00AD2A31" w:rsidRPr="001E6333" w:rsidRDefault="00AD2A31" w:rsidP="00AD2A31">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3DFA114D" w14:textId="0301E8EA" w:rsidR="00AD2A31" w:rsidRPr="001E6333" w:rsidRDefault="00AD2A31" w:rsidP="00AD2A31">
            <w:pPr>
              <w:tabs>
                <w:tab w:val="decimal" w:pos="374"/>
              </w:tabs>
              <w:spacing w:line="240" w:lineRule="atLeast"/>
              <w:ind w:right="11"/>
              <w:rPr>
                <w:b/>
                <w:bCs/>
                <w:sz w:val="18"/>
                <w:szCs w:val="18"/>
                <w:lang w:val="en-GB"/>
              </w:rPr>
            </w:pPr>
            <w:r w:rsidRPr="006856CA">
              <w:rPr>
                <w:b/>
                <w:bCs/>
                <w:sz w:val="18"/>
                <w:szCs w:val="18"/>
                <w:lang w:val="en-GB"/>
              </w:rPr>
              <w:t>-</w:t>
            </w:r>
          </w:p>
        </w:tc>
        <w:tc>
          <w:tcPr>
            <w:tcW w:w="180" w:type="dxa"/>
          </w:tcPr>
          <w:p w14:paraId="3D769010" w14:textId="77777777" w:rsidR="00AD2A31" w:rsidRPr="001E6333" w:rsidRDefault="00AD2A31" w:rsidP="00AD2A31">
            <w:pPr>
              <w:tabs>
                <w:tab w:val="decimal" w:pos="551"/>
              </w:tabs>
              <w:spacing w:line="240" w:lineRule="atLeast"/>
              <w:ind w:right="-79"/>
              <w:rPr>
                <w:b/>
                <w:bCs/>
                <w:sz w:val="18"/>
                <w:szCs w:val="18"/>
                <w:lang w:val="en-GB"/>
              </w:rPr>
            </w:pPr>
          </w:p>
        </w:tc>
        <w:tc>
          <w:tcPr>
            <w:tcW w:w="782" w:type="dxa"/>
            <w:gridSpan w:val="2"/>
            <w:tcBorders>
              <w:top w:val="single" w:sz="4" w:space="0" w:color="auto"/>
              <w:bottom w:val="single" w:sz="4" w:space="0" w:color="auto"/>
            </w:tcBorders>
            <w:shd w:val="clear" w:color="auto" w:fill="auto"/>
          </w:tcPr>
          <w:p w14:paraId="08818E88" w14:textId="233E5943" w:rsidR="00AD2A31" w:rsidRPr="001E6333" w:rsidRDefault="00AD2A31" w:rsidP="00AD2A31">
            <w:pPr>
              <w:tabs>
                <w:tab w:val="decimal" w:pos="612"/>
              </w:tabs>
              <w:spacing w:line="240" w:lineRule="atLeast"/>
              <w:ind w:right="11"/>
              <w:rPr>
                <w:rFonts w:eastAsia="Times New Roman"/>
                <w:b/>
                <w:bCs/>
                <w:sz w:val="18"/>
                <w:szCs w:val="18"/>
                <w:lang w:val="en-GB"/>
              </w:rPr>
            </w:pPr>
            <w:r w:rsidRPr="006856CA">
              <w:rPr>
                <w:rFonts w:eastAsia="Times New Roman"/>
                <w:b/>
                <w:bCs/>
                <w:sz w:val="18"/>
                <w:szCs w:val="18"/>
                <w:cs/>
                <w:lang w:val="en-GB"/>
              </w:rPr>
              <w:t>57</w:t>
            </w:r>
            <w:r>
              <w:rPr>
                <w:rFonts w:eastAsia="Times New Roman" w:cs="Angsana New"/>
                <w:b/>
                <w:bCs/>
                <w:sz w:val="18"/>
                <w:szCs w:val="22"/>
              </w:rPr>
              <w:t>,</w:t>
            </w:r>
            <w:r w:rsidRPr="006856CA">
              <w:rPr>
                <w:rFonts w:eastAsia="Times New Roman"/>
                <w:b/>
                <w:bCs/>
                <w:sz w:val="18"/>
                <w:szCs w:val="18"/>
                <w:cs/>
                <w:lang w:val="en-GB"/>
              </w:rPr>
              <w:t>579</w:t>
            </w:r>
          </w:p>
        </w:tc>
      </w:tr>
      <w:tr w:rsidR="00E4379B" w:rsidRPr="00013082" w14:paraId="25322D44" w14:textId="77777777" w:rsidTr="004310EC">
        <w:trPr>
          <w:cantSplit/>
        </w:trPr>
        <w:tc>
          <w:tcPr>
            <w:tcW w:w="2043" w:type="dxa"/>
            <w:shd w:val="clear" w:color="auto" w:fill="auto"/>
            <w:vAlign w:val="bottom"/>
          </w:tcPr>
          <w:p w14:paraId="25156DA3" w14:textId="1EAE8BC3" w:rsidR="00E4379B" w:rsidRPr="00013082" w:rsidRDefault="00E4379B" w:rsidP="00E4379B">
            <w:pPr>
              <w:tabs>
                <w:tab w:val="left" w:pos="153"/>
              </w:tabs>
              <w:spacing w:line="240" w:lineRule="atLeast"/>
              <w:ind w:left="191" w:hanging="72"/>
              <w:rPr>
                <w:b/>
                <w:bCs/>
                <w:sz w:val="18"/>
                <w:szCs w:val="18"/>
              </w:rPr>
            </w:pPr>
            <w:r w:rsidRPr="00013082">
              <w:rPr>
                <w:rFonts w:cs="Cordia New"/>
                <w:b/>
                <w:bCs/>
                <w:sz w:val="18"/>
                <w:szCs w:val="18"/>
                <w:cs/>
              </w:rPr>
              <w:tab/>
            </w:r>
            <w:r w:rsidRPr="00013082">
              <w:rPr>
                <w:b/>
                <w:bCs/>
                <w:sz w:val="18"/>
                <w:szCs w:val="18"/>
              </w:rPr>
              <w:t>Investments, net</w:t>
            </w:r>
          </w:p>
        </w:tc>
        <w:tc>
          <w:tcPr>
            <w:tcW w:w="738" w:type="dxa"/>
            <w:vAlign w:val="bottom"/>
          </w:tcPr>
          <w:p w14:paraId="421BCEF8" w14:textId="77777777" w:rsidR="00E4379B" w:rsidRPr="00013082" w:rsidRDefault="00E4379B" w:rsidP="00E4379B">
            <w:pPr>
              <w:tabs>
                <w:tab w:val="decimal" w:pos="374"/>
              </w:tabs>
              <w:spacing w:line="240" w:lineRule="atLeast"/>
              <w:ind w:right="11"/>
              <w:rPr>
                <w:sz w:val="18"/>
                <w:szCs w:val="18"/>
                <w:cs/>
                <w:lang w:val="en-GB"/>
              </w:rPr>
            </w:pPr>
          </w:p>
        </w:tc>
        <w:tc>
          <w:tcPr>
            <w:tcW w:w="180" w:type="dxa"/>
          </w:tcPr>
          <w:p w14:paraId="3FDFE83F" w14:textId="77777777" w:rsidR="00E4379B" w:rsidRPr="00013082" w:rsidRDefault="00E4379B" w:rsidP="00E4379B">
            <w:pPr>
              <w:tabs>
                <w:tab w:val="decimal" w:pos="551"/>
              </w:tabs>
              <w:spacing w:line="240" w:lineRule="atLeast"/>
              <w:ind w:right="-79"/>
              <w:rPr>
                <w:sz w:val="18"/>
                <w:szCs w:val="18"/>
                <w:lang w:val="en-GB"/>
              </w:rPr>
            </w:pPr>
          </w:p>
        </w:tc>
        <w:tc>
          <w:tcPr>
            <w:tcW w:w="765" w:type="dxa"/>
            <w:shd w:val="clear" w:color="auto" w:fill="auto"/>
            <w:vAlign w:val="bottom"/>
          </w:tcPr>
          <w:p w14:paraId="0BDD7ECC" w14:textId="77777777" w:rsidR="00E4379B" w:rsidRPr="00013082" w:rsidRDefault="00E4379B" w:rsidP="00E4379B">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4B561DA4" w14:textId="77777777" w:rsidR="00E4379B" w:rsidRPr="00013082" w:rsidRDefault="00E4379B" w:rsidP="00E4379B">
            <w:pPr>
              <w:tabs>
                <w:tab w:val="decimal" w:pos="551"/>
              </w:tabs>
              <w:spacing w:line="240" w:lineRule="atLeast"/>
              <w:ind w:right="-79"/>
              <w:rPr>
                <w:sz w:val="18"/>
                <w:szCs w:val="18"/>
                <w:lang w:val="en-GB"/>
              </w:rPr>
            </w:pPr>
          </w:p>
        </w:tc>
        <w:tc>
          <w:tcPr>
            <w:tcW w:w="711" w:type="dxa"/>
            <w:vAlign w:val="bottom"/>
          </w:tcPr>
          <w:p w14:paraId="41BC0BFF" w14:textId="77777777" w:rsidR="00E4379B" w:rsidRPr="00013082" w:rsidRDefault="00E4379B" w:rsidP="00E4379B">
            <w:pPr>
              <w:tabs>
                <w:tab w:val="decimal" w:pos="586"/>
              </w:tabs>
              <w:spacing w:line="240" w:lineRule="atLeast"/>
              <w:ind w:right="11"/>
              <w:rPr>
                <w:rFonts w:eastAsia="Times New Roman"/>
                <w:sz w:val="18"/>
                <w:szCs w:val="18"/>
                <w:lang w:val="en-GB"/>
              </w:rPr>
            </w:pPr>
          </w:p>
        </w:tc>
        <w:tc>
          <w:tcPr>
            <w:tcW w:w="180" w:type="dxa"/>
          </w:tcPr>
          <w:p w14:paraId="6625134C" w14:textId="77777777" w:rsidR="00E4379B" w:rsidRPr="00013082" w:rsidRDefault="00E4379B" w:rsidP="00E4379B">
            <w:pPr>
              <w:tabs>
                <w:tab w:val="decimal" w:pos="551"/>
              </w:tabs>
              <w:spacing w:line="240" w:lineRule="atLeast"/>
              <w:ind w:left="-79" w:right="-79"/>
              <w:rPr>
                <w:sz w:val="18"/>
                <w:szCs w:val="18"/>
                <w:lang w:val="en-GB"/>
              </w:rPr>
            </w:pPr>
          </w:p>
        </w:tc>
        <w:tc>
          <w:tcPr>
            <w:tcW w:w="792" w:type="dxa"/>
            <w:shd w:val="clear" w:color="auto" w:fill="auto"/>
            <w:vAlign w:val="bottom"/>
          </w:tcPr>
          <w:p w14:paraId="37622666" w14:textId="77777777" w:rsidR="00E4379B" w:rsidRPr="00013082" w:rsidRDefault="00E4379B" w:rsidP="00E4379B">
            <w:pPr>
              <w:tabs>
                <w:tab w:val="decimal" w:pos="630"/>
              </w:tabs>
              <w:spacing w:line="240" w:lineRule="atLeast"/>
              <w:ind w:right="11"/>
              <w:rPr>
                <w:rFonts w:eastAsia="Times New Roman"/>
                <w:sz w:val="18"/>
                <w:szCs w:val="18"/>
                <w:lang w:val="en-GB"/>
              </w:rPr>
            </w:pPr>
          </w:p>
        </w:tc>
        <w:tc>
          <w:tcPr>
            <w:tcW w:w="180" w:type="dxa"/>
            <w:vAlign w:val="bottom"/>
          </w:tcPr>
          <w:p w14:paraId="4B67DE16" w14:textId="77777777" w:rsidR="00E4379B" w:rsidRPr="00013082" w:rsidRDefault="00E4379B" w:rsidP="00E4379B">
            <w:pPr>
              <w:tabs>
                <w:tab w:val="decimal" w:pos="122"/>
              </w:tabs>
              <w:spacing w:line="240" w:lineRule="atLeast"/>
              <w:ind w:right="11"/>
              <w:rPr>
                <w:sz w:val="18"/>
                <w:szCs w:val="18"/>
                <w:lang w:val="en-GB" w:bidi="ar-SA"/>
              </w:rPr>
            </w:pPr>
          </w:p>
        </w:tc>
        <w:tc>
          <w:tcPr>
            <w:tcW w:w="702" w:type="dxa"/>
            <w:shd w:val="clear" w:color="auto" w:fill="auto"/>
            <w:vAlign w:val="bottom"/>
          </w:tcPr>
          <w:p w14:paraId="6ABFD352" w14:textId="77777777" w:rsidR="00E4379B" w:rsidRPr="00013082" w:rsidRDefault="00E4379B" w:rsidP="00E4379B">
            <w:pPr>
              <w:tabs>
                <w:tab w:val="decimal" w:pos="524"/>
              </w:tabs>
              <w:spacing w:line="240" w:lineRule="atLeast"/>
              <w:ind w:right="11"/>
              <w:rPr>
                <w:rFonts w:eastAsia="Times New Roman"/>
                <w:sz w:val="18"/>
                <w:szCs w:val="18"/>
                <w:lang w:val="en-GB"/>
              </w:rPr>
            </w:pPr>
          </w:p>
        </w:tc>
        <w:tc>
          <w:tcPr>
            <w:tcW w:w="180" w:type="dxa"/>
          </w:tcPr>
          <w:p w14:paraId="5C1AEF1E" w14:textId="77777777" w:rsidR="00E4379B" w:rsidRPr="00013082" w:rsidRDefault="00E4379B" w:rsidP="00E4379B">
            <w:pPr>
              <w:tabs>
                <w:tab w:val="decimal" w:pos="551"/>
              </w:tabs>
              <w:spacing w:line="240" w:lineRule="atLeast"/>
              <w:ind w:right="-79"/>
              <w:rPr>
                <w:sz w:val="18"/>
                <w:szCs w:val="18"/>
                <w:lang w:val="en-GB"/>
              </w:rPr>
            </w:pPr>
          </w:p>
        </w:tc>
        <w:tc>
          <w:tcPr>
            <w:tcW w:w="792" w:type="dxa"/>
            <w:shd w:val="clear" w:color="auto" w:fill="auto"/>
            <w:vAlign w:val="bottom"/>
          </w:tcPr>
          <w:p w14:paraId="1054352F" w14:textId="77777777" w:rsidR="00E4379B" w:rsidRPr="00013082" w:rsidRDefault="00E4379B" w:rsidP="00E4379B">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988F30A" w14:textId="77777777" w:rsidR="00E4379B" w:rsidRPr="00013082" w:rsidRDefault="00E4379B" w:rsidP="00E4379B">
            <w:pPr>
              <w:tabs>
                <w:tab w:val="decimal" w:pos="630"/>
              </w:tabs>
              <w:spacing w:line="240" w:lineRule="atLeast"/>
              <w:ind w:right="11"/>
              <w:rPr>
                <w:sz w:val="18"/>
                <w:szCs w:val="18"/>
                <w:lang w:val="en-GB"/>
              </w:rPr>
            </w:pPr>
          </w:p>
        </w:tc>
        <w:tc>
          <w:tcPr>
            <w:tcW w:w="702" w:type="dxa"/>
            <w:shd w:val="clear" w:color="auto" w:fill="auto"/>
            <w:vAlign w:val="bottom"/>
          </w:tcPr>
          <w:p w14:paraId="65E08B7D" w14:textId="77777777" w:rsidR="00E4379B" w:rsidRPr="00013082" w:rsidRDefault="00E4379B" w:rsidP="00E4379B">
            <w:pPr>
              <w:tabs>
                <w:tab w:val="decimal" w:pos="525"/>
              </w:tabs>
              <w:spacing w:line="240" w:lineRule="atLeast"/>
              <w:ind w:right="11"/>
              <w:rPr>
                <w:rFonts w:eastAsia="Times New Roman"/>
                <w:sz w:val="18"/>
                <w:szCs w:val="18"/>
                <w:lang w:val="en-GB"/>
              </w:rPr>
            </w:pPr>
          </w:p>
        </w:tc>
        <w:tc>
          <w:tcPr>
            <w:tcW w:w="180" w:type="dxa"/>
          </w:tcPr>
          <w:p w14:paraId="725437D6" w14:textId="77777777" w:rsidR="00E4379B" w:rsidRPr="00013082" w:rsidRDefault="00E4379B" w:rsidP="00E4379B">
            <w:pPr>
              <w:tabs>
                <w:tab w:val="decimal" w:pos="551"/>
              </w:tabs>
              <w:spacing w:line="240" w:lineRule="atLeast"/>
              <w:ind w:right="-79"/>
              <w:rPr>
                <w:sz w:val="18"/>
                <w:szCs w:val="18"/>
                <w:lang w:val="en-GB"/>
              </w:rPr>
            </w:pPr>
          </w:p>
        </w:tc>
        <w:tc>
          <w:tcPr>
            <w:tcW w:w="782" w:type="dxa"/>
            <w:gridSpan w:val="2"/>
            <w:shd w:val="clear" w:color="auto" w:fill="auto"/>
            <w:vAlign w:val="bottom"/>
          </w:tcPr>
          <w:p w14:paraId="23EF0F7E" w14:textId="5A4831E2" w:rsidR="00E4379B" w:rsidRPr="00013082" w:rsidRDefault="00E4379B" w:rsidP="00E4379B">
            <w:pPr>
              <w:tabs>
                <w:tab w:val="decimal" w:pos="612"/>
              </w:tabs>
              <w:spacing w:line="240" w:lineRule="atLeast"/>
              <w:ind w:right="11"/>
              <w:rPr>
                <w:rFonts w:eastAsia="Times New Roman"/>
                <w:sz w:val="18"/>
                <w:szCs w:val="18"/>
                <w:lang w:val="en-GB"/>
              </w:rPr>
            </w:pPr>
          </w:p>
        </w:tc>
      </w:tr>
      <w:tr w:rsidR="00E4379B" w:rsidRPr="00013082" w14:paraId="14DDD170" w14:textId="77777777" w:rsidTr="004310EC">
        <w:trPr>
          <w:cantSplit/>
        </w:trPr>
        <w:tc>
          <w:tcPr>
            <w:tcW w:w="2043" w:type="dxa"/>
          </w:tcPr>
          <w:p w14:paraId="10FF510A" w14:textId="2A3BFC3B" w:rsidR="00E4379B" w:rsidRPr="00013082" w:rsidRDefault="00E4379B" w:rsidP="00E4379B">
            <w:pPr>
              <w:numPr>
                <w:ilvl w:val="0"/>
                <w:numId w:val="45"/>
              </w:numPr>
              <w:tabs>
                <w:tab w:val="left" w:pos="153"/>
              </w:tabs>
              <w:spacing w:line="240" w:lineRule="atLeast"/>
              <w:ind w:left="260" w:hanging="107"/>
              <w:rPr>
                <w:sz w:val="18"/>
                <w:szCs w:val="18"/>
              </w:rPr>
            </w:pPr>
            <w:r w:rsidRPr="00013082">
              <w:rPr>
                <w:sz w:val="18"/>
                <w:szCs w:val="18"/>
              </w:rPr>
              <w:t xml:space="preserve">Investments in debt </w:t>
            </w:r>
            <w:r w:rsidRPr="00013082">
              <w:rPr>
                <w:sz w:val="18"/>
                <w:szCs w:val="18"/>
              </w:rPr>
              <w:br/>
              <w:t xml:space="preserve">  instruments </w:t>
            </w:r>
            <w:r w:rsidRPr="00013082">
              <w:rPr>
                <w:sz w:val="18"/>
                <w:szCs w:val="18"/>
              </w:rPr>
              <w:br/>
              <w:t xml:space="preserve">  measured at FVOCI</w:t>
            </w:r>
          </w:p>
        </w:tc>
        <w:tc>
          <w:tcPr>
            <w:tcW w:w="738" w:type="dxa"/>
          </w:tcPr>
          <w:p w14:paraId="0FFA2D5A" w14:textId="77777777" w:rsidR="00E4379B" w:rsidRPr="00013082" w:rsidRDefault="00E4379B" w:rsidP="00E4379B">
            <w:pPr>
              <w:tabs>
                <w:tab w:val="decimal" w:pos="374"/>
              </w:tabs>
              <w:spacing w:line="240" w:lineRule="atLeast"/>
              <w:ind w:right="11"/>
              <w:rPr>
                <w:sz w:val="18"/>
                <w:szCs w:val="18"/>
                <w:lang w:val="en-GB"/>
              </w:rPr>
            </w:pPr>
          </w:p>
          <w:p w14:paraId="0BAA91CB" w14:textId="77777777" w:rsidR="00E4379B" w:rsidRPr="00013082" w:rsidRDefault="00E4379B" w:rsidP="00E4379B">
            <w:pPr>
              <w:tabs>
                <w:tab w:val="decimal" w:pos="374"/>
              </w:tabs>
              <w:spacing w:line="240" w:lineRule="atLeast"/>
              <w:ind w:right="11"/>
              <w:rPr>
                <w:sz w:val="18"/>
                <w:szCs w:val="18"/>
                <w:lang w:val="en-GB"/>
              </w:rPr>
            </w:pPr>
          </w:p>
          <w:p w14:paraId="11DE633C" w14:textId="29A7BFC9" w:rsidR="00E4379B" w:rsidRPr="001E6333" w:rsidRDefault="00E4379B" w:rsidP="00E4379B">
            <w:pPr>
              <w:tabs>
                <w:tab w:val="decimal" w:pos="374"/>
              </w:tabs>
              <w:spacing w:line="240" w:lineRule="atLeast"/>
              <w:ind w:right="11"/>
              <w:rPr>
                <w:sz w:val="18"/>
                <w:szCs w:val="18"/>
                <w:lang w:val="en-GB"/>
              </w:rPr>
            </w:pPr>
            <w:r w:rsidRPr="00013082">
              <w:rPr>
                <w:sz w:val="18"/>
                <w:szCs w:val="18"/>
                <w:lang w:val="en-GB"/>
              </w:rPr>
              <w:t>-</w:t>
            </w:r>
          </w:p>
        </w:tc>
        <w:tc>
          <w:tcPr>
            <w:tcW w:w="180" w:type="dxa"/>
          </w:tcPr>
          <w:p w14:paraId="1B91B40A" w14:textId="77777777" w:rsidR="00E4379B" w:rsidRPr="001E6333" w:rsidRDefault="00E4379B" w:rsidP="00E4379B">
            <w:pPr>
              <w:tabs>
                <w:tab w:val="decimal" w:pos="551"/>
              </w:tabs>
              <w:spacing w:line="240" w:lineRule="atLeast"/>
              <w:ind w:right="-79"/>
              <w:rPr>
                <w:sz w:val="18"/>
                <w:szCs w:val="18"/>
                <w:lang w:val="en-GB"/>
              </w:rPr>
            </w:pPr>
          </w:p>
        </w:tc>
        <w:tc>
          <w:tcPr>
            <w:tcW w:w="765" w:type="dxa"/>
            <w:shd w:val="clear" w:color="auto" w:fill="auto"/>
          </w:tcPr>
          <w:p w14:paraId="74A64FD4" w14:textId="77777777" w:rsidR="00E4379B" w:rsidRDefault="00E4379B" w:rsidP="00E4379B">
            <w:pPr>
              <w:tabs>
                <w:tab w:val="decimal" w:pos="586"/>
              </w:tabs>
              <w:spacing w:line="240" w:lineRule="atLeast"/>
              <w:ind w:right="11"/>
              <w:rPr>
                <w:rFonts w:eastAsia="Times New Roman"/>
                <w:sz w:val="18"/>
                <w:szCs w:val="18"/>
                <w:lang w:val="en-GB"/>
              </w:rPr>
            </w:pPr>
          </w:p>
          <w:p w14:paraId="179E249F" w14:textId="77777777" w:rsidR="00AD2A31" w:rsidRDefault="00AD2A31" w:rsidP="00E4379B">
            <w:pPr>
              <w:tabs>
                <w:tab w:val="decimal" w:pos="586"/>
              </w:tabs>
              <w:spacing w:line="240" w:lineRule="atLeast"/>
              <w:ind w:right="11"/>
              <w:rPr>
                <w:rFonts w:eastAsia="Times New Roman"/>
                <w:sz w:val="18"/>
                <w:szCs w:val="18"/>
                <w:lang w:val="en-GB"/>
              </w:rPr>
            </w:pPr>
          </w:p>
          <w:p w14:paraId="2AFB64CE" w14:textId="047468AE" w:rsidR="00AD2A31" w:rsidRPr="00AD2A31" w:rsidRDefault="00AD2A31" w:rsidP="00E4379B">
            <w:pPr>
              <w:tabs>
                <w:tab w:val="decimal" w:pos="586"/>
              </w:tabs>
              <w:spacing w:line="240" w:lineRule="atLeast"/>
              <w:ind w:right="11"/>
              <w:rPr>
                <w:rFonts w:eastAsia="Times New Roman" w:cstheme="minorBidi"/>
                <w:sz w:val="18"/>
                <w:szCs w:val="18"/>
                <w:cs/>
                <w:lang w:val="en-GB"/>
              </w:rPr>
            </w:pPr>
            <w:r w:rsidRPr="00AD2A31">
              <w:rPr>
                <w:rFonts w:eastAsia="Times New Roman"/>
                <w:sz w:val="18"/>
                <w:szCs w:val="18"/>
                <w:lang w:val="en-GB"/>
              </w:rPr>
              <w:t>249</w:t>
            </w:r>
            <w:r>
              <w:rPr>
                <w:rFonts w:eastAsia="Times New Roman"/>
                <w:sz w:val="18"/>
                <w:szCs w:val="18"/>
                <w:lang w:val="en-GB"/>
              </w:rPr>
              <w:t>,</w:t>
            </w:r>
            <w:r w:rsidRPr="00AD2A31">
              <w:rPr>
                <w:rFonts w:eastAsia="Times New Roman"/>
                <w:sz w:val="18"/>
                <w:szCs w:val="18"/>
                <w:lang w:val="en-GB"/>
              </w:rPr>
              <w:t>329</w:t>
            </w:r>
          </w:p>
        </w:tc>
        <w:tc>
          <w:tcPr>
            <w:tcW w:w="189" w:type="dxa"/>
            <w:shd w:val="clear" w:color="auto" w:fill="auto"/>
          </w:tcPr>
          <w:p w14:paraId="0956EEC8" w14:textId="77777777" w:rsidR="00E4379B" w:rsidRPr="001E6333" w:rsidRDefault="00E4379B" w:rsidP="00E4379B">
            <w:pPr>
              <w:tabs>
                <w:tab w:val="decimal" w:pos="630"/>
              </w:tabs>
              <w:spacing w:line="240" w:lineRule="atLeast"/>
              <w:ind w:right="11"/>
              <w:rPr>
                <w:sz w:val="18"/>
                <w:szCs w:val="18"/>
                <w:cs/>
                <w:lang w:val="en-GB"/>
              </w:rPr>
            </w:pPr>
          </w:p>
        </w:tc>
        <w:tc>
          <w:tcPr>
            <w:tcW w:w="711" w:type="dxa"/>
          </w:tcPr>
          <w:p w14:paraId="2490A1EC" w14:textId="77777777" w:rsidR="00E4379B" w:rsidRDefault="00E4379B" w:rsidP="00E4379B">
            <w:pPr>
              <w:tabs>
                <w:tab w:val="decimal" w:pos="374"/>
              </w:tabs>
              <w:spacing w:line="240" w:lineRule="atLeast"/>
              <w:ind w:right="11"/>
              <w:rPr>
                <w:rFonts w:eastAsia="Times New Roman" w:cstheme="minorBidi"/>
                <w:sz w:val="18"/>
                <w:szCs w:val="18"/>
                <w:lang w:val="en-GB"/>
              </w:rPr>
            </w:pPr>
          </w:p>
          <w:p w14:paraId="39E4D761" w14:textId="77777777" w:rsidR="00AD2A31" w:rsidRDefault="00AD2A31" w:rsidP="00E4379B">
            <w:pPr>
              <w:tabs>
                <w:tab w:val="decimal" w:pos="374"/>
              </w:tabs>
              <w:spacing w:line="240" w:lineRule="atLeast"/>
              <w:ind w:right="11"/>
              <w:rPr>
                <w:rFonts w:eastAsia="Times New Roman" w:cstheme="minorBidi"/>
                <w:sz w:val="18"/>
                <w:szCs w:val="18"/>
                <w:lang w:val="en-GB"/>
              </w:rPr>
            </w:pPr>
          </w:p>
          <w:p w14:paraId="716DA213" w14:textId="5B890A38" w:rsidR="00AD2A31" w:rsidRPr="001E6333" w:rsidRDefault="00AD2A31" w:rsidP="00E4379B">
            <w:pPr>
              <w:tabs>
                <w:tab w:val="decimal" w:pos="374"/>
              </w:tabs>
              <w:spacing w:line="240" w:lineRule="atLeast"/>
              <w:ind w:right="11"/>
              <w:rPr>
                <w:rFonts w:eastAsia="Times New Roman" w:cstheme="minorBidi"/>
                <w:sz w:val="18"/>
                <w:szCs w:val="18"/>
                <w:cs/>
                <w:lang w:val="en-GB"/>
              </w:rPr>
            </w:pPr>
            <w:r w:rsidRPr="00013082">
              <w:rPr>
                <w:sz w:val="18"/>
                <w:szCs w:val="18"/>
                <w:lang w:val="en-GB"/>
              </w:rPr>
              <w:t>-</w:t>
            </w:r>
          </w:p>
        </w:tc>
        <w:tc>
          <w:tcPr>
            <w:tcW w:w="180" w:type="dxa"/>
          </w:tcPr>
          <w:p w14:paraId="15EF96B6" w14:textId="77777777" w:rsidR="00E4379B" w:rsidRPr="001E6333" w:rsidRDefault="00E4379B" w:rsidP="00E4379B">
            <w:pPr>
              <w:tabs>
                <w:tab w:val="decimal" w:pos="630"/>
              </w:tabs>
              <w:spacing w:line="240" w:lineRule="atLeast"/>
              <w:ind w:left="-79" w:right="11"/>
              <w:rPr>
                <w:sz w:val="18"/>
                <w:szCs w:val="18"/>
                <w:lang w:val="en-GB"/>
              </w:rPr>
            </w:pPr>
          </w:p>
        </w:tc>
        <w:tc>
          <w:tcPr>
            <w:tcW w:w="792" w:type="dxa"/>
            <w:shd w:val="clear" w:color="auto" w:fill="auto"/>
          </w:tcPr>
          <w:p w14:paraId="1A643970" w14:textId="77777777" w:rsidR="00E4379B" w:rsidRDefault="00E4379B" w:rsidP="00E4379B">
            <w:pPr>
              <w:tabs>
                <w:tab w:val="decimal" w:pos="630"/>
              </w:tabs>
              <w:spacing w:line="240" w:lineRule="atLeast"/>
              <w:ind w:right="11"/>
              <w:rPr>
                <w:rFonts w:eastAsia="Times New Roman"/>
                <w:sz w:val="18"/>
                <w:szCs w:val="18"/>
                <w:lang w:val="en-GB"/>
              </w:rPr>
            </w:pPr>
          </w:p>
          <w:p w14:paraId="0E53DC78" w14:textId="77777777" w:rsidR="00AD2A31" w:rsidRDefault="00AD2A31" w:rsidP="00E4379B">
            <w:pPr>
              <w:tabs>
                <w:tab w:val="decimal" w:pos="630"/>
              </w:tabs>
              <w:spacing w:line="240" w:lineRule="atLeast"/>
              <w:ind w:right="11"/>
              <w:rPr>
                <w:rFonts w:eastAsia="Times New Roman"/>
                <w:sz w:val="18"/>
                <w:szCs w:val="18"/>
                <w:lang w:val="en-GB"/>
              </w:rPr>
            </w:pPr>
          </w:p>
          <w:p w14:paraId="090F1648" w14:textId="4F34506C" w:rsidR="00AD2A31" w:rsidRPr="001E6333" w:rsidRDefault="00AD2A31" w:rsidP="00E4379B">
            <w:pPr>
              <w:tabs>
                <w:tab w:val="decimal" w:pos="630"/>
              </w:tabs>
              <w:spacing w:line="240" w:lineRule="atLeast"/>
              <w:ind w:right="11"/>
              <w:rPr>
                <w:rFonts w:eastAsia="Times New Roman"/>
                <w:sz w:val="18"/>
                <w:szCs w:val="18"/>
                <w:lang w:val="en-GB"/>
              </w:rPr>
            </w:pPr>
            <w:r w:rsidRPr="00AD2A31">
              <w:rPr>
                <w:rFonts w:eastAsia="Times New Roman"/>
                <w:sz w:val="18"/>
                <w:szCs w:val="18"/>
                <w:lang w:val="en-GB"/>
              </w:rPr>
              <w:t>249</w:t>
            </w:r>
            <w:r>
              <w:rPr>
                <w:rFonts w:eastAsia="Times New Roman"/>
                <w:sz w:val="18"/>
                <w:szCs w:val="18"/>
                <w:lang w:val="en-GB"/>
              </w:rPr>
              <w:t>,</w:t>
            </w:r>
            <w:r w:rsidRPr="00AD2A31">
              <w:rPr>
                <w:rFonts w:eastAsia="Times New Roman"/>
                <w:sz w:val="18"/>
                <w:szCs w:val="18"/>
                <w:lang w:val="en-GB"/>
              </w:rPr>
              <w:t>329</w:t>
            </w:r>
          </w:p>
        </w:tc>
        <w:tc>
          <w:tcPr>
            <w:tcW w:w="180" w:type="dxa"/>
            <w:vAlign w:val="bottom"/>
          </w:tcPr>
          <w:p w14:paraId="22D68BF8" w14:textId="77777777" w:rsidR="00E4379B" w:rsidRPr="001E6333" w:rsidRDefault="00E4379B" w:rsidP="00E4379B">
            <w:pPr>
              <w:tabs>
                <w:tab w:val="decimal" w:pos="122"/>
              </w:tabs>
              <w:spacing w:line="240" w:lineRule="atLeast"/>
              <w:ind w:right="11"/>
              <w:rPr>
                <w:sz w:val="18"/>
                <w:szCs w:val="18"/>
                <w:lang w:val="en-GB" w:bidi="ar-SA"/>
              </w:rPr>
            </w:pPr>
          </w:p>
        </w:tc>
        <w:tc>
          <w:tcPr>
            <w:tcW w:w="702" w:type="dxa"/>
            <w:shd w:val="clear" w:color="auto" w:fill="auto"/>
          </w:tcPr>
          <w:p w14:paraId="40B623AA" w14:textId="77777777" w:rsidR="00E4379B" w:rsidRPr="00013082" w:rsidRDefault="00E4379B" w:rsidP="00E4379B">
            <w:pPr>
              <w:tabs>
                <w:tab w:val="decimal" w:pos="374"/>
              </w:tabs>
              <w:spacing w:line="240" w:lineRule="atLeast"/>
              <w:ind w:right="11"/>
              <w:rPr>
                <w:sz w:val="18"/>
                <w:szCs w:val="18"/>
                <w:lang w:val="en-GB"/>
              </w:rPr>
            </w:pPr>
          </w:p>
          <w:p w14:paraId="26831790" w14:textId="77777777" w:rsidR="00E4379B" w:rsidRPr="00013082" w:rsidRDefault="00E4379B" w:rsidP="00E4379B">
            <w:pPr>
              <w:tabs>
                <w:tab w:val="decimal" w:pos="374"/>
              </w:tabs>
              <w:spacing w:line="240" w:lineRule="atLeast"/>
              <w:ind w:right="11"/>
              <w:rPr>
                <w:sz w:val="18"/>
                <w:szCs w:val="18"/>
                <w:lang w:val="en-GB"/>
              </w:rPr>
            </w:pPr>
          </w:p>
          <w:p w14:paraId="627681F7" w14:textId="0E2BAAE2" w:rsidR="00E4379B" w:rsidRPr="001E6333" w:rsidRDefault="00E4379B" w:rsidP="00E4379B">
            <w:pPr>
              <w:tabs>
                <w:tab w:val="decimal" w:pos="374"/>
              </w:tabs>
              <w:spacing w:line="240" w:lineRule="atLeast"/>
              <w:ind w:right="11"/>
              <w:rPr>
                <w:sz w:val="18"/>
                <w:szCs w:val="18"/>
                <w:lang w:val="en-GB"/>
              </w:rPr>
            </w:pPr>
            <w:r w:rsidRPr="00013082">
              <w:rPr>
                <w:sz w:val="18"/>
                <w:szCs w:val="18"/>
                <w:lang w:val="en-GB"/>
              </w:rPr>
              <w:t>-</w:t>
            </w:r>
          </w:p>
        </w:tc>
        <w:tc>
          <w:tcPr>
            <w:tcW w:w="180" w:type="dxa"/>
          </w:tcPr>
          <w:p w14:paraId="7764D265" w14:textId="77777777" w:rsidR="00E4379B" w:rsidRPr="001E6333" w:rsidRDefault="00E4379B" w:rsidP="00E4379B">
            <w:pPr>
              <w:tabs>
                <w:tab w:val="decimal" w:pos="551"/>
              </w:tabs>
              <w:spacing w:line="240" w:lineRule="atLeast"/>
              <w:ind w:right="-79"/>
              <w:rPr>
                <w:sz w:val="18"/>
                <w:szCs w:val="18"/>
                <w:lang w:val="en-GB"/>
              </w:rPr>
            </w:pPr>
          </w:p>
        </w:tc>
        <w:tc>
          <w:tcPr>
            <w:tcW w:w="792" w:type="dxa"/>
            <w:shd w:val="clear" w:color="auto" w:fill="auto"/>
          </w:tcPr>
          <w:p w14:paraId="19B12BAB" w14:textId="77777777" w:rsidR="00E4379B" w:rsidRPr="006856CA" w:rsidRDefault="00E4379B" w:rsidP="00E4379B">
            <w:pPr>
              <w:tabs>
                <w:tab w:val="decimal" w:pos="630"/>
              </w:tabs>
              <w:spacing w:line="240" w:lineRule="atLeast"/>
              <w:ind w:right="11"/>
              <w:rPr>
                <w:rFonts w:eastAsia="Times New Roman"/>
                <w:sz w:val="18"/>
                <w:szCs w:val="18"/>
                <w:lang w:val="en-GB"/>
              </w:rPr>
            </w:pPr>
          </w:p>
          <w:p w14:paraId="3CE50F72" w14:textId="77777777" w:rsidR="00E4379B" w:rsidRPr="006856CA" w:rsidRDefault="00E4379B" w:rsidP="00E4379B">
            <w:pPr>
              <w:tabs>
                <w:tab w:val="decimal" w:pos="630"/>
              </w:tabs>
              <w:spacing w:line="240" w:lineRule="atLeast"/>
              <w:ind w:right="11"/>
              <w:rPr>
                <w:rFonts w:eastAsia="Times New Roman"/>
                <w:sz w:val="18"/>
                <w:szCs w:val="18"/>
                <w:lang w:val="en-GB"/>
              </w:rPr>
            </w:pPr>
          </w:p>
          <w:p w14:paraId="14089102" w14:textId="3A8E5777" w:rsidR="00E4379B" w:rsidRPr="001E6333" w:rsidRDefault="00E4379B" w:rsidP="00E4379B">
            <w:pPr>
              <w:tabs>
                <w:tab w:val="decimal" w:pos="630"/>
              </w:tabs>
              <w:spacing w:line="240" w:lineRule="atLeast"/>
              <w:ind w:right="11"/>
              <w:rPr>
                <w:rFonts w:eastAsia="Times New Roman"/>
                <w:sz w:val="18"/>
                <w:szCs w:val="18"/>
                <w:lang w:val="en-GB"/>
              </w:rPr>
            </w:pPr>
            <w:r w:rsidRPr="006856CA">
              <w:rPr>
                <w:rFonts w:eastAsia="Times New Roman"/>
                <w:sz w:val="18"/>
                <w:szCs w:val="18"/>
                <w:cs/>
                <w:lang w:val="en-GB"/>
              </w:rPr>
              <w:t>213</w:t>
            </w:r>
            <w:r>
              <w:rPr>
                <w:rFonts w:eastAsia="Times New Roman" w:cs="Angsana New"/>
                <w:sz w:val="18"/>
                <w:szCs w:val="22"/>
              </w:rPr>
              <w:t>,</w:t>
            </w:r>
            <w:r w:rsidRPr="006856CA">
              <w:rPr>
                <w:rFonts w:eastAsia="Times New Roman"/>
                <w:sz w:val="18"/>
                <w:szCs w:val="18"/>
                <w:cs/>
                <w:lang w:val="en-GB"/>
              </w:rPr>
              <w:t>450</w:t>
            </w:r>
          </w:p>
        </w:tc>
        <w:tc>
          <w:tcPr>
            <w:tcW w:w="180" w:type="dxa"/>
            <w:shd w:val="clear" w:color="auto" w:fill="auto"/>
          </w:tcPr>
          <w:p w14:paraId="27AFC52E" w14:textId="77777777" w:rsidR="00E4379B" w:rsidRPr="001E6333" w:rsidRDefault="00E4379B" w:rsidP="00E4379B">
            <w:pPr>
              <w:tabs>
                <w:tab w:val="decimal" w:pos="630"/>
              </w:tabs>
              <w:spacing w:line="240" w:lineRule="atLeast"/>
              <w:ind w:right="11"/>
              <w:rPr>
                <w:sz w:val="18"/>
                <w:szCs w:val="18"/>
                <w:lang w:val="en-GB"/>
              </w:rPr>
            </w:pPr>
          </w:p>
        </w:tc>
        <w:tc>
          <w:tcPr>
            <w:tcW w:w="702" w:type="dxa"/>
            <w:shd w:val="clear" w:color="auto" w:fill="auto"/>
          </w:tcPr>
          <w:p w14:paraId="7A0D1EA6" w14:textId="77777777" w:rsidR="00E4379B" w:rsidRPr="00013082" w:rsidRDefault="00E4379B" w:rsidP="00E4379B">
            <w:pPr>
              <w:tabs>
                <w:tab w:val="decimal" w:pos="374"/>
              </w:tabs>
              <w:spacing w:line="240" w:lineRule="atLeast"/>
              <w:ind w:right="11"/>
              <w:rPr>
                <w:sz w:val="18"/>
                <w:szCs w:val="18"/>
                <w:lang w:val="en-GB"/>
              </w:rPr>
            </w:pPr>
          </w:p>
          <w:p w14:paraId="645DD1AC" w14:textId="77777777" w:rsidR="00E4379B" w:rsidRPr="00013082" w:rsidRDefault="00E4379B" w:rsidP="00E4379B">
            <w:pPr>
              <w:tabs>
                <w:tab w:val="decimal" w:pos="374"/>
              </w:tabs>
              <w:spacing w:line="240" w:lineRule="atLeast"/>
              <w:ind w:right="11"/>
              <w:rPr>
                <w:sz w:val="18"/>
                <w:szCs w:val="18"/>
                <w:lang w:val="en-GB"/>
              </w:rPr>
            </w:pPr>
          </w:p>
          <w:p w14:paraId="2D2C7E81" w14:textId="7E419EB4" w:rsidR="00E4379B" w:rsidRPr="001E6333" w:rsidRDefault="00E4379B" w:rsidP="00E4379B">
            <w:pPr>
              <w:tabs>
                <w:tab w:val="decimal" w:pos="374"/>
              </w:tabs>
              <w:spacing w:line="240" w:lineRule="atLeast"/>
              <w:ind w:right="11"/>
              <w:rPr>
                <w:rFonts w:eastAsia="Times New Roman"/>
                <w:sz w:val="18"/>
                <w:szCs w:val="18"/>
                <w:lang w:val="en-GB"/>
              </w:rPr>
            </w:pPr>
            <w:r w:rsidRPr="00013082">
              <w:rPr>
                <w:sz w:val="18"/>
                <w:szCs w:val="18"/>
                <w:lang w:val="en-GB"/>
              </w:rPr>
              <w:t>-</w:t>
            </w:r>
          </w:p>
        </w:tc>
        <w:tc>
          <w:tcPr>
            <w:tcW w:w="180" w:type="dxa"/>
          </w:tcPr>
          <w:p w14:paraId="1EFDD83B" w14:textId="77777777" w:rsidR="00E4379B" w:rsidRPr="001E6333" w:rsidRDefault="00E4379B" w:rsidP="00E4379B">
            <w:pPr>
              <w:tabs>
                <w:tab w:val="decimal" w:pos="551"/>
              </w:tabs>
              <w:spacing w:line="240" w:lineRule="atLeast"/>
              <w:ind w:right="-79"/>
              <w:rPr>
                <w:sz w:val="18"/>
                <w:szCs w:val="18"/>
                <w:lang w:val="en-GB"/>
              </w:rPr>
            </w:pPr>
          </w:p>
        </w:tc>
        <w:tc>
          <w:tcPr>
            <w:tcW w:w="782" w:type="dxa"/>
            <w:gridSpan w:val="2"/>
            <w:shd w:val="clear" w:color="auto" w:fill="auto"/>
          </w:tcPr>
          <w:p w14:paraId="5C5FC0D3" w14:textId="77777777" w:rsidR="00E4379B" w:rsidRPr="006856CA" w:rsidRDefault="00E4379B" w:rsidP="00E4379B">
            <w:pPr>
              <w:tabs>
                <w:tab w:val="decimal" w:pos="630"/>
              </w:tabs>
              <w:spacing w:line="240" w:lineRule="atLeast"/>
              <w:ind w:right="11"/>
              <w:rPr>
                <w:rFonts w:eastAsia="Times New Roman"/>
                <w:sz w:val="18"/>
                <w:szCs w:val="18"/>
                <w:lang w:val="en-GB"/>
              </w:rPr>
            </w:pPr>
          </w:p>
          <w:p w14:paraId="60754501" w14:textId="77777777" w:rsidR="00E4379B" w:rsidRPr="00C22317" w:rsidRDefault="00E4379B" w:rsidP="00E4379B">
            <w:pPr>
              <w:tabs>
                <w:tab w:val="decimal" w:pos="630"/>
              </w:tabs>
              <w:spacing w:line="240" w:lineRule="atLeast"/>
              <w:ind w:right="11"/>
              <w:rPr>
                <w:rFonts w:eastAsia="Times New Roman"/>
                <w:sz w:val="18"/>
                <w:szCs w:val="18"/>
                <w:cs/>
                <w:lang w:val="en-GB"/>
              </w:rPr>
            </w:pPr>
          </w:p>
          <w:p w14:paraId="13649611" w14:textId="0DE515DA" w:rsidR="00E4379B" w:rsidRPr="001E6333" w:rsidRDefault="00E4379B" w:rsidP="00E4379B">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213</w:t>
            </w:r>
            <w:r>
              <w:rPr>
                <w:rFonts w:eastAsia="Times New Roman" w:cs="Angsana New"/>
                <w:sz w:val="18"/>
                <w:szCs w:val="22"/>
              </w:rPr>
              <w:t>,</w:t>
            </w:r>
            <w:r w:rsidRPr="006856CA">
              <w:rPr>
                <w:rFonts w:eastAsia="Times New Roman"/>
                <w:sz w:val="18"/>
                <w:szCs w:val="18"/>
                <w:cs/>
                <w:lang w:val="en-GB"/>
              </w:rPr>
              <w:t>450</w:t>
            </w:r>
          </w:p>
        </w:tc>
      </w:tr>
      <w:tr w:rsidR="00E4379B" w:rsidRPr="00013082" w14:paraId="764E3033" w14:textId="77777777" w:rsidTr="004310EC">
        <w:trPr>
          <w:cantSplit/>
        </w:trPr>
        <w:tc>
          <w:tcPr>
            <w:tcW w:w="2043" w:type="dxa"/>
          </w:tcPr>
          <w:p w14:paraId="1CB85F33" w14:textId="14F42E66" w:rsidR="00E4379B" w:rsidRPr="00013082" w:rsidRDefault="00E4379B" w:rsidP="00E4379B">
            <w:pPr>
              <w:numPr>
                <w:ilvl w:val="0"/>
                <w:numId w:val="45"/>
              </w:numPr>
              <w:tabs>
                <w:tab w:val="left" w:pos="153"/>
              </w:tabs>
              <w:spacing w:line="240" w:lineRule="atLeast"/>
              <w:ind w:left="260" w:hanging="107"/>
              <w:rPr>
                <w:sz w:val="18"/>
                <w:szCs w:val="18"/>
              </w:rPr>
            </w:pPr>
            <w:r w:rsidRPr="00013082">
              <w:rPr>
                <w:sz w:val="18"/>
                <w:szCs w:val="18"/>
              </w:rPr>
              <w:t xml:space="preserve">Investments in equity </w:t>
            </w:r>
            <w:r w:rsidRPr="00013082">
              <w:rPr>
                <w:sz w:val="18"/>
                <w:szCs w:val="18"/>
              </w:rPr>
              <w:br/>
              <w:t xml:space="preserve">  instruments </w:t>
            </w:r>
            <w:r w:rsidRPr="00013082">
              <w:rPr>
                <w:sz w:val="18"/>
                <w:szCs w:val="18"/>
              </w:rPr>
              <w:br/>
              <w:t xml:space="preserve">  designated at FVOCI</w:t>
            </w:r>
          </w:p>
        </w:tc>
        <w:tc>
          <w:tcPr>
            <w:tcW w:w="738" w:type="dxa"/>
            <w:tcBorders>
              <w:bottom w:val="single" w:sz="4" w:space="0" w:color="auto"/>
            </w:tcBorders>
          </w:tcPr>
          <w:p w14:paraId="23754DD9" w14:textId="77777777" w:rsidR="00E4379B" w:rsidRPr="00B35A5F" w:rsidRDefault="00E4379B" w:rsidP="00E4379B">
            <w:pPr>
              <w:tabs>
                <w:tab w:val="decimal" w:pos="508"/>
              </w:tabs>
              <w:spacing w:line="240" w:lineRule="atLeast"/>
              <w:ind w:left="-14" w:right="-86"/>
              <w:rPr>
                <w:rFonts w:eastAsia="Times New Roman"/>
                <w:sz w:val="18"/>
                <w:szCs w:val="18"/>
                <w:lang w:val="en-GB" w:bidi="ar-SA"/>
              </w:rPr>
            </w:pPr>
          </w:p>
          <w:p w14:paraId="663850C7" w14:textId="77777777" w:rsidR="00E4379B" w:rsidRPr="00B35A5F" w:rsidRDefault="00E4379B" w:rsidP="00E4379B">
            <w:pPr>
              <w:tabs>
                <w:tab w:val="decimal" w:pos="508"/>
              </w:tabs>
              <w:spacing w:line="240" w:lineRule="atLeast"/>
              <w:ind w:left="-14" w:right="-86"/>
              <w:rPr>
                <w:rFonts w:eastAsia="Times New Roman"/>
                <w:sz w:val="18"/>
                <w:szCs w:val="18"/>
                <w:lang w:val="en-GB" w:bidi="ar-SA"/>
              </w:rPr>
            </w:pPr>
          </w:p>
          <w:p w14:paraId="66E86E73" w14:textId="197FBF0F" w:rsidR="00E4379B" w:rsidRPr="00B35A5F" w:rsidRDefault="00E4379B" w:rsidP="00E4379B">
            <w:pPr>
              <w:tabs>
                <w:tab w:val="decimal" w:pos="374"/>
              </w:tabs>
              <w:spacing w:line="240" w:lineRule="atLeast"/>
              <w:ind w:right="11"/>
              <w:rPr>
                <w:sz w:val="18"/>
                <w:szCs w:val="18"/>
                <w:lang w:val="en-GB"/>
              </w:rPr>
            </w:pPr>
            <w:r w:rsidRPr="00B35A5F">
              <w:rPr>
                <w:rFonts w:eastAsia="Times New Roman"/>
                <w:sz w:val="18"/>
                <w:szCs w:val="18"/>
                <w:lang w:val="en-GB" w:bidi="ar-SA"/>
              </w:rPr>
              <w:t>-</w:t>
            </w:r>
          </w:p>
        </w:tc>
        <w:tc>
          <w:tcPr>
            <w:tcW w:w="180" w:type="dxa"/>
          </w:tcPr>
          <w:p w14:paraId="7DE22BE8" w14:textId="77777777" w:rsidR="00E4379B" w:rsidRPr="00B35A5F" w:rsidRDefault="00E4379B" w:rsidP="00E4379B">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tcPr>
          <w:p w14:paraId="3F5292AF" w14:textId="77777777" w:rsidR="00E4379B" w:rsidRPr="00B35A5F" w:rsidRDefault="00E4379B" w:rsidP="00E4379B">
            <w:pPr>
              <w:tabs>
                <w:tab w:val="decimal" w:pos="374"/>
              </w:tabs>
              <w:spacing w:line="240" w:lineRule="atLeast"/>
              <w:ind w:right="11"/>
              <w:rPr>
                <w:rFonts w:eastAsia="Times New Roman" w:cstheme="minorBidi"/>
                <w:sz w:val="18"/>
                <w:szCs w:val="18"/>
                <w:lang w:val="en-GB"/>
              </w:rPr>
            </w:pPr>
          </w:p>
          <w:p w14:paraId="53112D19" w14:textId="77777777" w:rsidR="00AD2A31" w:rsidRPr="00B35A5F" w:rsidRDefault="00AD2A31" w:rsidP="00E4379B">
            <w:pPr>
              <w:tabs>
                <w:tab w:val="decimal" w:pos="374"/>
              </w:tabs>
              <w:spacing w:line="240" w:lineRule="atLeast"/>
              <w:ind w:right="11"/>
              <w:rPr>
                <w:rFonts w:eastAsia="Times New Roman" w:cstheme="minorBidi"/>
                <w:sz w:val="18"/>
                <w:szCs w:val="18"/>
                <w:lang w:val="en-GB"/>
              </w:rPr>
            </w:pPr>
          </w:p>
          <w:p w14:paraId="6D62CCF2" w14:textId="6F78C6E7" w:rsidR="00AD2A31" w:rsidRPr="00B35A5F" w:rsidRDefault="00AD2A31" w:rsidP="00E4379B">
            <w:pPr>
              <w:tabs>
                <w:tab w:val="decimal" w:pos="374"/>
              </w:tabs>
              <w:spacing w:line="240" w:lineRule="atLeast"/>
              <w:ind w:right="11"/>
              <w:rPr>
                <w:rFonts w:eastAsia="Times New Roman" w:cstheme="minorBidi"/>
                <w:sz w:val="18"/>
                <w:szCs w:val="18"/>
                <w:lang w:val="en-GB"/>
              </w:rPr>
            </w:pPr>
            <w:r w:rsidRPr="00B35A5F">
              <w:rPr>
                <w:rFonts w:eastAsia="Times New Roman"/>
                <w:sz w:val="18"/>
                <w:szCs w:val="18"/>
                <w:lang w:val="en-GB" w:bidi="ar-SA"/>
              </w:rPr>
              <w:t>-</w:t>
            </w:r>
          </w:p>
        </w:tc>
        <w:tc>
          <w:tcPr>
            <w:tcW w:w="189" w:type="dxa"/>
            <w:shd w:val="clear" w:color="auto" w:fill="auto"/>
          </w:tcPr>
          <w:p w14:paraId="025D5E9F" w14:textId="77777777" w:rsidR="00E4379B" w:rsidRPr="001E6333" w:rsidRDefault="00E4379B" w:rsidP="00E4379B">
            <w:pPr>
              <w:tabs>
                <w:tab w:val="decimal" w:pos="630"/>
              </w:tabs>
              <w:spacing w:line="240" w:lineRule="atLeast"/>
              <w:ind w:right="11"/>
              <w:rPr>
                <w:sz w:val="18"/>
                <w:szCs w:val="18"/>
                <w:lang w:val="en-GB"/>
              </w:rPr>
            </w:pPr>
          </w:p>
        </w:tc>
        <w:tc>
          <w:tcPr>
            <w:tcW w:w="711" w:type="dxa"/>
            <w:tcBorders>
              <w:bottom w:val="single" w:sz="4" w:space="0" w:color="auto"/>
            </w:tcBorders>
          </w:tcPr>
          <w:p w14:paraId="5C6F185F" w14:textId="77777777" w:rsidR="00E4379B" w:rsidRDefault="00E4379B" w:rsidP="00E4379B">
            <w:pPr>
              <w:tabs>
                <w:tab w:val="decimal" w:pos="525"/>
              </w:tabs>
              <w:spacing w:line="240" w:lineRule="atLeast"/>
              <w:ind w:right="11"/>
              <w:rPr>
                <w:sz w:val="18"/>
                <w:szCs w:val="18"/>
                <w:lang w:val="en-GB"/>
              </w:rPr>
            </w:pPr>
          </w:p>
          <w:p w14:paraId="42DDE3C7" w14:textId="77777777" w:rsidR="00AD2A31" w:rsidRDefault="00AD2A31" w:rsidP="00E4379B">
            <w:pPr>
              <w:tabs>
                <w:tab w:val="decimal" w:pos="525"/>
              </w:tabs>
              <w:spacing w:line="240" w:lineRule="atLeast"/>
              <w:ind w:right="11"/>
              <w:rPr>
                <w:sz w:val="18"/>
                <w:szCs w:val="18"/>
                <w:lang w:val="en-GB"/>
              </w:rPr>
            </w:pPr>
          </w:p>
          <w:p w14:paraId="2221C907" w14:textId="08E70159" w:rsidR="00AD2A31" w:rsidRPr="001E6333" w:rsidRDefault="00AD2A31" w:rsidP="00E4379B">
            <w:pPr>
              <w:tabs>
                <w:tab w:val="decimal" w:pos="525"/>
              </w:tabs>
              <w:spacing w:line="240" w:lineRule="atLeast"/>
              <w:ind w:right="11"/>
              <w:rPr>
                <w:sz w:val="18"/>
                <w:szCs w:val="18"/>
                <w:lang w:val="en-GB"/>
              </w:rPr>
            </w:pPr>
            <w:r w:rsidRPr="00AD2A31">
              <w:rPr>
                <w:sz w:val="18"/>
                <w:szCs w:val="18"/>
                <w:lang w:val="en-GB"/>
              </w:rPr>
              <w:t>1</w:t>
            </w:r>
            <w:r>
              <w:rPr>
                <w:sz w:val="18"/>
                <w:szCs w:val="18"/>
                <w:lang w:val="en-GB"/>
              </w:rPr>
              <w:t>,</w:t>
            </w:r>
            <w:r w:rsidRPr="00AD2A31">
              <w:rPr>
                <w:sz w:val="18"/>
                <w:szCs w:val="18"/>
                <w:lang w:val="en-GB"/>
              </w:rPr>
              <w:t>628</w:t>
            </w:r>
          </w:p>
        </w:tc>
        <w:tc>
          <w:tcPr>
            <w:tcW w:w="180" w:type="dxa"/>
          </w:tcPr>
          <w:p w14:paraId="0529CE50" w14:textId="77777777" w:rsidR="00E4379B" w:rsidRPr="001E6333" w:rsidRDefault="00E4379B" w:rsidP="00E4379B">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tcPr>
          <w:p w14:paraId="2758AABE" w14:textId="77777777" w:rsidR="00E4379B" w:rsidRDefault="00E4379B" w:rsidP="00E4379B">
            <w:pPr>
              <w:tabs>
                <w:tab w:val="decimal" w:pos="630"/>
              </w:tabs>
              <w:spacing w:line="240" w:lineRule="atLeast"/>
              <w:ind w:right="11"/>
              <w:rPr>
                <w:rFonts w:eastAsia="Times New Roman"/>
                <w:sz w:val="18"/>
                <w:szCs w:val="18"/>
                <w:lang w:val="en-GB"/>
              </w:rPr>
            </w:pPr>
          </w:p>
          <w:p w14:paraId="0954F3D7" w14:textId="77777777" w:rsidR="00AD2A31" w:rsidRDefault="00AD2A31" w:rsidP="00E4379B">
            <w:pPr>
              <w:tabs>
                <w:tab w:val="decimal" w:pos="630"/>
              </w:tabs>
              <w:spacing w:line="240" w:lineRule="atLeast"/>
              <w:ind w:right="11"/>
              <w:rPr>
                <w:rFonts w:eastAsia="Times New Roman"/>
                <w:sz w:val="18"/>
                <w:szCs w:val="18"/>
                <w:lang w:val="en-GB"/>
              </w:rPr>
            </w:pPr>
          </w:p>
          <w:p w14:paraId="49FFD5D7" w14:textId="7D35F054" w:rsidR="00AD2A31" w:rsidRPr="001E6333" w:rsidRDefault="00AD2A31" w:rsidP="00E4379B">
            <w:pPr>
              <w:tabs>
                <w:tab w:val="decimal" w:pos="630"/>
              </w:tabs>
              <w:spacing w:line="240" w:lineRule="atLeast"/>
              <w:ind w:right="11"/>
              <w:rPr>
                <w:rFonts w:eastAsia="Times New Roman"/>
                <w:sz w:val="18"/>
                <w:szCs w:val="18"/>
                <w:lang w:val="en-GB"/>
              </w:rPr>
            </w:pPr>
            <w:r w:rsidRPr="00AD2A31">
              <w:rPr>
                <w:rFonts w:eastAsia="Times New Roman"/>
                <w:sz w:val="18"/>
                <w:szCs w:val="18"/>
                <w:lang w:val="en-GB"/>
              </w:rPr>
              <w:t>1</w:t>
            </w:r>
            <w:r>
              <w:rPr>
                <w:rFonts w:eastAsia="Times New Roman"/>
                <w:sz w:val="18"/>
                <w:szCs w:val="18"/>
                <w:lang w:val="en-GB"/>
              </w:rPr>
              <w:t>,</w:t>
            </w:r>
            <w:r w:rsidRPr="00AD2A31">
              <w:rPr>
                <w:rFonts w:eastAsia="Times New Roman"/>
                <w:sz w:val="18"/>
                <w:szCs w:val="18"/>
                <w:lang w:val="en-GB"/>
              </w:rPr>
              <w:t>628</w:t>
            </w:r>
          </w:p>
        </w:tc>
        <w:tc>
          <w:tcPr>
            <w:tcW w:w="180" w:type="dxa"/>
            <w:vAlign w:val="bottom"/>
          </w:tcPr>
          <w:p w14:paraId="76BB7C88" w14:textId="77777777" w:rsidR="00E4379B" w:rsidRPr="001E6333" w:rsidRDefault="00E4379B" w:rsidP="00E4379B">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6B3C17EC" w14:textId="77777777" w:rsidR="00E4379B" w:rsidRPr="00B35A5F" w:rsidRDefault="00E4379B" w:rsidP="00E4379B">
            <w:pPr>
              <w:tabs>
                <w:tab w:val="decimal" w:pos="508"/>
              </w:tabs>
              <w:spacing w:line="240" w:lineRule="atLeast"/>
              <w:ind w:left="-14" w:right="-86"/>
              <w:rPr>
                <w:rFonts w:eastAsia="Times New Roman"/>
                <w:sz w:val="18"/>
                <w:szCs w:val="18"/>
                <w:lang w:val="en-GB" w:bidi="ar-SA"/>
              </w:rPr>
            </w:pPr>
          </w:p>
          <w:p w14:paraId="7B6E9E2F" w14:textId="77777777" w:rsidR="00E4379B" w:rsidRPr="00B35A5F" w:rsidRDefault="00E4379B" w:rsidP="00E4379B">
            <w:pPr>
              <w:tabs>
                <w:tab w:val="decimal" w:pos="508"/>
              </w:tabs>
              <w:spacing w:line="240" w:lineRule="atLeast"/>
              <w:ind w:left="-14" w:right="-86"/>
              <w:rPr>
                <w:rFonts w:eastAsia="Times New Roman"/>
                <w:sz w:val="18"/>
                <w:szCs w:val="18"/>
                <w:lang w:val="en-GB" w:bidi="ar-SA"/>
              </w:rPr>
            </w:pPr>
          </w:p>
          <w:p w14:paraId="55476405" w14:textId="5DB76F2D" w:rsidR="00E4379B" w:rsidRPr="00B35A5F" w:rsidRDefault="00E4379B" w:rsidP="00E4379B">
            <w:pPr>
              <w:tabs>
                <w:tab w:val="decimal" w:pos="374"/>
              </w:tabs>
              <w:spacing w:line="240" w:lineRule="atLeast"/>
              <w:ind w:right="11"/>
              <w:rPr>
                <w:sz w:val="18"/>
                <w:szCs w:val="18"/>
                <w:lang w:val="en-GB"/>
              </w:rPr>
            </w:pPr>
            <w:r w:rsidRPr="00B35A5F">
              <w:rPr>
                <w:rFonts w:eastAsia="Times New Roman"/>
                <w:sz w:val="18"/>
                <w:szCs w:val="18"/>
                <w:lang w:val="en-GB" w:bidi="ar-SA"/>
              </w:rPr>
              <w:t>-</w:t>
            </w:r>
          </w:p>
        </w:tc>
        <w:tc>
          <w:tcPr>
            <w:tcW w:w="180" w:type="dxa"/>
          </w:tcPr>
          <w:p w14:paraId="2ED50748" w14:textId="77777777" w:rsidR="00E4379B" w:rsidRPr="00B35A5F" w:rsidRDefault="00E4379B" w:rsidP="00E4379B">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tcPr>
          <w:p w14:paraId="30C6338E" w14:textId="77777777" w:rsidR="00E4379B" w:rsidRPr="00B35A5F" w:rsidRDefault="00E4379B" w:rsidP="00E4379B">
            <w:pPr>
              <w:tabs>
                <w:tab w:val="decimal" w:pos="508"/>
              </w:tabs>
              <w:spacing w:line="240" w:lineRule="atLeast"/>
              <w:ind w:left="-14" w:right="-86"/>
              <w:rPr>
                <w:rFonts w:eastAsia="Times New Roman"/>
                <w:sz w:val="18"/>
                <w:szCs w:val="18"/>
                <w:lang w:val="en-GB" w:bidi="ar-SA"/>
              </w:rPr>
            </w:pPr>
          </w:p>
          <w:p w14:paraId="3EB48E33" w14:textId="77777777" w:rsidR="00E4379B" w:rsidRPr="00B35A5F" w:rsidRDefault="00E4379B" w:rsidP="00E4379B">
            <w:pPr>
              <w:tabs>
                <w:tab w:val="decimal" w:pos="508"/>
              </w:tabs>
              <w:spacing w:line="240" w:lineRule="atLeast"/>
              <w:ind w:left="-14" w:right="-86"/>
              <w:rPr>
                <w:rFonts w:eastAsia="Times New Roman"/>
                <w:sz w:val="18"/>
                <w:szCs w:val="18"/>
                <w:lang w:val="en-GB" w:bidi="ar-SA"/>
              </w:rPr>
            </w:pPr>
          </w:p>
          <w:p w14:paraId="436C453A" w14:textId="2FC01C89" w:rsidR="00E4379B" w:rsidRPr="00B35A5F" w:rsidRDefault="00E4379B" w:rsidP="00E4379B">
            <w:pPr>
              <w:tabs>
                <w:tab w:val="decimal" w:pos="374"/>
              </w:tabs>
              <w:spacing w:line="240" w:lineRule="atLeast"/>
              <w:ind w:right="11"/>
              <w:rPr>
                <w:rFonts w:eastAsia="Times New Roman"/>
                <w:sz w:val="18"/>
                <w:szCs w:val="18"/>
                <w:lang w:val="en-GB"/>
              </w:rPr>
            </w:pPr>
            <w:r w:rsidRPr="00B35A5F">
              <w:rPr>
                <w:rFonts w:eastAsia="Times New Roman"/>
                <w:sz w:val="18"/>
                <w:szCs w:val="18"/>
                <w:lang w:val="en-GB" w:bidi="ar-SA"/>
              </w:rPr>
              <w:t>-</w:t>
            </w:r>
          </w:p>
        </w:tc>
        <w:tc>
          <w:tcPr>
            <w:tcW w:w="180" w:type="dxa"/>
            <w:shd w:val="clear" w:color="auto" w:fill="auto"/>
          </w:tcPr>
          <w:p w14:paraId="2BA8A50D" w14:textId="77777777" w:rsidR="00E4379B" w:rsidRPr="001E6333" w:rsidRDefault="00E4379B" w:rsidP="00E4379B">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1ECB06C3" w14:textId="77777777" w:rsidR="00E4379B" w:rsidRPr="006856CA" w:rsidRDefault="00E4379B" w:rsidP="00E4379B">
            <w:pPr>
              <w:tabs>
                <w:tab w:val="decimal" w:pos="630"/>
              </w:tabs>
              <w:spacing w:line="240" w:lineRule="atLeast"/>
              <w:ind w:right="11"/>
              <w:rPr>
                <w:rFonts w:eastAsia="Times New Roman"/>
                <w:sz w:val="18"/>
                <w:szCs w:val="18"/>
                <w:lang w:val="en-GB"/>
              </w:rPr>
            </w:pPr>
          </w:p>
          <w:p w14:paraId="6DCF37AF" w14:textId="77777777" w:rsidR="00E4379B" w:rsidRPr="006856CA" w:rsidRDefault="00E4379B" w:rsidP="00E4379B">
            <w:pPr>
              <w:tabs>
                <w:tab w:val="decimal" w:pos="630"/>
              </w:tabs>
              <w:spacing w:line="240" w:lineRule="atLeast"/>
              <w:ind w:right="11"/>
              <w:rPr>
                <w:rFonts w:eastAsia="Times New Roman"/>
                <w:sz w:val="18"/>
                <w:szCs w:val="18"/>
                <w:lang w:val="en-GB"/>
              </w:rPr>
            </w:pPr>
          </w:p>
          <w:p w14:paraId="69AF87F6" w14:textId="41983467" w:rsidR="00E4379B" w:rsidRPr="001E6333" w:rsidRDefault="00E4379B" w:rsidP="00E4379B">
            <w:pPr>
              <w:tabs>
                <w:tab w:val="decimal" w:pos="525"/>
              </w:tabs>
              <w:spacing w:line="240" w:lineRule="atLeast"/>
              <w:ind w:right="11"/>
              <w:rPr>
                <w:rFonts w:eastAsia="Times New Roman"/>
                <w:sz w:val="18"/>
                <w:szCs w:val="18"/>
                <w:lang w:val="en-GB"/>
              </w:rPr>
            </w:pPr>
            <w:r w:rsidRPr="006856CA">
              <w:rPr>
                <w:rFonts w:eastAsia="Times New Roman"/>
                <w:sz w:val="18"/>
                <w:szCs w:val="18"/>
                <w:cs/>
                <w:lang w:val="en-GB"/>
              </w:rPr>
              <w:t>1</w:t>
            </w:r>
            <w:r>
              <w:rPr>
                <w:rFonts w:eastAsia="Times New Roman" w:cs="Angsana New"/>
                <w:sz w:val="18"/>
                <w:szCs w:val="22"/>
              </w:rPr>
              <w:t>,</w:t>
            </w:r>
            <w:r w:rsidRPr="006856CA">
              <w:rPr>
                <w:rFonts w:eastAsia="Times New Roman"/>
                <w:sz w:val="18"/>
                <w:szCs w:val="18"/>
                <w:cs/>
                <w:lang w:val="en-GB"/>
              </w:rPr>
              <w:t>636</w:t>
            </w:r>
          </w:p>
        </w:tc>
        <w:tc>
          <w:tcPr>
            <w:tcW w:w="180" w:type="dxa"/>
          </w:tcPr>
          <w:p w14:paraId="0DFFD9D0" w14:textId="77777777" w:rsidR="00E4379B" w:rsidRPr="001E6333" w:rsidRDefault="00E4379B" w:rsidP="00E4379B">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tcPr>
          <w:p w14:paraId="516B9668" w14:textId="77777777" w:rsidR="00E4379B" w:rsidRPr="006856CA" w:rsidRDefault="00E4379B" w:rsidP="00E4379B">
            <w:pPr>
              <w:tabs>
                <w:tab w:val="decimal" w:pos="630"/>
              </w:tabs>
              <w:spacing w:line="240" w:lineRule="atLeast"/>
              <w:ind w:right="11"/>
              <w:rPr>
                <w:rFonts w:eastAsia="Times New Roman"/>
                <w:sz w:val="18"/>
                <w:szCs w:val="18"/>
                <w:lang w:val="en-GB"/>
              </w:rPr>
            </w:pPr>
          </w:p>
          <w:p w14:paraId="2775FE42" w14:textId="77777777" w:rsidR="00E4379B" w:rsidRPr="006856CA" w:rsidRDefault="00E4379B" w:rsidP="00E4379B">
            <w:pPr>
              <w:tabs>
                <w:tab w:val="decimal" w:pos="630"/>
              </w:tabs>
              <w:spacing w:line="240" w:lineRule="atLeast"/>
              <w:ind w:right="11"/>
              <w:rPr>
                <w:rFonts w:eastAsia="Times New Roman"/>
                <w:sz w:val="18"/>
                <w:szCs w:val="18"/>
                <w:lang w:val="en-GB"/>
              </w:rPr>
            </w:pPr>
          </w:p>
          <w:p w14:paraId="087B1E83" w14:textId="74A7E1B8" w:rsidR="00E4379B" w:rsidRPr="001E6333" w:rsidRDefault="00E4379B" w:rsidP="00E4379B">
            <w:pPr>
              <w:tabs>
                <w:tab w:val="decimal" w:pos="612"/>
              </w:tabs>
              <w:spacing w:line="240" w:lineRule="atLeast"/>
              <w:ind w:right="11"/>
              <w:rPr>
                <w:rFonts w:eastAsia="Times New Roman"/>
                <w:sz w:val="18"/>
                <w:szCs w:val="18"/>
                <w:lang w:val="en-GB"/>
              </w:rPr>
            </w:pPr>
            <w:r w:rsidRPr="006856CA">
              <w:rPr>
                <w:rFonts w:eastAsia="Times New Roman"/>
                <w:sz w:val="18"/>
                <w:szCs w:val="18"/>
                <w:cs/>
                <w:lang w:val="en-GB"/>
              </w:rPr>
              <w:t>1</w:t>
            </w:r>
            <w:r>
              <w:rPr>
                <w:rFonts w:eastAsia="Times New Roman" w:cs="Angsana New"/>
                <w:sz w:val="18"/>
                <w:szCs w:val="22"/>
              </w:rPr>
              <w:t>,</w:t>
            </w:r>
            <w:r w:rsidRPr="006856CA">
              <w:rPr>
                <w:rFonts w:eastAsia="Times New Roman"/>
                <w:sz w:val="18"/>
                <w:szCs w:val="18"/>
                <w:cs/>
                <w:lang w:val="en-GB"/>
              </w:rPr>
              <w:t>636</w:t>
            </w:r>
          </w:p>
        </w:tc>
      </w:tr>
      <w:tr w:rsidR="00E4379B" w:rsidRPr="00013082" w14:paraId="082242D8" w14:textId="77777777" w:rsidTr="004310EC">
        <w:trPr>
          <w:cantSplit/>
        </w:trPr>
        <w:tc>
          <w:tcPr>
            <w:tcW w:w="2043" w:type="dxa"/>
            <w:shd w:val="clear" w:color="auto" w:fill="auto"/>
            <w:vAlign w:val="bottom"/>
          </w:tcPr>
          <w:p w14:paraId="309BFF9A" w14:textId="429423F6" w:rsidR="00E4379B" w:rsidRPr="00013082" w:rsidRDefault="00E4379B" w:rsidP="00FD41AE">
            <w:pPr>
              <w:spacing w:line="240" w:lineRule="atLeast"/>
              <w:ind w:left="191" w:hanging="72"/>
              <w:rPr>
                <w:sz w:val="18"/>
                <w:szCs w:val="18"/>
              </w:rPr>
            </w:pPr>
            <w:r w:rsidRPr="00013082">
              <w:rPr>
                <w:b/>
                <w:bCs/>
                <w:sz w:val="18"/>
                <w:szCs w:val="18"/>
              </w:rPr>
              <w:t>Total</w:t>
            </w:r>
          </w:p>
        </w:tc>
        <w:tc>
          <w:tcPr>
            <w:tcW w:w="738" w:type="dxa"/>
            <w:tcBorders>
              <w:top w:val="single" w:sz="4" w:space="0" w:color="auto"/>
              <w:bottom w:val="single" w:sz="4" w:space="0" w:color="auto"/>
            </w:tcBorders>
          </w:tcPr>
          <w:p w14:paraId="6BA98026" w14:textId="54D150FB" w:rsidR="00E4379B" w:rsidRPr="00461AAD" w:rsidRDefault="00E4379B" w:rsidP="00E4379B">
            <w:pPr>
              <w:tabs>
                <w:tab w:val="decimal" w:pos="374"/>
              </w:tabs>
              <w:spacing w:line="240" w:lineRule="atLeast"/>
              <w:ind w:right="11"/>
              <w:rPr>
                <w:b/>
                <w:bCs/>
                <w:sz w:val="18"/>
                <w:szCs w:val="18"/>
                <w:lang w:val="en-GB"/>
              </w:rPr>
            </w:pPr>
            <w:r w:rsidRPr="00461AAD">
              <w:rPr>
                <w:rFonts w:eastAsia="Times New Roman"/>
                <w:b/>
                <w:bCs/>
                <w:sz w:val="18"/>
                <w:szCs w:val="18"/>
                <w:lang w:val="en-GB" w:bidi="ar-SA"/>
              </w:rPr>
              <w:t>-</w:t>
            </w:r>
          </w:p>
        </w:tc>
        <w:tc>
          <w:tcPr>
            <w:tcW w:w="180" w:type="dxa"/>
          </w:tcPr>
          <w:p w14:paraId="60A61D66" w14:textId="77777777" w:rsidR="00E4379B" w:rsidRPr="001E6333" w:rsidRDefault="00E4379B" w:rsidP="00E4379B">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tcPr>
          <w:p w14:paraId="5FC2CBF6" w14:textId="3C63D36E" w:rsidR="00E4379B" w:rsidRPr="001E6333" w:rsidRDefault="00AD2A31" w:rsidP="00AD2A31">
            <w:pPr>
              <w:tabs>
                <w:tab w:val="decimal" w:pos="604"/>
              </w:tabs>
              <w:spacing w:line="240" w:lineRule="atLeast"/>
              <w:ind w:right="11"/>
              <w:rPr>
                <w:rFonts w:eastAsia="Times New Roman"/>
                <w:b/>
                <w:bCs/>
                <w:sz w:val="18"/>
                <w:szCs w:val="18"/>
                <w:lang w:val="en-GB"/>
              </w:rPr>
            </w:pPr>
            <w:r w:rsidRPr="00AD2A31">
              <w:rPr>
                <w:rFonts w:eastAsia="Times New Roman"/>
                <w:b/>
                <w:bCs/>
                <w:sz w:val="18"/>
                <w:szCs w:val="18"/>
                <w:cs/>
                <w:lang w:val="en-GB"/>
              </w:rPr>
              <w:t>249</w:t>
            </w:r>
            <w:r>
              <w:rPr>
                <w:rFonts w:eastAsia="Times New Roman" w:cstheme="minorBidi"/>
                <w:b/>
                <w:bCs/>
                <w:sz w:val="18"/>
                <w:szCs w:val="18"/>
              </w:rPr>
              <w:t>,</w:t>
            </w:r>
            <w:r w:rsidRPr="00AD2A31">
              <w:rPr>
                <w:rFonts w:eastAsia="Times New Roman"/>
                <w:b/>
                <w:bCs/>
                <w:sz w:val="18"/>
                <w:szCs w:val="18"/>
                <w:cs/>
                <w:lang w:val="en-GB"/>
              </w:rPr>
              <w:t>329</w:t>
            </w:r>
          </w:p>
        </w:tc>
        <w:tc>
          <w:tcPr>
            <w:tcW w:w="189" w:type="dxa"/>
            <w:shd w:val="clear" w:color="auto" w:fill="auto"/>
          </w:tcPr>
          <w:p w14:paraId="4F178A83" w14:textId="77777777" w:rsidR="00E4379B" w:rsidRPr="00AD2A31" w:rsidRDefault="00E4379B" w:rsidP="00AD2A31">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tcPr>
          <w:p w14:paraId="55299DE1" w14:textId="33A8F398" w:rsidR="00E4379B" w:rsidRPr="001E6333" w:rsidRDefault="00AD2A31" w:rsidP="00E4379B">
            <w:pPr>
              <w:tabs>
                <w:tab w:val="decimal" w:pos="525"/>
              </w:tabs>
              <w:spacing w:line="240" w:lineRule="atLeast"/>
              <w:ind w:right="11"/>
              <w:rPr>
                <w:rFonts w:eastAsia="Times New Roman"/>
                <w:b/>
                <w:bCs/>
                <w:sz w:val="18"/>
                <w:szCs w:val="18"/>
                <w:lang w:val="en-GB" w:bidi="ar-SA"/>
              </w:rPr>
            </w:pPr>
            <w:r w:rsidRPr="00AD2A31">
              <w:rPr>
                <w:rFonts w:eastAsia="Times New Roman"/>
                <w:b/>
                <w:bCs/>
                <w:sz w:val="18"/>
                <w:szCs w:val="18"/>
                <w:lang w:val="en-GB" w:bidi="ar-SA"/>
              </w:rPr>
              <w:t>1</w:t>
            </w:r>
            <w:r>
              <w:rPr>
                <w:rFonts w:eastAsia="Times New Roman"/>
                <w:b/>
                <w:bCs/>
                <w:sz w:val="18"/>
                <w:szCs w:val="18"/>
                <w:lang w:val="en-GB" w:bidi="ar-SA"/>
              </w:rPr>
              <w:t>,</w:t>
            </w:r>
            <w:r w:rsidRPr="00AD2A31">
              <w:rPr>
                <w:rFonts w:eastAsia="Times New Roman"/>
                <w:b/>
                <w:bCs/>
                <w:sz w:val="18"/>
                <w:szCs w:val="18"/>
                <w:lang w:val="en-GB" w:bidi="ar-SA"/>
              </w:rPr>
              <w:t>628</w:t>
            </w:r>
          </w:p>
        </w:tc>
        <w:tc>
          <w:tcPr>
            <w:tcW w:w="180" w:type="dxa"/>
          </w:tcPr>
          <w:p w14:paraId="389A95DC" w14:textId="77777777" w:rsidR="00E4379B" w:rsidRPr="001E6333" w:rsidRDefault="00E4379B" w:rsidP="00E4379B">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tcPr>
          <w:p w14:paraId="1D73D996" w14:textId="4FF167C7" w:rsidR="00E4379B" w:rsidRPr="001E6333" w:rsidRDefault="00AD2A31" w:rsidP="00E4379B">
            <w:pPr>
              <w:tabs>
                <w:tab w:val="decimal" w:pos="630"/>
              </w:tabs>
              <w:spacing w:line="240" w:lineRule="atLeast"/>
              <w:ind w:right="11"/>
              <w:rPr>
                <w:rFonts w:eastAsia="Times New Roman"/>
                <w:b/>
                <w:bCs/>
                <w:sz w:val="18"/>
                <w:szCs w:val="18"/>
                <w:lang w:val="en-GB"/>
              </w:rPr>
            </w:pPr>
            <w:r w:rsidRPr="00AD2A31">
              <w:rPr>
                <w:rFonts w:eastAsia="Times New Roman"/>
                <w:b/>
                <w:bCs/>
                <w:sz w:val="18"/>
                <w:szCs w:val="18"/>
                <w:lang w:val="en-GB"/>
              </w:rPr>
              <w:t>250</w:t>
            </w:r>
            <w:r>
              <w:rPr>
                <w:rFonts w:eastAsia="Times New Roman"/>
                <w:b/>
                <w:bCs/>
                <w:sz w:val="18"/>
                <w:szCs w:val="18"/>
                <w:lang w:val="en-GB"/>
              </w:rPr>
              <w:t>,</w:t>
            </w:r>
            <w:r w:rsidRPr="00AD2A31">
              <w:rPr>
                <w:rFonts w:eastAsia="Times New Roman"/>
                <w:b/>
                <w:bCs/>
                <w:sz w:val="18"/>
                <w:szCs w:val="18"/>
                <w:lang w:val="en-GB"/>
              </w:rPr>
              <w:t>957</w:t>
            </w:r>
          </w:p>
        </w:tc>
        <w:tc>
          <w:tcPr>
            <w:tcW w:w="180" w:type="dxa"/>
            <w:vAlign w:val="bottom"/>
          </w:tcPr>
          <w:p w14:paraId="006F1FF8" w14:textId="77777777" w:rsidR="00E4379B" w:rsidRPr="001E6333" w:rsidRDefault="00E4379B" w:rsidP="00E4379B">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422A23B7" w14:textId="6759A4CB" w:rsidR="00E4379B" w:rsidRPr="00461AAD" w:rsidRDefault="00E4379B" w:rsidP="00E4379B">
            <w:pPr>
              <w:tabs>
                <w:tab w:val="decimal" w:pos="374"/>
              </w:tabs>
              <w:spacing w:line="240" w:lineRule="atLeast"/>
              <w:ind w:right="11"/>
              <w:rPr>
                <w:b/>
                <w:bCs/>
                <w:sz w:val="18"/>
                <w:szCs w:val="18"/>
                <w:lang w:val="en-GB"/>
              </w:rPr>
            </w:pPr>
            <w:r w:rsidRPr="00461AAD">
              <w:rPr>
                <w:rFonts w:eastAsia="Times New Roman"/>
                <w:b/>
                <w:bCs/>
                <w:sz w:val="18"/>
                <w:szCs w:val="18"/>
                <w:lang w:val="en-GB" w:bidi="ar-SA"/>
              </w:rPr>
              <w:t>-</w:t>
            </w:r>
          </w:p>
        </w:tc>
        <w:tc>
          <w:tcPr>
            <w:tcW w:w="180" w:type="dxa"/>
          </w:tcPr>
          <w:p w14:paraId="65A90D47" w14:textId="77777777" w:rsidR="00E4379B" w:rsidRPr="001E6333" w:rsidRDefault="00E4379B" w:rsidP="00E4379B">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216F5461" w14:textId="18102454" w:rsidR="00E4379B" w:rsidRPr="001E6333" w:rsidRDefault="00E4379B" w:rsidP="00E4379B">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213</w:t>
            </w:r>
            <w:r>
              <w:rPr>
                <w:rFonts w:eastAsia="Times New Roman" w:cs="Angsana New"/>
                <w:b/>
                <w:bCs/>
                <w:sz w:val="18"/>
                <w:szCs w:val="22"/>
              </w:rPr>
              <w:t>,</w:t>
            </w:r>
            <w:r w:rsidRPr="006856CA">
              <w:rPr>
                <w:rFonts w:eastAsia="Times New Roman"/>
                <w:b/>
                <w:bCs/>
                <w:sz w:val="18"/>
                <w:szCs w:val="18"/>
                <w:cs/>
                <w:lang w:val="en-GB"/>
              </w:rPr>
              <w:t>450</w:t>
            </w:r>
          </w:p>
        </w:tc>
        <w:tc>
          <w:tcPr>
            <w:tcW w:w="180" w:type="dxa"/>
            <w:shd w:val="clear" w:color="auto" w:fill="auto"/>
          </w:tcPr>
          <w:p w14:paraId="4704E32E" w14:textId="77777777" w:rsidR="00E4379B" w:rsidRPr="001E6333" w:rsidRDefault="00E4379B" w:rsidP="00E4379B">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tcPr>
          <w:p w14:paraId="218C42AA" w14:textId="5FAC689E" w:rsidR="00E4379B" w:rsidRPr="001E6333" w:rsidRDefault="00E4379B" w:rsidP="00E4379B">
            <w:pPr>
              <w:tabs>
                <w:tab w:val="decimal" w:pos="525"/>
              </w:tabs>
              <w:spacing w:line="240" w:lineRule="atLeast"/>
              <w:ind w:right="11"/>
              <w:rPr>
                <w:rFonts w:eastAsia="Times New Roman"/>
                <w:b/>
                <w:bCs/>
                <w:sz w:val="18"/>
                <w:szCs w:val="18"/>
                <w:lang w:val="en-GB"/>
              </w:rPr>
            </w:pPr>
            <w:r w:rsidRPr="006856CA">
              <w:rPr>
                <w:rFonts w:eastAsia="Times New Roman"/>
                <w:b/>
                <w:bCs/>
                <w:sz w:val="18"/>
                <w:szCs w:val="18"/>
                <w:cs/>
                <w:lang w:val="en-GB"/>
              </w:rPr>
              <w:t>1</w:t>
            </w:r>
            <w:r>
              <w:rPr>
                <w:rFonts w:eastAsia="Times New Roman"/>
                <w:b/>
                <w:bCs/>
                <w:sz w:val="18"/>
                <w:szCs w:val="18"/>
              </w:rPr>
              <w:t>,</w:t>
            </w:r>
            <w:r w:rsidRPr="006856CA">
              <w:rPr>
                <w:rFonts w:eastAsia="Times New Roman"/>
                <w:b/>
                <w:bCs/>
                <w:sz w:val="18"/>
                <w:szCs w:val="18"/>
                <w:cs/>
                <w:lang w:val="en-GB"/>
              </w:rPr>
              <w:t>636</w:t>
            </w:r>
          </w:p>
        </w:tc>
        <w:tc>
          <w:tcPr>
            <w:tcW w:w="180" w:type="dxa"/>
          </w:tcPr>
          <w:p w14:paraId="1CE63D44" w14:textId="77777777" w:rsidR="00E4379B" w:rsidRPr="001E6333" w:rsidRDefault="00E4379B" w:rsidP="00E4379B">
            <w:pPr>
              <w:tabs>
                <w:tab w:val="decimal" w:pos="629"/>
              </w:tabs>
              <w:spacing w:line="240" w:lineRule="atLeast"/>
              <w:ind w:right="11"/>
              <w:rPr>
                <w:b/>
                <w:bCs/>
                <w:sz w:val="18"/>
                <w:szCs w:val="18"/>
                <w:lang w:val="en-GB" w:bidi="ar-SA"/>
              </w:rPr>
            </w:pPr>
          </w:p>
        </w:tc>
        <w:tc>
          <w:tcPr>
            <w:tcW w:w="782" w:type="dxa"/>
            <w:gridSpan w:val="2"/>
            <w:tcBorders>
              <w:top w:val="single" w:sz="4" w:space="0" w:color="auto"/>
              <w:bottom w:val="single" w:sz="4" w:space="0" w:color="auto"/>
            </w:tcBorders>
            <w:shd w:val="clear" w:color="auto" w:fill="auto"/>
          </w:tcPr>
          <w:p w14:paraId="47C91472" w14:textId="62DB2536" w:rsidR="00E4379B" w:rsidRPr="001E6333" w:rsidRDefault="00E4379B" w:rsidP="00E4379B">
            <w:pPr>
              <w:tabs>
                <w:tab w:val="decimal" w:pos="612"/>
              </w:tabs>
              <w:spacing w:line="240" w:lineRule="atLeast"/>
              <w:ind w:right="11"/>
              <w:rPr>
                <w:rFonts w:eastAsia="Times New Roman"/>
                <w:b/>
                <w:bCs/>
                <w:sz w:val="18"/>
                <w:szCs w:val="18"/>
                <w:lang w:val="en-GB"/>
              </w:rPr>
            </w:pPr>
            <w:r w:rsidRPr="006856CA">
              <w:rPr>
                <w:rFonts w:eastAsia="Times New Roman"/>
                <w:b/>
                <w:bCs/>
                <w:sz w:val="18"/>
                <w:szCs w:val="18"/>
                <w:cs/>
                <w:lang w:val="en-GB"/>
              </w:rPr>
              <w:t>215</w:t>
            </w:r>
            <w:r>
              <w:rPr>
                <w:rFonts w:eastAsia="Times New Roman"/>
                <w:b/>
                <w:bCs/>
                <w:sz w:val="18"/>
                <w:szCs w:val="18"/>
              </w:rPr>
              <w:t>,</w:t>
            </w:r>
            <w:r w:rsidRPr="006856CA">
              <w:rPr>
                <w:rFonts w:eastAsia="Times New Roman"/>
                <w:b/>
                <w:bCs/>
                <w:sz w:val="18"/>
                <w:szCs w:val="18"/>
                <w:cs/>
                <w:lang w:val="en-GB"/>
              </w:rPr>
              <w:t>086</w:t>
            </w:r>
          </w:p>
        </w:tc>
      </w:tr>
      <w:tr w:rsidR="00D030A3" w:rsidRPr="00013082" w14:paraId="6FB4DAD9" w14:textId="77777777" w:rsidTr="00FE55E5">
        <w:trPr>
          <w:cantSplit/>
        </w:trPr>
        <w:tc>
          <w:tcPr>
            <w:tcW w:w="2043" w:type="dxa"/>
            <w:shd w:val="clear" w:color="auto" w:fill="auto"/>
            <w:vAlign w:val="bottom"/>
          </w:tcPr>
          <w:p w14:paraId="256AFB63" w14:textId="5BB2437B" w:rsidR="00D030A3" w:rsidRPr="00FD41AE" w:rsidRDefault="00D030A3" w:rsidP="00FD41AE">
            <w:pPr>
              <w:spacing w:line="240" w:lineRule="atLeast"/>
              <w:ind w:left="191" w:hanging="72"/>
              <w:rPr>
                <w:b/>
                <w:bCs/>
                <w:sz w:val="18"/>
                <w:szCs w:val="18"/>
              </w:rPr>
            </w:pPr>
            <w:r w:rsidRPr="00013082">
              <w:rPr>
                <w:b/>
                <w:bCs/>
                <w:sz w:val="18"/>
                <w:szCs w:val="18"/>
              </w:rPr>
              <w:t>Total financial assets</w:t>
            </w:r>
          </w:p>
        </w:tc>
        <w:tc>
          <w:tcPr>
            <w:tcW w:w="738" w:type="dxa"/>
            <w:tcBorders>
              <w:top w:val="single" w:sz="4" w:space="0" w:color="auto"/>
              <w:bottom w:val="double" w:sz="4" w:space="0" w:color="auto"/>
            </w:tcBorders>
            <w:shd w:val="clear" w:color="auto" w:fill="auto"/>
          </w:tcPr>
          <w:p w14:paraId="143AD12B" w14:textId="7D37AA73" w:rsidR="00D030A3" w:rsidRPr="00013082" w:rsidRDefault="00AD2A31" w:rsidP="00AD2A31">
            <w:pPr>
              <w:tabs>
                <w:tab w:val="decimal" w:pos="562"/>
              </w:tabs>
              <w:spacing w:line="240" w:lineRule="atLeast"/>
              <w:ind w:right="11"/>
              <w:rPr>
                <w:rFonts w:eastAsia="Times New Roman"/>
                <w:b/>
                <w:bCs/>
                <w:sz w:val="18"/>
                <w:szCs w:val="18"/>
                <w:lang w:val="en-GB"/>
              </w:rPr>
            </w:pPr>
            <w:r w:rsidRPr="00AD2A31">
              <w:rPr>
                <w:rFonts w:eastAsia="Times New Roman"/>
                <w:b/>
                <w:bCs/>
                <w:sz w:val="18"/>
                <w:szCs w:val="18"/>
                <w:cs/>
                <w:lang w:val="en-GB"/>
              </w:rPr>
              <w:t>4</w:t>
            </w:r>
            <w:r>
              <w:rPr>
                <w:rFonts w:eastAsia="Times New Roman" w:cstheme="minorBidi"/>
                <w:b/>
                <w:bCs/>
                <w:sz w:val="18"/>
                <w:szCs w:val="18"/>
              </w:rPr>
              <w:t>,</w:t>
            </w:r>
            <w:r w:rsidRPr="00AD2A31">
              <w:rPr>
                <w:rFonts w:eastAsia="Times New Roman"/>
                <w:b/>
                <w:bCs/>
                <w:sz w:val="18"/>
                <w:szCs w:val="18"/>
                <w:cs/>
                <w:lang w:val="en-GB"/>
              </w:rPr>
              <w:t>826</w:t>
            </w:r>
          </w:p>
        </w:tc>
        <w:tc>
          <w:tcPr>
            <w:tcW w:w="180" w:type="dxa"/>
          </w:tcPr>
          <w:p w14:paraId="2F772E0C" w14:textId="77777777" w:rsidR="00D030A3" w:rsidRPr="00013082" w:rsidRDefault="00D030A3" w:rsidP="00D030A3">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tcPr>
          <w:p w14:paraId="0A2E4A85" w14:textId="523D4D00" w:rsidR="00D030A3" w:rsidRPr="00013082" w:rsidRDefault="00AD2A31" w:rsidP="00AD2A31">
            <w:pPr>
              <w:tabs>
                <w:tab w:val="decimal" w:pos="630"/>
              </w:tabs>
              <w:spacing w:line="240" w:lineRule="atLeast"/>
              <w:ind w:right="11"/>
              <w:rPr>
                <w:rFonts w:eastAsia="Times New Roman"/>
                <w:b/>
                <w:bCs/>
                <w:sz w:val="18"/>
                <w:szCs w:val="18"/>
                <w:lang w:val="en-GB"/>
              </w:rPr>
            </w:pPr>
            <w:r w:rsidRPr="00AD2A31">
              <w:rPr>
                <w:rFonts w:eastAsia="Times New Roman"/>
                <w:b/>
                <w:bCs/>
                <w:sz w:val="18"/>
                <w:szCs w:val="18"/>
                <w:cs/>
                <w:lang w:val="en-GB"/>
              </w:rPr>
              <w:t>343</w:t>
            </w:r>
            <w:r>
              <w:rPr>
                <w:rFonts w:eastAsia="Times New Roman" w:cstheme="minorBidi"/>
                <w:b/>
                <w:bCs/>
                <w:sz w:val="18"/>
                <w:szCs w:val="18"/>
              </w:rPr>
              <w:t>,</w:t>
            </w:r>
            <w:r w:rsidRPr="00AD2A31">
              <w:rPr>
                <w:rFonts w:eastAsia="Times New Roman"/>
                <w:b/>
                <w:bCs/>
                <w:sz w:val="18"/>
                <w:szCs w:val="18"/>
                <w:cs/>
                <w:lang w:val="en-GB"/>
              </w:rPr>
              <w:t>758</w:t>
            </w:r>
          </w:p>
        </w:tc>
        <w:tc>
          <w:tcPr>
            <w:tcW w:w="189" w:type="dxa"/>
            <w:shd w:val="clear" w:color="auto" w:fill="auto"/>
          </w:tcPr>
          <w:p w14:paraId="2CED80B9" w14:textId="77777777" w:rsidR="00D030A3" w:rsidRPr="00013082" w:rsidRDefault="00D030A3" w:rsidP="00D030A3">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tcPr>
          <w:p w14:paraId="2E6FF9B9" w14:textId="00F10A90" w:rsidR="00D030A3" w:rsidRPr="00013082" w:rsidRDefault="00AD2A31" w:rsidP="00D030A3">
            <w:pPr>
              <w:tabs>
                <w:tab w:val="decimal" w:pos="525"/>
              </w:tabs>
              <w:spacing w:line="240" w:lineRule="atLeast"/>
              <w:ind w:right="11"/>
              <w:rPr>
                <w:rFonts w:eastAsia="Times New Roman"/>
                <w:b/>
                <w:bCs/>
                <w:sz w:val="18"/>
                <w:szCs w:val="18"/>
                <w:lang w:val="en-GB" w:bidi="ar-SA"/>
              </w:rPr>
            </w:pPr>
            <w:r w:rsidRPr="00AD2A31">
              <w:rPr>
                <w:rFonts w:eastAsia="Times New Roman"/>
                <w:b/>
                <w:bCs/>
                <w:sz w:val="18"/>
                <w:szCs w:val="18"/>
                <w:lang w:val="en-GB" w:bidi="ar-SA"/>
              </w:rPr>
              <w:t>29</w:t>
            </w:r>
            <w:r>
              <w:rPr>
                <w:rFonts w:eastAsia="Times New Roman"/>
                <w:b/>
                <w:bCs/>
                <w:sz w:val="18"/>
                <w:szCs w:val="18"/>
                <w:lang w:val="en-GB" w:bidi="ar-SA"/>
              </w:rPr>
              <w:t>,</w:t>
            </w:r>
            <w:r w:rsidRPr="00AD2A31">
              <w:rPr>
                <w:rFonts w:eastAsia="Times New Roman"/>
                <w:b/>
                <w:bCs/>
                <w:sz w:val="18"/>
                <w:szCs w:val="18"/>
                <w:lang w:val="en-GB" w:bidi="ar-SA"/>
              </w:rPr>
              <w:t>912</w:t>
            </w:r>
          </w:p>
        </w:tc>
        <w:tc>
          <w:tcPr>
            <w:tcW w:w="180" w:type="dxa"/>
          </w:tcPr>
          <w:p w14:paraId="18CBF0BF" w14:textId="77777777" w:rsidR="00D030A3" w:rsidRPr="00013082" w:rsidRDefault="00D030A3" w:rsidP="00D030A3">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tcPr>
          <w:p w14:paraId="62DF8E40" w14:textId="02E81D4E" w:rsidR="00D030A3" w:rsidRPr="00013082" w:rsidRDefault="00AD2A31" w:rsidP="00D030A3">
            <w:pPr>
              <w:tabs>
                <w:tab w:val="decimal" w:pos="630"/>
              </w:tabs>
              <w:spacing w:line="240" w:lineRule="atLeast"/>
              <w:ind w:right="11"/>
              <w:rPr>
                <w:rFonts w:eastAsia="Times New Roman"/>
                <w:b/>
                <w:bCs/>
                <w:sz w:val="18"/>
                <w:szCs w:val="18"/>
                <w:lang w:val="en-GB"/>
              </w:rPr>
            </w:pPr>
            <w:r w:rsidRPr="00AD2A31">
              <w:rPr>
                <w:rFonts w:eastAsia="Times New Roman"/>
                <w:b/>
                <w:bCs/>
                <w:sz w:val="18"/>
                <w:szCs w:val="18"/>
                <w:lang w:val="en-GB"/>
              </w:rPr>
              <w:t>378</w:t>
            </w:r>
            <w:r>
              <w:rPr>
                <w:rFonts w:eastAsia="Times New Roman"/>
                <w:b/>
                <w:bCs/>
                <w:sz w:val="18"/>
                <w:szCs w:val="18"/>
                <w:lang w:val="en-GB"/>
              </w:rPr>
              <w:t>,</w:t>
            </w:r>
            <w:r w:rsidRPr="00AD2A31">
              <w:rPr>
                <w:rFonts w:eastAsia="Times New Roman"/>
                <w:b/>
                <w:bCs/>
                <w:sz w:val="18"/>
                <w:szCs w:val="18"/>
                <w:lang w:val="en-GB"/>
              </w:rPr>
              <w:t>496</w:t>
            </w:r>
          </w:p>
        </w:tc>
        <w:tc>
          <w:tcPr>
            <w:tcW w:w="180" w:type="dxa"/>
            <w:vAlign w:val="bottom"/>
          </w:tcPr>
          <w:p w14:paraId="3561164D" w14:textId="77777777" w:rsidR="00D030A3" w:rsidRPr="00013082" w:rsidRDefault="00D030A3" w:rsidP="00D030A3">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tcPr>
          <w:p w14:paraId="68A154C6" w14:textId="10C9F537" w:rsidR="00D030A3" w:rsidRPr="00013082" w:rsidRDefault="00D030A3" w:rsidP="00D030A3">
            <w:pPr>
              <w:tabs>
                <w:tab w:val="decimal" w:pos="524"/>
              </w:tabs>
              <w:spacing w:line="240" w:lineRule="atLeast"/>
              <w:ind w:right="11"/>
              <w:rPr>
                <w:rFonts w:eastAsia="Times New Roman"/>
                <w:b/>
                <w:bCs/>
                <w:sz w:val="18"/>
                <w:szCs w:val="18"/>
                <w:lang w:val="en-GB"/>
              </w:rPr>
            </w:pPr>
            <w:r w:rsidRPr="006856CA">
              <w:rPr>
                <w:rFonts w:eastAsia="Times New Roman"/>
                <w:b/>
                <w:bCs/>
                <w:sz w:val="18"/>
                <w:szCs w:val="18"/>
                <w:cs/>
                <w:lang w:val="en-GB"/>
              </w:rPr>
              <w:t>6</w:t>
            </w:r>
            <w:r>
              <w:rPr>
                <w:rFonts w:eastAsia="Times New Roman"/>
                <w:b/>
                <w:bCs/>
                <w:sz w:val="18"/>
                <w:szCs w:val="18"/>
              </w:rPr>
              <w:t>,</w:t>
            </w:r>
            <w:r w:rsidRPr="006856CA">
              <w:rPr>
                <w:rFonts w:eastAsia="Times New Roman"/>
                <w:b/>
                <w:bCs/>
                <w:sz w:val="18"/>
                <w:szCs w:val="18"/>
                <w:cs/>
                <w:lang w:val="en-GB"/>
              </w:rPr>
              <w:t>167</w:t>
            </w:r>
          </w:p>
        </w:tc>
        <w:tc>
          <w:tcPr>
            <w:tcW w:w="180" w:type="dxa"/>
          </w:tcPr>
          <w:p w14:paraId="103E10BE" w14:textId="77777777" w:rsidR="00D030A3" w:rsidRPr="00013082" w:rsidRDefault="00D030A3" w:rsidP="00D030A3">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tcPr>
          <w:p w14:paraId="3814F036" w14:textId="20120E44" w:rsidR="00D030A3" w:rsidRPr="00013082" w:rsidRDefault="00D030A3" w:rsidP="00D030A3">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312</w:t>
            </w:r>
            <w:r>
              <w:rPr>
                <w:rFonts w:eastAsia="Times New Roman"/>
                <w:b/>
                <w:bCs/>
                <w:sz w:val="18"/>
                <w:szCs w:val="18"/>
              </w:rPr>
              <w:t>,</w:t>
            </w:r>
            <w:r w:rsidRPr="006856CA">
              <w:rPr>
                <w:rFonts w:eastAsia="Times New Roman"/>
                <w:b/>
                <w:bCs/>
                <w:sz w:val="18"/>
                <w:szCs w:val="18"/>
                <w:cs/>
                <w:lang w:val="en-GB"/>
              </w:rPr>
              <w:t>623</w:t>
            </w:r>
          </w:p>
        </w:tc>
        <w:tc>
          <w:tcPr>
            <w:tcW w:w="180" w:type="dxa"/>
            <w:shd w:val="clear" w:color="auto" w:fill="auto"/>
          </w:tcPr>
          <w:p w14:paraId="16502162" w14:textId="77777777" w:rsidR="00D030A3" w:rsidRPr="00013082" w:rsidRDefault="00D030A3" w:rsidP="00D030A3">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tcPr>
          <w:p w14:paraId="1B1D774F" w14:textId="4EDBF012" w:rsidR="00D030A3" w:rsidRPr="00013082" w:rsidRDefault="00D030A3" w:rsidP="00D030A3">
            <w:pPr>
              <w:tabs>
                <w:tab w:val="decimal" w:pos="525"/>
              </w:tabs>
              <w:spacing w:line="240" w:lineRule="atLeast"/>
              <w:ind w:right="11"/>
              <w:rPr>
                <w:rFonts w:eastAsia="Times New Roman"/>
                <w:b/>
                <w:bCs/>
                <w:sz w:val="18"/>
                <w:szCs w:val="18"/>
                <w:lang w:val="en-GB"/>
              </w:rPr>
            </w:pPr>
            <w:r w:rsidRPr="006856CA">
              <w:rPr>
                <w:rFonts w:eastAsia="Times New Roman"/>
                <w:b/>
                <w:bCs/>
                <w:sz w:val="18"/>
                <w:szCs w:val="18"/>
                <w:cs/>
                <w:lang w:val="en-GB"/>
              </w:rPr>
              <w:t>22</w:t>
            </w:r>
            <w:r>
              <w:rPr>
                <w:rFonts w:eastAsia="Times New Roman"/>
                <w:b/>
                <w:bCs/>
                <w:sz w:val="18"/>
                <w:szCs w:val="18"/>
                <w:lang w:val="en-GB"/>
              </w:rPr>
              <w:t>,</w:t>
            </w:r>
            <w:r w:rsidRPr="006856CA">
              <w:rPr>
                <w:rFonts w:eastAsia="Times New Roman"/>
                <w:b/>
                <w:bCs/>
                <w:sz w:val="18"/>
                <w:szCs w:val="18"/>
                <w:cs/>
                <w:lang w:val="en-GB"/>
              </w:rPr>
              <w:t>582</w:t>
            </w:r>
          </w:p>
        </w:tc>
        <w:tc>
          <w:tcPr>
            <w:tcW w:w="180" w:type="dxa"/>
          </w:tcPr>
          <w:p w14:paraId="5476C8D8" w14:textId="77777777" w:rsidR="00D030A3" w:rsidRPr="00013082" w:rsidRDefault="00D030A3" w:rsidP="00D030A3">
            <w:pPr>
              <w:tabs>
                <w:tab w:val="decimal" w:pos="551"/>
              </w:tabs>
              <w:spacing w:line="240" w:lineRule="atLeast"/>
              <w:ind w:right="-79"/>
              <w:rPr>
                <w:b/>
                <w:bCs/>
                <w:sz w:val="18"/>
                <w:szCs w:val="18"/>
                <w:lang w:val="en-GB"/>
              </w:rPr>
            </w:pPr>
          </w:p>
        </w:tc>
        <w:tc>
          <w:tcPr>
            <w:tcW w:w="782" w:type="dxa"/>
            <w:gridSpan w:val="2"/>
            <w:tcBorders>
              <w:top w:val="single" w:sz="4" w:space="0" w:color="auto"/>
              <w:bottom w:val="double" w:sz="4" w:space="0" w:color="auto"/>
            </w:tcBorders>
            <w:shd w:val="clear" w:color="auto" w:fill="auto"/>
          </w:tcPr>
          <w:p w14:paraId="6C03FAAE" w14:textId="183DB45D" w:rsidR="00D030A3" w:rsidRPr="00013082" w:rsidRDefault="00D030A3" w:rsidP="00D030A3">
            <w:pPr>
              <w:tabs>
                <w:tab w:val="decimal" w:pos="612"/>
              </w:tabs>
              <w:spacing w:line="240" w:lineRule="atLeast"/>
              <w:ind w:right="11"/>
              <w:rPr>
                <w:rFonts w:eastAsia="Times New Roman"/>
                <w:b/>
                <w:bCs/>
                <w:sz w:val="18"/>
                <w:szCs w:val="18"/>
                <w:lang w:val="en-GB"/>
              </w:rPr>
            </w:pPr>
            <w:r w:rsidRPr="006856CA">
              <w:rPr>
                <w:rFonts w:eastAsia="Times New Roman"/>
                <w:b/>
                <w:bCs/>
                <w:sz w:val="18"/>
                <w:szCs w:val="18"/>
                <w:cs/>
                <w:lang w:val="en-GB"/>
              </w:rPr>
              <w:t>341</w:t>
            </w:r>
            <w:r>
              <w:rPr>
                <w:rFonts w:eastAsia="Times New Roman"/>
                <w:b/>
                <w:bCs/>
                <w:sz w:val="18"/>
                <w:szCs w:val="18"/>
              </w:rPr>
              <w:t>,</w:t>
            </w:r>
            <w:r w:rsidRPr="006856CA">
              <w:rPr>
                <w:rFonts w:eastAsia="Times New Roman"/>
                <w:b/>
                <w:bCs/>
                <w:sz w:val="18"/>
                <w:szCs w:val="18"/>
                <w:cs/>
                <w:lang w:val="en-GB"/>
              </w:rPr>
              <w:t>372</w:t>
            </w:r>
          </w:p>
        </w:tc>
      </w:tr>
      <w:tr w:rsidR="0000577E" w:rsidRPr="00013082" w14:paraId="362044F9" w14:textId="77777777" w:rsidTr="00DC58A2">
        <w:trPr>
          <w:cantSplit/>
        </w:trPr>
        <w:tc>
          <w:tcPr>
            <w:tcW w:w="2043" w:type="dxa"/>
            <w:shd w:val="clear" w:color="auto" w:fill="auto"/>
            <w:vAlign w:val="bottom"/>
          </w:tcPr>
          <w:p w14:paraId="55E7104A" w14:textId="77777777" w:rsidR="0000577E" w:rsidRPr="00013082" w:rsidRDefault="0000577E" w:rsidP="00D53CD4">
            <w:pPr>
              <w:tabs>
                <w:tab w:val="left" w:pos="56"/>
              </w:tabs>
              <w:spacing w:line="240" w:lineRule="atLeast"/>
              <w:ind w:firstLine="108"/>
              <w:rPr>
                <w:b/>
                <w:bCs/>
                <w:sz w:val="18"/>
                <w:szCs w:val="18"/>
              </w:rPr>
            </w:pPr>
            <w:r w:rsidRPr="00013082">
              <w:rPr>
                <w:b/>
                <w:bCs/>
                <w:i/>
                <w:iCs/>
                <w:sz w:val="18"/>
                <w:szCs w:val="18"/>
              </w:rPr>
              <w:t>Financial liabilitie</w:t>
            </w:r>
            <w:r w:rsidRPr="00013082">
              <w:rPr>
                <w:b/>
                <w:bCs/>
                <w:sz w:val="18"/>
                <w:szCs w:val="18"/>
              </w:rPr>
              <w:t>s</w:t>
            </w:r>
          </w:p>
        </w:tc>
        <w:tc>
          <w:tcPr>
            <w:tcW w:w="738" w:type="dxa"/>
            <w:shd w:val="clear" w:color="auto" w:fill="auto"/>
            <w:vAlign w:val="bottom"/>
          </w:tcPr>
          <w:p w14:paraId="1C68DDA6" w14:textId="77777777" w:rsidR="0000577E" w:rsidRPr="00013082" w:rsidRDefault="0000577E" w:rsidP="00D030A3">
            <w:pPr>
              <w:tabs>
                <w:tab w:val="decimal" w:pos="731"/>
              </w:tabs>
              <w:spacing w:line="240" w:lineRule="atLeast"/>
              <w:ind w:right="11"/>
              <w:rPr>
                <w:i/>
                <w:iCs/>
                <w:sz w:val="18"/>
                <w:szCs w:val="18"/>
                <w:lang w:val="en-GB" w:bidi="ar-SA"/>
              </w:rPr>
            </w:pPr>
          </w:p>
        </w:tc>
        <w:tc>
          <w:tcPr>
            <w:tcW w:w="180" w:type="dxa"/>
          </w:tcPr>
          <w:p w14:paraId="7E0BD8F5" w14:textId="77777777" w:rsidR="0000577E" w:rsidRPr="00013082" w:rsidRDefault="0000577E" w:rsidP="00D030A3">
            <w:pPr>
              <w:tabs>
                <w:tab w:val="decimal" w:pos="735"/>
              </w:tabs>
              <w:spacing w:line="240" w:lineRule="atLeast"/>
              <w:ind w:right="11"/>
              <w:rPr>
                <w:i/>
                <w:iCs/>
                <w:sz w:val="18"/>
                <w:szCs w:val="18"/>
                <w:lang w:val="en-GB" w:bidi="ar-SA"/>
              </w:rPr>
            </w:pPr>
          </w:p>
        </w:tc>
        <w:tc>
          <w:tcPr>
            <w:tcW w:w="765" w:type="dxa"/>
            <w:shd w:val="clear" w:color="auto" w:fill="auto"/>
            <w:vAlign w:val="bottom"/>
          </w:tcPr>
          <w:p w14:paraId="278F1CED" w14:textId="77777777" w:rsidR="0000577E" w:rsidRPr="00013082" w:rsidRDefault="0000577E" w:rsidP="00D030A3">
            <w:pPr>
              <w:tabs>
                <w:tab w:val="decimal" w:pos="735"/>
              </w:tabs>
              <w:spacing w:line="240" w:lineRule="atLeast"/>
              <w:ind w:right="11"/>
              <w:rPr>
                <w:i/>
                <w:iCs/>
                <w:sz w:val="18"/>
                <w:szCs w:val="18"/>
                <w:lang w:val="en-GB" w:bidi="ar-SA"/>
              </w:rPr>
            </w:pPr>
          </w:p>
        </w:tc>
        <w:tc>
          <w:tcPr>
            <w:tcW w:w="189" w:type="dxa"/>
            <w:shd w:val="clear" w:color="auto" w:fill="auto"/>
            <w:vAlign w:val="bottom"/>
          </w:tcPr>
          <w:p w14:paraId="3855758F" w14:textId="77777777" w:rsidR="0000577E" w:rsidRPr="00013082" w:rsidRDefault="0000577E" w:rsidP="00D030A3">
            <w:pPr>
              <w:tabs>
                <w:tab w:val="decimal" w:pos="735"/>
              </w:tabs>
              <w:spacing w:line="240" w:lineRule="atLeast"/>
              <w:ind w:right="11"/>
              <w:rPr>
                <w:i/>
                <w:iCs/>
                <w:sz w:val="18"/>
                <w:szCs w:val="18"/>
                <w:lang w:val="en-GB" w:bidi="ar-SA"/>
              </w:rPr>
            </w:pPr>
          </w:p>
        </w:tc>
        <w:tc>
          <w:tcPr>
            <w:tcW w:w="711" w:type="dxa"/>
            <w:shd w:val="clear" w:color="auto" w:fill="auto"/>
            <w:vAlign w:val="bottom"/>
          </w:tcPr>
          <w:p w14:paraId="418BB109" w14:textId="77777777" w:rsidR="0000577E" w:rsidRPr="00013082" w:rsidRDefault="0000577E" w:rsidP="00D030A3">
            <w:pPr>
              <w:tabs>
                <w:tab w:val="decimal" w:pos="735"/>
              </w:tabs>
              <w:spacing w:line="240" w:lineRule="atLeast"/>
              <w:ind w:right="11"/>
              <w:rPr>
                <w:i/>
                <w:iCs/>
                <w:sz w:val="18"/>
                <w:szCs w:val="18"/>
                <w:lang w:val="en-GB" w:bidi="ar-SA"/>
              </w:rPr>
            </w:pPr>
          </w:p>
        </w:tc>
        <w:tc>
          <w:tcPr>
            <w:tcW w:w="180" w:type="dxa"/>
          </w:tcPr>
          <w:p w14:paraId="2713880E" w14:textId="77777777" w:rsidR="0000577E" w:rsidRPr="00013082" w:rsidRDefault="0000577E" w:rsidP="00D030A3">
            <w:pPr>
              <w:tabs>
                <w:tab w:val="decimal" w:pos="735"/>
              </w:tabs>
              <w:spacing w:line="240" w:lineRule="atLeast"/>
              <w:ind w:right="11"/>
              <w:rPr>
                <w:i/>
                <w:iCs/>
                <w:sz w:val="18"/>
                <w:szCs w:val="18"/>
                <w:lang w:val="en-GB" w:bidi="ar-SA"/>
              </w:rPr>
            </w:pPr>
          </w:p>
        </w:tc>
        <w:tc>
          <w:tcPr>
            <w:tcW w:w="792" w:type="dxa"/>
            <w:shd w:val="clear" w:color="auto" w:fill="auto"/>
            <w:vAlign w:val="bottom"/>
          </w:tcPr>
          <w:p w14:paraId="33573623" w14:textId="77777777" w:rsidR="0000577E" w:rsidRPr="00013082" w:rsidRDefault="0000577E" w:rsidP="00D030A3">
            <w:pPr>
              <w:tabs>
                <w:tab w:val="decimal" w:pos="735"/>
              </w:tabs>
              <w:spacing w:line="240" w:lineRule="atLeast"/>
              <w:ind w:right="11"/>
              <w:rPr>
                <w:i/>
                <w:iCs/>
                <w:sz w:val="18"/>
                <w:szCs w:val="18"/>
                <w:lang w:val="en-GB" w:bidi="ar-SA"/>
              </w:rPr>
            </w:pPr>
          </w:p>
        </w:tc>
        <w:tc>
          <w:tcPr>
            <w:tcW w:w="180" w:type="dxa"/>
            <w:vAlign w:val="bottom"/>
          </w:tcPr>
          <w:p w14:paraId="33C4A745" w14:textId="77777777" w:rsidR="0000577E" w:rsidRPr="00013082" w:rsidRDefault="0000577E" w:rsidP="00D030A3">
            <w:pPr>
              <w:tabs>
                <w:tab w:val="decimal" w:pos="122"/>
              </w:tabs>
              <w:spacing w:line="240" w:lineRule="atLeast"/>
              <w:ind w:right="11"/>
              <w:rPr>
                <w:sz w:val="18"/>
                <w:szCs w:val="18"/>
                <w:lang w:val="en-GB" w:bidi="ar-SA"/>
              </w:rPr>
            </w:pPr>
          </w:p>
        </w:tc>
        <w:tc>
          <w:tcPr>
            <w:tcW w:w="702" w:type="dxa"/>
            <w:vAlign w:val="bottom"/>
          </w:tcPr>
          <w:p w14:paraId="1A51D1A5" w14:textId="77777777" w:rsidR="0000577E" w:rsidRPr="00013082" w:rsidRDefault="0000577E" w:rsidP="00D030A3">
            <w:pPr>
              <w:tabs>
                <w:tab w:val="decimal" w:pos="973"/>
              </w:tabs>
              <w:spacing w:line="240" w:lineRule="atLeast"/>
              <w:ind w:right="11"/>
              <w:rPr>
                <w:sz w:val="18"/>
                <w:szCs w:val="18"/>
                <w:lang w:val="en-GB" w:bidi="ar-SA"/>
              </w:rPr>
            </w:pPr>
          </w:p>
        </w:tc>
        <w:tc>
          <w:tcPr>
            <w:tcW w:w="180" w:type="dxa"/>
          </w:tcPr>
          <w:p w14:paraId="4FE456AC" w14:textId="77777777" w:rsidR="0000577E" w:rsidRPr="00013082" w:rsidRDefault="0000577E" w:rsidP="00D030A3">
            <w:pPr>
              <w:tabs>
                <w:tab w:val="decimal" w:pos="735"/>
              </w:tabs>
              <w:spacing w:line="240" w:lineRule="atLeast"/>
              <w:ind w:right="11"/>
              <w:rPr>
                <w:i/>
                <w:iCs/>
                <w:sz w:val="18"/>
                <w:szCs w:val="18"/>
                <w:lang w:val="en-GB" w:bidi="ar-SA"/>
              </w:rPr>
            </w:pPr>
          </w:p>
        </w:tc>
        <w:tc>
          <w:tcPr>
            <w:tcW w:w="792" w:type="dxa"/>
            <w:vAlign w:val="bottom"/>
          </w:tcPr>
          <w:p w14:paraId="05DDD303" w14:textId="77777777" w:rsidR="0000577E" w:rsidRPr="00013082" w:rsidRDefault="0000577E" w:rsidP="00D030A3">
            <w:pPr>
              <w:tabs>
                <w:tab w:val="decimal" w:pos="630"/>
              </w:tabs>
              <w:spacing w:line="240" w:lineRule="atLeast"/>
              <w:ind w:right="11"/>
              <w:rPr>
                <w:sz w:val="18"/>
                <w:szCs w:val="18"/>
                <w:lang w:val="en-GB"/>
              </w:rPr>
            </w:pPr>
          </w:p>
        </w:tc>
        <w:tc>
          <w:tcPr>
            <w:tcW w:w="180" w:type="dxa"/>
            <w:vAlign w:val="bottom"/>
          </w:tcPr>
          <w:p w14:paraId="29F4DB5B" w14:textId="77777777" w:rsidR="0000577E" w:rsidRPr="00013082" w:rsidRDefault="0000577E" w:rsidP="00D030A3">
            <w:pPr>
              <w:tabs>
                <w:tab w:val="decimal" w:pos="630"/>
              </w:tabs>
              <w:spacing w:line="240" w:lineRule="atLeast"/>
              <w:ind w:right="11"/>
              <w:rPr>
                <w:sz w:val="18"/>
                <w:szCs w:val="18"/>
                <w:lang w:val="en-GB"/>
              </w:rPr>
            </w:pPr>
          </w:p>
        </w:tc>
        <w:tc>
          <w:tcPr>
            <w:tcW w:w="702" w:type="dxa"/>
            <w:vAlign w:val="bottom"/>
          </w:tcPr>
          <w:p w14:paraId="318FED8E" w14:textId="77777777" w:rsidR="0000577E" w:rsidRPr="00013082" w:rsidRDefault="0000577E" w:rsidP="00D030A3">
            <w:pPr>
              <w:tabs>
                <w:tab w:val="decimal" w:pos="630"/>
              </w:tabs>
              <w:spacing w:line="240" w:lineRule="atLeast"/>
              <w:ind w:right="11"/>
              <w:rPr>
                <w:sz w:val="18"/>
                <w:szCs w:val="18"/>
                <w:lang w:val="en-GB"/>
              </w:rPr>
            </w:pPr>
          </w:p>
        </w:tc>
        <w:tc>
          <w:tcPr>
            <w:tcW w:w="180" w:type="dxa"/>
          </w:tcPr>
          <w:p w14:paraId="79991C9A" w14:textId="77777777" w:rsidR="0000577E" w:rsidRPr="00013082" w:rsidRDefault="0000577E" w:rsidP="00D030A3">
            <w:pPr>
              <w:tabs>
                <w:tab w:val="decimal" w:pos="630"/>
              </w:tabs>
              <w:spacing w:line="240" w:lineRule="atLeast"/>
              <w:ind w:right="11"/>
              <w:rPr>
                <w:sz w:val="18"/>
                <w:szCs w:val="18"/>
                <w:lang w:val="en-GB" w:bidi="ar-SA"/>
              </w:rPr>
            </w:pPr>
          </w:p>
        </w:tc>
        <w:tc>
          <w:tcPr>
            <w:tcW w:w="782" w:type="dxa"/>
            <w:gridSpan w:val="2"/>
            <w:vAlign w:val="bottom"/>
          </w:tcPr>
          <w:p w14:paraId="01EB2CBF" w14:textId="77777777" w:rsidR="0000577E" w:rsidRPr="00013082" w:rsidRDefault="0000577E" w:rsidP="00D030A3">
            <w:pPr>
              <w:tabs>
                <w:tab w:val="decimal" w:pos="630"/>
              </w:tabs>
              <w:spacing w:line="240" w:lineRule="atLeast"/>
              <w:ind w:right="11"/>
              <w:rPr>
                <w:sz w:val="18"/>
                <w:szCs w:val="18"/>
                <w:lang w:val="en-GB" w:bidi="ar-SA"/>
              </w:rPr>
            </w:pPr>
          </w:p>
        </w:tc>
      </w:tr>
      <w:tr w:rsidR="00FE61F8" w:rsidRPr="00013082" w14:paraId="45917A6B" w14:textId="77777777" w:rsidTr="004310EC">
        <w:trPr>
          <w:cantSplit/>
        </w:trPr>
        <w:tc>
          <w:tcPr>
            <w:tcW w:w="2043" w:type="dxa"/>
            <w:shd w:val="clear" w:color="auto" w:fill="auto"/>
            <w:vAlign w:val="bottom"/>
          </w:tcPr>
          <w:p w14:paraId="0F02D709" w14:textId="77777777" w:rsidR="00FE61F8" w:rsidRPr="00013082" w:rsidRDefault="00FE61F8" w:rsidP="00FE61F8">
            <w:pPr>
              <w:tabs>
                <w:tab w:val="left" w:pos="153"/>
                <w:tab w:val="left" w:pos="306"/>
              </w:tabs>
              <w:spacing w:line="240" w:lineRule="atLeast"/>
              <w:ind w:left="191" w:hanging="72"/>
              <w:rPr>
                <w:rFonts w:cs="Cordia New"/>
                <w:b/>
                <w:bCs/>
                <w:sz w:val="18"/>
                <w:szCs w:val="18"/>
                <w:cs/>
              </w:rPr>
            </w:pPr>
            <w:r w:rsidRPr="00013082">
              <w:rPr>
                <w:rFonts w:cs="Cordia New"/>
                <w:b/>
                <w:bCs/>
                <w:sz w:val="18"/>
                <w:szCs w:val="18"/>
              </w:rPr>
              <w:t xml:space="preserve">Financial liabilities </w:t>
            </w:r>
            <w:r w:rsidRPr="00013082">
              <w:rPr>
                <w:rFonts w:cs="Cordia New"/>
                <w:b/>
                <w:bCs/>
                <w:sz w:val="18"/>
                <w:szCs w:val="18"/>
              </w:rPr>
              <w:br/>
              <w:t xml:space="preserve">  measured at FVTPL</w:t>
            </w:r>
          </w:p>
        </w:tc>
        <w:tc>
          <w:tcPr>
            <w:tcW w:w="738" w:type="dxa"/>
            <w:tcBorders>
              <w:bottom w:val="single" w:sz="4" w:space="0" w:color="auto"/>
            </w:tcBorders>
            <w:shd w:val="clear" w:color="auto" w:fill="auto"/>
            <w:vAlign w:val="bottom"/>
          </w:tcPr>
          <w:p w14:paraId="7B001ED3" w14:textId="2E15E79E" w:rsidR="00FE61F8" w:rsidRPr="0000577E" w:rsidRDefault="00FE61F8" w:rsidP="00FE61F8">
            <w:pPr>
              <w:tabs>
                <w:tab w:val="decimal" w:pos="508"/>
              </w:tabs>
              <w:spacing w:line="240" w:lineRule="atLeast"/>
              <w:ind w:right="11"/>
              <w:rPr>
                <w:rFonts w:eastAsia="Times New Roman"/>
                <w:b/>
                <w:bCs/>
                <w:sz w:val="18"/>
                <w:szCs w:val="18"/>
                <w:lang w:val="en-GB"/>
              </w:rPr>
            </w:pPr>
            <w:r w:rsidRPr="00FE61F8">
              <w:rPr>
                <w:rFonts w:eastAsia="Times New Roman"/>
                <w:b/>
                <w:bCs/>
                <w:sz w:val="18"/>
                <w:szCs w:val="18"/>
                <w:lang w:val="en-GB"/>
              </w:rPr>
              <w:t>12</w:t>
            </w:r>
          </w:p>
        </w:tc>
        <w:tc>
          <w:tcPr>
            <w:tcW w:w="180" w:type="dxa"/>
          </w:tcPr>
          <w:p w14:paraId="4EAB8B73" w14:textId="77777777" w:rsidR="00FE61F8" w:rsidRPr="00013082" w:rsidRDefault="00FE61F8" w:rsidP="00FE61F8">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26118BED" w14:textId="34C1E8DC" w:rsidR="00FE61F8" w:rsidRPr="008B7C4B" w:rsidRDefault="00FE61F8" w:rsidP="00FE61F8">
            <w:pPr>
              <w:tabs>
                <w:tab w:val="decimal" w:pos="374"/>
              </w:tabs>
              <w:spacing w:line="240" w:lineRule="atLeast"/>
              <w:ind w:right="11"/>
              <w:rPr>
                <w:b/>
                <w:bCs/>
                <w:sz w:val="18"/>
                <w:szCs w:val="18"/>
                <w:lang w:bidi="ar-SA"/>
              </w:rPr>
            </w:pPr>
            <w:r w:rsidRPr="008B7C4B">
              <w:rPr>
                <w:b/>
                <w:bCs/>
                <w:sz w:val="18"/>
                <w:szCs w:val="18"/>
                <w:lang w:val="en-GB"/>
              </w:rPr>
              <w:t>-</w:t>
            </w:r>
          </w:p>
        </w:tc>
        <w:tc>
          <w:tcPr>
            <w:tcW w:w="189" w:type="dxa"/>
            <w:shd w:val="clear" w:color="auto" w:fill="auto"/>
            <w:vAlign w:val="bottom"/>
          </w:tcPr>
          <w:p w14:paraId="0A31D213" w14:textId="77777777" w:rsidR="00FE61F8" w:rsidRPr="008B7C4B" w:rsidRDefault="00FE61F8" w:rsidP="00FE61F8">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3454E79D" w14:textId="376B1488" w:rsidR="00FE61F8" w:rsidRPr="008B7C4B" w:rsidRDefault="00FE61F8" w:rsidP="00FE61F8">
            <w:pPr>
              <w:tabs>
                <w:tab w:val="decimal" w:pos="374"/>
              </w:tabs>
              <w:spacing w:line="240" w:lineRule="atLeast"/>
              <w:ind w:right="11"/>
              <w:rPr>
                <w:b/>
                <w:bCs/>
                <w:sz w:val="18"/>
                <w:szCs w:val="18"/>
                <w:lang w:val="en-GB" w:bidi="ar-SA"/>
              </w:rPr>
            </w:pPr>
            <w:r w:rsidRPr="008B7C4B">
              <w:rPr>
                <w:b/>
                <w:bCs/>
                <w:sz w:val="18"/>
                <w:szCs w:val="18"/>
                <w:lang w:val="en-GB"/>
              </w:rPr>
              <w:t>-</w:t>
            </w:r>
          </w:p>
        </w:tc>
        <w:tc>
          <w:tcPr>
            <w:tcW w:w="180" w:type="dxa"/>
          </w:tcPr>
          <w:p w14:paraId="38463B2A" w14:textId="77777777" w:rsidR="00FE61F8" w:rsidRPr="00013082" w:rsidRDefault="00FE61F8" w:rsidP="00FE61F8">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05404FE4" w14:textId="77777777" w:rsidR="00FE61F8" w:rsidRPr="00FE61F8" w:rsidRDefault="00FE61F8" w:rsidP="00FE61F8">
            <w:pPr>
              <w:tabs>
                <w:tab w:val="decimal" w:pos="508"/>
              </w:tabs>
              <w:spacing w:line="240" w:lineRule="atLeast"/>
              <w:ind w:right="11"/>
              <w:rPr>
                <w:rFonts w:eastAsia="Times New Roman"/>
                <w:b/>
                <w:bCs/>
                <w:sz w:val="18"/>
                <w:szCs w:val="18"/>
                <w:lang w:val="en-GB"/>
              </w:rPr>
            </w:pPr>
            <w:r w:rsidRPr="00FE61F8">
              <w:rPr>
                <w:rFonts w:eastAsia="Times New Roman"/>
                <w:b/>
                <w:bCs/>
                <w:sz w:val="18"/>
                <w:szCs w:val="18"/>
                <w:lang w:val="en-GB"/>
              </w:rPr>
              <w:t xml:space="preserve">  </w:t>
            </w:r>
          </w:p>
          <w:p w14:paraId="79589EE2" w14:textId="7C351F3A" w:rsidR="00FE61F8" w:rsidRPr="00FE61F8" w:rsidRDefault="00FE61F8" w:rsidP="00FE61F8">
            <w:pPr>
              <w:tabs>
                <w:tab w:val="decimal" w:pos="630"/>
              </w:tabs>
              <w:spacing w:line="240" w:lineRule="atLeast"/>
              <w:ind w:right="11"/>
              <w:rPr>
                <w:rFonts w:eastAsia="Times New Roman"/>
                <w:b/>
                <w:bCs/>
                <w:sz w:val="18"/>
                <w:szCs w:val="18"/>
                <w:lang w:val="en-GB"/>
              </w:rPr>
            </w:pPr>
            <w:r w:rsidRPr="00FE61F8">
              <w:rPr>
                <w:rFonts w:eastAsia="Times New Roman"/>
                <w:b/>
                <w:bCs/>
                <w:sz w:val="18"/>
                <w:szCs w:val="18"/>
                <w:lang w:val="en-GB"/>
              </w:rPr>
              <w:t xml:space="preserve">  12</w:t>
            </w:r>
          </w:p>
        </w:tc>
        <w:tc>
          <w:tcPr>
            <w:tcW w:w="180" w:type="dxa"/>
            <w:vAlign w:val="bottom"/>
          </w:tcPr>
          <w:p w14:paraId="57D44221" w14:textId="77777777" w:rsidR="00FE61F8" w:rsidRPr="00FE61F8" w:rsidRDefault="00FE61F8" w:rsidP="00FE61F8">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04F9D9E9" w14:textId="2DC8B9CE" w:rsidR="00FE61F8" w:rsidRPr="00013082" w:rsidRDefault="00FE61F8" w:rsidP="00FE61F8">
            <w:pPr>
              <w:tabs>
                <w:tab w:val="decimal" w:pos="508"/>
              </w:tabs>
              <w:spacing w:line="240" w:lineRule="atLeast"/>
              <w:ind w:right="11"/>
              <w:rPr>
                <w:b/>
                <w:bCs/>
                <w:sz w:val="18"/>
                <w:szCs w:val="18"/>
                <w:lang w:val="en-GB" w:bidi="ar-SA"/>
              </w:rPr>
            </w:pPr>
            <w:r w:rsidRPr="006856CA">
              <w:rPr>
                <w:rFonts w:eastAsia="Times New Roman"/>
                <w:b/>
                <w:bCs/>
                <w:sz w:val="18"/>
                <w:szCs w:val="18"/>
                <w:cs/>
                <w:lang w:val="en-GB"/>
              </w:rPr>
              <w:t>6</w:t>
            </w:r>
          </w:p>
        </w:tc>
        <w:tc>
          <w:tcPr>
            <w:tcW w:w="180" w:type="dxa"/>
          </w:tcPr>
          <w:p w14:paraId="00298508" w14:textId="77777777" w:rsidR="00FE61F8" w:rsidRPr="00013082" w:rsidRDefault="00FE61F8" w:rsidP="00FE61F8">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53E13F06" w14:textId="215319D9" w:rsidR="00FE61F8" w:rsidRPr="00013082" w:rsidRDefault="00FE61F8" w:rsidP="00FE61F8">
            <w:pPr>
              <w:tabs>
                <w:tab w:val="decimal" w:pos="374"/>
              </w:tabs>
              <w:spacing w:line="240" w:lineRule="atLeast"/>
              <w:ind w:right="11"/>
              <w:rPr>
                <w:b/>
                <w:bCs/>
                <w:sz w:val="18"/>
                <w:szCs w:val="18"/>
                <w:lang w:val="en-GB"/>
              </w:rPr>
            </w:pPr>
            <w:r w:rsidRPr="00DD596B">
              <w:rPr>
                <w:b/>
                <w:bCs/>
                <w:sz w:val="18"/>
                <w:szCs w:val="18"/>
                <w:lang w:bidi="ar-SA"/>
              </w:rPr>
              <w:t>-</w:t>
            </w:r>
          </w:p>
        </w:tc>
        <w:tc>
          <w:tcPr>
            <w:tcW w:w="180" w:type="dxa"/>
            <w:shd w:val="clear" w:color="auto" w:fill="auto"/>
            <w:vAlign w:val="bottom"/>
          </w:tcPr>
          <w:p w14:paraId="033BAF16" w14:textId="77777777" w:rsidR="00FE61F8" w:rsidRPr="00013082" w:rsidRDefault="00FE61F8" w:rsidP="00FE61F8">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23B8A20E" w14:textId="60D66454" w:rsidR="00FE61F8" w:rsidRPr="008B7C4B" w:rsidRDefault="00FE61F8" w:rsidP="00FE61F8">
            <w:pPr>
              <w:tabs>
                <w:tab w:val="decimal" w:pos="374"/>
              </w:tabs>
              <w:spacing w:line="240" w:lineRule="atLeast"/>
              <w:ind w:right="11"/>
              <w:rPr>
                <w:b/>
                <w:bCs/>
                <w:sz w:val="18"/>
                <w:szCs w:val="18"/>
                <w:lang w:val="en-GB"/>
              </w:rPr>
            </w:pPr>
            <w:r w:rsidRPr="008B7C4B">
              <w:rPr>
                <w:b/>
                <w:bCs/>
                <w:sz w:val="18"/>
                <w:szCs w:val="18"/>
                <w:lang w:val="en-GB"/>
              </w:rPr>
              <w:t>-</w:t>
            </w:r>
          </w:p>
        </w:tc>
        <w:tc>
          <w:tcPr>
            <w:tcW w:w="180" w:type="dxa"/>
          </w:tcPr>
          <w:p w14:paraId="7D2DBC5D" w14:textId="77777777" w:rsidR="00FE61F8" w:rsidRPr="00013082" w:rsidRDefault="00FE61F8" w:rsidP="00FE61F8">
            <w:pPr>
              <w:tabs>
                <w:tab w:val="decimal" w:pos="630"/>
              </w:tabs>
              <w:spacing w:line="240" w:lineRule="atLeast"/>
              <w:ind w:right="11"/>
              <w:rPr>
                <w:sz w:val="18"/>
                <w:szCs w:val="18"/>
                <w:lang w:val="en-GB" w:bidi="ar-SA"/>
              </w:rPr>
            </w:pPr>
          </w:p>
        </w:tc>
        <w:tc>
          <w:tcPr>
            <w:tcW w:w="782" w:type="dxa"/>
            <w:gridSpan w:val="2"/>
            <w:tcBorders>
              <w:bottom w:val="single" w:sz="4" w:space="0" w:color="auto"/>
            </w:tcBorders>
            <w:shd w:val="clear" w:color="auto" w:fill="auto"/>
            <w:vAlign w:val="bottom"/>
          </w:tcPr>
          <w:p w14:paraId="5EA0455A" w14:textId="27C455DA" w:rsidR="00FE61F8" w:rsidRPr="00013082" w:rsidRDefault="00FE61F8" w:rsidP="00FE61F8">
            <w:pPr>
              <w:tabs>
                <w:tab w:val="decimal" w:pos="630"/>
              </w:tabs>
              <w:spacing w:line="240" w:lineRule="atLeast"/>
              <w:ind w:right="11"/>
              <w:rPr>
                <w:b/>
                <w:bCs/>
                <w:sz w:val="18"/>
                <w:szCs w:val="18"/>
                <w:lang w:val="en-GB" w:bidi="ar-SA"/>
              </w:rPr>
            </w:pPr>
            <w:r w:rsidRPr="006856CA">
              <w:rPr>
                <w:rFonts w:eastAsia="Times New Roman"/>
                <w:b/>
                <w:bCs/>
                <w:sz w:val="18"/>
                <w:szCs w:val="18"/>
                <w:cs/>
                <w:lang w:val="en-GB"/>
              </w:rPr>
              <w:t>6</w:t>
            </w:r>
          </w:p>
        </w:tc>
      </w:tr>
      <w:tr w:rsidR="00FE61F8" w:rsidRPr="00013082" w14:paraId="44D9040B" w14:textId="77777777" w:rsidTr="0063137E">
        <w:trPr>
          <w:cantSplit/>
        </w:trPr>
        <w:tc>
          <w:tcPr>
            <w:tcW w:w="2043" w:type="dxa"/>
            <w:shd w:val="clear" w:color="auto" w:fill="auto"/>
            <w:vAlign w:val="bottom"/>
          </w:tcPr>
          <w:p w14:paraId="791223D9" w14:textId="77777777" w:rsidR="00FE61F8" w:rsidRPr="00013082" w:rsidRDefault="00FE61F8" w:rsidP="00FE61F8">
            <w:pPr>
              <w:tabs>
                <w:tab w:val="left" w:pos="153"/>
              </w:tabs>
              <w:spacing w:line="240" w:lineRule="atLeast"/>
              <w:ind w:firstLine="119"/>
              <w:rPr>
                <w:b/>
                <w:bCs/>
                <w:sz w:val="18"/>
                <w:szCs w:val="18"/>
              </w:rPr>
            </w:pPr>
            <w:r w:rsidRPr="00013082">
              <w:rPr>
                <w:b/>
                <w:bCs/>
                <w:sz w:val="18"/>
                <w:szCs w:val="18"/>
              </w:rPr>
              <w:t>Derivative liabilities</w:t>
            </w:r>
          </w:p>
        </w:tc>
        <w:tc>
          <w:tcPr>
            <w:tcW w:w="738" w:type="dxa"/>
            <w:tcBorders>
              <w:top w:val="single" w:sz="4" w:space="0" w:color="auto"/>
            </w:tcBorders>
            <w:shd w:val="clear" w:color="auto" w:fill="auto"/>
            <w:vAlign w:val="bottom"/>
          </w:tcPr>
          <w:p w14:paraId="47F638E3" w14:textId="77777777" w:rsidR="00FE61F8" w:rsidRPr="00013082" w:rsidRDefault="00FE61F8" w:rsidP="00FE61F8">
            <w:pPr>
              <w:tabs>
                <w:tab w:val="decimal" w:pos="445"/>
              </w:tabs>
              <w:spacing w:line="240" w:lineRule="atLeast"/>
              <w:ind w:right="11"/>
              <w:rPr>
                <w:sz w:val="18"/>
                <w:szCs w:val="18"/>
                <w:lang w:val="en-GB" w:bidi="ar-SA"/>
              </w:rPr>
            </w:pPr>
          </w:p>
        </w:tc>
        <w:tc>
          <w:tcPr>
            <w:tcW w:w="180" w:type="dxa"/>
          </w:tcPr>
          <w:p w14:paraId="4BF13C73" w14:textId="77777777" w:rsidR="00FE61F8" w:rsidRPr="00013082" w:rsidRDefault="00FE61F8" w:rsidP="00FE61F8">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00A8D568" w14:textId="77777777" w:rsidR="00FE61F8" w:rsidRPr="00013082" w:rsidRDefault="00FE61F8" w:rsidP="00FE61F8">
            <w:pPr>
              <w:tabs>
                <w:tab w:val="decimal" w:pos="551"/>
              </w:tabs>
              <w:spacing w:line="240" w:lineRule="atLeast"/>
              <w:ind w:right="-79"/>
              <w:rPr>
                <w:sz w:val="18"/>
                <w:szCs w:val="18"/>
                <w:lang w:val="en-GB"/>
              </w:rPr>
            </w:pPr>
          </w:p>
        </w:tc>
        <w:tc>
          <w:tcPr>
            <w:tcW w:w="189" w:type="dxa"/>
            <w:shd w:val="clear" w:color="auto" w:fill="auto"/>
            <w:vAlign w:val="bottom"/>
          </w:tcPr>
          <w:p w14:paraId="680FB126" w14:textId="77777777" w:rsidR="00FE61F8" w:rsidRPr="00013082" w:rsidRDefault="00FE61F8" w:rsidP="00FE61F8">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tcPr>
          <w:p w14:paraId="3D0BEBC1" w14:textId="77777777" w:rsidR="00FE61F8" w:rsidRPr="00013082" w:rsidRDefault="00FE61F8" w:rsidP="00FE61F8">
            <w:pPr>
              <w:tabs>
                <w:tab w:val="decimal" w:pos="551"/>
              </w:tabs>
              <w:spacing w:line="240" w:lineRule="atLeast"/>
              <w:ind w:right="-79"/>
              <w:rPr>
                <w:sz w:val="18"/>
                <w:szCs w:val="18"/>
                <w:lang w:val="en-GB"/>
              </w:rPr>
            </w:pPr>
          </w:p>
        </w:tc>
        <w:tc>
          <w:tcPr>
            <w:tcW w:w="180" w:type="dxa"/>
          </w:tcPr>
          <w:p w14:paraId="0D600E1A" w14:textId="77777777" w:rsidR="00FE61F8" w:rsidRPr="00013082" w:rsidRDefault="00FE61F8" w:rsidP="00FE61F8">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3909BDC2" w14:textId="77777777" w:rsidR="00FE61F8" w:rsidRPr="00013082" w:rsidRDefault="00FE61F8" w:rsidP="00FE61F8">
            <w:pPr>
              <w:tabs>
                <w:tab w:val="decimal" w:pos="551"/>
              </w:tabs>
              <w:spacing w:line="240" w:lineRule="atLeast"/>
              <w:ind w:right="-79"/>
              <w:rPr>
                <w:sz w:val="18"/>
                <w:szCs w:val="18"/>
                <w:lang w:val="en-GB"/>
              </w:rPr>
            </w:pPr>
          </w:p>
        </w:tc>
        <w:tc>
          <w:tcPr>
            <w:tcW w:w="180" w:type="dxa"/>
            <w:vAlign w:val="bottom"/>
          </w:tcPr>
          <w:p w14:paraId="45C18BCD" w14:textId="77777777" w:rsidR="00FE61F8" w:rsidRPr="00013082" w:rsidRDefault="00FE61F8" w:rsidP="00FE61F8">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2D1D0686" w14:textId="77777777" w:rsidR="00FE61F8" w:rsidRPr="00013082" w:rsidRDefault="00FE61F8" w:rsidP="00FE61F8">
            <w:pPr>
              <w:tabs>
                <w:tab w:val="decimal" w:pos="435"/>
              </w:tabs>
              <w:spacing w:line="240" w:lineRule="atLeast"/>
              <w:ind w:right="11"/>
              <w:rPr>
                <w:sz w:val="18"/>
                <w:szCs w:val="18"/>
                <w:lang w:val="en-GB" w:bidi="ar-SA"/>
              </w:rPr>
            </w:pPr>
          </w:p>
        </w:tc>
        <w:tc>
          <w:tcPr>
            <w:tcW w:w="180" w:type="dxa"/>
          </w:tcPr>
          <w:p w14:paraId="4D900E5B" w14:textId="77777777" w:rsidR="00FE61F8" w:rsidRPr="00013082" w:rsidRDefault="00FE61F8" w:rsidP="00FE61F8">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2A83A46F" w14:textId="77777777" w:rsidR="00FE61F8" w:rsidRPr="00013082" w:rsidRDefault="00FE61F8" w:rsidP="00FE61F8">
            <w:pPr>
              <w:tabs>
                <w:tab w:val="decimal" w:pos="630"/>
              </w:tabs>
              <w:spacing w:line="240" w:lineRule="atLeast"/>
              <w:ind w:right="11"/>
              <w:rPr>
                <w:sz w:val="18"/>
                <w:szCs w:val="18"/>
                <w:lang w:val="en-GB"/>
              </w:rPr>
            </w:pPr>
          </w:p>
        </w:tc>
        <w:tc>
          <w:tcPr>
            <w:tcW w:w="180" w:type="dxa"/>
            <w:shd w:val="clear" w:color="auto" w:fill="auto"/>
            <w:vAlign w:val="bottom"/>
          </w:tcPr>
          <w:p w14:paraId="1747F4F8" w14:textId="77777777" w:rsidR="00FE61F8" w:rsidRPr="00013082" w:rsidRDefault="00FE61F8" w:rsidP="00FE61F8">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tcPr>
          <w:p w14:paraId="3E8D7BE0" w14:textId="77777777" w:rsidR="00FE61F8" w:rsidRPr="00013082" w:rsidRDefault="00FE61F8" w:rsidP="00FE61F8">
            <w:pPr>
              <w:tabs>
                <w:tab w:val="decimal" w:pos="630"/>
              </w:tabs>
              <w:spacing w:line="240" w:lineRule="atLeast"/>
              <w:ind w:right="11"/>
              <w:rPr>
                <w:sz w:val="18"/>
                <w:szCs w:val="18"/>
                <w:lang w:val="en-GB"/>
              </w:rPr>
            </w:pPr>
          </w:p>
        </w:tc>
        <w:tc>
          <w:tcPr>
            <w:tcW w:w="180" w:type="dxa"/>
          </w:tcPr>
          <w:p w14:paraId="54D6198A" w14:textId="77777777" w:rsidR="00FE61F8" w:rsidRPr="00013082" w:rsidRDefault="00FE61F8" w:rsidP="00FE61F8">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349EA2D1" w14:textId="77777777" w:rsidR="00FE61F8" w:rsidRPr="00013082" w:rsidRDefault="00FE61F8" w:rsidP="00FE61F8">
            <w:pPr>
              <w:tabs>
                <w:tab w:val="decimal" w:pos="551"/>
              </w:tabs>
              <w:spacing w:line="240" w:lineRule="atLeast"/>
              <w:ind w:right="-79"/>
              <w:rPr>
                <w:sz w:val="18"/>
                <w:szCs w:val="18"/>
                <w:lang w:val="en-GB"/>
              </w:rPr>
            </w:pPr>
          </w:p>
        </w:tc>
      </w:tr>
      <w:tr w:rsidR="00FE61F8" w:rsidRPr="00013082" w14:paraId="1088B33B" w14:textId="77777777" w:rsidTr="004310EC">
        <w:trPr>
          <w:cantSplit/>
        </w:trPr>
        <w:tc>
          <w:tcPr>
            <w:tcW w:w="2043" w:type="dxa"/>
            <w:shd w:val="clear" w:color="auto" w:fill="auto"/>
            <w:vAlign w:val="bottom"/>
          </w:tcPr>
          <w:p w14:paraId="547CE4D9" w14:textId="1C1CEF52" w:rsidR="00FE61F8" w:rsidRPr="00013082" w:rsidRDefault="00FE61F8" w:rsidP="00FE61F8">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738" w:type="dxa"/>
            <w:shd w:val="clear" w:color="auto" w:fill="auto"/>
            <w:vAlign w:val="bottom"/>
          </w:tcPr>
          <w:p w14:paraId="56644447" w14:textId="7A508DAB" w:rsidR="00FE61F8" w:rsidRPr="008B7C4B" w:rsidRDefault="00FE61F8" w:rsidP="00FE61F8">
            <w:pPr>
              <w:tabs>
                <w:tab w:val="decimal" w:pos="374"/>
              </w:tabs>
              <w:spacing w:line="240" w:lineRule="atLeast"/>
              <w:ind w:right="11"/>
              <w:rPr>
                <w:sz w:val="18"/>
                <w:szCs w:val="18"/>
              </w:rPr>
            </w:pPr>
            <w:r w:rsidRPr="008B7C4B">
              <w:rPr>
                <w:sz w:val="18"/>
                <w:szCs w:val="18"/>
                <w:lang w:val="en-GB"/>
              </w:rPr>
              <w:t>-</w:t>
            </w:r>
          </w:p>
        </w:tc>
        <w:tc>
          <w:tcPr>
            <w:tcW w:w="180" w:type="dxa"/>
          </w:tcPr>
          <w:p w14:paraId="5F9C43C3" w14:textId="77777777" w:rsidR="00FE61F8" w:rsidRPr="001E6333" w:rsidRDefault="00FE61F8" w:rsidP="00FE61F8">
            <w:pPr>
              <w:tabs>
                <w:tab w:val="decimal" w:pos="551"/>
              </w:tabs>
              <w:spacing w:line="240" w:lineRule="atLeast"/>
              <w:ind w:right="-79"/>
              <w:rPr>
                <w:sz w:val="18"/>
                <w:szCs w:val="18"/>
                <w:lang w:val="en-GB"/>
              </w:rPr>
            </w:pPr>
          </w:p>
        </w:tc>
        <w:tc>
          <w:tcPr>
            <w:tcW w:w="765" w:type="dxa"/>
            <w:shd w:val="clear" w:color="auto" w:fill="auto"/>
            <w:vAlign w:val="bottom"/>
          </w:tcPr>
          <w:p w14:paraId="08E0863B" w14:textId="7E356BF5" w:rsidR="00FE61F8" w:rsidRPr="001E6333" w:rsidRDefault="00FE61F8" w:rsidP="00FE61F8">
            <w:pPr>
              <w:tabs>
                <w:tab w:val="decimal" w:pos="630"/>
              </w:tabs>
              <w:spacing w:line="240" w:lineRule="atLeast"/>
              <w:ind w:right="11"/>
              <w:rPr>
                <w:rFonts w:eastAsia="Times New Roman"/>
                <w:sz w:val="18"/>
                <w:szCs w:val="18"/>
                <w:lang w:val="en-GB"/>
              </w:rPr>
            </w:pPr>
            <w:r w:rsidRPr="00FE61F8">
              <w:rPr>
                <w:rFonts w:eastAsia="Times New Roman"/>
                <w:sz w:val="18"/>
                <w:szCs w:val="18"/>
                <w:lang w:val="en-GB"/>
              </w:rPr>
              <w:t>12</w:t>
            </w:r>
            <w:r>
              <w:rPr>
                <w:rFonts w:eastAsia="Times New Roman"/>
                <w:sz w:val="18"/>
                <w:szCs w:val="18"/>
                <w:lang w:val="en-GB"/>
              </w:rPr>
              <w:t>,</w:t>
            </w:r>
            <w:r w:rsidRPr="00FE61F8">
              <w:rPr>
                <w:rFonts w:eastAsia="Times New Roman"/>
                <w:sz w:val="18"/>
                <w:szCs w:val="18"/>
                <w:lang w:val="en-GB"/>
              </w:rPr>
              <w:t>642</w:t>
            </w:r>
          </w:p>
        </w:tc>
        <w:tc>
          <w:tcPr>
            <w:tcW w:w="189" w:type="dxa"/>
            <w:shd w:val="clear" w:color="auto" w:fill="auto"/>
            <w:vAlign w:val="bottom"/>
          </w:tcPr>
          <w:p w14:paraId="288A389D" w14:textId="77777777" w:rsidR="00FE61F8" w:rsidRPr="001E6333" w:rsidRDefault="00FE61F8" w:rsidP="00FE61F8">
            <w:pPr>
              <w:tabs>
                <w:tab w:val="decimal" w:pos="630"/>
              </w:tabs>
              <w:spacing w:line="240" w:lineRule="atLeast"/>
              <w:ind w:right="11"/>
              <w:rPr>
                <w:sz w:val="18"/>
                <w:szCs w:val="18"/>
                <w:lang w:val="en-GB"/>
              </w:rPr>
            </w:pPr>
          </w:p>
        </w:tc>
        <w:tc>
          <w:tcPr>
            <w:tcW w:w="711" w:type="dxa"/>
            <w:shd w:val="clear" w:color="auto" w:fill="auto"/>
            <w:vAlign w:val="bottom"/>
          </w:tcPr>
          <w:p w14:paraId="59AA94D5" w14:textId="21FF8338"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001C9942" w14:textId="77777777" w:rsidR="00FE61F8" w:rsidRPr="001E6333" w:rsidRDefault="00FE61F8" w:rsidP="00FE61F8">
            <w:pPr>
              <w:tabs>
                <w:tab w:val="decimal" w:pos="630"/>
              </w:tabs>
              <w:spacing w:line="240" w:lineRule="atLeast"/>
              <w:ind w:right="11"/>
              <w:rPr>
                <w:sz w:val="18"/>
                <w:szCs w:val="18"/>
                <w:lang w:val="en-GB"/>
              </w:rPr>
            </w:pPr>
          </w:p>
        </w:tc>
        <w:tc>
          <w:tcPr>
            <w:tcW w:w="792" w:type="dxa"/>
            <w:shd w:val="clear" w:color="auto" w:fill="auto"/>
            <w:vAlign w:val="bottom"/>
          </w:tcPr>
          <w:p w14:paraId="64301F57" w14:textId="5A2A603F" w:rsidR="00FE61F8" w:rsidRPr="001E6333" w:rsidRDefault="00FE61F8" w:rsidP="00FE61F8">
            <w:pPr>
              <w:tabs>
                <w:tab w:val="decimal" w:pos="630"/>
              </w:tabs>
              <w:spacing w:line="240" w:lineRule="atLeast"/>
              <w:ind w:right="11"/>
              <w:rPr>
                <w:rFonts w:eastAsia="Times New Roman"/>
                <w:sz w:val="18"/>
                <w:szCs w:val="18"/>
                <w:lang w:val="en-GB" w:bidi="ar-SA"/>
              </w:rPr>
            </w:pPr>
            <w:r w:rsidRPr="00FE61F8">
              <w:rPr>
                <w:rFonts w:eastAsia="Times New Roman"/>
                <w:sz w:val="18"/>
                <w:szCs w:val="18"/>
                <w:lang w:val="en-GB" w:bidi="ar-SA"/>
              </w:rPr>
              <w:t>12</w:t>
            </w:r>
            <w:r>
              <w:rPr>
                <w:rFonts w:eastAsia="Times New Roman"/>
                <w:sz w:val="18"/>
                <w:szCs w:val="18"/>
                <w:lang w:val="en-GB" w:bidi="ar-SA"/>
              </w:rPr>
              <w:t>,</w:t>
            </w:r>
            <w:r w:rsidRPr="00FE61F8">
              <w:rPr>
                <w:rFonts w:eastAsia="Times New Roman"/>
                <w:sz w:val="18"/>
                <w:szCs w:val="18"/>
                <w:lang w:val="en-GB" w:bidi="ar-SA"/>
              </w:rPr>
              <w:t>642</w:t>
            </w:r>
          </w:p>
        </w:tc>
        <w:tc>
          <w:tcPr>
            <w:tcW w:w="180" w:type="dxa"/>
            <w:vAlign w:val="bottom"/>
          </w:tcPr>
          <w:p w14:paraId="252F2673" w14:textId="77777777" w:rsidR="00FE61F8" w:rsidRPr="001E6333" w:rsidRDefault="00FE61F8" w:rsidP="00FE61F8">
            <w:pPr>
              <w:tabs>
                <w:tab w:val="decimal" w:pos="122"/>
              </w:tabs>
              <w:spacing w:line="240" w:lineRule="atLeast"/>
              <w:ind w:right="11"/>
              <w:rPr>
                <w:sz w:val="18"/>
                <w:szCs w:val="18"/>
                <w:lang w:val="en-GB" w:bidi="ar-SA"/>
              </w:rPr>
            </w:pPr>
          </w:p>
        </w:tc>
        <w:tc>
          <w:tcPr>
            <w:tcW w:w="702" w:type="dxa"/>
            <w:shd w:val="clear" w:color="auto" w:fill="auto"/>
            <w:vAlign w:val="bottom"/>
          </w:tcPr>
          <w:p w14:paraId="1CE2C379" w14:textId="4F3DE6FB"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4271CD8D" w14:textId="77777777" w:rsidR="00FE61F8" w:rsidRPr="001E6333" w:rsidRDefault="00FE61F8" w:rsidP="00FE61F8">
            <w:pPr>
              <w:tabs>
                <w:tab w:val="decimal" w:pos="551"/>
              </w:tabs>
              <w:spacing w:line="240" w:lineRule="atLeast"/>
              <w:ind w:right="-79"/>
              <w:rPr>
                <w:sz w:val="18"/>
                <w:szCs w:val="18"/>
                <w:lang w:val="en-GB"/>
              </w:rPr>
            </w:pPr>
          </w:p>
        </w:tc>
        <w:tc>
          <w:tcPr>
            <w:tcW w:w="792" w:type="dxa"/>
            <w:shd w:val="clear" w:color="auto" w:fill="auto"/>
            <w:vAlign w:val="bottom"/>
          </w:tcPr>
          <w:p w14:paraId="22E776D6" w14:textId="7FC7B996" w:rsidR="00FE61F8" w:rsidRPr="001E6333" w:rsidRDefault="00FE61F8" w:rsidP="00FE61F8">
            <w:pPr>
              <w:tabs>
                <w:tab w:val="decimal" w:pos="630"/>
              </w:tabs>
              <w:spacing w:line="240" w:lineRule="atLeast"/>
              <w:ind w:right="11"/>
              <w:rPr>
                <w:rFonts w:eastAsia="Times New Roman"/>
                <w:sz w:val="18"/>
                <w:szCs w:val="18"/>
                <w:lang w:val="en-GB"/>
              </w:rPr>
            </w:pPr>
            <w:r w:rsidRPr="00D411F9">
              <w:rPr>
                <w:rFonts w:eastAsia="Times New Roman"/>
                <w:sz w:val="18"/>
                <w:szCs w:val="18"/>
                <w:lang w:val="en-GB" w:bidi="ar-SA"/>
              </w:rPr>
              <w:t>14</w:t>
            </w:r>
            <w:r>
              <w:rPr>
                <w:rFonts w:eastAsia="Times New Roman"/>
                <w:sz w:val="18"/>
                <w:szCs w:val="18"/>
                <w:lang w:val="en-GB" w:bidi="ar-SA"/>
              </w:rPr>
              <w:t>,</w:t>
            </w:r>
            <w:r w:rsidRPr="00D411F9">
              <w:rPr>
                <w:rFonts w:eastAsia="Times New Roman"/>
                <w:sz w:val="18"/>
                <w:szCs w:val="18"/>
                <w:lang w:val="en-GB" w:bidi="ar-SA"/>
              </w:rPr>
              <w:t>2</w:t>
            </w:r>
            <w:r>
              <w:rPr>
                <w:rFonts w:eastAsia="Times New Roman"/>
                <w:sz w:val="18"/>
                <w:szCs w:val="18"/>
                <w:lang w:val="en-GB" w:bidi="ar-SA"/>
              </w:rPr>
              <w:t>89</w:t>
            </w:r>
          </w:p>
        </w:tc>
        <w:tc>
          <w:tcPr>
            <w:tcW w:w="180" w:type="dxa"/>
            <w:shd w:val="clear" w:color="auto" w:fill="auto"/>
            <w:vAlign w:val="bottom"/>
          </w:tcPr>
          <w:p w14:paraId="24C6B6B4" w14:textId="77777777" w:rsidR="00FE61F8" w:rsidRPr="001E6333" w:rsidRDefault="00FE61F8" w:rsidP="00FE61F8">
            <w:pPr>
              <w:tabs>
                <w:tab w:val="decimal" w:pos="630"/>
              </w:tabs>
              <w:spacing w:line="240" w:lineRule="atLeast"/>
              <w:ind w:right="11"/>
              <w:rPr>
                <w:sz w:val="18"/>
                <w:szCs w:val="18"/>
                <w:lang w:val="en-GB"/>
              </w:rPr>
            </w:pPr>
          </w:p>
        </w:tc>
        <w:tc>
          <w:tcPr>
            <w:tcW w:w="702" w:type="dxa"/>
            <w:shd w:val="clear" w:color="auto" w:fill="auto"/>
            <w:vAlign w:val="bottom"/>
          </w:tcPr>
          <w:p w14:paraId="765BCB63" w14:textId="0B57FCB9"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3A96976A" w14:textId="77777777" w:rsidR="00FE61F8" w:rsidRPr="001E6333" w:rsidRDefault="00FE61F8" w:rsidP="00FE61F8">
            <w:pPr>
              <w:tabs>
                <w:tab w:val="decimal" w:pos="551"/>
              </w:tabs>
              <w:spacing w:line="240" w:lineRule="atLeast"/>
              <w:ind w:right="-79"/>
              <w:rPr>
                <w:sz w:val="18"/>
                <w:szCs w:val="18"/>
                <w:lang w:val="en-GB"/>
              </w:rPr>
            </w:pPr>
          </w:p>
        </w:tc>
        <w:tc>
          <w:tcPr>
            <w:tcW w:w="782" w:type="dxa"/>
            <w:gridSpan w:val="2"/>
            <w:shd w:val="clear" w:color="auto" w:fill="auto"/>
            <w:vAlign w:val="bottom"/>
          </w:tcPr>
          <w:p w14:paraId="3E3BA07D" w14:textId="2C358430" w:rsidR="00FE61F8" w:rsidRPr="001E6333" w:rsidRDefault="00FE61F8" w:rsidP="00FE61F8">
            <w:pPr>
              <w:tabs>
                <w:tab w:val="decimal" w:pos="630"/>
              </w:tabs>
              <w:spacing w:line="240" w:lineRule="atLeast"/>
              <w:ind w:right="11"/>
              <w:rPr>
                <w:sz w:val="18"/>
                <w:szCs w:val="18"/>
                <w:lang w:val="en-GB"/>
              </w:rPr>
            </w:pPr>
            <w:r w:rsidRPr="00D411F9">
              <w:rPr>
                <w:rFonts w:eastAsia="Times New Roman"/>
                <w:sz w:val="18"/>
                <w:szCs w:val="18"/>
                <w:lang w:val="en-GB" w:bidi="ar-SA"/>
              </w:rPr>
              <w:t>14</w:t>
            </w:r>
            <w:r>
              <w:rPr>
                <w:rFonts w:eastAsia="Times New Roman"/>
                <w:sz w:val="18"/>
                <w:szCs w:val="18"/>
                <w:lang w:val="en-GB" w:bidi="ar-SA"/>
              </w:rPr>
              <w:t>,</w:t>
            </w:r>
            <w:r w:rsidRPr="00D411F9">
              <w:rPr>
                <w:rFonts w:eastAsia="Times New Roman"/>
                <w:sz w:val="18"/>
                <w:szCs w:val="18"/>
                <w:lang w:val="en-GB" w:bidi="ar-SA"/>
              </w:rPr>
              <w:t>2</w:t>
            </w:r>
            <w:r>
              <w:rPr>
                <w:rFonts w:eastAsia="Times New Roman"/>
                <w:sz w:val="18"/>
                <w:szCs w:val="18"/>
                <w:lang w:val="en-GB" w:bidi="ar-SA"/>
              </w:rPr>
              <w:t>89</w:t>
            </w:r>
          </w:p>
        </w:tc>
      </w:tr>
      <w:tr w:rsidR="00FE61F8" w:rsidRPr="00013082" w14:paraId="577124ED" w14:textId="77777777" w:rsidTr="004310EC">
        <w:trPr>
          <w:cantSplit/>
        </w:trPr>
        <w:tc>
          <w:tcPr>
            <w:tcW w:w="2043" w:type="dxa"/>
            <w:shd w:val="clear" w:color="auto" w:fill="auto"/>
            <w:vAlign w:val="bottom"/>
          </w:tcPr>
          <w:p w14:paraId="67508D69" w14:textId="5128FB17" w:rsidR="00FE61F8" w:rsidRPr="00013082" w:rsidRDefault="00FE61F8" w:rsidP="00FE61F8">
            <w:pPr>
              <w:numPr>
                <w:ilvl w:val="0"/>
                <w:numId w:val="45"/>
              </w:numPr>
              <w:tabs>
                <w:tab w:val="left" w:pos="153"/>
              </w:tabs>
              <w:spacing w:line="240" w:lineRule="atLeast"/>
              <w:ind w:left="260" w:hanging="107"/>
              <w:rPr>
                <w:sz w:val="18"/>
                <w:szCs w:val="18"/>
              </w:rPr>
            </w:pPr>
            <w:r w:rsidRPr="00013082">
              <w:rPr>
                <w:sz w:val="18"/>
                <w:szCs w:val="18"/>
              </w:rPr>
              <w:t>Interest rate</w:t>
            </w:r>
          </w:p>
        </w:tc>
        <w:tc>
          <w:tcPr>
            <w:tcW w:w="738" w:type="dxa"/>
            <w:shd w:val="clear" w:color="auto" w:fill="auto"/>
            <w:vAlign w:val="bottom"/>
          </w:tcPr>
          <w:p w14:paraId="184DF114" w14:textId="7F57CB62" w:rsidR="00FE61F8" w:rsidRPr="008B7C4B" w:rsidRDefault="00FE61F8" w:rsidP="00FE61F8">
            <w:pPr>
              <w:tabs>
                <w:tab w:val="decimal" w:pos="374"/>
              </w:tabs>
              <w:spacing w:line="240" w:lineRule="atLeast"/>
              <w:ind w:right="11"/>
              <w:rPr>
                <w:sz w:val="18"/>
                <w:szCs w:val="18"/>
                <w:cs/>
                <w:lang w:val="en-GB"/>
              </w:rPr>
            </w:pPr>
            <w:r w:rsidRPr="008B7C4B">
              <w:rPr>
                <w:sz w:val="18"/>
                <w:szCs w:val="18"/>
                <w:lang w:val="en-GB"/>
              </w:rPr>
              <w:t>-</w:t>
            </w:r>
          </w:p>
        </w:tc>
        <w:tc>
          <w:tcPr>
            <w:tcW w:w="180" w:type="dxa"/>
          </w:tcPr>
          <w:p w14:paraId="01265061" w14:textId="77777777" w:rsidR="00FE61F8" w:rsidRPr="001E6333" w:rsidRDefault="00FE61F8" w:rsidP="00FE61F8">
            <w:pPr>
              <w:tabs>
                <w:tab w:val="decimal" w:pos="551"/>
              </w:tabs>
              <w:spacing w:line="240" w:lineRule="atLeast"/>
              <w:ind w:right="-79"/>
              <w:rPr>
                <w:sz w:val="18"/>
                <w:szCs w:val="18"/>
                <w:lang w:val="en-GB"/>
              </w:rPr>
            </w:pPr>
          </w:p>
        </w:tc>
        <w:tc>
          <w:tcPr>
            <w:tcW w:w="765" w:type="dxa"/>
            <w:shd w:val="clear" w:color="auto" w:fill="auto"/>
            <w:vAlign w:val="bottom"/>
          </w:tcPr>
          <w:p w14:paraId="35E650FC" w14:textId="140F6ACA" w:rsidR="00FE61F8" w:rsidRPr="001E6333" w:rsidRDefault="00FE61F8" w:rsidP="00FE61F8">
            <w:pPr>
              <w:tabs>
                <w:tab w:val="decimal" w:pos="630"/>
              </w:tabs>
              <w:spacing w:line="240" w:lineRule="atLeast"/>
              <w:ind w:right="11"/>
              <w:rPr>
                <w:rFonts w:eastAsia="Times New Roman"/>
                <w:sz w:val="18"/>
                <w:szCs w:val="18"/>
                <w:lang w:val="en-GB"/>
              </w:rPr>
            </w:pPr>
            <w:r w:rsidRPr="00FE61F8">
              <w:rPr>
                <w:rFonts w:eastAsia="Times New Roman"/>
                <w:sz w:val="18"/>
                <w:szCs w:val="18"/>
                <w:lang w:val="en-GB"/>
              </w:rPr>
              <w:t>29</w:t>
            </w:r>
            <w:r>
              <w:rPr>
                <w:rFonts w:eastAsia="Times New Roman"/>
                <w:sz w:val="18"/>
                <w:szCs w:val="18"/>
                <w:lang w:val="en-GB"/>
              </w:rPr>
              <w:t>,</w:t>
            </w:r>
            <w:r w:rsidRPr="00FE61F8">
              <w:rPr>
                <w:rFonts w:eastAsia="Times New Roman"/>
                <w:sz w:val="18"/>
                <w:szCs w:val="18"/>
                <w:lang w:val="en-GB"/>
              </w:rPr>
              <w:t>007</w:t>
            </w:r>
          </w:p>
        </w:tc>
        <w:tc>
          <w:tcPr>
            <w:tcW w:w="189" w:type="dxa"/>
            <w:shd w:val="clear" w:color="auto" w:fill="auto"/>
            <w:vAlign w:val="bottom"/>
          </w:tcPr>
          <w:p w14:paraId="5FBDB2C8" w14:textId="77777777" w:rsidR="00FE61F8" w:rsidRPr="001E6333" w:rsidRDefault="00FE61F8" w:rsidP="00FE61F8">
            <w:pPr>
              <w:tabs>
                <w:tab w:val="decimal" w:pos="630"/>
              </w:tabs>
              <w:spacing w:line="240" w:lineRule="atLeast"/>
              <w:ind w:right="11"/>
              <w:rPr>
                <w:sz w:val="18"/>
                <w:szCs w:val="18"/>
                <w:lang w:val="en-GB"/>
              </w:rPr>
            </w:pPr>
          </w:p>
        </w:tc>
        <w:tc>
          <w:tcPr>
            <w:tcW w:w="711" w:type="dxa"/>
            <w:shd w:val="clear" w:color="auto" w:fill="auto"/>
            <w:vAlign w:val="bottom"/>
          </w:tcPr>
          <w:p w14:paraId="0B8082CB" w14:textId="6259BEB4"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5C265AF2" w14:textId="77777777" w:rsidR="00FE61F8" w:rsidRPr="001E6333" w:rsidRDefault="00FE61F8" w:rsidP="00FE61F8">
            <w:pPr>
              <w:tabs>
                <w:tab w:val="decimal" w:pos="630"/>
              </w:tabs>
              <w:spacing w:line="240" w:lineRule="atLeast"/>
              <w:ind w:right="11"/>
              <w:rPr>
                <w:sz w:val="18"/>
                <w:szCs w:val="18"/>
                <w:lang w:val="en-GB"/>
              </w:rPr>
            </w:pPr>
          </w:p>
        </w:tc>
        <w:tc>
          <w:tcPr>
            <w:tcW w:w="792" w:type="dxa"/>
            <w:shd w:val="clear" w:color="auto" w:fill="auto"/>
            <w:vAlign w:val="bottom"/>
          </w:tcPr>
          <w:p w14:paraId="467BCE68" w14:textId="2C3AA93F" w:rsidR="00FE61F8" w:rsidRPr="001E6333" w:rsidRDefault="00FE61F8" w:rsidP="00FE61F8">
            <w:pPr>
              <w:tabs>
                <w:tab w:val="decimal" w:pos="630"/>
              </w:tabs>
              <w:spacing w:line="240" w:lineRule="atLeast"/>
              <w:ind w:right="11"/>
              <w:rPr>
                <w:rFonts w:eastAsia="Times New Roman"/>
                <w:sz w:val="18"/>
                <w:szCs w:val="18"/>
                <w:lang w:val="en-GB" w:bidi="ar-SA"/>
              </w:rPr>
            </w:pPr>
            <w:r w:rsidRPr="00FE61F8">
              <w:rPr>
                <w:rFonts w:eastAsia="Times New Roman"/>
                <w:sz w:val="18"/>
                <w:szCs w:val="18"/>
                <w:lang w:val="en-GB" w:bidi="ar-SA"/>
              </w:rPr>
              <w:t>29</w:t>
            </w:r>
            <w:r>
              <w:rPr>
                <w:rFonts w:eastAsia="Times New Roman"/>
                <w:sz w:val="18"/>
                <w:szCs w:val="18"/>
                <w:lang w:val="en-GB" w:bidi="ar-SA"/>
              </w:rPr>
              <w:t>,</w:t>
            </w:r>
            <w:r w:rsidRPr="00FE61F8">
              <w:rPr>
                <w:rFonts w:eastAsia="Times New Roman"/>
                <w:sz w:val="18"/>
                <w:szCs w:val="18"/>
                <w:lang w:val="en-GB" w:bidi="ar-SA"/>
              </w:rPr>
              <w:t>007</w:t>
            </w:r>
          </w:p>
        </w:tc>
        <w:tc>
          <w:tcPr>
            <w:tcW w:w="180" w:type="dxa"/>
            <w:vAlign w:val="bottom"/>
          </w:tcPr>
          <w:p w14:paraId="16AA331E" w14:textId="77777777" w:rsidR="00FE61F8" w:rsidRPr="001E6333" w:rsidRDefault="00FE61F8" w:rsidP="00FE61F8">
            <w:pPr>
              <w:tabs>
                <w:tab w:val="decimal" w:pos="122"/>
              </w:tabs>
              <w:spacing w:line="240" w:lineRule="atLeast"/>
              <w:ind w:right="11"/>
              <w:rPr>
                <w:sz w:val="18"/>
                <w:szCs w:val="18"/>
                <w:lang w:val="en-GB" w:bidi="ar-SA"/>
              </w:rPr>
            </w:pPr>
          </w:p>
        </w:tc>
        <w:tc>
          <w:tcPr>
            <w:tcW w:w="702" w:type="dxa"/>
            <w:shd w:val="clear" w:color="auto" w:fill="auto"/>
            <w:vAlign w:val="bottom"/>
          </w:tcPr>
          <w:p w14:paraId="1A77B661" w14:textId="46A6FD31"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7D9C6EB7" w14:textId="77777777" w:rsidR="00FE61F8" w:rsidRPr="001E6333" w:rsidRDefault="00FE61F8" w:rsidP="00FE61F8">
            <w:pPr>
              <w:tabs>
                <w:tab w:val="decimal" w:pos="551"/>
              </w:tabs>
              <w:spacing w:line="240" w:lineRule="atLeast"/>
              <w:ind w:right="-79"/>
              <w:rPr>
                <w:sz w:val="18"/>
                <w:szCs w:val="18"/>
                <w:lang w:val="en-GB"/>
              </w:rPr>
            </w:pPr>
          </w:p>
        </w:tc>
        <w:tc>
          <w:tcPr>
            <w:tcW w:w="792" w:type="dxa"/>
            <w:shd w:val="clear" w:color="auto" w:fill="auto"/>
            <w:vAlign w:val="bottom"/>
          </w:tcPr>
          <w:p w14:paraId="75506D9F" w14:textId="784A58DB" w:rsidR="00FE61F8" w:rsidRPr="001E6333" w:rsidRDefault="00FE61F8" w:rsidP="00FE61F8">
            <w:pPr>
              <w:tabs>
                <w:tab w:val="decimal" w:pos="630"/>
              </w:tabs>
              <w:spacing w:line="240" w:lineRule="atLeast"/>
              <w:ind w:right="11"/>
              <w:rPr>
                <w:rFonts w:eastAsia="Times New Roman"/>
                <w:sz w:val="18"/>
                <w:szCs w:val="18"/>
                <w:lang w:val="en-GB"/>
              </w:rPr>
            </w:pPr>
            <w:r w:rsidRPr="00D411F9">
              <w:rPr>
                <w:rFonts w:eastAsia="Times New Roman"/>
                <w:sz w:val="18"/>
                <w:szCs w:val="18"/>
                <w:lang w:val="en-GB" w:bidi="ar-SA"/>
              </w:rPr>
              <w:t>34</w:t>
            </w:r>
            <w:r>
              <w:rPr>
                <w:rFonts w:eastAsia="Times New Roman"/>
                <w:sz w:val="18"/>
                <w:szCs w:val="18"/>
                <w:lang w:val="en-GB" w:bidi="ar-SA"/>
              </w:rPr>
              <w:t>,</w:t>
            </w:r>
            <w:r w:rsidRPr="00D411F9">
              <w:rPr>
                <w:rFonts w:eastAsia="Times New Roman"/>
                <w:sz w:val="18"/>
                <w:szCs w:val="18"/>
                <w:lang w:val="en-GB" w:bidi="ar-SA"/>
              </w:rPr>
              <w:t>41</w:t>
            </w:r>
            <w:r>
              <w:rPr>
                <w:rFonts w:eastAsia="Times New Roman"/>
                <w:sz w:val="18"/>
                <w:szCs w:val="18"/>
                <w:lang w:val="en-GB" w:bidi="ar-SA"/>
              </w:rPr>
              <w:t>5</w:t>
            </w:r>
          </w:p>
        </w:tc>
        <w:tc>
          <w:tcPr>
            <w:tcW w:w="180" w:type="dxa"/>
            <w:shd w:val="clear" w:color="auto" w:fill="auto"/>
            <w:vAlign w:val="bottom"/>
          </w:tcPr>
          <w:p w14:paraId="298A5271" w14:textId="77777777" w:rsidR="00FE61F8" w:rsidRPr="001E6333" w:rsidRDefault="00FE61F8" w:rsidP="00FE61F8">
            <w:pPr>
              <w:tabs>
                <w:tab w:val="decimal" w:pos="630"/>
              </w:tabs>
              <w:spacing w:line="240" w:lineRule="atLeast"/>
              <w:ind w:right="11"/>
              <w:rPr>
                <w:sz w:val="18"/>
                <w:szCs w:val="18"/>
                <w:lang w:val="en-GB"/>
              </w:rPr>
            </w:pPr>
          </w:p>
        </w:tc>
        <w:tc>
          <w:tcPr>
            <w:tcW w:w="702" w:type="dxa"/>
            <w:shd w:val="clear" w:color="auto" w:fill="auto"/>
            <w:vAlign w:val="bottom"/>
          </w:tcPr>
          <w:p w14:paraId="3A897F42" w14:textId="43B38074"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47E3E862" w14:textId="77777777" w:rsidR="00FE61F8" w:rsidRPr="001E6333" w:rsidRDefault="00FE61F8" w:rsidP="00FE61F8">
            <w:pPr>
              <w:tabs>
                <w:tab w:val="decimal" w:pos="551"/>
              </w:tabs>
              <w:spacing w:line="240" w:lineRule="atLeast"/>
              <w:ind w:right="-79"/>
              <w:rPr>
                <w:sz w:val="18"/>
                <w:szCs w:val="18"/>
                <w:lang w:val="en-GB"/>
              </w:rPr>
            </w:pPr>
          </w:p>
        </w:tc>
        <w:tc>
          <w:tcPr>
            <w:tcW w:w="782" w:type="dxa"/>
            <w:gridSpan w:val="2"/>
            <w:shd w:val="clear" w:color="auto" w:fill="auto"/>
            <w:vAlign w:val="bottom"/>
          </w:tcPr>
          <w:p w14:paraId="0D56D68A" w14:textId="7F649805" w:rsidR="00FE61F8" w:rsidRPr="001E6333" w:rsidRDefault="00FE61F8" w:rsidP="00FE61F8">
            <w:pPr>
              <w:tabs>
                <w:tab w:val="decimal" w:pos="630"/>
              </w:tabs>
              <w:spacing w:line="240" w:lineRule="atLeast"/>
              <w:ind w:right="11"/>
              <w:rPr>
                <w:sz w:val="18"/>
                <w:szCs w:val="18"/>
                <w:lang w:val="en-GB"/>
              </w:rPr>
            </w:pPr>
            <w:r w:rsidRPr="00D411F9">
              <w:rPr>
                <w:rFonts w:eastAsia="Times New Roman"/>
                <w:sz w:val="18"/>
                <w:szCs w:val="18"/>
                <w:lang w:val="en-GB" w:bidi="ar-SA"/>
              </w:rPr>
              <w:t>34</w:t>
            </w:r>
            <w:r>
              <w:rPr>
                <w:rFonts w:eastAsia="Times New Roman"/>
                <w:sz w:val="18"/>
                <w:szCs w:val="18"/>
                <w:lang w:val="en-GB" w:bidi="ar-SA"/>
              </w:rPr>
              <w:t>,</w:t>
            </w:r>
            <w:r w:rsidRPr="00D411F9">
              <w:rPr>
                <w:rFonts w:eastAsia="Times New Roman"/>
                <w:sz w:val="18"/>
                <w:szCs w:val="18"/>
                <w:lang w:val="en-GB" w:bidi="ar-SA"/>
              </w:rPr>
              <w:t>41</w:t>
            </w:r>
            <w:r>
              <w:rPr>
                <w:rFonts w:eastAsia="Times New Roman"/>
                <w:sz w:val="18"/>
                <w:szCs w:val="18"/>
                <w:lang w:val="en-GB" w:bidi="ar-SA"/>
              </w:rPr>
              <w:t>5</w:t>
            </w:r>
          </w:p>
        </w:tc>
      </w:tr>
      <w:tr w:rsidR="00FE61F8" w:rsidRPr="00013082" w14:paraId="701AD51E" w14:textId="77777777" w:rsidTr="004310EC">
        <w:trPr>
          <w:cantSplit/>
        </w:trPr>
        <w:tc>
          <w:tcPr>
            <w:tcW w:w="2043" w:type="dxa"/>
            <w:shd w:val="clear" w:color="auto" w:fill="auto"/>
            <w:vAlign w:val="bottom"/>
          </w:tcPr>
          <w:p w14:paraId="2AA28C2A" w14:textId="4609C202" w:rsidR="00FE61F8" w:rsidRPr="00013082" w:rsidRDefault="00FE61F8" w:rsidP="00FE61F8">
            <w:pPr>
              <w:numPr>
                <w:ilvl w:val="0"/>
                <w:numId w:val="45"/>
              </w:numPr>
              <w:tabs>
                <w:tab w:val="left" w:pos="153"/>
              </w:tabs>
              <w:spacing w:line="240" w:lineRule="atLeast"/>
              <w:ind w:left="260" w:hanging="107"/>
              <w:rPr>
                <w:sz w:val="18"/>
                <w:szCs w:val="18"/>
              </w:rPr>
            </w:pPr>
            <w:r w:rsidRPr="00013082">
              <w:rPr>
                <w:sz w:val="18"/>
                <w:szCs w:val="18"/>
              </w:rPr>
              <w:t>Others</w:t>
            </w:r>
          </w:p>
        </w:tc>
        <w:tc>
          <w:tcPr>
            <w:tcW w:w="738" w:type="dxa"/>
            <w:tcBorders>
              <w:bottom w:val="single" w:sz="4" w:space="0" w:color="auto"/>
            </w:tcBorders>
            <w:shd w:val="clear" w:color="auto" w:fill="auto"/>
            <w:vAlign w:val="bottom"/>
          </w:tcPr>
          <w:p w14:paraId="38E7E899" w14:textId="66226EF4"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33D2F80B" w14:textId="77777777" w:rsidR="00FE61F8" w:rsidRPr="001E6333" w:rsidRDefault="00FE61F8" w:rsidP="00FE61F8">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3F829C42" w14:textId="76660B44" w:rsidR="00FE61F8" w:rsidRPr="001E6333" w:rsidRDefault="00FE61F8" w:rsidP="00FE61F8">
            <w:pPr>
              <w:tabs>
                <w:tab w:val="decimal" w:pos="630"/>
              </w:tabs>
              <w:spacing w:line="240" w:lineRule="atLeast"/>
              <w:ind w:right="11"/>
              <w:rPr>
                <w:rFonts w:eastAsia="Times New Roman"/>
                <w:sz w:val="18"/>
                <w:szCs w:val="18"/>
                <w:lang w:val="en-GB"/>
              </w:rPr>
            </w:pPr>
            <w:r w:rsidRPr="00FE61F8">
              <w:rPr>
                <w:rFonts w:eastAsia="Times New Roman"/>
                <w:sz w:val="18"/>
                <w:szCs w:val="18"/>
                <w:lang w:val="en-GB"/>
              </w:rPr>
              <w:t>936</w:t>
            </w:r>
          </w:p>
        </w:tc>
        <w:tc>
          <w:tcPr>
            <w:tcW w:w="189" w:type="dxa"/>
            <w:shd w:val="clear" w:color="auto" w:fill="auto"/>
            <w:vAlign w:val="bottom"/>
          </w:tcPr>
          <w:p w14:paraId="10B156C9" w14:textId="77777777" w:rsidR="00FE61F8" w:rsidRPr="001E6333" w:rsidRDefault="00FE61F8" w:rsidP="00FE61F8">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7E5B2971" w14:textId="27F5E48C"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0A51DEBF" w14:textId="77777777" w:rsidR="00FE61F8" w:rsidRPr="001E6333" w:rsidRDefault="00FE61F8" w:rsidP="00FE61F8">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01DB0142" w14:textId="0D380670" w:rsidR="00FE61F8" w:rsidRPr="001E6333" w:rsidRDefault="00FE61F8" w:rsidP="00FE61F8">
            <w:pPr>
              <w:tabs>
                <w:tab w:val="decimal" w:pos="630"/>
              </w:tabs>
              <w:spacing w:line="240" w:lineRule="atLeast"/>
              <w:ind w:right="11"/>
              <w:rPr>
                <w:rFonts w:eastAsia="Times New Roman"/>
                <w:sz w:val="18"/>
                <w:szCs w:val="18"/>
                <w:lang w:val="en-GB" w:bidi="ar-SA"/>
              </w:rPr>
            </w:pPr>
            <w:r w:rsidRPr="00FE61F8">
              <w:rPr>
                <w:rFonts w:eastAsia="Times New Roman"/>
                <w:sz w:val="18"/>
                <w:szCs w:val="18"/>
                <w:lang w:val="en-GB" w:bidi="ar-SA"/>
              </w:rPr>
              <w:t>936</w:t>
            </w:r>
          </w:p>
        </w:tc>
        <w:tc>
          <w:tcPr>
            <w:tcW w:w="180" w:type="dxa"/>
            <w:vAlign w:val="bottom"/>
          </w:tcPr>
          <w:p w14:paraId="49CBF979" w14:textId="77777777" w:rsidR="00FE61F8" w:rsidRPr="001E6333" w:rsidRDefault="00FE61F8" w:rsidP="00FE61F8">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312E6F27" w14:textId="14CAB5CB"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5D6AEDA1" w14:textId="77777777" w:rsidR="00FE61F8" w:rsidRPr="001E6333" w:rsidRDefault="00FE61F8" w:rsidP="00FE61F8">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6A2B17BF" w14:textId="64E9817A" w:rsidR="00FE61F8" w:rsidRPr="001E6333" w:rsidRDefault="00FE61F8" w:rsidP="00FE61F8">
            <w:pPr>
              <w:tabs>
                <w:tab w:val="decimal" w:pos="630"/>
              </w:tabs>
              <w:spacing w:line="240" w:lineRule="atLeast"/>
              <w:ind w:right="11"/>
              <w:rPr>
                <w:rFonts w:eastAsia="Times New Roman"/>
                <w:sz w:val="18"/>
                <w:szCs w:val="18"/>
                <w:lang w:val="en-GB"/>
              </w:rPr>
            </w:pPr>
            <w:r w:rsidRPr="00D411F9">
              <w:rPr>
                <w:rFonts w:eastAsia="Times New Roman"/>
                <w:sz w:val="18"/>
                <w:szCs w:val="18"/>
                <w:lang w:val="en-GB" w:bidi="ar-SA"/>
              </w:rPr>
              <w:t>49</w:t>
            </w:r>
            <w:r>
              <w:rPr>
                <w:rFonts w:eastAsia="Times New Roman"/>
                <w:sz w:val="18"/>
                <w:szCs w:val="18"/>
                <w:lang w:val="en-GB" w:bidi="ar-SA"/>
              </w:rPr>
              <w:t>6</w:t>
            </w:r>
          </w:p>
        </w:tc>
        <w:tc>
          <w:tcPr>
            <w:tcW w:w="180" w:type="dxa"/>
            <w:shd w:val="clear" w:color="auto" w:fill="auto"/>
            <w:vAlign w:val="bottom"/>
          </w:tcPr>
          <w:p w14:paraId="123AE78F" w14:textId="77777777" w:rsidR="00FE61F8" w:rsidRPr="001E6333" w:rsidRDefault="00FE61F8" w:rsidP="00FE61F8">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78D2255F" w14:textId="75A7FB0B" w:rsidR="00FE61F8" w:rsidRPr="008B7C4B" w:rsidRDefault="00FE61F8" w:rsidP="00FE61F8">
            <w:pPr>
              <w:tabs>
                <w:tab w:val="decimal" w:pos="374"/>
              </w:tabs>
              <w:spacing w:line="240" w:lineRule="atLeast"/>
              <w:ind w:right="11"/>
              <w:rPr>
                <w:sz w:val="18"/>
                <w:szCs w:val="18"/>
                <w:lang w:val="en-GB"/>
              </w:rPr>
            </w:pPr>
            <w:r w:rsidRPr="008B7C4B">
              <w:rPr>
                <w:sz w:val="18"/>
                <w:szCs w:val="18"/>
                <w:lang w:val="en-GB"/>
              </w:rPr>
              <w:t>-</w:t>
            </w:r>
          </w:p>
        </w:tc>
        <w:tc>
          <w:tcPr>
            <w:tcW w:w="180" w:type="dxa"/>
          </w:tcPr>
          <w:p w14:paraId="30F0B835" w14:textId="77777777" w:rsidR="00FE61F8" w:rsidRPr="001E6333" w:rsidRDefault="00FE61F8" w:rsidP="00FE61F8">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vAlign w:val="bottom"/>
          </w:tcPr>
          <w:p w14:paraId="1DD78520" w14:textId="47709B7C" w:rsidR="00FE61F8" w:rsidRPr="001E6333" w:rsidRDefault="00FE61F8" w:rsidP="00FE61F8">
            <w:pPr>
              <w:tabs>
                <w:tab w:val="decimal" w:pos="630"/>
              </w:tabs>
              <w:spacing w:line="240" w:lineRule="atLeast"/>
              <w:ind w:right="11"/>
              <w:rPr>
                <w:sz w:val="18"/>
                <w:szCs w:val="18"/>
                <w:lang w:val="en-GB"/>
              </w:rPr>
            </w:pPr>
            <w:r w:rsidRPr="00D411F9">
              <w:rPr>
                <w:rFonts w:eastAsia="Times New Roman"/>
                <w:sz w:val="18"/>
                <w:szCs w:val="18"/>
                <w:lang w:val="en-GB" w:bidi="ar-SA"/>
              </w:rPr>
              <w:t>49</w:t>
            </w:r>
            <w:r>
              <w:rPr>
                <w:rFonts w:eastAsia="Times New Roman"/>
                <w:sz w:val="18"/>
                <w:szCs w:val="18"/>
                <w:lang w:val="en-GB" w:bidi="ar-SA"/>
              </w:rPr>
              <w:t>6</w:t>
            </w:r>
          </w:p>
        </w:tc>
      </w:tr>
      <w:tr w:rsidR="00FE61F8" w:rsidRPr="00013082" w14:paraId="63B89C1E" w14:textId="77777777" w:rsidTr="004310EC">
        <w:trPr>
          <w:cantSplit/>
        </w:trPr>
        <w:tc>
          <w:tcPr>
            <w:tcW w:w="2043" w:type="dxa"/>
            <w:shd w:val="clear" w:color="auto" w:fill="auto"/>
            <w:vAlign w:val="bottom"/>
          </w:tcPr>
          <w:p w14:paraId="506EDE74" w14:textId="64BE165F" w:rsidR="00FE61F8" w:rsidRPr="00013082" w:rsidRDefault="00FE61F8" w:rsidP="00FE61F8">
            <w:pPr>
              <w:tabs>
                <w:tab w:val="left" w:pos="153"/>
              </w:tabs>
              <w:spacing w:line="240" w:lineRule="atLeast"/>
              <w:ind w:firstLine="119"/>
              <w:rPr>
                <w:sz w:val="18"/>
                <w:szCs w:val="18"/>
              </w:rPr>
            </w:pPr>
            <w:r w:rsidRPr="00013082">
              <w:rPr>
                <w:rFonts w:cs="Cordia New"/>
                <w:b/>
                <w:bCs/>
                <w:sz w:val="18"/>
                <w:szCs w:val="18"/>
              </w:rPr>
              <w:t>Total</w:t>
            </w:r>
          </w:p>
        </w:tc>
        <w:tc>
          <w:tcPr>
            <w:tcW w:w="738" w:type="dxa"/>
            <w:tcBorders>
              <w:bottom w:val="single" w:sz="4" w:space="0" w:color="auto"/>
            </w:tcBorders>
            <w:shd w:val="clear" w:color="auto" w:fill="auto"/>
          </w:tcPr>
          <w:p w14:paraId="4858DA09" w14:textId="5802FD3A" w:rsidR="00FE61F8" w:rsidRPr="008B7C4B" w:rsidRDefault="00FE61F8" w:rsidP="00FE61F8">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13B17991" w14:textId="77777777" w:rsidR="00FE61F8" w:rsidRPr="001E6333" w:rsidRDefault="00FE61F8" w:rsidP="00FE61F8">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1A91718A" w14:textId="3CD88350" w:rsidR="00FE61F8" w:rsidRPr="001E6333" w:rsidRDefault="00FE61F8" w:rsidP="00FE61F8">
            <w:pPr>
              <w:tabs>
                <w:tab w:val="decimal" w:pos="630"/>
              </w:tabs>
              <w:spacing w:line="240" w:lineRule="atLeast"/>
              <w:ind w:right="11"/>
              <w:rPr>
                <w:rFonts w:eastAsia="Times New Roman"/>
                <w:b/>
                <w:bCs/>
                <w:sz w:val="18"/>
                <w:szCs w:val="18"/>
                <w:lang w:val="en-GB" w:bidi="ar-SA"/>
              </w:rPr>
            </w:pPr>
            <w:r w:rsidRPr="00FE61F8">
              <w:rPr>
                <w:rFonts w:eastAsia="Times New Roman"/>
                <w:b/>
                <w:bCs/>
                <w:sz w:val="18"/>
                <w:szCs w:val="18"/>
                <w:lang w:val="en-GB" w:bidi="ar-SA"/>
              </w:rPr>
              <w:t>42</w:t>
            </w:r>
            <w:r>
              <w:rPr>
                <w:rFonts w:eastAsia="Times New Roman"/>
                <w:b/>
                <w:bCs/>
                <w:sz w:val="18"/>
                <w:szCs w:val="18"/>
                <w:lang w:val="en-GB" w:bidi="ar-SA"/>
              </w:rPr>
              <w:t>,</w:t>
            </w:r>
            <w:r w:rsidRPr="00FE61F8">
              <w:rPr>
                <w:rFonts w:eastAsia="Times New Roman"/>
                <w:b/>
                <w:bCs/>
                <w:sz w:val="18"/>
                <w:szCs w:val="18"/>
                <w:lang w:val="en-GB" w:bidi="ar-SA"/>
              </w:rPr>
              <w:t>585</w:t>
            </w:r>
          </w:p>
        </w:tc>
        <w:tc>
          <w:tcPr>
            <w:tcW w:w="189" w:type="dxa"/>
            <w:shd w:val="clear" w:color="auto" w:fill="auto"/>
            <w:vAlign w:val="bottom"/>
          </w:tcPr>
          <w:p w14:paraId="58BD8802" w14:textId="77777777" w:rsidR="00FE61F8" w:rsidRPr="001E6333" w:rsidRDefault="00FE61F8" w:rsidP="00FE61F8">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tcPr>
          <w:p w14:paraId="7A179C80" w14:textId="1F4D8A94" w:rsidR="00FE61F8" w:rsidRPr="008B7C4B" w:rsidRDefault="00FE61F8" w:rsidP="00FE61F8">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76DBCA4A" w14:textId="77777777" w:rsidR="00FE61F8" w:rsidRPr="001E6333" w:rsidRDefault="00FE61F8" w:rsidP="00FE61F8">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68EC7962" w14:textId="064A94E3" w:rsidR="00FE61F8" w:rsidRPr="001E6333" w:rsidRDefault="00FE61F8" w:rsidP="00FE61F8">
            <w:pPr>
              <w:tabs>
                <w:tab w:val="decimal" w:pos="630"/>
              </w:tabs>
              <w:spacing w:line="240" w:lineRule="atLeast"/>
              <w:ind w:right="11"/>
              <w:rPr>
                <w:rFonts w:eastAsia="Times New Roman"/>
                <w:b/>
                <w:bCs/>
                <w:sz w:val="18"/>
                <w:szCs w:val="18"/>
                <w:lang w:val="en-GB" w:bidi="ar-SA"/>
              </w:rPr>
            </w:pPr>
            <w:r w:rsidRPr="00FE61F8">
              <w:rPr>
                <w:rFonts w:eastAsia="Times New Roman"/>
                <w:b/>
                <w:bCs/>
                <w:sz w:val="18"/>
                <w:szCs w:val="18"/>
                <w:lang w:val="en-GB" w:bidi="ar-SA"/>
              </w:rPr>
              <w:t>42</w:t>
            </w:r>
            <w:r>
              <w:rPr>
                <w:rFonts w:eastAsia="Times New Roman"/>
                <w:b/>
                <w:bCs/>
                <w:sz w:val="18"/>
                <w:szCs w:val="18"/>
                <w:lang w:val="en-GB" w:bidi="ar-SA"/>
              </w:rPr>
              <w:t>,</w:t>
            </w:r>
            <w:r w:rsidRPr="00FE61F8">
              <w:rPr>
                <w:rFonts w:eastAsia="Times New Roman"/>
                <w:b/>
                <w:bCs/>
                <w:sz w:val="18"/>
                <w:szCs w:val="18"/>
                <w:lang w:val="en-GB" w:bidi="ar-SA"/>
              </w:rPr>
              <w:t>585</w:t>
            </w:r>
          </w:p>
        </w:tc>
        <w:tc>
          <w:tcPr>
            <w:tcW w:w="180" w:type="dxa"/>
            <w:vAlign w:val="bottom"/>
          </w:tcPr>
          <w:p w14:paraId="52F99239" w14:textId="77777777" w:rsidR="00FE61F8" w:rsidRPr="001E6333" w:rsidRDefault="00FE61F8" w:rsidP="00FE61F8">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4B6B6495" w14:textId="42E5022E" w:rsidR="00FE61F8" w:rsidRPr="008B7C4B" w:rsidRDefault="00FE61F8" w:rsidP="00FE61F8">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71FE73BB" w14:textId="77777777" w:rsidR="00FE61F8" w:rsidRPr="001E6333" w:rsidRDefault="00FE61F8" w:rsidP="00FE61F8">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49AAB156" w14:textId="731B89CD" w:rsidR="00FE61F8" w:rsidRPr="001E6333" w:rsidRDefault="00FE61F8" w:rsidP="00FE61F8">
            <w:pPr>
              <w:tabs>
                <w:tab w:val="decimal" w:pos="630"/>
              </w:tabs>
              <w:spacing w:line="240" w:lineRule="atLeast"/>
              <w:ind w:right="11"/>
              <w:rPr>
                <w:rFonts w:eastAsia="Times New Roman"/>
                <w:b/>
                <w:bCs/>
                <w:sz w:val="18"/>
                <w:szCs w:val="18"/>
                <w:lang w:val="en-GB"/>
              </w:rPr>
            </w:pPr>
            <w:r w:rsidRPr="00D411F9">
              <w:rPr>
                <w:rFonts w:eastAsia="Times New Roman"/>
                <w:b/>
                <w:bCs/>
                <w:sz w:val="18"/>
                <w:szCs w:val="18"/>
                <w:lang w:val="en-GB" w:bidi="ar-SA"/>
              </w:rPr>
              <w:t>49</w:t>
            </w:r>
            <w:r>
              <w:rPr>
                <w:rFonts w:eastAsia="Times New Roman"/>
                <w:b/>
                <w:bCs/>
                <w:sz w:val="18"/>
                <w:szCs w:val="18"/>
                <w:lang w:val="en-GB" w:bidi="ar-SA"/>
              </w:rPr>
              <w:t>,</w:t>
            </w:r>
            <w:r w:rsidRPr="00D411F9">
              <w:rPr>
                <w:rFonts w:eastAsia="Times New Roman"/>
                <w:b/>
                <w:bCs/>
                <w:sz w:val="18"/>
                <w:szCs w:val="18"/>
                <w:lang w:val="en-GB" w:bidi="ar-SA"/>
              </w:rPr>
              <w:t>200</w:t>
            </w:r>
          </w:p>
        </w:tc>
        <w:tc>
          <w:tcPr>
            <w:tcW w:w="180" w:type="dxa"/>
            <w:shd w:val="clear" w:color="auto" w:fill="auto"/>
            <w:vAlign w:val="bottom"/>
          </w:tcPr>
          <w:p w14:paraId="3462195E" w14:textId="77777777" w:rsidR="00FE61F8" w:rsidRPr="001E6333" w:rsidRDefault="00FE61F8" w:rsidP="00FE61F8">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tcPr>
          <w:p w14:paraId="3273FEEB" w14:textId="612ADE0B" w:rsidR="00FE61F8" w:rsidRPr="008B7C4B" w:rsidRDefault="00FE61F8" w:rsidP="00FE61F8">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27075A0F" w14:textId="77777777" w:rsidR="00FE61F8" w:rsidRPr="001E6333" w:rsidRDefault="00FE61F8" w:rsidP="00FE61F8">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vAlign w:val="bottom"/>
          </w:tcPr>
          <w:p w14:paraId="6016BF5F" w14:textId="287A8FB0" w:rsidR="00FE61F8" w:rsidRPr="001E6333" w:rsidRDefault="00FE61F8" w:rsidP="00FE61F8">
            <w:pPr>
              <w:tabs>
                <w:tab w:val="decimal" w:pos="630"/>
              </w:tabs>
              <w:spacing w:line="240" w:lineRule="atLeast"/>
              <w:ind w:right="11"/>
              <w:rPr>
                <w:b/>
                <w:bCs/>
                <w:sz w:val="18"/>
                <w:szCs w:val="18"/>
                <w:lang w:val="en-GB"/>
              </w:rPr>
            </w:pPr>
            <w:r w:rsidRPr="00D411F9">
              <w:rPr>
                <w:rFonts w:eastAsia="Times New Roman"/>
                <w:b/>
                <w:bCs/>
                <w:sz w:val="18"/>
                <w:szCs w:val="18"/>
                <w:lang w:val="en-GB" w:bidi="ar-SA"/>
              </w:rPr>
              <w:t>49</w:t>
            </w:r>
            <w:r>
              <w:rPr>
                <w:rFonts w:eastAsia="Times New Roman"/>
                <w:b/>
                <w:bCs/>
                <w:sz w:val="18"/>
                <w:szCs w:val="18"/>
                <w:lang w:val="en-GB" w:bidi="ar-SA"/>
              </w:rPr>
              <w:t>,</w:t>
            </w:r>
            <w:r w:rsidRPr="00D411F9">
              <w:rPr>
                <w:rFonts w:eastAsia="Times New Roman"/>
                <w:b/>
                <w:bCs/>
                <w:sz w:val="18"/>
                <w:szCs w:val="18"/>
                <w:lang w:val="en-GB" w:bidi="ar-SA"/>
              </w:rPr>
              <w:t>200</w:t>
            </w:r>
          </w:p>
        </w:tc>
      </w:tr>
      <w:tr w:rsidR="00FE61F8" w:rsidRPr="00013082" w14:paraId="6883A3DC" w14:textId="77777777" w:rsidTr="004310EC">
        <w:trPr>
          <w:cantSplit/>
        </w:trPr>
        <w:tc>
          <w:tcPr>
            <w:tcW w:w="2043" w:type="dxa"/>
            <w:shd w:val="clear" w:color="auto" w:fill="auto"/>
            <w:vAlign w:val="bottom"/>
          </w:tcPr>
          <w:p w14:paraId="3C4A075C" w14:textId="5FCEE379" w:rsidR="00FE61F8" w:rsidRPr="00013082" w:rsidRDefault="00FE61F8" w:rsidP="00FE61F8">
            <w:pPr>
              <w:tabs>
                <w:tab w:val="left" w:pos="153"/>
              </w:tabs>
              <w:spacing w:line="240" w:lineRule="atLeast"/>
              <w:ind w:left="191" w:hanging="72"/>
              <w:rPr>
                <w:b/>
                <w:bCs/>
                <w:sz w:val="18"/>
                <w:szCs w:val="18"/>
              </w:rPr>
            </w:pPr>
            <w:r w:rsidRPr="00013082">
              <w:rPr>
                <w:rFonts w:cs="Cordia New"/>
                <w:b/>
                <w:bCs/>
                <w:sz w:val="18"/>
                <w:szCs w:val="18"/>
              </w:rPr>
              <w:t>Total financial</w:t>
            </w:r>
            <w:r w:rsidRPr="00013082">
              <w:rPr>
                <w:rFonts w:cs="Cordia New"/>
                <w:b/>
                <w:bCs/>
                <w:sz w:val="18"/>
                <w:szCs w:val="18"/>
              </w:rPr>
              <w:br/>
              <w:t xml:space="preserve">  liabilities</w:t>
            </w:r>
          </w:p>
        </w:tc>
        <w:tc>
          <w:tcPr>
            <w:tcW w:w="738" w:type="dxa"/>
            <w:tcBorders>
              <w:bottom w:val="double" w:sz="4" w:space="0" w:color="auto"/>
            </w:tcBorders>
            <w:shd w:val="clear" w:color="auto" w:fill="auto"/>
            <w:vAlign w:val="bottom"/>
          </w:tcPr>
          <w:p w14:paraId="7F0933CD" w14:textId="3FCB232F" w:rsidR="00FE61F8" w:rsidRPr="00013082" w:rsidRDefault="00FE61F8" w:rsidP="00FE61F8">
            <w:pPr>
              <w:tabs>
                <w:tab w:val="decimal" w:pos="508"/>
              </w:tabs>
              <w:spacing w:line="240" w:lineRule="atLeast"/>
              <w:ind w:right="11"/>
              <w:rPr>
                <w:b/>
                <w:bCs/>
                <w:sz w:val="18"/>
                <w:szCs w:val="18"/>
                <w:lang w:val="en-GB"/>
              </w:rPr>
            </w:pPr>
            <w:r w:rsidRPr="00FE61F8">
              <w:rPr>
                <w:b/>
                <w:bCs/>
                <w:sz w:val="18"/>
                <w:szCs w:val="18"/>
                <w:lang w:val="en-GB"/>
              </w:rPr>
              <w:t>12</w:t>
            </w:r>
          </w:p>
        </w:tc>
        <w:tc>
          <w:tcPr>
            <w:tcW w:w="180" w:type="dxa"/>
          </w:tcPr>
          <w:p w14:paraId="1F154872" w14:textId="77777777" w:rsidR="00FE61F8" w:rsidRPr="00013082" w:rsidRDefault="00FE61F8" w:rsidP="00FE61F8">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0E88F264" w14:textId="1FE2BA44" w:rsidR="00FE61F8" w:rsidRPr="00013082" w:rsidRDefault="00FE61F8" w:rsidP="00FE61F8">
            <w:pPr>
              <w:tabs>
                <w:tab w:val="decimal" w:pos="551"/>
              </w:tabs>
              <w:spacing w:line="240" w:lineRule="atLeast"/>
              <w:ind w:right="-79"/>
              <w:rPr>
                <w:rFonts w:eastAsia="Times New Roman"/>
                <w:b/>
                <w:bCs/>
                <w:sz w:val="18"/>
                <w:szCs w:val="18"/>
                <w:lang w:val="en-GB" w:bidi="ar-SA"/>
              </w:rPr>
            </w:pPr>
            <w:r w:rsidRPr="00FE61F8">
              <w:rPr>
                <w:rFonts w:eastAsia="Times New Roman"/>
                <w:b/>
                <w:bCs/>
                <w:sz w:val="18"/>
                <w:szCs w:val="18"/>
                <w:lang w:val="en-GB" w:bidi="ar-SA"/>
              </w:rPr>
              <w:t>42</w:t>
            </w:r>
            <w:r>
              <w:rPr>
                <w:rFonts w:eastAsia="Times New Roman"/>
                <w:b/>
                <w:bCs/>
                <w:sz w:val="18"/>
                <w:szCs w:val="18"/>
                <w:lang w:val="en-GB" w:bidi="ar-SA"/>
              </w:rPr>
              <w:t>,</w:t>
            </w:r>
            <w:r w:rsidRPr="00FE61F8">
              <w:rPr>
                <w:rFonts w:eastAsia="Times New Roman"/>
                <w:b/>
                <w:bCs/>
                <w:sz w:val="18"/>
                <w:szCs w:val="18"/>
                <w:lang w:val="en-GB" w:bidi="ar-SA"/>
              </w:rPr>
              <w:t>585</w:t>
            </w:r>
          </w:p>
        </w:tc>
        <w:tc>
          <w:tcPr>
            <w:tcW w:w="189" w:type="dxa"/>
            <w:shd w:val="clear" w:color="auto" w:fill="auto"/>
            <w:vAlign w:val="bottom"/>
          </w:tcPr>
          <w:p w14:paraId="36C7A9EA" w14:textId="77777777" w:rsidR="00FE61F8" w:rsidRPr="00013082" w:rsidRDefault="00FE61F8" w:rsidP="00FE61F8">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tcPr>
          <w:p w14:paraId="7CCA20AF" w14:textId="77777777" w:rsidR="00FE61F8" w:rsidRPr="00013082" w:rsidRDefault="00FE61F8" w:rsidP="00FE61F8">
            <w:pPr>
              <w:tabs>
                <w:tab w:val="decimal" w:pos="383"/>
              </w:tabs>
              <w:spacing w:line="240" w:lineRule="atLeast"/>
              <w:ind w:right="11"/>
              <w:rPr>
                <w:rFonts w:eastAsia="Times New Roman"/>
                <w:sz w:val="18"/>
                <w:szCs w:val="18"/>
                <w:lang w:val="en-GB" w:bidi="ar-SA"/>
              </w:rPr>
            </w:pPr>
          </w:p>
          <w:p w14:paraId="18EE541C" w14:textId="7154E05E" w:rsidR="00FE61F8" w:rsidRPr="008B7C4B" w:rsidRDefault="00FE61F8" w:rsidP="00FE61F8">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0A1D8839" w14:textId="77777777" w:rsidR="00FE61F8" w:rsidRPr="001E6333" w:rsidRDefault="00FE61F8" w:rsidP="00FE61F8">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29FFA237" w14:textId="1BCD9DA7" w:rsidR="00FE61F8" w:rsidRPr="001E6333" w:rsidRDefault="00FE61F8" w:rsidP="00FE61F8">
            <w:pPr>
              <w:tabs>
                <w:tab w:val="decimal" w:pos="619"/>
              </w:tabs>
              <w:spacing w:line="240" w:lineRule="atLeast"/>
              <w:ind w:right="11"/>
              <w:rPr>
                <w:b/>
                <w:bCs/>
                <w:sz w:val="18"/>
                <w:szCs w:val="18"/>
                <w:lang w:val="en-GB"/>
              </w:rPr>
            </w:pPr>
            <w:r w:rsidRPr="00FE61F8">
              <w:rPr>
                <w:b/>
                <w:bCs/>
                <w:sz w:val="18"/>
                <w:szCs w:val="18"/>
                <w:lang w:val="en-GB"/>
              </w:rPr>
              <w:t>42</w:t>
            </w:r>
            <w:r>
              <w:rPr>
                <w:b/>
                <w:bCs/>
                <w:sz w:val="18"/>
                <w:szCs w:val="18"/>
                <w:lang w:val="en-GB"/>
              </w:rPr>
              <w:t>,</w:t>
            </w:r>
            <w:r w:rsidRPr="00FE61F8">
              <w:rPr>
                <w:b/>
                <w:bCs/>
                <w:sz w:val="18"/>
                <w:szCs w:val="18"/>
                <w:lang w:val="en-GB"/>
              </w:rPr>
              <w:t>597</w:t>
            </w:r>
          </w:p>
        </w:tc>
        <w:tc>
          <w:tcPr>
            <w:tcW w:w="180" w:type="dxa"/>
            <w:vAlign w:val="bottom"/>
          </w:tcPr>
          <w:p w14:paraId="4EFED19A" w14:textId="77777777" w:rsidR="00FE61F8" w:rsidRPr="001E6333" w:rsidRDefault="00FE61F8" w:rsidP="00FE61F8">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20BBCE93" w14:textId="3BA2CE86" w:rsidR="00FE61F8" w:rsidRPr="001E6333" w:rsidRDefault="00FE61F8" w:rsidP="00FE61F8">
            <w:pPr>
              <w:tabs>
                <w:tab w:val="decimal" w:pos="508"/>
              </w:tabs>
              <w:spacing w:line="240" w:lineRule="atLeast"/>
              <w:ind w:right="11"/>
              <w:rPr>
                <w:b/>
                <w:bCs/>
                <w:sz w:val="18"/>
                <w:szCs w:val="18"/>
                <w:cs/>
                <w:lang w:val="en-GB"/>
              </w:rPr>
            </w:pPr>
            <w:r w:rsidRPr="006856CA">
              <w:rPr>
                <w:rFonts w:eastAsia="Times New Roman"/>
                <w:b/>
                <w:bCs/>
                <w:sz w:val="18"/>
                <w:szCs w:val="18"/>
                <w:cs/>
                <w:lang w:val="en-GB"/>
              </w:rPr>
              <w:t>6</w:t>
            </w:r>
          </w:p>
        </w:tc>
        <w:tc>
          <w:tcPr>
            <w:tcW w:w="180" w:type="dxa"/>
          </w:tcPr>
          <w:p w14:paraId="5FF097C5" w14:textId="77777777" w:rsidR="00FE61F8" w:rsidRPr="001E6333" w:rsidRDefault="00FE61F8" w:rsidP="00FE61F8">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2BFB4D84" w14:textId="0E60D5F5" w:rsidR="00FE61F8" w:rsidRPr="001E6333" w:rsidRDefault="00FE61F8" w:rsidP="00FE61F8">
            <w:pPr>
              <w:tabs>
                <w:tab w:val="decimal" w:pos="630"/>
              </w:tabs>
              <w:spacing w:line="240" w:lineRule="atLeast"/>
              <w:ind w:right="11"/>
              <w:rPr>
                <w:rFonts w:eastAsia="Times New Roman"/>
                <w:b/>
                <w:bCs/>
                <w:sz w:val="18"/>
                <w:szCs w:val="18"/>
                <w:lang w:val="en-GB"/>
              </w:rPr>
            </w:pPr>
            <w:r w:rsidRPr="006856CA">
              <w:rPr>
                <w:rFonts w:eastAsia="Times New Roman"/>
                <w:b/>
                <w:bCs/>
                <w:sz w:val="18"/>
                <w:szCs w:val="18"/>
                <w:cs/>
                <w:lang w:val="en-GB"/>
              </w:rPr>
              <w:t>49</w:t>
            </w:r>
            <w:r>
              <w:rPr>
                <w:rFonts w:eastAsia="Times New Roman"/>
                <w:b/>
                <w:bCs/>
                <w:sz w:val="18"/>
                <w:szCs w:val="18"/>
              </w:rPr>
              <w:t>,</w:t>
            </w:r>
            <w:r w:rsidRPr="006856CA">
              <w:rPr>
                <w:rFonts w:eastAsia="Times New Roman"/>
                <w:b/>
                <w:bCs/>
                <w:sz w:val="18"/>
                <w:szCs w:val="18"/>
                <w:cs/>
                <w:lang w:val="en-GB"/>
              </w:rPr>
              <w:t>20</w:t>
            </w:r>
            <w:r>
              <w:rPr>
                <w:rFonts w:eastAsia="Times New Roman" w:cs="Angsana New"/>
                <w:b/>
                <w:bCs/>
                <w:sz w:val="18"/>
                <w:szCs w:val="22"/>
              </w:rPr>
              <w:t>0</w:t>
            </w:r>
          </w:p>
        </w:tc>
        <w:tc>
          <w:tcPr>
            <w:tcW w:w="180" w:type="dxa"/>
            <w:shd w:val="clear" w:color="auto" w:fill="auto"/>
            <w:vAlign w:val="bottom"/>
          </w:tcPr>
          <w:p w14:paraId="62D97879" w14:textId="77777777" w:rsidR="00FE61F8" w:rsidRPr="001E6333" w:rsidRDefault="00FE61F8" w:rsidP="00FE61F8">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tcPr>
          <w:p w14:paraId="06CEA010" w14:textId="77777777" w:rsidR="00FE61F8" w:rsidRPr="00013082" w:rsidRDefault="00FE61F8" w:rsidP="00FE61F8">
            <w:pPr>
              <w:tabs>
                <w:tab w:val="decimal" w:pos="383"/>
              </w:tabs>
              <w:spacing w:line="240" w:lineRule="atLeast"/>
              <w:ind w:right="11"/>
              <w:rPr>
                <w:rFonts w:eastAsia="Times New Roman"/>
                <w:sz w:val="18"/>
                <w:szCs w:val="18"/>
                <w:lang w:val="en-GB" w:bidi="ar-SA"/>
              </w:rPr>
            </w:pPr>
          </w:p>
          <w:p w14:paraId="44728356" w14:textId="3FDF38FD" w:rsidR="00FE61F8" w:rsidRPr="008B7C4B" w:rsidRDefault="00FE61F8" w:rsidP="00FE61F8">
            <w:pPr>
              <w:tabs>
                <w:tab w:val="decimal" w:pos="374"/>
              </w:tabs>
              <w:spacing w:line="240" w:lineRule="atLeast"/>
              <w:ind w:right="11"/>
              <w:rPr>
                <w:b/>
                <w:bCs/>
                <w:sz w:val="18"/>
                <w:szCs w:val="18"/>
                <w:lang w:val="en-GB"/>
              </w:rPr>
            </w:pPr>
            <w:r w:rsidRPr="008B7C4B">
              <w:rPr>
                <w:rFonts w:eastAsia="Times New Roman"/>
                <w:b/>
                <w:bCs/>
                <w:sz w:val="18"/>
                <w:szCs w:val="18"/>
                <w:lang w:val="en-GB" w:bidi="ar-SA"/>
              </w:rPr>
              <w:t>-</w:t>
            </w:r>
          </w:p>
        </w:tc>
        <w:tc>
          <w:tcPr>
            <w:tcW w:w="180" w:type="dxa"/>
          </w:tcPr>
          <w:p w14:paraId="78255CB2" w14:textId="77777777" w:rsidR="00FE61F8" w:rsidRPr="00013082" w:rsidRDefault="00FE61F8" w:rsidP="00FE61F8">
            <w:pPr>
              <w:tabs>
                <w:tab w:val="decimal" w:pos="551"/>
              </w:tabs>
              <w:spacing w:line="240" w:lineRule="atLeast"/>
              <w:ind w:right="-79"/>
              <w:rPr>
                <w:b/>
                <w:bCs/>
                <w:sz w:val="18"/>
                <w:szCs w:val="18"/>
                <w:lang w:val="en-GB"/>
              </w:rPr>
            </w:pPr>
          </w:p>
        </w:tc>
        <w:tc>
          <w:tcPr>
            <w:tcW w:w="782" w:type="dxa"/>
            <w:gridSpan w:val="2"/>
            <w:tcBorders>
              <w:bottom w:val="double" w:sz="4" w:space="0" w:color="auto"/>
            </w:tcBorders>
            <w:shd w:val="clear" w:color="auto" w:fill="auto"/>
            <w:vAlign w:val="bottom"/>
          </w:tcPr>
          <w:p w14:paraId="4C620C6E" w14:textId="4080826A" w:rsidR="00FE61F8" w:rsidRPr="00013082" w:rsidRDefault="00FE61F8" w:rsidP="00FE61F8">
            <w:pPr>
              <w:tabs>
                <w:tab w:val="decimal" w:pos="630"/>
              </w:tabs>
              <w:spacing w:line="240" w:lineRule="atLeast"/>
              <w:ind w:right="11"/>
              <w:rPr>
                <w:b/>
                <w:bCs/>
                <w:sz w:val="18"/>
                <w:szCs w:val="18"/>
                <w:lang w:val="en-GB"/>
              </w:rPr>
            </w:pPr>
            <w:r w:rsidRPr="006856CA">
              <w:rPr>
                <w:rFonts w:eastAsia="Times New Roman"/>
                <w:b/>
                <w:bCs/>
                <w:sz w:val="18"/>
                <w:szCs w:val="18"/>
                <w:cs/>
                <w:lang w:val="en-GB"/>
              </w:rPr>
              <w:t>49</w:t>
            </w:r>
            <w:r>
              <w:rPr>
                <w:rFonts w:eastAsia="Times New Roman"/>
                <w:b/>
                <w:bCs/>
                <w:sz w:val="18"/>
                <w:szCs w:val="18"/>
              </w:rPr>
              <w:t>,</w:t>
            </w:r>
            <w:r w:rsidRPr="006856CA">
              <w:rPr>
                <w:rFonts w:eastAsia="Times New Roman"/>
                <w:b/>
                <w:bCs/>
                <w:sz w:val="18"/>
                <w:szCs w:val="18"/>
                <w:cs/>
                <w:lang w:val="en-GB"/>
              </w:rPr>
              <w:t>206</w:t>
            </w:r>
          </w:p>
        </w:tc>
      </w:tr>
    </w:tbl>
    <w:p w14:paraId="463BB28A" w14:textId="2FABB97F" w:rsidR="00E52DC8" w:rsidRDefault="00E52DC8" w:rsidP="00F250D4">
      <w:pPr>
        <w:spacing w:line="240" w:lineRule="atLeast"/>
        <w:ind w:left="540"/>
        <w:rPr>
          <w:rFonts w:eastAsia="Times New Roman" w:cstheme="minorBidi"/>
          <w:sz w:val="22"/>
          <w:cs/>
        </w:rPr>
      </w:pPr>
    </w:p>
    <w:p w14:paraId="69F8116E" w14:textId="77777777" w:rsidR="00E52DC8" w:rsidRDefault="00E52DC8">
      <w:pPr>
        <w:suppressAutoHyphens w:val="0"/>
        <w:rPr>
          <w:rFonts w:eastAsia="Times New Roman" w:cstheme="minorBidi"/>
          <w:sz w:val="22"/>
          <w:cs/>
        </w:rPr>
      </w:pPr>
      <w:r>
        <w:rPr>
          <w:rFonts w:eastAsia="Times New Roman" w:cstheme="minorBidi"/>
          <w:sz w:val="22"/>
          <w:cs/>
        </w:rPr>
        <w:br w:type="page"/>
      </w:r>
    </w:p>
    <w:tbl>
      <w:tblPr>
        <w:tblW w:w="9337" w:type="dxa"/>
        <w:tblInd w:w="270" w:type="dxa"/>
        <w:tblLayout w:type="fixed"/>
        <w:tblCellMar>
          <w:left w:w="79" w:type="dxa"/>
          <w:right w:w="79" w:type="dxa"/>
        </w:tblCellMar>
        <w:tblLook w:val="0000" w:firstRow="0" w:lastRow="0" w:firstColumn="0" w:lastColumn="0" w:noHBand="0" w:noVBand="0"/>
      </w:tblPr>
      <w:tblGrid>
        <w:gridCol w:w="2067"/>
        <w:gridCol w:w="698"/>
        <w:gridCol w:w="178"/>
        <w:gridCol w:w="775"/>
        <w:gridCol w:w="178"/>
        <w:gridCol w:w="721"/>
        <w:gridCol w:w="178"/>
        <w:gridCol w:w="819"/>
        <w:gridCol w:w="178"/>
        <w:gridCol w:w="689"/>
        <w:gridCol w:w="178"/>
        <w:gridCol w:w="802"/>
        <w:gridCol w:w="178"/>
        <w:gridCol w:w="676"/>
        <w:gridCol w:w="178"/>
        <w:gridCol w:w="844"/>
      </w:tblGrid>
      <w:tr w:rsidR="00526E28" w:rsidRPr="00013082" w:rsidDel="00D47E95" w14:paraId="6CAD6887" w14:textId="77777777" w:rsidTr="008B7C4B">
        <w:trPr>
          <w:cantSplit/>
        </w:trPr>
        <w:tc>
          <w:tcPr>
            <w:tcW w:w="2067" w:type="dxa"/>
            <w:shd w:val="clear" w:color="auto" w:fill="auto"/>
          </w:tcPr>
          <w:p w14:paraId="7681D016" w14:textId="77777777" w:rsidR="00526E28" w:rsidRPr="00013082" w:rsidRDefault="00526E28" w:rsidP="008B7C4B">
            <w:pPr>
              <w:spacing w:line="240" w:lineRule="atLeast"/>
              <w:ind w:left="180" w:hanging="180"/>
              <w:rPr>
                <w:b/>
                <w:bCs/>
                <w:sz w:val="18"/>
                <w:szCs w:val="18"/>
              </w:rPr>
            </w:pPr>
          </w:p>
        </w:tc>
        <w:tc>
          <w:tcPr>
            <w:tcW w:w="7270" w:type="dxa"/>
            <w:gridSpan w:val="15"/>
            <w:shd w:val="clear" w:color="auto" w:fill="auto"/>
          </w:tcPr>
          <w:p w14:paraId="6D18D4ED" w14:textId="77777777" w:rsidR="00526E28" w:rsidRPr="00013082" w:rsidDel="00D47E95" w:rsidRDefault="00526E28" w:rsidP="008B7C4B">
            <w:pPr>
              <w:tabs>
                <w:tab w:val="decimal" w:pos="-83"/>
              </w:tabs>
              <w:spacing w:line="240" w:lineRule="atLeast"/>
              <w:ind w:left="-83" w:right="-75"/>
              <w:jc w:val="center"/>
              <w:rPr>
                <w:sz w:val="18"/>
                <w:szCs w:val="18"/>
                <w:lang w:val="en-GB" w:bidi="ar-SA"/>
              </w:rPr>
            </w:pPr>
            <w:r w:rsidRPr="00013082">
              <w:rPr>
                <w:b/>
                <w:bCs/>
                <w:sz w:val="18"/>
                <w:szCs w:val="18"/>
                <w:lang w:val="en-GB" w:bidi="ar-SA"/>
              </w:rPr>
              <w:t>The Bank</w:t>
            </w:r>
          </w:p>
        </w:tc>
      </w:tr>
      <w:tr w:rsidR="00F250D4" w:rsidRPr="00013082" w:rsidDel="00D47E95" w14:paraId="3C00079B" w14:textId="77777777" w:rsidTr="008B7C4B">
        <w:trPr>
          <w:cantSplit/>
        </w:trPr>
        <w:tc>
          <w:tcPr>
            <w:tcW w:w="2067" w:type="dxa"/>
            <w:shd w:val="clear" w:color="auto" w:fill="auto"/>
          </w:tcPr>
          <w:p w14:paraId="538FFA8D" w14:textId="77777777" w:rsidR="00526E28" w:rsidRPr="00013082" w:rsidRDefault="00526E28" w:rsidP="008B7C4B">
            <w:pPr>
              <w:spacing w:line="240" w:lineRule="atLeast"/>
              <w:ind w:left="180" w:hanging="180"/>
              <w:rPr>
                <w:b/>
                <w:bCs/>
                <w:sz w:val="18"/>
                <w:szCs w:val="18"/>
              </w:rPr>
            </w:pPr>
          </w:p>
        </w:tc>
        <w:tc>
          <w:tcPr>
            <w:tcW w:w="3547" w:type="dxa"/>
            <w:gridSpan w:val="7"/>
            <w:shd w:val="clear" w:color="auto" w:fill="auto"/>
          </w:tcPr>
          <w:p w14:paraId="558BE8A2" w14:textId="77777777" w:rsidR="00526E28" w:rsidRPr="008B505C" w:rsidRDefault="00526E28" w:rsidP="008B7C4B">
            <w:pPr>
              <w:tabs>
                <w:tab w:val="decimal" w:pos="-83"/>
              </w:tabs>
              <w:spacing w:line="240" w:lineRule="atLeast"/>
              <w:ind w:left="-83" w:right="-75"/>
              <w:jc w:val="center"/>
              <w:rPr>
                <w:sz w:val="18"/>
                <w:szCs w:val="18"/>
                <w:lang w:val="en-GB" w:bidi="ar-SA"/>
              </w:rPr>
            </w:pPr>
            <w:r w:rsidRPr="008B505C">
              <w:rPr>
                <w:sz w:val="18"/>
                <w:szCs w:val="22"/>
              </w:rPr>
              <w:t>3</w:t>
            </w:r>
            <w:r>
              <w:rPr>
                <w:sz w:val="18"/>
                <w:szCs w:val="22"/>
              </w:rPr>
              <w:t>1</w:t>
            </w:r>
            <w:r w:rsidRPr="008B505C">
              <w:rPr>
                <w:sz w:val="18"/>
                <w:szCs w:val="22"/>
              </w:rPr>
              <w:t xml:space="preserve"> </w:t>
            </w:r>
            <w:r>
              <w:rPr>
                <w:sz w:val="18"/>
                <w:szCs w:val="22"/>
              </w:rPr>
              <w:t xml:space="preserve">March </w:t>
            </w:r>
            <w:r w:rsidRPr="008B505C">
              <w:rPr>
                <w:sz w:val="18"/>
                <w:szCs w:val="22"/>
              </w:rPr>
              <w:t>202</w:t>
            </w:r>
            <w:r>
              <w:rPr>
                <w:sz w:val="18"/>
                <w:szCs w:val="22"/>
              </w:rPr>
              <w:t>2</w:t>
            </w:r>
          </w:p>
        </w:tc>
        <w:tc>
          <w:tcPr>
            <w:tcW w:w="178" w:type="dxa"/>
          </w:tcPr>
          <w:p w14:paraId="736880E4" w14:textId="77777777" w:rsidR="00526E28" w:rsidRPr="008B505C" w:rsidRDefault="00526E28" w:rsidP="008B7C4B">
            <w:pPr>
              <w:tabs>
                <w:tab w:val="decimal" w:pos="731"/>
              </w:tabs>
              <w:spacing w:line="240" w:lineRule="atLeast"/>
              <w:ind w:right="11"/>
              <w:rPr>
                <w:i/>
                <w:iCs/>
                <w:sz w:val="18"/>
                <w:szCs w:val="18"/>
                <w:lang w:val="en-GB" w:bidi="ar-SA"/>
              </w:rPr>
            </w:pPr>
          </w:p>
        </w:tc>
        <w:tc>
          <w:tcPr>
            <w:tcW w:w="3545" w:type="dxa"/>
            <w:gridSpan w:val="7"/>
          </w:tcPr>
          <w:p w14:paraId="0B259634" w14:textId="77777777" w:rsidR="00526E28" w:rsidRPr="008B505C" w:rsidRDefault="00526E28" w:rsidP="008B7C4B">
            <w:pPr>
              <w:tabs>
                <w:tab w:val="decimal" w:pos="-83"/>
              </w:tabs>
              <w:spacing w:line="240" w:lineRule="atLeast"/>
              <w:ind w:left="-83" w:right="-75"/>
              <w:jc w:val="center"/>
              <w:rPr>
                <w:sz w:val="18"/>
                <w:szCs w:val="18"/>
                <w:lang w:val="en-GB" w:bidi="ar-SA"/>
              </w:rPr>
            </w:pPr>
            <w:r w:rsidRPr="008B505C">
              <w:rPr>
                <w:sz w:val="18"/>
                <w:szCs w:val="18"/>
                <w:lang w:val="en-GB" w:bidi="ar-SA"/>
              </w:rPr>
              <w:t>31 December 202</w:t>
            </w:r>
            <w:r>
              <w:rPr>
                <w:sz w:val="18"/>
                <w:szCs w:val="18"/>
                <w:lang w:val="en-GB" w:bidi="ar-SA"/>
              </w:rPr>
              <w:t>1</w:t>
            </w:r>
          </w:p>
        </w:tc>
      </w:tr>
      <w:tr w:rsidR="00F250D4" w:rsidRPr="00013082" w:rsidDel="00D47E95" w14:paraId="387CD3FF" w14:textId="77777777" w:rsidTr="008B7C4B">
        <w:trPr>
          <w:cantSplit/>
        </w:trPr>
        <w:tc>
          <w:tcPr>
            <w:tcW w:w="2067" w:type="dxa"/>
            <w:shd w:val="clear" w:color="auto" w:fill="auto"/>
          </w:tcPr>
          <w:p w14:paraId="6830A06B" w14:textId="77777777" w:rsidR="00526E28" w:rsidRPr="00013082" w:rsidRDefault="00526E28" w:rsidP="008B7C4B">
            <w:pPr>
              <w:spacing w:line="240" w:lineRule="atLeast"/>
              <w:ind w:left="180" w:hanging="180"/>
              <w:rPr>
                <w:b/>
                <w:bCs/>
                <w:sz w:val="18"/>
                <w:szCs w:val="18"/>
              </w:rPr>
            </w:pPr>
          </w:p>
        </w:tc>
        <w:tc>
          <w:tcPr>
            <w:tcW w:w="3547" w:type="dxa"/>
            <w:gridSpan w:val="7"/>
            <w:shd w:val="clear" w:color="auto" w:fill="auto"/>
          </w:tcPr>
          <w:p w14:paraId="2C872448" w14:textId="77777777" w:rsidR="00526E28" w:rsidRPr="00013082" w:rsidDel="00D47E95" w:rsidRDefault="00526E28" w:rsidP="008B7C4B">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c>
          <w:tcPr>
            <w:tcW w:w="178" w:type="dxa"/>
          </w:tcPr>
          <w:p w14:paraId="578797DA" w14:textId="77777777" w:rsidR="00526E28" w:rsidRPr="00013082" w:rsidRDefault="00526E28" w:rsidP="008B7C4B">
            <w:pPr>
              <w:tabs>
                <w:tab w:val="decimal" w:pos="731"/>
              </w:tabs>
              <w:spacing w:line="240" w:lineRule="atLeast"/>
              <w:ind w:right="11"/>
              <w:rPr>
                <w:i/>
                <w:iCs/>
                <w:sz w:val="18"/>
                <w:szCs w:val="18"/>
                <w:lang w:val="en-GB" w:bidi="ar-SA"/>
              </w:rPr>
            </w:pPr>
          </w:p>
        </w:tc>
        <w:tc>
          <w:tcPr>
            <w:tcW w:w="3545" w:type="dxa"/>
            <w:gridSpan w:val="7"/>
          </w:tcPr>
          <w:p w14:paraId="07D95ACB" w14:textId="77777777" w:rsidR="00526E28" w:rsidRPr="00013082" w:rsidDel="00D47E95" w:rsidRDefault="00526E28" w:rsidP="008B7C4B">
            <w:pPr>
              <w:tabs>
                <w:tab w:val="decimal" w:pos="-83"/>
              </w:tabs>
              <w:spacing w:line="240" w:lineRule="atLeast"/>
              <w:ind w:left="-83" w:right="-75"/>
              <w:jc w:val="center"/>
              <w:rPr>
                <w:sz w:val="18"/>
                <w:szCs w:val="18"/>
                <w:lang w:val="en-GB" w:bidi="ar-SA"/>
              </w:rPr>
            </w:pPr>
            <w:r w:rsidRPr="00013082">
              <w:rPr>
                <w:sz w:val="18"/>
                <w:szCs w:val="18"/>
                <w:lang w:val="en-GB" w:bidi="ar-SA"/>
              </w:rPr>
              <w:t>Fair value</w:t>
            </w:r>
          </w:p>
        </w:tc>
      </w:tr>
      <w:tr w:rsidR="00F250D4" w:rsidRPr="00013082" w14:paraId="4F784576" w14:textId="77777777" w:rsidTr="008B7C4B">
        <w:trPr>
          <w:cantSplit/>
        </w:trPr>
        <w:tc>
          <w:tcPr>
            <w:tcW w:w="2067" w:type="dxa"/>
            <w:shd w:val="clear" w:color="auto" w:fill="auto"/>
          </w:tcPr>
          <w:p w14:paraId="27DDA498" w14:textId="77777777" w:rsidR="00526E28" w:rsidRPr="00013082" w:rsidRDefault="00526E28" w:rsidP="008B7C4B">
            <w:pPr>
              <w:spacing w:line="240" w:lineRule="atLeast"/>
              <w:ind w:left="180" w:hanging="180"/>
              <w:rPr>
                <w:b/>
                <w:bCs/>
                <w:sz w:val="18"/>
                <w:szCs w:val="18"/>
              </w:rPr>
            </w:pPr>
          </w:p>
        </w:tc>
        <w:tc>
          <w:tcPr>
            <w:tcW w:w="698" w:type="dxa"/>
            <w:shd w:val="clear" w:color="auto" w:fill="auto"/>
          </w:tcPr>
          <w:p w14:paraId="7D003594" w14:textId="77777777" w:rsidR="00526E28" w:rsidRPr="00013082" w:rsidRDefault="00526E28" w:rsidP="008B7C4B">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78" w:type="dxa"/>
          </w:tcPr>
          <w:p w14:paraId="0C147138" w14:textId="77777777" w:rsidR="00526E28" w:rsidRPr="00013082" w:rsidRDefault="00526E28" w:rsidP="008B7C4B">
            <w:pPr>
              <w:tabs>
                <w:tab w:val="decimal" w:pos="-83"/>
              </w:tabs>
              <w:spacing w:line="240" w:lineRule="atLeast"/>
              <w:ind w:left="-83" w:right="-75"/>
              <w:jc w:val="center"/>
              <w:rPr>
                <w:sz w:val="18"/>
                <w:szCs w:val="18"/>
                <w:lang w:val="en-GB" w:bidi="ar-SA"/>
              </w:rPr>
            </w:pPr>
          </w:p>
        </w:tc>
        <w:tc>
          <w:tcPr>
            <w:tcW w:w="775" w:type="dxa"/>
            <w:shd w:val="clear" w:color="auto" w:fill="auto"/>
          </w:tcPr>
          <w:p w14:paraId="07482DF7" w14:textId="77777777" w:rsidR="00526E28" w:rsidRPr="00013082" w:rsidRDefault="00526E28" w:rsidP="008B7C4B">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78" w:type="dxa"/>
            <w:shd w:val="clear" w:color="auto" w:fill="auto"/>
          </w:tcPr>
          <w:p w14:paraId="77180E2E" w14:textId="77777777" w:rsidR="00526E28" w:rsidRPr="00013082" w:rsidRDefault="00526E28" w:rsidP="008B7C4B">
            <w:pPr>
              <w:tabs>
                <w:tab w:val="decimal" w:pos="-83"/>
              </w:tabs>
              <w:spacing w:line="240" w:lineRule="atLeast"/>
              <w:ind w:left="-83" w:right="-75"/>
              <w:jc w:val="center"/>
              <w:rPr>
                <w:sz w:val="18"/>
                <w:szCs w:val="18"/>
                <w:lang w:val="en-GB" w:bidi="ar-SA"/>
              </w:rPr>
            </w:pPr>
          </w:p>
        </w:tc>
        <w:tc>
          <w:tcPr>
            <w:tcW w:w="721" w:type="dxa"/>
            <w:shd w:val="clear" w:color="auto" w:fill="auto"/>
          </w:tcPr>
          <w:p w14:paraId="70E4F66A" w14:textId="77777777" w:rsidR="00526E28" w:rsidRPr="00013082" w:rsidRDefault="00526E28" w:rsidP="008B7C4B">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78" w:type="dxa"/>
          </w:tcPr>
          <w:p w14:paraId="1ACE3C84" w14:textId="77777777" w:rsidR="00526E28" w:rsidRPr="00013082" w:rsidRDefault="00526E28" w:rsidP="008B7C4B">
            <w:pPr>
              <w:tabs>
                <w:tab w:val="decimal" w:pos="-83"/>
              </w:tabs>
              <w:spacing w:line="240" w:lineRule="atLeast"/>
              <w:ind w:left="-83" w:right="-75"/>
              <w:jc w:val="center"/>
              <w:rPr>
                <w:sz w:val="18"/>
                <w:szCs w:val="18"/>
                <w:lang w:val="en-GB" w:bidi="ar-SA"/>
              </w:rPr>
            </w:pPr>
          </w:p>
        </w:tc>
        <w:tc>
          <w:tcPr>
            <w:tcW w:w="819" w:type="dxa"/>
            <w:shd w:val="clear" w:color="auto" w:fill="auto"/>
          </w:tcPr>
          <w:p w14:paraId="74F45F1A" w14:textId="77777777" w:rsidR="00526E28" w:rsidRPr="00013082" w:rsidRDefault="00526E28" w:rsidP="008B7C4B">
            <w:pPr>
              <w:tabs>
                <w:tab w:val="decimal" w:pos="-83"/>
              </w:tabs>
              <w:spacing w:line="240" w:lineRule="atLeast"/>
              <w:ind w:left="-83" w:right="-75"/>
              <w:jc w:val="center"/>
              <w:rPr>
                <w:sz w:val="18"/>
                <w:szCs w:val="18"/>
                <w:lang w:val="en-GB" w:bidi="ar-SA"/>
              </w:rPr>
            </w:pPr>
            <w:r w:rsidRPr="00013082">
              <w:rPr>
                <w:sz w:val="18"/>
                <w:szCs w:val="18"/>
                <w:lang w:val="en-GB" w:bidi="ar-SA"/>
              </w:rPr>
              <w:t>Total</w:t>
            </w:r>
          </w:p>
        </w:tc>
        <w:tc>
          <w:tcPr>
            <w:tcW w:w="178" w:type="dxa"/>
          </w:tcPr>
          <w:p w14:paraId="5DF16FC4" w14:textId="77777777" w:rsidR="00526E28" w:rsidRPr="00013082" w:rsidRDefault="00526E28" w:rsidP="008B7C4B">
            <w:pPr>
              <w:tabs>
                <w:tab w:val="decimal" w:pos="731"/>
              </w:tabs>
              <w:spacing w:line="240" w:lineRule="atLeast"/>
              <w:ind w:right="11"/>
              <w:jc w:val="center"/>
              <w:rPr>
                <w:i/>
                <w:iCs/>
                <w:sz w:val="18"/>
                <w:szCs w:val="18"/>
                <w:lang w:val="en-GB" w:bidi="ar-SA"/>
              </w:rPr>
            </w:pPr>
          </w:p>
        </w:tc>
        <w:tc>
          <w:tcPr>
            <w:tcW w:w="689" w:type="dxa"/>
          </w:tcPr>
          <w:p w14:paraId="12598DD8" w14:textId="77777777" w:rsidR="00526E28" w:rsidRPr="00013082" w:rsidRDefault="00526E28" w:rsidP="008B7C4B">
            <w:pPr>
              <w:tabs>
                <w:tab w:val="decimal" w:pos="-83"/>
              </w:tabs>
              <w:spacing w:line="240" w:lineRule="atLeast"/>
              <w:ind w:right="-75"/>
              <w:jc w:val="center"/>
              <w:rPr>
                <w:sz w:val="18"/>
                <w:szCs w:val="18"/>
                <w:lang w:val="en-GB" w:bidi="ar-SA"/>
              </w:rPr>
            </w:pPr>
            <w:r w:rsidRPr="00013082">
              <w:rPr>
                <w:sz w:val="18"/>
                <w:szCs w:val="18"/>
                <w:lang w:val="en-GB" w:bidi="ar-SA"/>
              </w:rPr>
              <w:t>Level 1</w:t>
            </w:r>
          </w:p>
        </w:tc>
        <w:tc>
          <w:tcPr>
            <w:tcW w:w="178" w:type="dxa"/>
          </w:tcPr>
          <w:p w14:paraId="10A35091" w14:textId="77777777" w:rsidR="00526E28" w:rsidRPr="00013082" w:rsidRDefault="00526E28" w:rsidP="008B7C4B">
            <w:pPr>
              <w:tabs>
                <w:tab w:val="decimal" w:pos="-83"/>
              </w:tabs>
              <w:spacing w:line="240" w:lineRule="atLeast"/>
              <w:ind w:left="-83" w:right="-75"/>
              <w:jc w:val="center"/>
              <w:rPr>
                <w:sz w:val="18"/>
                <w:szCs w:val="18"/>
                <w:lang w:val="en-GB" w:bidi="ar-SA"/>
              </w:rPr>
            </w:pPr>
          </w:p>
        </w:tc>
        <w:tc>
          <w:tcPr>
            <w:tcW w:w="802" w:type="dxa"/>
          </w:tcPr>
          <w:p w14:paraId="64568DE2" w14:textId="77777777" w:rsidR="00526E28" w:rsidRPr="00013082" w:rsidRDefault="00526E28" w:rsidP="008B7C4B">
            <w:pPr>
              <w:tabs>
                <w:tab w:val="decimal" w:pos="-83"/>
              </w:tabs>
              <w:spacing w:line="240" w:lineRule="atLeast"/>
              <w:ind w:left="-83" w:right="-75"/>
              <w:jc w:val="center"/>
              <w:rPr>
                <w:sz w:val="18"/>
                <w:szCs w:val="18"/>
                <w:lang w:val="en-GB" w:bidi="ar-SA"/>
              </w:rPr>
            </w:pPr>
            <w:r w:rsidRPr="00013082">
              <w:rPr>
                <w:sz w:val="18"/>
                <w:szCs w:val="18"/>
                <w:lang w:val="en-GB" w:bidi="ar-SA"/>
              </w:rPr>
              <w:t>Level 2</w:t>
            </w:r>
          </w:p>
        </w:tc>
        <w:tc>
          <w:tcPr>
            <w:tcW w:w="178" w:type="dxa"/>
          </w:tcPr>
          <w:p w14:paraId="678E14AE" w14:textId="77777777" w:rsidR="00526E28" w:rsidRPr="00013082" w:rsidRDefault="00526E28" w:rsidP="008B7C4B">
            <w:pPr>
              <w:tabs>
                <w:tab w:val="decimal" w:pos="-83"/>
              </w:tabs>
              <w:spacing w:line="240" w:lineRule="atLeast"/>
              <w:ind w:left="-83" w:right="-75"/>
              <w:jc w:val="center"/>
              <w:rPr>
                <w:sz w:val="18"/>
                <w:szCs w:val="18"/>
                <w:lang w:val="en-GB" w:bidi="ar-SA"/>
              </w:rPr>
            </w:pPr>
          </w:p>
        </w:tc>
        <w:tc>
          <w:tcPr>
            <w:tcW w:w="676" w:type="dxa"/>
          </w:tcPr>
          <w:p w14:paraId="50BC4189" w14:textId="77777777" w:rsidR="00526E28" w:rsidRPr="00013082" w:rsidRDefault="00526E28" w:rsidP="008B7C4B">
            <w:pPr>
              <w:tabs>
                <w:tab w:val="decimal" w:pos="-83"/>
              </w:tabs>
              <w:spacing w:line="240" w:lineRule="atLeast"/>
              <w:ind w:left="-83" w:right="-75"/>
              <w:jc w:val="center"/>
              <w:rPr>
                <w:sz w:val="18"/>
                <w:szCs w:val="18"/>
                <w:lang w:val="en-GB" w:bidi="ar-SA"/>
              </w:rPr>
            </w:pPr>
            <w:r w:rsidRPr="00013082">
              <w:rPr>
                <w:sz w:val="18"/>
                <w:szCs w:val="18"/>
                <w:lang w:val="en-GB" w:bidi="ar-SA"/>
              </w:rPr>
              <w:t>Level 3</w:t>
            </w:r>
          </w:p>
        </w:tc>
        <w:tc>
          <w:tcPr>
            <w:tcW w:w="178" w:type="dxa"/>
          </w:tcPr>
          <w:p w14:paraId="612AF4F1" w14:textId="77777777" w:rsidR="00526E28" w:rsidRPr="00013082" w:rsidRDefault="00526E28" w:rsidP="008B7C4B">
            <w:pPr>
              <w:tabs>
                <w:tab w:val="decimal" w:pos="-83"/>
              </w:tabs>
              <w:spacing w:line="240" w:lineRule="atLeast"/>
              <w:ind w:left="-83" w:right="-75"/>
              <w:jc w:val="center"/>
              <w:rPr>
                <w:sz w:val="18"/>
                <w:szCs w:val="18"/>
                <w:lang w:val="en-GB" w:bidi="ar-SA"/>
              </w:rPr>
            </w:pPr>
          </w:p>
        </w:tc>
        <w:tc>
          <w:tcPr>
            <w:tcW w:w="844" w:type="dxa"/>
          </w:tcPr>
          <w:p w14:paraId="4803A907" w14:textId="77777777" w:rsidR="00526E28" w:rsidRPr="00013082" w:rsidRDefault="00526E28" w:rsidP="008B7C4B">
            <w:pPr>
              <w:tabs>
                <w:tab w:val="decimal" w:pos="-83"/>
              </w:tabs>
              <w:spacing w:line="240" w:lineRule="atLeast"/>
              <w:ind w:left="-83" w:right="-75"/>
              <w:jc w:val="center"/>
              <w:rPr>
                <w:sz w:val="18"/>
                <w:szCs w:val="18"/>
                <w:lang w:val="en-GB" w:bidi="ar-SA"/>
              </w:rPr>
            </w:pPr>
            <w:r w:rsidRPr="00013082">
              <w:rPr>
                <w:sz w:val="18"/>
                <w:szCs w:val="18"/>
                <w:lang w:val="en-GB" w:bidi="ar-SA"/>
              </w:rPr>
              <w:t>Total</w:t>
            </w:r>
          </w:p>
        </w:tc>
      </w:tr>
      <w:tr w:rsidR="00526E28" w:rsidRPr="00013082" w14:paraId="13A48480" w14:textId="77777777" w:rsidTr="008B7C4B">
        <w:trPr>
          <w:cantSplit/>
        </w:trPr>
        <w:tc>
          <w:tcPr>
            <w:tcW w:w="2067" w:type="dxa"/>
            <w:shd w:val="clear" w:color="auto" w:fill="auto"/>
          </w:tcPr>
          <w:p w14:paraId="540DAA7D" w14:textId="77777777" w:rsidR="00526E28" w:rsidRPr="00013082" w:rsidRDefault="00526E28" w:rsidP="008B7C4B">
            <w:pPr>
              <w:spacing w:line="240" w:lineRule="atLeast"/>
              <w:ind w:left="180" w:firstLine="18"/>
              <w:rPr>
                <w:b/>
                <w:bCs/>
                <w:sz w:val="18"/>
                <w:szCs w:val="18"/>
              </w:rPr>
            </w:pPr>
          </w:p>
        </w:tc>
        <w:tc>
          <w:tcPr>
            <w:tcW w:w="7270" w:type="dxa"/>
            <w:gridSpan w:val="15"/>
            <w:shd w:val="clear" w:color="auto" w:fill="auto"/>
          </w:tcPr>
          <w:p w14:paraId="2B526975" w14:textId="77777777" w:rsidR="00526E28" w:rsidRPr="00013082" w:rsidRDefault="00526E28" w:rsidP="008B7C4B">
            <w:pPr>
              <w:tabs>
                <w:tab w:val="decimal" w:pos="838"/>
              </w:tabs>
              <w:spacing w:line="240" w:lineRule="atLeast"/>
              <w:ind w:right="11"/>
              <w:jc w:val="center"/>
              <w:rPr>
                <w:i/>
                <w:iCs/>
                <w:sz w:val="18"/>
                <w:szCs w:val="18"/>
                <w:lang w:val="en-GB" w:bidi="ar-SA"/>
              </w:rPr>
            </w:pPr>
            <w:r w:rsidRPr="00013082">
              <w:rPr>
                <w:i/>
                <w:iCs/>
                <w:sz w:val="18"/>
                <w:szCs w:val="18"/>
                <w:lang w:val="en-GB" w:bidi="ar-SA"/>
              </w:rPr>
              <w:t>(in million Baht)</w:t>
            </w:r>
          </w:p>
        </w:tc>
      </w:tr>
      <w:tr w:rsidR="00F250D4" w:rsidRPr="00013082" w14:paraId="0EDB8B30" w14:textId="77777777" w:rsidTr="008B7C4B">
        <w:trPr>
          <w:cantSplit/>
        </w:trPr>
        <w:tc>
          <w:tcPr>
            <w:tcW w:w="2067" w:type="dxa"/>
            <w:shd w:val="clear" w:color="auto" w:fill="auto"/>
          </w:tcPr>
          <w:p w14:paraId="297BD18F" w14:textId="77777777" w:rsidR="00526E28" w:rsidRPr="00013082" w:rsidRDefault="00526E28" w:rsidP="008B7C4B">
            <w:pPr>
              <w:tabs>
                <w:tab w:val="left" w:pos="129"/>
              </w:tabs>
              <w:spacing w:line="240" w:lineRule="atLeast"/>
              <w:rPr>
                <w:b/>
                <w:bCs/>
                <w:i/>
                <w:iCs/>
                <w:sz w:val="18"/>
                <w:szCs w:val="18"/>
              </w:rPr>
            </w:pPr>
            <w:r w:rsidRPr="00013082">
              <w:rPr>
                <w:rFonts w:cs="Cordia New"/>
                <w:b/>
                <w:bCs/>
                <w:sz w:val="18"/>
                <w:szCs w:val="18"/>
                <w:cs/>
              </w:rPr>
              <w:tab/>
            </w:r>
            <w:r w:rsidRPr="00013082">
              <w:rPr>
                <w:b/>
                <w:bCs/>
                <w:i/>
                <w:iCs/>
                <w:sz w:val="18"/>
                <w:szCs w:val="18"/>
              </w:rPr>
              <w:t>Financial assets</w:t>
            </w:r>
          </w:p>
        </w:tc>
        <w:tc>
          <w:tcPr>
            <w:tcW w:w="698" w:type="dxa"/>
            <w:shd w:val="clear" w:color="auto" w:fill="auto"/>
          </w:tcPr>
          <w:p w14:paraId="0E231120" w14:textId="77777777" w:rsidR="00526E28" w:rsidRPr="00013082" w:rsidRDefault="00526E28" w:rsidP="008B7C4B">
            <w:pPr>
              <w:tabs>
                <w:tab w:val="decimal" w:pos="731"/>
              </w:tabs>
              <w:spacing w:line="240" w:lineRule="atLeast"/>
              <w:ind w:right="11"/>
              <w:rPr>
                <w:rFonts w:cs="Cordia New"/>
                <w:i/>
                <w:iCs/>
                <w:sz w:val="18"/>
                <w:szCs w:val="18"/>
              </w:rPr>
            </w:pPr>
          </w:p>
        </w:tc>
        <w:tc>
          <w:tcPr>
            <w:tcW w:w="178" w:type="dxa"/>
          </w:tcPr>
          <w:p w14:paraId="7254B89C" w14:textId="77777777" w:rsidR="00526E28" w:rsidRPr="00013082" w:rsidRDefault="00526E28" w:rsidP="008B7C4B">
            <w:pPr>
              <w:tabs>
                <w:tab w:val="decimal" w:pos="821"/>
              </w:tabs>
              <w:spacing w:line="240" w:lineRule="atLeast"/>
              <w:ind w:right="11"/>
              <w:rPr>
                <w:i/>
                <w:iCs/>
                <w:sz w:val="18"/>
                <w:szCs w:val="18"/>
                <w:lang w:val="en-GB" w:bidi="ar-SA"/>
              </w:rPr>
            </w:pPr>
          </w:p>
        </w:tc>
        <w:tc>
          <w:tcPr>
            <w:tcW w:w="775" w:type="dxa"/>
            <w:shd w:val="clear" w:color="auto" w:fill="auto"/>
          </w:tcPr>
          <w:p w14:paraId="373B3D85" w14:textId="77777777" w:rsidR="00526E28" w:rsidRPr="00013082" w:rsidRDefault="00526E28" w:rsidP="008B7C4B">
            <w:pPr>
              <w:tabs>
                <w:tab w:val="decimal" w:pos="821"/>
              </w:tabs>
              <w:spacing w:line="240" w:lineRule="atLeast"/>
              <w:ind w:right="11"/>
              <w:rPr>
                <w:i/>
                <w:iCs/>
                <w:sz w:val="18"/>
                <w:szCs w:val="18"/>
                <w:lang w:val="en-GB" w:bidi="ar-SA"/>
              </w:rPr>
            </w:pPr>
          </w:p>
        </w:tc>
        <w:tc>
          <w:tcPr>
            <w:tcW w:w="178" w:type="dxa"/>
            <w:shd w:val="clear" w:color="auto" w:fill="auto"/>
          </w:tcPr>
          <w:p w14:paraId="76B3F31A" w14:textId="77777777" w:rsidR="00526E28" w:rsidRPr="00013082" w:rsidRDefault="00526E28" w:rsidP="008B7C4B">
            <w:pPr>
              <w:tabs>
                <w:tab w:val="decimal" w:pos="821"/>
              </w:tabs>
              <w:spacing w:line="240" w:lineRule="atLeast"/>
              <w:ind w:right="11"/>
              <w:rPr>
                <w:i/>
                <w:iCs/>
                <w:sz w:val="18"/>
                <w:szCs w:val="18"/>
                <w:lang w:val="en-GB" w:bidi="ar-SA"/>
              </w:rPr>
            </w:pPr>
          </w:p>
        </w:tc>
        <w:tc>
          <w:tcPr>
            <w:tcW w:w="721" w:type="dxa"/>
            <w:shd w:val="clear" w:color="auto" w:fill="auto"/>
          </w:tcPr>
          <w:p w14:paraId="708219D7" w14:textId="77777777" w:rsidR="00526E28" w:rsidRPr="00013082" w:rsidRDefault="00526E28" w:rsidP="008B7C4B">
            <w:pPr>
              <w:tabs>
                <w:tab w:val="decimal" w:pos="821"/>
              </w:tabs>
              <w:spacing w:line="240" w:lineRule="atLeast"/>
              <w:ind w:right="11"/>
              <w:rPr>
                <w:i/>
                <w:iCs/>
                <w:sz w:val="18"/>
                <w:szCs w:val="18"/>
                <w:lang w:val="en-GB" w:bidi="ar-SA"/>
              </w:rPr>
            </w:pPr>
          </w:p>
        </w:tc>
        <w:tc>
          <w:tcPr>
            <w:tcW w:w="178" w:type="dxa"/>
          </w:tcPr>
          <w:p w14:paraId="4A262E70" w14:textId="77777777" w:rsidR="00526E28" w:rsidRPr="00013082" w:rsidRDefault="00526E28" w:rsidP="008B7C4B">
            <w:pPr>
              <w:spacing w:line="240" w:lineRule="atLeast"/>
              <w:ind w:right="205"/>
              <w:jc w:val="center"/>
              <w:rPr>
                <w:i/>
                <w:iCs/>
                <w:sz w:val="18"/>
                <w:szCs w:val="18"/>
                <w:lang w:val="en-GB" w:bidi="ar-SA"/>
              </w:rPr>
            </w:pPr>
          </w:p>
        </w:tc>
        <w:tc>
          <w:tcPr>
            <w:tcW w:w="819" w:type="dxa"/>
            <w:shd w:val="clear" w:color="auto" w:fill="auto"/>
          </w:tcPr>
          <w:p w14:paraId="35D056BB" w14:textId="77777777" w:rsidR="00526E28" w:rsidRPr="00013082" w:rsidRDefault="00526E28" w:rsidP="008B7C4B">
            <w:pPr>
              <w:spacing w:line="240" w:lineRule="atLeast"/>
              <w:ind w:right="205"/>
              <w:jc w:val="center"/>
              <w:rPr>
                <w:i/>
                <w:iCs/>
                <w:sz w:val="18"/>
                <w:szCs w:val="18"/>
                <w:lang w:val="en-GB" w:bidi="ar-SA"/>
              </w:rPr>
            </w:pPr>
          </w:p>
        </w:tc>
        <w:tc>
          <w:tcPr>
            <w:tcW w:w="178" w:type="dxa"/>
          </w:tcPr>
          <w:p w14:paraId="149C07D2" w14:textId="77777777" w:rsidR="00526E28" w:rsidRPr="00013082" w:rsidRDefault="00526E28" w:rsidP="008B7C4B">
            <w:pPr>
              <w:tabs>
                <w:tab w:val="decimal" w:pos="731"/>
              </w:tabs>
              <w:spacing w:line="240" w:lineRule="atLeast"/>
              <w:ind w:right="11"/>
              <w:rPr>
                <w:i/>
                <w:iCs/>
                <w:sz w:val="18"/>
                <w:szCs w:val="18"/>
                <w:lang w:val="en-GB" w:bidi="ar-SA"/>
              </w:rPr>
            </w:pPr>
          </w:p>
        </w:tc>
        <w:tc>
          <w:tcPr>
            <w:tcW w:w="689" w:type="dxa"/>
          </w:tcPr>
          <w:p w14:paraId="40E4CC7F" w14:textId="77777777" w:rsidR="00526E28" w:rsidRPr="00013082" w:rsidRDefault="00526E28" w:rsidP="008B7C4B">
            <w:pPr>
              <w:tabs>
                <w:tab w:val="decimal" w:pos="731"/>
              </w:tabs>
              <w:spacing w:line="240" w:lineRule="atLeast"/>
              <w:ind w:right="11"/>
              <w:rPr>
                <w:i/>
                <w:iCs/>
                <w:sz w:val="18"/>
                <w:szCs w:val="18"/>
                <w:lang w:val="en-GB" w:bidi="ar-SA"/>
              </w:rPr>
            </w:pPr>
          </w:p>
        </w:tc>
        <w:tc>
          <w:tcPr>
            <w:tcW w:w="178" w:type="dxa"/>
          </w:tcPr>
          <w:p w14:paraId="2485E95F" w14:textId="77777777" w:rsidR="00526E28" w:rsidRPr="00013082" w:rsidRDefault="00526E28" w:rsidP="008B7C4B">
            <w:pPr>
              <w:tabs>
                <w:tab w:val="decimal" w:pos="821"/>
              </w:tabs>
              <w:spacing w:line="240" w:lineRule="atLeast"/>
              <w:ind w:right="11"/>
              <w:rPr>
                <w:i/>
                <w:iCs/>
                <w:sz w:val="18"/>
                <w:szCs w:val="18"/>
                <w:lang w:val="en-GB" w:bidi="ar-SA"/>
              </w:rPr>
            </w:pPr>
          </w:p>
        </w:tc>
        <w:tc>
          <w:tcPr>
            <w:tcW w:w="802" w:type="dxa"/>
          </w:tcPr>
          <w:p w14:paraId="4056B50F" w14:textId="77777777" w:rsidR="00526E28" w:rsidRPr="00013082" w:rsidRDefault="00526E28" w:rsidP="008B7C4B">
            <w:pPr>
              <w:tabs>
                <w:tab w:val="decimal" w:pos="821"/>
              </w:tabs>
              <w:spacing w:line="240" w:lineRule="atLeast"/>
              <w:ind w:right="11"/>
              <w:rPr>
                <w:i/>
                <w:iCs/>
                <w:sz w:val="18"/>
                <w:szCs w:val="18"/>
                <w:lang w:val="en-GB" w:bidi="ar-SA"/>
              </w:rPr>
            </w:pPr>
          </w:p>
        </w:tc>
        <w:tc>
          <w:tcPr>
            <w:tcW w:w="178" w:type="dxa"/>
          </w:tcPr>
          <w:p w14:paraId="596CC83B" w14:textId="77777777" w:rsidR="00526E28" w:rsidRPr="00013082" w:rsidRDefault="00526E28" w:rsidP="008B7C4B">
            <w:pPr>
              <w:tabs>
                <w:tab w:val="decimal" w:pos="821"/>
              </w:tabs>
              <w:spacing w:line="240" w:lineRule="atLeast"/>
              <w:ind w:right="11"/>
              <w:rPr>
                <w:i/>
                <w:iCs/>
                <w:sz w:val="18"/>
                <w:szCs w:val="18"/>
                <w:lang w:val="en-GB" w:bidi="ar-SA"/>
              </w:rPr>
            </w:pPr>
          </w:p>
        </w:tc>
        <w:tc>
          <w:tcPr>
            <w:tcW w:w="676" w:type="dxa"/>
          </w:tcPr>
          <w:p w14:paraId="3D4A59B9" w14:textId="77777777" w:rsidR="00526E28" w:rsidRPr="00013082" w:rsidRDefault="00526E28" w:rsidP="008B7C4B">
            <w:pPr>
              <w:tabs>
                <w:tab w:val="decimal" w:pos="821"/>
              </w:tabs>
              <w:spacing w:line="240" w:lineRule="atLeast"/>
              <w:ind w:right="11"/>
              <w:rPr>
                <w:i/>
                <w:iCs/>
                <w:sz w:val="18"/>
                <w:szCs w:val="18"/>
                <w:lang w:val="en-GB" w:bidi="ar-SA"/>
              </w:rPr>
            </w:pPr>
          </w:p>
        </w:tc>
        <w:tc>
          <w:tcPr>
            <w:tcW w:w="178" w:type="dxa"/>
          </w:tcPr>
          <w:p w14:paraId="6860E353" w14:textId="77777777" w:rsidR="00526E28" w:rsidRPr="00013082" w:rsidRDefault="00526E28" w:rsidP="008B7C4B">
            <w:pPr>
              <w:spacing w:line="240" w:lineRule="atLeast"/>
              <w:ind w:right="205"/>
              <w:jc w:val="center"/>
              <w:rPr>
                <w:i/>
                <w:iCs/>
                <w:sz w:val="18"/>
                <w:szCs w:val="18"/>
                <w:lang w:val="en-GB" w:bidi="ar-SA"/>
              </w:rPr>
            </w:pPr>
          </w:p>
        </w:tc>
        <w:tc>
          <w:tcPr>
            <w:tcW w:w="844" w:type="dxa"/>
          </w:tcPr>
          <w:p w14:paraId="67FDCE2D" w14:textId="77777777" w:rsidR="00526E28" w:rsidRPr="00013082" w:rsidRDefault="00526E28" w:rsidP="008B7C4B">
            <w:pPr>
              <w:spacing w:line="240" w:lineRule="atLeast"/>
              <w:ind w:right="205"/>
              <w:jc w:val="center"/>
              <w:rPr>
                <w:i/>
                <w:iCs/>
                <w:sz w:val="18"/>
                <w:szCs w:val="18"/>
                <w:lang w:val="en-GB" w:bidi="ar-SA"/>
              </w:rPr>
            </w:pPr>
          </w:p>
        </w:tc>
      </w:tr>
      <w:tr w:rsidR="00F250D4" w:rsidRPr="00013082" w14:paraId="62C9D164" w14:textId="77777777" w:rsidTr="008B7C4B">
        <w:trPr>
          <w:cantSplit/>
          <w:trHeight w:val="193"/>
        </w:trPr>
        <w:tc>
          <w:tcPr>
            <w:tcW w:w="2067" w:type="dxa"/>
            <w:shd w:val="clear" w:color="auto" w:fill="auto"/>
            <w:vAlign w:val="bottom"/>
          </w:tcPr>
          <w:p w14:paraId="17776710" w14:textId="77777777" w:rsidR="00526E28" w:rsidRPr="00013082" w:rsidRDefault="00526E28" w:rsidP="008B7C4B">
            <w:pPr>
              <w:tabs>
                <w:tab w:val="left" w:pos="153"/>
                <w:tab w:val="left" w:pos="329"/>
              </w:tabs>
              <w:spacing w:line="240" w:lineRule="atLeast"/>
              <w:ind w:left="191" w:hanging="72"/>
              <w:rPr>
                <w:rFonts w:cs="Cordia New"/>
                <w:b/>
                <w:bCs/>
                <w:sz w:val="18"/>
                <w:szCs w:val="18"/>
                <w:cs/>
              </w:rPr>
            </w:pPr>
            <w:r w:rsidRPr="00013082">
              <w:rPr>
                <w:rFonts w:cs="Cordia New"/>
                <w:b/>
                <w:bCs/>
                <w:sz w:val="18"/>
                <w:szCs w:val="18"/>
              </w:rPr>
              <w:t xml:space="preserve">Financial assets   </w:t>
            </w:r>
            <w:r w:rsidRPr="00013082">
              <w:rPr>
                <w:rFonts w:cs="Cordia New"/>
                <w:b/>
                <w:bCs/>
                <w:sz w:val="18"/>
                <w:szCs w:val="18"/>
              </w:rPr>
              <w:br/>
              <w:t xml:space="preserve">  measured at FVTPL</w:t>
            </w:r>
          </w:p>
        </w:tc>
        <w:tc>
          <w:tcPr>
            <w:tcW w:w="698" w:type="dxa"/>
            <w:tcBorders>
              <w:top w:val="nil"/>
              <w:left w:val="nil"/>
              <w:bottom w:val="single" w:sz="4" w:space="0" w:color="auto"/>
              <w:right w:val="nil"/>
            </w:tcBorders>
          </w:tcPr>
          <w:p w14:paraId="5AB9943F" w14:textId="77777777" w:rsidR="00526E28" w:rsidRDefault="00526E28" w:rsidP="008B7C4B">
            <w:pPr>
              <w:tabs>
                <w:tab w:val="decimal" w:pos="572"/>
              </w:tabs>
              <w:spacing w:line="240" w:lineRule="atLeast"/>
              <w:ind w:right="11"/>
              <w:rPr>
                <w:b/>
                <w:bCs/>
                <w:sz w:val="18"/>
                <w:szCs w:val="18"/>
                <w:lang w:val="en-GB"/>
              </w:rPr>
            </w:pPr>
          </w:p>
          <w:p w14:paraId="1C792103" w14:textId="77777777" w:rsidR="00526E28" w:rsidRPr="00013082" w:rsidRDefault="00526E28" w:rsidP="008B7C4B">
            <w:pPr>
              <w:tabs>
                <w:tab w:val="decimal" w:pos="572"/>
              </w:tabs>
              <w:spacing w:line="240" w:lineRule="atLeast"/>
              <w:ind w:right="11"/>
              <w:rPr>
                <w:b/>
                <w:bCs/>
                <w:sz w:val="18"/>
                <w:szCs w:val="18"/>
                <w:lang w:val="en-GB"/>
              </w:rPr>
            </w:pPr>
            <w:r w:rsidRPr="00FE61F8">
              <w:rPr>
                <w:b/>
                <w:bCs/>
                <w:sz w:val="18"/>
                <w:szCs w:val="18"/>
                <w:lang w:val="en-GB"/>
              </w:rPr>
              <w:t>1</w:t>
            </w:r>
            <w:r>
              <w:rPr>
                <w:b/>
                <w:bCs/>
                <w:sz w:val="18"/>
                <w:szCs w:val="18"/>
                <w:lang w:val="en-GB"/>
              </w:rPr>
              <w:t>,</w:t>
            </w:r>
            <w:r w:rsidRPr="00FE61F8">
              <w:rPr>
                <w:b/>
                <w:bCs/>
                <w:sz w:val="18"/>
                <w:szCs w:val="18"/>
                <w:lang w:val="en-GB"/>
              </w:rPr>
              <w:t>127</w:t>
            </w:r>
          </w:p>
        </w:tc>
        <w:tc>
          <w:tcPr>
            <w:tcW w:w="178" w:type="dxa"/>
          </w:tcPr>
          <w:p w14:paraId="6DF427AF" w14:textId="77777777" w:rsidR="00526E28" w:rsidRPr="00013082" w:rsidRDefault="00526E28" w:rsidP="008B7C4B">
            <w:pPr>
              <w:tabs>
                <w:tab w:val="decimal" w:pos="551"/>
              </w:tabs>
              <w:spacing w:line="240" w:lineRule="atLeast"/>
              <w:ind w:right="-79"/>
              <w:rPr>
                <w:b/>
                <w:bCs/>
                <w:sz w:val="18"/>
                <w:szCs w:val="18"/>
                <w:lang w:val="en-GB"/>
              </w:rPr>
            </w:pPr>
          </w:p>
        </w:tc>
        <w:tc>
          <w:tcPr>
            <w:tcW w:w="775" w:type="dxa"/>
            <w:tcBorders>
              <w:top w:val="nil"/>
              <w:left w:val="nil"/>
              <w:bottom w:val="single" w:sz="4" w:space="0" w:color="auto"/>
              <w:right w:val="nil"/>
            </w:tcBorders>
          </w:tcPr>
          <w:p w14:paraId="4AA35C3C" w14:textId="77777777" w:rsidR="00526E28" w:rsidRDefault="00526E28" w:rsidP="008B7C4B">
            <w:pPr>
              <w:tabs>
                <w:tab w:val="decimal" w:pos="619"/>
              </w:tabs>
              <w:spacing w:line="240" w:lineRule="atLeast"/>
              <w:ind w:right="11"/>
              <w:rPr>
                <w:b/>
                <w:bCs/>
                <w:sz w:val="18"/>
                <w:szCs w:val="18"/>
                <w:lang w:val="en-GB"/>
              </w:rPr>
            </w:pPr>
          </w:p>
          <w:p w14:paraId="781646C8" w14:textId="77777777" w:rsidR="00526E28" w:rsidRPr="00013082" w:rsidRDefault="00526E28" w:rsidP="008B7C4B">
            <w:pPr>
              <w:tabs>
                <w:tab w:val="decimal" w:pos="619"/>
              </w:tabs>
              <w:spacing w:line="240" w:lineRule="atLeast"/>
              <w:ind w:right="11"/>
              <w:rPr>
                <w:b/>
                <w:bCs/>
                <w:sz w:val="18"/>
                <w:szCs w:val="18"/>
                <w:lang w:val="en-GB"/>
              </w:rPr>
            </w:pPr>
            <w:r w:rsidRPr="00FE61F8">
              <w:rPr>
                <w:b/>
                <w:bCs/>
                <w:sz w:val="18"/>
                <w:szCs w:val="18"/>
                <w:lang w:val="en-GB"/>
              </w:rPr>
              <w:t>43</w:t>
            </w:r>
            <w:r>
              <w:rPr>
                <w:b/>
                <w:bCs/>
                <w:sz w:val="18"/>
                <w:szCs w:val="18"/>
                <w:lang w:val="en-GB"/>
              </w:rPr>
              <w:t>,</w:t>
            </w:r>
            <w:r w:rsidRPr="00FE61F8">
              <w:rPr>
                <w:b/>
                <w:bCs/>
                <w:sz w:val="18"/>
                <w:szCs w:val="18"/>
                <w:lang w:val="en-GB"/>
              </w:rPr>
              <w:t>292</w:t>
            </w:r>
          </w:p>
        </w:tc>
        <w:tc>
          <w:tcPr>
            <w:tcW w:w="178" w:type="dxa"/>
          </w:tcPr>
          <w:p w14:paraId="09A65075" w14:textId="77777777" w:rsidR="00526E28" w:rsidRPr="00013082" w:rsidRDefault="00526E28" w:rsidP="008B7C4B">
            <w:pPr>
              <w:tabs>
                <w:tab w:val="decimal" w:pos="551"/>
              </w:tabs>
              <w:spacing w:line="240" w:lineRule="atLeast"/>
              <w:ind w:right="-79"/>
              <w:rPr>
                <w:b/>
                <w:bCs/>
                <w:sz w:val="18"/>
                <w:szCs w:val="18"/>
                <w:lang w:val="en-GB"/>
              </w:rPr>
            </w:pPr>
          </w:p>
        </w:tc>
        <w:tc>
          <w:tcPr>
            <w:tcW w:w="721" w:type="dxa"/>
            <w:tcBorders>
              <w:top w:val="nil"/>
              <w:left w:val="nil"/>
              <w:bottom w:val="single" w:sz="4" w:space="0" w:color="auto"/>
              <w:right w:val="nil"/>
            </w:tcBorders>
          </w:tcPr>
          <w:p w14:paraId="4C695E43" w14:textId="77777777" w:rsidR="00526E28" w:rsidRDefault="00526E28" w:rsidP="008B7C4B">
            <w:pPr>
              <w:tabs>
                <w:tab w:val="decimal" w:pos="475"/>
              </w:tabs>
              <w:spacing w:line="240" w:lineRule="atLeast"/>
              <w:ind w:right="-79"/>
              <w:rPr>
                <w:b/>
                <w:bCs/>
                <w:sz w:val="18"/>
                <w:szCs w:val="18"/>
                <w:lang w:val="en-GB"/>
              </w:rPr>
            </w:pPr>
          </w:p>
          <w:p w14:paraId="01520E4E" w14:textId="77777777" w:rsidR="00526E28" w:rsidRPr="00013082" w:rsidRDefault="00526E28" w:rsidP="008B7C4B">
            <w:pPr>
              <w:tabs>
                <w:tab w:val="decimal" w:pos="530"/>
              </w:tabs>
              <w:spacing w:line="240" w:lineRule="atLeast"/>
              <w:ind w:right="11"/>
              <w:rPr>
                <w:b/>
                <w:bCs/>
                <w:sz w:val="18"/>
                <w:szCs w:val="18"/>
                <w:lang w:val="en-GB"/>
              </w:rPr>
            </w:pPr>
            <w:r w:rsidRPr="00FE61F8">
              <w:rPr>
                <w:b/>
                <w:bCs/>
                <w:sz w:val="18"/>
                <w:szCs w:val="18"/>
                <w:lang w:val="en-GB"/>
              </w:rPr>
              <w:t>11</w:t>
            </w:r>
            <w:r>
              <w:rPr>
                <w:b/>
                <w:bCs/>
                <w:sz w:val="18"/>
                <w:szCs w:val="18"/>
                <w:lang w:val="en-GB"/>
              </w:rPr>
              <w:t>,</w:t>
            </w:r>
            <w:r w:rsidRPr="00FE61F8">
              <w:rPr>
                <w:b/>
                <w:bCs/>
                <w:sz w:val="18"/>
                <w:szCs w:val="18"/>
                <w:lang w:val="en-GB"/>
              </w:rPr>
              <w:t>367</w:t>
            </w:r>
          </w:p>
        </w:tc>
        <w:tc>
          <w:tcPr>
            <w:tcW w:w="178" w:type="dxa"/>
          </w:tcPr>
          <w:p w14:paraId="43FB7145" w14:textId="77777777" w:rsidR="00526E28" w:rsidRPr="00013082" w:rsidRDefault="00526E28" w:rsidP="008B7C4B">
            <w:pPr>
              <w:tabs>
                <w:tab w:val="decimal" w:pos="551"/>
              </w:tabs>
              <w:spacing w:line="240" w:lineRule="atLeast"/>
              <w:ind w:left="-79" w:right="-79"/>
              <w:rPr>
                <w:b/>
                <w:bCs/>
                <w:sz w:val="18"/>
                <w:szCs w:val="18"/>
                <w:lang w:val="en-GB"/>
              </w:rPr>
            </w:pPr>
          </w:p>
        </w:tc>
        <w:tc>
          <w:tcPr>
            <w:tcW w:w="819" w:type="dxa"/>
            <w:tcBorders>
              <w:top w:val="nil"/>
              <w:left w:val="nil"/>
              <w:bottom w:val="single" w:sz="4" w:space="0" w:color="auto"/>
              <w:right w:val="nil"/>
            </w:tcBorders>
          </w:tcPr>
          <w:p w14:paraId="203540FB" w14:textId="77777777" w:rsidR="00526E28" w:rsidRDefault="00526E28" w:rsidP="008B7C4B">
            <w:pPr>
              <w:tabs>
                <w:tab w:val="decimal" w:pos="619"/>
              </w:tabs>
              <w:spacing w:line="240" w:lineRule="atLeast"/>
              <w:ind w:right="11"/>
              <w:rPr>
                <w:b/>
                <w:bCs/>
                <w:sz w:val="18"/>
                <w:szCs w:val="18"/>
                <w:lang w:val="en-GB"/>
              </w:rPr>
            </w:pPr>
          </w:p>
          <w:p w14:paraId="360AA51E" w14:textId="77777777" w:rsidR="00526E28" w:rsidRPr="00013082" w:rsidRDefault="00526E28" w:rsidP="008B7C4B">
            <w:pPr>
              <w:tabs>
                <w:tab w:val="decimal" w:pos="619"/>
              </w:tabs>
              <w:spacing w:line="240" w:lineRule="atLeast"/>
              <w:ind w:right="11"/>
              <w:rPr>
                <w:b/>
                <w:bCs/>
                <w:sz w:val="18"/>
                <w:szCs w:val="18"/>
                <w:lang w:val="en-GB"/>
              </w:rPr>
            </w:pPr>
            <w:r w:rsidRPr="00FE61F8">
              <w:rPr>
                <w:b/>
                <w:bCs/>
                <w:sz w:val="18"/>
                <w:szCs w:val="18"/>
                <w:lang w:val="en-GB"/>
              </w:rPr>
              <w:t>55</w:t>
            </w:r>
            <w:r>
              <w:rPr>
                <w:b/>
                <w:bCs/>
                <w:sz w:val="18"/>
                <w:szCs w:val="18"/>
                <w:lang w:val="en-GB"/>
              </w:rPr>
              <w:t>,</w:t>
            </w:r>
            <w:r w:rsidRPr="00FE61F8">
              <w:rPr>
                <w:b/>
                <w:bCs/>
                <w:sz w:val="18"/>
                <w:szCs w:val="18"/>
                <w:lang w:val="en-GB"/>
              </w:rPr>
              <w:t>786</w:t>
            </w:r>
          </w:p>
        </w:tc>
        <w:tc>
          <w:tcPr>
            <w:tcW w:w="178" w:type="dxa"/>
            <w:vAlign w:val="bottom"/>
          </w:tcPr>
          <w:p w14:paraId="516D31C2" w14:textId="77777777" w:rsidR="00526E28" w:rsidRPr="00013082" w:rsidRDefault="00526E28" w:rsidP="008B7C4B">
            <w:pPr>
              <w:tabs>
                <w:tab w:val="decimal" w:pos="122"/>
              </w:tabs>
              <w:spacing w:line="240" w:lineRule="atLeast"/>
              <w:ind w:right="11"/>
              <w:rPr>
                <w:b/>
                <w:bCs/>
                <w:sz w:val="18"/>
                <w:szCs w:val="18"/>
                <w:lang w:val="en-GB" w:bidi="ar-SA"/>
              </w:rPr>
            </w:pPr>
          </w:p>
        </w:tc>
        <w:tc>
          <w:tcPr>
            <w:tcW w:w="689" w:type="dxa"/>
            <w:tcBorders>
              <w:top w:val="nil"/>
              <w:left w:val="nil"/>
              <w:bottom w:val="single" w:sz="4" w:space="0" w:color="auto"/>
              <w:right w:val="nil"/>
            </w:tcBorders>
          </w:tcPr>
          <w:p w14:paraId="651AD2B7" w14:textId="77777777" w:rsidR="00526E28" w:rsidRPr="00C22317" w:rsidRDefault="00526E28" w:rsidP="008B7C4B">
            <w:pPr>
              <w:tabs>
                <w:tab w:val="decimal" w:pos="435"/>
              </w:tabs>
              <w:spacing w:line="240" w:lineRule="atLeast"/>
              <w:ind w:right="11"/>
              <w:rPr>
                <w:b/>
                <w:bCs/>
                <w:sz w:val="18"/>
                <w:szCs w:val="18"/>
                <w:lang w:val="en-GB"/>
              </w:rPr>
            </w:pPr>
          </w:p>
          <w:p w14:paraId="51129E41" w14:textId="77777777" w:rsidR="00526E28" w:rsidRPr="00013082" w:rsidRDefault="00526E28" w:rsidP="008B7C4B">
            <w:pPr>
              <w:tabs>
                <w:tab w:val="decimal" w:pos="572"/>
              </w:tabs>
              <w:spacing w:line="240" w:lineRule="atLeast"/>
              <w:ind w:right="11"/>
              <w:rPr>
                <w:b/>
                <w:bCs/>
                <w:sz w:val="18"/>
                <w:szCs w:val="18"/>
                <w:lang w:val="en-GB"/>
              </w:rPr>
            </w:pPr>
            <w:r w:rsidRPr="00C22317">
              <w:rPr>
                <w:b/>
                <w:bCs/>
                <w:sz w:val="18"/>
                <w:szCs w:val="18"/>
                <w:cs/>
                <w:lang w:val="en-GB"/>
              </w:rPr>
              <w:t>1</w:t>
            </w:r>
            <w:r>
              <w:rPr>
                <w:b/>
                <w:bCs/>
                <w:sz w:val="18"/>
                <w:szCs w:val="18"/>
              </w:rPr>
              <w:t>,</w:t>
            </w:r>
            <w:r w:rsidRPr="00C22317">
              <w:rPr>
                <w:b/>
                <w:bCs/>
                <w:sz w:val="18"/>
                <w:szCs w:val="18"/>
                <w:cs/>
                <w:lang w:val="en-GB"/>
              </w:rPr>
              <w:t>272</w:t>
            </w:r>
          </w:p>
        </w:tc>
        <w:tc>
          <w:tcPr>
            <w:tcW w:w="178" w:type="dxa"/>
          </w:tcPr>
          <w:p w14:paraId="524E1368" w14:textId="77777777" w:rsidR="00526E28" w:rsidRPr="00013082" w:rsidRDefault="00526E28" w:rsidP="008B7C4B">
            <w:pPr>
              <w:tabs>
                <w:tab w:val="decimal" w:pos="551"/>
              </w:tabs>
              <w:spacing w:line="240" w:lineRule="atLeast"/>
              <w:ind w:right="-79"/>
              <w:rPr>
                <w:b/>
                <w:bCs/>
                <w:sz w:val="18"/>
                <w:szCs w:val="18"/>
                <w:lang w:val="en-GB"/>
              </w:rPr>
            </w:pPr>
          </w:p>
        </w:tc>
        <w:tc>
          <w:tcPr>
            <w:tcW w:w="802" w:type="dxa"/>
            <w:tcBorders>
              <w:top w:val="nil"/>
              <w:left w:val="nil"/>
              <w:bottom w:val="single" w:sz="4" w:space="0" w:color="auto"/>
              <w:right w:val="nil"/>
            </w:tcBorders>
          </w:tcPr>
          <w:p w14:paraId="184B56EC" w14:textId="77777777" w:rsidR="00526E28" w:rsidRPr="00C22317" w:rsidRDefault="00526E28" w:rsidP="008B7C4B">
            <w:pPr>
              <w:tabs>
                <w:tab w:val="decimal" w:pos="548"/>
              </w:tabs>
              <w:spacing w:line="240" w:lineRule="atLeast"/>
              <w:ind w:right="11"/>
              <w:rPr>
                <w:rFonts w:eastAsia="Times New Roman"/>
                <w:b/>
                <w:bCs/>
                <w:sz w:val="18"/>
                <w:szCs w:val="18"/>
                <w:lang w:val="en-GB"/>
              </w:rPr>
            </w:pPr>
          </w:p>
          <w:p w14:paraId="1D5262EB" w14:textId="77777777" w:rsidR="00526E28" w:rsidRPr="00013082" w:rsidRDefault="00526E28" w:rsidP="008B7C4B">
            <w:pPr>
              <w:tabs>
                <w:tab w:val="decimal" w:pos="630"/>
              </w:tabs>
              <w:spacing w:line="240" w:lineRule="atLeast"/>
              <w:ind w:right="11"/>
              <w:rPr>
                <w:b/>
                <w:bCs/>
                <w:sz w:val="18"/>
                <w:szCs w:val="18"/>
                <w:lang w:val="en-GB"/>
              </w:rPr>
            </w:pPr>
            <w:r w:rsidRPr="00C22317">
              <w:rPr>
                <w:rFonts w:eastAsia="Times New Roman"/>
                <w:b/>
                <w:bCs/>
                <w:sz w:val="18"/>
                <w:szCs w:val="18"/>
                <w:cs/>
                <w:lang w:val="en-GB"/>
              </w:rPr>
              <w:t>41</w:t>
            </w:r>
            <w:r>
              <w:rPr>
                <w:rFonts w:eastAsia="Times New Roman" w:cs="Angsana New"/>
                <w:b/>
                <w:bCs/>
                <w:sz w:val="18"/>
                <w:szCs w:val="22"/>
              </w:rPr>
              <w:t>,</w:t>
            </w:r>
            <w:r w:rsidRPr="00C22317">
              <w:rPr>
                <w:rFonts w:eastAsia="Times New Roman"/>
                <w:b/>
                <w:bCs/>
                <w:sz w:val="18"/>
                <w:szCs w:val="18"/>
                <w:cs/>
                <w:lang w:val="en-GB"/>
              </w:rPr>
              <w:t>537</w:t>
            </w:r>
          </w:p>
        </w:tc>
        <w:tc>
          <w:tcPr>
            <w:tcW w:w="178" w:type="dxa"/>
          </w:tcPr>
          <w:p w14:paraId="7CA99A46" w14:textId="77777777" w:rsidR="00526E28" w:rsidRPr="00013082" w:rsidRDefault="00526E28" w:rsidP="008B7C4B">
            <w:pPr>
              <w:tabs>
                <w:tab w:val="decimal" w:pos="551"/>
              </w:tabs>
              <w:spacing w:line="240" w:lineRule="atLeast"/>
              <w:ind w:right="-79"/>
              <w:rPr>
                <w:b/>
                <w:bCs/>
                <w:sz w:val="18"/>
                <w:szCs w:val="18"/>
                <w:lang w:val="en-GB"/>
              </w:rPr>
            </w:pPr>
          </w:p>
        </w:tc>
        <w:tc>
          <w:tcPr>
            <w:tcW w:w="676" w:type="dxa"/>
            <w:tcBorders>
              <w:top w:val="nil"/>
              <w:left w:val="nil"/>
              <w:bottom w:val="single" w:sz="4" w:space="0" w:color="auto"/>
              <w:right w:val="nil"/>
            </w:tcBorders>
          </w:tcPr>
          <w:p w14:paraId="11906585" w14:textId="77777777" w:rsidR="00526E28" w:rsidRPr="00C22317" w:rsidRDefault="00526E28" w:rsidP="008B7C4B">
            <w:pPr>
              <w:tabs>
                <w:tab w:val="decimal" w:pos="435"/>
                <w:tab w:val="decimal" w:pos="475"/>
              </w:tabs>
              <w:spacing w:line="240" w:lineRule="atLeast"/>
              <w:ind w:right="-79"/>
              <w:rPr>
                <w:b/>
                <w:bCs/>
                <w:sz w:val="18"/>
                <w:szCs w:val="18"/>
                <w:lang w:val="en-GB"/>
              </w:rPr>
            </w:pPr>
          </w:p>
          <w:p w14:paraId="6B935CFB" w14:textId="77777777" w:rsidR="00526E28" w:rsidRPr="00013082" w:rsidRDefault="00526E28" w:rsidP="008B7C4B">
            <w:pPr>
              <w:tabs>
                <w:tab w:val="decimal" w:pos="475"/>
              </w:tabs>
              <w:spacing w:line="240" w:lineRule="atLeast"/>
              <w:ind w:right="-79"/>
              <w:rPr>
                <w:b/>
                <w:bCs/>
                <w:sz w:val="18"/>
                <w:szCs w:val="18"/>
                <w:lang w:val="en-GB"/>
              </w:rPr>
            </w:pPr>
            <w:r w:rsidRPr="00C22317">
              <w:rPr>
                <w:rFonts w:eastAsia="Times New Roman"/>
                <w:b/>
                <w:bCs/>
                <w:sz w:val="18"/>
                <w:szCs w:val="18"/>
                <w:cs/>
                <w:lang w:val="en-GB"/>
              </w:rPr>
              <w:t>6</w:t>
            </w:r>
            <w:r>
              <w:rPr>
                <w:rFonts w:eastAsia="Times New Roman"/>
                <w:b/>
                <w:bCs/>
                <w:sz w:val="18"/>
                <w:szCs w:val="18"/>
                <w:lang w:val="en-GB"/>
              </w:rPr>
              <w:t>,</w:t>
            </w:r>
            <w:r w:rsidRPr="00C22317">
              <w:rPr>
                <w:rFonts w:eastAsia="Times New Roman"/>
                <w:b/>
                <w:bCs/>
                <w:sz w:val="18"/>
                <w:szCs w:val="18"/>
                <w:cs/>
                <w:lang w:val="en-GB"/>
              </w:rPr>
              <w:t>345</w:t>
            </w:r>
          </w:p>
        </w:tc>
        <w:tc>
          <w:tcPr>
            <w:tcW w:w="178" w:type="dxa"/>
          </w:tcPr>
          <w:p w14:paraId="0F62F5D5" w14:textId="77777777" w:rsidR="00526E28" w:rsidRPr="00013082" w:rsidRDefault="00526E28" w:rsidP="008B7C4B">
            <w:pPr>
              <w:tabs>
                <w:tab w:val="decimal" w:pos="551"/>
              </w:tabs>
              <w:spacing w:line="240" w:lineRule="atLeast"/>
              <w:ind w:right="-79"/>
              <w:rPr>
                <w:b/>
                <w:bCs/>
                <w:sz w:val="18"/>
                <w:szCs w:val="18"/>
                <w:lang w:val="en-GB"/>
              </w:rPr>
            </w:pPr>
          </w:p>
        </w:tc>
        <w:tc>
          <w:tcPr>
            <w:tcW w:w="844" w:type="dxa"/>
            <w:tcBorders>
              <w:top w:val="nil"/>
              <w:left w:val="nil"/>
              <w:bottom w:val="single" w:sz="4" w:space="0" w:color="auto"/>
              <w:right w:val="nil"/>
            </w:tcBorders>
          </w:tcPr>
          <w:p w14:paraId="627DAE8A" w14:textId="77777777" w:rsidR="00526E28" w:rsidRPr="00C22317" w:rsidRDefault="00526E28" w:rsidP="008B7C4B">
            <w:pPr>
              <w:tabs>
                <w:tab w:val="decimal" w:pos="572"/>
              </w:tabs>
              <w:spacing w:line="240" w:lineRule="atLeast"/>
              <w:ind w:right="11"/>
              <w:rPr>
                <w:b/>
                <w:bCs/>
                <w:sz w:val="18"/>
                <w:szCs w:val="18"/>
                <w:lang w:val="en-GB"/>
              </w:rPr>
            </w:pPr>
          </w:p>
          <w:p w14:paraId="0A9DCCE3" w14:textId="77777777" w:rsidR="00526E28" w:rsidRPr="00013082" w:rsidRDefault="00526E28" w:rsidP="008B7C4B">
            <w:pPr>
              <w:tabs>
                <w:tab w:val="decimal" w:pos="619"/>
              </w:tabs>
              <w:spacing w:line="240" w:lineRule="atLeast"/>
              <w:ind w:right="11"/>
              <w:rPr>
                <w:b/>
                <w:bCs/>
                <w:sz w:val="18"/>
                <w:szCs w:val="18"/>
                <w:lang w:val="en-GB"/>
              </w:rPr>
            </w:pPr>
            <w:r w:rsidRPr="00C22317">
              <w:rPr>
                <w:rFonts w:eastAsia="Times New Roman"/>
                <w:b/>
                <w:bCs/>
                <w:sz w:val="18"/>
                <w:szCs w:val="18"/>
                <w:cs/>
                <w:lang w:val="en-GB"/>
              </w:rPr>
              <w:t>49</w:t>
            </w:r>
            <w:r>
              <w:rPr>
                <w:rFonts w:cs="Angsana New"/>
                <w:b/>
                <w:bCs/>
                <w:sz w:val="18"/>
                <w:szCs w:val="22"/>
              </w:rPr>
              <w:t>,</w:t>
            </w:r>
            <w:r w:rsidRPr="00C22317">
              <w:rPr>
                <w:b/>
                <w:bCs/>
                <w:sz w:val="18"/>
                <w:szCs w:val="18"/>
                <w:cs/>
                <w:lang w:val="en-GB"/>
              </w:rPr>
              <w:t>154</w:t>
            </w:r>
          </w:p>
        </w:tc>
      </w:tr>
      <w:tr w:rsidR="00F250D4" w:rsidRPr="00013082" w14:paraId="1BF9C104" w14:textId="77777777" w:rsidTr="008B7C4B">
        <w:trPr>
          <w:cantSplit/>
          <w:trHeight w:val="193"/>
        </w:trPr>
        <w:tc>
          <w:tcPr>
            <w:tcW w:w="2067" w:type="dxa"/>
            <w:shd w:val="clear" w:color="auto" w:fill="auto"/>
            <w:vAlign w:val="bottom"/>
          </w:tcPr>
          <w:p w14:paraId="7372DA9E" w14:textId="77777777" w:rsidR="00526E28" w:rsidRPr="00013082" w:rsidRDefault="00526E28" w:rsidP="008B7C4B">
            <w:pPr>
              <w:tabs>
                <w:tab w:val="left" w:pos="153"/>
              </w:tabs>
              <w:spacing w:line="240" w:lineRule="atLeast"/>
              <w:ind w:left="191" w:hanging="72"/>
              <w:rPr>
                <w:b/>
                <w:bCs/>
                <w:sz w:val="18"/>
                <w:szCs w:val="18"/>
              </w:rPr>
            </w:pPr>
            <w:r w:rsidRPr="00013082">
              <w:rPr>
                <w:b/>
                <w:bCs/>
                <w:sz w:val="18"/>
                <w:szCs w:val="18"/>
              </w:rPr>
              <w:t>Derivative assets</w:t>
            </w:r>
          </w:p>
        </w:tc>
        <w:tc>
          <w:tcPr>
            <w:tcW w:w="698" w:type="dxa"/>
            <w:tcBorders>
              <w:top w:val="single" w:sz="4" w:space="0" w:color="auto"/>
            </w:tcBorders>
            <w:shd w:val="clear" w:color="auto" w:fill="auto"/>
            <w:vAlign w:val="bottom"/>
          </w:tcPr>
          <w:p w14:paraId="1839D1D1" w14:textId="77777777" w:rsidR="00526E28" w:rsidRPr="00013082" w:rsidRDefault="00526E28" w:rsidP="008B7C4B">
            <w:pPr>
              <w:tabs>
                <w:tab w:val="decimal" w:pos="445"/>
              </w:tabs>
              <w:spacing w:line="240" w:lineRule="atLeast"/>
              <w:ind w:right="11"/>
              <w:rPr>
                <w:sz w:val="18"/>
                <w:szCs w:val="18"/>
                <w:lang w:val="en-GB" w:bidi="ar-SA"/>
              </w:rPr>
            </w:pPr>
          </w:p>
        </w:tc>
        <w:tc>
          <w:tcPr>
            <w:tcW w:w="178" w:type="dxa"/>
          </w:tcPr>
          <w:p w14:paraId="7D33007C" w14:textId="77777777" w:rsidR="00526E28" w:rsidRPr="00013082" w:rsidRDefault="00526E28" w:rsidP="008B7C4B">
            <w:pPr>
              <w:tabs>
                <w:tab w:val="decimal" w:pos="551"/>
              </w:tabs>
              <w:spacing w:line="240" w:lineRule="atLeast"/>
              <w:ind w:right="-79"/>
              <w:rPr>
                <w:sz w:val="18"/>
                <w:szCs w:val="18"/>
              </w:rPr>
            </w:pPr>
          </w:p>
        </w:tc>
        <w:tc>
          <w:tcPr>
            <w:tcW w:w="775" w:type="dxa"/>
            <w:tcBorders>
              <w:top w:val="single" w:sz="4" w:space="0" w:color="auto"/>
            </w:tcBorders>
            <w:shd w:val="clear" w:color="auto" w:fill="auto"/>
            <w:vAlign w:val="bottom"/>
          </w:tcPr>
          <w:p w14:paraId="28A692C7" w14:textId="77777777" w:rsidR="00526E28" w:rsidRPr="00FE61F8" w:rsidRDefault="00526E28" w:rsidP="008B7C4B">
            <w:pPr>
              <w:tabs>
                <w:tab w:val="decimal" w:pos="619"/>
              </w:tabs>
              <w:spacing w:line="240" w:lineRule="atLeast"/>
              <w:ind w:right="11"/>
              <w:rPr>
                <w:b/>
                <w:bCs/>
                <w:sz w:val="18"/>
                <w:szCs w:val="18"/>
                <w:lang w:val="en-GB"/>
              </w:rPr>
            </w:pPr>
          </w:p>
        </w:tc>
        <w:tc>
          <w:tcPr>
            <w:tcW w:w="178" w:type="dxa"/>
            <w:shd w:val="clear" w:color="auto" w:fill="auto"/>
            <w:vAlign w:val="bottom"/>
          </w:tcPr>
          <w:p w14:paraId="1959AE58" w14:textId="77777777" w:rsidR="00526E28" w:rsidRPr="00013082" w:rsidRDefault="00526E28" w:rsidP="008B7C4B">
            <w:pPr>
              <w:tabs>
                <w:tab w:val="decimal" w:pos="551"/>
              </w:tabs>
              <w:spacing w:line="240" w:lineRule="atLeast"/>
              <w:ind w:right="-79"/>
              <w:rPr>
                <w:sz w:val="18"/>
                <w:szCs w:val="18"/>
              </w:rPr>
            </w:pPr>
          </w:p>
        </w:tc>
        <w:tc>
          <w:tcPr>
            <w:tcW w:w="721" w:type="dxa"/>
            <w:tcBorders>
              <w:top w:val="single" w:sz="4" w:space="0" w:color="auto"/>
            </w:tcBorders>
            <w:shd w:val="clear" w:color="auto" w:fill="auto"/>
            <w:vAlign w:val="bottom"/>
          </w:tcPr>
          <w:p w14:paraId="2082157A" w14:textId="77777777" w:rsidR="00526E28" w:rsidRPr="00013082" w:rsidRDefault="00526E28" w:rsidP="008B7C4B">
            <w:pPr>
              <w:tabs>
                <w:tab w:val="decimal" w:pos="551"/>
              </w:tabs>
              <w:spacing w:line="240" w:lineRule="atLeast"/>
              <w:ind w:right="-79"/>
              <w:rPr>
                <w:sz w:val="18"/>
                <w:szCs w:val="18"/>
              </w:rPr>
            </w:pPr>
          </w:p>
        </w:tc>
        <w:tc>
          <w:tcPr>
            <w:tcW w:w="178" w:type="dxa"/>
          </w:tcPr>
          <w:p w14:paraId="397EA2F1" w14:textId="77777777" w:rsidR="00526E28" w:rsidRPr="00013082" w:rsidRDefault="00526E28" w:rsidP="008B7C4B">
            <w:pPr>
              <w:tabs>
                <w:tab w:val="decimal" w:pos="551"/>
              </w:tabs>
              <w:spacing w:line="240" w:lineRule="atLeast"/>
              <w:ind w:left="-79" w:right="-79"/>
              <w:rPr>
                <w:sz w:val="18"/>
                <w:szCs w:val="18"/>
                <w:lang w:val="en-GB"/>
              </w:rPr>
            </w:pPr>
          </w:p>
        </w:tc>
        <w:tc>
          <w:tcPr>
            <w:tcW w:w="819" w:type="dxa"/>
            <w:tcBorders>
              <w:top w:val="single" w:sz="4" w:space="0" w:color="auto"/>
            </w:tcBorders>
            <w:shd w:val="clear" w:color="auto" w:fill="auto"/>
            <w:vAlign w:val="bottom"/>
          </w:tcPr>
          <w:p w14:paraId="4A3DC52D" w14:textId="77777777" w:rsidR="00526E28" w:rsidRPr="00013082" w:rsidRDefault="00526E28" w:rsidP="008B7C4B">
            <w:pPr>
              <w:tabs>
                <w:tab w:val="decimal" w:pos="551"/>
              </w:tabs>
              <w:spacing w:line="240" w:lineRule="atLeast"/>
              <w:ind w:left="-79" w:right="-79"/>
              <w:rPr>
                <w:sz w:val="18"/>
                <w:szCs w:val="18"/>
                <w:lang w:val="en-GB"/>
              </w:rPr>
            </w:pPr>
          </w:p>
        </w:tc>
        <w:tc>
          <w:tcPr>
            <w:tcW w:w="178" w:type="dxa"/>
            <w:vAlign w:val="bottom"/>
          </w:tcPr>
          <w:p w14:paraId="3EC23015" w14:textId="77777777" w:rsidR="00526E28" w:rsidRPr="00013082" w:rsidRDefault="00526E28" w:rsidP="008B7C4B">
            <w:pPr>
              <w:tabs>
                <w:tab w:val="decimal" w:pos="122"/>
              </w:tabs>
              <w:spacing w:line="240" w:lineRule="atLeast"/>
              <w:ind w:right="11"/>
              <w:rPr>
                <w:sz w:val="18"/>
                <w:szCs w:val="18"/>
                <w:lang w:val="en-GB" w:bidi="ar-SA"/>
              </w:rPr>
            </w:pPr>
          </w:p>
        </w:tc>
        <w:tc>
          <w:tcPr>
            <w:tcW w:w="689" w:type="dxa"/>
            <w:tcBorders>
              <w:top w:val="single" w:sz="4" w:space="0" w:color="auto"/>
            </w:tcBorders>
            <w:shd w:val="clear" w:color="auto" w:fill="auto"/>
            <w:vAlign w:val="bottom"/>
          </w:tcPr>
          <w:p w14:paraId="3ABB5C36" w14:textId="77777777" w:rsidR="00526E28" w:rsidRPr="00013082" w:rsidRDefault="00526E28" w:rsidP="008B7C4B">
            <w:pPr>
              <w:tabs>
                <w:tab w:val="decimal" w:pos="435"/>
              </w:tabs>
              <w:spacing w:line="240" w:lineRule="atLeast"/>
              <w:ind w:right="11"/>
              <w:rPr>
                <w:sz w:val="18"/>
                <w:szCs w:val="18"/>
                <w:lang w:val="en-GB"/>
              </w:rPr>
            </w:pPr>
          </w:p>
        </w:tc>
        <w:tc>
          <w:tcPr>
            <w:tcW w:w="178" w:type="dxa"/>
          </w:tcPr>
          <w:p w14:paraId="40CD6181" w14:textId="77777777" w:rsidR="00526E28" w:rsidRPr="00013082" w:rsidRDefault="00526E28" w:rsidP="008B7C4B">
            <w:pPr>
              <w:tabs>
                <w:tab w:val="decimal" w:pos="551"/>
              </w:tabs>
              <w:spacing w:line="240" w:lineRule="atLeast"/>
              <w:ind w:right="-79"/>
              <w:rPr>
                <w:sz w:val="18"/>
                <w:szCs w:val="18"/>
                <w:lang w:val="en-GB"/>
              </w:rPr>
            </w:pPr>
          </w:p>
        </w:tc>
        <w:tc>
          <w:tcPr>
            <w:tcW w:w="802" w:type="dxa"/>
            <w:tcBorders>
              <w:top w:val="single" w:sz="4" w:space="0" w:color="auto"/>
            </w:tcBorders>
            <w:shd w:val="clear" w:color="auto" w:fill="auto"/>
            <w:vAlign w:val="bottom"/>
          </w:tcPr>
          <w:p w14:paraId="22225C32" w14:textId="77777777" w:rsidR="00526E28" w:rsidRPr="00013082" w:rsidRDefault="00526E28" w:rsidP="008B7C4B">
            <w:pPr>
              <w:tabs>
                <w:tab w:val="decimal" w:pos="551"/>
              </w:tabs>
              <w:spacing w:line="240" w:lineRule="atLeast"/>
              <w:ind w:right="-79"/>
              <w:rPr>
                <w:sz w:val="18"/>
                <w:szCs w:val="18"/>
                <w:lang w:val="en-GB"/>
              </w:rPr>
            </w:pPr>
          </w:p>
        </w:tc>
        <w:tc>
          <w:tcPr>
            <w:tcW w:w="178" w:type="dxa"/>
            <w:shd w:val="clear" w:color="auto" w:fill="auto"/>
            <w:vAlign w:val="bottom"/>
          </w:tcPr>
          <w:p w14:paraId="1B37A4D6" w14:textId="77777777" w:rsidR="00526E28" w:rsidRPr="00013082" w:rsidRDefault="00526E28" w:rsidP="008B7C4B">
            <w:pPr>
              <w:tabs>
                <w:tab w:val="decimal" w:pos="551"/>
              </w:tabs>
              <w:spacing w:line="240" w:lineRule="atLeast"/>
              <w:ind w:right="-79"/>
              <w:rPr>
                <w:sz w:val="18"/>
                <w:szCs w:val="18"/>
                <w:lang w:val="en-GB"/>
              </w:rPr>
            </w:pPr>
          </w:p>
        </w:tc>
        <w:tc>
          <w:tcPr>
            <w:tcW w:w="676" w:type="dxa"/>
            <w:tcBorders>
              <w:top w:val="single" w:sz="4" w:space="0" w:color="auto"/>
            </w:tcBorders>
            <w:shd w:val="clear" w:color="auto" w:fill="auto"/>
            <w:vAlign w:val="bottom"/>
          </w:tcPr>
          <w:p w14:paraId="40BB61D6" w14:textId="77777777" w:rsidR="00526E28" w:rsidRPr="00013082" w:rsidRDefault="00526E28" w:rsidP="008B7C4B">
            <w:pPr>
              <w:tabs>
                <w:tab w:val="decimal" w:pos="551"/>
              </w:tabs>
              <w:spacing w:line="240" w:lineRule="atLeast"/>
              <w:ind w:right="-79"/>
              <w:rPr>
                <w:sz w:val="18"/>
                <w:szCs w:val="18"/>
                <w:lang w:val="en-GB"/>
              </w:rPr>
            </w:pPr>
          </w:p>
        </w:tc>
        <w:tc>
          <w:tcPr>
            <w:tcW w:w="178" w:type="dxa"/>
          </w:tcPr>
          <w:p w14:paraId="6FA51C24" w14:textId="77777777" w:rsidR="00526E28" w:rsidRPr="00013082" w:rsidRDefault="00526E28" w:rsidP="008B7C4B">
            <w:pPr>
              <w:tabs>
                <w:tab w:val="decimal" w:pos="551"/>
              </w:tabs>
              <w:spacing w:line="240" w:lineRule="atLeast"/>
              <w:ind w:right="-79"/>
              <w:rPr>
                <w:sz w:val="18"/>
                <w:szCs w:val="18"/>
                <w:lang w:val="en-GB"/>
              </w:rPr>
            </w:pPr>
          </w:p>
        </w:tc>
        <w:tc>
          <w:tcPr>
            <w:tcW w:w="844" w:type="dxa"/>
            <w:tcBorders>
              <w:top w:val="single" w:sz="4" w:space="0" w:color="auto"/>
            </w:tcBorders>
            <w:shd w:val="clear" w:color="auto" w:fill="auto"/>
            <w:vAlign w:val="bottom"/>
          </w:tcPr>
          <w:p w14:paraId="2C358345" w14:textId="77777777" w:rsidR="00526E28" w:rsidRPr="00013082" w:rsidRDefault="00526E28" w:rsidP="008B7C4B">
            <w:pPr>
              <w:tabs>
                <w:tab w:val="decimal" w:pos="551"/>
              </w:tabs>
              <w:spacing w:line="240" w:lineRule="atLeast"/>
              <w:ind w:right="-79"/>
              <w:rPr>
                <w:sz w:val="18"/>
                <w:szCs w:val="18"/>
                <w:lang w:val="en-GB"/>
              </w:rPr>
            </w:pPr>
          </w:p>
        </w:tc>
      </w:tr>
      <w:tr w:rsidR="00F250D4" w:rsidRPr="00013082" w14:paraId="5FEE8ABF" w14:textId="77777777" w:rsidTr="008B7C4B">
        <w:trPr>
          <w:cantSplit/>
        </w:trPr>
        <w:tc>
          <w:tcPr>
            <w:tcW w:w="2067" w:type="dxa"/>
            <w:shd w:val="clear" w:color="auto" w:fill="auto"/>
            <w:vAlign w:val="bottom"/>
          </w:tcPr>
          <w:p w14:paraId="576E6CDA" w14:textId="77777777" w:rsidR="00526E28" w:rsidRPr="00013082" w:rsidRDefault="00526E28" w:rsidP="008B7C4B">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698" w:type="dxa"/>
            <w:shd w:val="clear" w:color="auto" w:fill="auto"/>
          </w:tcPr>
          <w:p w14:paraId="4252BC17" w14:textId="77777777" w:rsidR="00526E28" w:rsidRPr="008B7C4B" w:rsidRDefault="00526E28" w:rsidP="008B7C4B">
            <w:pPr>
              <w:tabs>
                <w:tab w:val="decimal" w:pos="374"/>
              </w:tabs>
              <w:spacing w:line="240" w:lineRule="atLeast"/>
              <w:ind w:right="11"/>
              <w:rPr>
                <w:sz w:val="18"/>
                <w:szCs w:val="18"/>
                <w:cs/>
                <w:lang w:val="en-GB"/>
              </w:rPr>
            </w:pPr>
            <w:r w:rsidRPr="008B7C4B">
              <w:rPr>
                <w:sz w:val="18"/>
                <w:szCs w:val="18"/>
                <w:lang w:val="en-GB"/>
              </w:rPr>
              <w:t>-</w:t>
            </w:r>
          </w:p>
        </w:tc>
        <w:tc>
          <w:tcPr>
            <w:tcW w:w="178" w:type="dxa"/>
          </w:tcPr>
          <w:p w14:paraId="7B069079" w14:textId="77777777" w:rsidR="00526E28" w:rsidRPr="001E6333" w:rsidRDefault="00526E28" w:rsidP="008B7C4B">
            <w:pPr>
              <w:tabs>
                <w:tab w:val="decimal" w:pos="551"/>
              </w:tabs>
              <w:spacing w:line="240" w:lineRule="atLeast"/>
              <w:ind w:right="-79"/>
              <w:rPr>
                <w:sz w:val="18"/>
                <w:szCs w:val="18"/>
                <w:lang w:val="en-GB"/>
              </w:rPr>
            </w:pPr>
          </w:p>
        </w:tc>
        <w:tc>
          <w:tcPr>
            <w:tcW w:w="775" w:type="dxa"/>
          </w:tcPr>
          <w:p w14:paraId="45E17528" w14:textId="77777777" w:rsidR="00526E28" w:rsidRPr="00FE61F8" w:rsidRDefault="00526E28" w:rsidP="008B7C4B">
            <w:pPr>
              <w:tabs>
                <w:tab w:val="decimal" w:pos="630"/>
              </w:tabs>
              <w:spacing w:line="240" w:lineRule="atLeast"/>
              <w:ind w:right="11"/>
              <w:rPr>
                <w:sz w:val="18"/>
                <w:szCs w:val="18"/>
                <w:cs/>
                <w:lang w:val="en-GB"/>
              </w:rPr>
            </w:pPr>
            <w:r w:rsidRPr="00FE61F8">
              <w:rPr>
                <w:sz w:val="18"/>
                <w:szCs w:val="18"/>
                <w:lang w:val="en-GB"/>
              </w:rPr>
              <w:t>13</w:t>
            </w:r>
            <w:r>
              <w:rPr>
                <w:sz w:val="18"/>
                <w:szCs w:val="18"/>
                <w:lang w:val="en-GB"/>
              </w:rPr>
              <w:t>,</w:t>
            </w:r>
            <w:r w:rsidRPr="00FE61F8">
              <w:rPr>
                <w:sz w:val="18"/>
                <w:szCs w:val="18"/>
                <w:lang w:val="en-GB"/>
              </w:rPr>
              <w:t>318</w:t>
            </w:r>
          </w:p>
        </w:tc>
        <w:tc>
          <w:tcPr>
            <w:tcW w:w="178" w:type="dxa"/>
          </w:tcPr>
          <w:p w14:paraId="75585B77" w14:textId="77777777" w:rsidR="00526E28" w:rsidRPr="001E6333" w:rsidRDefault="00526E28" w:rsidP="008B7C4B">
            <w:pPr>
              <w:tabs>
                <w:tab w:val="decimal" w:pos="630"/>
              </w:tabs>
              <w:spacing w:line="240" w:lineRule="atLeast"/>
              <w:ind w:right="11"/>
              <w:rPr>
                <w:sz w:val="18"/>
                <w:szCs w:val="18"/>
                <w:lang w:val="en-GB"/>
              </w:rPr>
            </w:pPr>
          </w:p>
        </w:tc>
        <w:tc>
          <w:tcPr>
            <w:tcW w:w="721" w:type="dxa"/>
          </w:tcPr>
          <w:p w14:paraId="59B9DF90"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4AC2708D" w14:textId="77777777" w:rsidR="00526E28" w:rsidRPr="001E6333" w:rsidRDefault="00526E28" w:rsidP="008B7C4B">
            <w:pPr>
              <w:tabs>
                <w:tab w:val="decimal" w:pos="630"/>
              </w:tabs>
              <w:spacing w:line="240" w:lineRule="atLeast"/>
              <w:ind w:left="-79" w:right="11"/>
              <w:rPr>
                <w:sz w:val="18"/>
                <w:szCs w:val="18"/>
                <w:lang w:val="en-GB"/>
              </w:rPr>
            </w:pPr>
          </w:p>
        </w:tc>
        <w:tc>
          <w:tcPr>
            <w:tcW w:w="819" w:type="dxa"/>
          </w:tcPr>
          <w:p w14:paraId="2064B7E0"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13</w:t>
            </w:r>
            <w:r>
              <w:rPr>
                <w:sz w:val="18"/>
                <w:szCs w:val="18"/>
                <w:lang w:val="en-GB"/>
              </w:rPr>
              <w:t>,</w:t>
            </w:r>
            <w:r w:rsidRPr="00FE61F8">
              <w:rPr>
                <w:sz w:val="18"/>
                <w:szCs w:val="18"/>
                <w:lang w:val="en-GB"/>
              </w:rPr>
              <w:t>318</w:t>
            </w:r>
          </w:p>
        </w:tc>
        <w:tc>
          <w:tcPr>
            <w:tcW w:w="178" w:type="dxa"/>
            <w:vAlign w:val="bottom"/>
          </w:tcPr>
          <w:p w14:paraId="52EEE05E" w14:textId="77777777" w:rsidR="00526E28" w:rsidRPr="001E6333" w:rsidRDefault="00526E28" w:rsidP="008B7C4B">
            <w:pPr>
              <w:tabs>
                <w:tab w:val="decimal" w:pos="122"/>
              </w:tabs>
              <w:spacing w:line="240" w:lineRule="atLeast"/>
              <w:ind w:right="11"/>
              <w:rPr>
                <w:sz w:val="18"/>
                <w:szCs w:val="18"/>
                <w:lang w:val="en-GB" w:bidi="ar-SA"/>
              </w:rPr>
            </w:pPr>
          </w:p>
        </w:tc>
        <w:tc>
          <w:tcPr>
            <w:tcW w:w="689" w:type="dxa"/>
            <w:shd w:val="clear" w:color="auto" w:fill="auto"/>
          </w:tcPr>
          <w:p w14:paraId="312267BE"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0FF2A597" w14:textId="77777777" w:rsidR="00526E28" w:rsidRPr="001E6333" w:rsidRDefault="00526E28" w:rsidP="008B7C4B">
            <w:pPr>
              <w:tabs>
                <w:tab w:val="decimal" w:pos="551"/>
              </w:tabs>
              <w:spacing w:line="240" w:lineRule="atLeast"/>
              <w:ind w:right="-79"/>
              <w:rPr>
                <w:sz w:val="18"/>
                <w:szCs w:val="18"/>
                <w:lang w:val="en-GB"/>
              </w:rPr>
            </w:pPr>
          </w:p>
        </w:tc>
        <w:tc>
          <w:tcPr>
            <w:tcW w:w="802" w:type="dxa"/>
          </w:tcPr>
          <w:p w14:paraId="6AC742DB"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rFonts w:eastAsia="Times New Roman"/>
                <w:sz w:val="18"/>
                <w:szCs w:val="18"/>
                <w:cs/>
                <w:lang w:val="en-GB"/>
              </w:rPr>
              <w:t>15</w:t>
            </w:r>
            <w:r>
              <w:rPr>
                <w:rFonts w:eastAsia="Times New Roman"/>
                <w:sz w:val="18"/>
                <w:szCs w:val="18"/>
              </w:rPr>
              <w:t>,</w:t>
            </w:r>
            <w:r w:rsidRPr="00C22317">
              <w:rPr>
                <w:rFonts w:eastAsia="Times New Roman"/>
                <w:sz w:val="18"/>
                <w:szCs w:val="18"/>
                <w:cs/>
                <w:lang w:val="en-GB"/>
              </w:rPr>
              <w:t>228</w:t>
            </w:r>
          </w:p>
        </w:tc>
        <w:tc>
          <w:tcPr>
            <w:tcW w:w="178" w:type="dxa"/>
          </w:tcPr>
          <w:p w14:paraId="795CC3D1" w14:textId="77777777" w:rsidR="00526E28" w:rsidRPr="001E6333" w:rsidRDefault="00526E28" w:rsidP="008B7C4B">
            <w:pPr>
              <w:tabs>
                <w:tab w:val="decimal" w:pos="630"/>
              </w:tabs>
              <w:spacing w:line="240" w:lineRule="atLeast"/>
              <w:ind w:right="11"/>
              <w:rPr>
                <w:sz w:val="18"/>
                <w:szCs w:val="18"/>
                <w:lang w:val="en-GB"/>
              </w:rPr>
            </w:pPr>
          </w:p>
        </w:tc>
        <w:tc>
          <w:tcPr>
            <w:tcW w:w="676" w:type="dxa"/>
          </w:tcPr>
          <w:p w14:paraId="76D1174B"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4E778784" w14:textId="77777777" w:rsidR="00526E28" w:rsidRPr="001E6333" w:rsidRDefault="00526E28" w:rsidP="008B7C4B">
            <w:pPr>
              <w:tabs>
                <w:tab w:val="decimal" w:pos="551"/>
              </w:tabs>
              <w:spacing w:line="240" w:lineRule="atLeast"/>
              <w:ind w:right="-79"/>
              <w:rPr>
                <w:sz w:val="18"/>
                <w:szCs w:val="18"/>
                <w:lang w:val="en-GB"/>
              </w:rPr>
            </w:pPr>
          </w:p>
        </w:tc>
        <w:tc>
          <w:tcPr>
            <w:tcW w:w="844" w:type="dxa"/>
          </w:tcPr>
          <w:p w14:paraId="5A96A2C0"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rFonts w:eastAsia="Times New Roman"/>
                <w:sz w:val="18"/>
                <w:szCs w:val="18"/>
                <w:cs/>
                <w:lang w:val="en-GB"/>
              </w:rPr>
              <w:t>15</w:t>
            </w:r>
            <w:r>
              <w:rPr>
                <w:rFonts w:eastAsia="Times New Roman"/>
                <w:sz w:val="18"/>
                <w:szCs w:val="18"/>
              </w:rPr>
              <w:t>,</w:t>
            </w:r>
            <w:r w:rsidRPr="00C22317">
              <w:rPr>
                <w:rFonts w:eastAsia="Times New Roman"/>
                <w:sz w:val="18"/>
                <w:szCs w:val="18"/>
                <w:cs/>
                <w:lang w:val="en-GB"/>
              </w:rPr>
              <w:t>228</w:t>
            </w:r>
          </w:p>
        </w:tc>
      </w:tr>
      <w:tr w:rsidR="00F250D4" w:rsidRPr="00013082" w14:paraId="294C4CCE" w14:textId="77777777" w:rsidTr="008B7C4B">
        <w:trPr>
          <w:cantSplit/>
        </w:trPr>
        <w:tc>
          <w:tcPr>
            <w:tcW w:w="2067" w:type="dxa"/>
            <w:shd w:val="clear" w:color="auto" w:fill="auto"/>
            <w:vAlign w:val="bottom"/>
          </w:tcPr>
          <w:p w14:paraId="5D4DA9E9" w14:textId="77777777" w:rsidR="00526E28" w:rsidRPr="00013082" w:rsidRDefault="00526E28" w:rsidP="008B7C4B">
            <w:pPr>
              <w:numPr>
                <w:ilvl w:val="0"/>
                <w:numId w:val="45"/>
              </w:numPr>
              <w:tabs>
                <w:tab w:val="left" w:pos="153"/>
              </w:tabs>
              <w:spacing w:line="240" w:lineRule="atLeast"/>
              <w:ind w:left="260" w:hanging="107"/>
              <w:rPr>
                <w:sz w:val="18"/>
                <w:szCs w:val="18"/>
              </w:rPr>
            </w:pPr>
            <w:r w:rsidRPr="00013082">
              <w:rPr>
                <w:sz w:val="18"/>
                <w:szCs w:val="18"/>
              </w:rPr>
              <w:t>Interest rate</w:t>
            </w:r>
          </w:p>
        </w:tc>
        <w:tc>
          <w:tcPr>
            <w:tcW w:w="698" w:type="dxa"/>
            <w:shd w:val="clear" w:color="auto" w:fill="auto"/>
          </w:tcPr>
          <w:p w14:paraId="077C3866"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438C51FC" w14:textId="77777777" w:rsidR="00526E28" w:rsidRPr="001E6333" w:rsidRDefault="00526E28" w:rsidP="008B7C4B">
            <w:pPr>
              <w:tabs>
                <w:tab w:val="decimal" w:pos="551"/>
              </w:tabs>
              <w:spacing w:line="240" w:lineRule="atLeast"/>
              <w:ind w:right="-79"/>
              <w:rPr>
                <w:sz w:val="18"/>
                <w:szCs w:val="18"/>
                <w:lang w:val="en-GB"/>
              </w:rPr>
            </w:pPr>
          </w:p>
        </w:tc>
        <w:tc>
          <w:tcPr>
            <w:tcW w:w="775" w:type="dxa"/>
          </w:tcPr>
          <w:p w14:paraId="7931FB79" w14:textId="77777777" w:rsidR="00526E28" w:rsidRPr="00FE61F8" w:rsidRDefault="00526E28" w:rsidP="008B7C4B">
            <w:pPr>
              <w:tabs>
                <w:tab w:val="decimal" w:pos="619"/>
              </w:tabs>
              <w:spacing w:line="240" w:lineRule="atLeast"/>
              <w:ind w:right="11"/>
              <w:rPr>
                <w:sz w:val="18"/>
                <w:szCs w:val="18"/>
                <w:lang w:val="en-GB"/>
              </w:rPr>
            </w:pPr>
            <w:r w:rsidRPr="00FE61F8">
              <w:rPr>
                <w:sz w:val="18"/>
                <w:szCs w:val="18"/>
                <w:lang w:val="en-GB"/>
              </w:rPr>
              <w:t>34</w:t>
            </w:r>
            <w:r>
              <w:rPr>
                <w:sz w:val="18"/>
                <w:szCs w:val="18"/>
                <w:lang w:val="en-GB"/>
              </w:rPr>
              <w:t>,</w:t>
            </w:r>
            <w:r w:rsidRPr="00FE61F8">
              <w:rPr>
                <w:sz w:val="18"/>
                <w:szCs w:val="18"/>
                <w:lang w:val="en-GB"/>
              </w:rPr>
              <w:t>458</w:t>
            </w:r>
          </w:p>
        </w:tc>
        <w:tc>
          <w:tcPr>
            <w:tcW w:w="178" w:type="dxa"/>
          </w:tcPr>
          <w:p w14:paraId="0D894360" w14:textId="77777777" w:rsidR="00526E28" w:rsidRPr="001E6333" w:rsidRDefault="00526E28" w:rsidP="008B7C4B">
            <w:pPr>
              <w:tabs>
                <w:tab w:val="decimal" w:pos="630"/>
              </w:tabs>
              <w:spacing w:line="240" w:lineRule="atLeast"/>
              <w:ind w:right="11"/>
              <w:rPr>
                <w:sz w:val="18"/>
                <w:szCs w:val="18"/>
                <w:lang w:val="en-GB"/>
              </w:rPr>
            </w:pPr>
          </w:p>
        </w:tc>
        <w:tc>
          <w:tcPr>
            <w:tcW w:w="721" w:type="dxa"/>
          </w:tcPr>
          <w:p w14:paraId="65EA7B6F"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6F8E4F0D" w14:textId="77777777" w:rsidR="00526E28" w:rsidRPr="001E6333" w:rsidRDefault="00526E28" w:rsidP="008B7C4B">
            <w:pPr>
              <w:tabs>
                <w:tab w:val="decimal" w:pos="630"/>
              </w:tabs>
              <w:spacing w:line="240" w:lineRule="atLeast"/>
              <w:ind w:left="-79" w:right="11"/>
              <w:rPr>
                <w:sz w:val="18"/>
                <w:szCs w:val="18"/>
                <w:lang w:val="en-GB"/>
              </w:rPr>
            </w:pPr>
          </w:p>
        </w:tc>
        <w:tc>
          <w:tcPr>
            <w:tcW w:w="819" w:type="dxa"/>
          </w:tcPr>
          <w:p w14:paraId="417B9DFC"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34</w:t>
            </w:r>
            <w:r>
              <w:rPr>
                <w:sz w:val="18"/>
                <w:szCs w:val="18"/>
                <w:lang w:val="en-GB"/>
              </w:rPr>
              <w:t>,</w:t>
            </w:r>
            <w:r w:rsidRPr="00FE61F8">
              <w:rPr>
                <w:sz w:val="18"/>
                <w:szCs w:val="18"/>
                <w:lang w:val="en-GB"/>
              </w:rPr>
              <w:t>458</w:t>
            </w:r>
          </w:p>
        </w:tc>
        <w:tc>
          <w:tcPr>
            <w:tcW w:w="178" w:type="dxa"/>
            <w:vAlign w:val="bottom"/>
          </w:tcPr>
          <w:p w14:paraId="3E68948E" w14:textId="77777777" w:rsidR="00526E28" w:rsidRPr="001E6333" w:rsidRDefault="00526E28" w:rsidP="008B7C4B">
            <w:pPr>
              <w:tabs>
                <w:tab w:val="decimal" w:pos="122"/>
              </w:tabs>
              <w:spacing w:line="240" w:lineRule="atLeast"/>
              <w:ind w:right="11"/>
              <w:rPr>
                <w:sz w:val="18"/>
                <w:szCs w:val="18"/>
                <w:lang w:val="en-GB" w:bidi="ar-SA"/>
              </w:rPr>
            </w:pPr>
          </w:p>
        </w:tc>
        <w:tc>
          <w:tcPr>
            <w:tcW w:w="689" w:type="dxa"/>
            <w:shd w:val="clear" w:color="auto" w:fill="auto"/>
          </w:tcPr>
          <w:p w14:paraId="4D17D46A"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263CD5A1" w14:textId="77777777" w:rsidR="00526E28" w:rsidRPr="001E6333" w:rsidRDefault="00526E28" w:rsidP="008B7C4B">
            <w:pPr>
              <w:tabs>
                <w:tab w:val="decimal" w:pos="551"/>
              </w:tabs>
              <w:spacing w:line="240" w:lineRule="atLeast"/>
              <w:ind w:right="-79"/>
              <w:rPr>
                <w:sz w:val="18"/>
                <w:szCs w:val="18"/>
                <w:lang w:val="en-GB"/>
              </w:rPr>
            </w:pPr>
          </w:p>
        </w:tc>
        <w:tc>
          <w:tcPr>
            <w:tcW w:w="802" w:type="dxa"/>
          </w:tcPr>
          <w:p w14:paraId="06DC4347"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rFonts w:eastAsia="Times New Roman"/>
                <w:sz w:val="18"/>
                <w:szCs w:val="18"/>
                <w:cs/>
                <w:lang w:val="en-GB"/>
              </w:rPr>
              <w:t>41</w:t>
            </w:r>
            <w:r>
              <w:rPr>
                <w:rFonts w:eastAsia="Times New Roman"/>
                <w:sz w:val="18"/>
                <w:szCs w:val="18"/>
              </w:rPr>
              <w:t>,</w:t>
            </w:r>
            <w:r w:rsidRPr="00C22317">
              <w:rPr>
                <w:rFonts w:eastAsia="Times New Roman"/>
                <w:sz w:val="18"/>
                <w:szCs w:val="18"/>
                <w:cs/>
                <w:lang w:val="en-GB"/>
              </w:rPr>
              <w:t>582</w:t>
            </w:r>
          </w:p>
        </w:tc>
        <w:tc>
          <w:tcPr>
            <w:tcW w:w="178" w:type="dxa"/>
          </w:tcPr>
          <w:p w14:paraId="4B0DC0B3" w14:textId="77777777" w:rsidR="00526E28" w:rsidRPr="001E6333" w:rsidRDefault="00526E28" w:rsidP="008B7C4B">
            <w:pPr>
              <w:tabs>
                <w:tab w:val="decimal" w:pos="630"/>
              </w:tabs>
              <w:spacing w:line="240" w:lineRule="atLeast"/>
              <w:ind w:right="11"/>
              <w:rPr>
                <w:sz w:val="18"/>
                <w:szCs w:val="18"/>
                <w:lang w:val="en-GB"/>
              </w:rPr>
            </w:pPr>
          </w:p>
        </w:tc>
        <w:tc>
          <w:tcPr>
            <w:tcW w:w="676" w:type="dxa"/>
          </w:tcPr>
          <w:p w14:paraId="69A67EEC"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33601327" w14:textId="77777777" w:rsidR="00526E28" w:rsidRPr="001E6333" w:rsidRDefault="00526E28" w:rsidP="008B7C4B">
            <w:pPr>
              <w:tabs>
                <w:tab w:val="decimal" w:pos="551"/>
              </w:tabs>
              <w:spacing w:line="240" w:lineRule="atLeast"/>
              <w:ind w:right="-79"/>
              <w:rPr>
                <w:sz w:val="18"/>
                <w:szCs w:val="18"/>
                <w:lang w:val="en-GB"/>
              </w:rPr>
            </w:pPr>
          </w:p>
        </w:tc>
        <w:tc>
          <w:tcPr>
            <w:tcW w:w="844" w:type="dxa"/>
          </w:tcPr>
          <w:p w14:paraId="07CB9CD5"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rFonts w:eastAsia="Times New Roman"/>
                <w:sz w:val="18"/>
                <w:szCs w:val="18"/>
                <w:cs/>
                <w:lang w:val="en-GB"/>
              </w:rPr>
              <w:t>41</w:t>
            </w:r>
            <w:r>
              <w:rPr>
                <w:rFonts w:eastAsia="Times New Roman" w:cs="Angsana New"/>
                <w:sz w:val="18"/>
                <w:szCs w:val="22"/>
              </w:rPr>
              <w:t>,</w:t>
            </w:r>
            <w:r w:rsidRPr="00C22317">
              <w:rPr>
                <w:rFonts w:eastAsia="Times New Roman"/>
                <w:sz w:val="18"/>
                <w:szCs w:val="18"/>
                <w:cs/>
                <w:lang w:val="en-GB"/>
              </w:rPr>
              <w:t>582</w:t>
            </w:r>
          </w:p>
        </w:tc>
      </w:tr>
      <w:tr w:rsidR="00F250D4" w:rsidRPr="00013082" w14:paraId="71CD2783" w14:textId="77777777" w:rsidTr="008B7C4B">
        <w:trPr>
          <w:cantSplit/>
        </w:trPr>
        <w:tc>
          <w:tcPr>
            <w:tcW w:w="2067" w:type="dxa"/>
            <w:shd w:val="clear" w:color="auto" w:fill="auto"/>
            <w:vAlign w:val="bottom"/>
          </w:tcPr>
          <w:p w14:paraId="6F2B41DE" w14:textId="77777777" w:rsidR="00526E28" w:rsidRPr="00013082" w:rsidRDefault="00526E28" w:rsidP="008B7C4B">
            <w:pPr>
              <w:numPr>
                <w:ilvl w:val="0"/>
                <w:numId w:val="45"/>
              </w:numPr>
              <w:tabs>
                <w:tab w:val="left" w:pos="153"/>
              </w:tabs>
              <w:spacing w:line="240" w:lineRule="atLeast"/>
              <w:ind w:left="260" w:hanging="107"/>
              <w:rPr>
                <w:sz w:val="18"/>
                <w:szCs w:val="18"/>
              </w:rPr>
            </w:pPr>
            <w:r w:rsidRPr="00013082">
              <w:rPr>
                <w:sz w:val="18"/>
                <w:szCs w:val="18"/>
              </w:rPr>
              <w:t>Others</w:t>
            </w:r>
          </w:p>
        </w:tc>
        <w:tc>
          <w:tcPr>
            <w:tcW w:w="698" w:type="dxa"/>
            <w:tcBorders>
              <w:bottom w:val="single" w:sz="4" w:space="0" w:color="auto"/>
            </w:tcBorders>
            <w:shd w:val="clear" w:color="auto" w:fill="auto"/>
          </w:tcPr>
          <w:p w14:paraId="698AC2FA"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0B66EF3A" w14:textId="77777777" w:rsidR="00526E28" w:rsidRPr="001E6333" w:rsidRDefault="00526E28" w:rsidP="008B7C4B">
            <w:pPr>
              <w:tabs>
                <w:tab w:val="decimal" w:pos="551"/>
              </w:tabs>
              <w:spacing w:line="240" w:lineRule="atLeast"/>
              <w:ind w:right="-79"/>
              <w:rPr>
                <w:sz w:val="18"/>
                <w:szCs w:val="18"/>
                <w:lang w:val="en-GB"/>
              </w:rPr>
            </w:pPr>
          </w:p>
        </w:tc>
        <w:tc>
          <w:tcPr>
            <w:tcW w:w="775" w:type="dxa"/>
            <w:tcBorders>
              <w:top w:val="nil"/>
              <w:left w:val="nil"/>
              <w:bottom w:val="single" w:sz="4" w:space="0" w:color="auto"/>
              <w:right w:val="nil"/>
            </w:tcBorders>
          </w:tcPr>
          <w:p w14:paraId="06F447F6" w14:textId="77777777" w:rsidR="00526E28" w:rsidRPr="00FE61F8" w:rsidRDefault="00526E28" w:rsidP="008B7C4B">
            <w:pPr>
              <w:tabs>
                <w:tab w:val="decimal" w:pos="630"/>
              </w:tabs>
              <w:spacing w:line="240" w:lineRule="atLeast"/>
              <w:ind w:right="11"/>
              <w:rPr>
                <w:sz w:val="18"/>
                <w:szCs w:val="18"/>
                <w:lang w:val="en-GB"/>
              </w:rPr>
            </w:pPr>
            <w:r w:rsidRPr="00FE61F8">
              <w:rPr>
                <w:sz w:val="18"/>
                <w:szCs w:val="18"/>
                <w:lang w:val="en-GB"/>
              </w:rPr>
              <w:t>1</w:t>
            </w:r>
            <w:r>
              <w:rPr>
                <w:sz w:val="18"/>
                <w:szCs w:val="18"/>
                <w:lang w:val="en-GB"/>
              </w:rPr>
              <w:t>,</w:t>
            </w:r>
            <w:r w:rsidRPr="00FE61F8">
              <w:rPr>
                <w:sz w:val="18"/>
                <w:szCs w:val="18"/>
                <w:lang w:val="en-GB"/>
              </w:rPr>
              <w:t>193</w:t>
            </w:r>
          </w:p>
        </w:tc>
        <w:tc>
          <w:tcPr>
            <w:tcW w:w="178" w:type="dxa"/>
          </w:tcPr>
          <w:p w14:paraId="64794B35" w14:textId="77777777" w:rsidR="00526E28" w:rsidRPr="001E6333" w:rsidRDefault="00526E28" w:rsidP="008B7C4B">
            <w:pPr>
              <w:tabs>
                <w:tab w:val="decimal" w:pos="630"/>
              </w:tabs>
              <w:spacing w:line="240" w:lineRule="atLeast"/>
              <w:ind w:right="11"/>
              <w:rPr>
                <w:sz w:val="18"/>
                <w:szCs w:val="18"/>
                <w:lang w:val="en-GB"/>
              </w:rPr>
            </w:pPr>
          </w:p>
        </w:tc>
        <w:tc>
          <w:tcPr>
            <w:tcW w:w="721" w:type="dxa"/>
            <w:tcBorders>
              <w:top w:val="nil"/>
              <w:left w:val="nil"/>
              <w:bottom w:val="single" w:sz="4" w:space="0" w:color="auto"/>
              <w:right w:val="nil"/>
            </w:tcBorders>
          </w:tcPr>
          <w:p w14:paraId="1C471BDA"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6F044DBD" w14:textId="77777777" w:rsidR="00526E28" w:rsidRPr="001E6333" w:rsidRDefault="00526E28" w:rsidP="008B7C4B">
            <w:pPr>
              <w:tabs>
                <w:tab w:val="decimal" w:pos="630"/>
              </w:tabs>
              <w:spacing w:line="240" w:lineRule="atLeast"/>
              <w:ind w:left="-79" w:right="11"/>
              <w:rPr>
                <w:sz w:val="18"/>
                <w:szCs w:val="18"/>
                <w:lang w:val="en-GB"/>
              </w:rPr>
            </w:pPr>
          </w:p>
        </w:tc>
        <w:tc>
          <w:tcPr>
            <w:tcW w:w="819" w:type="dxa"/>
            <w:tcBorders>
              <w:top w:val="nil"/>
              <w:left w:val="nil"/>
              <w:bottom w:val="single" w:sz="4" w:space="0" w:color="auto"/>
              <w:right w:val="nil"/>
            </w:tcBorders>
          </w:tcPr>
          <w:p w14:paraId="132739CF"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1</w:t>
            </w:r>
            <w:r>
              <w:rPr>
                <w:sz w:val="18"/>
                <w:szCs w:val="18"/>
                <w:lang w:val="en-GB"/>
              </w:rPr>
              <w:t>,</w:t>
            </w:r>
            <w:r w:rsidRPr="00FE61F8">
              <w:rPr>
                <w:sz w:val="18"/>
                <w:szCs w:val="18"/>
                <w:lang w:val="en-GB"/>
              </w:rPr>
              <w:t>193</w:t>
            </w:r>
          </w:p>
        </w:tc>
        <w:tc>
          <w:tcPr>
            <w:tcW w:w="178" w:type="dxa"/>
            <w:vAlign w:val="bottom"/>
          </w:tcPr>
          <w:p w14:paraId="62E16E46" w14:textId="77777777" w:rsidR="00526E28" w:rsidRPr="001E6333" w:rsidRDefault="00526E28" w:rsidP="008B7C4B">
            <w:pPr>
              <w:tabs>
                <w:tab w:val="decimal" w:pos="122"/>
              </w:tabs>
              <w:spacing w:line="240" w:lineRule="atLeast"/>
              <w:ind w:right="11"/>
              <w:rPr>
                <w:sz w:val="18"/>
                <w:szCs w:val="18"/>
                <w:lang w:val="en-GB" w:bidi="ar-SA"/>
              </w:rPr>
            </w:pPr>
          </w:p>
        </w:tc>
        <w:tc>
          <w:tcPr>
            <w:tcW w:w="689" w:type="dxa"/>
            <w:tcBorders>
              <w:bottom w:val="single" w:sz="4" w:space="0" w:color="auto"/>
            </w:tcBorders>
            <w:shd w:val="clear" w:color="auto" w:fill="auto"/>
          </w:tcPr>
          <w:p w14:paraId="7D50567B"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0E12B1D6" w14:textId="77777777" w:rsidR="00526E28" w:rsidRPr="001E6333" w:rsidRDefault="00526E28" w:rsidP="008B7C4B">
            <w:pPr>
              <w:tabs>
                <w:tab w:val="decimal" w:pos="551"/>
              </w:tabs>
              <w:spacing w:line="240" w:lineRule="atLeast"/>
              <w:ind w:right="-79"/>
              <w:rPr>
                <w:sz w:val="18"/>
                <w:szCs w:val="18"/>
                <w:lang w:val="en-GB"/>
              </w:rPr>
            </w:pPr>
          </w:p>
        </w:tc>
        <w:tc>
          <w:tcPr>
            <w:tcW w:w="802" w:type="dxa"/>
            <w:tcBorders>
              <w:top w:val="nil"/>
              <w:left w:val="nil"/>
              <w:bottom w:val="single" w:sz="4" w:space="0" w:color="auto"/>
              <w:right w:val="nil"/>
            </w:tcBorders>
          </w:tcPr>
          <w:p w14:paraId="7E3D09AC"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rFonts w:eastAsia="Times New Roman"/>
                <w:sz w:val="18"/>
                <w:szCs w:val="18"/>
                <w:cs/>
                <w:lang w:val="en-GB"/>
              </w:rPr>
              <w:t>807</w:t>
            </w:r>
          </w:p>
        </w:tc>
        <w:tc>
          <w:tcPr>
            <w:tcW w:w="178" w:type="dxa"/>
          </w:tcPr>
          <w:p w14:paraId="06A90EC3" w14:textId="77777777" w:rsidR="00526E28" w:rsidRPr="001E6333" w:rsidRDefault="00526E28" w:rsidP="008B7C4B">
            <w:pPr>
              <w:tabs>
                <w:tab w:val="decimal" w:pos="630"/>
              </w:tabs>
              <w:spacing w:line="240" w:lineRule="atLeast"/>
              <w:ind w:right="11"/>
              <w:rPr>
                <w:sz w:val="18"/>
                <w:szCs w:val="18"/>
                <w:lang w:val="en-GB"/>
              </w:rPr>
            </w:pPr>
          </w:p>
        </w:tc>
        <w:tc>
          <w:tcPr>
            <w:tcW w:w="676" w:type="dxa"/>
            <w:tcBorders>
              <w:top w:val="nil"/>
              <w:left w:val="nil"/>
              <w:bottom w:val="single" w:sz="4" w:space="0" w:color="auto"/>
              <w:right w:val="nil"/>
            </w:tcBorders>
          </w:tcPr>
          <w:p w14:paraId="1EA80B4F"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2FC69F94" w14:textId="77777777" w:rsidR="00526E28" w:rsidRPr="001E6333" w:rsidRDefault="00526E28" w:rsidP="008B7C4B">
            <w:pPr>
              <w:tabs>
                <w:tab w:val="decimal" w:pos="551"/>
              </w:tabs>
              <w:spacing w:line="240" w:lineRule="atLeast"/>
              <w:ind w:right="-79"/>
              <w:rPr>
                <w:sz w:val="18"/>
                <w:szCs w:val="18"/>
                <w:lang w:val="en-GB"/>
              </w:rPr>
            </w:pPr>
          </w:p>
        </w:tc>
        <w:tc>
          <w:tcPr>
            <w:tcW w:w="844" w:type="dxa"/>
            <w:tcBorders>
              <w:top w:val="nil"/>
              <w:left w:val="nil"/>
              <w:bottom w:val="single" w:sz="4" w:space="0" w:color="auto"/>
              <w:right w:val="nil"/>
            </w:tcBorders>
          </w:tcPr>
          <w:p w14:paraId="71E4CE59"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rFonts w:eastAsia="Times New Roman"/>
                <w:sz w:val="18"/>
                <w:szCs w:val="18"/>
                <w:cs/>
                <w:lang w:val="en-GB"/>
              </w:rPr>
              <w:t>807</w:t>
            </w:r>
          </w:p>
        </w:tc>
      </w:tr>
      <w:tr w:rsidR="00F250D4" w:rsidRPr="00013082" w14:paraId="4C8D4CC4" w14:textId="77777777" w:rsidTr="008B7C4B">
        <w:trPr>
          <w:cantSplit/>
          <w:trHeight w:val="193"/>
        </w:trPr>
        <w:tc>
          <w:tcPr>
            <w:tcW w:w="2067" w:type="dxa"/>
            <w:shd w:val="clear" w:color="auto" w:fill="auto"/>
            <w:vAlign w:val="bottom"/>
          </w:tcPr>
          <w:p w14:paraId="6671BE1B" w14:textId="77777777" w:rsidR="00526E28" w:rsidRPr="00013082" w:rsidRDefault="00526E28" w:rsidP="008B7C4B">
            <w:pPr>
              <w:tabs>
                <w:tab w:val="left" w:pos="153"/>
              </w:tabs>
              <w:spacing w:line="240" w:lineRule="atLeast"/>
              <w:ind w:left="191" w:hanging="54"/>
              <w:rPr>
                <w:b/>
                <w:bCs/>
                <w:sz w:val="18"/>
                <w:szCs w:val="18"/>
              </w:rPr>
            </w:pPr>
            <w:r w:rsidRPr="00013082">
              <w:rPr>
                <w:rFonts w:cs="Cordia New"/>
                <w:b/>
                <w:bCs/>
                <w:sz w:val="18"/>
                <w:szCs w:val="18"/>
                <w:cs/>
              </w:rPr>
              <w:tab/>
            </w:r>
            <w:r w:rsidRPr="00013082">
              <w:rPr>
                <w:b/>
                <w:bCs/>
                <w:sz w:val="18"/>
                <w:szCs w:val="18"/>
              </w:rPr>
              <w:t xml:space="preserve">Total </w:t>
            </w:r>
          </w:p>
        </w:tc>
        <w:tc>
          <w:tcPr>
            <w:tcW w:w="698" w:type="dxa"/>
            <w:tcBorders>
              <w:top w:val="single" w:sz="4" w:space="0" w:color="auto"/>
              <w:bottom w:val="single" w:sz="4" w:space="0" w:color="auto"/>
            </w:tcBorders>
            <w:shd w:val="clear" w:color="auto" w:fill="auto"/>
          </w:tcPr>
          <w:p w14:paraId="3496F2D7" w14:textId="77777777" w:rsidR="00526E28" w:rsidRPr="008B7C4B" w:rsidRDefault="00526E28" w:rsidP="008B7C4B">
            <w:pPr>
              <w:tabs>
                <w:tab w:val="decimal" w:pos="383"/>
              </w:tabs>
              <w:spacing w:line="240" w:lineRule="atLeast"/>
              <w:ind w:right="11"/>
              <w:rPr>
                <w:b/>
                <w:bCs/>
                <w:sz w:val="18"/>
                <w:szCs w:val="18"/>
                <w:lang w:val="en-GB"/>
              </w:rPr>
            </w:pPr>
            <w:r w:rsidRPr="008B7C4B">
              <w:rPr>
                <w:b/>
                <w:bCs/>
                <w:sz w:val="18"/>
                <w:szCs w:val="18"/>
                <w:lang w:val="en-GB"/>
              </w:rPr>
              <w:t>-</w:t>
            </w:r>
          </w:p>
        </w:tc>
        <w:tc>
          <w:tcPr>
            <w:tcW w:w="178" w:type="dxa"/>
          </w:tcPr>
          <w:p w14:paraId="1DEF0490" w14:textId="77777777" w:rsidR="00526E28" w:rsidRPr="001E6333" w:rsidRDefault="00526E28" w:rsidP="008B7C4B">
            <w:pPr>
              <w:tabs>
                <w:tab w:val="decimal" w:pos="551"/>
              </w:tabs>
              <w:spacing w:line="240" w:lineRule="atLeast"/>
              <w:ind w:right="-79"/>
              <w:rPr>
                <w:b/>
                <w:bCs/>
                <w:sz w:val="18"/>
                <w:szCs w:val="18"/>
                <w:lang w:val="en-GB"/>
              </w:rPr>
            </w:pPr>
          </w:p>
        </w:tc>
        <w:tc>
          <w:tcPr>
            <w:tcW w:w="775" w:type="dxa"/>
            <w:tcBorders>
              <w:top w:val="single" w:sz="4" w:space="0" w:color="auto"/>
              <w:left w:val="nil"/>
              <w:bottom w:val="single" w:sz="4" w:space="0" w:color="auto"/>
              <w:right w:val="nil"/>
            </w:tcBorders>
          </w:tcPr>
          <w:p w14:paraId="758ED5B6" w14:textId="77777777" w:rsidR="00526E28" w:rsidRPr="001E6333" w:rsidRDefault="00526E28" w:rsidP="008B7C4B">
            <w:pPr>
              <w:tabs>
                <w:tab w:val="decimal" w:pos="619"/>
              </w:tabs>
              <w:spacing w:line="240" w:lineRule="atLeast"/>
              <w:ind w:right="11"/>
              <w:rPr>
                <w:b/>
                <w:bCs/>
                <w:sz w:val="18"/>
                <w:szCs w:val="18"/>
                <w:lang w:val="en-GB"/>
              </w:rPr>
            </w:pPr>
            <w:r w:rsidRPr="00FE61F8">
              <w:rPr>
                <w:b/>
                <w:bCs/>
                <w:sz w:val="18"/>
                <w:szCs w:val="18"/>
                <w:lang w:val="en-GB"/>
              </w:rPr>
              <w:t>48</w:t>
            </w:r>
            <w:r>
              <w:rPr>
                <w:b/>
                <w:bCs/>
                <w:sz w:val="18"/>
                <w:szCs w:val="18"/>
                <w:lang w:val="en-GB"/>
              </w:rPr>
              <w:t>,</w:t>
            </w:r>
            <w:r w:rsidRPr="00FE61F8">
              <w:rPr>
                <w:b/>
                <w:bCs/>
                <w:sz w:val="18"/>
                <w:szCs w:val="18"/>
                <w:lang w:val="en-GB"/>
              </w:rPr>
              <w:t>969</w:t>
            </w:r>
          </w:p>
        </w:tc>
        <w:tc>
          <w:tcPr>
            <w:tcW w:w="178" w:type="dxa"/>
          </w:tcPr>
          <w:p w14:paraId="03A99950" w14:textId="77777777" w:rsidR="00526E28" w:rsidRPr="001E6333" w:rsidRDefault="00526E28" w:rsidP="008B7C4B">
            <w:pPr>
              <w:tabs>
                <w:tab w:val="decimal" w:pos="551"/>
              </w:tabs>
              <w:spacing w:line="240" w:lineRule="atLeast"/>
              <w:ind w:right="-79"/>
              <w:rPr>
                <w:b/>
                <w:bCs/>
                <w:sz w:val="18"/>
                <w:szCs w:val="18"/>
                <w:lang w:val="en-GB"/>
              </w:rPr>
            </w:pPr>
          </w:p>
        </w:tc>
        <w:tc>
          <w:tcPr>
            <w:tcW w:w="721" w:type="dxa"/>
            <w:tcBorders>
              <w:top w:val="single" w:sz="4" w:space="0" w:color="auto"/>
              <w:left w:val="nil"/>
              <w:bottom w:val="single" w:sz="4" w:space="0" w:color="auto"/>
              <w:right w:val="nil"/>
            </w:tcBorders>
          </w:tcPr>
          <w:p w14:paraId="1C6B3EA6" w14:textId="77777777" w:rsidR="00526E28" w:rsidRPr="008B7C4B" w:rsidRDefault="00526E28" w:rsidP="008B7C4B">
            <w:pPr>
              <w:tabs>
                <w:tab w:val="decimal" w:pos="383"/>
              </w:tabs>
              <w:spacing w:line="240" w:lineRule="atLeast"/>
              <w:ind w:right="11"/>
              <w:rPr>
                <w:rFonts w:cstheme="minorBidi"/>
                <w:b/>
                <w:bCs/>
                <w:sz w:val="18"/>
                <w:szCs w:val="18"/>
                <w:cs/>
                <w:lang w:val="en-GB"/>
              </w:rPr>
            </w:pPr>
            <w:r w:rsidRPr="008B7C4B">
              <w:rPr>
                <w:b/>
                <w:bCs/>
                <w:sz w:val="18"/>
                <w:szCs w:val="18"/>
                <w:lang w:val="en-GB"/>
              </w:rPr>
              <w:t>-</w:t>
            </w:r>
          </w:p>
        </w:tc>
        <w:tc>
          <w:tcPr>
            <w:tcW w:w="178" w:type="dxa"/>
          </w:tcPr>
          <w:p w14:paraId="594F1CB4" w14:textId="77777777" w:rsidR="00526E28" w:rsidRPr="001E6333" w:rsidRDefault="00526E28" w:rsidP="008B7C4B">
            <w:pPr>
              <w:tabs>
                <w:tab w:val="decimal" w:pos="551"/>
              </w:tabs>
              <w:spacing w:line="240" w:lineRule="atLeast"/>
              <w:ind w:left="-79" w:right="-79"/>
              <w:rPr>
                <w:b/>
                <w:bCs/>
                <w:sz w:val="18"/>
                <w:szCs w:val="18"/>
                <w:lang w:val="en-GB"/>
              </w:rPr>
            </w:pPr>
          </w:p>
        </w:tc>
        <w:tc>
          <w:tcPr>
            <w:tcW w:w="819" w:type="dxa"/>
            <w:tcBorders>
              <w:top w:val="single" w:sz="4" w:space="0" w:color="auto"/>
              <w:left w:val="nil"/>
              <w:bottom w:val="single" w:sz="4" w:space="0" w:color="auto"/>
              <w:right w:val="nil"/>
            </w:tcBorders>
          </w:tcPr>
          <w:p w14:paraId="4B0CFA49" w14:textId="77777777" w:rsidR="00526E28" w:rsidRPr="001E6333" w:rsidRDefault="00526E28" w:rsidP="008B7C4B">
            <w:pPr>
              <w:tabs>
                <w:tab w:val="decimal" w:pos="619"/>
              </w:tabs>
              <w:spacing w:line="240" w:lineRule="atLeast"/>
              <w:ind w:right="11"/>
              <w:rPr>
                <w:b/>
                <w:bCs/>
                <w:sz w:val="18"/>
                <w:szCs w:val="18"/>
                <w:lang w:val="en-GB"/>
              </w:rPr>
            </w:pPr>
            <w:r w:rsidRPr="00FE61F8">
              <w:rPr>
                <w:b/>
                <w:bCs/>
                <w:sz w:val="18"/>
                <w:szCs w:val="18"/>
                <w:lang w:val="en-GB"/>
              </w:rPr>
              <w:t>48</w:t>
            </w:r>
            <w:r>
              <w:rPr>
                <w:b/>
                <w:bCs/>
                <w:sz w:val="18"/>
                <w:szCs w:val="18"/>
                <w:lang w:val="en-GB"/>
              </w:rPr>
              <w:t>,</w:t>
            </w:r>
            <w:r w:rsidRPr="00FE61F8">
              <w:rPr>
                <w:b/>
                <w:bCs/>
                <w:sz w:val="18"/>
                <w:szCs w:val="18"/>
                <w:lang w:val="en-GB"/>
              </w:rPr>
              <w:t>969</w:t>
            </w:r>
          </w:p>
        </w:tc>
        <w:tc>
          <w:tcPr>
            <w:tcW w:w="178" w:type="dxa"/>
            <w:vAlign w:val="bottom"/>
          </w:tcPr>
          <w:p w14:paraId="4BEA94A4" w14:textId="77777777" w:rsidR="00526E28" w:rsidRPr="001E6333" w:rsidRDefault="00526E28" w:rsidP="008B7C4B">
            <w:pPr>
              <w:tabs>
                <w:tab w:val="decimal" w:pos="122"/>
              </w:tabs>
              <w:spacing w:line="240" w:lineRule="atLeast"/>
              <w:ind w:right="11"/>
              <w:rPr>
                <w:b/>
                <w:bCs/>
                <w:sz w:val="18"/>
                <w:szCs w:val="18"/>
                <w:lang w:val="en-GB" w:bidi="ar-SA"/>
              </w:rPr>
            </w:pPr>
          </w:p>
        </w:tc>
        <w:tc>
          <w:tcPr>
            <w:tcW w:w="689" w:type="dxa"/>
            <w:tcBorders>
              <w:top w:val="single" w:sz="4" w:space="0" w:color="auto"/>
              <w:bottom w:val="single" w:sz="4" w:space="0" w:color="auto"/>
            </w:tcBorders>
            <w:shd w:val="clear" w:color="auto" w:fill="auto"/>
          </w:tcPr>
          <w:p w14:paraId="0155346B"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3CC8A25F" w14:textId="77777777" w:rsidR="00526E28" w:rsidRPr="001E6333" w:rsidRDefault="00526E28" w:rsidP="008B7C4B">
            <w:pPr>
              <w:tabs>
                <w:tab w:val="decimal" w:pos="551"/>
              </w:tabs>
              <w:spacing w:line="240" w:lineRule="atLeast"/>
              <w:ind w:right="-79"/>
              <w:rPr>
                <w:b/>
                <w:bCs/>
                <w:sz w:val="18"/>
                <w:szCs w:val="18"/>
                <w:lang w:val="en-GB"/>
              </w:rPr>
            </w:pPr>
          </w:p>
        </w:tc>
        <w:tc>
          <w:tcPr>
            <w:tcW w:w="802" w:type="dxa"/>
            <w:tcBorders>
              <w:top w:val="single" w:sz="4" w:space="0" w:color="auto"/>
              <w:left w:val="nil"/>
              <w:bottom w:val="single" w:sz="4" w:space="0" w:color="auto"/>
              <w:right w:val="nil"/>
            </w:tcBorders>
          </w:tcPr>
          <w:p w14:paraId="7809E483" w14:textId="77777777" w:rsidR="00526E28" w:rsidRPr="001E6333" w:rsidRDefault="00526E28" w:rsidP="008B7C4B">
            <w:pPr>
              <w:tabs>
                <w:tab w:val="decimal" w:pos="630"/>
              </w:tabs>
              <w:spacing w:line="240" w:lineRule="atLeast"/>
              <w:ind w:right="11"/>
              <w:rPr>
                <w:rFonts w:eastAsia="Times New Roman"/>
                <w:b/>
                <w:bCs/>
                <w:sz w:val="18"/>
                <w:szCs w:val="18"/>
                <w:lang w:val="en-GB" w:bidi="ar-SA"/>
              </w:rPr>
            </w:pPr>
            <w:r w:rsidRPr="00C22317">
              <w:rPr>
                <w:rFonts w:eastAsia="Times New Roman"/>
                <w:b/>
                <w:bCs/>
                <w:sz w:val="18"/>
                <w:szCs w:val="18"/>
                <w:cs/>
                <w:lang w:val="en-GB"/>
              </w:rPr>
              <w:t>57</w:t>
            </w:r>
            <w:r>
              <w:rPr>
                <w:rFonts w:eastAsia="Times New Roman"/>
                <w:b/>
                <w:bCs/>
                <w:sz w:val="18"/>
                <w:szCs w:val="18"/>
              </w:rPr>
              <w:t>,</w:t>
            </w:r>
            <w:r w:rsidRPr="00C22317">
              <w:rPr>
                <w:rFonts w:eastAsia="Times New Roman"/>
                <w:b/>
                <w:bCs/>
                <w:sz w:val="18"/>
                <w:szCs w:val="18"/>
                <w:cs/>
                <w:lang w:val="en-GB"/>
              </w:rPr>
              <w:t>617</w:t>
            </w:r>
          </w:p>
        </w:tc>
        <w:tc>
          <w:tcPr>
            <w:tcW w:w="178" w:type="dxa"/>
          </w:tcPr>
          <w:p w14:paraId="2E905E44" w14:textId="77777777" w:rsidR="00526E28" w:rsidRPr="001E6333" w:rsidRDefault="00526E28" w:rsidP="008B7C4B">
            <w:pPr>
              <w:tabs>
                <w:tab w:val="decimal" w:pos="630"/>
              </w:tabs>
              <w:spacing w:line="240" w:lineRule="atLeast"/>
              <w:ind w:right="11"/>
              <w:rPr>
                <w:b/>
                <w:bCs/>
                <w:sz w:val="18"/>
                <w:szCs w:val="18"/>
                <w:lang w:val="en-GB"/>
              </w:rPr>
            </w:pPr>
          </w:p>
        </w:tc>
        <w:tc>
          <w:tcPr>
            <w:tcW w:w="676" w:type="dxa"/>
            <w:tcBorders>
              <w:top w:val="single" w:sz="4" w:space="0" w:color="auto"/>
              <w:left w:val="nil"/>
              <w:bottom w:val="single" w:sz="4" w:space="0" w:color="auto"/>
              <w:right w:val="nil"/>
            </w:tcBorders>
          </w:tcPr>
          <w:p w14:paraId="737D2719"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2351E677" w14:textId="77777777" w:rsidR="00526E28" w:rsidRPr="001E6333" w:rsidRDefault="00526E28" w:rsidP="008B7C4B">
            <w:pPr>
              <w:tabs>
                <w:tab w:val="decimal" w:pos="551"/>
              </w:tabs>
              <w:spacing w:line="240" w:lineRule="atLeast"/>
              <w:ind w:right="-79"/>
              <w:rPr>
                <w:b/>
                <w:bCs/>
                <w:sz w:val="18"/>
                <w:szCs w:val="18"/>
                <w:lang w:val="en-GB"/>
              </w:rPr>
            </w:pPr>
          </w:p>
        </w:tc>
        <w:tc>
          <w:tcPr>
            <w:tcW w:w="844" w:type="dxa"/>
            <w:tcBorders>
              <w:top w:val="single" w:sz="4" w:space="0" w:color="auto"/>
              <w:left w:val="nil"/>
              <w:bottom w:val="single" w:sz="4" w:space="0" w:color="auto"/>
              <w:right w:val="nil"/>
            </w:tcBorders>
          </w:tcPr>
          <w:p w14:paraId="18032ACA" w14:textId="77777777" w:rsidR="00526E28" w:rsidRPr="001E6333" w:rsidRDefault="00526E28" w:rsidP="008B7C4B">
            <w:pPr>
              <w:tabs>
                <w:tab w:val="decimal" w:pos="630"/>
              </w:tabs>
              <w:spacing w:line="240" w:lineRule="atLeast"/>
              <w:ind w:right="11"/>
              <w:rPr>
                <w:rFonts w:eastAsia="Times New Roman"/>
                <w:b/>
                <w:bCs/>
                <w:sz w:val="18"/>
                <w:szCs w:val="18"/>
                <w:lang w:val="en-GB" w:bidi="ar-SA"/>
              </w:rPr>
            </w:pPr>
            <w:r w:rsidRPr="00C22317">
              <w:rPr>
                <w:rFonts w:eastAsia="Times New Roman"/>
                <w:b/>
                <w:bCs/>
                <w:sz w:val="18"/>
                <w:szCs w:val="18"/>
                <w:cs/>
                <w:lang w:val="en-GB"/>
              </w:rPr>
              <w:t>57</w:t>
            </w:r>
            <w:r>
              <w:rPr>
                <w:rFonts w:eastAsia="Times New Roman"/>
                <w:b/>
                <w:bCs/>
                <w:sz w:val="18"/>
                <w:szCs w:val="18"/>
              </w:rPr>
              <w:t>,</w:t>
            </w:r>
            <w:r w:rsidRPr="00C22317">
              <w:rPr>
                <w:rFonts w:eastAsia="Times New Roman"/>
                <w:b/>
                <w:bCs/>
                <w:sz w:val="18"/>
                <w:szCs w:val="18"/>
                <w:cs/>
                <w:lang w:val="en-GB"/>
              </w:rPr>
              <w:t>617</w:t>
            </w:r>
          </w:p>
        </w:tc>
      </w:tr>
      <w:tr w:rsidR="00F250D4" w:rsidRPr="00013082" w14:paraId="1873DBFB" w14:textId="77777777" w:rsidTr="008B7C4B">
        <w:trPr>
          <w:cantSplit/>
        </w:trPr>
        <w:tc>
          <w:tcPr>
            <w:tcW w:w="2067" w:type="dxa"/>
            <w:shd w:val="clear" w:color="auto" w:fill="auto"/>
            <w:vAlign w:val="bottom"/>
          </w:tcPr>
          <w:p w14:paraId="63C6DCAF" w14:textId="77777777" w:rsidR="00526E28" w:rsidRPr="00013082" w:rsidRDefault="00526E28" w:rsidP="008B7C4B">
            <w:pPr>
              <w:tabs>
                <w:tab w:val="left" w:pos="153"/>
              </w:tabs>
              <w:spacing w:line="240" w:lineRule="atLeast"/>
              <w:ind w:left="191" w:hanging="72"/>
              <w:rPr>
                <w:b/>
                <w:bCs/>
                <w:sz w:val="18"/>
                <w:szCs w:val="18"/>
              </w:rPr>
            </w:pPr>
            <w:r w:rsidRPr="00013082">
              <w:rPr>
                <w:rFonts w:cs="Cordia New"/>
                <w:b/>
                <w:bCs/>
                <w:sz w:val="18"/>
                <w:szCs w:val="18"/>
                <w:cs/>
              </w:rPr>
              <w:tab/>
            </w:r>
            <w:r w:rsidRPr="00013082">
              <w:rPr>
                <w:b/>
                <w:bCs/>
                <w:sz w:val="18"/>
                <w:szCs w:val="18"/>
              </w:rPr>
              <w:t>Investments, net</w:t>
            </w:r>
          </w:p>
        </w:tc>
        <w:tc>
          <w:tcPr>
            <w:tcW w:w="698" w:type="dxa"/>
            <w:shd w:val="clear" w:color="auto" w:fill="auto"/>
            <w:vAlign w:val="bottom"/>
          </w:tcPr>
          <w:p w14:paraId="5F0D0B7A" w14:textId="77777777" w:rsidR="00526E28" w:rsidRPr="002B08AD" w:rsidRDefault="00526E28" w:rsidP="008B7C4B">
            <w:pPr>
              <w:tabs>
                <w:tab w:val="decimal" w:pos="374"/>
              </w:tabs>
              <w:spacing w:line="240" w:lineRule="atLeast"/>
              <w:ind w:right="11"/>
              <w:rPr>
                <w:sz w:val="18"/>
                <w:szCs w:val="18"/>
                <w:cs/>
                <w:lang w:val="en-GB"/>
              </w:rPr>
            </w:pPr>
          </w:p>
        </w:tc>
        <w:tc>
          <w:tcPr>
            <w:tcW w:w="178" w:type="dxa"/>
          </w:tcPr>
          <w:p w14:paraId="127E225C" w14:textId="77777777" w:rsidR="00526E28" w:rsidRPr="002B08AD" w:rsidRDefault="00526E28" w:rsidP="008B7C4B">
            <w:pPr>
              <w:tabs>
                <w:tab w:val="decimal" w:pos="374"/>
                <w:tab w:val="decimal" w:pos="551"/>
              </w:tabs>
              <w:spacing w:line="240" w:lineRule="atLeast"/>
              <w:ind w:right="-79"/>
              <w:rPr>
                <w:sz w:val="18"/>
                <w:szCs w:val="18"/>
                <w:lang w:val="en-GB"/>
              </w:rPr>
            </w:pPr>
          </w:p>
        </w:tc>
        <w:tc>
          <w:tcPr>
            <w:tcW w:w="775" w:type="dxa"/>
            <w:shd w:val="clear" w:color="auto" w:fill="auto"/>
            <w:vAlign w:val="bottom"/>
          </w:tcPr>
          <w:p w14:paraId="0BF8F180" w14:textId="77777777" w:rsidR="00526E28" w:rsidRPr="002B08AD" w:rsidRDefault="00526E28" w:rsidP="008B7C4B">
            <w:pPr>
              <w:tabs>
                <w:tab w:val="decimal" w:pos="374"/>
                <w:tab w:val="decimal" w:pos="551"/>
              </w:tabs>
              <w:spacing w:line="240" w:lineRule="atLeast"/>
              <w:ind w:right="-79"/>
              <w:rPr>
                <w:sz w:val="18"/>
                <w:szCs w:val="18"/>
                <w:lang w:val="en-GB"/>
              </w:rPr>
            </w:pPr>
          </w:p>
        </w:tc>
        <w:tc>
          <w:tcPr>
            <w:tcW w:w="178" w:type="dxa"/>
            <w:shd w:val="clear" w:color="auto" w:fill="auto"/>
            <w:vAlign w:val="bottom"/>
          </w:tcPr>
          <w:p w14:paraId="68557950" w14:textId="77777777" w:rsidR="00526E28" w:rsidRPr="002B08AD" w:rsidRDefault="00526E28" w:rsidP="008B7C4B">
            <w:pPr>
              <w:tabs>
                <w:tab w:val="decimal" w:pos="374"/>
                <w:tab w:val="decimal" w:pos="551"/>
              </w:tabs>
              <w:spacing w:line="240" w:lineRule="atLeast"/>
              <w:ind w:right="-79"/>
              <w:rPr>
                <w:sz w:val="18"/>
                <w:szCs w:val="18"/>
                <w:lang w:val="en-GB"/>
              </w:rPr>
            </w:pPr>
          </w:p>
        </w:tc>
        <w:tc>
          <w:tcPr>
            <w:tcW w:w="721" w:type="dxa"/>
            <w:shd w:val="clear" w:color="auto" w:fill="auto"/>
            <w:vAlign w:val="bottom"/>
          </w:tcPr>
          <w:p w14:paraId="321BECA5" w14:textId="77777777" w:rsidR="00526E28" w:rsidRPr="002B08AD" w:rsidRDefault="00526E28" w:rsidP="008B7C4B">
            <w:pPr>
              <w:tabs>
                <w:tab w:val="decimal" w:pos="374"/>
                <w:tab w:val="decimal" w:pos="551"/>
              </w:tabs>
              <w:spacing w:line="240" w:lineRule="atLeast"/>
              <w:ind w:right="-79"/>
              <w:rPr>
                <w:sz w:val="18"/>
                <w:szCs w:val="18"/>
                <w:lang w:val="en-GB"/>
              </w:rPr>
            </w:pPr>
          </w:p>
        </w:tc>
        <w:tc>
          <w:tcPr>
            <w:tcW w:w="178" w:type="dxa"/>
          </w:tcPr>
          <w:p w14:paraId="74525612" w14:textId="77777777" w:rsidR="00526E28" w:rsidRPr="002B08AD" w:rsidRDefault="00526E28" w:rsidP="008B7C4B">
            <w:pPr>
              <w:tabs>
                <w:tab w:val="decimal" w:pos="374"/>
                <w:tab w:val="decimal" w:pos="551"/>
              </w:tabs>
              <w:spacing w:line="240" w:lineRule="atLeast"/>
              <w:ind w:left="-79" w:right="-79"/>
              <w:rPr>
                <w:sz w:val="18"/>
                <w:szCs w:val="18"/>
                <w:lang w:val="en-GB"/>
              </w:rPr>
            </w:pPr>
          </w:p>
        </w:tc>
        <w:tc>
          <w:tcPr>
            <w:tcW w:w="819" w:type="dxa"/>
            <w:shd w:val="clear" w:color="auto" w:fill="auto"/>
            <w:vAlign w:val="bottom"/>
          </w:tcPr>
          <w:p w14:paraId="15BCF278" w14:textId="77777777" w:rsidR="00526E28" w:rsidRPr="002B08AD" w:rsidRDefault="00526E28" w:rsidP="008B7C4B">
            <w:pPr>
              <w:tabs>
                <w:tab w:val="decimal" w:pos="374"/>
                <w:tab w:val="decimal" w:pos="551"/>
              </w:tabs>
              <w:spacing w:line="240" w:lineRule="atLeast"/>
              <w:ind w:left="-79" w:right="-79"/>
              <w:rPr>
                <w:sz w:val="18"/>
                <w:szCs w:val="18"/>
                <w:lang w:val="en-GB"/>
              </w:rPr>
            </w:pPr>
          </w:p>
        </w:tc>
        <w:tc>
          <w:tcPr>
            <w:tcW w:w="178" w:type="dxa"/>
            <w:vAlign w:val="bottom"/>
          </w:tcPr>
          <w:p w14:paraId="0CAE97E0" w14:textId="77777777" w:rsidR="00526E28" w:rsidRPr="00013082" w:rsidRDefault="00526E28" w:rsidP="008B7C4B">
            <w:pPr>
              <w:tabs>
                <w:tab w:val="decimal" w:pos="122"/>
              </w:tabs>
              <w:spacing w:line="240" w:lineRule="atLeast"/>
              <w:ind w:right="11"/>
              <w:rPr>
                <w:sz w:val="18"/>
                <w:szCs w:val="18"/>
                <w:lang w:val="en-GB" w:bidi="ar-SA"/>
              </w:rPr>
            </w:pPr>
          </w:p>
        </w:tc>
        <w:tc>
          <w:tcPr>
            <w:tcW w:w="689" w:type="dxa"/>
            <w:shd w:val="clear" w:color="auto" w:fill="auto"/>
            <w:vAlign w:val="bottom"/>
          </w:tcPr>
          <w:p w14:paraId="21051B48" w14:textId="77777777" w:rsidR="00526E28" w:rsidRPr="00013082" w:rsidRDefault="00526E28" w:rsidP="008B7C4B">
            <w:pPr>
              <w:tabs>
                <w:tab w:val="decimal" w:pos="435"/>
              </w:tabs>
              <w:spacing w:line="240" w:lineRule="atLeast"/>
              <w:ind w:right="11"/>
              <w:rPr>
                <w:sz w:val="18"/>
                <w:szCs w:val="18"/>
                <w:lang w:val="en-GB" w:bidi="ar-SA"/>
              </w:rPr>
            </w:pPr>
          </w:p>
        </w:tc>
        <w:tc>
          <w:tcPr>
            <w:tcW w:w="178" w:type="dxa"/>
          </w:tcPr>
          <w:p w14:paraId="5BF467C1" w14:textId="77777777" w:rsidR="00526E28" w:rsidRPr="00013082" w:rsidRDefault="00526E28" w:rsidP="008B7C4B">
            <w:pPr>
              <w:tabs>
                <w:tab w:val="decimal" w:pos="551"/>
              </w:tabs>
              <w:spacing w:line="240" w:lineRule="atLeast"/>
              <w:ind w:right="-79"/>
              <w:rPr>
                <w:sz w:val="18"/>
                <w:szCs w:val="18"/>
                <w:lang w:val="en-GB"/>
              </w:rPr>
            </w:pPr>
          </w:p>
        </w:tc>
        <w:tc>
          <w:tcPr>
            <w:tcW w:w="802" w:type="dxa"/>
            <w:shd w:val="clear" w:color="auto" w:fill="auto"/>
            <w:vAlign w:val="bottom"/>
          </w:tcPr>
          <w:p w14:paraId="4A3D45B5" w14:textId="77777777" w:rsidR="00526E28" w:rsidRPr="00013082" w:rsidRDefault="00526E28" w:rsidP="008B7C4B">
            <w:pPr>
              <w:tabs>
                <w:tab w:val="decimal" w:pos="630"/>
              </w:tabs>
              <w:spacing w:line="240" w:lineRule="atLeast"/>
              <w:ind w:right="11"/>
              <w:rPr>
                <w:sz w:val="18"/>
                <w:szCs w:val="18"/>
                <w:lang w:val="en-GB"/>
              </w:rPr>
            </w:pPr>
          </w:p>
        </w:tc>
        <w:tc>
          <w:tcPr>
            <w:tcW w:w="178" w:type="dxa"/>
            <w:shd w:val="clear" w:color="auto" w:fill="auto"/>
            <w:vAlign w:val="bottom"/>
          </w:tcPr>
          <w:p w14:paraId="2BA80E7E" w14:textId="77777777" w:rsidR="00526E28" w:rsidRPr="00013082" w:rsidRDefault="00526E28" w:rsidP="008B7C4B">
            <w:pPr>
              <w:tabs>
                <w:tab w:val="decimal" w:pos="630"/>
              </w:tabs>
              <w:spacing w:line="240" w:lineRule="atLeast"/>
              <w:ind w:right="11"/>
              <w:rPr>
                <w:sz w:val="18"/>
                <w:szCs w:val="18"/>
                <w:lang w:val="en-GB"/>
              </w:rPr>
            </w:pPr>
          </w:p>
        </w:tc>
        <w:tc>
          <w:tcPr>
            <w:tcW w:w="676" w:type="dxa"/>
            <w:shd w:val="clear" w:color="auto" w:fill="auto"/>
            <w:vAlign w:val="bottom"/>
          </w:tcPr>
          <w:p w14:paraId="6940B42A" w14:textId="77777777" w:rsidR="00526E28" w:rsidRPr="00013082" w:rsidRDefault="00526E28" w:rsidP="008B7C4B">
            <w:pPr>
              <w:tabs>
                <w:tab w:val="decimal" w:pos="630"/>
              </w:tabs>
              <w:spacing w:line="240" w:lineRule="atLeast"/>
              <w:ind w:right="11"/>
              <w:rPr>
                <w:sz w:val="18"/>
                <w:szCs w:val="18"/>
                <w:lang w:val="en-GB"/>
              </w:rPr>
            </w:pPr>
          </w:p>
        </w:tc>
        <w:tc>
          <w:tcPr>
            <w:tcW w:w="178" w:type="dxa"/>
          </w:tcPr>
          <w:p w14:paraId="724C9888" w14:textId="77777777" w:rsidR="00526E28" w:rsidRPr="00013082" w:rsidRDefault="00526E28" w:rsidP="008B7C4B">
            <w:pPr>
              <w:tabs>
                <w:tab w:val="decimal" w:pos="551"/>
              </w:tabs>
              <w:spacing w:line="240" w:lineRule="atLeast"/>
              <w:ind w:right="-79"/>
              <w:rPr>
                <w:sz w:val="18"/>
                <w:szCs w:val="18"/>
                <w:lang w:val="en-GB"/>
              </w:rPr>
            </w:pPr>
          </w:p>
        </w:tc>
        <w:tc>
          <w:tcPr>
            <w:tcW w:w="844" w:type="dxa"/>
            <w:shd w:val="clear" w:color="auto" w:fill="auto"/>
            <w:vAlign w:val="bottom"/>
          </w:tcPr>
          <w:p w14:paraId="7F847B1C" w14:textId="77777777" w:rsidR="00526E28" w:rsidRPr="00013082" w:rsidRDefault="00526E28" w:rsidP="008B7C4B">
            <w:pPr>
              <w:tabs>
                <w:tab w:val="decimal" w:pos="551"/>
              </w:tabs>
              <w:spacing w:line="240" w:lineRule="atLeast"/>
              <w:ind w:right="-79"/>
              <w:rPr>
                <w:sz w:val="18"/>
                <w:szCs w:val="18"/>
                <w:lang w:val="en-GB"/>
              </w:rPr>
            </w:pPr>
          </w:p>
        </w:tc>
      </w:tr>
      <w:tr w:rsidR="00F250D4" w:rsidRPr="00013082" w14:paraId="7298F659" w14:textId="77777777" w:rsidTr="008B7C4B">
        <w:trPr>
          <w:cantSplit/>
        </w:trPr>
        <w:tc>
          <w:tcPr>
            <w:tcW w:w="2067" w:type="dxa"/>
          </w:tcPr>
          <w:p w14:paraId="2FCAFAEF" w14:textId="77777777" w:rsidR="00526E28" w:rsidRPr="00013082" w:rsidRDefault="00526E28" w:rsidP="008B7C4B">
            <w:pPr>
              <w:numPr>
                <w:ilvl w:val="0"/>
                <w:numId w:val="45"/>
              </w:numPr>
              <w:tabs>
                <w:tab w:val="left" w:pos="153"/>
              </w:tabs>
              <w:spacing w:line="240" w:lineRule="atLeast"/>
              <w:ind w:left="260" w:hanging="107"/>
              <w:rPr>
                <w:sz w:val="18"/>
                <w:szCs w:val="18"/>
              </w:rPr>
            </w:pPr>
            <w:r w:rsidRPr="00013082">
              <w:rPr>
                <w:sz w:val="18"/>
                <w:szCs w:val="18"/>
              </w:rPr>
              <w:t xml:space="preserve">Investments in debt </w:t>
            </w:r>
            <w:r w:rsidRPr="00013082">
              <w:rPr>
                <w:sz w:val="18"/>
                <w:szCs w:val="18"/>
              </w:rPr>
              <w:br/>
              <w:t xml:space="preserve">  instruments </w:t>
            </w:r>
            <w:r w:rsidRPr="00013082">
              <w:rPr>
                <w:sz w:val="18"/>
                <w:szCs w:val="18"/>
              </w:rPr>
              <w:br/>
              <w:t xml:space="preserve">  measured at FVOCI</w:t>
            </w:r>
          </w:p>
        </w:tc>
        <w:tc>
          <w:tcPr>
            <w:tcW w:w="698" w:type="dxa"/>
            <w:tcBorders>
              <w:left w:val="nil"/>
              <w:bottom w:val="nil"/>
              <w:right w:val="nil"/>
            </w:tcBorders>
          </w:tcPr>
          <w:p w14:paraId="190978FF" w14:textId="77777777" w:rsidR="00526E28" w:rsidRPr="00013082" w:rsidRDefault="00526E28" w:rsidP="008B7C4B">
            <w:pPr>
              <w:tabs>
                <w:tab w:val="decimal" w:pos="374"/>
              </w:tabs>
              <w:spacing w:line="240" w:lineRule="atLeast"/>
              <w:ind w:right="11"/>
              <w:rPr>
                <w:sz w:val="18"/>
                <w:szCs w:val="18"/>
                <w:lang w:val="en-GB"/>
              </w:rPr>
            </w:pPr>
          </w:p>
          <w:p w14:paraId="1B737DC5" w14:textId="77777777" w:rsidR="00526E28" w:rsidRPr="00013082" w:rsidRDefault="00526E28" w:rsidP="008B7C4B">
            <w:pPr>
              <w:tabs>
                <w:tab w:val="decimal" w:pos="374"/>
              </w:tabs>
              <w:spacing w:line="240" w:lineRule="atLeast"/>
              <w:ind w:right="11"/>
              <w:rPr>
                <w:sz w:val="18"/>
                <w:szCs w:val="18"/>
                <w:lang w:val="en-GB"/>
              </w:rPr>
            </w:pPr>
          </w:p>
          <w:p w14:paraId="38ACABB5" w14:textId="77777777" w:rsidR="00526E28" w:rsidRPr="001E6333" w:rsidRDefault="00526E28" w:rsidP="008B7C4B">
            <w:pPr>
              <w:tabs>
                <w:tab w:val="decimal" w:pos="374"/>
              </w:tabs>
              <w:spacing w:line="240" w:lineRule="atLeast"/>
              <w:ind w:right="11"/>
              <w:rPr>
                <w:sz w:val="18"/>
                <w:szCs w:val="18"/>
                <w:lang w:val="en-GB"/>
              </w:rPr>
            </w:pPr>
            <w:r w:rsidRPr="00013082">
              <w:rPr>
                <w:sz w:val="18"/>
                <w:szCs w:val="18"/>
                <w:lang w:val="en-GB"/>
              </w:rPr>
              <w:t>-</w:t>
            </w:r>
          </w:p>
        </w:tc>
        <w:tc>
          <w:tcPr>
            <w:tcW w:w="178" w:type="dxa"/>
          </w:tcPr>
          <w:p w14:paraId="534420FC" w14:textId="77777777" w:rsidR="00526E28" w:rsidRPr="001E6333" w:rsidRDefault="00526E28" w:rsidP="008B7C4B">
            <w:pPr>
              <w:tabs>
                <w:tab w:val="decimal" w:pos="551"/>
              </w:tabs>
              <w:spacing w:line="240" w:lineRule="atLeast"/>
              <w:ind w:right="-79"/>
              <w:rPr>
                <w:sz w:val="18"/>
                <w:szCs w:val="18"/>
                <w:lang w:val="en-GB"/>
              </w:rPr>
            </w:pPr>
          </w:p>
        </w:tc>
        <w:tc>
          <w:tcPr>
            <w:tcW w:w="775" w:type="dxa"/>
            <w:tcBorders>
              <w:left w:val="nil"/>
              <w:bottom w:val="nil"/>
              <w:right w:val="nil"/>
            </w:tcBorders>
          </w:tcPr>
          <w:p w14:paraId="77B24267" w14:textId="77777777" w:rsidR="00526E28" w:rsidRDefault="00526E28" w:rsidP="008B7C4B">
            <w:pPr>
              <w:tabs>
                <w:tab w:val="decimal" w:pos="594"/>
              </w:tabs>
              <w:spacing w:line="240" w:lineRule="atLeast"/>
              <w:ind w:right="11"/>
              <w:rPr>
                <w:sz w:val="18"/>
                <w:szCs w:val="18"/>
                <w:lang w:val="en-GB"/>
              </w:rPr>
            </w:pPr>
          </w:p>
          <w:p w14:paraId="0CAA67FA" w14:textId="77777777" w:rsidR="00526E28" w:rsidRDefault="00526E28" w:rsidP="008B7C4B">
            <w:pPr>
              <w:tabs>
                <w:tab w:val="decimal" w:pos="594"/>
              </w:tabs>
              <w:spacing w:line="240" w:lineRule="atLeast"/>
              <w:ind w:right="11"/>
              <w:rPr>
                <w:sz w:val="18"/>
                <w:szCs w:val="18"/>
                <w:lang w:val="en-GB"/>
              </w:rPr>
            </w:pPr>
          </w:p>
          <w:p w14:paraId="00638D5C" w14:textId="77777777" w:rsidR="00526E28" w:rsidRPr="001E6333" w:rsidRDefault="00526E28" w:rsidP="008B7C4B">
            <w:pPr>
              <w:tabs>
                <w:tab w:val="decimal" w:pos="619"/>
              </w:tabs>
              <w:spacing w:line="240" w:lineRule="atLeast"/>
              <w:ind w:right="11"/>
              <w:rPr>
                <w:sz w:val="18"/>
                <w:szCs w:val="18"/>
                <w:cs/>
                <w:lang w:val="en-GB"/>
              </w:rPr>
            </w:pPr>
            <w:r w:rsidRPr="00FE61F8">
              <w:rPr>
                <w:sz w:val="18"/>
                <w:szCs w:val="18"/>
                <w:lang w:val="en-GB"/>
              </w:rPr>
              <w:t>249</w:t>
            </w:r>
            <w:r>
              <w:rPr>
                <w:sz w:val="18"/>
                <w:szCs w:val="18"/>
                <w:lang w:val="en-GB"/>
              </w:rPr>
              <w:t>,</w:t>
            </w:r>
            <w:r w:rsidRPr="00FE61F8">
              <w:rPr>
                <w:sz w:val="18"/>
                <w:szCs w:val="18"/>
                <w:lang w:val="en-GB"/>
              </w:rPr>
              <w:t>329</w:t>
            </w:r>
          </w:p>
        </w:tc>
        <w:tc>
          <w:tcPr>
            <w:tcW w:w="178" w:type="dxa"/>
          </w:tcPr>
          <w:p w14:paraId="0632A3FE" w14:textId="77777777" w:rsidR="00526E28" w:rsidRPr="001E6333" w:rsidRDefault="00526E28" w:rsidP="008B7C4B">
            <w:pPr>
              <w:tabs>
                <w:tab w:val="decimal" w:pos="630"/>
              </w:tabs>
              <w:spacing w:line="240" w:lineRule="atLeast"/>
              <w:ind w:right="11"/>
              <w:rPr>
                <w:sz w:val="18"/>
                <w:szCs w:val="18"/>
                <w:cs/>
                <w:lang w:val="en-GB"/>
              </w:rPr>
            </w:pPr>
          </w:p>
        </w:tc>
        <w:tc>
          <w:tcPr>
            <w:tcW w:w="721" w:type="dxa"/>
            <w:tcBorders>
              <w:left w:val="nil"/>
              <w:bottom w:val="nil"/>
              <w:right w:val="nil"/>
            </w:tcBorders>
          </w:tcPr>
          <w:p w14:paraId="5FCA0923" w14:textId="77777777" w:rsidR="00526E28" w:rsidRDefault="00526E28" w:rsidP="008B7C4B">
            <w:pPr>
              <w:tabs>
                <w:tab w:val="decimal" w:pos="374"/>
              </w:tabs>
              <w:spacing w:line="240" w:lineRule="atLeast"/>
              <w:ind w:right="11"/>
              <w:rPr>
                <w:sz w:val="18"/>
                <w:szCs w:val="18"/>
              </w:rPr>
            </w:pPr>
          </w:p>
          <w:p w14:paraId="64CD5EF6" w14:textId="77777777" w:rsidR="00526E28" w:rsidRDefault="00526E28" w:rsidP="008B7C4B">
            <w:pPr>
              <w:tabs>
                <w:tab w:val="decimal" w:pos="374"/>
              </w:tabs>
              <w:spacing w:line="240" w:lineRule="atLeast"/>
              <w:ind w:right="11"/>
              <w:rPr>
                <w:sz w:val="18"/>
                <w:szCs w:val="18"/>
              </w:rPr>
            </w:pPr>
          </w:p>
          <w:p w14:paraId="35C0F5DC" w14:textId="77777777" w:rsidR="00526E28" w:rsidRPr="001E6333" w:rsidRDefault="00526E28" w:rsidP="008B7C4B">
            <w:pPr>
              <w:tabs>
                <w:tab w:val="decimal" w:pos="374"/>
              </w:tabs>
              <w:spacing w:line="240" w:lineRule="atLeast"/>
              <w:ind w:right="11"/>
              <w:rPr>
                <w:sz w:val="18"/>
                <w:szCs w:val="18"/>
                <w:cs/>
                <w:lang w:val="en-GB"/>
              </w:rPr>
            </w:pPr>
            <w:r w:rsidRPr="00013082">
              <w:rPr>
                <w:sz w:val="18"/>
                <w:szCs w:val="18"/>
                <w:lang w:val="en-GB"/>
              </w:rPr>
              <w:t>-</w:t>
            </w:r>
          </w:p>
        </w:tc>
        <w:tc>
          <w:tcPr>
            <w:tcW w:w="178" w:type="dxa"/>
          </w:tcPr>
          <w:p w14:paraId="46A4C161" w14:textId="77777777" w:rsidR="00526E28" w:rsidRPr="001E6333" w:rsidRDefault="00526E28" w:rsidP="008B7C4B">
            <w:pPr>
              <w:tabs>
                <w:tab w:val="decimal" w:pos="630"/>
              </w:tabs>
              <w:spacing w:line="240" w:lineRule="atLeast"/>
              <w:ind w:left="-79" w:right="11"/>
              <w:rPr>
                <w:sz w:val="18"/>
                <w:szCs w:val="18"/>
                <w:lang w:val="en-GB"/>
              </w:rPr>
            </w:pPr>
          </w:p>
        </w:tc>
        <w:tc>
          <w:tcPr>
            <w:tcW w:w="819" w:type="dxa"/>
            <w:tcBorders>
              <w:left w:val="nil"/>
              <w:bottom w:val="nil"/>
              <w:right w:val="nil"/>
            </w:tcBorders>
          </w:tcPr>
          <w:p w14:paraId="399B7284" w14:textId="77777777" w:rsidR="00526E28" w:rsidRDefault="00526E28" w:rsidP="008B7C4B">
            <w:pPr>
              <w:tabs>
                <w:tab w:val="decimal" w:pos="630"/>
              </w:tabs>
              <w:spacing w:line="240" w:lineRule="atLeast"/>
              <w:ind w:left="-79" w:right="11"/>
              <w:rPr>
                <w:sz w:val="18"/>
                <w:szCs w:val="18"/>
                <w:lang w:val="en-GB"/>
              </w:rPr>
            </w:pPr>
          </w:p>
          <w:p w14:paraId="1B850859" w14:textId="77777777" w:rsidR="00526E28" w:rsidRDefault="00526E28" w:rsidP="008B7C4B">
            <w:pPr>
              <w:tabs>
                <w:tab w:val="decimal" w:pos="630"/>
              </w:tabs>
              <w:spacing w:line="240" w:lineRule="atLeast"/>
              <w:ind w:left="-79" w:right="11"/>
              <w:rPr>
                <w:sz w:val="18"/>
                <w:szCs w:val="18"/>
                <w:lang w:val="en-GB"/>
              </w:rPr>
            </w:pPr>
          </w:p>
          <w:p w14:paraId="599E025E" w14:textId="77777777" w:rsidR="00526E28" w:rsidRPr="001E6333" w:rsidRDefault="00526E28" w:rsidP="008B7C4B">
            <w:pPr>
              <w:tabs>
                <w:tab w:val="decimal" w:pos="630"/>
              </w:tabs>
              <w:spacing w:line="240" w:lineRule="atLeast"/>
              <w:ind w:left="-79" w:right="11"/>
              <w:rPr>
                <w:sz w:val="18"/>
                <w:szCs w:val="18"/>
                <w:lang w:val="en-GB"/>
              </w:rPr>
            </w:pPr>
            <w:r w:rsidRPr="00FE61F8">
              <w:rPr>
                <w:sz w:val="18"/>
                <w:szCs w:val="18"/>
                <w:lang w:val="en-GB"/>
              </w:rPr>
              <w:t>249</w:t>
            </w:r>
            <w:r>
              <w:rPr>
                <w:sz w:val="18"/>
                <w:szCs w:val="18"/>
                <w:lang w:val="en-GB"/>
              </w:rPr>
              <w:t>,</w:t>
            </w:r>
            <w:r w:rsidRPr="00FE61F8">
              <w:rPr>
                <w:sz w:val="18"/>
                <w:szCs w:val="18"/>
                <w:lang w:val="en-GB"/>
              </w:rPr>
              <w:t>329</w:t>
            </w:r>
          </w:p>
        </w:tc>
        <w:tc>
          <w:tcPr>
            <w:tcW w:w="178" w:type="dxa"/>
            <w:vAlign w:val="bottom"/>
          </w:tcPr>
          <w:p w14:paraId="1DCDA74B" w14:textId="77777777" w:rsidR="00526E28" w:rsidRPr="001E6333" w:rsidRDefault="00526E28" w:rsidP="008B7C4B">
            <w:pPr>
              <w:tabs>
                <w:tab w:val="decimal" w:pos="122"/>
              </w:tabs>
              <w:spacing w:line="240" w:lineRule="atLeast"/>
              <w:ind w:right="11"/>
              <w:rPr>
                <w:sz w:val="18"/>
                <w:szCs w:val="18"/>
                <w:lang w:val="en-GB" w:bidi="ar-SA"/>
              </w:rPr>
            </w:pPr>
          </w:p>
        </w:tc>
        <w:tc>
          <w:tcPr>
            <w:tcW w:w="689" w:type="dxa"/>
            <w:tcBorders>
              <w:left w:val="nil"/>
              <w:bottom w:val="nil"/>
              <w:right w:val="nil"/>
            </w:tcBorders>
          </w:tcPr>
          <w:p w14:paraId="7597A53C" w14:textId="77777777" w:rsidR="00526E28" w:rsidRPr="00013082" w:rsidRDefault="00526E28" w:rsidP="008B7C4B">
            <w:pPr>
              <w:tabs>
                <w:tab w:val="decimal" w:pos="374"/>
              </w:tabs>
              <w:spacing w:line="240" w:lineRule="atLeast"/>
              <w:ind w:right="11"/>
              <w:rPr>
                <w:sz w:val="18"/>
                <w:szCs w:val="18"/>
                <w:lang w:val="en-GB"/>
              </w:rPr>
            </w:pPr>
          </w:p>
          <w:p w14:paraId="55AAE974" w14:textId="77777777" w:rsidR="00526E28" w:rsidRPr="00013082" w:rsidRDefault="00526E28" w:rsidP="008B7C4B">
            <w:pPr>
              <w:tabs>
                <w:tab w:val="decimal" w:pos="374"/>
              </w:tabs>
              <w:spacing w:line="240" w:lineRule="atLeast"/>
              <w:ind w:right="11"/>
              <w:rPr>
                <w:sz w:val="18"/>
                <w:szCs w:val="18"/>
                <w:lang w:val="en-GB"/>
              </w:rPr>
            </w:pPr>
          </w:p>
          <w:p w14:paraId="18CAEE52" w14:textId="77777777" w:rsidR="00526E28" w:rsidRPr="001E6333" w:rsidRDefault="00526E28" w:rsidP="008B7C4B">
            <w:pPr>
              <w:tabs>
                <w:tab w:val="decimal" w:pos="374"/>
              </w:tabs>
              <w:spacing w:line="240" w:lineRule="atLeast"/>
              <w:ind w:right="11"/>
              <w:rPr>
                <w:sz w:val="18"/>
                <w:szCs w:val="18"/>
                <w:lang w:val="en-GB"/>
              </w:rPr>
            </w:pPr>
            <w:r w:rsidRPr="00013082">
              <w:rPr>
                <w:sz w:val="18"/>
                <w:szCs w:val="18"/>
                <w:lang w:val="en-GB"/>
              </w:rPr>
              <w:t>-</w:t>
            </w:r>
          </w:p>
        </w:tc>
        <w:tc>
          <w:tcPr>
            <w:tcW w:w="178" w:type="dxa"/>
          </w:tcPr>
          <w:p w14:paraId="3C2577D6" w14:textId="77777777" w:rsidR="00526E28" w:rsidRPr="001E6333" w:rsidRDefault="00526E28" w:rsidP="008B7C4B">
            <w:pPr>
              <w:tabs>
                <w:tab w:val="decimal" w:pos="551"/>
              </w:tabs>
              <w:spacing w:line="240" w:lineRule="atLeast"/>
              <w:ind w:right="-79"/>
              <w:rPr>
                <w:sz w:val="18"/>
                <w:szCs w:val="18"/>
                <w:lang w:val="en-GB"/>
              </w:rPr>
            </w:pPr>
          </w:p>
        </w:tc>
        <w:tc>
          <w:tcPr>
            <w:tcW w:w="802" w:type="dxa"/>
            <w:tcBorders>
              <w:left w:val="nil"/>
              <w:bottom w:val="nil"/>
              <w:right w:val="nil"/>
            </w:tcBorders>
          </w:tcPr>
          <w:p w14:paraId="0473217D" w14:textId="77777777" w:rsidR="00526E28" w:rsidRDefault="00526E28" w:rsidP="008B7C4B">
            <w:pPr>
              <w:tabs>
                <w:tab w:val="decimal" w:pos="594"/>
              </w:tabs>
              <w:spacing w:line="240" w:lineRule="atLeast"/>
              <w:ind w:right="11"/>
              <w:rPr>
                <w:sz w:val="18"/>
                <w:szCs w:val="18"/>
                <w:lang w:val="en-GB"/>
              </w:rPr>
            </w:pPr>
          </w:p>
          <w:p w14:paraId="4FD87C98" w14:textId="77777777" w:rsidR="00526E28" w:rsidRDefault="00526E28" w:rsidP="008B7C4B">
            <w:pPr>
              <w:tabs>
                <w:tab w:val="decimal" w:pos="594"/>
              </w:tabs>
              <w:spacing w:line="240" w:lineRule="atLeast"/>
              <w:ind w:right="11"/>
              <w:rPr>
                <w:sz w:val="18"/>
                <w:szCs w:val="18"/>
                <w:lang w:val="en-GB"/>
              </w:rPr>
            </w:pPr>
          </w:p>
          <w:p w14:paraId="3F30B84C" w14:textId="77777777" w:rsidR="00526E28" w:rsidRPr="001E6333" w:rsidRDefault="00526E28" w:rsidP="008B7C4B">
            <w:pPr>
              <w:tabs>
                <w:tab w:val="decimal" w:pos="630"/>
              </w:tabs>
              <w:spacing w:line="240" w:lineRule="atLeast"/>
              <w:ind w:right="11"/>
              <w:rPr>
                <w:sz w:val="18"/>
                <w:szCs w:val="18"/>
                <w:lang w:val="en-GB"/>
              </w:rPr>
            </w:pPr>
            <w:r w:rsidRPr="00C22317">
              <w:rPr>
                <w:rFonts w:eastAsia="Times New Roman"/>
                <w:sz w:val="18"/>
                <w:szCs w:val="18"/>
                <w:cs/>
                <w:lang w:val="en-GB"/>
              </w:rPr>
              <w:t>213</w:t>
            </w:r>
            <w:r>
              <w:rPr>
                <w:rFonts w:eastAsia="Times New Roman"/>
                <w:sz w:val="18"/>
                <w:szCs w:val="18"/>
              </w:rPr>
              <w:t>,</w:t>
            </w:r>
            <w:r w:rsidRPr="00C22317">
              <w:rPr>
                <w:rFonts w:eastAsia="Times New Roman"/>
                <w:sz w:val="18"/>
                <w:szCs w:val="18"/>
                <w:cs/>
                <w:lang w:val="en-GB"/>
              </w:rPr>
              <w:t>450</w:t>
            </w:r>
          </w:p>
        </w:tc>
        <w:tc>
          <w:tcPr>
            <w:tcW w:w="178" w:type="dxa"/>
          </w:tcPr>
          <w:p w14:paraId="4B1B16B9" w14:textId="77777777" w:rsidR="00526E28" w:rsidRPr="001E6333" w:rsidRDefault="00526E28" w:rsidP="008B7C4B">
            <w:pPr>
              <w:tabs>
                <w:tab w:val="decimal" w:pos="630"/>
              </w:tabs>
              <w:spacing w:line="240" w:lineRule="atLeast"/>
              <w:ind w:right="11"/>
              <w:rPr>
                <w:sz w:val="18"/>
                <w:szCs w:val="18"/>
                <w:lang w:val="en-GB"/>
              </w:rPr>
            </w:pPr>
          </w:p>
        </w:tc>
        <w:tc>
          <w:tcPr>
            <w:tcW w:w="676" w:type="dxa"/>
            <w:tcBorders>
              <w:left w:val="nil"/>
              <w:bottom w:val="nil"/>
              <w:right w:val="nil"/>
            </w:tcBorders>
          </w:tcPr>
          <w:p w14:paraId="69438C40" w14:textId="77777777" w:rsidR="00526E28" w:rsidRDefault="00526E28" w:rsidP="008B7C4B">
            <w:pPr>
              <w:tabs>
                <w:tab w:val="decimal" w:pos="374"/>
              </w:tabs>
              <w:spacing w:line="240" w:lineRule="atLeast"/>
              <w:ind w:right="11"/>
              <w:rPr>
                <w:sz w:val="18"/>
                <w:szCs w:val="18"/>
              </w:rPr>
            </w:pPr>
          </w:p>
          <w:p w14:paraId="5F68534E" w14:textId="77777777" w:rsidR="00526E28" w:rsidRDefault="00526E28" w:rsidP="008B7C4B">
            <w:pPr>
              <w:tabs>
                <w:tab w:val="decimal" w:pos="374"/>
              </w:tabs>
              <w:spacing w:line="240" w:lineRule="atLeast"/>
              <w:ind w:right="11"/>
              <w:rPr>
                <w:sz w:val="18"/>
                <w:szCs w:val="18"/>
              </w:rPr>
            </w:pPr>
          </w:p>
          <w:p w14:paraId="4050D24B" w14:textId="77777777" w:rsidR="00526E28" w:rsidRPr="001E6333" w:rsidRDefault="00526E28" w:rsidP="008B7C4B">
            <w:pPr>
              <w:tabs>
                <w:tab w:val="decimal" w:pos="374"/>
              </w:tabs>
              <w:spacing w:line="240" w:lineRule="atLeast"/>
              <w:ind w:right="11"/>
              <w:rPr>
                <w:sz w:val="18"/>
                <w:szCs w:val="18"/>
                <w:lang w:val="en-GB"/>
              </w:rPr>
            </w:pPr>
            <w:r w:rsidRPr="00013082">
              <w:rPr>
                <w:sz w:val="18"/>
                <w:szCs w:val="18"/>
                <w:lang w:val="en-GB"/>
              </w:rPr>
              <w:t>-</w:t>
            </w:r>
          </w:p>
        </w:tc>
        <w:tc>
          <w:tcPr>
            <w:tcW w:w="178" w:type="dxa"/>
          </w:tcPr>
          <w:p w14:paraId="77A063DB" w14:textId="77777777" w:rsidR="00526E28" w:rsidRPr="001E6333" w:rsidRDefault="00526E28" w:rsidP="008B7C4B">
            <w:pPr>
              <w:tabs>
                <w:tab w:val="decimal" w:pos="551"/>
              </w:tabs>
              <w:spacing w:line="240" w:lineRule="atLeast"/>
              <w:ind w:right="-79"/>
              <w:rPr>
                <w:sz w:val="18"/>
                <w:szCs w:val="18"/>
                <w:lang w:val="en-GB"/>
              </w:rPr>
            </w:pPr>
          </w:p>
        </w:tc>
        <w:tc>
          <w:tcPr>
            <w:tcW w:w="844" w:type="dxa"/>
            <w:tcBorders>
              <w:left w:val="nil"/>
              <w:bottom w:val="nil"/>
              <w:right w:val="nil"/>
            </w:tcBorders>
          </w:tcPr>
          <w:p w14:paraId="5F23B5E1" w14:textId="77777777" w:rsidR="00526E28" w:rsidRPr="00C22317" w:rsidRDefault="00526E28" w:rsidP="008B7C4B">
            <w:pPr>
              <w:tabs>
                <w:tab w:val="decimal" w:pos="630"/>
              </w:tabs>
              <w:spacing w:line="240" w:lineRule="atLeast"/>
              <w:ind w:right="11"/>
              <w:rPr>
                <w:rFonts w:eastAsia="Times New Roman"/>
                <w:sz w:val="18"/>
                <w:szCs w:val="18"/>
                <w:lang w:val="en-GB" w:bidi="ar-SA"/>
              </w:rPr>
            </w:pPr>
          </w:p>
          <w:p w14:paraId="7805532C" w14:textId="77777777" w:rsidR="00526E28" w:rsidRPr="00C22317" w:rsidRDefault="00526E28" w:rsidP="008B7C4B">
            <w:pPr>
              <w:tabs>
                <w:tab w:val="decimal" w:pos="630"/>
              </w:tabs>
              <w:spacing w:line="240" w:lineRule="atLeast"/>
              <w:ind w:right="11"/>
              <w:rPr>
                <w:rFonts w:eastAsia="Times New Roman"/>
                <w:sz w:val="18"/>
                <w:szCs w:val="18"/>
                <w:lang w:val="en-GB" w:bidi="ar-SA"/>
              </w:rPr>
            </w:pPr>
          </w:p>
          <w:p w14:paraId="7F54C866" w14:textId="77777777" w:rsidR="00526E28" w:rsidRPr="001E6333" w:rsidRDefault="00526E28" w:rsidP="008B7C4B">
            <w:pPr>
              <w:tabs>
                <w:tab w:val="decimal" w:pos="630"/>
              </w:tabs>
              <w:spacing w:line="240" w:lineRule="atLeast"/>
              <w:ind w:right="11"/>
              <w:rPr>
                <w:sz w:val="18"/>
                <w:szCs w:val="18"/>
                <w:lang w:val="en-GB"/>
              </w:rPr>
            </w:pPr>
            <w:r w:rsidRPr="00C22317">
              <w:rPr>
                <w:rFonts w:eastAsia="Times New Roman"/>
                <w:sz w:val="18"/>
                <w:szCs w:val="18"/>
                <w:cs/>
                <w:lang w:val="en-GB"/>
              </w:rPr>
              <w:t>213</w:t>
            </w:r>
            <w:r>
              <w:rPr>
                <w:rFonts w:eastAsia="Times New Roman"/>
                <w:sz w:val="18"/>
                <w:szCs w:val="18"/>
              </w:rPr>
              <w:t>,</w:t>
            </w:r>
            <w:r w:rsidRPr="00C22317">
              <w:rPr>
                <w:rFonts w:eastAsia="Times New Roman"/>
                <w:sz w:val="18"/>
                <w:szCs w:val="18"/>
                <w:cs/>
                <w:lang w:val="en-GB"/>
              </w:rPr>
              <w:t>450</w:t>
            </w:r>
          </w:p>
        </w:tc>
      </w:tr>
      <w:tr w:rsidR="00F250D4" w:rsidRPr="00013082" w14:paraId="03C5F38A" w14:textId="77777777" w:rsidTr="008B7C4B">
        <w:trPr>
          <w:cantSplit/>
        </w:trPr>
        <w:tc>
          <w:tcPr>
            <w:tcW w:w="2067" w:type="dxa"/>
          </w:tcPr>
          <w:p w14:paraId="712FB9ED" w14:textId="77777777" w:rsidR="00526E28" w:rsidRPr="00013082" w:rsidRDefault="00526E28" w:rsidP="008B7C4B">
            <w:pPr>
              <w:numPr>
                <w:ilvl w:val="0"/>
                <w:numId w:val="45"/>
              </w:numPr>
              <w:tabs>
                <w:tab w:val="left" w:pos="153"/>
              </w:tabs>
              <w:spacing w:line="240" w:lineRule="atLeast"/>
              <w:ind w:left="260" w:hanging="107"/>
              <w:rPr>
                <w:sz w:val="18"/>
                <w:szCs w:val="18"/>
              </w:rPr>
            </w:pPr>
            <w:r w:rsidRPr="00013082">
              <w:rPr>
                <w:sz w:val="18"/>
                <w:szCs w:val="18"/>
              </w:rPr>
              <w:t xml:space="preserve">Investments in equity </w:t>
            </w:r>
            <w:r w:rsidRPr="00013082">
              <w:rPr>
                <w:sz w:val="18"/>
                <w:szCs w:val="18"/>
              </w:rPr>
              <w:br/>
              <w:t xml:space="preserve">  instruments </w:t>
            </w:r>
            <w:r w:rsidRPr="00013082">
              <w:rPr>
                <w:sz w:val="18"/>
                <w:szCs w:val="18"/>
              </w:rPr>
              <w:br/>
              <w:t xml:space="preserve">  designated at FVOCI</w:t>
            </w:r>
          </w:p>
        </w:tc>
        <w:tc>
          <w:tcPr>
            <w:tcW w:w="698" w:type="dxa"/>
          </w:tcPr>
          <w:p w14:paraId="4EFCB434" w14:textId="77777777" w:rsidR="00526E28" w:rsidRPr="00013082" w:rsidRDefault="00526E28" w:rsidP="008B7C4B">
            <w:pPr>
              <w:tabs>
                <w:tab w:val="decimal" w:pos="374"/>
              </w:tabs>
              <w:spacing w:line="240" w:lineRule="atLeast"/>
              <w:ind w:right="11"/>
              <w:rPr>
                <w:sz w:val="18"/>
                <w:szCs w:val="18"/>
                <w:lang w:val="en-GB"/>
              </w:rPr>
            </w:pPr>
          </w:p>
          <w:p w14:paraId="4F9A1983" w14:textId="77777777" w:rsidR="00526E28" w:rsidRPr="00013082" w:rsidRDefault="00526E28" w:rsidP="008B7C4B">
            <w:pPr>
              <w:tabs>
                <w:tab w:val="decimal" w:pos="374"/>
              </w:tabs>
              <w:spacing w:line="240" w:lineRule="atLeast"/>
              <w:ind w:right="11"/>
              <w:rPr>
                <w:sz w:val="18"/>
                <w:szCs w:val="18"/>
                <w:lang w:val="en-GB"/>
              </w:rPr>
            </w:pPr>
          </w:p>
          <w:p w14:paraId="65D1A2A2"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36591E35" w14:textId="77777777" w:rsidR="00526E28" w:rsidRPr="001E6333" w:rsidRDefault="00526E28" w:rsidP="008B7C4B">
            <w:pPr>
              <w:tabs>
                <w:tab w:val="decimal" w:pos="551"/>
              </w:tabs>
              <w:spacing w:line="240" w:lineRule="atLeast"/>
              <w:ind w:left="-79" w:right="-79"/>
              <w:rPr>
                <w:sz w:val="18"/>
                <w:szCs w:val="18"/>
                <w:lang w:val="en-GB"/>
              </w:rPr>
            </w:pPr>
          </w:p>
        </w:tc>
        <w:tc>
          <w:tcPr>
            <w:tcW w:w="775" w:type="dxa"/>
          </w:tcPr>
          <w:p w14:paraId="13E8ACAD" w14:textId="77777777" w:rsidR="00526E28" w:rsidRDefault="00526E28" w:rsidP="008B7C4B">
            <w:pPr>
              <w:tabs>
                <w:tab w:val="decimal" w:pos="374"/>
              </w:tabs>
              <w:spacing w:line="240" w:lineRule="atLeast"/>
              <w:ind w:right="11"/>
              <w:rPr>
                <w:sz w:val="18"/>
                <w:szCs w:val="18"/>
                <w:lang w:val="en-GB"/>
              </w:rPr>
            </w:pPr>
          </w:p>
          <w:p w14:paraId="60351F05" w14:textId="77777777" w:rsidR="00526E28" w:rsidRDefault="00526E28" w:rsidP="008B7C4B">
            <w:pPr>
              <w:tabs>
                <w:tab w:val="decimal" w:pos="374"/>
              </w:tabs>
              <w:spacing w:line="240" w:lineRule="atLeast"/>
              <w:ind w:right="11"/>
              <w:rPr>
                <w:sz w:val="18"/>
                <w:szCs w:val="18"/>
                <w:lang w:val="en-GB"/>
              </w:rPr>
            </w:pPr>
          </w:p>
          <w:p w14:paraId="70F3E92A" w14:textId="77777777" w:rsidR="00526E28" w:rsidRPr="001E6333" w:rsidRDefault="00526E28" w:rsidP="008B7C4B">
            <w:pPr>
              <w:tabs>
                <w:tab w:val="decimal" w:pos="374"/>
              </w:tabs>
              <w:spacing w:line="240" w:lineRule="atLeast"/>
              <w:ind w:right="11"/>
              <w:rPr>
                <w:sz w:val="18"/>
                <w:szCs w:val="18"/>
                <w:lang w:val="en-GB"/>
              </w:rPr>
            </w:pPr>
            <w:r>
              <w:rPr>
                <w:sz w:val="18"/>
                <w:szCs w:val="18"/>
                <w:lang w:val="en-GB"/>
              </w:rPr>
              <w:t>-</w:t>
            </w:r>
          </w:p>
        </w:tc>
        <w:tc>
          <w:tcPr>
            <w:tcW w:w="178" w:type="dxa"/>
          </w:tcPr>
          <w:p w14:paraId="5844F51B" w14:textId="77777777" w:rsidR="00526E28" w:rsidRPr="001E6333" w:rsidRDefault="00526E28" w:rsidP="008B7C4B">
            <w:pPr>
              <w:tabs>
                <w:tab w:val="decimal" w:pos="630"/>
              </w:tabs>
              <w:spacing w:line="240" w:lineRule="atLeast"/>
              <w:ind w:right="11"/>
              <w:rPr>
                <w:sz w:val="18"/>
                <w:szCs w:val="18"/>
                <w:lang w:val="en-GB"/>
              </w:rPr>
            </w:pPr>
          </w:p>
        </w:tc>
        <w:tc>
          <w:tcPr>
            <w:tcW w:w="721" w:type="dxa"/>
          </w:tcPr>
          <w:p w14:paraId="687BE898" w14:textId="77777777" w:rsidR="00526E28" w:rsidRDefault="00526E28" w:rsidP="008B7C4B">
            <w:pPr>
              <w:tabs>
                <w:tab w:val="decimal" w:pos="525"/>
              </w:tabs>
              <w:spacing w:line="240" w:lineRule="atLeast"/>
              <w:ind w:right="11"/>
              <w:rPr>
                <w:sz w:val="18"/>
                <w:szCs w:val="18"/>
                <w:lang w:val="en-GB"/>
              </w:rPr>
            </w:pPr>
          </w:p>
          <w:p w14:paraId="7496FC9C" w14:textId="77777777" w:rsidR="00526E28" w:rsidRDefault="00526E28" w:rsidP="008B7C4B">
            <w:pPr>
              <w:tabs>
                <w:tab w:val="decimal" w:pos="525"/>
              </w:tabs>
              <w:spacing w:line="240" w:lineRule="atLeast"/>
              <w:ind w:right="11"/>
              <w:rPr>
                <w:sz w:val="18"/>
                <w:szCs w:val="18"/>
                <w:lang w:val="en-GB"/>
              </w:rPr>
            </w:pPr>
          </w:p>
          <w:p w14:paraId="5F65F45E" w14:textId="77777777" w:rsidR="00526E28" w:rsidRPr="001E6333" w:rsidRDefault="00526E28" w:rsidP="008B7C4B">
            <w:pPr>
              <w:tabs>
                <w:tab w:val="decimal" w:pos="525"/>
              </w:tabs>
              <w:spacing w:line="240" w:lineRule="atLeast"/>
              <w:ind w:right="11"/>
              <w:rPr>
                <w:sz w:val="18"/>
                <w:szCs w:val="18"/>
                <w:lang w:val="en-GB"/>
              </w:rPr>
            </w:pPr>
            <w:r w:rsidRPr="00FE61F8">
              <w:rPr>
                <w:sz w:val="18"/>
                <w:szCs w:val="18"/>
                <w:lang w:val="en-GB"/>
              </w:rPr>
              <w:t>1</w:t>
            </w:r>
            <w:r>
              <w:rPr>
                <w:sz w:val="18"/>
                <w:szCs w:val="18"/>
                <w:lang w:val="en-GB"/>
              </w:rPr>
              <w:t>,</w:t>
            </w:r>
            <w:r w:rsidRPr="00FE61F8">
              <w:rPr>
                <w:sz w:val="18"/>
                <w:szCs w:val="18"/>
                <w:lang w:val="en-GB"/>
              </w:rPr>
              <w:t>612</w:t>
            </w:r>
          </w:p>
        </w:tc>
        <w:tc>
          <w:tcPr>
            <w:tcW w:w="178" w:type="dxa"/>
          </w:tcPr>
          <w:p w14:paraId="655C9230" w14:textId="77777777" w:rsidR="00526E28" w:rsidRPr="001E6333" w:rsidRDefault="00526E28" w:rsidP="008B7C4B">
            <w:pPr>
              <w:tabs>
                <w:tab w:val="decimal" w:pos="630"/>
              </w:tabs>
              <w:spacing w:line="240" w:lineRule="atLeast"/>
              <w:ind w:right="11"/>
              <w:rPr>
                <w:sz w:val="18"/>
                <w:szCs w:val="18"/>
                <w:lang w:val="en-GB"/>
              </w:rPr>
            </w:pPr>
          </w:p>
        </w:tc>
        <w:tc>
          <w:tcPr>
            <w:tcW w:w="819" w:type="dxa"/>
          </w:tcPr>
          <w:p w14:paraId="2B6125B0" w14:textId="77777777" w:rsidR="00526E28" w:rsidRDefault="00526E28" w:rsidP="008B7C4B">
            <w:pPr>
              <w:tabs>
                <w:tab w:val="decimal" w:pos="630"/>
              </w:tabs>
              <w:spacing w:line="240" w:lineRule="atLeast"/>
              <w:ind w:right="11"/>
              <w:rPr>
                <w:sz w:val="18"/>
                <w:szCs w:val="18"/>
                <w:lang w:val="en-GB"/>
              </w:rPr>
            </w:pPr>
          </w:p>
          <w:p w14:paraId="48EF9A24" w14:textId="77777777" w:rsidR="00526E28" w:rsidRDefault="00526E28" w:rsidP="008B7C4B">
            <w:pPr>
              <w:tabs>
                <w:tab w:val="decimal" w:pos="630"/>
              </w:tabs>
              <w:spacing w:line="240" w:lineRule="atLeast"/>
              <w:ind w:right="11"/>
              <w:rPr>
                <w:sz w:val="18"/>
                <w:szCs w:val="18"/>
                <w:lang w:val="en-GB"/>
              </w:rPr>
            </w:pPr>
          </w:p>
          <w:p w14:paraId="2AF942AD"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1</w:t>
            </w:r>
            <w:r>
              <w:rPr>
                <w:sz w:val="18"/>
                <w:szCs w:val="18"/>
                <w:lang w:val="en-GB"/>
              </w:rPr>
              <w:t>,</w:t>
            </w:r>
            <w:r w:rsidRPr="00FE61F8">
              <w:rPr>
                <w:sz w:val="18"/>
                <w:szCs w:val="18"/>
                <w:lang w:val="en-GB"/>
              </w:rPr>
              <w:t>612</w:t>
            </w:r>
          </w:p>
        </w:tc>
        <w:tc>
          <w:tcPr>
            <w:tcW w:w="178" w:type="dxa"/>
            <w:vAlign w:val="bottom"/>
          </w:tcPr>
          <w:p w14:paraId="377FBA65" w14:textId="77777777" w:rsidR="00526E28" w:rsidRPr="001E6333" w:rsidRDefault="00526E28" w:rsidP="008B7C4B">
            <w:pPr>
              <w:tabs>
                <w:tab w:val="decimal" w:pos="122"/>
              </w:tabs>
              <w:spacing w:line="240" w:lineRule="atLeast"/>
              <w:ind w:right="11"/>
              <w:rPr>
                <w:sz w:val="18"/>
                <w:szCs w:val="18"/>
                <w:lang w:val="en-GB" w:bidi="ar-SA"/>
              </w:rPr>
            </w:pPr>
          </w:p>
        </w:tc>
        <w:tc>
          <w:tcPr>
            <w:tcW w:w="689" w:type="dxa"/>
          </w:tcPr>
          <w:p w14:paraId="3A1E7C79" w14:textId="77777777" w:rsidR="00526E28" w:rsidRPr="00013082" w:rsidRDefault="00526E28" w:rsidP="008B7C4B">
            <w:pPr>
              <w:tabs>
                <w:tab w:val="decimal" w:pos="374"/>
              </w:tabs>
              <w:spacing w:line="240" w:lineRule="atLeast"/>
              <w:ind w:right="11"/>
              <w:rPr>
                <w:sz w:val="18"/>
                <w:szCs w:val="18"/>
                <w:lang w:val="en-GB"/>
              </w:rPr>
            </w:pPr>
          </w:p>
          <w:p w14:paraId="3E9A083F" w14:textId="77777777" w:rsidR="00526E28" w:rsidRPr="00013082" w:rsidRDefault="00526E28" w:rsidP="008B7C4B">
            <w:pPr>
              <w:tabs>
                <w:tab w:val="decimal" w:pos="374"/>
              </w:tabs>
              <w:spacing w:line="240" w:lineRule="atLeast"/>
              <w:ind w:right="11"/>
              <w:rPr>
                <w:sz w:val="18"/>
                <w:szCs w:val="18"/>
                <w:lang w:val="en-GB"/>
              </w:rPr>
            </w:pPr>
          </w:p>
          <w:p w14:paraId="363B2E02"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tcPr>
          <w:p w14:paraId="1760C364" w14:textId="77777777" w:rsidR="00526E28" w:rsidRPr="001E6333" w:rsidRDefault="00526E28" w:rsidP="008B7C4B">
            <w:pPr>
              <w:tabs>
                <w:tab w:val="decimal" w:pos="551"/>
              </w:tabs>
              <w:spacing w:line="240" w:lineRule="atLeast"/>
              <w:ind w:left="-79" w:right="-79"/>
              <w:rPr>
                <w:sz w:val="18"/>
                <w:szCs w:val="18"/>
                <w:lang w:val="en-GB"/>
              </w:rPr>
            </w:pPr>
          </w:p>
        </w:tc>
        <w:tc>
          <w:tcPr>
            <w:tcW w:w="802" w:type="dxa"/>
          </w:tcPr>
          <w:p w14:paraId="7634A3CC" w14:textId="77777777" w:rsidR="00526E28" w:rsidRDefault="00526E28" w:rsidP="008B7C4B">
            <w:pPr>
              <w:tabs>
                <w:tab w:val="decimal" w:pos="374"/>
              </w:tabs>
              <w:spacing w:line="240" w:lineRule="atLeast"/>
              <w:ind w:right="11"/>
              <w:rPr>
                <w:sz w:val="18"/>
                <w:szCs w:val="18"/>
                <w:lang w:val="en-GB"/>
              </w:rPr>
            </w:pPr>
          </w:p>
          <w:p w14:paraId="5C7CCC75" w14:textId="77777777" w:rsidR="00526E28" w:rsidRDefault="00526E28" w:rsidP="008B7C4B">
            <w:pPr>
              <w:tabs>
                <w:tab w:val="decimal" w:pos="374"/>
              </w:tabs>
              <w:spacing w:line="240" w:lineRule="atLeast"/>
              <w:ind w:right="11"/>
              <w:rPr>
                <w:sz w:val="18"/>
                <w:szCs w:val="18"/>
                <w:lang w:val="en-GB"/>
              </w:rPr>
            </w:pPr>
          </w:p>
          <w:p w14:paraId="3ABC8E61" w14:textId="77777777" w:rsidR="00526E28" w:rsidRPr="001E6333" w:rsidRDefault="00526E28" w:rsidP="008B7C4B">
            <w:pPr>
              <w:tabs>
                <w:tab w:val="decimal" w:pos="435"/>
              </w:tabs>
              <w:spacing w:line="240" w:lineRule="atLeast"/>
              <w:ind w:right="11"/>
              <w:rPr>
                <w:sz w:val="18"/>
                <w:szCs w:val="18"/>
                <w:lang w:val="en-GB"/>
              </w:rPr>
            </w:pPr>
            <w:r>
              <w:rPr>
                <w:sz w:val="18"/>
                <w:szCs w:val="18"/>
                <w:lang w:val="en-GB"/>
              </w:rPr>
              <w:t>-</w:t>
            </w:r>
          </w:p>
        </w:tc>
        <w:tc>
          <w:tcPr>
            <w:tcW w:w="178" w:type="dxa"/>
          </w:tcPr>
          <w:p w14:paraId="6EAEEBF6" w14:textId="77777777" w:rsidR="00526E28" w:rsidRPr="001E6333" w:rsidRDefault="00526E28" w:rsidP="008B7C4B">
            <w:pPr>
              <w:tabs>
                <w:tab w:val="decimal" w:pos="630"/>
              </w:tabs>
              <w:spacing w:line="240" w:lineRule="atLeast"/>
              <w:ind w:right="11"/>
              <w:rPr>
                <w:sz w:val="18"/>
                <w:szCs w:val="18"/>
                <w:lang w:val="en-GB"/>
              </w:rPr>
            </w:pPr>
          </w:p>
        </w:tc>
        <w:tc>
          <w:tcPr>
            <w:tcW w:w="676" w:type="dxa"/>
          </w:tcPr>
          <w:p w14:paraId="479F3C92" w14:textId="77777777" w:rsidR="00526E28" w:rsidRPr="00C22317" w:rsidRDefault="00526E28" w:rsidP="008B7C4B">
            <w:pPr>
              <w:tabs>
                <w:tab w:val="decimal" w:pos="548"/>
              </w:tabs>
              <w:spacing w:line="240" w:lineRule="atLeast"/>
              <w:ind w:right="11"/>
              <w:rPr>
                <w:rFonts w:eastAsia="Times New Roman"/>
                <w:sz w:val="18"/>
                <w:szCs w:val="18"/>
                <w:lang w:val="en-GB"/>
              </w:rPr>
            </w:pPr>
          </w:p>
          <w:p w14:paraId="42E37EC9" w14:textId="77777777" w:rsidR="00526E28" w:rsidRPr="00C22317" w:rsidRDefault="00526E28" w:rsidP="008B7C4B">
            <w:pPr>
              <w:tabs>
                <w:tab w:val="decimal" w:pos="548"/>
              </w:tabs>
              <w:spacing w:line="240" w:lineRule="atLeast"/>
              <w:ind w:right="11"/>
              <w:rPr>
                <w:rFonts w:eastAsia="Times New Roman"/>
                <w:sz w:val="18"/>
                <w:szCs w:val="18"/>
                <w:lang w:val="en-GB"/>
              </w:rPr>
            </w:pPr>
          </w:p>
          <w:p w14:paraId="2C83C561" w14:textId="77777777" w:rsidR="00526E28" w:rsidRPr="001E6333" w:rsidRDefault="00526E28" w:rsidP="008B7C4B">
            <w:pPr>
              <w:tabs>
                <w:tab w:val="decimal" w:pos="525"/>
              </w:tabs>
              <w:spacing w:line="240" w:lineRule="atLeast"/>
              <w:ind w:right="11"/>
              <w:rPr>
                <w:sz w:val="18"/>
                <w:szCs w:val="18"/>
                <w:lang w:val="en-GB"/>
              </w:rPr>
            </w:pPr>
            <w:r w:rsidRPr="00C22317">
              <w:rPr>
                <w:rFonts w:eastAsia="Times New Roman"/>
                <w:sz w:val="18"/>
                <w:szCs w:val="18"/>
                <w:cs/>
                <w:lang w:val="en-GB"/>
              </w:rPr>
              <w:t>1</w:t>
            </w:r>
            <w:r>
              <w:rPr>
                <w:rFonts w:eastAsia="Times New Roman"/>
                <w:sz w:val="18"/>
                <w:szCs w:val="18"/>
              </w:rPr>
              <w:t>,</w:t>
            </w:r>
            <w:r w:rsidRPr="00C22317">
              <w:rPr>
                <w:rFonts w:eastAsia="Times New Roman"/>
                <w:sz w:val="18"/>
                <w:szCs w:val="18"/>
                <w:cs/>
                <w:lang w:val="en-GB"/>
              </w:rPr>
              <w:t>620</w:t>
            </w:r>
          </w:p>
        </w:tc>
        <w:tc>
          <w:tcPr>
            <w:tcW w:w="178" w:type="dxa"/>
          </w:tcPr>
          <w:p w14:paraId="5637E457" w14:textId="77777777" w:rsidR="00526E28" w:rsidRPr="001E6333" w:rsidRDefault="00526E28" w:rsidP="008B7C4B">
            <w:pPr>
              <w:tabs>
                <w:tab w:val="decimal" w:pos="551"/>
              </w:tabs>
              <w:spacing w:line="240" w:lineRule="atLeast"/>
              <w:ind w:right="-79"/>
              <w:rPr>
                <w:sz w:val="18"/>
                <w:szCs w:val="18"/>
                <w:lang w:val="en-GB"/>
              </w:rPr>
            </w:pPr>
          </w:p>
        </w:tc>
        <w:tc>
          <w:tcPr>
            <w:tcW w:w="844" w:type="dxa"/>
          </w:tcPr>
          <w:p w14:paraId="393FD019" w14:textId="77777777" w:rsidR="00526E28" w:rsidRPr="00C22317" w:rsidRDefault="00526E28" w:rsidP="008B7C4B">
            <w:pPr>
              <w:tabs>
                <w:tab w:val="decimal" w:pos="630"/>
              </w:tabs>
              <w:spacing w:line="240" w:lineRule="atLeast"/>
              <w:ind w:right="11"/>
              <w:rPr>
                <w:rFonts w:eastAsia="Times New Roman"/>
                <w:sz w:val="18"/>
                <w:szCs w:val="18"/>
                <w:lang w:bidi="ar-SA"/>
              </w:rPr>
            </w:pPr>
          </w:p>
          <w:p w14:paraId="601F1789" w14:textId="77777777" w:rsidR="00526E28" w:rsidRPr="00C22317" w:rsidRDefault="00526E28" w:rsidP="008B7C4B">
            <w:pPr>
              <w:tabs>
                <w:tab w:val="decimal" w:pos="630"/>
              </w:tabs>
              <w:spacing w:line="240" w:lineRule="atLeast"/>
              <w:ind w:right="11"/>
              <w:rPr>
                <w:rFonts w:eastAsia="Times New Roman"/>
                <w:sz w:val="18"/>
                <w:szCs w:val="18"/>
                <w:lang w:val="en-GB" w:bidi="ar-SA"/>
              </w:rPr>
            </w:pPr>
          </w:p>
          <w:p w14:paraId="23D6D569" w14:textId="77777777" w:rsidR="00526E28" w:rsidRPr="001E6333" w:rsidRDefault="00526E28" w:rsidP="008B7C4B">
            <w:pPr>
              <w:tabs>
                <w:tab w:val="decimal" w:pos="630"/>
              </w:tabs>
              <w:spacing w:line="240" w:lineRule="atLeast"/>
              <w:ind w:right="11"/>
              <w:rPr>
                <w:sz w:val="18"/>
                <w:szCs w:val="18"/>
                <w:lang w:val="en-GB"/>
              </w:rPr>
            </w:pPr>
            <w:r w:rsidRPr="00C22317">
              <w:rPr>
                <w:rFonts w:eastAsia="Times New Roman"/>
                <w:sz w:val="18"/>
                <w:szCs w:val="18"/>
                <w:cs/>
                <w:lang w:val="en-GB"/>
              </w:rPr>
              <w:t>1</w:t>
            </w:r>
            <w:r>
              <w:rPr>
                <w:rFonts w:eastAsia="Times New Roman"/>
                <w:sz w:val="18"/>
                <w:szCs w:val="18"/>
              </w:rPr>
              <w:t>,</w:t>
            </w:r>
            <w:r w:rsidRPr="00C22317">
              <w:rPr>
                <w:rFonts w:eastAsia="Times New Roman"/>
                <w:sz w:val="18"/>
                <w:szCs w:val="18"/>
                <w:cs/>
                <w:lang w:val="en-GB"/>
              </w:rPr>
              <w:t>620</w:t>
            </w:r>
          </w:p>
        </w:tc>
      </w:tr>
      <w:tr w:rsidR="00F250D4" w:rsidRPr="00013082" w14:paraId="068DB496" w14:textId="77777777" w:rsidTr="008B7C4B">
        <w:trPr>
          <w:cantSplit/>
        </w:trPr>
        <w:tc>
          <w:tcPr>
            <w:tcW w:w="2067" w:type="dxa"/>
            <w:shd w:val="clear" w:color="auto" w:fill="auto"/>
            <w:vAlign w:val="bottom"/>
          </w:tcPr>
          <w:p w14:paraId="5C1CB92B" w14:textId="77777777" w:rsidR="00526E28" w:rsidRPr="00013082" w:rsidRDefault="00526E28" w:rsidP="008B7C4B">
            <w:pPr>
              <w:tabs>
                <w:tab w:val="left" w:pos="153"/>
              </w:tabs>
              <w:spacing w:line="240" w:lineRule="atLeast"/>
              <w:ind w:left="191" w:hanging="72"/>
              <w:rPr>
                <w:sz w:val="18"/>
                <w:szCs w:val="18"/>
              </w:rPr>
            </w:pPr>
            <w:r w:rsidRPr="00013082">
              <w:rPr>
                <w:rFonts w:cs="Cordia New"/>
                <w:b/>
                <w:bCs/>
                <w:sz w:val="18"/>
                <w:szCs w:val="18"/>
                <w:cs/>
              </w:rPr>
              <w:tab/>
            </w:r>
            <w:r w:rsidRPr="00013082">
              <w:rPr>
                <w:b/>
                <w:bCs/>
                <w:sz w:val="18"/>
                <w:szCs w:val="18"/>
              </w:rPr>
              <w:t>Total</w:t>
            </w:r>
          </w:p>
        </w:tc>
        <w:tc>
          <w:tcPr>
            <w:tcW w:w="698" w:type="dxa"/>
            <w:tcBorders>
              <w:top w:val="single" w:sz="4" w:space="0" w:color="auto"/>
              <w:left w:val="nil"/>
              <w:bottom w:val="single" w:sz="4" w:space="0" w:color="auto"/>
              <w:right w:val="nil"/>
            </w:tcBorders>
          </w:tcPr>
          <w:p w14:paraId="54F87DC3" w14:textId="77777777" w:rsidR="00526E28" w:rsidRPr="008B7C4B" w:rsidRDefault="00526E28" w:rsidP="008B7C4B">
            <w:pPr>
              <w:tabs>
                <w:tab w:val="decimal" w:pos="383"/>
              </w:tabs>
              <w:spacing w:line="240" w:lineRule="atLeast"/>
              <w:ind w:right="11"/>
              <w:rPr>
                <w:b/>
                <w:bCs/>
                <w:sz w:val="18"/>
                <w:szCs w:val="18"/>
                <w:lang w:val="en-GB"/>
              </w:rPr>
            </w:pPr>
            <w:r w:rsidRPr="008B7C4B">
              <w:rPr>
                <w:b/>
                <w:bCs/>
                <w:sz w:val="18"/>
                <w:szCs w:val="18"/>
                <w:lang w:val="en-GB"/>
              </w:rPr>
              <w:t>-</w:t>
            </w:r>
          </w:p>
        </w:tc>
        <w:tc>
          <w:tcPr>
            <w:tcW w:w="178" w:type="dxa"/>
          </w:tcPr>
          <w:p w14:paraId="5BFD8532" w14:textId="77777777" w:rsidR="00526E28" w:rsidRPr="001E6333" w:rsidRDefault="00526E28" w:rsidP="008B7C4B">
            <w:pPr>
              <w:tabs>
                <w:tab w:val="decimal" w:pos="551"/>
              </w:tabs>
              <w:spacing w:line="240" w:lineRule="atLeast"/>
              <w:ind w:right="-79"/>
              <w:rPr>
                <w:b/>
                <w:bCs/>
                <w:sz w:val="18"/>
                <w:szCs w:val="18"/>
                <w:lang w:val="en-GB"/>
              </w:rPr>
            </w:pPr>
          </w:p>
        </w:tc>
        <w:tc>
          <w:tcPr>
            <w:tcW w:w="775" w:type="dxa"/>
            <w:tcBorders>
              <w:top w:val="single" w:sz="4" w:space="0" w:color="auto"/>
              <w:left w:val="nil"/>
              <w:bottom w:val="single" w:sz="4" w:space="0" w:color="auto"/>
              <w:right w:val="nil"/>
            </w:tcBorders>
          </w:tcPr>
          <w:p w14:paraId="27EBA376" w14:textId="77777777" w:rsidR="00526E28" w:rsidRPr="001E6333" w:rsidRDefault="00526E28" w:rsidP="008B7C4B">
            <w:pPr>
              <w:tabs>
                <w:tab w:val="decimal" w:pos="619"/>
              </w:tabs>
              <w:spacing w:line="240" w:lineRule="atLeast"/>
              <w:ind w:right="11"/>
              <w:rPr>
                <w:b/>
                <w:bCs/>
                <w:sz w:val="18"/>
                <w:szCs w:val="18"/>
                <w:lang w:val="en-GB"/>
              </w:rPr>
            </w:pPr>
            <w:r w:rsidRPr="00FE61F8">
              <w:rPr>
                <w:b/>
                <w:bCs/>
                <w:sz w:val="18"/>
                <w:szCs w:val="18"/>
                <w:lang w:val="en-GB"/>
              </w:rPr>
              <w:t>249</w:t>
            </w:r>
            <w:r>
              <w:rPr>
                <w:b/>
                <w:bCs/>
                <w:sz w:val="18"/>
                <w:szCs w:val="18"/>
                <w:lang w:val="en-GB"/>
              </w:rPr>
              <w:t>,</w:t>
            </w:r>
            <w:r w:rsidRPr="00FE61F8">
              <w:rPr>
                <w:b/>
                <w:bCs/>
                <w:sz w:val="18"/>
                <w:szCs w:val="18"/>
                <w:lang w:val="en-GB"/>
              </w:rPr>
              <w:t>329</w:t>
            </w:r>
          </w:p>
        </w:tc>
        <w:tc>
          <w:tcPr>
            <w:tcW w:w="178" w:type="dxa"/>
          </w:tcPr>
          <w:p w14:paraId="15EAA69C" w14:textId="77777777" w:rsidR="00526E28" w:rsidRPr="001E6333" w:rsidRDefault="00526E28" w:rsidP="008B7C4B">
            <w:pPr>
              <w:tabs>
                <w:tab w:val="decimal" w:pos="551"/>
              </w:tabs>
              <w:spacing w:line="240" w:lineRule="atLeast"/>
              <w:ind w:right="-79"/>
              <w:rPr>
                <w:b/>
                <w:bCs/>
                <w:sz w:val="18"/>
                <w:szCs w:val="18"/>
                <w:lang w:val="en-GB"/>
              </w:rPr>
            </w:pPr>
          </w:p>
        </w:tc>
        <w:tc>
          <w:tcPr>
            <w:tcW w:w="721" w:type="dxa"/>
            <w:tcBorders>
              <w:top w:val="single" w:sz="4" w:space="0" w:color="auto"/>
              <w:left w:val="nil"/>
              <w:bottom w:val="single" w:sz="4" w:space="0" w:color="auto"/>
              <w:right w:val="nil"/>
            </w:tcBorders>
          </w:tcPr>
          <w:p w14:paraId="66065FBF" w14:textId="77777777" w:rsidR="00526E28" w:rsidRPr="001E6333" w:rsidRDefault="00526E28" w:rsidP="008B7C4B">
            <w:pPr>
              <w:tabs>
                <w:tab w:val="decimal" w:pos="530"/>
              </w:tabs>
              <w:spacing w:line="240" w:lineRule="atLeast"/>
              <w:ind w:right="11"/>
              <w:rPr>
                <w:b/>
                <w:bCs/>
                <w:sz w:val="18"/>
                <w:szCs w:val="18"/>
                <w:lang w:val="en-GB"/>
              </w:rPr>
            </w:pPr>
            <w:r w:rsidRPr="00FE61F8">
              <w:rPr>
                <w:b/>
                <w:bCs/>
                <w:sz w:val="18"/>
                <w:szCs w:val="18"/>
                <w:lang w:val="en-GB"/>
              </w:rPr>
              <w:t>1</w:t>
            </w:r>
            <w:r>
              <w:rPr>
                <w:b/>
                <w:bCs/>
                <w:sz w:val="18"/>
                <w:szCs w:val="18"/>
                <w:lang w:val="en-GB"/>
              </w:rPr>
              <w:t>,</w:t>
            </w:r>
            <w:r w:rsidRPr="00FE61F8">
              <w:rPr>
                <w:b/>
                <w:bCs/>
                <w:sz w:val="18"/>
                <w:szCs w:val="18"/>
                <w:lang w:val="en-GB"/>
              </w:rPr>
              <w:t>612</w:t>
            </w:r>
          </w:p>
        </w:tc>
        <w:tc>
          <w:tcPr>
            <w:tcW w:w="178" w:type="dxa"/>
          </w:tcPr>
          <w:p w14:paraId="1D94219E" w14:textId="77777777" w:rsidR="00526E28" w:rsidRPr="001E6333" w:rsidRDefault="00526E28" w:rsidP="008B7C4B">
            <w:pPr>
              <w:tabs>
                <w:tab w:val="decimal" w:pos="551"/>
              </w:tabs>
              <w:spacing w:line="240" w:lineRule="atLeast"/>
              <w:ind w:left="-79" w:right="-79"/>
              <w:rPr>
                <w:b/>
                <w:bCs/>
                <w:sz w:val="18"/>
                <w:szCs w:val="18"/>
                <w:lang w:val="en-GB"/>
              </w:rPr>
            </w:pPr>
          </w:p>
        </w:tc>
        <w:tc>
          <w:tcPr>
            <w:tcW w:w="819" w:type="dxa"/>
            <w:tcBorders>
              <w:top w:val="single" w:sz="4" w:space="0" w:color="auto"/>
              <w:left w:val="nil"/>
              <w:bottom w:val="single" w:sz="4" w:space="0" w:color="auto"/>
              <w:right w:val="nil"/>
            </w:tcBorders>
          </w:tcPr>
          <w:p w14:paraId="56DA6E35" w14:textId="77777777" w:rsidR="00526E28" w:rsidRPr="001E6333" w:rsidRDefault="00526E28" w:rsidP="008B7C4B">
            <w:pPr>
              <w:tabs>
                <w:tab w:val="decimal" w:pos="619"/>
              </w:tabs>
              <w:spacing w:line="240" w:lineRule="atLeast"/>
              <w:ind w:right="11"/>
              <w:rPr>
                <w:b/>
                <w:bCs/>
                <w:sz w:val="18"/>
                <w:szCs w:val="18"/>
                <w:lang w:val="en-GB"/>
              </w:rPr>
            </w:pPr>
            <w:r w:rsidRPr="00FE61F8">
              <w:rPr>
                <w:b/>
                <w:bCs/>
                <w:sz w:val="18"/>
                <w:szCs w:val="18"/>
                <w:lang w:val="en-GB"/>
              </w:rPr>
              <w:t>250</w:t>
            </w:r>
            <w:r>
              <w:rPr>
                <w:b/>
                <w:bCs/>
                <w:sz w:val="18"/>
                <w:szCs w:val="18"/>
                <w:lang w:val="en-GB"/>
              </w:rPr>
              <w:t>,</w:t>
            </w:r>
            <w:r w:rsidRPr="00FE61F8">
              <w:rPr>
                <w:b/>
                <w:bCs/>
                <w:sz w:val="18"/>
                <w:szCs w:val="18"/>
                <w:lang w:val="en-GB"/>
              </w:rPr>
              <w:t>941</w:t>
            </w:r>
          </w:p>
        </w:tc>
        <w:tc>
          <w:tcPr>
            <w:tcW w:w="178" w:type="dxa"/>
            <w:vAlign w:val="bottom"/>
          </w:tcPr>
          <w:p w14:paraId="14C2CFDB" w14:textId="77777777" w:rsidR="00526E28" w:rsidRPr="001E6333" w:rsidRDefault="00526E28" w:rsidP="008B7C4B">
            <w:pPr>
              <w:tabs>
                <w:tab w:val="decimal" w:pos="122"/>
              </w:tabs>
              <w:spacing w:line="240" w:lineRule="atLeast"/>
              <w:ind w:right="11"/>
              <w:rPr>
                <w:b/>
                <w:bCs/>
                <w:sz w:val="18"/>
                <w:szCs w:val="18"/>
                <w:lang w:val="en-GB" w:bidi="ar-SA"/>
              </w:rPr>
            </w:pPr>
          </w:p>
        </w:tc>
        <w:tc>
          <w:tcPr>
            <w:tcW w:w="689" w:type="dxa"/>
            <w:tcBorders>
              <w:top w:val="single" w:sz="4" w:space="0" w:color="auto"/>
              <w:left w:val="nil"/>
              <w:bottom w:val="single" w:sz="4" w:space="0" w:color="auto"/>
              <w:right w:val="nil"/>
            </w:tcBorders>
          </w:tcPr>
          <w:p w14:paraId="10ACCDEB"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50645D2D" w14:textId="77777777" w:rsidR="00526E28" w:rsidRPr="001E6333" w:rsidRDefault="00526E28" w:rsidP="008B7C4B">
            <w:pPr>
              <w:tabs>
                <w:tab w:val="decimal" w:pos="551"/>
              </w:tabs>
              <w:spacing w:line="240" w:lineRule="atLeast"/>
              <w:ind w:right="-79"/>
              <w:rPr>
                <w:b/>
                <w:bCs/>
                <w:sz w:val="18"/>
                <w:szCs w:val="18"/>
                <w:lang w:val="en-GB"/>
              </w:rPr>
            </w:pPr>
          </w:p>
        </w:tc>
        <w:tc>
          <w:tcPr>
            <w:tcW w:w="802" w:type="dxa"/>
            <w:tcBorders>
              <w:top w:val="single" w:sz="4" w:space="0" w:color="auto"/>
              <w:left w:val="nil"/>
              <w:bottom w:val="single" w:sz="4" w:space="0" w:color="auto"/>
              <w:right w:val="nil"/>
            </w:tcBorders>
          </w:tcPr>
          <w:p w14:paraId="35577904" w14:textId="77777777" w:rsidR="00526E28" w:rsidRPr="001E6333" w:rsidRDefault="00526E28" w:rsidP="008B7C4B">
            <w:pPr>
              <w:tabs>
                <w:tab w:val="decimal" w:pos="630"/>
              </w:tabs>
              <w:spacing w:line="240" w:lineRule="atLeast"/>
              <w:ind w:right="11"/>
              <w:rPr>
                <w:b/>
                <w:bCs/>
                <w:sz w:val="18"/>
                <w:szCs w:val="18"/>
                <w:lang w:val="en-GB"/>
              </w:rPr>
            </w:pPr>
            <w:r w:rsidRPr="00C22317">
              <w:rPr>
                <w:rFonts w:eastAsia="Times New Roman"/>
                <w:b/>
                <w:bCs/>
                <w:sz w:val="18"/>
                <w:szCs w:val="18"/>
                <w:cs/>
                <w:lang w:val="en-GB"/>
              </w:rPr>
              <w:t>213</w:t>
            </w:r>
            <w:r>
              <w:rPr>
                <w:rFonts w:eastAsia="Times New Roman"/>
                <w:b/>
                <w:bCs/>
                <w:sz w:val="18"/>
                <w:szCs w:val="18"/>
              </w:rPr>
              <w:t>,</w:t>
            </w:r>
            <w:r w:rsidRPr="00C22317">
              <w:rPr>
                <w:rFonts w:eastAsia="Times New Roman"/>
                <w:b/>
                <w:bCs/>
                <w:sz w:val="18"/>
                <w:szCs w:val="18"/>
                <w:cs/>
                <w:lang w:val="en-GB"/>
              </w:rPr>
              <w:t>450</w:t>
            </w:r>
          </w:p>
        </w:tc>
        <w:tc>
          <w:tcPr>
            <w:tcW w:w="178" w:type="dxa"/>
          </w:tcPr>
          <w:p w14:paraId="77CA56FB" w14:textId="77777777" w:rsidR="00526E28" w:rsidRPr="001E6333" w:rsidRDefault="00526E28" w:rsidP="008B7C4B">
            <w:pPr>
              <w:tabs>
                <w:tab w:val="decimal" w:pos="630"/>
              </w:tabs>
              <w:spacing w:line="240" w:lineRule="atLeast"/>
              <w:ind w:right="11"/>
              <w:rPr>
                <w:b/>
                <w:bCs/>
                <w:sz w:val="18"/>
                <w:szCs w:val="18"/>
                <w:lang w:val="en-GB"/>
              </w:rPr>
            </w:pPr>
          </w:p>
        </w:tc>
        <w:tc>
          <w:tcPr>
            <w:tcW w:w="676" w:type="dxa"/>
            <w:tcBorders>
              <w:top w:val="single" w:sz="4" w:space="0" w:color="auto"/>
              <w:left w:val="nil"/>
              <w:bottom w:val="single" w:sz="4" w:space="0" w:color="auto"/>
              <w:right w:val="nil"/>
            </w:tcBorders>
          </w:tcPr>
          <w:p w14:paraId="2877D4CB" w14:textId="77777777" w:rsidR="00526E28" w:rsidRPr="001E6333" w:rsidRDefault="00526E28" w:rsidP="008B7C4B">
            <w:pPr>
              <w:tabs>
                <w:tab w:val="decimal" w:pos="525"/>
              </w:tabs>
              <w:spacing w:line="240" w:lineRule="atLeast"/>
              <w:ind w:right="11"/>
              <w:rPr>
                <w:b/>
                <w:bCs/>
                <w:sz w:val="18"/>
                <w:szCs w:val="18"/>
                <w:lang w:val="en-GB"/>
              </w:rPr>
            </w:pPr>
            <w:r w:rsidRPr="00C22317">
              <w:rPr>
                <w:rFonts w:eastAsia="Times New Roman"/>
                <w:b/>
                <w:bCs/>
                <w:sz w:val="18"/>
                <w:szCs w:val="18"/>
                <w:cs/>
                <w:lang w:val="en-GB"/>
              </w:rPr>
              <w:t>1</w:t>
            </w:r>
            <w:r>
              <w:rPr>
                <w:rFonts w:eastAsia="Times New Roman"/>
                <w:b/>
                <w:bCs/>
                <w:sz w:val="18"/>
                <w:szCs w:val="18"/>
              </w:rPr>
              <w:t>,</w:t>
            </w:r>
            <w:r w:rsidRPr="00C22317">
              <w:rPr>
                <w:rFonts w:eastAsia="Times New Roman"/>
                <w:b/>
                <w:bCs/>
                <w:sz w:val="18"/>
                <w:szCs w:val="18"/>
                <w:cs/>
                <w:lang w:val="en-GB"/>
              </w:rPr>
              <w:t>620</w:t>
            </w:r>
          </w:p>
        </w:tc>
        <w:tc>
          <w:tcPr>
            <w:tcW w:w="178" w:type="dxa"/>
          </w:tcPr>
          <w:p w14:paraId="182B4218" w14:textId="77777777" w:rsidR="00526E28" w:rsidRPr="001E6333" w:rsidRDefault="00526E28" w:rsidP="008B7C4B">
            <w:pPr>
              <w:tabs>
                <w:tab w:val="decimal" w:pos="629"/>
              </w:tabs>
              <w:spacing w:line="240" w:lineRule="atLeast"/>
              <w:ind w:right="11"/>
              <w:rPr>
                <w:b/>
                <w:bCs/>
                <w:sz w:val="18"/>
                <w:szCs w:val="18"/>
                <w:lang w:val="en-GB" w:bidi="ar-SA"/>
              </w:rPr>
            </w:pPr>
          </w:p>
        </w:tc>
        <w:tc>
          <w:tcPr>
            <w:tcW w:w="844" w:type="dxa"/>
            <w:tcBorders>
              <w:top w:val="single" w:sz="4" w:space="0" w:color="auto"/>
              <w:left w:val="nil"/>
              <w:bottom w:val="single" w:sz="4" w:space="0" w:color="auto"/>
              <w:right w:val="nil"/>
            </w:tcBorders>
          </w:tcPr>
          <w:p w14:paraId="4E935E19" w14:textId="77777777" w:rsidR="00526E28" w:rsidRPr="001E6333" w:rsidRDefault="00526E28" w:rsidP="008B7C4B">
            <w:pPr>
              <w:tabs>
                <w:tab w:val="decimal" w:pos="629"/>
              </w:tabs>
              <w:spacing w:line="240" w:lineRule="atLeast"/>
              <w:ind w:right="11"/>
              <w:rPr>
                <w:b/>
                <w:bCs/>
                <w:sz w:val="18"/>
                <w:szCs w:val="18"/>
                <w:lang w:val="en-GB"/>
              </w:rPr>
            </w:pPr>
            <w:r w:rsidRPr="00C22317">
              <w:rPr>
                <w:rFonts w:eastAsia="Times New Roman"/>
                <w:b/>
                <w:bCs/>
                <w:sz w:val="18"/>
                <w:szCs w:val="18"/>
                <w:cs/>
                <w:lang w:val="en-GB"/>
              </w:rPr>
              <w:t>215</w:t>
            </w:r>
            <w:r>
              <w:rPr>
                <w:rFonts w:eastAsia="Times New Roman"/>
                <w:b/>
                <w:bCs/>
                <w:sz w:val="18"/>
                <w:szCs w:val="18"/>
              </w:rPr>
              <w:t>,</w:t>
            </w:r>
            <w:r w:rsidRPr="00C22317">
              <w:rPr>
                <w:rFonts w:eastAsia="Times New Roman"/>
                <w:b/>
                <w:bCs/>
                <w:sz w:val="18"/>
                <w:szCs w:val="18"/>
                <w:cs/>
                <w:lang w:val="en-GB"/>
              </w:rPr>
              <w:t>070</w:t>
            </w:r>
          </w:p>
        </w:tc>
      </w:tr>
      <w:tr w:rsidR="00F250D4" w:rsidRPr="00013082" w14:paraId="77B64081" w14:textId="77777777" w:rsidTr="008B7C4B">
        <w:trPr>
          <w:cantSplit/>
        </w:trPr>
        <w:tc>
          <w:tcPr>
            <w:tcW w:w="2067" w:type="dxa"/>
            <w:shd w:val="clear" w:color="auto" w:fill="auto"/>
            <w:vAlign w:val="bottom"/>
          </w:tcPr>
          <w:p w14:paraId="05558742" w14:textId="77777777" w:rsidR="00526E28" w:rsidRPr="00013082" w:rsidRDefault="00526E28" w:rsidP="008B7C4B">
            <w:pPr>
              <w:tabs>
                <w:tab w:val="left" w:pos="153"/>
              </w:tabs>
              <w:spacing w:line="240" w:lineRule="atLeast"/>
              <w:ind w:firstLine="108"/>
              <w:rPr>
                <w:sz w:val="18"/>
                <w:szCs w:val="18"/>
              </w:rPr>
            </w:pPr>
            <w:r w:rsidRPr="00013082">
              <w:rPr>
                <w:rFonts w:cs="Cordia New"/>
                <w:b/>
                <w:bCs/>
                <w:sz w:val="18"/>
                <w:szCs w:val="18"/>
                <w:cs/>
              </w:rPr>
              <w:tab/>
            </w:r>
            <w:r w:rsidRPr="00013082">
              <w:rPr>
                <w:b/>
                <w:bCs/>
                <w:sz w:val="18"/>
                <w:szCs w:val="18"/>
              </w:rPr>
              <w:t>Total financial assets</w:t>
            </w:r>
          </w:p>
        </w:tc>
        <w:tc>
          <w:tcPr>
            <w:tcW w:w="698" w:type="dxa"/>
            <w:tcBorders>
              <w:top w:val="single" w:sz="4" w:space="0" w:color="auto"/>
              <w:left w:val="nil"/>
              <w:bottom w:val="double" w:sz="4" w:space="0" w:color="auto"/>
              <w:right w:val="nil"/>
            </w:tcBorders>
          </w:tcPr>
          <w:p w14:paraId="3D329B42" w14:textId="77777777" w:rsidR="00526E28" w:rsidRPr="001E6333" w:rsidRDefault="00526E28" w:rsidP="008B7C4B">
            <w:pPr>
              <w:tabs>
                <w:tab w:val="decimal" w:pos="572"/>
              </w:tabs>
              <w:spacing w:line="240" w:lineRule="atLeast"/>
              <w:ind w:right="11"/>
              <w:rPr>
                <w:b/>
                <w:bCs/>
                <w:sz w:val="18"/>
                <w:szCs w:val="18"/>
                <w:lang w:val="en-GB"/>
              </w:rPr>
            </w:pPr>
            <w:r w:rsidRPr="00FE61F8">
              <w:rPr>
                <w:b/>
                <w:bCs/>
                <w:sz w:val="18"/>
                <w:szCs w:val="18"/>
                <w:lang w:val="en-GB"/>
              </w:rPr>
              <w:t>1</w:t>
            </w:r>
            <w:r>
              <w:rPr>
                <w:b/>
                <w:bCs/>
                <w:sz w:val="18"/>
                <w:szCs w:val="18"/>
                <w:lang w:val="en-GB"/>
              </w:rPr>
              <w:t>,</w:t>
            </w:r>
            <w:r w:rsidRPr="00FE61F8">
              <w:rPr>
                <w:b/>
                <w:bCs/>
                <w:sz w:val="18"/>
                <w:szCs w:val="18"/>
                <w:lang w:val="en-GB"/>
              </w:rPr>
              <w:t>127</w:t>
            </w:r>
          </w:p>
        </w:tc>
        <w:tc>
          <w:tcPr>
            <w:tcW w:w="178" w:type="dxa"/>
          </w:tcPr>
          <w:p w14:paraId="597B1A3A" w14:textId="77777777" w:rsidR="00526E28" w:rsidRPr="001E6333" w:rsidRDefault="00526E28" w:rsidP="008B7C4B">
            <w:pPr>
              <w:tabs>
                <w:tab w:val="decimal" w:pos="374"/>
              </w:tabs>
              <w:spacing w:line="240" w:lineRule="atLeast"/>
              <w:ind w:right="-79"/>
              <w:rPr>
                <w:b/>
                <w:bCs/>
                <w:sz w:val="18"/>
                <w:szCs w:val="18"/>
                <w:lang w:val="en-GB"/>
              </w:rPr>
            </w:pPr>
          </w:p>
        </w:tc>
        <w:tc>
          <w:tcPr>
            <w:tcW w:w="775" w:type="dxa"/>
            <w:tcBorders>
              <w:top w:val="single" w:sz="4" w:space="0" w:color="auto"/>
              <w:left w:val="nil"/>
              <w:bottom w:val="double" w:sz="4" w:space="0" w:color="auto"/>
              <w:right w:val="nil"/>
            </w:tcBorders>
          </w:tcPr>
          <w:p w14:paraId="62AA0872" w14:textId="77777777" w:rsidR="00526E28" w:rsidRPr="001E6333" w:rsidRDefault="00526E28" w:rsidP="008B7C4B">
            <w:pPr>
              <w:tabs>
                <w:tab w:val="decimal" w:pos="619"/>
              </w:tabs>
              <w:spacing w:line="240" w:lineRule="atLeast"/>
              <w:ind w:right="11"/>
              <w:rPr>
                <w:b/>
                <w:bCs/>
                <w:sz w:val="18"/>
                <w:szCs w:val="18"/>
                <w:lang w:val="en-GB"/>
              </w:rPr>
            </w:pPr>
            <w:r w:rsidRPr="00FE61F8">
              <w:rPr>
                <w:b/>
                <w:bCs/>
                <w:sz w:val="18"/>
                <w:szCs w:val="18"/>
                <w:lang w:val="en-GB"/>
              </w:rPr>
              <w:t>341</w:t>
            </w:r>
            <w:r>
              <w:rPr>
                <w:b/>
                <w:bCs/>
                <w:sz w:val="18"/>
                <w:szCs w:val="18"/>
                <w:lang w:val="en-GB"/>
              </w:rPr>
              <w:t>,</w:t>
            </w:r>
            <w:r w:rsidRPr="00FE61F8">
              <w:rPr>
                <w:b/>
                <w:bCs/>
                <w:sz w:val="18"/>
                <w:szCs w:val="18"/>
                <w:lang w:val="en-GB"/>
              </w:rPr>
              <w:t>590</w:t>
            </w:r>
          </w:p>
        </w:tc>
        <w:tc>
          <w:tcPr>
            <w:tcW w:w="178" w:type="dxa"/>
          </w:tcPr>
          <w:p w14:paraId="3012F467" w14:textId="77777777" w:rsidR="00526E28" w:rsidRPr="001E6333" w:rsidRDefault="00526E28" w:rsidP="008B7C4B">
            <w:pPr>
              <w:tabs>
                <w:tab w:val="decimal" w:pos="374"/>
              </w:tabs>
              <w:spacing w:line="240" w:lineRule="atLeast"/>
              <w:ind w:right="-79"/>
              <w:rPr>
                <w:b/>
                <w:bCs/>
                <w:sz w:val="18"/>
                <w:szCs w:val="18"/>
                <w:lang w:val="en-GB"/>
              </w:rPr>
            </w:pPr>
          </w:p>
        </w:tc>
        <w:tc>
          <w:tcPr>
            <w:tcW w:w="721" w:type="dxa"/>
            <w:tcBorders>
              <w:top w:val="single" w:sz="4" w:space="0" w:color="auto"/>
              <w:left w:val="nil"/>
              <w:bottom w:val="double" w:sz="4" w:space="0" w:color="auto"/>
              <w:right w:val="nil"/>
            </w:tcBorders>
          </w:tcPr>
          <w:p w14:paraId="6236D7FA" w14:textId="77777777" w:rsidR="00526E28" w:rsidRPr="001E6333" w:rsidRDefault="00526E28" w:rsidP="008B7C4B">
            <w:pPr>
              <w:tabs>
                <w:tab w:val="decimal" w:pos="530"/>
              </w:tabs>
              <w:spacing w:line="240" w:lineRule="atLeast"/>
              <w:ind w:right="11"/>
              <w:rPr>
                <w:b/>
                <w:bCs/>
                <w:sz w:val="18"/>
                <w:szCs w:val="18"/>
                <w:lang w:val="en-GB"/>
              </w:rPr>
            </w:pPr>
            <w:r w:rsidRPr="00FE61F8">
              <w:rPr>
                <w:b/>
                <w:bCs/>
                <w:sz w:val="18"/>
                <w:szCs w:val="18"/>
                <w:lang w:val="en-GB"/>
              </w:rPr>
              <w:t>12</w:t>
            </w:r>
            <w:r>
              <w:rPr>
                <w:b/>
                <w:bCs/>
                <w:sz w:val="18"/>
                <w:szCs w:val="18"/>
                <w:lang w:val="en-GB"/>
              </w:rPr>
              <w:t>,</w:t>
            </w:r>
            <w:r w:rsidRPr="00FE61F8">
              <w:rPr>
                <w:b/>
                <w:bCs/>
                <w:sz w:val="18"/>
                <w:szCs w:val="18"/>
                <w:lang w:val="en-GB"/>
              </w:rPr>
              <w:t>979</w:t>
            </w:r>
          </w:p>
        </w:tc>
        <w:tc>
          <w:tcPr>
            <w:tcW w:w="178" w:type="dxa"/>
          </w:tcPr>
          <w:p w14:paraId="6D087360" w14:textId="77777777" w:rsidR="00526E28" w:rsidRPr="001E6333" w:rsidRDefault="00526E28" w:rsidP="008B7C4B">
            <w:pPr>
              <w:tabs>
                <w:tab w:val="decimal" w:pos="374"/>
              </w:tabs>
              <w:spacing w:line="240" w:lineRule="atLeast"/>
              <w:ind w:left="-79" w:right="-79"/>
              <w:rPr>
                <w:b/>
                <w:bCs/>
                <w:sz w:val="18"/>
                <w:szCs w:val="18"/>
                <w:lang w:val="en-GB"/>
              </w:rPr>
            </w:pPr>
          </w:p>
        </w:tc>
        <w:tc>
          <w:tcPr>
            <w:tcW w:w="819" w:type="dxa"/>
            <w:tcBorders>
              <w:top w:val="single" w:sz="4" w:space="0" w:color="auto"/>
              <w:left w:val="nil"/>
              <w:bottom w:val="double" w:sz="4" w:space="0" w:color="auto"/>
              <w:right w:val="nil"/>
            </w:tcBorders>
          </w:tcPr>
          <w:p w14:paraId="783F16BE" w14:textId="77777777" w:rsidR="00526E28" w:rsidRPr="001E6333" w:rsidRDefault="00526E28" w:rsidP="008B7C4B">
            <w:pPr>
              <w:tabs>
                <w:tab w:val="decimal" w:pos="619"/>
              </w:tabs>
              <w:spacing w:line="240" w:lineRule="atLeast"/>
              <w:ind w:right="11"/>
              <w:rPr>
                <w:b/>
                <w:bCs/>
                <w:sz w:val="18"/>
                <w:szCs w:val="18"/>
                <w:lang w:val="en-GB"/>
              </w:rPr>
            </w:pPr>
            <w:r w:rsidRPr="00FE61F8">
              <w:rPr>
                <w:b/>
                <w:bCs/>
                <w:sz w:val="18"/>
                <w:szCs w:val="18"/>
                <w:lang w:val="en-GB"/>
              </w:rPr>
              <w:t>355</w:t>
            </w:r>
            <w:r>
              <w:rPr>
                <w:b/>
                <w:bCs/>
                <w:sz w:val="18"/>
                <w:szCs w:val="18"/>
                <w:lang w:val="en-GB"/>
              </w:rPr>
              <w:t>,</w:t>
            </w:r>
            <w:r w:rsidRPr="00FE61F8">
              <w:rPr>
                <w:b/>
                <w:bCs/>
                <w:sz w:val="18"/>
                <w:szCs w:val="18"/>
                <w:lang w:val="en-GB"/>
              </w:rPr>
              <w:t>696</w:t>
            </w:r>
          </w:p>
        </w:tc>
        <w:tc>
          <w:tcPr>
            <w:tcW w:w="178" w:type="dxa"/>
            <w:vAlign w:val="bottom"/>
          </w:tcPr>
          <w:p w14:paraId="27587461" w14:textId="77777777" w:rsidR="00526E28" w:rsidRPr="001E6333" w:rsidRDefault="00526E28" w:rsidP="008B7C4B">
            <w:pPr>
              <w:tabs>
                <w:tab w:val="decimal" w:pos="122"/>
              </w:tabs>
              <w:spacing w:line="240" w:lineRule="atLeast"/>
              <w:ind w:right="11"/>
              <w:rPr>
                <w:b/>
                <w:bCs/>
                <w:sz w:val="18"/>
                <w:szCs w:val="18"/>
                <w:lang w:val="en-GB" w:bidi="ar-SA"/>
              </w:rPr>
            </w:pPr>
          </w:p>
        </w:tc>
        <w:tc>
          <w:tcPr>
            <w:tcW w:w="689" w:type="dxa"/>
            <w:tcBorders>
              <w:top w:val="single" w:sz="4" w:space="0" w:color="auto"/>
              <w:left w:val="nil"/>
              <w:bottom w:val="double" w:sz="4" w:space="0" w:color="auto"/>
              <w:right w:val="nil"/>
            </w:tcBorders>
          </w:tcPr>
          <w:p w14:paraId="077582BC" w14:textId="77777777" w:rsidR="00526E28" w:rsidRPr="001E6333" w:rsidRDefault="00526E28" w:rsidP="008B7C4B">
            <w:pPr>
              <w:tabs>
                <w:tab w:val="decimal" w:pos="524"/>
              </w:tabs>
              <w:spacing w:line="240" w:lineRule="atLeast"/>
              <w:ind w:right="11"/>
              <w:rPr>
                <w:b/>
                <w:bCs/>
                <w:sz w:val="18"/>
                <w:szCs w:val="18"/>
                <w:lang w:val="en-GB" w:bidi="ar-SA"/>
              </w:rPr>
            </w:pPr>
            <w:r w:rsidRPr="00C22317">
              <w:rPr>
                <w:rFonts w:eastAsia="Times New Roman"/>
                <w:b/>
                <w:bCs/>
                <w:sz w:val="18"/>
                <w:szCs w:val="18"/>
                <w:cs/>
                <w:lang w:val="en-GB"/>
              </w:rPr>
              <w:t>1</w:t>
            </w:r>
            <w:r>
              <w:rPr>
                <w:rFonts w:eastAsia="Times New Roman"/>
                <w:b/>
                <w:bCs/>
                <w:sz w:val="18"/>
                <w:szCs w:val="18"/>
              </w:rPr>
              <w:t>,</w:t>
            </w:r>
            <w:r w:rsidRPr="00C22317">
              <w:rPr>
                <w:rFonts w:eastAsia="Times New Roman"/>
                <w:b/>
                <w:bCs/>
                <w:sz w:val="18"/>
                <w:szCs w:val="18"/>
                <w:cs/>
                <w:lang w:val="en-GB"/>
              </w:rPr>
              <w:t>272</w:t>
            </w:r>
          </w:p>
        </w:tc>
        <w:tc>
          <w:tcPr>
            <w:tcW w:w="178" w:type="dxa"/>
          </w:tcPr>
          <w:p w14:paraId="42252370" w14:textId="77777777" w:rsidR="00526E28" w:rsidRPr="001E6333" w:rsidRDefault="00526E28" w:rsidP="008B7C4B">
            <w:pPr>
              <w:tabs>
                <w:tab w:val="decimal" w:pos="551"/>
              </w:tabs>
              <w:spacing w:line="240" w:lineRule="atLeast"/>
              <w:ind w:right="-79"/>
              <w:rPr>
                <w:b/>
                <w:bCs/>
                <w:sz w:val="18"/>
                <w:szCs w:val="18"/>
                <w:lang w:val="en-GB"/>
              </w:rPr>
            </w:pPr>
          </w:p>
        </w:tc>
        <w:tc>
          <w:tcPr>
            <w:tcW w:w="802" w:type="dxa"/>
            <w:tcBorders>
              <w:top w:val="single" w:sz="4" w:space="0" w:color="auto"/>
              <w:left w:val="nil"/>
              <w:bottom w:val="double" w:sz="4" w:space="0" w:color="auto"/>
              <w:right w:val="nil"/>
            </w:tcBorders>
          </w:tcPr>
          <w:p w14:paraId="25CD61EC" w14:textId="77777777" w:rsidR="00526E28" w:rsidRPr="001E6333" w:rsidRDefault="00526E28" w:rsidP="008B7C4B">
            <w:pPr>
              <w:tabs>
                <w:tab w:val="decimal" w:pos="630"/>
              </w:tabs>
              <w:spacing w:line="240" w:lineRule="atLeast"/>
              <w:ind w:right="11"/>
              <w:rPr>
                <w:b/>
                <w:bCs/>
                <w:sz w:val="18"/>
                <w:szCs w:val="18"/>
                <w:lang w:val="en-GB"/>
              </w:rPr>
            </w:pPr>
            <w:r w:rsidRPr="00C22317">
              <w:rPr>
                <w:rFonts w:eastAsia="Times New Roman"/>
                <w:b/>
                <w:bCs/>
                <w:sz w:val="18"/>
                <w:szCs w:val="18"/>
                <w:cs/>
                <w:lang w:val="en-GB"/>
              </w:rPr>
              <w:t>312</w:t>
            </w:r>
            <w:r>
              <w:rPr>
                <w:rFonts w:eastAsia="Times New Roman"/>
                <w:b/>
                <w:bCs/>
                <w:sz w:val="18"/>
                <w:szCs w:val="18"/>
              </w:rPr>
              <w:t>,</w:t>
            </w:r>
            <w:r w:rsidRPr="00C22317">
              <w:rPr>
                <w:rFonts w:eastAsia="Times New Roman"/>
                <w:b/>
                <w:bCs/>
                <w:sz w:val="18"/>
                <w:szCs w:val="18"/>
                <w:cs/>
                <w:lang w:val="en-GB"/>
              </w:rPr>
              <w:t>604</w:t>
            </w:r>
          </w:p>
        </w:tc>
        <w:tc>
          <w:tcPr>
            <w:tcW w:w="178" w:type="dxa"/>
          </w:tcPr>
          <w:p w14:paraId="5332533B" w14:textId="77777777" w:rsidR="00526E28" w:rsidRPr="001E6333" w:rsidRDefault="00526E28" w:rsidP="008B7C4B">
            <w:pPr>
              <w:tabs>
                <w:tab w:val="decimal" w:pos="630"/>
              </w:tabs>
              <w:spacing w:line="240" w:lineRule="atLeast"/>
              <w:ind w:right="11"/>
              <w:rPr>
                <w:b/>
                <w:bCs/>
                <w:sz w:val="18"/>
                <w:szCs w:val="18"/>
                <w:lang w:val="en-GB"/>
              </w:rPr>
            </w:pPr>
          </w:p>
        </w:tc>
        <w:tc>
          <w:tcPr>
            <w:tcW w:w="676" w:type="dxa"/>
            <w:tcBorders>
              <w:top w:val="single" w:sz="4" w:space="0" w:color="auto"/>
              <w:left w:val="nil"/>
              <w:bottom w:val="double" w:sz="4" w:space="0" w:color="auto"/>
              <w:right w:val="nil"/>
            </w:tcBorders>
          </w:tcPr>
          <w:p w14:paraId="4CAFD6A0" w14:textId="77777777" w:rsidR="00526E28" w:rsidRPr="001E6333" w:rsidRDefault="00526E28" w:rsidP="008B7C4B">
            <w:pPr>
              <w:tabs>
                <w:tab w:val="decimal" w:pos="525"/>
              </w:tabs>
              <w:spacing w:line="240" w:lineRule="atLeast"/>
              <w:ind w:right="11"/>
              <w:rPr>
                <w:b/>
                <w:bCs/>
                <w:sz w:val="18"/>
                <w:szCs w:val="18"/>
                <w:lang w:val="en-GB"/>
              </w:rPr>
            </w:pPr>
            <w:r w:rsidRPr="00C22317">
              <w:rPr>
                <w:rFonts w:eastAsia="Times New Roman"/>
                <w:b/>
                <w:bCs/>
                <w:sz w:val="18"/>
                <w:szCs w:val="18"/>
                <w:cs/>
                <w:lang w:val="en-GB"/>
              </w:rPr>
              <w:t>7</w:t>
            </w:r>
            <w:r>
              <w:rPr>
                <w:rFonts w:eastAsia="Times New Roman"/>
                <w:b/>
                <w:bCs/>
                <w:sz w:val="18"/>
                <w:szCs w:val="18"/>
              </w:rPr>
              <w:t>,</w:t>
            </w:r>
            <w:r w:rsidRPr="00C22317">
              <w:rPr>
                <w:rFonts w:eastAsia="Times New Roman"/>
                <w:b/>
                <w:bCs/>
                <w:sz w:val="18"/>
                <w:szCs w:val="18"/>
                <w:cs/>
                <w:lang w:val="en-GB"/>
              </w:rPr>
              <w:t>965</w:t>
            </w:r>
          </w:p>
        </w:tc>
        <w:tc>
          <w:tcPr>
            <w:tcW w:w="178" w:type="dxa"/>
          </w:tcPr>
          <w:p w14:paraId="10C989F3" w14:textId="77777777" w:rsidR="00526E28" w:rsidRPr="001E6333" w:rsidRDefault="00526E28" w:rsidP="008B7C4B">
            <w:pPr>
              <w:tabs>
                <w:tab w:val="decimal" w:pos="551"/>
              </w:tabs>
              <w:spacing w:line="240" w:lineRule="atLeast"/>
              <w:ind w:right="-79"/>
              <w:rPr>
                <w:b/>
                <w:bCs/>
                <w:sz w:val="18"/>
                <w:szCs w:val="18"/>
                <w:lang w:val="en-GB"/>
              </w:rPr>
            </w:pPr>
          </w:p>
        </w:tc>
        <w:tc>
          <w:tcPr>
            <w:tcW w:w="844" w:type="dxa"/>
            <w:tcBorders>
              <w:top w:val="single" w:sz="4" w:space="0" w:color="auto"/>
              <w:left w:val="nil"/>
              <w:bottom w:val="double" w:sz="4" w:space="0" w:color="auto"/>
              <w:right w:val="nil"/>
            </w:tcBorders>
          </w:tcPr>
          <w:p w14:paraId="1EBDF03E" w14:textId="77777777" w:rsidR="00526E28" w:rsidRPr="001E6333" w:rsidRDefault="00526E28" w:rsidP="008B7C4B">
            <w:pPr>
              <w:tabs>
                <w:tab w:val="decimal" w:pos="629"/>
              </w:tabs>
              <w:spacing w:line="240" w:lineRule="atLeast"/>
              <w:ind w:right="11"/>
              <w:rPr>
                <w:b/>
                <w:bCs/>
                <w:sz w:val="18"/>
                <w:szCs w:val="18"/>
                <w:lang w:val="en-GB"/>
              </w:rPr>
            </w:pPr>
            <w:r w:rsidRPr="00C22317">
              <w:rPr>
                <w:rFonts w:eastAsia="Times New Roman"/>
                <w:b/>
                <w:bCs/>
                <w:sz w:val="18"/>
                <w:szCs w:val="18"/>
                <w:cs/>
                <w:lang w:val="en-GB"/>
              </w:rPr>
              <w:t>321</w:t>
            </w:r>
            <w:r>
              <w:rPr>
                <w:rFonts w:eastAsia="Times New Roman"/>
                <w:b/>
                <w:bCs/>
                <w:sz w:val="18"/>
                <w:szCs w:val="18"/>
              </w:rPr>
              <w:t>,</w:t>
            </w:r>
            <w:r w:rsidRPr="00C22317">
              <w:rPr>
                <w:rFonts w:eastAsia="Times New Roman"/>
                <w:b/>
                <w:bCs/>
                <w:sz w:val="18"/>
                <w:szCs w:val="18"/>
                <w:cs/>
                <w:lang w:val="en-GB"/>
              </w:rPr>
              <w:t>841</w:t>
            </w:r>
          </w:p>
        </w:tc>
      </w:tr>
      <w:tr w:rsidR="00F250D4" w:rsidRPr="00013082" w14:paraId="1597B15B" w14:textId="77777777" w:rsidTr="008B7C4B">
        <w:trPr>
          <w:cantSplit/>
          <w:trHeight w:val="125"/>
        </w:trPr>
        <w:tc>
          <w:tcPr>
            <w:tcW w:w="2067" w:type="dxa"/>
            <w:shd w:val="clear" w:color="auto" w:fill="auto"/>
            <w:vAlign w:val="bottom"/>
          </w:tcPr>
          <w:p w14:paraId="25D587BB" w14:textId="77777777" w:rsidR="00526E28" w:rsidRPr="00013082" w:rsidRDefault="00526E28" w:rsidP="008B7C4B">
            <w:pPr>
              <w:tabs>
                <w:tab w:val="left" w:pos="153"/>
              </w:tabs>
              <w:spacing w:line="180" w:lineRule="exact"/>
              <w:rPr>
                <w:b/>
                <w:bCs/>
                <w:sz w:val="18"/>
                <w:szCs w:val="18"/>
              </w:rPr>
            </w:pPr>
            <w:r w:rsidRPr="00013082">
              <w:rPr>
                <w:sz w:val="18"/>
                <w:szCs w:val="18"/>
              </w:rPr>
              <w:br w:type="page"/>
            </w:r>
          </w:p>
        </w:tc>
        <w:tc>
          <w:tcPr>
            <w:tcW w:w="698" w:type="dxa"/>
            <w:tcBorders>
              <w:top w:val="double" w:sz="4" w:space="0" w:color="auto"/>
            </w:tcBorders>
            <w:shd w:val="clear" w:color="auto" w:fill="auto"/>
            <w:vAlign w:val="bottom"/>
          </w:tcPr>
          <w:p w14:paraId="0BC4D5F2" w14:textId="77777777" w:rsidR="00526E28" w:rsidRPr="00237BB4" w:rsidRDefault="00526E28" w:rsidP="008B7C4B">
            <w:pPr>
              <w:tabs>
                <w:tab w:val="decimal" w:pos="374"/>
              </w:tabs>
              <w:spacing w:line="240" w:lineRule="atLeast"/>
              <w:ind w:right="11"/>
              <w:rPr>
                <w:b/>
                <w:bCs/>
                <w:sz w:val="18"/>
                <w:szCs w:val="18"/>
                <w:lang w:val="en-GB"/>
              </w:rPr>
            </w:pPr>
          </w:p>
        </w:tc>
        <w:tc>
          <w:tcPr>
            <w:tcW w:w="178" w:type="dxa"/>
          </w:tcPr>
          <w:p w14:paraId="1950638F" w14:textId="77777777" w:rsidR="00526E28" w:rsidRPr="00237BB4" w:rsidRDefault="00526E28" w:rsidP="008B7C4B">
            <w:pPr>
              <w:tabs>
                <w:tab w:val="decimal" w:pos="374"/>
              </w:tabs>
              <w:spacing w:line="240" w:lineRule="atLeast"/>
              <w:ind w:right="11"/>
              <w:rPr>
                <w:b/>
                <w:bCs/>
                <w:sz w:val="18"/>
                <w:szCs w:val="18"/>
                <w:lang w:val="en-GB"/>
              </w:rPr>
            </w:pPr>
          </w:p>
        </w:tc>
        <w:tc>
          <w:tcPr>
            <w:tcW w:w="775" w:type="dxa"/>
            <w:tcBorders>
              <w:top w:val="double" w:sz="4" w:space="0" w:color="auto"/>
            </w:tcBorders>
            <w:shd w:val="clear" w:color="auto" w:fill="auto"/>
            <w:vAlign w:val="bottom"/>
          </w:tcPr>
          <w:p w14:paraId="3C0812BB" w14:textId="77777777" w:rsidR="00526E28" w:rsidRPr="00237BB4" w:rsidRDefault="00526E28" w:rsidP="008B7C4B">
            <w:pPr>
              <w:tabs>
                <w:tab w:val="decimal" w:pos="374"/>
              </w:tabs>
              <w:spacing w:line="240" w:lineRule="atLeast"/>
              <w:ind w:right="11"/>
              <w:rPr>
                <w:b/>
                <w:bCs/>
                <w:sz w:val="18"/>
                <w:szCs w:val="18"/>
                <w:lang w:val="en-GB"/>
              </w:rPr>
            </w:pPr>
          </w:p>
        </w:tc>
        <w:tc>
          <w:tcPr>
            <w:tcW w:w="178" w:type="dxa"/>
            <w:shd w:val="clear" w:color="auto" w:fill="auto"/>
            <w:vAlign w:val="bottom"/>
          </w:tcPr>
          <w:p w14:paraId="1CC3691A" w14:textId="77777777" w:rsidR="00526E28" w:rsidRPr="00237BB4" w:rsidRDefault="00526E28" w:rsidP="008B7C4B">
            <w:pPr>
              <w:tabs>
                <w:tab w:val="decimal" w:pos="374"/>
              </w:tabs>
              <w:spacing w:line="240" w:lineRule="atLeast"/>
              <w:ind w:right="11"/>
              <w:rPr>
                <w:b/>
                <w:bCs/>
                <w:sz w:val="18"/>
                <w:szCs w:val="18"/>
                <w:lang w:val="en-GB"/>
              </w:rPr>
            </w:pPr>
          </w:p>
        </w:tc>
        <w:tc>
          <w:tcPr>
            <w:tcW w:w="721" w:type="dxa"/>
            <w:tcBorders>
              <w:top w:val="double" w:sz="4" w:space="0" w:color="auto"/>
            </w:tcBorders>
            <w:shd w:val="clear" w:color="auto" w:fill="auto"/>
            <w:vAlign w:val="bottom"/>
          </w:tcPr>
          <w:p w14:paraId="0FA3C3C5" w14:textId="77777777" w:rsidR="00526E28" w:rsidRPr="00237BB4" w:rsidRDefault="00526E28" w:rsidP="008B7C4B">
            <w:pPr>
              <w:tabs>
                <w:tab w:val="decimal" w:pos="374"/>
              </w:tabs>
              <w:spacing w:line="240" w:lineRule="atLeast"/>
              <w:ind w:right="11"/>
              <w:rPr>
                <w:b/>
                <w:bCs/>
                <w:sz w:val="18"/>
                <w:szCs w:val="18"/>
                <w:lang w:val="en-GB"/>
              </w:rPr>
            </w:pPr>
          </w:p>
        </w:tc>
        <w:tc>
          <w:tcPr>
            <w:tcW w:w="178" w:type="dxa"/>
          </w:tcPr>
          <w:p w14:paraId="189A0E52" w14:textId="77777777" w:rsidR="00526E28" w:rsidRPr="00237BB4" w:rsidRDefault="00526E28" w:rsidP="008B7C4B">
            <w:pPr>
              <w:tabs>
                <w:tab w:val="decimal" w:pos="374"/>
              </w:tabs>
              <w:spacing w:line="240" w:lineRule="atLeast"/>
              <w:ind w:right="11"/>
              <w:rPr>
                <w:b/>
                <w:bCs/>
                <w:sz w:val="18"/>
                <w:szCs w:val="18"/>
                <w:lang w:val="en-GB"/>
              </w:rPr>
            </w:pPr>
          </w:p>
        </w:tc>
        <w:tc>
          <w:tcPr>
            <w:tcW w:w="819" w:type="dxa"/>
            <w:tcBorders>
              <w:top w:val="double" w:sz="4" w:space="0" w:color="auto"/>
            </w:tcBorders>
            <w:shd w:val="clear" w:color="auto" w:fill="auto"/>
            <w:vAlign w:val="bottom"/>
          </w:tcPr>
          <w:p w14:paraId="69242AA4" w14:textId="77777777" w:rsidR="00526E28" w:rsidRPr="00237BB4" w:rsidRDefault="00526E28" w:rsidP="008B7C4B">
            <w:pPr>
              <w:tabs>
                <w:tab w:val="decimal" w:pos="374"/>
              </w:tabs>
              <w:spacing w:line="240" w:lineRule="atLeast"/>
              <w:ind w:right="11"/>
              <w:rPr>
                <w:b/>
                <w:bCs/>
                <w:sz w:val="18"/>
                <w:szCs w:val="18"/>
                <w:lang w:val="en-GB"/>
              </w:rPr>
            </w:pPr>
          </w:p>
        </w:tc>
        <w:tc>
          <w:tcPr>
            <w:tcW w:w="178" w:type="dxa"/>
            <w:vAlign w:val="bottom"/>
          </w:tcPr>
          <w:p w14:paraId="2B84C107" w14:textId="77777777" w:rsidR="00526E28" w:rsidRPr="00013082" w:rsidRDefault="00526E28" w:rsidP="008B7C4B">
            <w:pPr>
              <w:tabs>
                <w:tab w:val="decimal" w:pos="122"/>
              </w:tabs>
              <w:spacing w:line="180" w:lineRule="exact"/>
              <w:ind w:right="11"/>
              <w:rPr>
                <w:sz w:val="18"/>
                <w:szCs w:val="18"/>
                <w:lang w:val="en-GB" w:bidi="ar-SA"/>
              </w:rPr>
            </w:pPr>
          </w:p>
        </w:tc>
        <w:tc>
          <w:tcPr>
            <w:tcW w:w="689" w:type="dxa"/>
            <w:tcBorders>
              <w:top w:val="double" w:sz="4" w:space="0" w:color="auto"/>
            </w:tcBorders>
            <w:shd w:val="clear" w:color="auto" w:fill="auto"/>
            <w:vAlign w:val="bottom"/>
          </w:tcPr>
          <w:p w14:paraId="1EEDEF27" w14:textId="77777777" w:rsidR="00526E28" w:rsidRPr="00013082" w:rsidRDefault="00526E28" w:rsidP="008B7C4B">
            <w:pPr>
              <w:tabs>
                <w:tab w:val="decimal" w:pos="973"/>
              </w:tabs>
              <w:spacing w:line="180" w:lineRule="exact"/>
              <w:ind w:right="11"/>
              <w:rPr>
                <w:sz w:val="18"/>
                <w:szCs w:val="18"/>
                <w:lang w:val="en-GB" w:bidi="ar-SA"/>
              </w:rPr>
            </w:pPr>
          </w:p>
        </w:tc>
        <w:tc>
          <w:tcPr>
            <w:tcW w:w="178" w:type="dxa"/>
          </w:tcPr>
          <w:p w14:paraId="28FC7B31" w14:textId="77777777" w:rsidR="00526E28" w:rsidRPr="00013082" w:rsidRDefault="00526E28" w:rsidP="008B7C4B">
            <w:pPr>
              <w:tabs>
                <w:tab w:val="decimal" w:pos="735"/>
              </w:tabs>
              <w:spacing w:line="180" w:lineRule="exact"/>
              <w:ind w:right="11"/>
              <w:rPr>
                <w:sz w:val="18"/>
                <w:szCs w:val="18"/>
                <w:lang w:val="en-GB" w:bidi="ar-SA"/>
              </w:rPr>
            </w:pPr>
          </w:p>
        </w:tc>
        <w:tc>
          <w:tcPr>
            <w:tcW w:w="802" w:type="dxa"/>
            <w:tcBorders>
              <w:top w:val="double" w:sz="4" w:space="0" w:color="auto"/>
            </w:tcBorders>
            <w:shd w:val="clear" w:color="auto" w:fill="auto"/>
            <w:vAlign w:val="bottom"/>
          </w:tcPr>
          <w:p w14:paraId="790EE056" w14:textId="77777777" w:rsidR="00526E28" w:rsidRPr="00013082" w:rsidRDefault="00526E28" w:rsidP="008B7C4B">
            <w:pPr>
              <w:tabs>
                <w:tab w:val="decimal" w:pos="630"/>
              </w:tabs>
              <w:spacing w:line="240" w:lineRule="atLeast"/>
              <w:ind w:right="11"/>
              <w:rPr>
                <w:sz w:val="18"/>
                <w:szCs w:val="18"/>
                <w:lang w:val="en-GB"/>
              </w:rPr>
            </w:pPr>
          </w:p>
        </w:tc>
        <w:tc>
          <w:tcPr>
            <w:tcW w:w="178" w:type="dxa"/>
            <w:shd w:val="clear" w:color="auto" w:fill="auto"/>
            <w:vAlign w:val="bottom"/>
          </w:tcPr>
          <w:p w14:paraId="4AC145C4" w14:textId="77777777" w:rsidR="00526E28" w:rsidRPr="00013082" w:rsidRDefault="00526E28" w:rsidP="008B7C4B">
            <w:pPr>
              <w:tabs>
                <w:tab w:val="decimal" w:pos="630"/>
              </w:tabs>
              <w:spacing w:line="240" w:lineRule="atLeast"/>
              <w:ind w:right="11"/>
              <w:rPr>
                <w:sz w:val="18"/>
                <w:szCs w:val="18"/>
                <w:lang w:val="en-GB"/>
              </w:rPr>
            </w:pPr>
          </w:p>
        </w:tc>
        <w:tc>
          <w:tcPr>
            <w:tcW w:w="676" w:type="dxa"/>
            <w:tcBorders>
              <w:top w:val="double" w:sz="4" w:space="0" w:color="auto"/>
            </w:tcBorders>
            <w:shd w:val="clear" w:color="auto" w:fill="auto"/>
            <w:vAlign w:val="bottom"/>
          </w:tcPr>
          <w:p w14:paraId="739E5A39" w14:textId="77777777" w:rsidR="00526E28" w:rsidRPr="00013082" w:rsidRDefault="00526E28" w:rsidP="008B7C4B">
            <w:pPr>
              <w:tabs>
                <w:tab w:val="decimal" w:pos="630"/>
              </w:tabs>
              <w:spacing w:line="240" w:lineRule="atLeast"/>
              <w:ind w:right="11"/>
              <w:rPr>
                <w:sz w:val="18"/>
                <w:szCs w:val="18"/>
                <w:lang w:val="en-GB"/>
              </w:rPr>
            </w:pPr>
          </w:p>
        </w:tc>
        <w:tc>
          <w:tcPr>
            <w:tcW w:w="178" w:type="dxa"/>
          </w:tcPr>
          <w:p w14:paraId="1CF83DBC" w14:textId="77777777" w:rsidR="00526E28" w:rsidRPr="00013082" w:rsidRDefault="00526E28" w:rsidP="008B7C4B">
            <w:pPr>
              <w:tabs>
                <w:tab w:val="decimal" w:pos="630"/>
              </w:tabs>
              <w:spacing w:line="180" w:lineRule="exact"/>
              <w:ind w:right="11"/>
              <w:rPr>
                <w:sz w:val="18"/>
                <w:szCs w:val="18"/>
                <w:lang w:val="en-GB" w:bidi="ar-SA"/>
              </w:rPr>
            </w:pPr>
          </w:p>
        </w:tc>
        <w:tc>
          <w:tcPr>
            <w:tcW w:w="844" w:type="dxa"/>
            <w:tcBorders>
              <w:top w:val="double" w:sz="4" w:space="0" w:color="auto"/>
            </w:tcBorders>
            <w:shd w:val="clear" w:color="auto" w:fill="auto"/>
            <w:vAlign w:val="bottom"/>
          </w:tcPr>
          <w:p w14:paraId="7A65270A" w14:textId="77777777" w:rsidR="00526E28" w:rsidRPr="00013082" w:rsidRDefault="00526E28" w:rsidP="008B7C4B">
            <w:pPr>
              <w:tabs>
                <w:tab w:val="decimal" w:pos="630"/>
              </w:tabs>
              <w:spacing w:line="180" w:lineRule="exact"/>
              <w:ind w:right="11"/>
              <w:rPr>
                <w:sz w:val="18"/>
                <w:szCs w:val="18"/>
                <w:lang w:val="en-GB" w:bidi="ar-SA"/>
              </w:rPr>
            </w:pPr>
          </w:p>
        </w:tc>
      </w:tr>
      <w:tr w:rsidR="00F250D4" w:rsidRPr="00013082" w14:paraId="4C8BC156" w14:textId="77777777" w:rsidTr="008B7C4B">
        <w:trPr>
          <w:cantSplit/>
        </w:trPr>
        <w:tc>
          <w:tcPr>
            <w:tcW w:w="2067" w:type="dxa"/>
            <w:shd w:val="clear" w:color="auto" w:fill="auto"/>
            <w:vAlign w:val="bottom"/>
          </w:tcPr>
          <w:p w14:paraId="777BBA4F" w14:textId="77777777" w:rsidR="00526E28" w:rsidRPr="00013082" w:rsidRDefault="00526E28" w:rsidP="008B7C4B">
            <w:pPr>
              <w:tabs>
                <w:tab w:val="left" w:pos="336"/>
              </w:tabs>
              <w:spacing w:line="240" w:lineRule="atLeast"/>
              <w:ind w:left="129"/>
              <w:rPr>
                <w:b/>
                <w:bCs/>
                <w:sz w:val="18"/>
                <w:szCs w:val="18"/>
              </w:rPr>
            </w:pPr>
            <w:r w:rsidRPr="00013082">
              <w:rPr>
                <w:b/>
                <w:bCs/>
                <w:i/>
                <w:iCs/>
                <w:sz w:val="18"/>
                <w:szCs w:val="18"/>
              </w:rPr>
              <w:t>Financial liabilities</w:t>
            </w:r>
          </w:p>
        </w:tc>
        <w:tc>
          <w:tcPr>
            <w:tcW w:w="698" w:type="dxa"/>
            <w:shd w:val="clear" w:color="auto" w:fill="auto"/>
            <w:vAlign w:val="bottom"/>
          </w:tcPr>
          <w:p w14:paraId="60A76920" w14:textId="77777777" w:rsidR="00526E28" w:rsidRPr="00237BB4" w:rsidRDefault="00526E28" w:rsidP="008B7C4B">
            <w:pPr>
              <w:tabs>
                <w:tab w:val="decimal" w:pos="374"/>
              </w:tabs>
              <w:spacing w:line="240" w:lineRule="atLeast"/>
              <w:ind w:right="11"/>
              <w:rPr>
                <w:b/>
                <w:bCs/>
                <w:sz w:val="18"/>
                <w:szCs w:val="18"/>
                <w:lang w:val="en-GB"/>
              </w:rPr>
            </w:pPr>
          </w:p>
        </w:tc>
        <w:tc>
          <w:tcPr>
            <w:tcW w:w="178" w:type="dxa"/>
          </w:tcPr>
          <w:p w14:paraId="1178D75B" w14:textId="77777777" w:rsidR="00526E28" w:rsidRPr="00237BB4" w:rsidRDefault="00526E28" w:rsidP="008B7C4B">
            <w:pPr>
              <w:tabs>
                <w:tab w:val="decimal" w:pos="374"/>
              </w:tabs>
              <w:spacing w:line="240" w:lineRule="atLeast"/>
              <w:ind w:right="11"/>
              <w:rPr>
                <w:b/>
                <w:bCs/>
                <w:sz w:val="18"/>
                <w:szCs w:val="18"/>
                <w:lang w:val="en-GB"/>
              </w:rPr>
            </w:pPr>
          </w:p>
        </w:tc>
        <w:tc>
          <w:tcPr>
            <w:tcW w:w="775" w:type="dxa"/>
            <w:shd w:val="clear" w:color="auto" w:fill="auto"/>
            <w:vAlign w:val="bottom"/>
          </w:tcPr>
          <w:p w14:paraId="63EA72A8" w14:textId="77777777" w:rsidR="00526E28" w:rsidRPr="00237BB4" w:rsidRDefault="00526E28" w:rsidP="008B7C4B">
            <w:pPr>
              <w:tabs>
                <w:tab w:val="decimal" w:pos="374"/>
              </w:tabs>
              <w:spacing w:line="240" w:lineRule="atLeast"/>
              <w:ind w:right="11"/>
              <w:rPr>
                <w:b/>
                <w:bCs/>
                <w:sz w:val="18"/>
                <w:szCs w:val="18"/>
                <w:lang w:val="en-GB"/>
              </w:rPr>
            </w:pPr>
          </w:p>
        </w:tc>
        <w:tc>
          <w:tcPr>
            <w:tcW w:w="178" w:type="dxa"/>
            <w:shd w:val="clear" w:color="auto" w:fill="auto"/>
            <w:vAlign w:val="bottom"/>
          </w:tcPr>
          <w:p w14:paraId="343D8481" w14:textId="77777777" w:rsidR="00526E28" w:rsidRPr="00237BB4" w:rsidRDefault="00526E28" w:rsidP="008B7C4B">
            <w:pPr>
              <w:tabs>
                <w:tab w:val="decimal" w:pos="374"/>
              </w:tabs>
              <w:spacing w:line="240" w:lineRule="atLeast"/>
              <w:ind w:right="11"/>
              <w:rPr>
                <w:b/>
                <w:bCs/>
                <w:sz w:val="18"/>
                <w:szCs w:val="18"/>
                <w:lang w:val="en-GB"/>
              </w:rPr>
            </w:pPr>
          </w:p>
        </w:tc>
        <w:tc>
          <w:tcPr>
            <w:tcW w:w="721" w:type="dxa"/>
            <w:shd w:val="clear" w:color="auto" w:fill="auto"/>
            <w:vAlign w:val="bottom"/>
          </w:tcPr>
          <w:p w14:paraId="37110ACD" w14:textId="77777777" w:rsidR="00526E28" w:rsidRPr="00237BB4" w:rsidRDefault="00526E28" w:rsidP="008B7C4B">
            <w:pPr>
              <w:tabs>
                <w:tab w:val="decimal" w:pos="374"/>
              </w:tabs>
              <w:spacing w:line="240" w:lineRule="atLeast"/>
              <w:ind w:right="11"/>
              <w:rPr>
                <w:b/>
                <w:bCs/>
                <w:sz w:val="18"/>
                <w:szCs w:val="18"/>
                <w:lang w:val="en-GB"/>
              </w:rPr>
            </w:pPr>
          </w:p>
        </w:tc>
        <w:tc>
          <w:tcPr>
            <w:tcW w:w="178" w:type="dxa"/>
          </w:tcPr>
          <w:p w14:paraId="23D82E52" w14:textId="77777777" w:rsidR="00526E28" w:rsidRPr="00237BB4" w:rsidRDefault="00526E28" w:rsidP="008B7C4B">
            <w:pPr>
              <w:tabs>
                <w:tab w:val="decimal" w:pos="374"/>
              </w:tabs>
              <w:spacing w:line="240" w:lineRule="atLeast"/>
              <w:ind w:right="11"/>
              <w:rPr>
                <w:b/>
                <w:bCs/>
                <w:sz w:val="18"/>
                <w:szCs w:val="18"/>
                <w:lang w:val="en-GB"/>
              </w:rPr>
            </w:pPr>
          </w:p>
        </w:tc>
        <w:tc>
          <w:tcPr>
            <w:tcW w:w="819" w:type="dxa"/>
            <w:shd w:val="clear" w:color="auto" w:fill="auto"/>
            <w:vAlign w:val="bottom"/>
          </w:tcPr>
          <w:p w14:paraId="3775BD15" w14:textId="77777777" w:rsidR="00526E28" w:rsidRPr="00237BB4" w:rsidRDefault="00526E28" w:rsidP="008B7C4B">
            <w:pPr>
              <w:tabs>
                <w:tab w:val="decimal" w:pos="374"/>
              </w:tabs>
              <w:spacing w:line="240" w:lineRule="atLeast"/>
              <w:ind w:right="11"/>
              <w:rPr>
                <w:b/>
                <w:bCs/>
                <w:sz w:val="18"/>
                <w:szCs w:val="18"/>
                <w:lang w:val="en-GB"/>
              </w:rPr>
            </w:pPr>
          </w:p>
        </w:tc>
        <w:tc>
          <w:tcPr>
            <w:tcW w:w="178" w:type="dxa"/>
            <w:vAlign w:val="bottom"/>
          </w:tcPr>
          <w:p w14:paraId="3AE3986F" w14:textId="77777777" w:rsidR="00526E28" w:rsidRPr="00013082" w:rsidRDefault="00526E28" w:rsidP="008B7C4B">
            <w:pPr>
              <w:tabs>
                <w:tab w:val="decimal" w:pos="122"/>
              </w:tabs>
              <w:spacing w:line="240" w:lineRule="atLeast"/>
              <w:ind w:right="11"/>
              <w:rPr>
                <w:sz w:val="18"/>
                <w:szCs w:val="18"/>
                <w:lang w:val="en-GB" w:bidi="ar-SA"/>
              </w:rPr>
            </w:pPr>
          </w:p>
        </w:tc>
        <w:tc>
          <w:tcPr>
            <w:tcW w:w="689" w:type="dxa"/>
            <w:shd w:val="clear" w:color="auto" w:fill="auto"/>
            <w:vAlign w:val="bottom"/>
          </w:tcPr>
          <w:p w14:paraId="485BB0F1" w14:textId="77777777" w:rsidR="00526E28" w:rsidRPr="00013082" w:rsidRDefault="00526E28" w:rsidP="008B7C4B">
            <w:pPr>
              <w:tabs>
                <w:tab w:val="decimal" w:pos="973"/>
              </w:tabs>
              <w:spacing w:line="240" w:lineRule="atLeast"/>
              <w:ind w:right="11"/>
              <w:rPr>
                <w:sz w:val="18"/>
                <w:szCs w:val="18"/>
                <w:lang w:val="en-GB" w:bidi="ar-SA"/>
              </w:rPr>
            </w:pPr>
          </w:p>
        </w:tc>
        <w:tc>
          <w:tcPr>
            <w:tcW w:w="178" w:type="dxa"/>
          </w:tcPr>
          <w:p w14:paraId="009FE67F" w14:textId="77777777" w:rsidR="00526E28" w:rsidRPr="00013082" w:rsidRDefault="00526E28" w:rsidP="008B7C4B">
            <w:pPr>
              <w:tabs>
                <w:tab w:val="decimal" w:pos="735"/>
              </w:tabs>
              <w:spacing w:line="240" w:lineRule="atLeast"/>
              <w:ind w:right="11"/>
              <w:rPr>
                <w:i/>
                <w:iCs/>
                <w:sz w:val="18"/>
                <w:szCs w:val="18"/>
                <w:lang w:val="en-GB" w:bidi="ar-SA"/>
              </w:rPr>
            </w:pPr>
          </w:p>
        </w:tc>
        <w:tc>
          <w:tcPr>
            <w:tcW w:w="802" w:type="dxa"/>
            <w:shd w:val="clear" w:color="auto" w:fill="auto"/>
            <w:vAlign w:val="bottom"/>
          </w:tcPr>
          <w:p w14:paraId="115A3A8E" w14:textId="77777777" w:rsidR="00526E28" w:rsidRPr="00013082" w:rsidRDefault="00526E28" w:rsidP="008B7C4B">
            <w:pPr>
              <w:tabs>
                <w:tab w:val="decimal" w:pos="630"/>
              </w:tabs>
              <w:spacing w:line="240" w:lineRule="atLeast"/>
              <w:ind w:right="11"/>
              <w:rPr>
                <w:sz w:val="18"/>
                <w:szCs w:val="18"/>
                <w:lang w:val="en-GB"/>
              </w:rPr>
            </w:pPr>
          </w:p>
        </w:tc>
        <w:tc>
          <w:tcPr>
            <w:tcW w:w="178" w:type="dxa"/>
            <w:shd w:val="clear" w:color="auto" w:fill="auto"/>
            <w:vAlign w:val="bottom"/>
          </w:tcPr>
          <w:p w14:paraId="4D8517B4" w14:textId="77777777" w:rsidR="00526E28" w:rsidRPr="00013082" w:rsidRDefault="00526E28" w:rsidP="008B7C4B">
            <w:pPr>
              <w:tabs>
                <w:tab w:val="decimal" w:pos="630"/>
              </w:tabs>
              <w:spacing w:line="240" w:lineRule="atLeast"/>
              <w:ind w:right="11"/>
              <w:rPr>
                <w:sz w:val="18"/>
                <w:szCs w:val="18"/>
                <w:lang w:val="en-GB"/>
              </w:rPr>
            </w:pPr>
          </w:p>
        </w:tc>
        <w:tc>
          <w:tcPr>
            <w:tcW w:w="676" w:type="dxa"/>
            <w:shd w:val="clear" w:color="auto" w:fill="auto"/>
            <w:vAlign w:val="bottom"/>
          </w:tcPr>
          <w:p w14:paraId="05EB29A0" w14:textId="77777777" w:rsidR="00526E28" w:rsidRPr="00013082" w:rsidRDefault="00526E28" w:rsidP="008B7C4B">
            <w:pPr>
              <w:tabs>
                <w:tab w:val="decimal" w:pos="630"/>
              </w:tabs>
              <w:spacing w:line="240" w:lineRule="atLeast"/>
              <w:ind w:right="11"/>
              <w:rPr>
                <w:sz w:val="18"/>
                <w:szCs w:val="18"/>
                <w:lang w:val="en-GB"/>
              </w:rPr>
            </w:pPr>
          </w:p>
        </w:tc>
        <w:tc>
          <w:tcPr>
            <w:tcW w:w="178" w:type="dxa"/>
          </w:tcPr>
          <w:p w14:paraId="29A89706" w14:textId="77777777" w:rsidR="00526E28" w:rsidRPr="00013082" w:rsidRDefault="00526E28" w:rsidP="008B7C4B">
            <w:pPr>
              <w:tabs>
                <w:tab w:val="decimal" w:pos="630"/>
              </w:tabs>
              <w:spacing w:line="240" w:lineRule="atLeast"/>
              <w:ind w:right="11"/>
              <w:rPr>
                <w:sz w:val="18"/>
                <w:szCs w:val="18"/>
                <w:lang w:val="en-GB" w:bidi="ar-SA"/>
              </w:rPr>
            </w:pPr>
          </w:p>
        </w:tc>
        <w:tc>
          <w:tcPr>
            <w:tcW w:w="844" w:type="dxa"/>
            <w:shd w:val="clear" w:color="auto" w:fill="auto"/>
            <w:vAlign w:val="bottom"/>
          </w:tcPr>
          <w:p w14:paraId="43B687FD" w14:textId="77777777" w:rsidR="00526E28" w:rsidRPr="00013082" w:rsidRDefault="00526E28" w:rsidP="008B7C4B">
            <w:pPr>
              <w:tabs>
                <w:tab w:val="decimal" w:pos="630"/>
              </w:tabs>
              <w:spacing w:line="240" w:lineRule="atLeast"/>
              <w:ind w:right="11"/>
              <w:rPr>
                <w:sz w:val="18"/>
                <w:szCs w:val="18"/>
                <w:lang w:val="en-GB" w:bidi="ar-SA"/>
              </w:rPr>
            </w:pPr>
          </w:p>
        </w:tc>
      </w:tr>
      <w:tr w:rsidR="00F250D4" w:rsidRPr="00013082" w14:paraId="7BAFCD42" w14:textId="77777777" w:rsidTr="008B7C4B">
        <w:trPr>
          <w:cantSplit/>
        </w:trPr>
        <w:tc>
          <w:tcPr>
            <w:tcW w:w="2067" w:type="dxa"/>
            <w:shd w:val="clear" w:color="auto" w:fill="auto"/>
            <w:vAlign w:val="bottom"/>
          </w:tcPr>
          <w:p w14:paraId="2884E493" w14:textId="77777777" w:rsidR="00526E28" w:rsidRPr="00013082" w:rsidRDefault="00526E28" w:rsidP="008B7C4B">
            <w:pPr>
              <w:tabs>
                <w:tab w:val="left" w:pos="153"/>
              </w:tabs>
              <w:spacing w:line="240" w:lineRule="atLeast"/>
              <w:ind w:firstLine="119"/>
              <w:rPr>
                <w:b/>
                <w:bCs/>
                <w:sz w:val="18"/>
                <w:szCs w:val="18"/>
              </w:rPr>
            </w:pPr>
            <w:r w:rsidRPr="00013082">
              <w:rPr>
                <w:b/>
                <w:bCs/>
                <w:sz w:val="18"/>
                <w:szCs w:val="18"/>
              </w:rPr>
              <w:t>Derivative liabilities</w:t>
            </w:r>
          </w:p>
        </w:tc>
        <w:tc>
          <w:tcPr>
            <w:tcW w:w="698" w:type="dxa"/>
            <w:tcBorders>
              <w:left w:val="nil"/>
              <w:bottom w:val="nil"/>
              <w:right w:val="nil"/>
            </w:tcBorders>
          </w:tcPr>
          <w:p w14:paraId="0D419733" w14:textId="77777777" w:rsidR="00526E28" w:rsidRPr="00237BB4" w:rsidRDefault="00526E28" w:rsidP="008B7C4B">
            <w:pPr>
              <w:tabs>
                <w:tab w:val="decimal" w:pos="374"/>
              </w:tabs>
              <w:spacing w:line="240" w:lineRule="atLeast"/>
              <w:ind w:right="11"/>
              <w:rPr>
                <w:b/>
                <w:bCs/>
                <w:sz w:val="18"/>
                <w:szCs w:val="18"/>
                <w:lang w:val="en-GB"/>
              </w:rPr>
            </w:pPr>
          </w:p>
        </w:tc>
        <w:tc>
          <w:tcPr>
            <w:tcW w:w="178" w:type="dxa"/>
          </w:tcPr>
          <w:p w14:paraId="2852310F" w14:textId="77777777" w:rsidR="00526E28" w:rsidRPr="00237BB4" w:rsidRDefault="00526E28" w:rsidP="008B7C4B">
            <w:pPr>
              <w:tabs>
                <w:tab w:val="decimal" w:pos="374"/>
                <w:tab w:val="decimal" w:pos="551"/>
              </w:tabs>
              <w:spacing w:line="240" w:lineRule="atLeast"/>
              <w:ind w:right="-79"/>
              <w:rPr>
                <w:b/>
                <w:bCs/>
                <w:sz w:val="18"/>
                <w:szCs w:val="18"/>
                <w:lang w:val="en-GB"/>
              </w:rPr>
            </w:pPr>
          </w:p>
        </w:tc>
        <w:tc>
          <w:tcPr>
            <w:tcW w:w="775" w:type="dxa"/>
            <w:tcBorders>
              <w:left w:val="nil"/>
              <w:bottom w:val="nil"/>
              <w:right w:val="nil"/>
            </w:tcBorders>
          </w:tcPr>
          <w:p w14:paraId="7430C265" w14:textId="77777777" w:rsidR="00526E28" w:rsidRPr="00237BB4" w:rsidRDefault="00526E28" w:rsidP="008B7C4B">
            <w:pPr>
              <w:tabs>
                <w:tab w:val="decimal" w:pos="374"/>
                <w:tab w:val="decimal" w:pos="551"/>
              </w:tabs>
              <w:spacing w:line="240" w:lineRule="atLeast"/>
              <w:ind w:right="-79"/>
              <w:rPr>
                <w:b/>
                <w:bCs/>
                <w:sz w:val="18"/>
                <w:szCs w:val="18"/>
                <w:lang w:val="en-GB"/>
              </w:rPr>
            </w:pPr>
          </w:p>
        </w:tc>
        <w:tc>
          <w:tcPr>
            <w:tcW w:w="178" w:type="dxa"/>
          </w:tcPr>
          <w:p w14:paraId="0D9E9481" w14:textId="77777777" w:rsidR="00526E28" w:rsidRPr="00237BB4" w:rsidRDefault="00526E28" w:rsidP="008B7C4B">
            <w:pPr>
              <w:tabs>
                <w:tab w:val="decimal" w:pos="374"/>
                <w:tab w:val="decimal" w:pos="551"/>
              </w:tabs>
              <w:spacing w:line="240" w:lineRule="atLeast"/>
              <w:ind w:right="-79"/>
              <w:rPr>
                <w:b/>
                <w:bCs/>
                <w:sz w:val="18"/>
                <w:szCs w:val="18"/>
                <w:lang w:val="en-GB"/>
              </w:rPr>
            </w:pPr>
          </w:p>
        </w:tc>
        <w:tc>
          <w:tcPr>
            <w:tcW w:w="721" w:type="dxa"/>
            <w:tcBorders>
              <w:left w:val="nil"/>
              <w:bottom w:val="nil"/>
              <w:right w:val="nil"/>
            </w:tcBorders>
          </w:tcPr>
          <w:p w14:paraId="17B3DD6D" w14:textId="77777777" w:rsidR="00526E28" w:rsidRPr="00237BB4" w:rsidRDefault="00526E28" w:rsidP="008B7C4B">
            <w:pPr>
              <w:tabs>
                <w:tab w:val="decimal" w:pos="374"/>
                <w:tab w:val="decimal" w:pos="551"/>
              </w:tabs>
              <w:spacing w:line="240" w:lineRule="atLeast"/>
              <w:ind w:right="-79"/>
              <w:rPr>
                <w:b/>
                <w:bCs/>
                <w:sz w:val="18"/>
                <w:szCs w:val="18"/>
                <w:lang w:val="en-GB"/>
              </w:rPr>
            </w:pPr>
          </w:p>
        </w:tc>
        <w:tc>
          <w:tcPr>
            <w:tcW w:w="178" w:type="dxa"/>
          </w:tcPr>
          <w:p w14:paraId="6A4259CA" w14:textId="77777777" w:rsidR="00526E28" w:rsidRPr="00237BB4" w:rsidRDefault="00526E28" w:rsidP="008B7C4B">
            <w:pPr>
              <w:tabs>
                <w:tab w:val="decimal" w:pos="374"/>
                <w:tab w:val="decimal" w:pos="551"/>
              </w:tabs>
              <w:spacing w:line="240" w:lineRule="atLeast"/>
              <w:ind w:right="-79"/>
              <w:rPr>
                <w:b/>
                <w:bCs/>
                <w:sz w:val="18"/>
                <w:szCs w:val="18"/>
                <w:lang w:val="en-GB"/>
              </w:rPr>
            </w:pPr>
          </w:p>
        </w:tc>
        <w:tc>
          <w:tcPr>
            <w:tcW w:w="819" w:type="dxa"/>
            <w:tcBorders>
              <w:left w:val="nil"/>
              <w:bottom w:val="nil"/>
              <w:right w:val="nil"/>
            </w:tcBorders>
          </w:tcPr>
          <w:p w14:paraId="0E7B8742" w14:textId="77777777" w:rsidR="00526E28" w:rsidRPr="00237BB4" w:rsidRDefault="00526E28" w:rsidP="008B7C4B">
            <w:pPr>
              <w:tabs>
                <w:tab w:val="decimal" w:pos="374"/>
                <w:tab w:val="decimal" w:pos="551"/>
              </w:tabs>
              <w:spacing w:line="240" w:lineRule="atLeast"/>
              <w:ind w:right="-79"/>
              <w:rPr>
                <w:b/>
                <w:bCs/>
                <w:sz w:val="18"/>
                <w:szCs w:val="18"/>
                <w:lang w:val="en-GB"/>
              </w:rPr>
            </w:pPr>
          </w:p>
        </w:tc>
        <w:tc>
          <w:tcPr>
            <w:tcW w:w="178" w:type="dxa"/>
            <w:vAlign w:val="bottom"/>
          </w:tcPr>
          <w:p w14:paraId="34009F88" w14:textId="77777777" w:rsidR="00526E28" w:rsidRPr="00013082" w:rsidRDefault="00526E28" w:rsidP="008B7C4B">
            <w:pPr>
              <w:tabs>
                <w:tab w:val="decimal" w:pos="122"/>
              </w:tabs>
              <w:spacing w:line="240" w:lineRule="atLeast"/>
              <w:ind w:right="11"/>
              <w:rPr>
                <w:sz w:val="18"/>
                <w:szCs w:val="18"/>
                <w:lang w:val="en-GB" w:bidi="ar-SA"/>
              </w:rPr>
            </w:pPr>
          </w:p>
        </w:tc>
        <w:tc>
          <w:tcPr>
            <w:tcW w:w="689" w:type="dxa"/>
            <w:tcBorders>
              <w:left w:val="nil"/>
              <w:bottom w:val="nil"/>
              <w:right w:val="nil"/>
            </w:tcBorders>
          </w:tcPr>
          <w:p w14:paraId="16F4F2DC" w14:textId="77777777" w:rsidR="00526E28" w:rsidRPr="00013082" w:rsidRDefault="00526E28" w:rsidP="008B7C4B">
            <w:pPr>
              <w:tabs>
                <w:tab w:val="decimal" w:pos="374"/>
              </w:tabs>
              <w:spacing w:line="240" w:lineRule="atLeast"/>
              <w:ind w:right="11"/>
              <w:rPr>
                <w:sz w:val="18"/>
                <w:szCs w:val="18"/>
                <w:lang w:val="en-GB"/>
              </w:rPr>
            </w:pPr>
          </w:p>
        </w:tc>
        <w:tc>
          <w:tcPr>
            <w:tcW w:w="178" w:type="dxa"/>
          </w:tcPr>
          <w:p w14:paraId="4E159C37" w14:textId="77777777" w:rsidR="00526E28" w:rsidRPr="00013082" w:rsidRDefault="00526E28" w:rsidP="008B7C4B">
            <w:pPr>
              <w:tabs>
                <w:tab w:val="decimal" w:pos="551"/>
              </w:tabs>
              <w:spacing w:line="240" w:lineRule="atLeast"/>
              <w:ind w:right="-79"/>
              <w:rPr>
                <w:sz w:val="18"/>
                <w:szCs w:val="18"/>
                <w:lang w:val="en-GB"/>
              </w:rPr>
            </w:pPr>
          </w:p>
        </w:tc>
        <w:tc>
          <w:tcPr>
            <w:tcW w:w="802" w:type="dxa"/>
            <w:tcBorders>
              <w:left w:val="nil"/>
              <w:bottom w:val="nil"/>
              <w:right w:val="nil"/>
            </w:tcBorders>
          </w:tcPr>
          <w:p w14:paraId="2E16CFF6" w14:textId="77777777" w:rsidR="00526E28" w:rsidRPr="00013082" w:rsidRDefault="00526E28" w:rsidP="008B7C4B">
            <w:pPr>
              <w:tabs>
                <w:tab w:val="decimal" w:pos="630"/>
              </w:tabs>
              <w:spacing w:line="240" w:lineRule="atLeast"/>
              <w:ind w:right="11"/>
              <w:rPr>
                <w:sz w:val="18"/>
                <w:szCs w:val="18"/>
                <w:lang w:val="en-GB"/>
              </w:rPr>
            </w:pPr>
          </w:p>
        </w:tc>
        <w:tc>
          <w:tcPr>
            <w:tcW w:w="178" w:type="dxa"/>
          </w:tcPr>
          <w:p w14:paraId="3C34CC03" w14:textId="77777777" w:rsidR="00526E28" w:rsidRPr="00013082" w:rsidRDefault="00526E28" w:rsidP="008B7C4B">
            <w:pPr>
              <w:tabs>
                <w:tab w:val="decimal" w:pos="630"/>
              </w:tabs>
              <w:spacing w:line="240" w:lineRule="atLeast"/>
              <w:ind w:right="11"/>
              <w:rPr>
                <w:sz w:val="18"/>
                <w:szCs w:val="18"/>
                <w:lang w:val="en-GB"/>
              </w:rPr>
            </w:pPr>
          </w:p>
        </w:tc>
        <w:tc>
          <w:tcPr>
            <w:tcW w:w="676" w:type="dxa"/>
            <w:tcBorders>
              <w:left w:val="nil"/>
              <w:bottom w:val="nil"/>
              <w:right w:val="nil"/>
            </w:tcBorders>
          </w:tcPr>
          <w:p w14:paraId="5083590B" w14:textId="77777777" w:rsidR="00526E28" w:rsidRPr="00013082" w:rsidRDefault="00526E28" w:rsidP="008B7C4B">
            <w:pPr>
              <w:tabs>
                <w:tab w:val="decimal" w:pos="374"/>
              </w:tabs>
              <w:spacing w:line="240" w:lineRule="atLeast"/>
              <w:ind w:right="11"/>
              <w:rPr>
                <w:sz w:val="18"/>
                <w:szCs w:val="18"/>
                <w:lang w:val="en-GB"/>
              </w:rPr>
            </w:pPr>
          </w:p>
        </w:tc>
        <w:tc>
          <w:tcPr>
            <w:tcW w:w="178" w:type="dxa"/>
          </w:tcPr>
          <w:p w14:paraId="59FBDF8C" w14:textId="77777777" w:rsidR="00526E28" w:rsidRPr="00013082" w:rsidRDefault="00526E28" w:rsidP="008B7C4B">
            <w:pPr>
              <w:tabs>
                <w:tab w:val="decimal" w:pos="551"/>
              </w:tabs>
              <w:spacing w:line="240" w:lineRule="atLeast"/>
              <w:ind w:right="-79"/>
              <w:rPr>
                <w:sz w:val="18"/>
                <w:szCs w:val="18"/>
                <w:lang w:val="en-GB"/>
              </w:rPr>
            </w:pPr>
          </w:p>
        </w:tc>
        <w:tc>
          <w:tcPr>
            <w:tcW w:w="844" w:type="dxa"/>
            <w:tcBorders>
              <w:left w:val="nil"/>
              <w:bottom w:val="nil"/>
              <w:right w:val="nil"/>
            </w:tcBorders>
          </w:tcPr>
          <w:p w14:paraId="2EBBF4EC" w14:textId="77777777" w:rsidR="00526E28" w:rsidRPr="00013082" w:rsidRDefault="00526E28" w:rsidP="008B7C4B">
            <w:pPr>
              <w:tabs>
                <w:tab w:val="decimal" w:pos="551"/>
              </w:tabs>
              <w:spacing w:line="240" w:lineRule="atLeast"/>
              <w:ind w:right="-79"/>
              <w:rPr>
                <w:sz w:val="18"/>
                <w:szCs w:val="18"/>
                <w:lang w:val="en-GB"/>
              </w:rPr>
            </w:pPr>
          </w:p>
        </w:tc>
      </w:tr>
      <w:tr w:rsidR="00F250D4" w:rsidRPr="00013082" w14:paraId="4F3D2E39" w14:textId="77777777" w:rsidTr="008B7C4B">
        <w:trPr>
          <w:cantSplit/>
        </w:trPr>
        <w:tc>
          <w:tcPr>
            <w:tcW w:w="2067" w:type="dxa"/>
            <w:shd w:val="clear" w:color="auto" w:fill="auto"/>
            <w:vAlign w:val="bottom"/>
          </w:tcPr>
          <w:p w14:paraId="226260C7" w14:textId="77777777" w:rsidR="00526E28" w:rsidRPr="00013082" w:rsidRDefault="00526E28" w:rsidP="008B7C4B">
            <w:pPr>
              <w:numPr>
                <w:ilvl w:val="0"/>
                <w:numId w:val="45"/>
              </w:numPr>
              <w:tabs>
                <w:tab w:val="left" w:pos="153"/>
              </w:tabs>
              <w:spacing w:line="240" w:lineRule="atLeast"/>
              <w:ind w:left="260" w:hanging="107"/>
              <w:rPr>
                <w:sz w:val="18"/>
                <w:szCs w:val="18"/>
              </w:rPr>
            </w:pPr>
            <w:r w:rsidRPr="00013082">
              <w:rPr>
                <w:sz w:val="18"/>
                <w:szCs w:val="18"/>
              </w:rPr>
              <w:t>Foreign exchange rate</w:t>
            </w:r>
          </w:p>
        </w:tc>
        <w:tc>
          <w:tcPr>
            <w:tcW w:w="698" w:type="dxa"/>
            <w:vAlign w:val="bottom"/>
          </w:tcPr>
          <w:p w14:paraId="33277940"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0C63669E" w14:textId="77777777" w:rsidR="00526E28" w:rsidRPr="001E6333" w:rsidRDefault="00526E28" w:rsidP="008B7C4B">
            <w:pPr>
              <w:tabs>
                <w:tab w:val="decimal" w:pos="551"/>
              </w:tabs>
              <w:spacing w:line="240" w:lineRule="atLeast"/>
              <w:ind w:right="-79"/>
              <w:rPr>
                <w:sz w:val="18"/>
                <w:szCs w:val="18"/>
                <w:lang w:val="en-GB"/>
              </w:rPr>
            </w:pPr>
          </w:p>
        </w:tc>
        <w:tc>
          <w:tcPr>
            <w:tcW w:w="775" w:type="dxa"/>
            <w:vAlign w:val="bottom"/>
          </w:tcPr>
          <w:p w14:paraId="5C64711F" w14:textId="77777777" w:rsidR="00526E28" w:rsidRPr="001E6333" w:rsidRDefault="00526E28" w:rsidP="008B7C4B">
            <w:pPr>
              <w:tabs>
                <w:tab w:val="decimal" w:pos="630"/>
              </w:tabs>
              <w:spacing w:line="240" w:lineRule="atLeast"/>
              <w:ind w:right="11"/>
              <w:rPr>
                <w:sz w:val="18"/>
                <w:szCs w:val="18"/>
                <w:cs/>
                <w:lang w:val="en-GB"/>
              </w:rPr>
            </w:pPr>
            <w:r w:rsidRPr="00FE61F8">
              <w:rPr>
                <w:sz w:val="18"/>
                <w:szCs w:val="18"/>
                <w:lang w:val="en-GB"/>
              </w:rPr>
              <w:t>12</w:t>
            </w:r>
            <w:r>
              <w:rPr>
                <w:sz w:val="18"/>
                <w:szCs w:val="18"/>
                <w:lang w:val="en-GB"/>
              </w:rPr>
              <w:t>,</w:t>
            </w:r>
            <w:r w:rsidRPr="00FE61F8">
              <w:rPr>
                <w:sz w:val="18"/>
                <w:szCs w:val="18"/>
                <w:lang w:val="en-GB"/>
              </w:rPr>
              <w:t>642</w:t>
            </w:r>
          </w:p>
        </w:tc>
        <w:tc>
          <w:tcPr>
            <w:tcW w:w="178" w:type="dxa"/>
            <w:vAlign w:val="bottom"/>
          </w:tcPr>
          <w:p w14:paraId="1454952C" w14:textId="77777777" w:rsidR="00526E28" w:rsidRPr="001E6333" w:rsidRDefault="00526E28" w:rsidP="008B7C4B">
            <w:pPr>
              <w:tabs>
                <w:tab w:val="decimal" w:pos="630"/>
              </w:tabs>
              <w:spacing w:line="240" w:lineRule="atLeast"/>
              <w:ind w:right="11"/>
              <w:rPr>
                <w:sz w:val="18"/>
                <w:szCs w:val="18"/>
                <w:lang w:val="en-GB"/>
              </w:rPr>
            </w:pPr>
          </w:p>
        </w:tc>
        <w:tc>
          <w:tcPr>
            <w:tcW w:w="721" w:type="dxa"/>
            <w:vAlign w:val="bottom"/>
          </w:tcPr>
          <w:p w14:paraId="0BEB6379"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6053CC0E" w14:textId="77777777" w:rsidR="00526E28" w:rsidRPr="001E6333" w:rsidRDefault="00526E28" w:rsidP="008B7C4B">
            <w:pPr>
              <w:tabs>
                <w:tab w:val="decimal" w:pos="630"/>
              </w:tabs>
              <w:spacing w:line="240" w:lineRule="atLeast"/>
              <w:ind w:right="11"/>
              <w:rPr>
                <w:sz w:val="18"/>
                <w:szCs w:val="18"/>
                <w:lang w:val="en-GB"/>
              </w:rPr>
            </w:pPr>
          </w:p>
        </w:tc>
        <w:tc>
          <w:tcPr>
            <w:tcW w:w="819" w:type="dxa"/>
            <w:vAlign w:val="bottom"/>
          </w:tcPr>
          <w:p w14:paraId="09C830A5"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12</w:t>
            </w:r>
            <w:r>
              <w:rPr>
                <w:sz w:val="18"/>
                <w:szCs w:val="18"/>
                <w:lang w:val="en-GB"/>
              </w:rPr>
              <w:t>,</w:t>
            </w:r>
            <w:r w:rsidRPr="00FE61F8">
              <w:rPr>
                <w:sz w:val="18"/>
                <w:szCs w:val="18"/>
                <w:lang w:val="en-GB"/>
              </w:rPr>
              <w:t>642</w:t>
            </w:r>
          </w:p>
        </w:tc>
        <w:tc>
          <w:tcPr>
            <w:tcW w:w="178" w:type="dxa"/>
            <w:vAlign w:val="bottom"/>
          </w:tcPr>
          <w:p w14:paraId="5FFEF192" w14:textId="77777777" w:rsidR="00526E28" w:rsidRPr="001E6333" w:rsidRDefault="00526E28" w:rsidP="008B7C4B">
            <w:pPr>
              <w:tabs>
                <w:tab w:val="decimal" w:pos="122"/>
              </w:tabs>
              <w:spacing w:line="240" w:lineRule="atLeast"/>
              <w:ind w:right="11"/>
              <w:rPr>
                <w:sz w:val="18"/>
                <w:szCs w:val="18"/>
                <w:lang w:val="en-GB" w:bidi="ar-SA"/>
              </w:rPr>
            </w:pPr>
          </w:p>
        </w:tc>
        <w:tc>
          <w:tcPr>
            <w:tcW w:w="689" w:type="dxa"/>
            <w:vAlign w:val="bottom"/>
          </w:tcPr>
          <w:p w14:paraId="528660C1"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083AA97A" w14:textId="77777777" w:rsidR="00526E28" w:rsidRPr="001E6333" w:rsidRDefault="00526E28" w:rsidP="008B7C4B">
            <w:pPr>
              <w:tabs>
                <w:tab w:val="decimal" w:pos="551"/>
              </w:tabs>
              <w:spacing w:line="240" w:lineRule="atLeast"/>
              <w:ind w:right="-79"/>
              <w:rPr>
                <w:sz w:val="18"/>
                <w:szCs w:val="18"/>
                <w:lang w:val="en-GB"/>
              </w:rPr>
            </w:pPr>
          </w:p>
        </w:tc>
        <w:tc>
          <w:tcPr>
            <w:tcW w:w="802" w:type="dxa"/>
            <w:vAlign w:val="bottom"/>
          </w:tcPr>
          <w:p w14:paraId="4D846D3C"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sz w:val="18"/>
                <w:szCs w:val="18"/>
                <w:lang w:val="en-GB"/>
              </w:rPr>
              <w:t>14</w:t>
            </w:r>
            <w:r>
              <w:rPr>
                <w:sz w:val="18"/>
                <w:szCs w:val="18"/>
              </w:rPr>
              <w:t>,</w:t>
            </w:r>
            <w:r w:rsidRPr="00C22317">
              <w:rPr>
                <w:sz w:val="18"/>
                <w:szCs w:val="18"/>
                <w:lang w:val="en-GB"/>
              </w:rPr>
              <w:t>292</w:t>
            </w:r>
          </w:p>
        </w:tc>
        <w:tc>
          <w:tcPr>
            <w:tcW w:w="178" w:type="dxa"/>
            <w:vAlign w:val="bottom"/>
          </w:tcPr>
          <w:p w14:paraId="6C5F6E50" w14:textId="77777777" w:rsidR="00526E28" w:rsidRPr="001E6333" w:rsidRDefault="00526E28" w:rsidP="008B7C4B">
            <w:pPr>
              <w:tabs>
                <w:tab w:val="decimal" w:pos="630"/>
              </w:tabs>
              <w:spacing w:line="240" w:lineRule="atLeast"/>
              <w:ind w:right="11"/>
              <w:rPr>
                <w:sz w:val="18"/>
                <w:szCs w:val="18"/>
                <w:lang w:val="en-GB"/>
              </w:rPr>
            </w:pPr>
          </w:p>
        </w:tc>
        <w:tc>
          <w:tcPr>
            <w:tcW w:w="676" w:type="dxa"/>
            <w:vAlign w:val="bottom"/>
          </w:tcPr>
          <w:p w14:paraId="2417D2E6"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41028152" w14:textId="77777777" w:rsidR="00526E28" w:rsidRPr="001E6333" w:rsidRDefault="00526E28" w:rsidP="008B7C4B">
            <w:pPr>
              <w:tabs>
                <w:tab w:val="decimal" w:pos="551"/>
              </w:tabs>
              <w:spacing w:line="240" w:lineRule="atLeast"/>
              <w:ind w:right="-79"/>
              <w:rPr>
                <w:sz w:val="18"/>
                <w:szCs w:val="18"/>
                <w:lang w:val="en-GB"/>
              </w:rPr>
            </w:pPr>
          </w:p>
        </w:tc>
        <w:tc>
          <w:tcPr>
            <w:tcW w:w="844" w:type="dxa"/>
            <w:vAlign w:val="bottom"/>
          </w:tcPr>
          <w:p w14:paraId="1827F05F" w14:textId="77777777" w:rsidR="00526E28" w:rsidRPr="001E6333" w:rsidRDefault="00526E28" w:rsidP="008B7C4B">
            <w:pPr>
              <w:tabs>
                <w:tab w:val="decimal" w:pos="630"/>
              </w:tabs>
              <w:spacing w:line="240" w:lineRule="atLeast"/>
              <w:ind w:right="11"/>
              <w:rPr>
                <w:sz w:val="18"/>
                <w:szCs w:val="18"/>
                <w:lang w:val="en-GB"/>
              </w:rPr>
            </w:pPr>
            <w:r w:rsidRPr="00C22317">
              <w:rPr>
                <w:sz w:val="18"/>
                <w:szCs w:val="18"/>
                <w:lang w:val="en-GB"/>
              </w:rPr>
              <w:t>14</w:t>
            </w:r>
            <w:r>
              <w:rPr>
                <w:sz w:val="18"/>
                <w:szCs w:val="18"/>
              </w:rPr>
              <w:t>,</w:t>
            </w:r>
            <w:r w:rsidRPr="00C22317">
              <w:rPr>
                <w:sz w:val="18"/>
                <w:szCs w:val="18"/>
                <w:lang w:val="en-GB"/>
              </w:rPr>
              <w:t>292</w:t>
            </w:r>
          </w:p>
        </w:tc>
      </w:tr>
      <w:tr w:rsidR="00F250D4" w:rsidRPr="00013082" w14:paraId="291E960B" w14:textId="77777777" w:rsidTr="008B7C4B">
        <w:trPr>
          <w:cantSplit/>
        </w:trPr>
        <w:tc>
          <w:tcPr>
            <w:tcW w:w="2067" w:type="dxa"/>
            <w:shd w:val="clear" w:color="auto" w:fill="auto"/>
            <w:vAlign w:val="bottom"/>
          </w:tcPr>
          <w:p w14:paraId="79232602" w14:textId="77777777" w:rsidR="00526E28" w:rsidRPr="00013082" w:rsidRDefault="00526E28" w:rsidP="008B7C4B">
            <w:pPr>
              <w:numPr>
                <w:ilvl w:val="0"/>
                <w:numId w:val="45"/>
              </w:numPr>
              <w:tabs>
                <w:tab w:val="left" w:pos="153"/>
              </w:tabs>
              <w:spacing w:line="240" w:lineRule="atLeast"/>
              <w:ind w:left="260" w:hanging="107"/>
              <w:rPr>
                <w:sz w:val="18"/>
                <w:szCs w:val="18"/>
              </w:rPr>
            </w:pPr>
            <w:r w:rsidRPr="00013082">
              <w:rPr>
                <w:sz w:val="18"/>
                <w:szCs w:val="18"/>
              </w:rPr>
              <w:t>Interest rate</w:t>
            </w:r>
          </w:p>
        </w:tc>
        <w:tc>
          <w:tcPr>
            <w:tcW w:w="698" w:type="dxa"/>
            <w:vAlign w:val="bottom"/>
          </w:tcPr>
          <w:p w14:paraId="54760ABE"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4F870A24" w14:textId="77777777" w:rsidR="00526E28" w:rsidRPr="001E6333" w:rsidRDefault="00526E28" w:rsidP="008B7C4B">
            <w:pPr>
              <w:tabs>
                <w:tab w:val="decimal" w:pos="551"/>
              </w:tabs>
              <w:spacing w:line="240" w:lineRule="atLeast"/>
              <w:ind w:right="-79"/>
              <w:rPr>
                <w:sz w:val="18"/>
                <w:szCs w:val="18"/>
                <w:lang w:val="en-GB"/>
              </w:rPr>
            </w:pPr>
          </w:p>
        </w:tc>
        <w:tc>
          <w:tcPr>
            <w:tcW w:w="775" w:type="dxa"/>
            <w:vAlign w:val="bottom"/>
          </w:tcPr>
          <w:p w14:paraId="0A9CEF3B"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29</w:t>
            </w:r>
            <w:r>
              <w:rPr>
                <w:sz w:val="18"/>
                <w:szCs w:val="18"/>
                <w:lang w:val="en-GB"/>
              </w:rPr>
              <w:t>,</w:t>
            </w:r>
            <w:r w:rsidRPr="00FE61F8">
              <w:rPr>
                <w:sz w:val="18"/>
                <w:szCs w:val="18"/>
                <w:lang w:val="en-GB"/>
              </w:rPr>
              <w:t>007</w:t>
            </w:r>
          </w:p>
        </w:tc>
        <w:tc>
          <w:tcPr>
            <w:tcW w:w="178" w:type="dxa"/>
            <w:vAlign w:val="bottom"/>
          </w:tcPr>
          <w:p w14:paraId="41927058" w14:textId="77777777" w:rsidR="00526E28" w:rsidRPr="001E6333" w:rsidRDefault="00526E28" w:rsidP="008B7C4B">
            <w:pPr>
              <w:tabs>
                <w:tab w:val="decimal" w:pos="630"/>
              </w:tabs>
              <w:spacing w:line="240" w:lineRule="atLeast"/>
              <w:ind w:right="11"/>
              <w:rPr>
                <w:sz w:val="18"/>
                <w:szCs w:val="18"/>
                <w:lang w:val="en-GB"/>
              </w:rPr>
            </w:pPr>
          </w:p>
        </w:tc>
        <w:tc>
          <w:tcPr>
            <w:tcW w:w="721" w:type="dxa"/>
            <w:vAlign w:val="bottom"/>
          </w:tcPr>
          <w:p w14:paraId="29ECA581"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76960EEA" w14:textId="77777777" w:rsidR="00526E28" w:rsidRPr="001E6333" w:rsidRDefault="00526E28" w:rsidP="008B7C4B">
            <w:pPr>
              <w:tabs>
                <w:tab w:val="decimal" w:pos="630"/>
              </w:tabs>
              <w:spacing w:line="240" w:lineRule="atLeast"/>
              <w:ind w:right="11"/>
              <w:rPr>
                <w:sz w:val="18"/>
                <w:szCs w:val="18"/>
                <w:lang w:val="en-GB"/>
              </w:rPr>
            </w:pPr>
          </w:p>
        </w:tc>
        <w:tc>
          <w:tcPr>
            <w:tcW w:w="819" w:type="dxa"/>
            <w:vAlign w:val="bottom"/>
          </w:tcPr>
          <w:p w14:paraId="75C72B07"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29</w:t>
            </w:r>
            <w:r>
              <w:rPr>
                <w:sz w:val="18"/>
                <w:szCs w:val="18"/>
                <w:lang w:val="en-GB"/>
              </w:rPr>
              <w:t>,</w:t>
            </w:r>
            <w:r w:rsidRPr="00FE61F8">
              <w:rPr>
                <w:sz w:val="18"/>
                <w:szCs w:val="18"/>
                <w:lang w:val="en-GB"/>
              </w:rPr>
              <w:t>007</w:t>
            </w:r>
          </w:p>
        </w:tc>
        <w:tc>
          <w:tcPr>
            <w:tcW w:w="178" w:type="dxa"/>
            <w:vAlign w:val="bottom"/>
          </w:tcPr>
          <w:p w14:paraId="74CAADD7" w14:textId="77777777" w:rsidR="00526E28" w:rsidRPr="001E6333" w:rsidRDefault="00526E28" w:rsidP="008B7C4B">
            <w:pPr>
              <w:tabs>
                <w:tab w:val="decimal" w:pos="122"/>
              </w:tabs>
              <w:spacing w:line="240" w:lineRule="atLeast"/>
              <w:ind w:right="11"/>
              <w:rPr>
                <w:sz w:val="18"/>
                <w:szCs w:val="18"/>
                <w:lang w:val="en-GB" w:bidi="ar-SA"/>
              </w:rPr>
            </w:pPr>
          </w:p>
        </w:tc>
        <w:tc>
          <w:tcPr>
            <w:tcW w:w="689" w:type="dxa"/>
            <w:vAlign w:val="bottom"/>
          </w:tcPr>
          <w:p w14:paraId="1E7C0C84"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17F8DDBA" w14:textId="77777777" w:rsidR="00526E28" w:rsidRPr="001E6333" w:rsidRDefault="00526E28" w:rsidP="008B7C4B">
            <w:pPr>
              <w:tabs>
                <w:tab w:val="decimal" w:pos="551"/>
              </w:tabs>
              <w:spacing w:line="240" w:lineRule="atLeast"/>
              <w:ind w:right="-79"/>
              <w:rPr>
                <w:sz w:val="18"/>
                <w:szCs w:val="18"/>
                <w:lang w:val="en-GB"/>
              </w:rPr>
            </w:pPr>
          </w:p>
        </w:tc>
        <w:tc>
          <w:tcPr>
            <w:tcW w:w="802" w:type="dxa"/>
            <w:vAlign w:val="bottom"/>
          </w:tcPr>
          <w:p w14:paraId="415EDDC5"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sz w:val="18"/>
                <w:szCs w:val="18"/>
                <w:lang w:val="en-GB"/>
              </w:rPr>
              <w:t>34</w:t>
            </w:r>
            <w:r>
              <w:rPr>
                <w:sz w:val="18"/>
                <w:szCs w:val="18"/>
                <w:lang w:val="en-GB"/>
              </w:rPr>
              <w:t>,</w:t>
            </w:r>
            <w:r w:rsidRPr="00C22317">
              <w:rPr>
                <w:sz w:val="18"/>
                <w:szCs w:val="18"/>
                <w:lang w:val="en-GB"/>
              </w:rPr>
              <w:t>415</w:t>
            </w:r>
          </w:p>
        </w:tc>
        <w:tc>
          <w:tcPr>
            <w:tcW w:w="178" w:type="dxa"/>
            <w:vAlign w:val="bottom"/>
          </w:tcPr>
          <w:p w14:paraId="6F6EA70E" w14:textId="77777777" w:rsidR="00526E28" w:rsidRPr="001E6333" w:rsidRDefault="00526E28" w:rsidP="008B7C4B">
            <w:pPr>
              <w:tabs>
                <w:tab w:val="decimal" w:pos="630"/>
              </w:tabs>
              <w:spacing w:line="240" w:lineRule="atLeast"/>
              <w:ind w:right="11"/>
              <w:rPr>
                <w:sz w:val="18"/>
                <w:szCs w:val="18"/>
                <w:lang w:val="en-GB"/>
              </w:rPr>
            </w:pPr>
          </w:p>
        </w:tc>
        <w:tc>
          <w:tcPr>
            <w:tcW w:w="676" w:type="dxa"/>
            <w:vAlign w:val="bottom"/>
          </w:tcPr>
          <w:p w14:paraId="030BB1C9"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72B01C7F" w14:textId="77777777" w:rsidR="00526E28" w:rsidRPr="001E6333" w:rsidRDefault="00526E28" w:rsidP="008B7C4B">
            <w:pPr>
              <w:tabs>
                <w:tab w:val="decimal" w:pos="551"/>
              </w:tabs>
              <w:spacing w:line="240" w:lineRule="atLeast"/>
              <w:ind w:right="-79"/>
              <w:rPr>
                <w:sz w:val="18"/>
                <w:szCs w:val="18"/>
                <w:lang w:val="en-GB"/>
              </w:rPr>
            </w:pPr>
          </w:p>
        </w:tc>
        <w:tc>
          <w:tcPr>
            <w:tcW w:w="844" w:type="dxa"/>
            <w:vAlign w:val="bottom"/>
          </w:tcPr>
          <w:p w14:paraId="694221FB" w14:textId="77777777" w:rsidR="00526E28" w:rsidRPr="001E6333" w:rsidRDefault="00526E28" w:rsidP="008B7C4B">
            <w:pPr>
              <w:tabs>
                <w:tab w:val="decimal" w:pos="630"/>
              </w:tabs>
              <w:spacing w:line="240" w:lineRule="atLeast"/>
              <w:ind w:right="11"/>
              <w:rPr>
                <w:sz w:val="18"/>
                <w:szCs w:val="18"/>
                <w:lang w:val="en-GB"/>
              </w:rPr>
            </w:pPr>
            <w:r w:rsidRPr="00C22317">
              <w:rPr>
                <w:sz w:val="18"/>
                <w:szCs w:val="18"/>
                <w:lang w:val="en-GB"/>
              </w:rPr>
              <w:t>34</w:t>
            </w:r>
            <w:r>
              <w:rPr>
                <w:sz w:val="18"/>
                <w:szCs w:val="18"/>
                <w:lang w:val="en-GB"/>
              </w:rPr>
              <w:t>,</w:t>
            </w:r>
            <w:r w:rsidRPr="00C22317">
              <w:rPr>
                <w:sz w:val="18"/>
                <w:szCs w:val="18"/>
                <w:lang w:val="en-GB"/>
              </w:rPr>
              <w:t>415</w:t>
            </w:r>
          </w:p>
        </w:tc>
      </w:tr>
      <w:tr w:rsidR="00F250D4" w:rsidRPr="00013082" w14:paraId="0FFFE2CE" w14:textId="77777777" w:rsidTr="008B7C4B">
        <w:trPr>
          <w:cantSplit/>
        </w:trPr>
        <w:tc>
          <w:tcPr>
            <w:tcW w:w="2067" w:type="dxa"/>
            <w:shd w:val="clear" w:color="auto" w:fill="auto"/>
            <w:vAlign w:val="bottom"/>
          </w:tcPr>
          <w:p w14:paraId="156EE124" w14:textId="77777777" w:rsidR="00526E28" w:rsidRPr="00013082" w:rsidRDefault="00526E28" w:rsidP="008B7C4B">
            <w:pPr>
              <w:numPr>
                <w:ilvl w:val="0"/>
                <w:numId w:val="45"/>
              </w:numPr>
              <w:tabs>
                <w:tab w:val="left" w:pos="153"/>
              </w:tabs>
              <w:spacing w:line="240" w:lineRule="atLeast"/>
              <w:ind w:left="260" w:hanging="107"/>
              <w:rPr>
                <w:sz w:val="18"/>
                <w:szCs w:val="18"/>
              </w:rPr>
            </w:pPr>
            <w:r w:rsidRPr="00013082">
              <w:rPr>
                <w:sz w:val="18"/>
                <w:szCs w:val="18"/>
              </w:rPr>
              <w:t>Others</w:t>
            </w:r>
          </w:p>
        </w:tc>
        <w:tc>
          <w:tcPr>
            <w:tcW w:w="698" w:type="dxa"/>
            <w:tcBorders>
              <w:top w:val="nil"/>
              <w:left w:val="nil"/>
              <w:bottom w:val="single" w:sz="4" w:space="0" w:color="auto"/>
              <w:right w:val="nil"/>
            </w:tcBorders>
            <w:vAlign w:val="bottom"/>
          </w:tcPr>
          <w:p w14:paraId="59BFDDF2"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30B26BC6" w14:textId="77777777" w:rsidR="00526E28" w:rsidRPr="001E6333" w:rsidRDefault="00526E28" w:rsidP="008B7C4B">
            <w:pPr>
              <w:tabs>
                <w:tab w:val="decimal" w:pos="630"/>
              </w:tabs>
              <w:spacing w:line="240" w:lineRule="atLeast"/>
              <w:ind w:right="11"/>
              <w:rPr>
                <w:sz w:val="18"/>
                <w:szCs w:val="18"/>
                <w:lang w:val="en-GB"/>
              </w:rPr>
            </w:pPr>
          </w:p>
        </w:tc>
        <w:tc>
          <w:tcPr>
            <w:tcW w:w="775" w:type="dxa"/>
            <w:tcBorders>
              <w:top w:val="nil"/>
              <w:left w:val="nil"/>
              <w:bottom w:val="single" w:sz="4" w:space="0" w:color="auto"/>
              <w:right w:val="nil"/>
            </w:tcBorders>
            <w:vAlign w:val="bottom"/>
          </w:tcPr>
          <w:p w14:paraId="47DD631F"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1</w:t>
            </w:r>
            <w:r>
              <w:rPr>
                <w:sz w:val="18"/>
                <w:szCs w:val="18"/>
                <w:lang w:val="en-GB"/>
              </w:rPr>
              <w:t>,</w:t>
            </w:r>
            <w:r w:rsidRPr="00FE61F8">
              <w:rPr>
                <w:sz w:val="18"/>
                <w:szCs w:val="18"/>
                <w:lang w:val="en-GB"/>
              </w:rPr>
              <w:t>501</w:t>
            </w:r>
          </w:p>
        </w:tc>
        <w:tc>
          <w:tcPr>
            <w:tcW w:w="178" w:type="dxa"/>
            <w:vAlign w:val="bottom"/>
          </w:tcPr>
          <w:p w14:paraId="13306E16" w14:textId="77777777" w:rsidR="00526E28" w:rsidRPr="001E6333" w:rsidRDefault="00526E28" w:rsidP="008B7C4B">
            <w:pPr>
              <w:tabs>
                <w:tab w:val="decimal" w:pos="630"/>
              </w:tabs>
              <w:spacing w:line="240" w:lineRule="atLeast"/>
              <w:ind w:right="11"/>
              <w:rPr>
                <w:sz w:val="18"/>
                <w:szCs w:val="18"/>
                <w:lang w:val="en-GB"/>
              </w:rPr>
            </w:pPr>
          </w:p>
        </w:tc>
        <w:tc>
          <w:tcPr>
            <w:tcW w:w="721" w:type="dxa"/>
            <w:tcBorders>
              <w:top w:val="nil"/>
              <w:left w:val="nil"/>
              <w:bottom w:val="single" w:sz="4" w:space="0" w:color="auto"/>
              <w:right w:val="nil"/>
            </w:tcBorders>
            <w:vAlign w:val="bottom"/>
          </w:tcPr>
          <w:p w14:paraId="43FC02F5"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360A36FD" w14:textId="77777777" w:rsidR="00526E28" w:rsidRPr="001E6333" w:rsidRDefault="00526E28" w:rsidP="008B7C4B">
            <w:pPr>
              <w:tabs>
                <w:tab w:val="decimal" w:pos="630"/>
              </w:tabs>
              <w:spacing w:line="240" w:lineRule="atLeast"/>
              <w:ind w:left="-79" w:right="11"/>
              <w:rPr>
                <w:sz w:val="18"/>
                <w:szCs w:val="18"/>
                <w:lang w:val="en-GB"/>
              </w:rPr>
            </w:pPr>
          </w:p>
        </w:tc>
        <w:tc>
          <w:tcPr>
            <w:tcW w:w="819" w:type="dxa"/>
            <w:tcBorders>
              <w:top w:val="nil"/>
              <w:left w:val="nil"/>
              <w:bottom w:val="single" w:sz="4" w:space="0" w:color="auto"/>
              <w:right w:val="nil"/>
            </w:tcBorders>
            <w:vAlign w:val="bottom"/>
          </w:tcPr>
          <w:p w14:paraId="40EC546A" w14:textId="77777777" w:rsidR="00526E28" w:rsidRPr="001E6333" w:rsidRDefault="00526E28" w:rsidP="008B7C4B">
            <w:pPr>
              <w:tabs>
                <w:tab w:val="decimal" w:pos="630"/>
              </w:tabs>
              <w:spacing w:line="240" w:lineRule="atLeast"/>
              <w:ind w:right="11"/>
              <w:rPr>
                <w:sz w:val="18"/>
                <w:szCs w:val="18"/>
                <w:lang w:val="en-GB"/>
              </w:rPr>
            </w:pPr>
            <w:r w:rsidRPr="00FE61F8">
              <w:rPr>
                <w:sz w:val="18"/>
                <w:szCs w:val="18"/>
                <w:lang w:val="en-GB"/>
              </w:rPr>
              <w:t>1</w:t>
            </w:r>
            <w:r>
              <w:rPr>
                <w:sz w:val="18"/>
                <w:szCs w:val="18"/>
                <w:lang w:val="en-GB"/>
              </w:rPr>
              <w:t>,</w:t>
            </w:r>
            <w:r w:rsidRPr="00FE61F8">
              <w:rPr>
                <w:sz w:val="18"/>
                <w:szCs w:val="18"/>
                <w:lang w:val="en-GB"/>
              </w:rPr>
              <w:t>501</w:t>
            </w:r>
          </w:p>
        </w:tc>
        <w:tc>
          <w:tcPr>
            <w:tcW w:w="178" w:type="dxa"/>
            <w:vAlign w:val="bottom"/>
          </w:tcPr>
          <w:p w14:paraId="456F2B71" w14:textId="77777777" w:rsidR="00526E28" w:rsidRPr="001E6333" w:rsidRDefault="00526E28" w:rsidP="008B7C4B">
            <w:pPr>
              <w:tabs>
                <w:tab w:val="decimal" w:pos="122"/>
              </w:tabs>
              <w:spacing w:line="240" w:lineRule="atLeast"/>
              <w:ind w:right="11"/>
              <w:rPr>
                <w:sz w:val="18"/>
                <w:szCs w:val="18"/>
                <w:lang w:val="en-GB" w:bidi="ar-SA"/>
              </w:rPr>
            </w:pPr>
          </w:p>
        </w:tc>
        <w:tc>
          <w:tcPr>
            <w:tcW w:w="689" w:type="dxa"/>
            <w:tcBorders>
              <w:top w:val="nil"/>
              <w:left w:val="nil"/>
              <w:bottom w:val="single" w:sz="4" w:space="0" w:color="auto"/>
              <w:right w:val="nil"/>
            </w:tcBorders>
            <w:vAlign w:val="bottom"/>
          </w:tcPr>
          <w:p w14:paraId="54E26C16"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0D596043" w14:textId="77777777" w:rsidR="00526E28" w:rsidRPr="001E6333" w:rsidRDefault="00526E28" w:rsidP="008B7C4B">
            <w:pPr>
              <w:tabs>
                <w:tab w:val="decimal" w:pos="551"/>
              </w:tabs>
              <w:spacing w:line="240" w:lineRule="atLeast"/>
              <w:ind w:right="-79"/>
              <w:rPr>
                <w:sz w:val="18"/>
                <w:szCs w:val="18"/>
                <w:lang w:val="en-GB"/>
              </w:rPr>
            </w:pPr>
          </w:p>
        </w:tc>
        <w:tc>
          <w:tcPr>
            <w:tcW w:w="802" w:type="dxa"/>
            <w:tcBorders>
              <w:top w:val="nil"/>
              <w:left w:val="nil"/>
              <w:bottom w:val="single" w:sz="4" w:space="0" w:color="auto"/>
              <w:right w:val="nil"/>
            </w:tcBorders>
            <w:vAlign w:val="bottom"/>
          </w:tcPr>
          <w:p w14:paraId="38CE9CC4" w14:textId="77777777" w:rsidR="00526E28" w:rsidRPr="001E6333" w:rsidRDefault="00526E28" w:rsidP="008B7C4B">
            <w:pPr>
              <w:tabs>
                <w:tab w:val="decimal" w:pos="630"/>
              </w:tabs>
              <w:spacing w:line="240" w:lineRule="atLeast"/>
              <w:ind w:right="11"/>
              <w:rPr>
                <w:rFonts w:eastAsia="Times New Roman"/>
                <w:sz w:val="18"/>
                <w:szCs w:val="18"/>
                <w:lang w:val="en-GB" w:bidi="ar-SA"/>
              </w:rPr>
            </w:pPr>
            <w:r w:rsidRPr="00C22317">
              <w:rPr>
                <w:sz w:val="18"/>
                <w:szCs w:val="18"/>
                <w:lang w:val="en-GB"/>
              </w:rPr>
              <w:t>939</w:t>
            </w:r>
          </w:p>
        </w:tc>
        <w:tc>
          <w:tcPr>
            <w:tcW w:w="178" w:type="dxa"/>
            <w:vAlign w:val="bottom"/>
          </w:tcPr>
          <w:p w14:paraId="6960EE68" w14:textId="77777777" w:rsidR="00526E28" w:rsidRPr="001E6333" w:rsidRDefault="00526E28" w:rsidP="008B7C4B">
            <w:pPr>
              <w:tabs>
                <w:tab w:val="decimal" w:pos="630"/>
              </w:tabs>
              <w:spacing w:line="240" w:lineRule="atLeast"/>
              <w:ind w:right="11"/>
              <w:rPr>
                <w:sz w:val="18"/>
                <w:szCs w:val="18"/>
                <w:lang w:val="en-GB"/>
              </w:rPr>
            </w:pPr>
          </w:p>
        </w:tc>
        <w:tc>
          <w:tcPr>
            <w:tcW w:w="676" w:type="dxa"/>
            <w:tcBorders>
              <w:top w:val="nil"/>
              <w:left w:val="nil"/>
              <w:bottom w:val="single" w:sz="4" w:space="0" w:color="auto"/>
              <w:right w:val="nil"/>
            </w:tcBorders>
            <w:vAlign w:val="bottom"/>
          </w:tcPr>
          <w:p w14:paraId="46A6F881" w14:textId="77777777" w:rsidR="00526E28" w:rsidRPr="008B7C4B" w:rsidRDefault="00526E28" w:rsidP="008B7C4B">
            <w:pPr>
              <w:tabs>
                <w:tab w:val="decimal" w:pos="374"/>
              </w:tabs>
              <w:spacing w:line="240" w:lineRule="atLeast"/>
              <w:ind w:right="11"/>
              <w:rPr>
                <w:sz w:val="18"/>
                <w:szCs w:val="18"/>
                <w:lang w:val="en-GB"/>
              </w:rPr>
            </w:pPr>
            <w:r w:rsidRPr="008B7C4B">
              <w:rPr>
                <w:sz w:val="18"/>
                <w:szCs w:val="18"/>
                <w:lang w:val="en-GB"/>
              </w:rPr>
              <w:t>-</w:t>
            </w:r>
          </w:p>
        </w:tc>
        <w:tc>
          <w:tcPr>
            <w:tcW w:w="178" w:type="dxa"/>
            <w:vAlign w:val="bottom"/>
          </w:tcPr>
          <w:p w14:paraId="0E9835D9" w14:textId="77777777" w:rsidR="00526E28" w:rsidRPr="001E6333" w:rsidRDefault="00526E28" w:rsidP="008B7C4B">
            <w:pPr>
              <w:tabs>
                <w:tab w:val="decimal" w:pos="551"/>
              </w:tabs>
              <w:spacing w:line="240" w:lineRule="atLeast"/>
              <w:ind w:right="-79"/>
              <w:rPr>
                <w:sz w:val="18"/>
                <w:szCs w:val="18"/>
                <w:lang w:val="en-GB"/>
              </w:rPr>
            </w:pPr>
          </w:p>
        </w:tc>
        <w:tc>
          <w:tcPr>
            <w:tcW w:w="844" w:type="dxa"/>
            <w:tcBorders>
              <w:top w:val="nil"/>
              <w:left w:val="nil"/>
              <w:bottom w:val="single" w:sz="4" w:space="0" w:color="auto"/>
              <w:right w:val="nil"/>
            </w:tcBorders>
            <w:vAlign w:val="bottom"/>
          </w:tcPr>
          <w:p w14:paraId="0056762A" w14:textId="77777777" w:rsidR="00526E28" w:rsidRPr="001E6333" w:rsidRDefault="00526E28" w:rsidP="008B7C4B">
            <w:pPr>
              <w:tabs>
                <w:tab w:val="decimal" w:pos="630"/>
              </w:tabs>
              <w:spacing w:line="240" w:lineRule="atLeast"/>
              <w:ind w:right="11"/>
              <w:rPr>
                <w:sz w:val="18"/>
                <w:szCs w:val="18"/>
                <w:lang w:val="en-GB"/>
              </w:rPr>
            </w:pPr>
            <w:r w:rsidRPr="00C22317">
              <w:rPr>
                <w:sz w:val="18"/>
                <w:szCs w:val="18"/>
                <w:lang w:val="en-GB"/>
              </w:rPr>
              <w:t>939</w:t>
            </w:r>
          </w:p>
        </w:tc>
      </w:tr>
      <w:tr w:rsidR="00F250D4" w:rsidRPr="00013082" w14:paraId="7977AA20" w14:textId="77777777" w:rsidTr="008B7C4B">
        <w:trPr>
          <w:cantSplit/>
        </w:trPr>
        <w:tc>
          <w:tcPr>
            <w:tcW w:w="2067" w:type="dxa"/>
            <w:shd w:val="clear" w:color="auto" w:fill="auto"/>
            <w:vAlign w:val="bottom"/>
          </w:tcPr>
          <w:p w14:paraId="66ACBF7E" w14:textId="77777777" w:rsidR="00526E28" w:rsidRPr="00013082" w:rsidRDefault="00526E28" w:rsidP="008B7C4B">
            <w:pPr>
              <w:tabs>
                <w:tab w:val="left" w:pos="153"/>
              </w:tabs>
              <w:spacing w:line="240" w:lineRule="atLeast"/>
              <w:ind w:firstLine="119"/>
              <w:rPr>
                <w:sz w:val="18"/>
                <w:szCs w:val="18"/>
              </w:rPr>
            </w:pPr>
            <w:r w:rsidRPr="00013082">
              <w:rPr>
                <w:rFonts w:cs="Cordia New"/>
                <w:b/>
                <w:bCs/>
                <w:sz w:val="18"/>
                <w:szCs w:val="18"/>
              </w:rPr>
              <w:t>Total</w:t>
            </w:r>
          </w:p>
        </w:tc>
        <w:tc>
          <w:tcPr>
            <w:tcW w:w="698" w:type="dxa"/>
            <w:tcBorders>
              <w:top w:val="single" w:sz="4" w:space="0" w:color="auto"/>
              <w:left w:val="nil"/>
              <w:bottom w:val="single" w:sz="4" w:space="0" w:color="auto"/>
              <w:right w:val="nil"/>
            </w:tcBorders>
            <w:vAlign w:val="bottom"/>
          </w:tcPr>
          <w:p w14:paraId="0C3B37FF" w14:textId="77777777" w:rsidR="00526E28" w:rsidRPr="008B7C4B" w:rsidRDefault="00526E28" w:rsidP="008B7C4B">
            <w:pPr>
              <w:tabs>
                <w:tab w:val="decimal" w:pos="383"/>
              </w:tabs>
              <w:spacing w:line="240" w:lineRule="atLeast"/>
              <w:ind w:right="11"/>
              <w:rPr>
                <w:b/>
                <w:bCs/>
                <w:sz w:val="18"/>
                <w:szCs w:val="18"/>
                <w:lang w:val="en-GB"/>
              </w:rPr>
            </w:pPr>
            <w:r w:rsidRPr="008B7C4B">
              <w:rPr>
                <w:b/>
                <w:bCs/>
                <w:sz w:val="18"/>
                <w:szCs w:val="18"/>
                <w:lang w:val="en-GB"/>
              </w:rPr>
              <w:t>-</w:t>
            </w:r>
          </w:p>
        </w:tc>
        <w:tc>
          <w:tcPr>
            <w:tcW w:w="178" w:type="dxa"/>
          </w:tcPr>
          <w:p w14:paraId="56DFFAEA" w14:textId="77777777" w:rsidR="00526E28" w:rsidRPr="001E6333" w:rsidRDefault="00526E28" w:rsidP="008B7C4B">
            <w:pPr>
              <w:tabs>
                <w:tab w:val="decimal" w:pos="630"/>
              </w:tabs>
              <w:spacing w:line="240" w:lineRule="atLeast"/>
              <w:ind w:right="11"/>
              <w:rPr>
                <w:b/>
                <w:bCs/>
                <w:sz w:val="18"/>
                <w:szCs w:val="18"/>
                <w:lang w:val="en-GB"/>
              </w:rPr>
            </w:pPr>
          </w:p>
        </w:tc>
        <w:tc>
          <w:tcPr>
            <w:tcW w:w="775" w:type="dxa"/>
            <w:tcBorders>
              <w:top w:val="single" w:sz="4" w:space="0" w:color="auto"/>
              <w:left w:val="nil"/>
              <w:bottom w:val="single" w:sz="4" w:space="0" w:color="auto"/>
              <w:right w:val="nil"/>
            </w:tcBorders>
            <w:vAlign w:val="bottom"/>
          </w:tcPr>
          <w:p w14:paraId="69A9D592" w14:textId="77777777" w:rsidR="00526E28" w:rsidRPr="001E6333" w:rsidRDefault="00526E28" w:rsidP="008B7C4B">
            <w:pPr>
              <w:tabs>
                <w:tab w:val="decimal" w:pos="619"/>
              </w:tabs>
              <w:spacing w:line="240" w:lineRule="atLeast"/>
              <w:ind w:right="11"/>
              <w:rPr>
                <w:b/>
                <w:bCs/>
                <w:sz w:val="18"/>
                <w:szCs w:val="18"/>
                <w:lang w:val="en-GB"/>
              </w:rPr>
            </w:pPr>
            <w:r w:rsidRPr="00FE61F8">
              <w:rPr>
                <w:b/>
                <w:bCs/>
                <w:sz w:val="18"/>
                <w:szCs w:val="18"/>
                <w:lang w:val="en-GB"/>
              </w:rPr>
              <w:t>43</w:t>
            </w:r>
            <w:r>
              <w:rPr>
                <w:b/>
                <w:bCs/>
                <w:sz w:val="18"/>
                <w:szCs w:val="18"/>
                <w:lang w:val="en-GB"/>
              </w:rPr>
              <w:t>,</w:t>
            </w:r>
            <w:r w:rsidRPr="00FE61F8">
              <w:rPr>
                <w:b/>
                <w:bCs/>
                <w:sz w:val="18"/>
                <w:szCs w:val="18"/>
                <w:lang w:val="en-GB"/>
              </w:rPr>
              <w:t>150</w:t>
            </w:r>
          </w:p>
        </w:tc>
        <w:tc>
          <w:tcPr>
            <w:tcW w:w="178" w:type="dxa"/>
          </w:tcPr>
          <w:p w14:paraId="337337D4" w14:textId="77777777" w:rsidR="00526E28" w:rsidRPr="001E6333" w:rsidRDefault="00526E28" w:rsidP="008B7C4B">
            <w:pPr>
              <w:tabs>
                <w:tab w:val="decimal" w:pos="630"/>
              </w:tabs>
              <w:spacing w:line="240" w:lineRule="atLeast"/>
              <w:ind w:right="11"/>
              <w:rPr>
                <w:b/>
                <w:bCs/>
                <w:sz w:val="18"/>
                <w:szCs w:val="18"/>
                <w:lang w:val="en-GB"/>
              </w:rPr>
            </w:pPr>
          </w:p>
        </w:tc>
        <w:tc>
          <w:tcPr>
            <w:tcW w:w="721" w:type="dxa"/>
            <w:tcBorders>
              <w:top w:val="single" w:sz="4" w:space="0" w:color="auto"/>
              <w:left w:val="nil"/>
              <w:bottom w:val="single" w:sz="4" w:space="0" w:color="auto"/>
              <w:right w:val="nil"/>
            </w:tcBorders>
            <w:vAlign w:val="bottom"/>
          </w:tcPr>
          <w:p w14:paraId="6631882B" w14:textId="77777777" w:rsidR="00526E28" w:rsidRPr="008B7C4B" w:rsidRDefault="00526E28" w:rsidP="008B7C4B">
            <w:pPr>
              <w:tabs>
                <w:tab w:val="decimal" w:pos="383"/>
              </w:tabs>
              <w:spacing w:line="240" w:lineRule="atLeast"/>
              <w:ind w:right="11"/>
              <w:rPr>
                <w:b/>
                <w:bCs/>
                <w:sz w:val="18"/>
                <w:szCs w:val="18"/>
                <w:lang w:val="en-GB"/>
              </w:rPr>
            </w:pPr>
            <w:r w:rsidRPr="008B7C4B">
              <w:rPr>
                <w:b/>
                <w:bCs/>
                <w:sz w:val="18"/>
                <w:szCs w:val="18"/>
                <w:lang w:val="en-GB"/>
              </w:rPr>
              <w:t>-</w:t>
            </w:r>
          </w:p>
        </w:tc>
        <w:tc>
          <w:tcPr>
            <w:tcW w:w="178" w:type="dxa"/>
          </w:tcPr>
          <w:p w14:paraId="1541D6C1" w14:textId="77777777" w:rsidR="00526E28" w:rsidRPr="001E6333" w:rsidRDefault="00526E28" w:rsidP="008B7C4B">
            <w:pPr>
              <w:tabs>
                <w:tab w:val="decimal" w:pos="630"/>
              </w:tabs>
              <w:spacing w:line="240" w:lineRule="atLeast"/>
              <w:ind w:left="-79" w:right="11"/>
              <w:rPr>
                <w:b/>
                <w:bCs/>
                <w:sz w:val="18"/>
                <w:szCs w:val="18"/>
                <w:lang w:val="en-GB"/>
              </w:rPr>
            </w:pPr>
          </w:p>
        </w:tc>
        <w:tc>
          <w:tcPr>
            <w:tcW w:w="819" w:type="dxa"/>
            <w:tcBorders>
              <w:top w:val="single" w:sz="4" w:space="0" w:color="auto"/>
              <w:left w:val="nil"/>
              <w:bottom w:val="single" w:sz="4" w:space="0" w:color="auto"/>
              <w:right w:val="nil"/>
            </w:tcBorders>
            <w:vAlign w:val="bottom"/>
          </w:tcPr>
          <w:p w14:paraId="19D86AA1" w14:textId="77777777" w:rsidR="00526E28" w:rsidRPr="001E6333" w:rsidRDefault="00526E28" w:rsidP="008B7C4B">
            <w:pPr>
              <w:tabs>
                <w:tab w:val="decimal" w:pos="630"/>
              </w:tabs>
              <w:spacing w:line="240" w:lineRule="atLeast"/>
              <w:ind w:right="11"/>
              <w:rPr>
                <w:b/>
                <w:bCs/>
                <w:sz w:val="18"/>
                <w:szCs w:val="18"/>
                <w:lang w:val="en-GB"/>
              </w:rPr>
            </w:pPr>
            <w:r w:rsidRPr="00FE61F8">
              <w:rPr>
                <w:b/>
                <w:bCs/>
                <w:sz w:val="18"/>
                <w:szCs w:val="18"/>
                <w:lang w:val="en-GB"/>
              </w:rPr>
              <w:t>43</w:t>
            </w:r>
            <w:r>
              <w:rPr>
                <w:b/>
                <w:bCs/>
                <w:sz w:val="18"/>
                <w:szCs w:val="18"/>
                <w:lang w:val="en-GB"/>
              </w:rPr>
              <w:t>,</w:t>
            </w:r>
            <w:r w:rsidRPr="00FE61F8">
              <w:rPr>
                <w:b/>
                <w:bCs/>
                <w:sz w:val="18"/>
                <w:szCs w:val="18"/>
                <w:lang w:val="en-GB"/>
              </w:rPr>
              <w:t>150</w:t>
            </w:r>
          </w:p>
        </w:tc>
        <w:tc>
          <w:tcPr>
            <w:tcW w:w="178" w:type="dxa"/>
            <w:vAlign w:val="bottom"/>
          </w:tcPr>
          <w:p w14:paraId="1E7F6507" w14:textId="77777777" w:rsidR="00526E28" w:rsidRPr="001E6333" w:rsidRDefault="00526E28" w:rsidP="008B7C4B">
            <w:pPr>
              <w:tabs>
                <w:tab w:val="decimal" w:pos="122"/>
              </w:tabs>
              <w:spacing w:line="240" w:lineRule="atLeast"/>
              <w:ind w:right="11"/>
              <w:rPr>
                <w:b/>
                <w:bCs/>
                <w:sz w:val="18"/>
                <w:szCs w:val="18"/>
                <w:lang w:val="en-GB" w:bidi="ar-SA"/>
              </w:rPr>
            </w:pPr>
          </w:p>
        </w:tc>
        <w:tc>
          <w:tcPr>
            <w:tcW w:w="689" w:type="dxa"/>
            <w:tcBorders>
              <w:top w:val="single" w:sz="4" w:space="0" w:color="auto"/>
              <w:left w:val="nil"/>
              <w:bottom w:val="single" w:sz="4" w:space="0" w:color="auto"/>
              <w:right w:val="nil"/>
            </w:tcBorders>
            <w:vAlign w:val="bottom"/>
          </w:tcPr>
          <w:p w14:paraId="18537C69"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55D88AD4" w14:textId="77777777" w:rsidR="00526E28" w:rsidRPr="001E6333" w:rsidRDefault="00526E28" w:rsidP="008B7C4B">
            <w:pPr>
              <w:tabs>
                <w:tab w:val="decimal" w:pos="551"/>
              </w:tabs>
              <w:spacing w:line="240" w:lineRule="atLeast"/>
              <w:ind w:right="-79"/>
              <w:rPr>
                <w:b/>
                <w:bCs/>
                <w:sz w:val="18"/>
                <w:szCs w:val="18"/>
                <w:lang w:val="en-GB"/>
              </w:rPr>
            </w:pPr>
          </w:p>
        </w:tc>
        <w:tc>
          <w:tcPr>
            <w:tcW w:w="802" w:type="dxa"/>
            <w:tcBorders>
              <w:top w:val="single" w:sz="4" w:space="0" w:color="auto"/>
              <w:left w:val="nil"/>
              <w:bottom w:val="single" w:sz="4" w:space="0" w:color="auto"/>
              <w:right w:val="nil"/>
            </w:tcBorders>
            <w:vAlign w:val="bottom"/>
          </w:tcPr>
          <w:p w14:paraId="6F52DA2E" w14:textId="77777777" w:rsidR="00526E28" w:rsidRPr="001E6333" w:rsidRDefault="00526E28" w:rsidP="008B7C4B">
            <w:pPr>
              <w:tabs>
                <w:tab w:val="decimal" w:pos="630"/>
              </w:tabs>
              <w:spacing w:line="240" w:lineRule="atLeast"/>
              <w:ind w:right="11"/>
              <w:rPr>
                <w:b/>
                <w:bCs/>
                <w:sz w:val="18"/>
                <w:szCs w:val="18"/>
                <w:lang w:val="en-GB"/>
              </w:rPr>
            </w:pPr>
            <w:r w:rsidRPr="00C22317">
              <w:rPr>
                <w:b/>
                <w:bCs/>
                <w:sz w:val="18"/>
                <w:szCs w:val="18"/>
                <w:lang w:val="en-GB"/>
              </w:rPr>
              <w:t>49</w:t>
            </w:r>
            <w:r>
              <w:rPr>
                <w:b/>
                <w:bCs/>
                <w:sz w:val="18"/>
                <w:szCs w:val="18"/>
                <w:lang w:val="en-GB"/>
              </w:rPr>
              <w:t>,</w:t>
            </w:r>
            <w:r w:rsidRPr="00C22317">
              <w:rPr>
                <w:b/>
                <w:bCs/>
                <w:sz w:val="18"/>
                <w:szCs w:val="18"/>
                <w:lang w:val="en-GB"/>
              </w:rPr>
              <w:t>646</w:t>
            </w:r>
          </w:p>
        </w:tc>
        <w:tc>
          <w:tcPr>
            <w:tcW w:w="178" w:type="dxa"/>
          </w:tcPr>
          <w:p w14:paraId="5888F784" w14:textId="77777777" w:rsidR="00526E28" w:rsidRPr="001E6333" w:rsidRDefault="00526E28" w:rsidP="008B7C4B">
            <w:pPr>
              <w:tabs>
                <w:tab w:val="decimal" w:pos="630"/>
              </w:tabs>
              <w:spacing w:line="240" w:lineRule="atLeast"/>
              <w:ind w:right="11"/>
              <w:rPr>
                <w:b/>
                <w:bCs/>
                <w:sz w:val="18"/>
                <w:szCs w:val="18"/>
                <w:lang w:val="en-GB"/>
              </w:rPr>
            </w:pPr>
          </w:p>
        </w:tc>
        <w:tc>
          <w:tcPr>
            <w:tcW w:w="676" w:type="dxa"/>
            <w:tcBorders>
              <w:top w:val="single" w:sz="4" w:space="0" w:color="auto"/>
              <w:left w:val="nil"/>
              <w:bottom w:val="single" w:sz="4" w:space="0" w:color="auto"/>
              <w:right w:val="nil"/>
            </w:tcBorders>
            <w:vAlign w:val="bottom"/>
          </w:tcPr>
          <w:p w14:paraId="198C76DF"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3CB8FC6A" w14:textId="77777777" w:rsidR="00526E28" w:rsidRPr="001E6333" w:rsidRDefault="00526E28" w:rsidP="008B7C4B">
            <w:pPr>
              <w:tabs>
                <w:tab w:val="decimal" w:pos="551"/>
              </w:tabs>
              <w:spacing w:line="240" w:lineRule="atLeast"/>
              <w:ind w:right="-79"/>
              <w:rPr>
                <w:b/>
                <w:bCs/>
                <w:sz w:val="18"/>
                <w:szCs w:val="18"/>
                <w:lang w:val="en-GB"/>
              </w:rPr>
            </w:pPr>
          </w:p>
        </w:tc>
        <w:tc>
          <w:tcPr>
            <w:tcW w:w="844" w:type="dxa"/>
            <w:tcBorders>
              <w:top w:val="single" w:sz="4" w:space="0" w:color="auto"/>
              <w:left w:val="nil"/>
              <w:bottom w:val="single" w:sz="4" w:space="0" w:color="auto"/>
              <w:right w:val="nil"/>
            </w:tcBorders>
            <w:vAlign w:val="bottom"/>
          </w:tcPr>
          <w:p w14:paraId="1FB83937" w14:textId="77777777" w:rsidR="00526E28" w:rsidRPr="001E6333" w:rsidRDefault="00526E28" w:rsidP="008B7C4B">
            <w:pPr>
              <w:tabs>
                <w:tab w:val="decimal" w:pos="630"/>
              </w:tabs>
              <w:spacing w:line="240" w:lineRule="atLeast"/>
              <w:ind w:right="11"/>
              <w:rPr>
                <w:b/>
                <w:bCs/>
                <w:sz w:val="18"/>
                <w:szCs w:val="18"/>
                <w:lang w:val="en-GB"/>
              </w:rPr>
            </w:pPr>
            <w:r w:rsidRPr="00C22317">
              <w:rPr>
                <w:b/>
                <w:bCs/>
                <w:sz w:val="18"/>
                <w:szCs w:val="18"/>
                <w:lang w:val="en-GB"/>
              </w:rPr>
              <w:t>49</w:t>
            </w:r>
            <w:r>
              <w:rPr>
                <w:b/>
                <w:bCs/>
                <w:sz w:val="18"/>
                <w:szCs w:val="18"/>
                <w:lang w:val="en-GB"/>
              </w:rPr>
              <w:t>,</w:t>
            </w:r>
            <w:r w:rsidRPr="00C22317">
              <w:rPr>
                <w:b/>
                <w:bCs/>
                <w:sz w:val="18"/>
                <w:szCs w:val="18"/>
                <w:lang w:val="en-GB"/>
              </w:rPr>
              <w:t>646</w:t>
            </w:r>
          </w:p>
        </w:tc>
      </w:tr>
      <w:tr w:rsidR="00F250D4" w:rsidRPr="00013082" w14:paraId="46B27C0F" w14:textId="77777777" w:rsidTr="008B7C4B">
        <w:trPr>
          <w:cantSplit/>
        </w:trPr>
        <w:tc>
          <w:tcPr>
            <w:tcW w:w="2067" w:type="dxa"/>
            <w:shd w:val="clear" w:color="auto" w:fill="auto"/>
            <w:vAlign w:val="bottom"/>
          </w:tcPr>
          <w:p w14:paraId="7EC681D6" w14:textId="77777777" w:rsidR="00526E28" w:rsidRPr="00013082" w:rsidRDefault="00526E28" w:rsidP="008B7C4B">
            <w:pPr>
              <w:tabs>
                <w:tab w:val="left" w:pos="153"/>
              </w:tabs>
              <w:spacing w:line="240" w:lineRule="atLeast"/>
              <w:ind w:left="191" w:hanging="72"/>
              <w:rPr>
                <w:b/>
                <w:bCs/>
                <w:sz w:val="18"/>
                <w:szCs w:val="18"/>
              </w:rPr>
            </w:pPr>
            <w:r w:rsidRPr="00013082">
              <w:rPr>
                <w:rFonts w:cs="Cordia New"/>
                <w:b/>
                <w:bCs/>
                <w:sz w:val="18"/>
                <w:szCs w:val="18"/>
              </w:rPr>
              <w:t>Total financial</w:t>
            </w:r>
            <w:r w:rsidRPr="00013082">
              <w:rPr>
                <w:rFonts w:cs="Cordia New"/>
                <w:b/>
                <w:bCs/>
                <w:sz w:val="18"/>
                <w:szCs w:val="18"/>
              </w:rPr>
              <w:br/>
              <w:t xml:space="preserve">  liabilities</w:t>
            </w:r>
          </w:p>
        </w:tc>
        <w:tc>
          <w:tcPr>
            <w:tcW w:w="698" w:type="dxa"/>
            <w:tcBorders>
              <w:top w:val="single" w:sz="4" w:space="0" w:color="auto"/>
              <w:left w:val="nil"/>
              <w:bottom w:val="double" w:sz="4" w:space="0" w:color="auto"/>
              <w:right w:val="nil"/>
            </w:tcBorders>
            <w:vAlign w:val="bottom"/>
          </w:tcPr>
          <w:p w14:paraId="206FE475"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7F9C1DC3" w14:textId="77777777" w:rsidR="00526E28" w:rsidRPr="001E6333" w:rsidRDefault="00526E28" w:rsidP="008B7C4B">
            <w:pPr>
              <w:tabs>
                <w:tab w:val="decimal" w:pos="374"/>
              </w:tabs>
              <w:spacing w:line="240" w:lineRule="atLeast"/>
              <w:ind w:right="-79"/>
              <w:rPr>
                <w:b/>
                <w:bCs/>
                <w:sz w:val="18"/>
                <w:szCs w:val="18"/>
                <w:lang w:val="en-GB"/>
              </w:rPr>
            </w:pPr>
          </w:p>
        </w:tc>
        <w:tc>
          <w:tcPr>
            <w:tcW w:w="775" w:type="dxa"/>
            <w:tcBorders>
              <w:top w:val="single" w:sz="4" w:space="0" w:color="auto"/>
              <w:left w:val="nil"/>
              <w:bottom w:val="double" w:sz="4" w:space="0" w:color="auto"/>
              <w:right w:val="nil"/>
            </w:tcBorders>
            <w:vAlign w:val="bottom"/>
          </w:tcPr>
          <w:p w14:paraId="232ECA10" w14:textId="77777777" w:rsidR="00526E28" w:rsidRPr="001E6333" w:rsidRDefault="00526E28" w:rsidP="008B7C4B">
            <w:pPr>
              <w:tabs>
                <w:tab w:val="decimal" w:pos="630"/>
              </w:tabs>
              <w:spacing w:line="240" w:lineRule="atLeast"/>
              <w:ind w:right="11"/>
              <w:rPr>
                <w:b/>
                <w:bCs/>
                <w:sz w:val="18"/>
                <w:szCs w:val="18"/>
                <w:lang w:val="en-GB"/>
              </w:rPr>
            </w:pPr>
            <w:r w:rsidRPr="00FE61F8">
              <w:rPr>
                <w:b/>
                <w:bCs/>
                <w:sz w:val="18"/>
                <w:szCs w:val="18"/>
                <w:lang w:val="en-GB"/>
              </w:rPr>
              <w:t>43</w:t>
            </w:r>
            <w:r>
              <w:rPr>
                <w:b/>
                <w:bCs/>
                <w:sz w:val="18"/>
                <w:szCs w:val="18"/>
                <w:lang w:val="en-GB"/>
              </w:rPr>
              <w:t>,</w:t>
            </w:r>
            <w:r w:rsidRPr="00FE61F8">
              <w:rPr>
                <w:b/>
                <w:bCs/>
                <w:sz w:val="18"/>
                <w:szCs w:val="18"/>
                <w:lang w:val="en-GB"/>
              </w:rPr>
              <w:t>150</w:t>
            </w:r>
          </w:p>
        </w:tc>
        <w:tc>
          <w:tcPr>
            <w:tcW w:w="178" w:type="dxa"/>
          </w:tcPr>
          <w:p w14:paraId="550A83FB" w14:textId="77777777" w:rsidR="00526E28" w:rsidRPr="001E6333" w:rsidRDefault="00526E28" w:rsidP="008B7C4B">
            <w:pPr>
              <w:tabs>
                <w:tab w:val="decimal" w:pos="374"/>
              </w:tabs>
              <w:spacing w:line="240" w:lineRule="atLeast"/>
              <w:ind w:right="-79"/>
              <w:rPr>
                <w:b/>
                <w:bCs/>
                <w:sz w:val="18"/>
                <w:szCs w:val="18"/>
                <w:lang w:val="en-GB"/>
              </w:rPr>
            </w:pPr>
          </w:p>
        </w:tc>
        <w:tc>
          <w:tcPr>
            <w:tcW w:w="721" w:type="dxa"/>
            <w:tcBorders>
              <w:top w:val="single" w:sz="4" w:space="0" w:color="auto"/>
              <w:left w:val="nil"/>
              <w:bottom w:val="double" w:sz="4" w:space="0" w:color="auto"/>
              <w:right w:val="nil"/>
            </w:tcBorders>
            <w:vAlign w:val="bottom"/>
          </w:tcPr>
          <w:p w14:paraId="0F76088E"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3E32F74B" w14:textId="77777777" w:rsidR="00526E28" w:rsidRPr="001E6333" w:rsidRDefault="00526E28" w:rsidP="008B7C4B">
            <w:pPr>
              <w:tabs>
                <w:tab w:val="decimal" w:pos="374"/>
              </w:tabs>
              <w:spacing w:line="240" w:lineRule="atLeast"/>
              <w:ind w:left="-79" w:right="-79"/>
              <w:rPr>
                <w:b/>
                <w:bCs/>
                <w:sz w:val="18"/>
                <w:szCs w:val="18"/>
                <w:lang w:val="en-GB"/>
              </w:rPr>
            </w:pPr>
          </w:p>
        </w:tc>
        <w:tc>
          <w:tcPr>
            <w:tcW w:w="819" w:type="dxa"/>
            <w:tcBorders>
              <w:top w:val="single" w:sz="4" w:space="0" w:color="auto"/>
              <w:left w:val="nil"/>
              <w:bottom w:val="double" w:sz="4" w:space="0" w:color="auto"/>
              <w:right w:val="nil"/>
            </w:tcBorders>
            <w:vAlign w:val="bottom"/>
          </w:tcPr>
          <w:p w14:paraId="4445CB91" w14:textId="77777777" w:rsidR="00526E28" w:rsidRPr="001E6333" w:rsidRDefault="00526E28" w:rsidP="008B7C4B">
            <w:pPr>
              <w:tabs>
                <w:tab w:val="decimal" w:pos="630"/>
              </w:tabs>
              <w:spacing w:line="240" w:lineRule="atLeast"/>
              <w:ind w:right="11"/>
              <w:rPr>
                <w:b/>
                <w:bCs/>
                <w:sz w:val="18"/>
                <w:szCs w:val="18"/>
                <w:lang w:val="en-GB"/>
              </w:rPr>
            </w:pPr>
            <w:r w:rsidRPr="00FE61F8">
              <w:rPr>
                <w:b/>
                <w:bCs/>
                <w:sz w:val="18"/>
                <w:szCs w:val="18"/>
                <w:lang w:val="en-GB"/>
              </w:rPr>
              <w:t>43</w:t>
            </w:r>
            <w:r>
              <w:rPr>
                <w:b/>
                <w:bCs/>
                <w:sz w:val="18"/>
                <w:szCs w:val="18"/>
                <w:lang w:val="en-GB"/>
              </w:rPr>
              <w:t>,</w:t>
            </w:r>
            <w:r w:rsidRPr="00FE61F8">
              <w:rPr>
                <w:b/>
                <w:bCs/>
                <w:sz w:val="18"/>
                <w:szCs w:val="18"/>
                <w:lang w:val="en-GB"/>
              </w:rPr>
              <w:t>150</w:t>
            </w:r>
          </w:p>
        </w:tc>
        <w:tc>
          <w:tcPr>
            <w:tcW w:w="178" w:type="dxa"/>
            <w:vAlign w:val="bottom"/>
          </w:tcPr>
          <w:p w14:paraId="449F52EA" w14:textId="77777777" w:rsidR="00526E28" w:rsidRPr="001E6333" w:rsidRDefault="00526E28" w:rsidP="008B7C4B">
            <w:pPr>
              <w:tabs>
                <w:tab w:val="decimal" w:pos="122"/>
              </w:tabs>
              <w:spacing w:line="240" w:lineRule="atLeast"/>
              <w:ind w:right="11"/>
              <w:rPr>
                <w:b/>
                <w:bCs/>
                <w:sz w:val="18"/>
                <w:szCs w:val="18"/>
                <w:lang w:val="en-GB" w:bidi="ar-SA"/>
              </w:rPr>
            </w:pPr>
          </w:p>
        </w:tc>
        <w:tc>
          <w:tcPr>
            <w:tcW w:w="689" w:type="dxa"/>
            <w:tcBorders>
              <w:top w:val="single" w:sz="4" w:space="0" w:color="auto"/>
              <w:left w:val="nil"/>
              <w:bottom w:val="double" w:sz="4" w:space="0" w:color="auto"/>
              <w:right w:val="nil"/>
            </w:tcBorders>
            <w:vAlign w:val="bottom"/>
          </w:tcPr>
          <w:p w14:paraId="2F3CC1A9"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48DE4464" w14:textId="77777777" w:rsidR="00526E28" w:rsidRPr="001E6333" w:rsidRDefault="00526E28" w:rsidP="008B7C4B">
            <w:pPr>
              <w:tabs>
                <w:tab w:val="decimal" w:pos="551"/>
              </w:tabs>
              <w:spacing w:line="240" w:lineRule="atLeast"/>
              <w:ind w:right="-79"/>
              <w:rPr>
                <w:b/>
                <w:bCs/>
                <w:sz w:val="18"/>
                <w:szCs w:val="18"/>
                <w:lang w:val="en-GB"/>
              </w:rPr>
            </w:pPr>
          </w:p>
        </w:tc>
        <w:tc>
          <w:tcPr>
            <w:tcW w:w="802" w:type="dxa"/>
            <w:tcBorders>
              <w:top w:val="single" w:sz="4" w:space="0" w:color="auto"/>
              <w:left w:val="nil"/>
              <w:bottom w:val="double" w:sz="4" w:space="0" w:color="auto"/>
              <w:right w:val="nil"/>
            </w:tcBorders>
            <w:vAlign w:val="bottom"/>
          </w:tcPr>
          <w:p w14:paraId="11F27B8F" w14:textId="77777777" w:rsidR="00526E28" w:rsidRPr="001E6333" w:rsidRDefault="00526E28" w:rsidP="008B7C4B">
            <w:pPr>
              <w:tabs>
                <w:tab w:val="decimal" w:pos="630"/>
              </w:tabs>
              <w:spacing w:line="240" w:lineRule="atLeast"/>
              <w:ind w:right="11"/>
              <w:rPr>
                <w:b/>
                <w:bCs/>
                <w:sz w:val="18"/>
                <w:szCs w:val="18"/>
                <w:lang w:val="en-GB"/>
              </w:rPr>
            </w:pPr>
            <w:r w:rsidRPr="00C22317">
              <w:rPr>
                <w:b/>
                <w:bCs/>
                <w:sz w:val="18"/>
                <w:szCs w:val="18"/>
                <w:lang w:val="en-GB"/>
              </w:rPr>
              <w:t>49</w:t>
            </w:r>
            <w:r>
              <w:rPr>
                <w:b/>
                <w:bCs/>
                <w:sz w:val="18"/>
                <w:szCs w:val="18"/>
                <w:lang w:val="en-GB"/>
              </w:rPr>
              <w:t>,</w:t>
            </w:r>
            <w:r w:rsidRPr="00C22317">
              <w:rPr>
                <w:b/>
                <w:bCs/>
                <w:sz w:val="18"/>
                <w:szCs w:val="18"/>
                <w:lang w:val="en-GB"/>
              </w:rPr>
              <w:t>646</w:t>
            </w:r>
          </w:p>
        </w:tc>
        <w:tc>
          <w:tcPr>
            <w:tcW w:w="178" w:type="dxa"/>
          </w:tcPr>
          <w:p w14:paraId="1E7ADE84" w14:textId="77777777" w:rsidR="00526E28" w:rsidRPr="001E6333" w:rsidRDefault="00526E28" w:rsidP="008B7C4B">
            <w:pPr>
              <w:tabs>
                <w:tab w:val="decimal" w:pos="630"/>
              </w:tabs>
              <w:spacing w:line="240" w:lineRule="atLeast"/>
              <w:ind w:right="11"/>
              <w:rPr>
                <w:b/>
                <w:bCs/>
                <w:sz w:val="18"/>
                <w:szCs w:val="18"/>
                <w:lang w:val="en-GB"/>
              </w:rPr>
            </w:pPr>
          </w:p>
        </w:tc>
        <w:tc>
          <w:tcPr>
            <w:tcW w:w="676" w:type="dxa"/>
            <w:tcBorders>
              <w:top w:val="single" w:sz="4" w:space="0" w:color="auto"/>
              <w:left w:val="nil"/>
              <w:bottom w:val="double" w:sz="4" w:space="0" w:color="auto"/>
              <w:right w:val="nil"/>
            </w:tcBorders>
            <w:vAlign w:val="bottom"/>
          </w:tcPr>
          <w:p w14:paraId="6AB71EF4" w14:textId="77777777" w:rsidR="00526E28" w:rsidRPr="008B7C4B" w:rsidRDefault="00526E28" w:rsidP="008B7C4B">
            <w:pPr>
              <w:tabs>
                <w:tab w:val="decimal" w:pos="374"/>
              </w:tabs>
              <w:spacing w:line="240" w:lineRule="atLeast"/>
              <w:ind w:right="11"/>
              <w:rPr>
                <w:b/>
                <w:bCs/>
                <w:sz w:val="18"/>
                <w:szCs w:val="18"/>
                <w:lang w:val="en-GB"/>
              </w:rPr>
            </w:pPr>
            <w:r w:rsidRPr="008B7C4B">
              <w:rPr>
                <w:b/>
                <w:bCs/>
                <w:sz w:val="18"/>
                <w:szCs w:val="18"/>
                <w:lang w:val="en-GB"/>
              </w:rPr>
              <w:t>-</w:t>
            </w:r>
          </w:p>
        </w:tc>
        <w:tc>
          <w:tcPr>
            <w:tcW w:w="178" w:type="dxa"/>
          </w:tcPr>
          <w:p w14:paraId="0E2B6EE7" w14:textId="77777777" w:rsidR="00526E28" w:rsidRPr="001E6333" w:rsidRDefault="00526E28" w:rsidP="008B7C4B">
            <w:pPr>
              <w:tabs>
                <w:tab w:val="decimal" w:pos="551"/>
              </w:tabs>
              <w:spacing w:line="240" w:lineRule="atLeast"/>
              <w:ind w:right="-79"/>
              <w:rPr>
                <w:b/>
                <w:bCs/>
                <w:sz w:val="18"/>
                <w:szCs w:val="18"/>
                <w:lang w:val="en-GB"/>
              </w:rPr>
            </w:pPr>
          </w:p>
        </w:tc>
        <w:tc>
          <w:tcPr>
            <w:tcW w:w="844" w:type="dxa"/>
            <w:tcBorders>
              <w:top w:val="single" w:sz="4" w:space="0" w:color="auto"/>
              <w:left w:val="nil"/>
              <w:bottom w:val="double" w:sz="4" w:space="0" w:color="auto"/>
              <w:right w:val="nil"/>
            </w:tcBorders>
            <w:vAlign w:val="bottom"/>
          </w:tcPr>
          <w:p w14:paraId="334A5BDA" w14:textId="77777777" w:rsidR="00526E28" w:rsidRPr="001E6333" w:rsidRDefault="00526E28" w:rsidP="008B7C4B">
            <w:pPr>
              <w:tabs>
                <w:tab w:val="decimal" w:pos="630"/>
              </w:tabs>
              <w:spacing w:line="240" w:lineRule="atLeast"/>
              <w:ind w:right="11"/>
              <w:rPr>
                <w:b/>
                <w:bCs/>
                <w:sz w:val="18"/>
                <w:szCs w:val="18"/>
                <w:lang w:val="en-GB"/>
              </w:rPr>
            </w:pPr>
            <w:r w:rsidRPr="00C22317">
              <w:rPr>
                <w:b/>
                <w:bCs/>
                <w:sz w:val="18"/>
                <w:szCs w:val="18"/>
                <w:lang w:val="en-GB"/>
              </w:rPr>
              <w:t>49</w:t>
            </w:r>
            <w:r>
              <w:rPr>
                <w:b/>
                <w:bCs/>
                <w:sz w:val="18"/>
                <w:szCs w:val="18"/>
                <w:lang w:val="en-GB"/>
              </w:rPr>
              <w:t>,</w:t>
            </w:r>
            <w:r w:rsidRPr="00C22317">
              <w:rPr>
                <w:b/>
                <w:bCs/>
                <w:sz w:val="18"/>
                <w:szCs w:val="18"/>
                <w:lang w:val="en-GB"/>
              </w:rPr>
              <w:t>646</w:t>
            </w:r>
          </w:p>
        </w:tc>
      </w:tr>
    </w:tbl>
    <w:p w14:paraId="3732F578" w14:textId="6DF7CF8D" w:rsidR="00EA4C84" w:rsidRPr="00BD7F26" w:rsidRDefault="00EA4C84">
      <w:pPr>
        <w:suppressAutoHyphens w:val="0"/>
        <w:rPr>
          <w:rFonts w:eastAsia="Times New Roman"/>
          <w:sz w:val="22"/>
          <w:szCs w:val="22"/>
          <w:lang w:bidi="ar-SA"/>
        </w:rPr>
      </w:pPr>
    </w:p>
    <w:p w14:paraId="738ABD51" w14:textId="43461850" w:rsidR="004F6404" w:rsidRDefault="004F6404" w:rsidP="002B4DA6">
      <w:pPr>
        <w:pStyle w:val="block"/>
        <w:spacing w:after="0" w:line="240" w:lineRule="atLeast"/>
        <w:ind w:left="540" w:right="-7"/>
        <w:jc w:val="both"/>
        <w:rPr>
          <w:rFonts w:cstheme="minorBidi"/>
          <w:szCs w:val="22"/>
          <w:lang w:bidi="th-TH"/>
        </w:rPr>
      </w:pPr>
      <w:r w:rsidRPr="00FA46A2">
        <w:rPr>
          <w:rFonts w:eastAsia="Times New Roman"/>
          <w:b/>
          <w:bCs/>
          <w:i/>
          <w:iCs/>
          <w:szCs w:val="22"/>
        </w:rPr>
        <w:t>Reconciliation of Level 3 fair values</w:t>
      </w:r>
    </w:p>
    <w:p w14:paraId="731F9113" w14:textId="77777777" w:rsidR="00C234CE" w:rsidRDefault="00C234CE" w:rsidP="002B4DA6">
      <w:pPr>
        <w:pStyle w:val="block"/>
        <w:spacing w:after="0" w:line="240" w:lineRule="atLeast"/>
        <w:ind w:left="540" w:right="-7"/>
        <w:jc w:val="both"/>
        <w:rPr>
          <w:rFonts w:cstheme="minorBidi"/>
          <w:szCs w:val="22"/>
          <w:lang w:bidi="th-TH"/>
        </w:rPr>
      </w:pPr>
    </w:p>
    <w:tbl>
      <w:tblPr>
        <w:tblW w:w="9144" w:type="dxa"/>
        <w:tblInd w:w="450" w:type="dxa"/>
        <w:tblLayout w:type="fixed"/>
        <w:tblLook w:val="0000" w:firstRow="0" w:lastRow="0" w:firstColumn="0" w:lastColumn="0" w:noHBand="0" w:noVBand="0"/>
      </w:tblPr>
      <w:tblGrid>
        <w:gridCol w:w="6210"/>
        <w:gridCol w:w="1314"/>
        <w:gridCol w:w="270"/>
        <w:gridCol w:w="1350"/>
      </w:tblGrid>
      <w:tr w:rsidR="004F6404" w:rsidRPr="00FA46A2" w14:paraId="2E17C2A9" w14:textId="77777777" w:rsidTr="00946CC5">
        <w:trPr>
          <w:trHeight w:val="235"/>
        </w:trPr>
        <w:tc>
          <w:tcPr>
            <w:tcW w:w="6210" w:type="dxa"/>
            <w:shd w:val="clear" w:color="auto" w:fill="auto"/>
          </w:tcPr>
          <w:p w14:paraId="162A884A" w14:textId="2A6B1EF1" w:rsidR="004F6404" w:rsidRPr="00FA46A2" w:rsidRDefault="004F6404" w:rsidP="001D644D">
            <w:pPr>
              <w:snapToGrid w:val="0"/>
              <w:spacing w:line="240" w:lineRule="atLeast"/>
              <w:ind w:right="-318"/>
              <w:jc w:val="both"/>
              <w:rPr>
                <w:rFonts w:eastAsia="Times New Roman"/>
                <w:b/>
                <w:bCs/>
                <w:i/>
                <w:iCs/>
                <w:sz w:val="22"/>
                <w:szCs w:val="22"/>
              </w:rPr>
            </w:pPr>
          </w:p>
        </w:tc>
        <w:tc>
          <w:tcPr>
            <w:tcW w:w="1314" w:type="dxa"/>
            <w:shd w:val="clear" w:color="auto" w:fill="auto"/>
          </w:tcPr>
          <w:p w14:paraId="78BB3640" w14:textId="044E48E8" w:rsidR="004F6404" w:rsidRPr="003616BD" w:rsidRDefault="00946CC5" w:rsidP="001D644D">
            <w:pPr>
              <w:spacing w:line="240" w:lineRule="atLeast"/>
              <w:ind w:left="-108" w:right="-117" w:firstLine="16"/>
              <w:jc w:val="center"/>
              <w:rPr>
                <w:rFonts w:eastAsia="Times New Roman"/>
                <w:b/>
                <w:bCs/>
                <w:sz w:val="22"/>
                <w:szCs w:val="22"/>
              </w:rPr>
            </w:pPr>
            <w:r w:rsidRPr="003616BD">
              <w:rPr>
                <w:rFonts w:eastAsia="Times New Roman" w:cstheme="minorBidi"/>
                <w:b/>
                <w:bCs/>
                <w:sz w:val="22"/>
                <w:szCs w:val="22"/>
              </w:rPr>
              <w:t>Consolidated</w:t>
            </w:r>
          </w:p>
        </w:tc>
        <w:tc>
          <w:tcPr>
            <w:tcW w:w="270" w:type="dxa"/>
            <w:shd w:val="clear" w:color="auto" w:fill="auto"/>
          </w:tcPr>
          <w:p w14:paraId="411D3E5E" w14:textId="77777777" w:rsidR="004F6404" w:rsidRPr="003616BD" w:rsidRDefault="004F6404" w:rsidP="001D644D">
            <w:pPr>
              <w:snapToGrid w:val="0"/>
              <w:spacing w:line="240" w:lineRule="atLeast"/>
              <w:ind w:left="-108" w:right="-110"/>
              <w:jc w:val="center"/>
              <w:rPr>
                <w:rFonts w:eastAsia="Times New Roman"/>
                <w:b/>
                <w:bCs/>
                <w:sz w:val="22"/>
                <w:szCs w:val="22"/>
                <w:lang w:val="x-none"/>
              </w:rPr>
            </w:pPr>
          </w:p>
        </w:tc>
        <w:tc>
          <w:tcPr>
            <w:tcW w:w="1350" w:type="dxa"/>
            <w:shd w:val="clear" w:color="auto" w:fill="auto"/>
          </w:tcPr>
          <w:p w14:paraId="19EE8593" w14:textId="20319BF9" w:rsidR="004F6404" w:rsidRPr="003616BD" w:rsidRDefault="00946CC5" w:rsidP="001D644D">
            <w:pPr>
              <w:spacing w:line="240" w:lineRule="atLeast"/>
              <w:ind w:left="-108" w:right="-110" w:firstLine="16"/>
              <w:jc w:val="center"/>
              <w:rPr>
                <w:rFonts w:eastAsia="Times New Roman"/>
                <w:b/>
                <w:bCs/>
                <w:spacing w:val="-6"/>
                <w:sz w:val="22"/>
                <w:szCs w:val="22"/>
              </w:rPr>
            </w:pPr>
            <w:r w:rsidRPr="003616BD">
              <w:rPr>
                <w:rFonts w:eastAsia="Times New Roman"/>
                <w:b/>
                <w:bCs/>
                <w:spacing w:val="-6"/>
                <w:sz w:val="22"/>
                <w:szCs w:val="22"/>
              </w:rPr>
              <w:t>The Bank</w:t>
            </w:r>
          </w:p>
        </w:tc>
      </w:tr>
      <w:tr w:rsidR="00FB18A3" w:rsidRPr="00FA46A2" w14:paraId="16B7BB4B" w14:textId="77777777" w:rsidTr="00946CC5">
        <w:trPr>
          <w:trHeight w:val="227"/>
        </w:trPr>
        <w:tc>
          <w:tcPr>
            <w:tcW w:w="6210" w:type="dxa"/>
            <w:shd w:val="clear" w:color="auto" w:fill="auto"/>
          </w:tcPr>
          <w:p w14:paraId="6FE60C40" w14:textId="74FF95B0" w:rsidR="00FB18A3" w:rsidRPr="00FA46A2" w:rsidRDefault="00FB18A3" w:rsidP="00FB18A3">
            <w:pPr>
              <w:spacing w:line="240" w:lineRule="atLeast"/>
              <w:ind w:right="-318"/>
              <w:jc w:val="both"/>
              <w:rPr>
                <w:rFonts w:eastAsia="Times New Roman"/>
                <w:b/>
                <w:bCs/>
                <w:sz w:val="22"/>
                <w:szCs w:val="22"/>
                <w:lang w:val="en-GB"/>
              </w:rPr>
            </w:pPr>
          </w:p>
        </w:tc>
        <w:tc>
          <w:tcPr>
            <w:tcW w:w="2934" w:type="dxa"/>
            <w:gridSpan w:val="3"/>
            <w:shd w:val="clear" w:color="auto" w:fill="auto"/>
          </w:tcPr>
          <w:p w14:paraId="2A52E96A" w14:textId="74971736" w:rsidR="00FB18A3" w:rsidRPr="00FA46A2" w:rsidRDefault="00FB18A3" w:rsidP="00FB18A3">
            <w:pPr>
              <w:snapToGrid w:val="0"/>
              <w:spacing w:line="240" w:lineRule="atLeast"/>
              <w:ind w:right="-137"/>
              <w:jc w:val="center"/>
              <w:rPr>
                <w:rFonts w:eastAsia="Times New Roman"/>
                <w:sz w:val="22"/>
                <w:szCs w:val="22"/>
                <w:lang w:val="en-GB"/>
              </w:rPr>
            </w:pPr>
            <w:r w:rsidRPr="00FA46A2">
              <w:rPr>
                <w:rFonts w:eastAsia="Times New Roman"/>
                <w:i/>
                <w:iCs/>
                <w:sz w:val="22"/>
                <w:szCs w:val="22"/>
                <w:cs/>
              </w:rPr>
              <w:t>(</w:t>
            </w:r>
            <w:r w:rsidRPr="00FA46A2">
              <w:rPr>
                <w:rFonts w:eastAsia="Times New Roman"/>
                <w:i/>
                <w:iCs/>
                <w:sz w:val="22"/>
                <w:szCs w:val="22"/>
              </w:rPr>
              <w:t>in million Baht</w:t>
            </w:r>
            <w:r w:rsidRPr="00FA46A2">
              <w:rPr>
                <w:rFonts w:eastAsia="Times New Roman"/>
                <w:i/>
                <w:iCs/>
                <w:sz w:val="22"/>
                <w:szCs w:val="22"/>
                <w:cs/>
              </w:rPr>
              <w:t>)</w:t>
            </w:r>
          </w:p>
        </w:tc>
      </w:tr>
      <w:tr w:rsidR="00FB18A3" w:rsidRPr="00FA46A2" w14:paraId="00159AFF" w14:textId="77777777" w:rsidTr="00946CC5">
        <w:trPr>
          <w:trHeight w:val="227"/>
        </w:trPr>
        <w:tc>
          <w:tcPr>
            <w:tcW w:w="6210" w:type="dxa"/>
            <w:shd w:val="clear" w:color="auto" w:fill="auto"/>
          </w:tcPr>
          <w:p w14:paraId="47E40ED3" w14:textId="0C1E7DD9" w:rsidR="00FB18A3" w:rsidRPr="00FA46A2" w:rsidRDefault="00FB18A3" w:rsidP="00FB18A3">
            <w:pPr>
              <w:spacing w:line="240" w:lineRule="atLeast"/>
              <w:ind w:right="-318"/>
              <w:jc w:val="both"/>
              <w:rPr>
                <w:rFonts w:eastAsia="Times New Roman"/>
                <w:b/>
                <w:bCs/>
                <w:sz w:val="22"/>
                <w:szCs w:val="22"/>
                <w:lang w:val="en-GB"/>
              </w:rPr>
            </w:pPr>
            <w:r w:rsidRPr="00FA46A2">
              <w:rPr>
                <w:rFonts w:eastAsia="Times New Roman"/>
                <w:b/>
                <w:bCs/>
                <w:sz w:val="22"/>
                <w:szCs w:val="22"/>
                <w:lang w:val="en-GB"/>
              </w:rPr>
              <w:t>Financial assets measured at FVTPL</w:t>
            </w:r>
          </w:p>
        </w:tc>
        <w:tc>
          <w:tcPr>
            <w:tcW w:w="1314" w:type="dxa"/>
            <w:shd w:val="clear" w:color="auto" w:fill="auto"/>
            <w:vAlign w:val="bottom"/>
          </w:tcPr>
          <w:p w14:paraId="13199CE1" w14:textId="77777777" w:rsidR="00FB18A3" w:rsidRPr="00FA46A2" w:rsidRDefault="00FB18A3" w:rsidP="00FB18A3">
            <w:pPr>
              <w:tabs>
                <w:tab w:val="decimal" w:pos="700"/>
              </w:tabs>
              <w:snapToGrid w:val="0"/>
              <w:spacing w:line="240" w:lineRule="atLeast"/>
              <w:ind w:right="-113"/>
              <w:rPr>
                <w:rFonts w:eastAsia="Times New Roman"/>
                <w:sz w:val="22"/>
                <w:szCs w:val="22"/>
              </w:rPr>
            </w:pPr>
          </w:p>
        </w:tc>
        <w:tc>
          <w:tcPr>
            <w:tcW w:w="270" w:type="dxa"/>
            <w:shd w:val="clear" w:color="auto" w:fill="auto"/>
            <w:vAlign w:val="bottom"/>
          </w:tcPr>
          <w:p w14:paraId="58A4309D" w14:textId="77777777" w:rsidR="00FB18A3" w:rsidRPr="00FA46A2" w:rsidRDefault="00FB18A3" w:rsidP="00FB18A3">
            <w:pPr>
              <w:tabs>
                <w:tab w:val="decimal" w:pos="888"/>
              </w:tabs>
              <w:snapToGrid w:val="0"/>
              <w:spacing w:line="240" w:lineRule="atLeast"/>
              <w:ind w:right="-113"/>
              <w:rPr>
                <w:rFonts w:eastAsia="Times New Roman"/>
                <w:sz w:val="22"/>
                <w:szCs w:val="22"/>
                <w:lang w:val="en-GB"/>
              </w:rPr>
            </w:pPr>
          </w:p>
        </w:tc>
        <w:tc>
          <w:tcPr>
            <w:tcW w:w="1350" w:type="dxa"/>
            <w:shd w:val="clear" w:color="auto" w:fill="auto"/>
            <w:vAlign w:val="bottom"/>
          </w:tcPr>
          <w:p w14:paraId="2DE9DED0" w14:textId="77777777" w:rsidR="00FB18A3" w:rsidRPr="00FA46A2" w:rsidRDefault="00FB18A3" w:rsidP="00FB18A3">
            <w:pPr>
              <w:tabs>
                <w:tab w:val="decimal" w:pos="876"/>
              </w:tabs>
              <w:snapToGrid w:val="0"/>
              <w:spacing w:line="240" w:lineRule="atLeast"/>
              <w:ind w:right="-137"/>
              <w:rPr>
                <w:rFonts w:eastAsia="Times New Roman"/>
                <w:sz w:val="22"/>
                <w:szCs w:val="22"/>
                <w:lang w:val="en-GB"/>
              </w:rPr>
            </w:pPr>
          </w:p>
        </w:tc>
      </w:tr>
      <w:tr w:rsidR="00FB18A3" w:rsidRPr="00FA46A2" w14:paraId="6E896B74" w14:textId="77777777" w:rsidTr="00946CC5">
        <w:trPr>
          <w:trHeight w:val="227"/>
        </w:trPr>
        <w:tc>
          <w:tcPr>
            <w:tcW w:w="6210" w:type="dxa"/>
            <w:shd w:val="clear" w:color="auto" w:fill="auto"/>
          </w:tcPr>
          <w:p w14:paraId="2198E69E" w14:textId="11DABDF7" w:rsidR="00FB18A3" w:rsidRPr="00FA46A2" w:rsidRDefault="00FB18A3" w:rsidP="00FB18A3">
            <w:pPr>
              <w:spacing w:line="240" w:lineRule="atLeast"/>
              <w:ind w:right="-318"/>
              <w:jc w:val="both"/>
              <w:rPr>
                <w:rFonts w:eastAsia="Times New Roman"/>
                <w:sz w:val="22"/>
                <w:szCs w:val="22"/>
              </w:rPr>
            </w:pPr>
            <w:r w:rsidRPr="00085773">
              <w:rPr>
                <w:rFonts w:eastAsia="Times New Roman" w:cs="Angsana New"/>
                <w:sz w:val="22"/>
                <w:szCs w:val="22"/>
              </w:rPr>
              <w:t>At</w:t>
            </w:r>
            <w:r w:rsidRPr="00085773">
              <w:rPr>
                <w:rFonts w:eastAsia="Times New Roman" w:cs="Angsana New" w:hint="cs"/>
                <w:sz w:val="22"/>
                <w:szCs w:val="22"/>
                <w:cs/>
              </w:rPr>
              <w:t xml:space="preserve"> </w:t>
            </w:r>
            <w:r w:rsidRPr="00085773">
              <w:rPr>
                <w:rFonts w:eastAsia="Times New Roman" w:cs="Angsana New"/>
                <w:sz w:val="22"/>
                <w:szCs w:val="22"/>
              </w:rPr>
              <w:t>1 January</w:t>
            </w:r>
            <w:r>
              <w:rPr>
                <w:rFonts w:eastAsia="Times New Roman" w:cs="Angsana New"/>
                <w:sz w:val="22"/>
                <w:szCs w:val="22"/>
              </w:rPr>
              <w:t xml:space="preserve"> 2022</w:t>
            </w:r>
          </w:p>
        </w:tc>
        <w:tc>
          <w:tcPr>
            <w:tcW w:w="1314" w:type="dxa"/>
            <w:shd w:val="clear" w:color="auto" w:fill="auto"/>
          </w:tcPr>
          <w:p w14:paraId="01D401FC" w14:textId="1B2C1BDA" w:rsidR="00FB18A3" w:rsidRPr="00C829A2" w:rsidRDefault="00FE109B" w:rsidP="00C829A2">
            <w:pPr>
              <w:tabs>
                <w:tab w:val="decimal" w:pos="1055"/>
              </w:tabs>
              <w:snapToGrid w:val="0"/>
              <w:spacing w:line="240" w:lineRule="atLeast"/>
              <w:ind w:right="-113"/>
              <w:rPr>
                <w:sz w:val="22"/>
                <w:szCs w:val="22"/>
                <w:lang w:eastAsia="en-GB"/>
              </w:rPr>
            </w:pPr>
            <w:r w:rsidRPr="00FE109B">
              <w:rPr>
                <w:sz w:val="22"/>
                <w:szCs w:val="22"/>
                <w:lang w:eastAsia="en-GB"/>
              </w:rPr>
              <w:t>20</w:t>
            </w:r>
            <w:r>
              <w:rPr>
                <w:sz w:val="22"/>
                <w:szCs w:val="22"/>
                <w:lang w:eastAsia="en-GB"/>
              </w:rPr>
              <w:t>,</w:t>
            </w:r>
            <w:r w:rsidRPr="00FE109B">
              <w:rPr>
                <w:sz w:val="22"/>
                <w:szCs w:val="22"/>
                <w:lang w:eastAsia="en-GB"/>
              </w:rPr>
              <w:t>946</w:t>
            </w:r>
          </w:p>
        </w:tc>
        <w:tc>
          <w:tcPr>
            <w:tcW w:w="270" w:type="dxa"/>
            <w:shd w:val="clear" w:color="auto" w:fill="auto"/>
            <w:vAlign w:val="bottom"/>
          </w:tcPr>
          <w:p w14:paraId="3D5CD812" w14:textId="77777777" w:rsidR="00FB18A3" w:rsidRPr="00C829A2" w:rsidRDefault="00FB18A3" w:rsidP="00C829A2">
            <w:pPr>
              <w:tabs>
                <w:tab w:val="decimal" w:pos="888"/>
                <w:tab w:val="decimal" w:pos="1055"/>
              </w:tabs>
              <w:snapToGrid w:val="0"/>
              <w:spacing w:line="240" w:lineRule="atLeast"/>
              <w:ind w:right="-113"/>
              <w:rPr>
                <w:sz w:val="22"/>
                <w:szCs w:val="22"/>
                <w:lang w:eastAsia="en-GB"/>
              </w:rPr>
            </w:pPr>
          </w:p>
        </w:tc>
        <w:tc>
          <w:tcPr>
            <w:tcW w:w="1350" w:type="dxa"/>
            <w:shd w:val="clear" w:color="auto" w:fill="auto"/>
          </w:tcPr>
          <w:p w14:paraId="2DD9F4DF" w14:textId="17FD45A5" w:rsidR="00FB18A3" w:rsidRPr="00C829A2" w:rsidRDefault="00FE109B" w:rsidP="00FE109B">
            <w:pPr>
              <w:tabs>
                <w:tab w:val="decimal" w:pos="1055"/>
              </w:tabs>
              <w:snapToGrid w:val="0"/>
              <w:spacing w:line="240" w:lineRule="atLeast"/>
              <w:ind w:right="-113"/>
              <w:rPr>
                <w:sz w:val="22"/>
                <w:szCs w:val="22"/>
                <w:lang w:eastAsia="en-GB"/>
              </w:rPr>
            </w:pPr>
            <w:r w:rsidRPr="00FE109B">
              <w:rPr>
                <w:sz w:val="22"/>
                <w:szCs w:val="22"/>
                <w:lang w:eastAsia="en-GB"/>
              </w:rPr>
              <w:t>6</w:t>
            </w:r>
            <w:r>
              <w:rPr>
                <w:sz w:val="22"/>
                <w:szCs w:val="22"/>
                <w:lang w:eastAsia="en-GB"/>
              </w:rPr>
              <w:t>,</w:t>
            </w:r>
            <w:r w:rsidRPr="00FE109B">
              <w:rPr>
                <w:sz w:val="22"/>
                <w:szCs w:val="22"/>
                <w:lang w:eastAsia="en-GB"/>
              </w:rPr>
              <w:t>345</w:t>
            </w:r>
          </w:p>
        </w:tc>
      </w:tr>
      <w:tr w:rsidR="00FB18A3" w:rsidRPr="00FA46A2" w14:paraId="64BA9233" w14:textId="77777777" w:rsidTr="00946CC5">
        <w:trPr>
          <w:trHeight w:val="235"/>
        </w:trPr>
        <w:tc>
          <w:tcPr>
            <w:tcW w:w="6210" w:type="dxa"/>
            <w:shd w:val="clear" w:color="auto" w:fill="auto"/>
          </w:tcPr>
          <w:p w14:paraId="28EC2206" w14:textId="77777777" w:rsidR="00FB18A3" w:rsidRPr="00FA46A2" w:rsidRDefault="00FB18A3" w:rsidP="00FB18A3">
            <w:pPr>
              <w:spacing w:line="240" w:lineRule="atLeast"/>
              <w:ind w:right="-318"/>
              <w:jc w:val="both"/>
              <w:rPr>
                <w:rFonts w:eastAsia="Times New Roman"/>
                <w:sz w:val="22"/>
                <w:szCs w:val="22"/>
              </w:rPr>
            </w:pPr>
            <w:r w:rsidRPr="00FA46A2">
              <w:rPr>
                <w:rFonts w:eastAsia="Times New Roman"/>
                <w:sz w:val="22"/>
                <w:szCs w:val="22"/>
              </w:rPr>
              <w:t>Acquisitions</w:t>
            </w:r>
          </w:p>
        </w:tc>
        <w:tc>
          <w:tcPr>
            <w:tcW w:w="1314" w:type="dxa"/>
            <w:shd w:val="clear" w:color="auto" w:fill="auto"/>
            <w:vAlign w:val="bottom"/>
          </w:tcPr>
          <w:p w14:paraId="05E214C7" w14:textId="63A6AB13" w:rsidR="00FB18A3" w:rsidRPr="00C829A2" w:rsidRDefault="00FE109B" w:rsidP="00C829A2">
            <w:pPr>
              <w:tabs>
                <w:tab w:val="decimal" w:pos="1055"/>
              </w:tabs>
              <w:snapToGrid w:val="0"/>
              <w:spacing w:line="240" w:lineRule="atLeast"/>
              <w:ind w:right="-113"/>
              <w:rPr>
                <w:sz w:val="22"/>
                <w:szCs w:val="22"/>
                <w:lang w:eastAsia="en-GB"/>
              </w:rPr>
            </w:pPr>
            <w:r w:rsidRPr="00FE109B">
              <w:rPr>
                <w:sz w:val="22"/>
                <w:szCs w:val="22"/>
                <w:lang w:eastAsia="en-GB"/>
              </w:rPr>
              <w:t>5</w:t>
            </w:r>
            <w:r>
              <w:rPr>
                <w:sz w:val="22"/>
                <w:szCs w:val="22"/>
                <w:lang w:eastAsia="en-GB"/>
              </w:rPr>
              <w:t>,</w:t>
            </w:r>
            <w:r w:rsidRPr="00FE109B">
              <w:rPr>
                <w:sz w:val="22"/>
                <w:szCs w:val="22"/>
                <w:lang w:eastAsia="en-GB"/>
              </w:rPr>
              <w:t>958</w:t>
            </w:r>
          </w:p>
        </w:tc>
        <w:tc>
          <w:tcPr>
            <w:tcW w:w="270" w:type="dxa"/>
            <w:shd w:val="clear" w:color="auto" w:fill="auto"/>
            <w:vAlign w:val="bottom"/>
          </w:tcPr>
          <w:p w14:paraId="4D43CC8A" w14:textId="77777777" w:rsidR="00FB18A3" w:rsidRPr="00C829A2" w:rsidRDefault="00FB18A3" w:rsidP="00C829A2">
            <w:pPr>
              <w:tabs>
                <w:tab w:val="decimal" w:pos="888"/>
                <w:tab w:val="decimal" w:pos="1055"/>
              </w:tabs>
              <w:snapToGrid w:val="0"/>
              <w:spacing w:line="240" w:lineRule="atLeast"/>
              <w:ind w:right="-113"/>
              <w:rPr>
                <w:sz w:val="22"/>
                <w:szCs w:val="22"/>
                <w:lang w:eastAsia="en-GB"/>
              </w:rPr>
            </w:pPr>
          </w:p>
        </w:tc>
        <w:tc>
          <w:tcPr>
            <w:tcW w:w="1350" w:type="dxa"/>
            <w:shd w:val="clear" w:color="auto" w:fill="auto"/>
            <w:vAlign w:val="bottom"/>
          </w:tcPr>
          <w:p w14:paraId="3D0AB774" w14:textId="68F6F26D" w:rsidR="00FB18A3" w:rsidRPr="00C829A2" w:rsidRDefault="00FE109B" w:rsidP="00FE109B">
            <w:pPr>
              <w:tabs>
                <w:tab w:val="decimal" w:pos="1055"/>
              </w:tabs>
              <w:snapToGrid w:val="0"/>
              <w:spacing w:line="240" w:lineRule="atLeast"/>
              <w:ind w:right="-113"/>
              <w:rPr>
                <w:sz w:val="22"/>
                <w:szCs w:val="22"/>
                <w:lang w:eastAsia="en-GB"/>
              </w:rPr>
            </w:pPr>
            <w:r w:rsidRPr="00FE109B">
              <w:rPr>
                <w:sz w:val="22"/>
                <w:szCs w:val="22"/>
                <w:lang w:eastAsia="en-GB"/>
              </w:rPr>
              <w:t>5</w:t>
            </w:r>
            <w:r>
              <w:rPr>
                <w:sz w:val="22"/>
                <w:szCs w:val="22"/>
                <w:lang w:eastAsia="en-GB"/>
              </w:rPr>
              <w:t>,</w:t>
            </w:r>
            <w:r w:rsidRPr="00FE109B">
              <w:rPr>
                <w:sz w:val="22"/>
                <w:szCs w:val="22"/>
                <w:lang w:eastAsia="en-GB"/>
              </w:rPr>
              <w:t>069</w:t>
            </w:r>
          </w:p>
        </w:tc>
      </w:tr>
      <w:tr w:rsidR="00FB18A3" w:rsidRPr="00FA46A2" w14:paraId="248D9B61" w14:textId="77777777" w:rsidTr="00946CC5">
        <w:trPr>
          <w:trHeight w:val="235"/>
        </w:trPr>
        <w:tc>
          <w:tcPr>
            <w:tcW w:w="6210" w:type="dxa"/>
            <w:shd w:val="clear" w:color="auto" w:fill="auto"/>
          </w:tcPr>
          <w:p w14:paraId="64879AB9" w14:textId="77777777" w:rsidR="00FB18A3" w:rsidRPr="00FA46A2" w:rsidRDefault="00FB18A3" w:rsidP="00FB18A3">
            <w:pPr>
              <w:spacing w:line="240" w:lineRule="atLeast"/>
              <w:ind w:right="-318"/>
              <w:jc w:val="both"/>
              <w:rPr>
                <w:rFonts w:eastAsia="Times New Roman"/>
                <w:sz w:val="22"/>
                <w:szCs w:val="22"/>
              </w:rPr>
            </w:pPr>
            <w:r w:rsidRPr="00FA46A2">
              <w:rPr>
                <w:rFonts w:eastAsia="Times New Roman"/>
                <w:sz w:val="22"/>
                <w:szCs w:val="22"/>
              </w:rPr>
              <w:t>Disposal</w:t>
            </w:r>
          </w:p>
        </w:tc>
        <w:tc>
          <w:tcPr>
            <w:tcW w:w="1314" w:type="dxa"/>
            <w:shd w:val="clear" w:color="auto" w:fill="auto"/>
            <w:vAlign w:val="bottom"/>
          </w:tcPr>
          <w:p w14:paraId="41479023" w14:textId="72E551D9" w:rsidR="00FB18A3" w:rsidRPr="00C829A2" w:rsidRDefault="00FE109B" w:rsidP="00C829A2">
            <w:pPr>
              <w:tabs>
                <w:tab w:val="decimal" w:pos="1055"/>
              </w:tabs>
              <w:snapToGrid w:val="0"/>
              <w:spacing w:line="240" w:lineRule="atLeast"/>
              <w:ind w:right="-113"/>
              <w:rPr>
                <w:sz w:val="22"/>
                <w:szCs w:val="22"/>
                <w:lang w:eastAsia="en-GB"/>
              </w:rPr>
            </w:pPr>
            <w:r>
              <w:rPr>
                <w:sz w:val="22"/>
                <w:szCs w:val="22"/>
                <w:lang w:eastAsia="en-GB"/>
              </w:rPr>
              <w:t>(</w:t>
            </w:r>
            <w:r w:rsidRPr="00FE109B">
              <w:rPr>
                <w:sz w:val="22"/>
                <w:szCs w:val="22"/>
                <w:lang w:eastAsia="en-GB"/>
              </w:rPr>
              <w:t>5</w:t>
            </w:r>
            <w:r>
              <w:rPr>
                <w:sz w:val="22"/>
                <w:szCs w:val="22"/>
                <w:lang w:eastAsia="en-GB"/>
              </w:rPr>
              <w:t>)</w:t>
            </w:r>
          </w:p>
        </w:tc>
        <w:tc>
          <w:tcPr>
            <w:tcW w:w="270" w:type="dxa"/>
            <w:shd w:val="clear" w:color="auto" w:fill="auto"/>
            <w:vAlign w:val="bottom"/>
          </w:tcPr>
          <w:p w14:paraId="71715BE3" w14:textId="77777777" w:rsidR="00FB18A3" w:rsidRPr="00C829A2" w:rsidRDefault="00FB18A3" w:rsidP="00C829A2">
            <w:pPr>
              <w:tabs>
                <w:tab w:val="decimal" w:pos="888"/>
                <w:tab w:val="decimal" w:pos="1055"/>
              </w:tabs>
              <w:snapToGrid w:val="0"/>
              <w:spacing w:line="240" w:lineRule="atLeast"/>
              <w:ind w:right="-113"/>
              <w:rPr>
                <w:sz w:val="22"/>
                <w:szCs w:val="22"/>
                <w:lang w:eastAsia="en-GB"/>
              </w:rPr>
            </w:pPr>
          </w:p>
        </w:tc>
        <w:tc>
          <w:tcPr>
            <w:tcW w:w="1350" w:type="dxa"/>
            <w:shd w:val="clear" w:color="auto" w:fill="auto"/>
            <w:vAlign w:val="bottom"/>
          </w:tcPr>
          <w:p w14:paraId="24DF171E" w14:textId="74509941" w:rsidR="00FB18A3" w:rsidRPr="00C829A2" w:rsidRDefault="00FE109B" w:rsidP="00FE109B">
            <w:pPr>
              <w:tabs>
                <w:tab w:val="decimal" w:pos="1055"/>
              </w:tabs>
              <w:snapToGrid w:val="0"/>
              <w:spacing w:line="240" w:lineRule="atLeast"/>
              <w:ind w:right="-113"/>
              <w:rPr>
                <w:sz w:val="22"/>
                <w:szCs w:val="22"/>
                <w:lang w:eastAsia="en-GB"/>
              </w:rPr>
            </w:pPr>
            <w:r>
              <w:rPr>
                <w:sz w:val="22"/>
                <w:szCs w:val="22"/>
                <w:lang w:eastAsia="en-GB"/>
              </w:rPr>
              <w:t>(</w:t>
            </w:r>
            <w:r w:rsidRPr="00FE109B">
              <w:rPr>
                <w:sz w:val="22"/>
                <w:szCs w:val="22"/>
                <w:lang w:eastAsia="en-GB"/>
              </w:rPr>
              <w:t>5</w:t>
            </w:r>
            <w:r>
              <w:rPr>
                <w:sz w:val="22"/>
                <w:szCs w:val="22"/>
                <w:lang w:eastAsia="en-GB"/>
              </w:rPr>
              <w:t>)</w:t>
            </w:r>
          </w:p>
        </w:tc>
      </w:tr>
      <w:tr w:rsidR="00FB18A3" w:rsidRPr="00FA46A2" w14:paraId="11D4A385" w14:textId="77777777" w:rsidTr="00946CC5">
        <w:trPr>
          <w:trHeight w:val="235"/>
        </w:trPr>
        <w:tc>
          <w:tcPr>
            <w:tcW w:w="6210" w:type="dxa"/>
            <w:shd w:val="clear" w:color="auto" w:fill="auto"/>
          </w:tcPr>
          <w:p w14:paraId="678EADF5" w14:textId="77777777" w:rsidR="00FB18A3" w:rsidRPr="00FA46A2" w:rsidRDefault="00FB18A3" w:rsidP="00FB18A3">
            <w:pPr>
              <w:spacing w:line="240" w:lineRule="atLeast"/>
              <w:ind w:left="144" w:right="432" w:hanging="144"/>
              <w:rPr>
                <w:rFonts w:eastAsia="Times New Roman"/>
                <w:sz w:val="22"/>
                <w:szCs w:val="22"/>
              </w:rPr>
            </w:pPr>
            <w:r w:rsidRPr="00FA46A2">
              <w:rPr>
                <w:rFonts w:eastAsia="Times New Roman"/>
                <w:sz w:val="22"/>
                <w:szCs w:val="22"/>
              </w:rPr>
              <w:t xml:space="preserve">Net change in fair value (including </w:t>
            </w:r>
            <w:proofErr w:type="spellStart"/>
            <w:r w:rsidRPr="00FA46A2">
              <w:rPr>
                <w:rFonts w:eastAsia="Times New Roman"/>
                <w:sz w:val="22"/>
                <w:szCs w:val="22"/>
              </w:rPr>
              <w:t>unrealised</w:t>
            </w:r>
            <w:proofErr w:type="spellEnd"/>
            <w:r w:rsidRPr="00FA46A2">
              <w:rPr>
                <w:rFonts w:eastAsia="Times New Roman"/>
                <w:sz w:val="22"/>
                <w:szCs w:val="22"/>
              </w:rPr>
              <w:t xml:space="preserve"> transactions and foreign currency translation)</w:t>
            </w:r>
          </w:p>
        </w:tc>
        <w:tc>
          <w:tcPr>
            <w:tcW w:w="1314" w:type="dxa"/>
            <w:shd w:val="clear" w:color="auto" w:fill="auto"/>
            <w:vAlign w:val="bottom"/>
          </w:tcPr>
          <w:p w14:paraId="67B4790D" w14:textId="1BADCB17" w:rsidR="00FB18A3" w:rsidRPr="00C829A2" w:rsidRDefault="00FE109B" w:rsidP="00C829A2">
            <w:pPr>
              <w:tabs>
                <w:tab w:val="decimal" w:pos="1055"/>
              </w:tabs>
              <w:snapToGrid w:val="0"/>
              <w:spacing w:line="240" w:lineRule="atLeast"/>
              <w:ind w:right="-113"/>
              <w:rPr>
                <w:sz w:val="22"/>
                <w:szCs w:val="22"/>
                <w:lang w:eastAsia="en-GB"/>
              </w:rPr>
            </w:pPr>
            <w:r w:rsidRPr="00FE109B">
              <w:rPr>
                <w:sz w:val="22"/>
                <w:szCs w:val="22"/>
                <w:lang w:eastAsia="en-GB"/>
              </w:rPr>
              <w:t>1</w:t>
            </w:r>
            <w:r>
              <w:rPr>
                <w:sz w:val="22"/>
                <w:szCs w:val="22"/>
                <w:lang w:eastAsia="en-GB"/>
              </w:rPr>
              <w:t>,</w:t>
            </w:r>
            <w:r w:rsidRPr="00FE109B">
              <w:rPr>
                <w:sz w:val="22"/>
                <w:szCs w:val="22"/>
                <w:lang w:eastAsia="en-GB"/>
              </w:rPr>
              <w:t>385</w:t>
            </w:r>
          </w:p>
        </w:tc>
        <w:tc>
          <w:tcPr>
            <w:tcW w:w="270" w:type="dxa"/>
            <w:shd w:val="clear" w:color="auto" w:fill="auto"/>
            <w:vAlign w:val="bottom"/>
          </w:tcPr>
          <w:p w14:paraId="1194DAE4" w14:textId="77777777" w:rsidR="00FB18A3" w:rsidRPr="00C829A2" w:rsidRDefault="00FB18A3" w:rsidP="00C829A2">
            <w:pPr>
              <w:tabs>
                <w:tab w:val="decimal" w:pos="888"/>
                <w:tab w:val="decimal" w:pos="1055"/>
              </w:tabs>
              <w:snapToGrid w:val="0"/>
              <w:spacing w:line="240" w:lineRule="atLeast"/>
              <w:ind w:right="-113"/>
              <w:rPr>
                <w:sz w:val="22"/>
                <w:szCs w:val="22"/>
                <w:lang w:eastAsia="en-GB"/>
              </w:rPr>
            </w:pPr>
          </w:p>
        </w:tc>
        <w:tc>
          <w:tcPr>
            <w:tcW w:w="1350" w:type="dxa"/>
            <w:shd w:val="clear" w:color="auto" w:fill="auto"/>
            <w:vAlign w:val="bottom"/>
          </w:tcPr>
          <w:p w14:paraId="169E1746" w14:textId="2E650CA7" w:rsidR="00FB18A3" w:rsidRPr="00C829A2" w:rsidRDefault="00FE109B" w:rsidP="00FE109B">
            <w:pPr>
              <w:tabs>
                <w:tab w:val="decimal" w:pos="1055"/>
              </w:tabs>
              <w:snapToGrid w:val="0"/>
              <w:spacing w:line="240" w:lineRule="atLeast"/>
              <w:ind w:right="-113"/>
              <w:rPr>
                <w:sz w:val="22"/>
                <w:szCs w:val="22"/>
                <w:cs/>
                <w:lang w:eastAsia="en-GB"/>
              </w:rPr>
            </w:pPr>
            <w:r>
              <w:rPr>
                <w:sz w:val="22"/>
                <w:szCs w:val="22"/>
                <w:lang w:eastAsia="en-GB"/>
              </w:rPr>
              <w:t>(</w:t>
            </w:r>
            <w:r w:rsidRPr="00FE109B">
              <w:rPr>
                <w:sz w:val="22"/>
                <w:szCs w:val="22"/>
                <w:lang w:eastAsia="en-GB"/>
              </w:rPr>
              <w:t>4</w:t>
            </w:r>
            <w:r w:rsidR="00E27F5F">
              <w:rPr>
                <w:sz w:val="22"/>
                <w:szCs w:val="22"/>
                <w:lang w:eastAsia="en-GB"/>
              </w:rPr>
              <w:t>2</w:t>
            </w:r>
            <w:r>
              <w:rPr>
                <w:sz w:val="22"/>
                <w:szCs w:val="22"/>
                <w:lang w:eastAsia="en-GB"/>
              </w:rPr>
              <w:t>)</w:t>
            </w:r>
          </w:p>
        </w:tc>
      </w:tr>
      <w:tr w:rsidR="00FB18A3" w:rsidRPr="00FA46A2" w14:paraId="2CB8A9F8" w14:textId="77777777" w:rsidTr="00946CC5">
        <w:trPr>
          <w:trHeight w:val="235"/>
        </w:trPr>
        <w:tc>
          <w:tcPr>
            <w:tcW w:w="6210" w:type="dxa"/>
            <w:shd w:val="clear" w:color="auto" w:fill="auto"/>
          </w:tcPr>
          <w:p w14:paraId="2591CE3B" w14:textId="7E39E2F7" w:rsidR="00FB18A3" w:rsidRPr="00907EB6" w:rsidRDefault="00FB18A3" w:rsidP="00FB18A3">
            <w:pPr>
              <w:tabs>
                <w:tab w:val="right" w:pos="5529"/>
              </w:tabs>
              <w:spacing w:line="240" w:lineRule="atLeast"/>
              <w:ind w:right="-318"/>
              <w:rPr>
                <w:rFonts w:eastAsia="Times New Roman"/>
                <w:b/>
                <w:bCs/>
                <w:sz w:val="22"/>
                <w:szCs w:val="22"/>
                <w:highlight w:val="yellow"/>
                <w:lang w:val="en-GB"/>
              </w:rPr>
            </w:pPr>
            <w:r w:rsidRPr="00085773">
              <w:rPr>
                <w:rFonts w:eastAsia="Times New Roman"/>
                <w:b/>
                <w:bCs/>
                <w:sz w:val="22"/>
                <w:szCs w:val="22"/>
              </w:rPr>
              <w:t xml:space="preserve">At 31 </w:t>
            </w:r>
            <w:r>
              <w:rPr>
                <w:rFonts w:eastAsia="Times New Roman"/>
                <w:b/>
                <w:bCs/>
                <w:sz w:val="22"/>
                <w:szCs w:val="22"/>
              </w:rPr>
              <w:t>March 2022</w:t>
            </w:r>
          </w:p>
        </w:tc>
        <w:tc>
          <w:tcPr>
            <w:tcW w:w="1314" w:type="dxa"/>
            <w:tcBorders>
              <w:top w:val="single" w:sz="4" w:space="0" w:color="000000"/>
              <w:bottom w:val="double" w:sz="4" w:space="0" w:color="000000"/>
            </w:tcBorders>
            <w:shd w:val="clear" w:color="auto" w:fill="auto"/>
          </w:tcPr>
          <w:p w14:paraId="65A167A7" w14:textId="05563B1C" w:rsidR="00FB18A3" w:rsidRPr="00C829A2" w:rsidRDefault="00FE109B" w:rsidP="00FE109B">
            <w:pPr>
              <w:tabs>
                <w:tab w:val="decimal" w:pos="1055"/>
              </w:tabs>
              <w:snapToGrid w:val="0"/>
              <w:spacing w:line="240" w:lineRule="atLeast"/>
              <w:ind w:right="-137"/>
              <w:rPr>
                <w:sz w:val="22"/>
                <w:szCs w:val="22"/>
                <w:lang w:eastAsia="en-GB"/>
              </w:rPr>
            </w:pPr>
            <w:r w:rsidRPr="00FE109B">
              <w:rPr>
                <w:b/>
                <w:bCs/>
                <w:sz w:val="22"/>
                <w:szCs w:val="22"/>
                <w:lang w:eastAsia="en-GB"/>
              </w:rPr>
              <w:t>28</w:t>
            </w:r>
            <w:r>
              <w:rPr>
                <w:b/>
                <w:bCs/>
                <w:sz w:val="22"/>
                <w:szCs w:val="22"/>
                <w:lang w:eastAsia="en-GB"/>
              </w:rPr>
              <w:t>,</w:t>
            </w:r>
            <w:r w:rsidRPr="00FE109B">
              <w:rPr>
                <w:b/>
                <w:bCs/>
                <w:sz w:val="22"/>
                <w:szCs w:val="22"/>
                <w:lang w:eastAsia="en-GB"/>
              </w:rPr>
              <w:t>284</w:t>
            </w:r>
          </w:p>
        </w:tc>
        <w:tc>
          <w:tcPr>
            <w:tcW w:w="270" w:type="dxa"/>
            <w:shd w:val="clear" w:color="auto" w:fill="auto"/>
            <w:vAlign w:val="bottom"/>
          </w:tcPr>
          <w:p w14:paraId="7C1250AC" w14:textId="77777777" w:rsidR="00FB18A3" w:rsidRPr="00C829A2" w:rsidRDefault="00FB18A3" w:rsidP="00C829A2">
            <w:pPr>
              <w:tabs>
                <w:tab w:val="decimal" w:pos="888"/>
                <w:tab w:val="decimal" w:pos="1055"/>
              </w:tabs>
              <w:snapToGrid w:val="0"/>
              <w:spacing w:line="240" w:lineRule="atLeast"/>
              <w:ind w:right="-113"/>
              <w:rPr>
                <w:sz w:val="22"/>
                <w:szCs w:val="22"/>
                <w:lang w:eastAsia="en-GB"/>
              </w:rPr>
            </w:pPr>
          </w:p>
        </w:tc>
        <w:tc>
          <w:tcPr>
            <w:tcW w:w="1350" w:type="dxa"/>
            <w:tcBorders>
              <w:top w:val="single" w:sz="4" w:space="0" w:color="000000"/>
              <w:bottom w:val="double" w:sz="4" w:space="0" w:color="auto"/>
            </w:tcBorders>
            <w:shd w:val="clear" w:color="auto" w:fill="auto"/>
          </w:tcPr>
          <w:p w14:paraId="65ADE2F9" w14:textId="0FF69430" w:rsidR="00FB18A3" w:rsidRPr="00C829A2" w:rsidRDefault="00FE109B" w:rsidP="00FE109B">
            <w:pPr>
              <w:tabs>
                <w:tab w:val="decimal" w:pos="1055"/>
              </w:tabs>
              <w:snapToGrid w:val="0"/>
              <w:spacing w:line="240" w:lineRule="atLeast"/>
              <w:ind w:right="-137"/>
              <w:rPr>
                <w:sz w:val="22"/>
                <w:szCs w:val="22"/>
                <w:lang w:eastAsia="en-GB"/>
              </w:rPr>
            </w:pPr>
            <w:r w:rsidRPr="00FE109B">
              <w:rPr>
                <w:b/>
                <w:bCs/>
                <w:sz w:val="22"/>
                <w:szCs w:val="22"/>
                <w:lang w:eastAsia="en-GB"/>
              </w:rPr>
              <w:t>11</w:t>
            </w:r>
            <w:r>
              <w:rPr>
                <w:b/>
                <w:bCs/>
                <w:sz w:val="22"/>
                <w:szCs w:val="22"/>
                <w:lang w:eastAsia="en-GB"/>
              </w:rPr>
              <w:t>,</w:t>
            </w:r>
            <w:r w:rsidRPr="00FE109B">
              <w:rPr>
                <w:b/>
                <w:bCs/>
                <w:sz w:val="22"/>
                <w:szCs w:val="22"/>
                <w:lang w:eastAsia="en-GB"/>
              </w:rPr>
              <w:t>36</w:t>
            </w:r>
            <w:r w:rsidR="00E27F5F">
              <w:rPr>
                <w:b/>
                <w:bCs/>
                <w:sz w:val="22"/>
                <w:szCs w:val="22"/>
                <w:lang w:eastAsia="en-GB"/>
              </w:rPr>
              <w:t>7</w:t>
            </w:r>
          </w:p>
        </w:tc>
      </w:tr>
    </w:tbl>
    <w:p w14:paraId="2AD64B17" w14:textId="449D6DA8" w:rsidR="00085773" w:rsidRDefault="00085773" w:rsidP="002B4DA6">
      <w:pPr>
        <w:pStyle w:val="block"/>
        <w:spacing w:after="0" w:line="240" w:lineRule="atLeast"/>
        <w:ind w:left="540" w:right="-7"/>
        <w:jc w:val="both"/>
        <w:rPr>
          <w:rFonts w:cstheme="minorBidi"/>
          <w:szCs w:val="22"/>
          <w:lang w:bidi="th-TH"/>
        </w:rPr>
      </w:pPr>
    </w:p>
    <w:tbl>
      <w:tblPr>
        <w:tblW w:w="9144" w:type="dxa"/>
        <w:tblInd w:w="450" w:type="dxa"/>
        <w:tblLayout w:type="fixed"/>
        <w:tblLook w:val="0000" w:firstRow="0" w:lastRow="0" w:firstColumn="0" w:lastColumn="0" w:noHBand="0" w:noVBand="0"/>
      </w:tblPr>
      <w:tblGrid>
        <w:gridCol w:w="6210"/>
        <w:gridCol w:w="1314"/>
        <w:gridCol w:w="270"/>
        <w:gridCol w:w="1350"/>
      </w:tblGrid>
      <w:tr w:rsidR="00175703" w:rsidRPr="00FA46A2" w14:paraId="04CE50E2" w14:textId="77777777" w:rsidTr="001D644D">
        <w:trPr>
          <w:trHeight w:val="235"/>
        </w:trPr>
        <w:tc>
          <w:tcPr>
            <w:tcW w:w="6210" w:type="dxa"/>
            <w:shd w:val="clear" w:color="auto" w:fill="auto"/>
          </w:tcPr>
          <w:p w14:paraId="41CD4690" w14:textId="77777777" w:rsidR="00175703" w:rsidRPr="00FA46A2" w:rsidRDefault="00175703" w:rsidP="001D644D">
            <w:pPr>
              <w:snapToGrid w:val="0"/>
              <w:spacing w:line="240" w:lineRule="atLeast"/>
              <w:ind w:right="-318"/>
              <w:jc w:val="both"/>
              <w:rPr>
                <w:rFonts w:eastAsia="Times New Roman"/>
                <w:b/>
                <w:bCs/>
                <w:i/>
                <w:iCs/>
                <w:sz w:val="22"/>
                <w:szCs w:val="22"/>
              </w:rPr>
            </w:pPr>
          </w:p>
        </w:tc>
        <w:tc>
          <w:tcPr>
            <w:tcW w:w="1314" w:type="dxa"/>
            <w:shd w:val="clear" w:color="auto" w:fill="auto"/>
          </w:tcPr>
          <w:p w14:paraId="7B18E836" w14:textId="77777777" w:rsidR="00175703" w:rsidRPr="003616BD" w:rsidRDefault="00175703" w:rsidP="001D644D">
            <w:pPr>
              <w:spacing w:line="240" w:lineRule="atLeast"/>
              <w:ind w:left="-108" w:right="-117" w:firstLine="16"/>
              <w:jc w:val="center"/>
              <w:rPr>
                <w:rFonts w:eastAsia="Times New Roman"/>
                <w:b/>
                <w:bCs/>
                <w:sz w:val="22"/>
                <w:szCs w:val="22"/>
              </w:rPr>
            </w:pPr>
            <w:r w:rsidRPr="003616BD">
              <w:rPr>
                <w:rFonts w:eastAsia="Times New Roman" w:cstheme="minorBidi"/>
                <w:b/>
                <w:bCs/>
                <w:sz w:val="22"/>
                <w:szCs w:val="22"/>
              </w:rPr>
              <w:t>Consolidated</w:t>
            </w:r>
          </w:p>
        </w:tc>
        <w:tc>
          <w:tcPr>
            <w:tcW w:w="270" w:type="dxa"/>
            <w:shd w:val="clear" w:color="auto" w:fill="auto"/>
          </w:tcPr>
          <w:p w14:paraId="05916106" w14:textId="77777777" w:rsidR="00175703" w:rsidRPr="003616BD" w:rsidRDefault="00175703" w:rsidP="001D644D">
            <w:pPr>
              <w:snapToGrid w:val="0"/>
              <w:spacing w:line="240" w:lineRule="atLeast"/>
              <w:ind w:left="-108" w:right="-110"/>
              <w:jc w:val="center"/>
              <w:rPr>
                <w:rFonts w:eastAsia="Times New Roman"/>
                <w:b/>
                <w:bCs/>
                <w:sz w:val="22"/>
                <w:szCs w:val="22"/>
                <w:lang w:val="x-none"/>
              </w:rPr>
            </w:pPr>
          </w:p>
        </w:tc>
        <w:tc>
          <w:tcPr>
            <w:tcW w:w="1350" w:type="dxa"/>
            <w:shd w:val="clear" w:color="auto" w:fill="auto"/>
          </w:tcPr>
          <w:p w14:paraId="3543CAF8" w14:textId="77777777" w:rsidR="00175703" w:rsidRPr="003616BD" w:rsidRDefault="00175703" w:rsidP="001D644D">
            <w:pPr>
              <w:spacing w:line="240" w:lineRule="atLeast"/>
              <w:ind w:left="-108" w:right="-110" w:firstLine="16"/>
              <w:jc w:val="center"/>
              <w:rPr>
                <w:rFonts w:eastAsia="Times New Roman"/>
                <w:b/>
                <w:bCs/>
                <w:spacing w:val="-6"/>
                <w:sz w:val="22"/>
                <w:szCs w:val="22"/>
              </w:rPr>
            </w:pPr>
            <w:r w:rsidRPr="003616BD">
              <w:rPr>
                <w:rFonts w:eastAsia="Times New Roman"/>
                <w:b/>
                <w:bCs/>
                <w:spacing w:val="-6"/>
                <w:sz w:val="22"/>
                <w:szCs w:val="22"/>
              </w:rPr>
              <w:t>The Bank</w:t>
            </w:r>
          </w:p>
        </w:tc>
      </w:tr>
      <w:tr w:rsidR="00175703" w:rsidRPr="00FA46A2" w14:paraId="4710E84A" w14:textId="77777777" w:rsidTr="001D644D">
        <w:trPr>
          <w:trHeight w:val="227"/>
        </w:trPr>
        <w:tc>
          <w:tcPr>
            <w:tcW w:w="6210" w:type="dxa"/>
            <w:shd w:val="clear" w:color="auto" w:fill="auto"/>
          </w:tcPr>
          <w:p w14:paraId="7A0197D5" w14:textId="77777777" w:rsidR="00175703" w:rsidRPr="00FA46A2" w:rsidRDefault="00175703" w:rsidP="001D644D">
            <w:pPr>
              <w:spacing w:line="240" w:lineRule="atLeast"/>
              <w:ind w:right="-318"/>
              <w:jc w:val="both"/>
              <w:rPr>
                <w:rFonts w:eastAsia="Times New Roman"/>
                <w:b/>
                <w:bCs/>
                <w:sz w:val="22"/>
                <w:szCs w:val="22"/>
                <w:lang w:val="en-GB"/>
              </w:rPr>
            </w:pPr>
          </w:p>
        </w:tc>
        <w:tc>
          <w:tcPr>
            <w:tcW w:w="2934" w:type="dxa"/>
            <w:gridSpan w:val="3"/>
            <w:shd w:val="clear" w:color="auto" w:fill="auto"/>
          </w:tcPr>
          <w:p w14:paraId="2A2ACD40" w14:textId="77777777" w:rsidR="00175703" w:rsidRPr="00FA46A2" w:rsidRDefault="00175703" w:rsidP="001D644D">
            <w:pPr>
              <w:snapToGrid w:val="0"/>
              <w:spacing w:line="240" w:lineRule="atLeast"/>
              <w:ind w:right="-137"/>
              <w:jc w:val="center"/>
              <w:rPr>
                <w:rFonts w:eastAsia="Times New Roman"/>
                <w:sz w:val="22"/>
                <w:szCs w:val="22"/>
                <w:lang w:val="en-GB"/>
              </w:rPr>
            </w:pPr>
            <w:r w:rsidRPr="00FA46A2">
              <w:rPr>
                <w:rFonts w:eastAsia="Times New Roman"/>
                <w:i/>
                <w:iCs/>
                <w:sz w:val="22"/>
                <w:szCs w:val="22"/>
                <w:cs/>
              </w:rPr>
              <w:t>(</w:t>
            </w:r>
            <w:r w:rsidRPr="00FA46A2">
              <w:rPr>
                <w:rFonts w:eastAsia="Times New Roman"/>
                <w:i/>
                <w:iCs/>
                <w:sz w:val="22"/>
                <w:szCs w:val="22"/>
              </w:rPr>
              <w:t>in million Baht</w:t>
            </w:r>
            <w:r w:rsidRPr="00FA46A2">
              <w:rPr>
                <w:rFonts w:eastAsia="Times New Roman"/>
                <w:i/>
                <w:iCs/>
                <w:sz w:val="22"/>
                <w:szCs w:val="22"/>
                <w:cs/>
              </w:rPr>
              <w:t>)</w:t>
            </w:r>
          </w:p>
        </w:tc>
      </w:tr>
      <w:tr w:rsidR="00175703" w:rsidRPr="00FA46A2" w14:paraId="2B3FB46F" w14:textId="77777777" w:rsidTr="001D644D">
        <w:trPr>
          <w:trHeight w:val="227"/>
        </w:trPr>
        <w:tc>
          <w:tcPr>
            <w:tcW w:w="6210" w:type="dxa"/>
            <w:shd w:val="clear" w:color="auto" w:fill="auto"/>
          </w:tcPr>
          <w:p w14:paraId="6EAC4921" w14:textId="77777777" w:rsidR="00175703" w:rsidRPr="00FA46A2" w:rsidRDefault="00175703" w:rsidP="001D644D">
            <w:pPr>
              <w:spacing w:line="240" w:lineRule="atLeast"/>
              <w:ind w:right="-318"/>
              <w:jc w:val="both"/>
              <w:rPr>
                <w:rFonts w:eastAsia="Times New Roman"/>
                <w:b/>
                <w:bCs/>
                <w:sz w:val="22"/>
                <w:szCs w:val="22"/>
                <w:lang w:val="en-GB"/>
              </w:rPr>
            </w:pPr>
            <w:r w:rsidRPr="00FA46A2">
              <w:rPr>
                <w:rFonts w:eastAsia="Times New Roman"/>
                <w:b/>
                <w:bCs/>
                <w:sz w:val="22"/>
                <w:szCs w:val="22"/>
                <w:lang w:val="en-GB"/>
              </w:rPr>
              <w:t>Financial assets measured at FVTPL</w:t>
            </w:r>
          </w:p>
        </w:tc>
        <w:tc>
          <w:tcPr>
            <w:tcW w:w="1314" w:type="dxa"/>
            <w:shd w:val="clear" w:color="auto" w:fill="auto"/>
            <w:vAlign w:val="bottom"/>
          </w:tcPr>
          <w:p w14:paraId="627E668E" w14:textId="77777777" w:rsidR="00175703" w:rsidRPr="00FA46A2" w:rsidRDefault="00175703" w:rsidP="001D644D">
            <w:pPr>
              <w:tabs>
                <w:tab w:val="decimal" w:pos="700"/>
              </w:tabs>
              <w:snapToGrid w:val="0"/>
              <w:spacing w:line="240" w:lineRule="atLeast"/>
              <w:ind w:right="-113"/>
              <w:rPr>
                <w:rFonts w:eastAsia="Times New Roman"/>
                <w:sz w:val="22"/>
                <w:szCs w:val="22"/>
              </w:rPr>
            </w:pPr>
          </w:p>
        </w:tc>
        <w:tc>
          <w:tcPr>
            <w:tcW w:w="270" w:type="dxa"/>
            <w:shd w:val="clear" w:color="auto" w:fill="auto"/>
            <w:vAlign w:val="bottom"/>
          </w:tcPr>
          <w:p w14:paraId="26314143" w14:textId="77777777" w:rsidR="00175703" w:rsidRPr="00FA46A2" w:rsidRDefault="00175703" w:rsidP="001D644D">
            <w:pPr>
              <w:tabs>
                <w:tab w:val="decimal" w:pos="888"/>
              </w:tabs>
              <w:snapToGrid w:val="0"/>
              <w:spacing w:line="240" w:lineRule="atLeast"/>
              <w:ind w:right="-113"/>
              <w:rPr>
                <w:rFonts w:eastAsia="Times New Roman"/>
                <w:sz w:val="22"/>
                <w:szCs w:val="22"/>
                <w:lang w:val="en-GB"/>
              </w:rPr>
            </w:pPr>
          </w:p>
        </w:tc>
        <w:tc>
          <w:tcPr>
            <w:tcW w:w="1350" w:type="dxa"/>
            <w:shd w:val="clear" w:color="auto" w:fill="auto"/>
            <w:vAlign w:val="bottom"/>
          </w:tcPr>
          <w:p w14:paraId="4AA15B7D" w14:textId="77777777" w:rsidR="00175703" w:rsidRPr="00FA46A2" w:rsidRDefault="00175703" w:rsidP="001D644D">
            <w:pPr>
              <w:tabs>
                <w:tab w:val="decimal" w:pos="876"/>
              </w:tabs>
              <w:snapToGrid w:val="0"/>
              <w:spacing w:line="240" w:lineRule="atLeast"/>
              <w:ind w:right="-137"/>
              <w:rPr>
                <w:rFonts w:eastAsia="Times New Roman"/>
                <w:sz w:val="22"/>
                <w:szCs w:val="22"/>
                <w:lang w:val="en-GB"/>
              </w:rPr>
            </w:pPr>
          </w:p>
        </w:tc>
      </w:tr>
      <w:tr w:rsidR="00193971" w:rsidRPr="00FA46A2" w14:paraId="1DAE780C" w14:textId="77777777" w:rsidTr="001D644D">
        <w:trPr>
          <w:trHeight w:val="227"/>
        </w:trPr>
        <w:tc>
          <w:tcPr>
            <w:tcW w:w="6210" w:type="dxa"/>
            <w:shd w:val="clear" w:color="auto" w:fill="auto"/>
          </w:tcPr>
          <w:p w14:paraId="45F9E0FD" w14:textId="318D8410" w:rsidR="00193971" w:rsidRPr="00FA46A2" w:rsidRDefault="00193971" w:rsidP="00193971">
            <w:pPr>
              <w:spacing w:line="240" w:lineRule="atLeast"/>
              <w:ind w:right="-318"/>
              <w:jc w:val="both"/>
              <w:rPr>
                <w:rFonts w:eastAsia="Times New Roman"/>
                <w:sz w:val="22"/>
                <w:szCs w:val="22"/>
              </w:rPr>
            </w:pPr>
            <w:r w:rsidRPr="00085773">
              <w:rPr>
                <w:rFonts w:eastAsia="Times New Roman" w:cs="Angsana New"/>
                <w:sz w:val="22"/>
                <w:szCs w:val="22"/>
              </w:rPr>
              <w:t>At</w:t>
            </w:r>
            <w:r w:rsidRPr="00085773">
              <w:rPr>
                <w:rFonts w:eastAsia="Times New Roman" w:cs="Angsana New" w:hint="cs"/>
                <w:sz w:val="22"/>
                <w:szCs w:val="22"/>
                <w:cs/>
              </w:rPr>
              <w:t xml:space="preserve"> </w:t>
            </w:r>
            <w:r w:rsidRPr="00085773">
              <w:rPr>
                <w:rFonts w:eastAsia="Times New Roman" w:cs="Angsana New"/>
                <w:sz w:val="22"/>
                <w:szCs w:val="22"/>
              </w:rPr>
              <w:t>1 January</w:t>
            </w:r>
            <w:r>
              <w:rPr>
                <w:rFonts w:eastAsia="Times New Roman" w:cs="Angsana New"/>
                <w:sz w:val="22"/>
                <w:szCs w:val="22"/>
              </w:rPr>
              <w:t xml:space="preserve"> 2021</w:t>
            </w:r>
          </w:p>
        </w:tc>
        <w:tc>
          <w:tcPr>
            <w:tcW w:w="1314" w:type="dxa"/>
            <w:shd w:val="clear" w:color="auto" w:fill="auto"/>
          </w:tcPr>
          <w:p w14:paraId="1E391B82" w14:textId="465D5DF7" w:rsidR="00193971" w:rsidRPr="00FA46A2" w:rsidRDefault="00193971" w:rsidP="00E533F4">
            <w:pPr>
              <w:tabs>
                <w:tab w:val="decimal" w:pos="1055"/>
              </w:tabs>
              <w:snapToGrid w:val="0"/>
              <w:spacing w:line="240" w:lineRule="atLeast"/>
              <w:ind w:right="-113"/>
              <w:rPr>
                <w:rFonts w:eastAsia="Times New Roman"/>
                <w:sz w:val="22"/>
                <w:szCs w:val="22"/>
              </w:rPr>
            </w:pPr>
            <w:r w:rsidRPr="00FA46A2">
              <w:rPr>
                <w:sz w:val="22"/>
                <w:szCs w:val="22"/>
                <w:lang w:eastAsia="en-GB"/>
              </w:rPr>
              <w:t>6,489</w:t>
            </w:r>
          </w:p>
        </w:tc>
        <w:tc>
          <w:tcPr>
            <w:tcW w:w="270" w:type="dxa"/>
            <w:shd w:val="clear" w:color="auto" w:fill="auto"/>
            <w:vAlign w:val="bottom"/>
          </w:tcPr>
          <w:p w14:paraId="0FE11CA7" w14:textId="77777777" w:rsidR="00193971" w:rsidRPr="00FA46A2" w:rsidRDefault="00193971" w:rsidP="00193971">
            <w:pPr>
              <w:tabs>
                <w:tab w:val="decimal" w:pos="888"/>
              </w:tabs>
              <w:snapToGrid w:val="0"/>
              <w:spacing w:line="240" w:lineRule="atLeast"/>
              <w:ind w:right="-113"/>
              <w:rPr>
                <w:rFonts w:eastAsia="Times New Roman"/>
                <w:sz w:val="22"/>
                <w:szCs w:val="22"/>
                <w:lang w:val="en-GB"/>
              </w:rPr>
            </w:pPr>
          </w:p>
        </w:tc>
        <w:tc>
          <w:tcPr>
            <w:tcW w:w="1350" w:type="dxa"/>
            <w:shd w:val="clear" w:color="auto" w:fill="auto"/>
          </w:tcPr>
          <w:p w14:paraId="4A14DEA7" w14:textId="2CB05CA3" w:rsidR="00193971" w:rsidRPr="00FA46A2" w:rsidRDefault="00193971" w:rsidP="009242E0">
            <w:pPr>
              <w:tabs>
                <w:tab w:val="decimal" w:pos="1062"/>
              </w:tabs>
              <w:snapToGrid w:val="0"/>
              <w:spacing w:line="240" w:lineRule="atLeast"/>
              <w:ind w:right="-137"/>
              <w:rPr>
                <w:rFonts w:eastAsia="Times New Roman"/>
                <w:sz w:val="22"/>
                <w:szCs w:val="22"/>
              </w:rPr>
            </w:pPr>
            <w:r w:rsidRPr="00FA46A2">
              <w:rPr>
                <w:sz w:val="22"/>
                <w:szCs w:val="22"/>
                <w:lang w:eastAsia="en-GB"/>
              </w:rPr>
              <w:t>3,794</w:t>
            </w:r>
          </w:p>
        </w:tc>
      </w:tr>
      <w:tr w:rsidR="00193971" w:rsidRPr="00FA46A2" w14:paraId="5BF98269" w14:textId="77777777" w:rsidTr="001D644D">
        <w:trPr>
          <w:trHeight w:val="235"/>
        </w:trPr>
        <w:tc>
          <w:tcPr>
            <w:tcW w:w="6210" w:type="dxa"/>
            <w:shd w:val="clear" w:color="auto" w:fill="auto"/>
          </w:tcPr>
          <w:p w14:paraId="494033DC" w14:textId="77777777" w:rsidR="00193971" w:rsidRPr="00FA46A2" w:rsidRDefault="00193971" w:rsidP="00193971">
            <w:pPr>
              <w:spacing w:line="240" w:lineRule="atLeast"/>
              <w:ind w:right="-318"/>
              <w:jc w:val="both"/>
              <w:rPr>
                <w:rFonts w:eastAsia="Times New Roman"/>
                <w:sz w:val="22"/>
                <w:szCs w:val="22"/>
              </w:rPr>
            </w:pPr>
            <w:r w:rsidRPr="00FA46A2">
              <w:rPr>
                <w:rFonts w:eastAsia="Times New Roman"/>
                <w:sz w:val="22"/>
                <w:szCs w:val="22"/>
              </w:rPr>
              <w:t>Acquisitions</w:t>
            </w:r>
          </w:p>
        </w:tc>
        <w:tc>
          <w:tcPr>
            <w:tcW w:w="1314" w:type="dxa"/>
            <w:shd w:val="clear" w:color="auto" w:fill="auto"/>
            <w:vAlign w:val="bottom"/>
          </w:tcPr>
          <w:p w14:paraId="3F124E0C" w14:textId="06EA9E08" w:rsidR="00193971" w:rsidRPr="00FA46A2" w:rsidRDefault="00193971" w:rsidP="00E533F4">
            <w:pPr>
              <w:tabs>
                <w:tab w:val="decimal" w:pos="1055"/>
              </w:tabs>
              <w:snapToGrid w:val="0"/>
              <w:spacing w:line="240" w:lineRule="atLeast"/>
              <w:ind w:right="-113"/>
              <w:rPr>
                <w:rFonts w:eastAsia="Times New Roman"/>
                <w:sz w:val="22"/>
                <w:szCs w:val="22"/>
                <w:lang w:val="en-GB"/>
              </w:rPr>
            </w:pPr>
            <w:r w:rsidRPr="00FA46A2">
              <w:rPr>
                <w:sz w:val="22"/>
                <w:szCs w:val="22"/>
                <w:lang w:eastAsia="en-GB"/>
              </w:rPr>
              <w:t>1</w:t>
            </w:r>
            <w:r w:rsidRPr="00FA46A2">
              <w:rPr>
                <w:rFonts w:cs="Angsana New"/>
                <w:sz w:val="22"/>
                <w:szCs w:val="22"/>
                <w:lang w:eastAsia="en-GB"/>
              </w:rPr>
              <w:t>0</w:t>
            </w:r>
            <w:r w:rsidRPr="00FA46A2">
              <w:rPr>
                <w:sz w:val="22"/>
                <w:szCs w:val="22"/>
                <w:lang w:eastAsia="en-GB"/>
              </w:rPr>
              <w:t>,615</w:t>
            </w:r>
          </w:p>
        </w:tc>
        <w:tc>
          <w:tcPr>
            <w:tcW w:w="270" w:type="dxa"/>
            <w:shd w:val="clear" w:color="auto" w:fill="auto"/>
            <w:vAlign w:val="bottom"/>
          </w:tcPr>
          <w:p w14:paraId="3C48F501" w14:textId="77777777" w:rsidR="00193971" w:rsidRPr="00FA46A2" w:rsidRDefault="00193971" w:rsidP="00193971">
            <w:pPr>
              <w:tabs>
                <w:tab w:val="decimal" w:pos="888"/>
              </w:tabs>
              <w:snapToGrid w:val="0"/>
              <w:spacing w:line="240" w:lineRule="atLeast"/>
              <w:ind w:right="-113"/>
              <w:rPr>
                <w:rFonts w:eastAsia="Times New Roman"/>
                <w:sz w:val="22"/>
                <w:szCs w:val="22"/>
                <w:lang w:val="en-GB"/>
              </w:rPr>
            </w:pPr>
          </w:p>
        </w:tc>
        <w:tc>
          <w:tcPr>
            <w:tcW w:w="1350" w:type="dxa"/>
            <w:shd w:val="clear" w:color="auto" w:fill="auto"/>
            <w:vAlign w:val="bottom"/>
          </w:tcPr>
          <w:p w14:paraId="55EC0E9D" w14:textId="04DEAE0A" w:rsidR="00193971" w:rsidRPr="00FA46A2" w:rsidRDefault="00193971" w:rsidP="009242E0">
            <w:pPr>
              <w:tabs>
                <w:tab w:val="decimal" w:pos="1062"/>
              </w:tabs>
              <w:snapToGrid w:val="0"/>
              <w:spacing w:line="240" w:lineRule="atLeast"/>
              <w:ind w:right="-137"/>
              <w:rPr>
                <w:rFonts w:eastAsia="Times New Roman"/>
                <w:sz w:val="22"/>
                <w:szCs w:val="22"/>
                <w:lang w:val="en-GB"/>
              </w:rPr>
            </w:pPr>
            <w:r w:rsidRPr="00FA46A2">
              <w:rPr>
                <w:sz w:val="22"/>
                <w:szCs w:val="22"/>
                <w:lang w:eastAsia="en-GB"/>
              </w:rPr>
              <w:t>6,681</w:t>
            </w:r>
          </w:p>
        </w:tc>
      </w:tr>
      <w:tr w:rsidR="00193971" w:rsidRPr="00FA46A2" w14:paraId="705FC20B" w14:textId="77777777" w:rsidTr="001D644D">
        <w:trPr>
          <w:trHeight w:val="235"/>
        </w:trPr>
        <w:tc>
          <w:tcPr>
            <w:tcW w:w="6210" w:type="dxa"/>
            <w:shd w:val="clear" w:color="auto" w:fill="auto"/>
          </w:tcPr>
          <w:p w14:paraId="0E0CED22" w14:textId="77777777" w:rsidR="00193971" w:rsidRPr="00FA46A2" w:rsidRDefault="00193971" w:rsidP="00193971">
            <w:pPr>
              <w:spacing w:line="240" w:lineRule="atLeast"/>
              <w:ind w:right="-318"/>
              <w:jc w:val="both"/>
              <w:rPr>
                <w:rFonts w:eastAsia="Times New Roman"/>
                <w:sz w:val="22"/>
                <w:szCs w:val="22"/>
              </w:rPr>
            </w:pPr>
            <w:r w:rsidRPr="00FA46A2">
              <w:rPr>
                <w:rFonts w:eastAsia="Times New Roman"/>
                <w:sz w:val="22"/>
                <w:szCs w:val="22"/>
              </w:rPr>
              <w:t>Disposal</w:t>
            </w:r>
          </w:p>
        </w:tc>
        <w:tc>
          <w:tcPr>
            <w:tcW w:w="1314" w:type="dxa"/>
            <w:shd w:val="clear" w:color="auto" w:fill="auto"/>
            <w:vAlign w:val="bottom"/>
          </w:tcPr>
          <w:p w14:paraId="20F1F5EA" w14:textId="71BD4F74" w:rsidR="00193971" w:rsidRPr="00FA46A2" w:rsidRDefault="00193971" w:rsidP="00E533F4">
            <w:pPr>
              <w:tabs>
                <w:tab w:val="decimal" w:pos="1055"/>
              </w:tabs>
              <w:snapToGrid w:val="0"/>
              <w:spacing w:line="240" w:lineRule="atLeast"/>
              <w:ind w:right="-113"/>
              <w:rPr>
                <w:rFonts w:eastAsia="Times New Roman"/>
                <w:sz w:val="22"/>
                <w:szCs w:val="22"/>
                <w:lang w:val="en-GB"/>
              </w:rPr>
            </w:pPr>
            <w:r w:rsidRPr="00FA46A2">
              <w:rPr>
                <w:sz w:val="22"/>
                <w:szCs w:val="22"/>
                <w:lang w:eastAsia="en-GB"/>
              </w:rPr>
              <w:t>(800)</w:t>
            </w:r>
          </w:p>
        </w:tc>
        <w:tc>
          <w:tcPr>
            <w:tcW w:w="270" w:type="dxa"/>
            <w:shd w:val="clear" w:color="auto" w:fill="auto"/>
            <w:vAlign w:val="bottom"/>
          </w:tcPr>
          <w:p w14:paraId="7D73CD33" w14:textId="77777777" w:rsidR="00193971" w:rsidRPr="00FA46A2" w:rsidRDefault="00193971" w:rsidP="00193971">
            <w:pPr>
              <w:tabs>
                <w:tab w:val="decimal" w:pos="888"/>
              </w:tabs>
              <w:snapToGrid w:val="0"/>
              <w:spacing w:line="240" w:lineRule="atLeast"/>
              <w:ind w:right="-113"/>
              <w:rPr>
                <w:rFonts w:eastAsia="Times New Roman"/>
                <w:sz w:val="22"/>
                <w:szCs w:val="22"/>
                <w:lang w:val="en-GB"/>
              </w:rPr>
            </w:pPr>
          </w:p>
        </w:tc>
        <w:tc>
          <w:tcPr>
            <w:tcW w:w="1350" w:type="dxa"/>
            <w:shd w:val="clear" w:color="auto" w:fill="auto"/>
            <w:vAlign w:val="bottom"/>
          </w:tcPr>
          <w:p w14:paraId="5E940A66" w14:textId="6DC75A6C" w:rsidR="00193971" w:rsidRPr="00FA46A2" w:rsidRDefault="00193971" w:rsidP="009242E0">
            <w:pPr>
              <w:tabs>
                <w:tab w:val="decimal" w:pos="1062"/>
              </w:tabs>
              <w:snapToGrid w:val="0"/>
              <w:spacing w:line="240" w:lineRule="atLeast"/>
              <w:ind w:right="-137"/>
              <w:rPr>
                <w:rFonts w:eastAsia="Times New Roman"/>
                <w:sz w:val="22"/>
                <w:szCs w:val="22"/>
                <w:lang w:val="en-GB"/>
              </w:rPr>
            </w:pPr>
            <w:r w:rsidRPr="00FA46A2">
              <w:rPr>
                <w:sz w:val="22"/>
                <w:szCs w:val="22"/>
                <w:lang w:eastAsia="en-GB"/>
              </w:rPr>
              <w:t>(4,794)</w:t>
            </w:r>
          </w:p>
        </w:tc>
      </w:tr>
      <w:tr w:rsidR="00193971" w:rsidRPr="00FA46A2" w14:paraId="74157A90" w14:textId="77777777" w:rsidTr="001D644D">
        <w:trPr>
          <w:trHeight w:val="235"/>
        </w:trPr>
        <w:tc>
          <w:tcPr>
            <w:tcW w:w="6210" w:type="dxa"/>
            <w:shd w:val="clear" w:color="auto" w:fill="auto"/>
          </w:tcPr>
          <w:p w14:paraId="24A41BC8" w14:textId="77777777" w:rsidR="00193971" w:rsidRPr="00FA46A2" w:rsidRDefault="00193971" w:rsidP="00193971">
            <w:pPr>
              <w:spacing w:line="240" w:lineRule="atLeast"/>
              <w:ind w:left="144" w:right="432" w:hanging="144"/>
              <w:rPr>
                <w:rFonts w:eastAsia="Times New Roman"/>
                <w:sz w:val="22"/>
                <w:szCs w:val="22"/>
              </w:rPr>
            </w:pPr>
            <w:r w:rsidRPr="00FA46A2">
              <w:rPr>
                <w:rFonts w:eastAsia="Times New Roman"/>
                <w:sz w:val="22"/>
                <w:szCs w:val="22"/>
              </w:rPr>
              <w:t xml:space="preserve">Net change in fair value (including </w:t>
            </w:r>
            <w:proofErr w:type="spellStart"/>
            <w:r w:rsidRPr="00FA46A2">
              <w:rPr>
                <w:rFonts w:eastAsia="Times New Roman"/>
                <w:sz w:val="22"/>
                <w:szCs w:val="22"/>
              </w:rPr>
              <w:t>unrealised</w:t>
            </w:r>
            <w:proofErr w:type="spellEnd"/>
            <w:r w:rsidRPr="00FA46A2">
              <w:rPr>
                <w:rFonts w:eastAsia="Times New Roman"/>
                <w:sz w:val="22"/>
                <w:szCs w:val="22"/>
              </w:rPr>
              <w:t xml:space="preserve"> transactions and foreign currency translation)</w:t>
            </w:r>
          </w:p>
        </w:tc>
        <w:tc>
          <w:tcPr>
            <w:tcW w:w="1314" w:type="dxa"/>
            <w:shd w:val="clear" w:color="auto" w:fill="auto"/>
            <w:vAlign w:val="bottom"/>
          </w:tcPr>
          <w:p w14:paraId="46CA7DD4" w14:textId="069DF7FA" w:rsidR="00193971" w:rsidRPr="00FA46A2" w:rsidRDefault="00193971" w:rsidP="00E533F4">
            <w:pPr>
              <w:tabs>
                <w:tab w:val="decimal" w:pos="1055"/>
              </w:tabs>
              <w:snapToGrid w:val="0"/>
              <w:spacing w:line="240" w:lineRule="atLeast"/>
              <w:ind w:right="-113"/>
              <w:rPr>
                <w:rFonts w:eastAsia="Times New Roman"/>
                <w:sz w:val="22"/>
                <w:szCs w:val="22"/>
                <w:lang w:val="en-GB"/>
              </w:rPr>
            </w:pPr>
            <w:r w:rsidRPr="00FA46A2">
              <w:rPr>
                <w:sz w:val="22"/>
                <w:szCs w:val="22"/>
                <w:lang w:eastAsia="en-GB"/>
              </w:rPr>
              <w:t>4,6</w:t>
            </w:r>
            <w:r w:rsidRPr="00FA46A2">
              <w:rPr>
                <w:rFonts w:cs="Angsana New"/>
                <w:sz w:val="22"/>
                <w:szCs w:val="22"/>
                <w:lang w:eastAsia="en-GB"/>
              </w:rPr>
              <w:t>4</w:t>
            </w:r>
            <w:r w:rsidRPr="00FA46A2">
              <w:rPr>
                <w:sz w:val="22"/>
                <w:szCs w:val="22"/>
                <w:lang w:eastAsia="en-GB"/>
              </w:rPr>
              <w:t>2</w:t>
            </w:r>
          </w:p>
        </w:tc>
        <w:tc>
          <w:tcPr>
            <w:tcW w:w="270" w:type="dxa"/>
            <w:shd w:val="clear" w:color="auto" w:fill="auto"/>
            <w:vAlign w:val="bottom"/>
          </w:tcPr>
          <w:p w14:paraId="614A145E" w14:textId="77777777" w:rsidR="00193971" w:rsidRPr="00FA46A2" w:rsidRDefault="00193971" w:rsidP="00193971">
            <w:pPr>
              <w:tabs>
                <w:tab w:val="decimal" w:pos="888"/>
              </w:tabs>
              <w:snapToGrid w:val="0"/>
              <w:spacing w:line="240" w:lineRule="atLeast"/>
              <w:ind w:right="-113"/>
              <w:rPr>
                <w:rFonts w:eastAsia="Times New Roman"/>
                <w:sz w:val="22"/>
                <w:szCs w:val="22"/>
                <w:lang w:val="en-GB"/>
              </w:rPr>
            </w:pPr>
          </w:p>
        </w:tc>
        <w:tc>
          <w:tcPr>
            <w:tcW w:w="1350" w:type="dxa"/>
            <w:shd w:val="clear" w:color="auto" w:fill="auto"/>
            <w:vAlign w:val="bottom"/>
          </w:tcPr>
          <w:p w14:paraId="71FC38A1" w14:textId="13E4C232" w:rsidR="00193971" w:rsidRPr="00FA46A2" w:rsidRDefault="00193971" w:rsidP="009242E0">
            <w:pPr>
              <w:tabs>
                <w:tab w:val="decimal" w:pos="1062"/>
              </w:tabs>
              <w:snapToGrid w:val="0"/>
              <w:spacing w:line="240" w:lineRule="atLeast"/>
              <w:ind w:right="-137"/>
              <w:rPr>
                <w:rFonts w:eastAsia="Times New Roman"/>
                <w:sz w:val="22"/>
                <w:szCs w:val="22"/>
                <w:cs/>
                <w:lang w:val="en-GB"/>
              </w:rPr>
            </w:pPr>
            <w:r w:rsidRPr="00FA46A2">
              <w:rPr>
                <w:sz w:val="22"/>
                <w:szCs w:val="22"/>
                <w:lang w:eastAsia="en-GB"/>
              </w:rPr>
              <w:t>664</w:t>
            </w:r>
          </w:p>
        </w:tc>
      </w:tr>
      <w:tr w:rsidR="00193971" w:rsidRPr="00FA46A2" w14:paraId="16BBEFC6" w14:textId="77777777" w:rsidTr="001D644D">
        <w:trPr>
          <w:trHeight w:val="235"/>
        </w:trPr>
        <w:tc>
          <w:tcPr>
            <w:tcW w:w="6210" w:type="dxa"/>
            <w:shd w:val="clear" w:color="auto" w:fill="auto"/>
          </w:tcPr>
          <w:p w14:paraId="770BCCBD" w14:textId="21002B14" w:rsidR="00193971" w:rsidRPr="00907EB6" w:rsidRDefault="00193971" w:rsidP="00193971">
            <w:pPr>
              <w:tabs>
                <w:tab w:val="right" w:pos="5529"/>
              </w:tabs>
              <w:spacing w:line="240" w:lineRule="atLeast"/>
              <w:ind w:right="-318"/>
              <w:rPr>
                <w:rFonts w:eastAsia="Times New Roman"/>
                <w:b/>
                <w:bCs/>
                <w:sz w:val="22"/>
                <w:szCs w:val="22"/>
                <w:highlight w:val="yellow"/>
                <w:lang w:val="en-GB"/>
              </w:rPr>
            </w:pPr>
            <w:r w:rsidRPr="00085773">
              <w:rPr>
                <w:rFonts w:eastAsia="Times New Roman"/>
                <w:b/>
                <w:bCs/>
                <w:sz w:val="22"/>
                <w:szCs w:val="22"/>
              </w:rPr>
              <w:t xml:space="preserve">At 31 </w:t>
            </w:r>
            <w:r>
              <w:rPr>
                <w:rFonts w:eastAsia="Times New Roman"/>
                <w:b/>
                <w:bCs/>
                <w:sz w:val="22"/>
                <w:szCs w:val="22"/>
              </w:rPr>
              <w:t>December 2021</w:t>
            </w:r>
          </w:p>
        </w:tc>
        <w:tc>
          <w:tcPr>
            <w:tcW w:w="1314" w:type="dxa"/>
            <w:tcBorders>
              <w:top w:val="single" w:sz="4" w:space="0" w:color="000000"/>
              <w:bottom w:val="double" w:sz="4" w:space="0" w:color="000000"/>
            </w:tcBorders>
            <w:shd w:val="clear" w:color="auto" w:fill="auto"/>
          </w:tcPr>
          <w:p w14:paraId="1ABA5431" w14:textId="753ED569" w:rsidR="00193971" w:rsidRPr="00FA46A2" w:rsidRDefault="00193971" w:rsidP="00E533F4">
            <w:pPr>
              <w:tabs>
                <w:tab w:val="decimal" w:pos="1055"/>
              </w:tabs>
              <w:snapToGrid w:val="0"/>
              <w:spacing w:line="240" w:lineRule="atLeast"/>
              <w:ind w:right="-113"/>
              <w:rPr>
                <w:rFonts w:eastAsia="Times New Roman"/>
                <w:b/>
                <w:bCs/>
                <w:sz w:val="22"/>
                <w:szCs w:val="22"/>
                <w:lang w:val="en-GB"/>
              </w:rPr>
            </w:pPr>
            <w:r w:rsidRPr="00FA46A2">
              <w:rPr>
                <w:b/>
                <w:bCs/>
                <w:sz w:val="22"/>
                <w:szCs w:val="22"/>
                <w:lang w:eastAsia="en-GB"/>
              </w:rPr>
              <w:t>20,946</w:t>
            </w:r>
          </w:p>
        </w:tc>
        <w:tc>
          <w:tcPr>
            <w:tcW w:w="270" w:type="dxa"/>
            <w:shd w:val="clear" w:color="auto" w:fill="auto"/>
            <w:vAlign w:val="bottom"/>
          </w:tcPr>
          <w:p w14:paraId="793C9412" w14:textId="77777777" w:rsidR="00193971" w:rsidRPr="00FA46A2" w:rsidRDefault="00193971" w:rsidP="00193971">
            <w:pPr>
              <w:tabs>
                <w:tab w:val="decimal" w:pos="888"/>
              </w:tabs>
              <w:snapToGrid w:val="0"/>
              <w:spacing w:line="240" w:lineRule="atLeast"/>
              <w:ind w:right="-113"/>
              <w:rPr>
                <w:rFonts w:eastAsia="Times New Roman"/>
                <w:b/>
                <w:bCs/>
                <w:sz w:val="22"/>
                <w:szCs w:val="22"/>
                <w:lang w:val="en-GB"/>
              </w:rPr>
            </w:pPr>
          </w:p>
        </w:tc>
        <w:tc>
          <w:tcPr>
            <w:tcW w:w="1350" w:type="dxa"/>
            <w:tcBorders>
              <w:top w:val="single" w:sz="4" w:space="0" w:color="000000"/>
              <w:bottom w:val="double" w:sz="4" w:space="0" w:color="auto"/>
            </w:tcBorders>
            <w:shd w:val="clear" w:color="auto" w:fill="auto"/>
          </w:tcPr>
          <w:p w14:paraId="24096031" w14:textId="49FAAD70" w:rsidR="00193971" w:rsidRPr="00FA46A2" w:rsidRDefault="00193971" w:rsidP="009242E0">
            <w:pPr>
              <w:tabs>
                <w:tab w:val="decimal" w:pos="1062"/>
              </w:tabs>
              <w:snapToGrid w:val="0"/>
              <w:spacing w:line="240" w:lineRule="atLeast"/>
              <w:ind w:right="-137"/>
              <w:rPr>
                <w:rFonts w:eastAsia="Times New Roman"/>
                <w:b/>
                <w:bCs/>
                <w:sz w:val="22"/>
                <w:szCs w:val="22"/>
                <w:lang w:val="en-GB"/>
              </w:rPr>
            </w:pPr>
            <w:r w:rsidRPr="00FA46A2">
              <w:rPr>
                <w:b/>
                <w:bCs/>
                <w:sz w:val="22"/>
                <w:szCs w:val="22"/>
                <w:lang w:eastAsia="en-GB"/>
              </w:rPr>
              <w:t>6,345</w:t>
            </w:r>
          </w:p>
        </w:tc>
      </w:tr>
    </w:tbl>
    <w:p w14:paraId="668492D5" w14:textId="0701D631" w:rsidR="00175703" w:rsidRDefault="00175703" w:rsidP="002B4DA6">
      <w:pPr>
        <w:pStyle w:val="block"/>
        <w:spacing w:after="0" w:line="240" w:lineRule="atLeast"/>
        <w:ind w:left="540" w:right="-7"/>
        <w:jc w:val="both"/>
        <w:rPr>
          <w:rFonts w:cstheme="minorBidi"/>
          <w:szCs w:val="22"/>
          <w:lang w:bidi="th-TH"/>
        </w:rPr>
      </w:pPr>
    </w:p>
    <w:p w14:paraId="5B157F7D" w14:textId="174B2311" w:rsidR="0055184B" w:rsidRPr="0055184B" w:rsidRDefault="0055184B" w:rsidP="002B4DA6">
      <w:pPr>
        <w:pStyle w:val="block"/>
        <w:spacing w:after="0" w:line="240" w:lineRule="atLeast"/>
        <w:ind w:left="540" w:right="-7"/>
        <w:jc w:val="both"/>
        <w:rPr>
          <w:szCs w:val="22"/>
          <w:lang w:bidi="th-TH"/>
        </w:rPr>
      </w:pPr>
      <w:r w:rsidRPr="0055184B">
        <w:rPr>
          <w:szCs w:val="22"/>
          <w:lang w:bidi="th-TH"/>
        </w:rPr>
        <w:lastRenderedPageBreak/>
        <w:t xml:space="preserve">The Bank and its subsidiaries recognise transfers between levels of the fair value hierarchy as of the end of the reporting period during which the transfer has occurred. There were no transfers between level of the fair value hierarchy during the three-month period ended </w:t>
      </w:r>
      <w:r w:rsidRPr="0055184B">
        <w:rPr>
          <w:szCs w:val="22"/>
          <w:cs/>
          <w:lang w:bidi="th-TH"/>
        </w:rPr>
        <w:t xml:space="preserve">31 </w:t>
      </w:r>
      <w:r w:rsidRPr="0055184B">
        <w:rPr>
          <w:szCs w:val="22"/>
          <w:lang w:bidi="th-TH"/>
        </w:rPr>
        <w:t xml:space="preserve">March </w:t>
      </w:r>
      <w:r w:rsidRPr="0055184B">
        <w:rPr>
          <w:szCs w:val="22"/>
          <w:cs/>
          <w:lang w:bidi="th-TH"/>
        </w:rPr>
        <w:t xml:space="preserve">2022 </w:t>
      </w:r>
      <w:r w:rsidRPr="0055184B">
        <w:rPr>
          <w:szCs w:val="22"/>
          <w:lang w:bidi="th-TH"/>
        </w:rPr>
        <w:t xml:space="preserve">and </w:t>
      </w:r>
      <w:r w:rsidRPr="0055184B">
        <w:rPr>
          <w:szCs w:val="22"/>
          <w:cs/>
          <w:lang w:bidi="th-TH"/>
        </w:rPr>
        <w:t>2021.</w:t>
      </w:r>
    </w:p>
    <w:p w14:paraId="4B622920" w14:textId="77777777" w:rsidR="0055184B" w:rsidRDefault="0055184B" w:rsidP="002B4DA6">
      <w:pPr>
        <w:pStyle w:val="block"/>
        <w:spacing w:after="0" w:line="240" w:lineRule="atLeast"/>
        <w:ind w:left="540" w:right="-7"/>
        <w:jc w:val="both"/>
        <w:rPr>
          <w:rFonts w:cstheme="minorBidi"/>
          <w:szCs w:val="22"/>
          <w:lang w:bidi="th-TH"/>
        </w:rPr>
      </w:pPr>
    </w:p>
    <w:p w14:paraId="3FBB00D6" w14:textId="39F87E53" w:rsidR="008D1292" w:rsidRPr="00BD7F26" w:rsidRDefault="00116170" w:rsidP="008D1292">
      <w:pPr>
        <w:pStyle w:val="block"/>
        <w:spacing w:after="0" w:line="240" w:lineRule="atLeast"/>
        <w:ind w:left="540" w:right="-7" w:hanging="540"/>
        <w:jc w:val="both"/>
        <w:rPr>
          <w:b/>
          <w:bCs/>
          <w:i/>
          <w:iCs/>
          <w:szCs w:val="22"/>
          <w:lang w:bidi="th-TH"/>
        </w:rPr>
      </w:pPr>
      <w:r w:rsidRPr="00BD7F26">
        <w:rPr>
          <w:b/>
          <w:bCs/>
          <w:i/>
          <w:iCs/>
          <w:szCs w:val="22"/>
          <w:lang w:bidi="th-TH"/>
        </w:rPr>
        <w:t>1</w:t>
      </w:r>
      <w:r w:rsidR="0040200E" w:rsidRPr="00BD7F26">
        <w:rPr>
          <w:b/>
          <w:bCs/>
          <w:i/>
          <w:iCs/>
          <w:szCs w:val="22"/>
          <w:lang w:bidi="th-TH"/>
        </w:rPr>
        <w:t>0</w:t>
      </w:r>
      <w:r w:rsidR="008D1292" w:rsidRPr="00BD7F26">
        <w:rPr>
          <w:b/>
          <w:bCs/>
          <w:i/>
          <w:iCs/>
          <w:szCs w:val="22"/>
          <w:lang w:bidi="th-TH"/>
        </w:rPr>
        <w:t>.2</w:t>
      </w:r>
      <w:r w:rsidR="008D1292" w:rsidRPr="00BD7F26">
        <w:rPr>
          <w:b/>
          <w:bCs/>
          <w:i/>
          <w:iCs/>
          <w:szCs w:val="22"/>
          <w:lang w:bidi="th-TH"/>
        </w:rPr>
        <w:tab/>
        <w:t>Financial assets and financial liabilities not measured at fair value</w:t>
      </w:r>
    </w:p>
    <w:p w14:paraId="041BE331" w14:textId="77777777" w:rsidR="008D1292" w:rsidRPr="00DC7C37" w:rsidRDefault="008D1292" w:rsidP="008D1292">
      <w:pPr>
        <w:pStyle w:val="block"/>
        <w:spacing w:after="0" w:line="240" w:lineRule="atLeast"/>
        <w:ind w:left="540" w:right="-7"/>
        <w:jc w:val="both"/>
        <w:rPr>
          <w:szCs w:val="22"/>
          <w:lang w:bidi="th-TH"/>
        </w:rPr>
      </w:pPr>
    </w:p>
    <w:p w14:paraId="3CE79349" w14:textId="7129A30A" w:rsidR="008D1292" w:rsidRPr="00BD7F26" w:rsidRDefault="008D1292" w:rsidP="008D1292">
      <w:pPr>
        <w:pStyle w:val="block"/>
        <w:spacing w:after="0" w:line="240" w:lineRule="atLeast"/>
        <w:ind w:left="540" w:right="-7"/>
        <w:jc w:val="both"/>
        <w:rPr>
          <w:szCs w:val="22"/>
          <w:lang w:bidi="th-TH"/>
        </w:rPr>
      </w:pPr>
      <w:r w:rsidRPr="00BD7F26">
        <w:rPr>
          <w:szCs w:val="22"/>
          <w:lang w:bidi="th-TH"/>
        </w:rPr>
        <w:t xml:space="preserve">Fair value of financial </w:t>
      </w:r>
      <w:r w:rsidR="00A7683D" w:rsidRPr="00BD7F26">
        <w:rPr>
          <w:szCs w:val="22"/>
          <w:lang w:bidi="th-TH"/>
        </w:rPr>
        <w:t>instruments</w:t>
      </w:r>
      <w:r w:rsidRPr="00BD7F26">
        <w:rPr>
          <w:szCs w:val="22"/>
          <w:lang w:bidi="th-TH"/>
        </w:rPr>
        <w:t xml:space="preserve"> which are not measured at fair value and for which there is a significant difference with carrying amount as at </w:t>
      </w:r>
      <w:r w:rsidR="00B27727" w:rsidRPr="00BD7F26">
        <w:rPr>
          <w:szCs w:val="22"/>
          <w:lang w:bidi="th-TH"/>
        </w:rPr>
        <w:t>3</w:t>
      </w:r>
      <w:r w:rsidR="00B27727" w:rsidRPr="00BD7F26">
        <w:rPr>
          <w:rFonts w:cs="Angsana New"/>
          <w:szCs w:val="28"/>
          <w:lang w:val="en-US" w:bidi="th-TH"/>
        </w:rPr>
        <w:t xml:space="preserve">1 March </w:t>
      </w:r>
      <w:r w:rsidR="00A04581" w:rsidRPr="00BD7F26">
        <w:rPr>
          <w:rFonts w:cs="Angsana New"/>
          <w:szCs w:val="28"/>
          <w:lang w:val="en-US" w:bidi="th-TH"/>
        </w:rPr>
        <w:t>202</w:t>
      </w:r>
      <w:r w:rsidR="00B27727">
        <w:rPr>
          <w:rFonts w:cs="Angsana New"/>
          <w:szCs w:val="28"/>
          <w:lang w:val="en-US" w:bidi="th-TH"/>
        </w:rPr>
        <w:t>2</w:t>
      </w:r>
      <w:r w:rsidRPr="00BD7F26">
        <w:rPr>
          <w:szCs w:val="22"/>
          <w:lang w:bidi="th-TH"/>
        </w:rPr>
        <w:t xml:space="preserve"> and 31 December 20</w:t>
      </w:r>
      <w:r w:rsidR="00C65CBD" w:rsidRPr="00BD7F26">
        <w:rPr>
          <w:szCs w:val="22"/>
          <w:lang w:bidi="th-TH"/>
        </w:rPr>
        <w:t>2</w:t>
      </w:r>
      <w:r w:rsidR="00B27727">
        <w:rPr>
          <w:szCs w:val="22"/>
          <w:lang w:bidi="th-TH"/>
        </w:rPr>
        <w:t>1</w:t>
      </w:r>
      <w:r w:rsidRPr="00BD7F26">
        <w:rPr>
          <w:szCs w:val="22"/>
          <w:lang w:bidi="th-TH"/>
        </w:rPr>
        <w:t xml:space="preserve"> were as follows:</w:t>
      </w:r>
    </w:p>
    <w:p w14:paraId="1B0A321C" w14:textId="77777777" w:rsidR="008D1292" w:rsidRPr="00DC7C37" w:rsidRDefault="008D1292" w:rsidP="008D1292">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E32F92" w:rsidRPr="00B06CB6" w14:paraId="3135B6E9" w14:textId="77777777" w:rsidTr="00B06CB6">
        <w:trPr>
          <w:cantSplit/>
          <w:trHeight w:val="246"/>
        </w:trPr>
        <w:tc>
          <w:tcPr>
            <w:tcW w:w="2681" w:type="dxa"/>
            <w:shd w:val="clear" w:color="auto" w:fill="auto"/>
          </w:tcPr>
          <w:p w14:paraId="1817D556" w14:textId="77777777" w:rsidR="00E32F92" w:rsidRPr="00B06CB6" w:rsidRDefault="00E32F92" w:rsidP="00D37F32">
            <w:pPr>
              <w:spacing w:line="240" w:lineRule="atLeast"/>
              <w:rPr>
                <w:rFonts w:eastAsia="Times New Roman"/>
                <w:b/>
                <w:bCs/>
                <w:sz w:val="18"/>
                <w:szCs w:val="18"/>
                <w:cs/>
              </w:rPr>
            </w:pPr>
          </w:p>
        </w:tc>
        <w:tc>
          <w:tcPr>
            <w:tcW w:w="6474" w:type="dxa"/>
            <w:gridSpan w:val="6"/>
            <w:hideMark/>
          </w:tcPr>
          <w:p w14:paraId="65600F3E"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b/>
                <w:bCs/>
                <w:sz w:val="18"/>
                <w:szCs w:val="18"/>
                <w:lang w:val="en-GB" w:bidi="ar-SA"/>
              </w:rPr>
              <w:t>Consolidated</w:t>
            </w:r>
          </w:p>
        </w:tc>
      </w:tr>
      <w:tr w:rsidR="00E32F92" w:rsidRPr="00B06CB6" w14:paraId="15A33AB7" w14:textId="77777777" w:rsidTr="00B06CB6">
        <w:trPr>
          <w:cantSplit/>
          <w:trHeight w:val="246"/>
        </w:trPr>
        <w:tc>
          <w:tcPr>
            <w:tcW w:w="2681" w:type="dxa"/>
            <w:shd w:val="clear" w:color="auto" w:fill="auto"/>
          </w:tcPr>
          <w:p w14:paraId="74B6C602" w14:textId="77777777" w:rsidR="00E32F92" w:rsidRPr="00B06CB6" w:rsidRDefault="00E32F92" w:rsidP="00D37F32">
            <w:pPr>
              <w:spacing w:line="240" w:lineRule="atLeast"/>
              <w:rPr>
                <w:rFonts w:eastAsia="Times New Roman"/>
                <w:b/>
                <w:bCs/>
                <w:sz w:val="18"/>
                <w:szCs w:val="18"/>
                <w:cs/>
              </w:rPr>
            </w:pPr>
          </w:p>
        </w:tc>
        <w:tc>
          <w:tcPr>
            <w:tcW w:w="3237" w:type="dxa"/>
            <w:gridSpan w:val="3"/>
          </w:tcPr>
          <w:p w14:paraId="22D731DD" w14:textId="48D7636A" w:rsidR="00E32F92" w:rsidRPr="00B06CB6" w:rsidRDefault="00B27727" w:rsidP="00D37F32">
            <w:pPr>
              <w:tabs>
                <w:tab w:val="decimal" w:pos="-83"/>
              </w:tabs>
              <w:spacing w:line="240" w:lineRule="atLeast"/>
              <w:ind w:right="-75"/>
              <w:jc w:val="center"/>
              <w:rPr>
                <w:rFonts w:eastAsia="Times New Roman"/>
                <w:sz w:val="18"/>
                <w:szCs w:val="18"/>
                <w:lang w:val="en-GB" w:bidi="ar-SA"/>
              </w:rPr>
            </w:pPr>
            <w:r w:rsidRPr="008B505C">
              <w:rPr>
                <w:sz w:val="18"/>
                <w:szCs w:val="22"/>
              </w:rPr>
              <w:t>3</w:t>
            </w:r>
            <w:r>
              <w:rPr>
                <w:sz w:val="18"/>
                <w:szCs w:val="22"/>
              </w:rPr>
              <w:t>1</w:t>
            </w:r>
            <w:r w:rsidRPr="008B505C">
              <w:rPr>
                <w:sz w:val="18"/>
                <w:szCs w:val="22"/>
              </w:rPr>
              <w:t xml:space="preserve"> </w:t>
            </w:r>
            <w:r>
              <w:rPr>
                <w:sz w:val="18"/>
                <w:szCs w:val="22"/>
              </w:rPr>
              <w:t xml:space="preserve">March </w:t>
            </w:r>
            <w:r w:rsidR="00E32F92" w:rsidRPr="00B06CB6">
              <w:rPr>
                <w:sz w:val="18"/>
                <w:szCs w:val="18"/>
              </w:rPr>
              <w:t>202</w:t>
            </w:r>
            <w:r>
              <w:rPr>
                <w:sz w:val="18"/>
                <w:szCs w:val="18"/>
              </w:rPr>
              <w:t>2</w:t>
            </w:r>
          </w:p>
        </w:tc>
        <w:tc>
          <w:tcPr>
            <w:tcW w:w="3237" w:type="dxa"/>
            <w:gridSpan w:val="3"/>
          </w:tcPr>
          <w:p w14:paraId="34A0BDEF" w14:textId="46313115"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sz w:val="18"/>
                <w:szCs w:val="18"/>
              </w:rPr>
              <w:t>31 December 202</w:t>
            </w:r>
            <w:r w:rsidR="00B27727">
              <w:rPr>
                <w:sz w:val="18"/>
                <w:szCs w:val="18"/>
              </w:rPr>
              <w:t>1</w:t>
            </w:r>
          </w:p>
        </w:tc>
      </w:tr>
      <w:tr w:rsidR="00E32F92" w:rsidRPr="00B06CB6" w14:paraId="5A358811" w14:textId="77777777" w:rsidTr="00B06CB6">
        <w:trPr>
          <w:cantSplit/>
          <w:trHeight w:val="246"/>
        </w:trPr>
        <w:tc>
          <w:tcPr>
            <w:tcW w:w="2681" w:type="dxa"/>
            <w:shd w:val="clear" w:color="auto" w:fill="auto"/>
          </w:tcPr>
          <w:p w14:paraId="32103D7F" w14:textId="77777777" w:rsidR="00E32F92" w:rsidRPr="00B06CB6" w:rsidRDefault="00E32F92" w:rsidP="00D37F32">
            <w:pPr>
              <w:spacing w:line="240" w:lineRule="atLeast"/>
              <w:rPr>
                <w:rFonts w:eastAsia="Times New Roman"/>
                <w:b/>
                <w:bCs/>
                <w:sz w:val="18"/>
                <w:szCs w:val="18"/>
                <w:cs/>
              </w:rPr>
            </w:pPr>
          </w:p>
        </w:tc>
        <w:tc>
          <w:tcPr>
            <w:tcW w:w="1079" w:type="dxa"/>
          </w:tcPr>
          <w:p w14:paraId="341401C3"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Carrying</w:t>
            </w:r>
          </w:p>
        </w:tc>
        <w:tc>
          <w:tcPr>
            <w:tcW w:w="1079" w:type="dxa"/>
          </w:tcPr>
          <w:p w14:paraId="7E945A65"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1C5CDC9D"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318839B2"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Carrying</w:t>
            </w:r>
          </w:p>
        </w:tc>
        <w:tc>
          <w:tcPr>
            <w:tcW w:w="1079" w:type="dxa"/>
          </w:tcPr>
          <w:p w14:paraId="521A2027"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4F5064BD"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r>
      <w:tr w:rsidR="00E32F92" w:rsidRPr="00B06CB6" w14:paraId="17433E82" w14:textId="77777777" w:rsidTr="00B06CB6">
        <w:trPr>
          <w:cantSplit/>
          <w:trHeight w:val="246"/>
        </w:trPr>
        <w:tc>
          <w:tcPr>
            <w:tcW w:w="2681" w:type="dxa"/>
            <w:shd w:val="clear" w:color="auto" w:fill="auto"/>
          </w:tcPr>
          <w:p w14:paraId="52B1D31C" w14:textId="77777777" w:rsidR="00E32F92" w:rsidRPr="00B06CB6" w:rsidRDefault="00E32F92" w:rsidP="00D37F32">
            <w:pPr>
              <w:spacing w:line="240" w:lineRule="atLeast"/>
              <w:rPr>
                <w:rFonts w:eastAsia="Times New Roman"/>
                <w:b/>
                <w:bCs/>
                <w:sz w:val="18"/>
                <w:szCs w:val="18"/>
                <w:cs/>
              </w:rPr>
            </w:pPr>
          </w:p>
        </w:tc>
        <w:tc>
          <w:tcPr>
            <w:tcW w:w="1079" w:type="dxa"/>
          </w:tcPr>
          <w:p w14:paraId="0AFCB856"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amount</w:t>
            </w:r>
          </w:p>
        </w:tc>
        <w:tc>
          <w:tcPr>
            <w:tcW w:w="1079" w:type="dxa"/>
          </w:tcPr>
          <w:p w14:paraId="1C386295"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3A2AAF78"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c>
          <w:tcPr>
            <w:tcW w:w="1079" w:type="dxa"/>
          </w:tcPr>
          <w:p w14:paraId="129A510F"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amount</w:t>
            </w:r>
          </w:p>
        </w:tc>
        <w:tc>
          <w:tcPr>
            <w:tcW w:w="1079" w:type="dxa"/>
          </w:tcPr>
          <w:p w14:paraId="45246459"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202A7124"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r>
      <w:tr w:rsidR="00E32F92" w:rsidRPr="00B06CB6" w14:paraId="26223AE6" w14:textId="77777777" w:rsidTr="00B06CB6">
        <w:trPr>
          <w:cantSplit/>
          <w:trHeight w:val="246"/>
        </w:trPr>
        <w:tc>
          <w:tcPr>
            <w:tcW w:w="2681" w:type="dxa"/>
            <w:shd w:val="clear" w:color="auto" w:fill="auto"/>
          </w:tcPr>
          <w:p w14:paraId="09C1BF32" w14:textId="77777777" w:rsidR="00E32F92" w:rsidRPr="00B06CB6" w:rsidRDefault="00E32F92" w:rsidP="00D37F32">
            <w:pPr>
              <w:spacing w:line="240" w:lineRule="atLeast"/>
              <w:rPr>
                <w:rFonts w:eastAsia="Times New Roman"/>
                <w:b/>
                <w:bCs/>
                <w:sz w:val="18"/>
                <w:szCs w:val="18"/>
                <w:cs/>
              </w:rPr>
            </w:pPr>
          </w:p>
        </w:tc>
        <w:tc>
          <w:tcPr>
            <w:tcW w:w="6474" w:type="dxa"/>
            <w:gridSpan w:val="6"/>
          </w:tcPr>
          <w:p w14:paraId="68D09CF4"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i/>
                <w:iCs/>
                <w:sz w:val="18"/>
                <w:szCs w:val="18"/>
                <w:cs/>
                <w:lang w:val="en-GB"/>
              </w:rPr>
              <w:t>(</w:t>
            </w:r>
            <w:r w:rsidRPr="00B06CB6">
              <w:rPr>
                <w:rFonts w:eastAsia="Times New Roman"/>
                <w:i/>
                <w:iCs/>
                <w:sz w:val="18"/>
                <w:szCs w:val="18"/>
                <w:lang w:val="en-GB" w:bidi="ar-SA"/>
              </w:rPr>
              <w:t>in million Baht</w:t>
            </w:r>
            <w:r w:rsidRPr="00B06CB6">
              <w:rPr>
                <w:rFonts w:eastAsia="Times New Roman"/>
                <w:i/>
                <w:iCs/>
                <w:sz w:val="18"/>
                <w:szCs w:val="18"/>
                <w:cs/>
                <w:lang w:val="en-GB"/>
              </w:rPr>
              <w:t>)</w:t>
            </w:r>
          </w:p>
        </w:tc>
      </w:tr>
      <w:tr w:rsidR="00E32F92" w:rsidRPr="00B06CB6" w14:paraId="2FD3A044" w14:textId="77777777" w:rsidTr="00B06CB6">
        <w:trPr>
          <w:cantSplit/>
          <w:trHeight w:val="246"/>
        </w:trPr>
        <w:tc>
          <w:tcPr>
            <w:tcW w:w="2681" w:type="dxa"/>
            <w:shd w:val="clear" w:color="auto" w:fill="auto"/>
          </w:tcPr>
          <w:p w14:paraId="0A3A3F82" w14:textId="77777777" w:rsidR="00E32F92" w:rsidRPr="00B06CB6" w:rsidRDefault="00E32F92" w:rsidP="00D37F32">
            <w:pPr>
              <w:spacing w:line="240" w:lineRule="atLeast"/>
              <w:rPr>
                <w:rFonts w:eastAsia="Times New Roman"/>
                <w:b/>
                <w:bCs/>
                <w:sz w:val="18"/>
                <w:szCs w:val="18"/>
                <w:cs/>
              </w:rPr>
            </w:pPr>
            <w:r w:rsidRPr="00B06CB6">
              <w:rPr>
                <w:rFonts w:eastAsia="Times New Roman"/>
                <w:b/>
                <w:bCs/>
                <w:i/>
                <w:iCs/>
                <w:sz w:val="18"/>
                <w:szCs w:val="18"/>
              </w:rPr>
              <w:t>Financial assets</w:t>
            </w:r>
          </w:p>
        </w:tc>
        <w:tc>
          <w:tcPr>
            <w:tcW w:w="1079" w:type="dxa"/>
          </w:tcPr>
          <w:p w14:paraId="77A3094F"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p>
        </w:tc>
        <w:tc>
          <w:tcPr>
            <w:tcW w:w="1079" w:type="dxa"/>
          </w:tcPr>
          <w:p w14:paraId="44A9068C"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36D0399"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82FDD26"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4F43C91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7686E387"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p>
        </w:tc>
      </w:tr>
      <w:tr w:rsidR="00B27727" w:rsidRPr="00B06CB6" w14:paraId="77C4C8DD" w14:textId="77777777" w:rsidTr="004310EC">
        <w:trPr>
          <w:cantSplit/>
          <w:trHeight w:val="246"/>
        </w:trPr>
        <w:tc>
          <w:tcPr>
            <w:tcW w:w="2681" w:type="dxa"/>
            <w:shd w:val="clear" w:color="auto" w:fill="auto"/>
          </w:tcPr>
          <w:p w14:paraId="64B80BAB" w14:textId="77777777" w:rsidR="00B27727" w:rsidRPr="00B06CB6" w:rsidRDefault="00B27727" w:rsidP="00F95BD3">
            <w:pPr>
              <w:spacing w:line="240" w:lineRule="atLeast"/>
              <w:ind w:left="208" w:hanging="208"/>
              <w:rPr>
                <w:rFonts w:eastAsia="Times New Roman"/>
                <w:b/>
                <w:bCs/>
                <w:sz w:val="18"/>
                <w:szCs w:val="18"/>
                <w:cs/>
              </w:rPr>
            </w:pPr>
            <w:r w:rsidRPr="00B06CB6">
              <w:rPr>
                <w:rFonts w:eastAsia="Times New Roman"/>
                <w:sz w:val="18"/>
                <w:szCs w:val="18"/>
              </w:rPr>
              <w:t>Investments in debt instruments</w:t>
            </w:r>
            <w:r w:rsidRPr="00B06CB6">
              <w:rPr>
                <w:rFonts w:eastAsia="Times New Roman"/>
                <w:sz w:val="18"/>
                <w:szCs w:val="18"/>
              </w:rPr>
              <w:br/>
              <w:t>measured at AMC</w:t>
            </w:r>
          </w:p>
        </w:tc>
        <w:tc>
          <w:tcPr>
            <w:tcW w:w="1079" w:type="dxa"/>
            <w:vAlign w:val="bottom"/>
          </w:tcPr>
          <w:p w14:paraId="5D39280E" w14:textId="31357B0F" w:rsidR="00B27727" w:rsidRPr="00B06CB6" w:rsidRDefault="00FE109B" w:rsidP="00B27727">
            <w:pPr>
              <w:tabs>
                <w:tab w:val="decimal" w:pos="840"/>
              </w:tabs>
              <w:spacing w:line="240" w:lineRule="atLeast"/>
              <w:ind w:right="-75"/>
              <w:rPr>
                <w:rFonts w:eastAsia="Times New Roman"/>
                <w:sz w:val="18"/>
                <w:szCs w:val="18"/>
                <w:lang w:val="en-GB" w:bidi="ar-SA"/>
              </w:rPr>
            </w:pPr>
            <w:r w:rsidRPr="00FE109B">
              <w:rPr>
                <w:rFonts w:eastAsia="Times New Roman"/>
                <w:sz w:val="18"/>
                <w:szCs w:val="18"/>
                <w:lang w:val="en-GB" w:bidi="ar-SA"/>
              </w:rPr>
              <w:t>47</w:t>
            </w:r>
            <w:r>
              <w:rPr>
                <w:rFonts w:eastAsia="Times New Roman"/>
                <w:sz w:val="18"/>
                <w:szCs w:val="18"/>
                <w:lang w:val="en-GB" w:bidi="ar-SA"/>
              </w:rPr>
              <w:t>,</w:t>
            </w:r>
            <w:r w:rsidRPr="00FE109B">
              <w:rPr>
                <w:rFonts w:eastAsia="Times New Roman"/>
                <w:sz w:val="18"/>
                <w:szCs w:val="18"/>
                <w:lang w:val="en-GB" w:bidi="ar-SA"/>
              </w:rPr>
              <w:t>132</w:t>
            </w:r>
          </w:p>
        </w:tc>
        <w:tc>
          <w:tcPr>
            <w:tcW w:w="1079" w:type="dxa"/>
            <w:vAlign w:val="bottom"/>
          </w:tcPr>
          <w:p w14:paraId="67D25B26" w14:textId="4B5B85BB" w:rsidR="00B27727" w:rsidRPr="00B06CB6" w:rsidRDefault="00FE109B" w:rsidP="00B27727">
            <w:pPr>
              <w:tabs>
                <w:tab w:val="decimal" w:pos="840"/>
              </w:tabs>
              <w:spacing w:line="240" w:lineRule="atLeast"/>
              <w:ind w:right="-75"/>
              <w:rPr>
                <w:rFonts w:eastAsia="Times New Roman"/>
                <w:sz w:val="18"/>
                <w:szCs w:val="18"/>
                <w:lang w:val="en-GB" w:bidi="ar-SA"/>
              </w:rPr>
            </w:pPr>
            <w:r w:rsidRPr="00FE109B">
              <w:rPr>
                <w:rFonts w:eastAsia="Times New Roman"/>
                <w:sz w:val="18"/>
                <w:szCs w:val="18"/>
                <w:lang w:val="en-GB" w:bidi="ar-SA"/>
              </w:rPr>
              <w:t>46</w:t>
            </w:r>
            <w:r>
              <w:rPr>
                <w:rFonts w:eastAsia="Times New Roman"/>
                <w:sz w:val="18"/>
                <w:szCs w:val="18"/>
                <w:lang w:val="en-GB" w:bidi="ar-SA"/>
              </w:rPr>
              <w:t>,</w:t>
            </w:r>
            <w:r w:rsidRPr="00FE109B">
              <w:rPr>
                <w:rFonts w:eastAsia="Times New Roman"/>
                <w:sz w:val="18"/>
                <w:szCs w:val="18"/>
                <w:lang w:val="en-GB" w:bidi="ar-SA"/>
              </w:rPr>
              <w:t>235</w:t>
            </w:r>
          </w:p>
        </w:tc>
        <w:tc>
          <w:tcPr>
            <w:tcW w:w="1079" w:type="dxa"/>
            <w:vAlign w:val="bottom"/>
          </w:tcPr>
          <w:p w14:paraId="6D34C00D" w14:textId="1CFFD8BE" w:rsidR="00B27727" w:rsidRPr="00B06CB6" w:rsidRDefault="00FE109B" w:rsidP="00B27727">
            <w:pPr>
              <w:tabs>
                <w:tab w:val="decimal" w:pos="840"/>
              </w:tabs>
              <w:spacing w:line="240" w:lineRule="atLeast"/>
              <w:ind w:right="-75"/>
              <w:rPr>
                <w:rFonts w:eastAsia="Times New Roman"/>
                <w:sz w:val="18"/>
                <w:szCs w:val="18"/>
                <w:lang w:val="en-GB" w:bidi="ar-SA"/>
              </w:rPr>
            </w:pPr>
            <w:r w:rsidRPr="00FE109B">
              <w:rPr>
                <w:rFonts w:eastAsia="Times New Roman"/>
                <w:sz w:val="18"/>
                <w:szCs w:val="18"/>
                <w:lang w:val="en-GB" w:bidi="ar-SA"/>
              </w:rPr>
              <w:t>785</w:t>
            </w:r>
          </w:p>
        </w:tc>
        <w:tc>
          <w:tcPr>
            <w:tcW w:w="1079" w:type="dxa"/>
          </w:tcPr>
          <w:p w14:paraId="709911ED" w14:textId="77777777" w:rsidR="00B27727" w:rsidRPr="00B27727" w:rsidRDefault="00B27727" w:rsidP="00B27727">
            <w:pPr>
              <w:tabs>
                <w:tab w:val="decimal" w:pos="840"/>
              </w:tabs>
              <w:spacing w:line="240" w:lineRule="atLeast"/>
              <w:ind w:right="-75"/>
              <w:rPr>
                <w:rFonts w:eastAsia="Times New Roman"/>
                <w:sz w:val="18"/>
                <w:szCs w:val="18"/>
                <w:lang w:bidi="ar-SA"/>
              </w:rPr>
            </w:pPr>
          </w:p>
          <w:p w14:paraId="16E0496B" w14:textId="3B51A9E2" w:rsidR="00B27727" w:rsidRPr="00B27727" w:rsidRDefault="00B27727" w:rsidP="00B27727">
            <w:pPr>
              <w:tabs>
                <w:tab w:val="decimal" w:pos="840"/>
              </w:tabs>
              <w:spacing w:line="240" w:lineRule="atLeast"/>
              <w:ind w:right="-75"/>
              <w:rPr>
                <w:rFonts w:eastAsia="Times New Roman"/>
                <w:sz w:val="18"/>
                <w:szCs w:val="18"/>
                <w:lang w:val="en-GB" w:bidi="ar-SA"/>
              </w:rPr>
            </w:pPr>
            <w:r w:rsidRPr="00B27727">
              <w:rPr>
                <w:rFonts w:eastAsia="Times New Roman"/>
                <w:sz w:val="18"/>
                <w:szCs w:val="18"/>
                <w:lang w:bidi="ar-SA"/>
              </w:rPr>
              <w:t>7,548</w:t>
            </w:r>
          </w:p>
        </w:tc>
        <w:tc>
          <w:tcPr>
            <w:tcW w:w="1079" w:type="dxa"/>
          </w:tcPr>
          <w:p w14:paraId="46EF1573" w14:textId="77777777" w:rsidR="00B27727" w:rsidRPr="00B27727" w:rsidRDefault="00B27727" w:rsidP="00B27727">
            <w:pPr>
              <w:tabs>
                <w:tab w:val="decimal" w:pos="840"/>
              </w:tabs>
              <w:spacing w:line="240" w:lineRule="atLeast"/>
              <w:ind w:right="-75"/>
              <w:rPr>
                <w:rFonts w:eastAsia="Times New Roman"/>
                <w:sz w:val="18"/>
                <w:szCs w:val="18"/>
                <w:lang w:val="en-GB" w:bidi="ar-SA"/>
              </w:rPr>
            </w:pPr>
          </w:p>
          <w:p w14:paraId="3C201D1E" w14:textId="5D16A827" w:rsidR="00B27727" w:rsidRPr="00B27727" w:rsidRDefault="00B27727" w:rsidP="00B27727">
            <w:pPr>
              <w:tabs>
                <w:tab w:val="decimal" w:pos="840"/>
              </w:tabs>
              <w:spacing w:line="240" w:lineRule="atLeast"/>
              <w:ind w:right="-75"/>
              <w:rPr>
                <w:rFonts w:eastAsia="Times New Roman"/>
                <w:sz w:val="18"/>
                <w:szCs w:val="18"/>
                <w:lang w:val="en-GB" w:bidi="ar-SA"/>
              </w:rPr>
            </w:pPr>
            <w:r w:rsidRPr="00B27727">
              <w:rPr>
                <w:rFonts w:eastAsia="Times New Roman"/>
                <w:sz w:val="18"/>
                <w:szCs w:val="18"/>
                <w:lang w:val="en-GB" w:bidi="ar-SA"/>
              </w:rPr>
              <w:t>7</w:t>
            </w:r>
            <w:r w:rsidRPr="00B27727">
              <w:rPr>
                <w:rFonts w:eastAsia="Times New Roman"/>
                <w:sz w:val="18"/>
                <w:szCs w:val="18"/>
                <w:lang w:bidi="ar-SA"/>
              </w:rPr>
              <w:t>,</w:t>
            </w:r>
            <w:r w:rsidRPr="00B27727">
              <w:rPr>
                <w:rFonts w:eastAsia="Times New Roman"/>
                <w:sz w:val="18"/>
                <w:szCs w:val="18"/>
                <w:lang w:val="en-GB" w:bidi="ar-SA"/>
              </w:rPr>
              <w:t>593</w:t>
            </w:r>
          </w:p>
        </w:tc>
        <w:tc>
          <w:tcPr>
            <w:tcW w:w="1079" w:type="dxa"/>
          </w:tcPr>
          <w:p w14:paraId="493DD608" w14:textId="77777777" w:rsidR="00B27727" w:rsidRPr="00B27727" w:rsidRDefault="00B27727" w:rsidP="00B27727">
            <w:pPr>
              <w:tabs>
                <w:tab w:val="decimal" w:pos="840"/>
              </w:tabs>
              <w:spacing w:line="240" w:lineRule="atLeast"/>
              <w:ind w:right="-75"/>
              <w:rPr>
                <w:rFonts w:eastAsia="Times New Roman"/>
                <w:sz w:val="18"/>
                <w:szCs w:val="18"/>
                <w:lang w:val="en-GB" w:bidi="ar-SA"/>
              </w:rPr>
            </w:pPr>
          </w:p>
          <w:p w14:paraId="0DE726B6" w14:textId="6448C007" w:rsidR="00B27727" w:rsidRPr="00B27727" w:rsidRDefault="00B27727" w:rsidP="00B27727">
            <w:pPr>
              <w:tabs>
                <w:tab w:val="decimal" w:pos="840"/>
              </w:tabs>
              <w:spacing w:line="240" w:lineRule="atLeast"/>
              <w:ind w:right="-75"/>
              <w:rPr>
                <w:rFonts w:eastAsia="Times New Roman"/>
                <w:sz w:val="18"/>
                <w:szCs w:val="18"/>
                <w:lang w:val="en-GB" w:bidi="ar-SA"/>
              </w:rPr>
            </w:pPr>
            <w:r w:rsidRPr="00B27727">
              <w:rPr>
                <w:rFonts w:eastAsia="Times New Roman"/>
                <w:sz w:val="18"/>
                <w:szCs w:val="18"/>
                <w:lang w:val="en-GB" w:bidi="ar-SA"/>
              </w:rPr>
              <w:t>502</w:t>
            </w:r>
          </w:p>
        </w:tc>
      </w:tr>
    </w:tbl>
    <w:p w14:paraId="66D91AE3" w14:textId="54831E56" w:rsidR="00013037" w:rsidRPr="00DC7C37" w:rsidRDefault="00013037">
      <w:pPr>
        <w:suppressAutoHyphens w:val="0"/>
        <w:rPr>
          <w:rFonts w:cstheme="minorBidi"/>
          <w:sz w:val="22"/>
          <w:szCs w:val="24"/>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E32F92" w:rsidRPr="00B06CB6" w14:paraId="53B5872B" w14:textId="77777777" w:rsidTr="00B06CB6">
        <w:trPr>
          <w:cantSplit/>
          <w:trHeight w:val="246"/>
        </w:trPr>
        <w:tc>
          <w:tcPr>
            <w:tcW w:w="2681" w:type="dxa"/>
            <w:shd w:val="clear" w:color="auto" w:fill="auto"/>
          </w:tcPr>
          <w:p w14:paraId="57DB3ED9" w14:textId="77777777" w:rsidR="00E32F92" w:rsidRPr="00B06CB6" w:rsidRDefault="00E32F92" w:rsidP="00D37F32">
            <w:pPr>
              <w:spacing w:line="240" w:lineRule="atLeast"/>
              <w:rPr>
                <w:rFonts w:eastAsia="Times New Roman"/>
                <w:b/>
                <w:bCs/>
                <w:sz w:val="18"/>
                <w:szCs w:val="18"/>
                <w:cs/>
              </w:rPr>
            </w:pPr>
          </w:p>
        </w:tc>
        <w:tc>
          <w:tcPr>
            <w:tcW w:w="6474" w:type="dxa"/>
            <w:gridSpan w:val="6"/>
            <w:hideMark/>
          </w:tcPr>
          <w:p w14:paraId="1106FA1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b/>
                <w:bCs/>
                <w:sz w:val="18"/>
                <w:szCs w:val="18"/>
                <w:lang w:val="en-GB" w:bidi="ar-SA"/>
              </w:rPr>
              <w:t>The Bank</w:t>
            </w:r>
          </w:p>
        </w:tc>
      </w:tr>
      <w:tr w:rsidR="00B27727" w:rsidRPr="00B06CB6" w14:paraId="2BD87739" w14:textId="77777777" w:rsidTr="00B06CB6">
        <w:trPr>
          <w:cantSplit/>
          <w:trHeight w:val="246"/>
        </w:trPr>
        <w:tc>
          <w:tcPr>
            <w:tcW w:w="2681" w:type="dxa"/>
            <w:shd w:val="clear" w:color="auto" w:fill="auto"/>
          </w:tcPr>
          <w:p w14:paraId="760F60A6" w14:textId="77777777" w:rsidR="00B27727" w:rsidRPr="00B06CB6" w:rsidRDefault="00B27727" w:rsidP="00B27727">
            <w:pPr>
              <w:spacing w:line="240" w:lineRule="atLeast"/>
              <w:rPr>
                <w:rFonts w:eastAsia="Times New Roman"/>
                <w:b/>
                <w:bCs/>
                <w:sz w:val="18"/>
                <w:szCs w:val="18"/>
                <w:cs/>
              </w:rPr>
            </w:pPr>
          </w:p>
        </w:tc>
        <w:tc>
          <w:tcPr>
            <w:tcW w:w="3237" w:type="dxa"/>
            <w:gridSpan w:val="3"/>
          </w:tcPr>
          <w:p w14:paraId="46FBACF3" w14:textId="1D7C10CF" w:rsidR="00B27727" w:rsidRPr="00B06CB6" w:rsidRDefault="00B27727" w:rsidP="00B27727">
            <w:pPr>
              <w:tabs>
                <w:tab w:val="decimal" w:pos="-83"/>
              </w:tabs>
              <w:spacing w:line="240" w:lineRule="atLeast"/>
              <w:ind w:right="-75"/>
              <w:jc w:val="center"/>
              <w:rPr>
                <w:rFonts w:eastAsia="Times New Roman"/>
                <w:sz w:val="18"/>
                <w:szCs w:val="18"/>
                <w:lang w:val="en-GB" w:bidi="ar-SA"/>
              </w:rPr>
            </w:pPr>
            <w:r w:rsidRPr="008B505C">
              <w:rPr>
                <w:sz w:val="18"/>
                <w:szCs w:val="22"/>
              </w:rPr>
              <w:t>3</w:t>
            </w:r>
            <w:r>
              <w:rPr>
                <w:sz w:val="18"/>
                <w:szCs w:val="22"/>
              </w:rPr>
              <w:t>1</w:t>
            </w:r>
            <w:r w:rsidRPr="008B505C">
              <w:rPr>
                <w:sz w:val="18"/>
                <w:szCs w:val="22"/>
              </w:rPr>
              <w:t xml:space="preserve"> </w:t>
            </w:r>
            <w:r>
              <w:rPr>
                <w:sz w:val="18"/>
                <w:szCs w:val="22"/>
              </w:rPr>
              <w:t xml:space="preserve">March </w:t>
            </w:r>
            <w:r w:rsidRPr="00B06CB6">
              <w:rPr>
                <w:sz w:val="18"/>
                <w:szCs w:val="18"/>
              </w:rPr>
              <w:t>202</w:t>
            </w:r>
            <w:r>
              <w:rPr>
                <w:sz w:val="18"/>
                <w:szCs w:val="18"/>
              </w:rPr>
              <w:t>2</w:t>
            </w:r>
          </w:p>
        </w:tc>
        <w:tc>
          <w:tcPr>
            <w:tcW w:w="3237" w:type="dxa"/>
            <w:gridSpan w:val="3"/>
          </w:tcPr>
          <w:p w14:paraId="4026CECD" w14:textId="2862A60F" w:rsidR="00B27727" w:rsidRPr="00B06CB6" w:rsidRDefault="00B27727" w:rsidP="00B27727">
            <w:pPr>
              <w:tabs>
                <w:tab w:val="decimal" w:pos="-83"/>
              </w:tabs>
              <w:spacing w:line="240" w:lineRule="atLeast"/>
              <w:ind w:right="-75"/>
              <w:jc w:val="center"/>
              <w:rPr>
                <w:rFonts w:eastAsia="Times New Roman"/>
                <w:sz w:val="18"/>
                <w:szCs w:val="18"/>
                <w:lang w:val="en-GB" w:bidi="ar-SA"/>
              </w:rPr>
            </w:pPr>
            <w:r w:rsidRPr="00B06CB6">
              <w:rPr>
                <w:sz w:val="18"/>
                <w:szCs w:val="18"/>
              </w:rPr>
              <w:t>31 December 202</w:t>
            </w:r>
            <w:r>
              <w:rPr>
                <w:sz w:val="18"/>
                <w:szCs w:val="18"/>
              </w:rPr>
              <w:t>1</w:t>
            </w:r>
          </w:p>
        </w:tc>
      </w:tr>
      <w:tr w:rsidR="00E32F92" w:rsidRPr="00B06CB6" w14:paraId="7D2E8080" w14:textId="77777777" w:rsidTr="00B06CB6">
        <w:trPr>
          <w:cantSplit/>
          <w:trHeight w:val="246"/>
        </w:trPr>
        <w:tc>
          <w:tcPr>
            <w:tcW w:w="2681" w:type="dxa"/>
            <w:shd w:val="clear" w:color="auto" w:fill="auto"/>
          </w:tcPr>
          <w:p w14:paraId="2A629D00" w14:textId="77777777" w:rsidR="00E32F92" w:rsidRPr="00B06CB6" w:rsidRDefault="00E32F92" w:rsidP="00D37F32">
            <w:pPr>
              <w:spacing w:line="240" w:lineRule="atLeast"/>
              <w:rPr>
                <w:rFonts w:eastAsia="Times New Roman"/>
                <w:b/>
                <w:bCs/>
                <w:sz w:val="18"/>
                <w:szCs w:val="18"/>
                <w:cs/>
              </w:rPr>
            </w:pPr>
          </w:p>
        </w:tc>
        <w:tc>
          <w:tcPr>
            <w:tcW w:w="1079" w:type="dxa"/>
          </w:tcPr>
          <w:p w14:paraId="242DD3EE"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Carrying</w:t>
            </w:r>
          </w:p>
        </w:tc>
        <w:tc>
          <w:tcPr>
            <w:tcW w:w="1079" w:type="dxa"/>
          </w:tcPr>
          <w:p w14:paraId="0D281D84"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57011270"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5F2D4972"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Carrying</w:t>
            </w:r>
          </w:p>
        </w:tc>
        <w:tc>
          <w:tcPr>
            <w:tcW w:w="1079" w:type="dxa"/>
          </w:tcPr>
          <w:p w14:paraId="676796C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c>
          <w:tcPr>
            <w:tcW w:w="1079" w:type="dxa"/>
          </w:tcPr>
          <w:p w14:paraId="0C10D7A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Fair value</w:t>
            </w:r>
          </w:p>
        </w:tc>
      </w:tr>
      <w:tr w:rsidR="00E32F92" w:rsidRPr="00B06CB6" w14:paraId="51F5F777" w14:textId="77777777" w:rsidTr="00B06CB6">
        <w:trPr>
          <w:cantSplit/>
          <w:trHeight w:val="246"/>
        </w:trPr>
        <w:tc>
          <w:tcPr>
            <w:tcW w:w="2681" w:type="dxa"/>
            <w:shd w:val="clear" w:color="auto" w:fill="auto"/>
          </w:tcPr>
          <w:p w14:paraId="7C04B657" w14:textId="77777777" w:rsidR="00E32F92" w:rsidRPr="00B06CB6" w:rsidRDefault="00E32F92" w:rsidP="00D37F32">
            <w:pPr>
              <w:spacing w:line="240" w:lineRule="atLeast"/>
              <w:rPr>
                <w:rFonts w:eastAsia="Times New Roman"/>
                <w:b/>
                <w:bCs/>
                <w:sz w:val="18"/>
                <w:szCs w:val="18"/>
                <w:cs/>
              </w:rPr>
            </w:pPr>
          </w:p>
        </w:tc>
        <w:tc>
          <w:tcPr>
            <w:tcW w:w="1079" w:type="dxa"/>
          </w:tcPr>
          <w:p w14:paraId="5BD433F2" w14:textId="77777777" w:rsidR="00E32F92" w:rsidRPr="00B06CB6" w:rsidRDefault="00E32F92" w:rsidP="00D37F32">
            <w:pPr>
              <w:tabs>
                <w:tab w:val="decimal" w:pos="-83"/>
              </w:tabs>
              <w:spacing w:line="240" w:lineRule="atLeast"/>
              <w:ind w:right="-75"/>
              <w:jc w:val="center"/>
              <w:rPr>
                <w:rFonts w:eastAsia="Times New Roman"/>
                <w:b/>
                <w:bCs/>
                <w:sz w:val="18"/>
                <w:szCs w:val="18"/>
                <w:lang w:val="en-GB" w:bidi="ar-SA"/>
              </w:rPr>
            </w:pPr>
            <w:r w:rsidRPr="00B06CB6">
              <w:rPr>
                <w:rFonts w:eastAsia="Times New Roman"/>
                <w:sz w:val="18"/>
                <w:szCs w:val="18"/>
                <w:lang w:val="en-GB" w:bidi="ar-SA"/>
              </w:rPr>
              <w:t>amount</w:t>
            </w:r>
          </w:p>
        </w:tc>
        <w:tc>
          <w:tcPr>
            <w:tcW w:w="1079" w:type="dxa"/>
          </w:tcPr>
          <w:p w14:paraId="76D9ACFE"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17CE8390"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c>
          <w:tcPr>
            <w:tcW w:w="1079" w:type="dxa"/>
          </w:tcPr>
          <w:p w14:paraId="6899E561"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amount</w:t>
            </w:r>
          </w:p>
        </w:tc>
        <w:tc>
          <w:tcPr>
            <w:tcW w:w="1079" w:type="dxa"/>
          </w:tcPr>
          <w:p w14:paraId="7301B1AC"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2</w:t>
            </w:r>
          </w:p>
        </w:tc>
        <w:tc>
          <w:tcPr>
            <w:tcW w:w="1079" w:type="dxa"/>
          </w:tcPr>
          <w:p w14:paraId="230A01DB"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sz w:val="18"/>
                <w:szCs w:val="18"/>
                <w:lang w:val="en-GB" w:bidi="ar-SA"/>
              </w:rPr>
              <w:t>Level 3</w:t>
            </w:r>
          </w:p>
        </w:tc>
      </w:tr>
      <w:tr w:rsidR="00E32F92" w:rsidRPr="00B06CB6" w14:paraId="713E47C4" w14:textId="77777777" w:rsidTr="00B06CB6">
        <w:trPr>
          <w:cantSplit/>
          <w:trHeight w:val="246"/>
        </w:trPr>
        <w:tc>
          <w:tcPr>
            <w:tcW w:w="2681" w:type="dxa"/>
            <w:shd w:val="clear" w:color="auto" w:fill="auto"/>
          </w:tcPr>
          <w:p w14:paraId="64235FF4" w14:textId="77777777" w:rsidR="00E32F92" w:rsidRPr="00B06CB6" w:rsidRDefault="00E32F92" w:rsidP="00D37F32">
            <w:pPr>
              <w:spacing w:line="240" w:lineRule="atLeast"/>
              <w:rPr>
                <w:rFonts w:eastAsia="Times New Roman"/>
                <w:b/>
                <w:bCs/>
                <w:sz w:val="18"/>
                <w:szCs w:val="18"/>
                <w:cs/>
              </w:rPr>
            </w:pPr>
          </w:p>
        </w:tc>
        <w:tc>
          <w:tcPr>
            <w:tcW w:w="6474" w:type="dxa"/>
            <w:gridSpan w:val="6"/>
          </w:tcPr>
          <w:p w14:paraId="3C24F7AC" w14:textId="77777777" w:rsidR="00E32F92" w:rsidRPr="00B06CB6" w:rsidRDefault="00E32F92" w:rsidP="00D37F32">
            <w:pPr>
              <w:tabs>
                <w:tab w:val="decimal" w:pos="-83"/>
              </w:tabs>
              <w:spacing w:line="240" w:lineRule="atLeast"/>
              <w:ind w:right="-75"/>
              <w:jc w:val="center"/>
              <w:rPr>
                <w:rFonts w:eastAsia="Times New Roman"/>
                <w:sz w:val="18"/>
                <w:szCs w:val="18"/>
                <w:lang w:val="en-GB" w:bidi="ar-SA"/>
              </w:rPr>
            </w:pPr>
            <w:r w:rsidRPr="00B06CB6">
              <w:rPr>
                <w:rFonts w:eastAsia="Times New Roman"/>
                <w:i/>
                <w:iCs/>
                <w:sz w:val="18"/>
                <w:szCs w:val="18"/>
                <w:cs/>
                <w:lang w:val="en-GB"/>
              </w:rPr>
              <w:t>(</w:t>
            </w:r>
            <w:r w:rsidRPr="00B06CB6">
              <w:rPr>
                <w:rFonts w:eastAsia="Times New Roman"/>
                <w:i/>
                <w:iCs/>
                <w:sz w:val="18"/>
                <w:szCs w:val="18"/>
                <w:lang w:val="en-GB" w:bidi="ar-SA"/>
              </w:rPr>
              <w:t>in million Baht</w:t>
            </w:r>
            <w:r w:rsidRPr="00B06CB6">
              <w:rPr>
                <w:rFonts w:eastAsia="Times New Roman"/>
                <w:i/>
                <w:iCs/>
                <w:sz w:val="18"/>
                <w:szCs w:val="18"/>
                <w:cs/>
                <w:lang w:val="en-GB"/>
              </w:rPr>
              <w:t>)</w:t>
            </w:r>
          </w:p>
        </w:tc>
      </w:tr>
      <w:tr w:rsidR="00E32F92" w:rsidRPr="00B06CB6" w14:paraId="7CEFF573" w14:textId="77777777" w:rsidTr="00B06CB6">
        <w:trPr>
          <w:cantSplit/>
          <w:trHeight w:val="246"/>
        </w:trPr>
        <w:tc>
          <w:tcPr>
            <w:tcW w:w="2681" w:type="dxa"/>
            <w:shd w:val="clear" w:color="auto" w:fill="auto"/>
          </w:tcPr>
          <w:p w14:paraId="7D541293" w14:textId="77777777" w:rsidR="00E32F92" w:rsidRPr="00B06CB6" w:rsidRDefault="00E32F92" w:rsidP="00D37F32">
            <w:pPr>
              <w:spacing w:line="240" w:lineRule="atLeast"/>
              <w:rPr>
                <w:rFonts w:eastAsia="Times New Roman"/>
                <w:b/>
                <w:bCs/>
                <w:i/>
                <w:iCs/>
                <w:sz w:val="18"/>
                <w:szCs w:val="18"/>
                <w:cs/>
              </w:rPr>
            </w:pPr>
            <w:r w:rsidRPr="00B06CB6">
              <w:rPr>
                <w:rFonts w:eastAsia="Times New Roman"/>
                <w:b/>
                <w:bCs/>
                <w:i/>
                <w:iCs/>
                <w:sz w:val="18"/>
                <w:szCs w:val="18"/>
              </w:rPr>
              <w:t>Financial assets</w:t>
            </w:r>
          </w:p>
        </w:tc>
        <w:tc>
          <w:tcPr>
            <w:tcW w:w="1079" w:type="dxa"/>
          </w:tcPr>
          <w:p w14:paraId="1D5992A8"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105BF73F"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3328F8EA"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45E1F85B"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0901A29D"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c>
          <w:tcPr>
            <w:tcW w:w="1079" w:type="dxa"/>
          </w:tcPr>
          <w:p w14:paraId="1EC81590" w14:textId="77777777" w:rsidR="00E32F92" w:rsidRPr="00B06CB6" w:rsidRDefault="00E32F92" w:rsidP="00D37F32">
            <w:pPr>
              <w:tabs>
                <w:tab w:val="decimal" w:pos="-83"/>
              </w:tabs>
              <w:spacing w:line="240" w:lineRule="atLeast"/>
              <w:ind w:right="-75"/>
              <w:jc w:val="center"/>
              <w:rPr>
                <w:rFonts w:eastAsia="Times New Roman"/>
                <w:b/>
                <w:bCs/>
                <w:i/>
                <w:iCs/>
                <w:sz w:val="18"/>
                <w:szCs w:val="18"/>
              </w:rPr>
            </w:pPr>
          </w:p>
        </w:tc>
      </w:tr>
      <w:tr w:rsidR="00B27727" w:rsidRPr="00B06CB6" w14:paraId="30BA831A" w14:textId="77777777" w:rsidTr="004310EC">
        <w:trPr>
          <w:cantSplit/>
          <w:trHeight w:val="246"/>
        </w:trPr>
        <w:tc>
          <w:tcPr>
            <w:tcW w:w="2681" w:type="dxa"/>
            <w:shd w:val="clear" w:color="auto" w:fill="auto"/>
          </w:tcPr>
          <w:p w14:paraId="1CA82933" w14:textId="77777777" w:rsidR="00B27727" w:rsidRPr="00B06CB6" w:rsidRDefault="00B27727" w:rsidP="00F95BD3">
            <w:pPr>
              <w:spacing w:line="240" w:lineRule="atLeast"/>
              <w:ind w:left="208" w:hanging="208"/>
              <w:rPr>
                <w:rFonts w:eastAsia="Times New Roman"/>
                <w:sz w:val="18"/>
                <w:szCs w:val="18"/>
                <w:cs/>
              </w:rPr>
            </w:pPr>
            <w:r w:rsidRPr="00B06CB6">
              <w:rPr>
                <w:rFonts w:eastAsia="Times New Roman"/>
                <w:sz w:val="18"/>
                <w:szCs w:val="18"/>
              </w:rPr>
              <w:t>Investments in debt instruments</w:t>
            </w:r>
            <w:r w:rsidRPr="00B06CB6">
              <w:rPr>
                <w:rFonts w:eastAsia="Times New Roman"/>
                <w:sz w:val="18"/>
                <w:szCs w:val="18"/>
              </w:rPr>
              <w:br/>
              <w:t>measured at AMC</w:t>
            </w:r>
          </w:p>
        </w:tc>
        <w:tc>
          <w:tcPr>
            <w:tcW w:w="1079" w:type="dxa"/>
            <w:vAlign w:val="bottom"/>
          </w:tcPr>
          <w:p w14:paraId="389C69AF" w14:textId="2785F4D3" w:rsidR="00B27727" w:rsidRPr="00B06CB6" w:rsidRDefault="00FE109B" w:rsidP="00B27727">
            <w:pPr>
              <w:tabs>
                <w:tab w:val="decimal" w:pos="850"/>
              </w:tabs>
              <w:spacing w:line="240" w:lineRule="atLeast"/>
              <w:ind w:right="-75"/>
              <w:rPr>
                <w:rFonts w:eastAsia="Times New Roman"/>
                <w:sz w:val="18"/>
                <w:szCs w:val="18"/>
              </w:rPr>
            </w:pPr>
            <w:r w:rsidRPr="00FE109B">
              <w:rPr>
                <w:rFonts w:eastAsia="Times New Roman"/>
                <w:sz w:val="18"/>
                <w:szCs w:val="18"/>
              </w:rPr>
              <w:t>46,811</w:t>
            </w:r>
          </w:p>
        </w:tc>
        <w:tc>
          <w:tcPr>
            <w:tcW w:w="1079" w:type="dxa"/>
            <w:vAlign w:val="bottom"/>
          </w:tcPr>
          <w:p w14:paraId="088B0B26" w14:textId="0CC22647" w:rsidR="00B27727" w:rsidRPr="00B06CB6" w:rsidRDefault="00FE109B" w:rsidP="00B27727">
            <w:pPr>
              <w:tabs>
                <w:tab w:val="decimal" w:pos="850"/>
              </w:tabs>
              <w:spacing w:line="240" w:lineRule="atLeast"/>
              <w:ind w:right="-75"/>
              <w:rPr>
                <w:rFonts w:eastAsia="Times New Roman"/>
                <w:sz w:val="18"/>
                <w:szCs w:val="18"/>
              </w:rPr>
            </w:pPr>
            <w:r w:rsidRPr="00FE109B">
              <w:rPr>
                <w:rFonts w:eastAsia="Times New Roman"/>
                <w:sz w:val="18"/>
                <w:szCs w:val="18"/>
              </w:rPr>
              <w:t>46,545</w:t>
            </w:r>
          </w:p>
        </w:tc>
        <w:tc>
          <w:tcPr>
            <w:tcW w:w="1079" w:type="dxa"/>
            <w:vAlign w:val="bottom"/>
          </w:tcPr>
          <w:p w14:paraId="3DCCA74B" w14:textId="52E750F9" w:rsidR="00B27727" w:rsidRPr="00B06CB6" w:rsidRDefault="00FE109B" w:rsidP="00B27727">
            <w:pPr>
              <w:tabs>
                <w:tab w:val="decimal" w:pos="850"/>
              </w:tabs>
              <w:spacing w:line="240" w:lineRule="atLeast"/>
              <w:ind w:right="-75"/>
              <w:rPr>
                <w:rFonts w:eastAsia="Times New Roman"/>
                <w:sz w:val="18"/>
                <w:szCs w:val="18"/>
              </w:rPr>
            </w:pPr>
            <w:r w:rsidRPr="00FE109B">
              <w:rPr>
                <w:rFonts w:eastAsia="Times New Roman"/>
                <w:sz w:val="18"/>
                <w:szCs w:val="18"/>
              </w:rPr>
              <w:t>153</w:t>
            </w:r>
          </w:p>
        </w:tc>
        <w:tc>
          <w:tcPr>
            <w:tcW w:w="1079" w:type="dxa"/>
          </w:tcPr>
          <w:p w14:paraId="4E8E666C" w14:textId="77777777" w:rsidR="00B27727" w:rsidRPr="00B27727" w:rsidRDefault="00B27727" w:rsidP="00B27727">
            <w:pPr>
              <w:tabs>
                <w:tab w:val="decimal" w:pos="850"/>
              </w:tabs>
              <w:spacing w:line="240" w:lineRule="atLeast"/>
              <w:ind w:right="-75"/>
              <w:rPr>
                <w:rFonts w:eastAsia="Times New Roman"/>
                <w:sz w:val="18"/>
                <w:szCs w:val="18"/>
              </w:rPr>
            </w:pPr>
          </w:p>
          <w:p w14:paraId="3B9F1E64" w14:textId="47FC102E" w:rsidR="00B27727" w:rsidRPr="00B27727" w:rsidRDefault="00B27727" w:rsidP="00B27727">
            <w:pPr>
              <w:tabs>
                <w:tab w:val="decimal" w:pos="850"/>
              </w:tabs>
              <w:spacing w:line="240" w:lineRule="atLeast"/>
              <w:ind w:right="-75"/>
              <w:rPr>
                <w:rFonts w:eastAsia="Times New Roman"/>
                <w:sz w:val="18"/>
                <w:szCs w:val="18"/>
              </w:rPr>
            </w:pPr>
            <w:r w:rsidRPr="00B27727">
              <w:rPr>
                <w:rFonts w:eastAsia="Times New Roman"/>
                <w:sz w:val="18"/>
                <w:szCs w:val="18"/>
              </w:rPr>
              <w:t>7,517</w:t>
            </w:r>
          </w:p>
        </w:tc>
        <w:tc>
          <w:tcPr>
            <w:tcW w:w="1079" w:type="dxa"/>
          </w:tcPr>
          <w:p w14:paraId="2C059179" w14:textId="77777777" w:rsidR="00B27727" w:rsidRPr="00B27727" w:rsidRDefault="00B27727" w:rsidP="00B27727">
            <w:pPr>
              <w:tabs>
                <w:tab w:val="decimal" w:pos="850"/>
              </w:tabs>
              <w:spacing w:line="240" w:lineRule="atLeast"/>
              <w:ind w:right="-75"/>
              <w:rPr>
                <w:rFonts w:eastAsia="Times New Roman"/>
                <w:sz w:val="18"/>
                <w:szCs w:val="18"/>
              </w:rPr>
            </w:pPr>
          </w:p>
          <w:p w14:paraId="3E9BAB3A" w14:textId="6CAAA3D9" w:rsidR="00B27727" w:rsidRPr="00B27727" w:rsidRDefault="00B27727" w:rsidP="00B27727">
            <w:pPr>
              <w:tabs>
                <w:tab w:val="decimal" w:pos="850"/>
              </w:tabs>
              <w:spacing w:line="240" w:lineRule="atLeast"/>
              <w:ind w:right="-75"/>
              <w:rPr>
                <w:rFonts w:eastAsia="Times New Roman"/>
                <w:sz w:val="18"/>
                <w:szCs w:val="18"/>
              </w:rPr>
            </w:pPr>
            <w:r w:rsidRPr="00B27727">
              <w:rPr>
                <w:rFonts w:eastAsia="Times New Roman"/>
                <w:sz w:val="18"/>
                <w:szCs w:val="18"/>
              </w:rPr>
              <w:t>7,903</w:t>
            </w:r>
          </w:p>
        </w:tc>
        <w:tc>
          <w:tcPr>
            <w:tcW w:w="1079" w:type="dxa"/>
          </w:tcPr>
          <w:p w14:paraId="695CB451" w14:textId="77777777" w:rsidR="00B27727" w:rsidRPr="00B27727" w:rsidRDefault="00B27727" w:rsidP="00B27727">
            <w:pPr>
              <w:tabs>
                <w:tab w:val="decimal" w:pos="850"/>
              </w:tabs>
              <w:spacing w:line="240" w:lineRule="atLeast"/>
              <w:ind w:right="-75"/>
              <w:rPr>
                <w:rFonts w:eastAsia="Times New Roman"/>
                <w:sz w:val="18"/>
                <w:szCs w:val="18"/>
              </w:rPr>
            </w:pPr>
          </w:p>
          <w:p w14:paraId="5010D4A4" w14:textId="247E6444" w:rsidR="00B27727" w:rsidRPr="00B27727" w:rsidRDefault="00B27727" w:rsidP="00B27727">
            <w:pPr>
              <w:tabs>
                <w:tab w:val="decimal" w:pos="850"/>
              </w:tabs>
              <w:spacing w:line="240" w:lineRule="atLeast"/>
              <w:ind w:right="-75"/>
              <w:rPr>
                <w:rFonts w:eastAsia="Times New Roman"/>
                <w:sz w:val="18"/>
                <w:szCs w:val="18"/>
              </w:rPr>
            </w:pPr>
            <w:r w:rsidRPr="00B27727">
              <w:rPr>
                <w:rFonts w:eastAsia="Times New Roman"/>
                <w:sz w:val="18"/>
                <w:szCs w:val="18"/>
              </w:rPr>
              <w:t>161</w:t>
            </w:r>
          </w:p>
        </w:tc>
      </w:tr>
    </w:tbl>
    <w:p w14:paraId="053081C5" w14:textId="2AB8CC7A" w:rsidR="0055184B" w:rsidRPr="00DC7C37" w:rsidRDefault="0055184B" w:rsidP="00647EE6">
      <w:pPr>
        <w:spacing w:line="240" w:lineRule="atLeast"/>
        <w:ind w:left="540" w:right="-7"/>
        <w:jc w:val="both"/>
        <w:rPr>
          <w:rFonts w:cstheme="minorBidi"/>
          <w:sz w:val="22"/>
          <w:szCs w:val="24"/>
          <w:cs/>
        </w:rPr>
      </w:pPr>
    </w:p>
    <w:p w14:paraId="1013CEE3" w14:textId="06DC8B77" w:rsidR="001D2E78" w:rsidRPr="00BD7F26" w:rsidRDefault="001D2E78" w:rsidP="00B06CB6">
      <w:pPr>
        <w:spacing w:line="240" w:lineRule="atLeast"/>
        <w:ind w:left="567" w:right="-30"/>
        <w:jc w:val="thaiDistribute"/>
        <w:rPr>
          <w:rFonts w:eastAsia="Times New Roman"/>
          <w:sz w:val="22"/>
          <w:szCs w:val="22"/>
        </w:rPr>
      </w:pPr>
      <w:r w:rsidRPr="00BD7F26">
        <w:rPr>
          <w:rFonts w:eastAsia="Times New Roman"/>
          <w:sz w:val="22"/>
          <w:szCs w:val="22"/>
        </w:rPr>
        <w:t xml:space="preserve">The following methods and assumptions are used in estimating fair values of financial instruments </w:t>
      </w:r>
      <w:r w:rsidR="00B06CB6">
        <w:rPr>
          <w:rFonts w:eastAsia="Times New Roman"/>
          <w:sz w:val="22"/>
          <w:szCs w:val="22"/>
        </w:rPr>
        <w:t>a</w:t>
      </w:r>
      <w:r w:rsidRPr="00BD7F26">
        <w:rPr>
          <w:rFonts w:eastAsia="Times New Roman"/>
          <w:sz w:val="22"/>
          <w:szCs w:val="22"/>
        </w:rPr>
        <w:t>s</w:t>
      </w:r>
      <w:r w:rsidR="00B06CB6">
        <w:rPr>
          <w:rFonts w:eastAsia="Times New Roman"/>
          <w:sz w:val="22"/>
          <w:szCs w:val="22"/>
        </w:rPr>
        <w:t xml:space="preserve"> </w:t>
      </w:r>
      <w:r w:rsidRPr="00BD7F26">
        <w:rPr>
          <w:rFonts w:eastAsia="Times New Roman"/>
          <w:sz w:val="22"/>
          <w:szCs w:val="22"/>
        </w:rPr>
        <w:t>disclosed herein</w:t>
      </w:r>
      <w:r w:rsidRPr="00BD7F26">
        <w:rPr>
          <w:rFonts w:eastAsia="Times New Roman"/>
          <w:sz w:val="22"/>
          <w:szCs w:val="22"/>
          <w:cs/>
        </w:rPr>
        <w:t>:</w:t>
      </w:r>
    </w:p>
    <w:p w14:paraId="62F49D26" w14:textId="77777777" w:rsidR="001D2E78" w:rsidRPr="00BD7F26" w:rsidRDefault="001D2E78" w:rsidP="001D2E78">
      <w:pPr>
        <w:spacing w:line="240" w:lineRule="atLeast"/>
        <w:ind w:left="540" w:right="-7"/>
        <w:jc w:val="both"/>
        <w:rPr>
          <w:rFonts w:eastAsia="Times New Roman"/>
          <w:sz w:val="22"/>
          <w:szCs w:val="22"/>
          <w:cs/>
          <w:lang w:val="en-GB"/>
        </w:rPr>
      </w:pPr>
    </w:p>
    <w:tbl>
      <w:tblPr>
        <w:tblW w:w="8985" w:type="dxa"/>
        <w:tblInd w:w="513" w:type="dxa"/>
        <w:tblLayout w:type="fixed"/>
        <w:tblLook w:val="0000" w:firstRow="0" w:lastRow="0" w:firstColumn="0" w:lastColumn="0" w:noHBand="0" w:noVBand="0"/>
      </w:tblPr>
      <w:tblGrid>
        <w:gridCol w:w="3447"/>
        <w:gridCol w:w="5538"/>
      </w:tblGrid>
      <w:tr w:rsidR="00E32F92" w:rsidRPr="00013082" w14:paraId="109F15A8" w14:textId="77777777" w:rsidTr="00B06CB6">
        <w:tc>
          <w:tcPr>
            <w:tcW w:w="3447" w:type="dxa"/>
            <w:shd w:val="clear" w:color="auto" w:fill="auto"/>
          </w:tcPr>
          <w:p w14:paraId="2A86E61D" w14:textId="77777777" w:rsidR="00E32F92" w:rsidRPr="00E32F92" w:rsidRDefault="00E32F92" w:rsidP="00D37F32">
            <w:pPr>
              <w:spacing w:line="240" w:lineRule="atLeast"/>
              <w:ind w:left="193" w:hanging="252"/>
              <w:rPr>
                <w:sz w:val="22"/>
                <w:szCs w:val="22"/>
              </w:rPr>
            </w:pPr>
            <w:r w:rsidRPr="00E32F92">
              <w:rPr>
                <w:sz w:val="22"/>
                <w:szCs w:val="22"/>
              </w:rPr>
              <w:t>Interbank and money market items (Assets):</w:t>
            </w:r>
          </w:p>
        </w:tc>
        <w:tc>
          <w:tcPr>
            <w:tcW w:w="5538" w:type="dxa"/>
            <w:shd w:val="clear" w:color="auto" w:fill="auto"/>
          </w:tcPr>
          <w:p w14:paraId="1436AD32" w14:textId="7F30B742" w:rsidR="00E32F92" w:rsidRPr="00E32F92" w:rsidRDefault="00E32F92" w:rsidP="00AC1668">
            <w:pPr>
              <w:numPr>
                <w:ilvl w:val="0"/>
                <w:numId w:val="6"/>
              </w:numPr>
              <w:tabs>
                <w:tab w:val="left" w:pos="252"/>
              </w:tabs>
              <w:spacing w:line="240" w:lineRule="atLeast"/>
              <w:ind w:left="252" w:hanging="280"/>
              <w:jc w:val="thaiDistribute"/>
              <w:rPr>
                <w:sz w:val="22"/>
                <w:szCs w:val="22"/>
              </w:rPr>
            </w:pPr>
            <w:r w:rsidRPr="00E32F92">
              <w:rPr>
                <w:sz w:val="22"/>
                <w:szCs w:val="22"/>
              </w:rPr>
              <w:t>Fair value calculated based on present value of estimated cash flows, using the current interest rate in the money market. The fair value has no significant difference with the carrying amount.</w:t>
            </w:r>
          </w:p>
        </w:tc>
      </w:tr>
      <w:tr w:rsidR="00E32F92" w:rsidRPr="001B1CB2" w14:paraId="43969E9C" w14:textId="77777777" w:rsidTr="00B06CB6">
        <w:trPr>
          <w:trHeight w:val="52"/>
        </w:trPr>
        <w:tc>
          <w:tcPr>
            <w:tcW w:w="3447" w:type="dxa"/>
            <w:shd w:val="clear" w:color="auto" w:fill="auto"/>
          </w:tcPr>
          <w:p w14:paraId="420E943D" w14:textId="77777777" w:rsidR="00E32F92" w:rsidRPr="001B1CB2" w:rsidRDefault="00E32F92" w:rsidP="00D37F32">
            <w:pPr>
              <w:tabs>
                <w:tab w:val="left" w:pos="540"/>
              </w:tabs>
              <w:spacing w:line="240" w:lineRule="atLeast"/>
              <w:ind w:left="193" w:right="-29"/>
              <w:jc w:val="both"/>
              <w:rPr>
                <w:rFonts w:eastAsia="Times New Roman"/>
                <w:sz w:val="16"/>
                <w:szCs w:val="16"/>
              </w:rPr>
            </w:pPr>
          </w:p>
        </w:tc>
        <w:tc>
          <w:tcPr>
            <w:tcW w:w="5538" w:type="dxa"/>
            <w:shd w:val="clear" w:color="auto" w:fill="auto"/>
          </w:tcPr>
          <w:p w14:paraId="4459C991" w14:textId="77777777" w:rsidR="00E32F92" w:rsidRPr="001B1CB2" w:rsidRDefault="00E32F92" w:rsidP="00D37F32">
            <w:pPr>
              <w:tabs>
                <w:tab w:val="left" w:pos="540"/>
              </w:tabs>
              <w:spacing w:line="240" w:lineRule="atLeast"/>
              <w:ind w:left="547" w:right="-29"/>
              <w:jc w:val="both"/>
              <w:rPr>
                <w:rFonts w:eastAsia="Times New Roman"/>
                <w:sz w:val="16"/>
                <w:szCs w:val="16"/>
              </w:rPr>
            </w:pPr>
          </w:p>
        </w:tc>
      </w:tr>
      <w:tr w:rsidR="00E32F92" w:rsidRPr="00013082" w14:paraId="31668E7A" w14:textId="77777777" w:rsidTr="00B06CB6">
        <w:tc>
          <w:tcPr>
            <w:tcW w:w="3447" w:type="dxa"/>
            <w:shd w:val="clear" w:color="auto" w:fill="auto"/>
          </w:tcPr>
          <w:p w14:paraId="044FA5D6" w14:textId="77777777" w:rsidR="00E32F92" w:rsidRPr="00E32F92" w:rsidRDefault="00E32F92" w:rsidP="00D37F32">
            <w:pPr>
              <w:spacing w:line="240" w:lineRule="atLeast"/>
              <w:ind w:left="193" w:hanging="252"/>
              <w:rPr>
                <w:sz w:val="22"/>
                <w:szCs w:val="22"/>
              </w:rPr>
            </w:pPr>
            <w:r w:rsidRPr="00E32F92">
              <w:rPr>
                <w:sz w:val="22"/>
                <w:szCs w:val="22"/>
              </w:rPr>
              <w:t>Financial assets measured at FVTPL and investments:</w:t>
            </w:r>
          </w:p>
        </w:tc>
        <w:tc>
          <w:tcPr>
            <w:tcW w:w="5538" w:type="dxa"/>
            <w:shd w:val="clear" w:color="auto" w:fill="auto"/>
          </w:tcPr>
          <w:p w14:paraId="7E99AA13" w14:textId="77777777" w:rsidR="00E32F92" w:rsidRPr="00E32F92" w:rsidRDefault="00E32F92" w:rsidP="00D37F32">
            <w:pPr>
              <w:spacing w:line="240" w:lineRule="atLeast"/>
              <w:ind w:right="-28"/>
              <w:jc w:val="both"/>
              <w:rPr>
                <w:sz w:val="22"/>
                <w:szCs w:val="22"/>
              </w:rPr>
            </w:pPr>
            <w:r w:rsidRPr="00E32F92">
              <w:rPr>
                <w:sz w:val="22"/>
                <w:szCs w:val="22"/>
              </w:rPr>
              <w:t>The following methodologies are used to determine the fair value of securities held by the Bank.</w:t>
            </w:r>
          </w:p>
          <w:p w14:paraId="681EA8F7" w14:textId="428022CC" w:rsid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of debt securities is estimated based on the Thai Bond Market Association’s last average bid price for identical or similar instruments in active markets or other inputs that are observable market data. In situations where no auction prices are available, the fair value is estimated based on the last executed price. For debt instruments with no active market price, the fair value is estimated based on the yield curve of debt securities plus a risk premium.</w:t>
            </w:r>
          </w:p>
          <w:p w14:paraId="7B44F48D" w14:textId="77777777" w:rsid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 xml:space="preserve">The fair value of listed private sector equity instruments and listed unit trust is estimated by using the bidding prices at The Stock Exchange of Thailand on the last business day of the period. </w:t>
            </w:r>
          </w:p>
          <w:p w14:paraId="76DDAF49" w14:textId="77777777" w:rsidR="003D3579" w:rsidRDefault="003D3579" w:rsidP="003D3579">
            <w:pPr>
              <w:tabs>
                <w:tab w:val="left" w:pos="252"/>
              </w:tabs>
              <w:spacing w:line="240" w:lineRule="atLeast"/>
              <w:jc w:val="thaiDistribute"/>
              <w:rPr>
                <w:sz w:val="22"/>
                <w:szCs w:val="22"/>
              </w:rPr>
            </w:pPr>
          </w:p>
          <w:p w14:paraId="0BE7EE22" w14:textId="77777777" w:rsidR="003D3579" w:rsidRDefault="003D3579" w:rsidP="003D3579">
            <w:pPr>
              <w:tabs>
                <w:tab w:val="left" w:pos="252"/>
              </w:tabs>
              <w:spacing w:line="240" w:lineRule="atLeast"/>
              <w:jc w:val="thaiDistribute"/>
              <w:rPr>
                <w:sz w:val="22"/>
                <w:szCs w:val="22"/>
              </w:rPr>
            </w:pPr>
          </w:p>
          <w:p w14:paraId="3A7B54DA" w14:textId="77777777" w:rsidR="003D3579" w:rsidRPr="00E32F92" w:rsidRDefault="003D3579" w:rsidP="003D3579">
            <w:pPr>
              <w:tabs>
                <w:tab w:val="left" w:pos="252"/>
              </w:tabs>
              <w:spacing w:line="240" w:lineRule="atLeast"/>
              <w:jc w:val="thaiDistribute"/>
              <w:rPr>
                <w:sz w:val="22"/>
                <w:szCs w:val="22"/>
              </w:rPr>
            </w:pPr>
          </w:p>
          <w:p w14:paraId="1F66C9D9"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lastRenderedPageBreak/>
              <w:t>The fair value of non-marketable equity instruments is measured based on different measurement approach that is most appropriate to the investee’s business i.e. current adjusted book value, latest round funding price and other valuation models.</w:t>
            </w:r>
          </w:p>
          <w:p w14:paraId="455A50CA"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of non-listed unit trusts is estimated based on the net asset value at the reporting date.</w:t>
            </w:r>
          </w:p>
          <w:p w14:paraId="34DA2FBF" w14:textId="77777777" w:rsidR="00E32F92" w:rsidRPr="00E32F92" w:rsidRDefault="00E32F92" w:rsidP="00E32F92">
            <w:pPr>
              <w:numPr>
                <w:ilvl w:val="0"/>
                <w:numId w:val="6"/>
              </w:numPr>
              <w:tabs>
                <w:tab w:val="left" w:pos="252"/>
              </w:tabs>
              <w:spacing w:line="240" w:lineRule="atLeast"/>
              <w:ind w:left="245" w:hanging="274"/>
              <w:jc w:val="thaiDistribute"/>
              <w:rPr>
                <w:sz w:val="22"/>
                <w:szCs w:val="22"/>
              </w:rPr>
            </w:pPr>
            <w:r w:rsidRPr="00E32F92">
              <w:rPr>
                <w:sz w:val="22"/>
                <w:szCs w:val="22"/>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tc>
      </w:tr>
      <w:tr w:rsidR="00E32F92" w:rsidRPr="006264DF" w14:paraId="197AAED2" w14:textId="77777777" w:rsidTr="00B06CB6">
        <w:tc>
          <w:tcPr>
            <w:tcW w:w="3447" w:type="dxa"/>
            <w:shd w:val="clear" w:color="auto" w:fill="auto"/>
          </w:tcPr>
          <w:p w14:paraId="46749ADD" w14:textId="77777777" w:rsidR="00E32F92" w:rsidRPr="006264DF" w:rsidRDefault="00E32F92" w:rsidP="00D37F32">
            <w:pPr>
              <w:spacing w:line="240" w:lineRule="atLeast"/>
              <w:ind w:left="252" w:hanging="252"/>
              <w:rPr>
                <w:sz w:val="12"/>
                <w:szCs w:val="12"/>
              </w:rPr>
            </w:pPr>
          </w:p>
        </w:tc>
        <w:tc>
          <w:tcPr>
            <w:tcW w:w="5538" w:type="dxa"/>
            <w:shd w:val="clear" w:color="auto" w:fill="auto"/>
          </w:tcPr>
          <w:p w14:paraId="0265E123" w14:textId="77777777" w:rsidR="00E32F92" w:rsidRPr="006264DF" w:rsidRDefault="00E32F92" w:rsidP="00D37F32">
            <w:pPr>
              <w:spacing w:line="240" w:lineRule="atLeast"/>
              <w:jc w:val="both"/>
              <w:rPr>
                <w:sz w:val="12"/>
                <w:szCs w:val="12"/>
              </w:rPr>
            </w:pPr>
          </w:p>
        </w:tc>
      </w:tr>
      <w:tr w:rsidR="00E32F92" w:rsidRPr="00013082" w14:paraId="52C8D6D7" w14:textId="77777777" w:rsidTr="00B06CB6">
        <w:tc>
          <w:tcPr>
            <w:tcW w:w="3447" w:type="dxa"/>
            <w:shd w:val="clear" w:color="auto" w:fill="auto"/>
          </w:tcPr>
          <w:p w14:paraId="12915D20" w14:textId="77777777" w:rsidR="00E32F92" w:rsidRPr="00E32F92" w:rsidRDefault="00E32F92" w:rsidP="00D37F32">
            <w:pPr>
              <w:spacing w:line="240" w:lineRule="atLeast"/>
              <w:ind w:left="252" w:hanging="252"/>
              <w:rPr>
                <w:sz w:val="22"/>
                <w:szCs w:val="22"/>
              </w:rPr>
            </w:pPr>
            <w:r w:rsidRPr="00E32F92">
              <w:rPr>
                <w:sz w:val="22"/>
                <w:szCs w:val="22"/>
              </w:rPr>
              <w:t>Derivatives:</w:t>
            </w:r>
          </w:p>
        </w:tc>
        <w:tc>
          <w:tcPr>
            <w:tcW w:w="5538" w:type="dxa"/>
            <w:shd w:val="clear" w:color="auto" w:fill="auto"/>
          </w:tcPr>
          <w:p w14:paraId="6DAE4CE5" w14:textId="77777777" w:rsidR="00E32F92" w:rsidRPr="00E32F92" w:rsidRDefault="00E32F92" w:rsidP="00E32F92">
            <w:pPr>
              <w:pStyle w:val="ListParagraph"/>
              <w:numPr>
                <w:ilvl w:val="0"/>
                <w:numId w:val="6"/>
              </w:numPr>
              <w:spacing w:line="240" w:lineRule="atLeast"/>
              <w:ind w:left="250" w:hanging="270"/>
              <w:jc w:val="both"/>
              <w:rPr>
                <w:szCs w:val="22"/>
              </w:rPr>
            </w:pPr>
            <w:r w:rsidRPr="00E32F92">
              <w:rPr>
                <w:szCs w:val="22"/>
              </w:rPr>
              <w:t>The fair values of derivatives are obtained from quoted market prices in active markets, where available. Fair values for over-the-counter derivatives are derived using broker quotes in active markets. Fair values of derivatives in an illiquid market are obtained using an average price quoted from several reliable sources, valuation technique and a benchmark price of instruments which have similar characteristics, as appropriate. In the case of derivative assets, fair values are also reflected the credit risk of counterparty.</w:t>
            </w:r>
          </w:p>
        </w:tc>
      </w:tr>
      <w:tr w:rsidR="00E32F92" w:rsidRPr="006264DF" w14:paraId="4FA24D78" w14:textId="77777777" w:rsidTr="006264DF">
        <w:trPr>
          <w:trHeight w:val="181"/>
        </w:trPr>
        <w:tc>
          <w:tcPr>
            <w:tcW w:w="3447" w:type="dxa"/>
            <w:shd w:val="clear" w:color="auto" w:fill="auto"/>
          </w:tcPr>
          <w:p w14:paraId="7DE6D470" w14:textId="77777777" w:rsidR="00E32F92" w:rsidRPr="006264DF" w:rsidRDefault="00E32F92" w:rsidP="00D37F32">
            <w:pPr>
              <w:spacing w:line="240" w:lineRule="atLeast"/>
              <w:ind w:left="252" w:hanging="252"/>
              <w:rPr>
                <w:sz w:val="12"/>
                <w:szCs w:val="12"/>
              </w:rPr>
            </w:pPr>
          </w:p>
        </w:tc>
        <w:tc>
          <w:tcPr>
            <w:tcW w:w="5538" w:type="dxa"/>
            <w:shd w:val="clear" w:color="auto" w:fill="auto"/>
          </w:tcPr>
          <w:p w14:paraId="1B70C0D4" w14:textId="77777777" w:rsidR="00E32F92" w:rsidRPr="006264DF" w:rsidRDefault="00E32F92" w:rsidP="00D37F32">
            <w:pPr>
              <w:spacing w:line="240" w:lineRule="atLeast"/>
              <w:jc w:val="both"/>
              <w:rPr>
                <w:sz w:val="12"/>
                <w:szCs w:val="12"/>
              </w:rPr>
            </w:pPr>
          </w:p>
        </w:tc>
      </w:tr>
      <w:tr w:rsidR="00E32F92" w:rsidRPr="00013082" w14:paraId="472AAEE2" w14:textId="77777777" w:rsidTr="00B06CB6">
        <w:tc>
          <w:tcPr>
            <w:tcW w:w="3447" w:type="dxa"/>
            <w:shd w:val="clear" w:color="auto" w:fill="auto"/>
          </w:tcPr>
          <w:p w14:paraId="2082E73C" w14:textId="77777777" w:rsidR="00E32F92" w:rsidRPr="00E32F92" w:rsidRDefault="00E32F92" w:rsidP="00D37F32">
            <w:pPr>
              <w:spacing w:line="240" w:lineRule="atLeast"/>
              <w:ind w:left="252" w:hanging="252"/>
              <w:rPr>
                <w:sz w:val="22"/>
                <w:szCs w:val="22"/>
              </w:rPr>
            </w:pPr>
            <w:r w:rsidRPr="00E32F92">
              <w:rPr>
                <w:sz w:val="22"/>
                <w:szCs w:val="22"/>
              </w:rPr>
              <w:br w:type="page"/>
            </w:r>
            <w:r w:rsidRPr="00E32F92">
              <w:rPr>
                <w:sz w:val="22"/>
                <w:szCs w:val="22"/>
              </w:rPr>
              <w:br w:type="page"/>
              <w:t>Loans to customers and accrued interest receivables:</w:t>
            </w:r>
          </w:p>
        </w:tc>
        <w:tc>
          <w:tcPr>
            <w:tcW w:w="5538" w:type="dxa"/>
            <w:shd w:val="clear" w:color="auto" w:fill="auto"/>
          </w:tcPr>
          <w:p w14:paraId="58EDBF30" w14:textId="471B41A2" w:rsid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For variable-rate loans that are repriced frequently and have no significant change in credit risk, fair values are based on carrying amount.</w:t>
            </w:r>
          </w:p>
          <w:p w14:paraId="33CC7ED6" w14:textId="77777777" w:rsidR="00E32F92" w:rsidRPr="00E32F92" w:rsidRDefault="00E32F92" w:rsidP="00E32F92">
            <w:pPr>
              <w:numPr>
                <w:ilvl w:val="0"/>
                <w:numId w:val="6"/>
              </w:numPr>
              <w:tabs>
                <w:tab w:val="left" w:pos="252"/>
              </w:tabs>
              <w:spacing w:line="240" w:lineRule="atLeast"/>
              <w:ind w:left="245" w:hanging="274"/>
              <w:jc w:val="thaiDistribute"/>
              <w:rPr>
                <w:sz w:val="22"/>
                <w:szCs w:val="22"/>
              </w:rPr>
            </w:pPr>
            <w:r w:rsidRPr="00E32F92">
              <w:rPr>
                <w:sz w:val="22"/>
                <w:szCs w:val="22"/>
              </w:rPr>
              <w:t>The fair values of other loans are estimated using discounted cash flow analyses, using market interest rates or the fair value of collateral. There is no significant difference with the carrying amount.</w:t>
            </w:r>
          </w:p>
        </w:tc>
      </w:tr>
      <w:tr w:rsidR="00E32F92" w:rsidRPr="006264DF" w14:paraId="77D2D435" w14:textId="77777777" w:rsidTr="00B06CB6">
        <w:tc>
          <w:tcPr>
            <w:tcW w:w="3447" w:type="dxa"/>
            <w:shd w:val="clear" w:color="auto" w:fill="auto"/>
          </w:tcPr>
          <w:p w14:paraId="4B83F775" w14:textId="77777777" w:rsidR="00E32F92" w:rsidRPr="006264DF" w:rsidRDefault="00E32F92" w:rsidP="00D37F32">
            <w:pPr>
              <w:spacing w:line="240" w:lineRule="atLeast"/>
              <w:ind w:left="252" w:hanging="252"/>
              <w:rPr>
                <w:sz w:val="12"/>
                <w:szCs w:val="12"/>
              </w:rPr>
            </w:pPr>
          </w:p>
        </w:tc>
        <w:tc>
          <w:tcPr>
            <w:tcW w:w="5538" w:type="dxa"/>
            <w:shd w:val="clear" w:color="auto" w:fill="auto"/>
          </w:tcPr>
          <w:p w14:paraId="20B917CD" w14:textId="77777777" w:rsidR="00E32F92" w:rsidRPr="006264DF" w:rsidRDefault="00E32F92" w:rsidP="00D37F32">
            <w:pPr>
              <w:tabs>
                <w:tab w:val="left" w:pos="252"/>
              </w:tabs>
              <w:spacing w:line="240" w:lineRule="atLeast"/>
              <w:ind w:left="252"/>
              <w:jc w:val="thaiDistribute"/>
              <w:rPr>
                <w:sz w:val="12"/>
                <w:szCs w:val="12"/>
              </w:rPr>
            </w:pPr>
          </w:p>
        </w:tc>
      </w:tr>
      <w:tr w:rsidR="00E32F92" w:rsidRPr="00013082" w14:paraId="64D2B23B" w14:textId="77777777" w:rsidTr="00B06CB6">
        <w:tc>
          <w:tcPr>
            <w:tcW w:w="3447" w:type="dxa"/>
            <w:shd w:val="clear" w:color="auto" w:fill="auto"/>
          </w:tcPr>
          <w:p w14:paraId="6E23F30E" w14:textId="77777777" w:rsidR="00E32F92" w:rsidRPr="00E32F92" w:rsidRDefault="00E32F92" w:rsidP="00D37F32">
            <w:pPr>
              <w:spacing w:line="240" w:lineRule="atLeast"/>
              <w:ind w:left="252" w:hanging="252"/>
              <w:rPr>
                <w:sz w:val="22"/>
                <w:szCs w:val="22"/>
              </w:rPr>
            </w:pPr>
            <w:r w:rsidRPr="00E32F92">
              <w:rPr>
                <w:sz w:val="22"/>
                <w:szCs w:val="22"/>
              </w:rPr>
              <w:t>Deposits:</w:t>
            </w:r>
          </w:p>
        </w:tc>
        <w:tc>
          <w:tcPr>
            <w:tcW w:w="5538" w:type="dxa"/>
            <w:shd w:val="clear" w:color="auto" w:fill="auto"/>
          </w:tcPr>
          <w:p w14:paraId="74305F63"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rFonts w:eastAsia="Times New Roman"/>
                <w:sz w:val="22"/>
                <w:szCs w:val="22"/>
              </w:rPr>
              <w:t>The fair value of deposits which are payable on demand by the depositor are equal to the carrying amount</w:t>
            </w:r>
            <w:r w:rsidRPr="00E32F92">
              <w:rPr>
                <w:rFonts w:eastAsia="Times New Roman"/>
                <w:sz w:val="22"/>
                <w:szCs w:val="22"/>
                <w:cs/>
              </w:rPr>
              <w:t>.</w:t>
            </w:r>
            <w:r w:rsidRPr="00E32F92">
              <w:rPr>
                <w:sz w:val="22"/>
                <w:szCs w:val="22"/>
              </w:rPr>
              <w:t xml:space="preserve"> </w:t>
            </w:r>
          </w:p>
          <w:p w14:paraId="7EC84A2E"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Fair values for fixed-deposits are estimated using a discounted cash flow calculation that applies interest rates currently being offered on similar deposits.</w:t>
            </w:r>
          </w:p>
        </w:tc>
      </w:tr>
      <w:tr w:rsidR="00E32F92" w:rsidRPr="006264DF" w14:paraId="448FE01A" w14:textId="77777777" w:rsidTr="00B06CB6">
        <w:tc>
          <w:tcPr>
            <w:tcW w:w="3447" w:type="dxa"/>
            <w:shd w:val="clear" w:color="auto" w:fill="auto"/>
          </w:tcPr>
          <w:p w14:paraId="020C7474" w14:textId="77777777" w:rsidR="00E32F92" w:rsidRPr="006264DF" w:rsidRDefault="00E32F92" w:rsidP="00D37F32">
            <w:pPr>
              <w:spacing w:line="240" w:lineRule="atLeast"/>
              <w:ind w:left="252" w:hanging="252"/>
              <w:rPr>
                <w:sz w:val="12"/>
                <w:szCs w:val="12"/>
              </w:rPr>
            </w:pPr>
          </w:p>
        </w:tc>
        <w:tc>
          <w:tcPr>
            <w:tcW w:w="5538" w:type="dxa"/>
            <w:shd w:val="clear" w:color="auto" w:fill="auto"/>
          </w:tcPr>
          <w:p w14:paraId="32DC32A6" w14:textId="77777777" w:rsidR="00E32F92" w:rsidRPr="006264DF" w:rsidRDefault="00E32F92" w:rsidP="00D37F32">
            <w:pPr>
              <w:tabs>
                <w:tab w:val="left" w:pos="252"/>
              </w:tabs>
              <w:spacing w:line="240" w:lineRule="atLeast"/>
              <w:jc w:val="thaiDistribute"/>
              <w:rPr>
                <w:rFonts w:eastAsia="Times New Roman"/>
                <w:sz w:val="12"/>
                <w:szCs w:val="12"/>
              </w:rPr>
            </w:pPr>
          </w:p>
        </w:tc>
      </w:tr>
      <w:tr w:rsidR="00E32F92" w:rsidRPr="00013082" w14:paraId="6A10A9CE" w14:textId="77777777" w:rsidTr="00B06CB6">
        <w:tc>
          <w:tcPr>
            <w:tcW w:w="3447" w:type="dxa"/>
            <w:shd w:val="clear" w:color="auto" w:fill="auto"/>
          </w:tcPr>
          <w:p w14:paraId="5E950F19" w14:textId="77777777" w:rsidR="00E32F92" w:rsidRPr="00E32F92" w:rsidRDefault="00E32F92" w:rsidP="00D37F32">
            <w:pPr>
              <w:spacing w:line="240" w:lineRule="atLeast"/>
              <w:ind w:left="252" w:hanging="252"/>
              <w:rPr>
                <w:sz w:val="22"/>
                <w:szCs w:val="22"/>
              </w:rPr>
            </w:pPr>
            <w:r w:rsidRPr="00E32F92">
              <w:rPr>
                <w:sz w:val="22"/>
                <w:szCs w:val="22"/>
              </w:rPr>
              <w:t>Interbank and money market items (Liabilities):</w:t>
            </w:r>
          </w:p>
        </w:tc>
        <w:tc>
          <w:tcPr>
            <w:tcW w:w="5538" w:type="dxa"/>
            <w:shd w:val="clear" w:color="auto" w:fill="auto"/>
          </w:tcPr>
          <w:p w14:paraId="17712121" w14:textId="77777777" w:rsidR="00E32F92" w:rsidRPr="00E32F92" w:rsidRDefault="00E32F92" w:rsidP="00E32F92">
            <w:pPr>
              <w:numPr>
                <w:ilvl w:val="0"/>
                <w:numId w:val="6"/>
              </w:numPr>
              <w:tabs>
                <w:tab w:val="left" w:pos="252"/>
              </w:tabs>
              <w:spacing w:line="240" w:lineRule="atLeast"/>
              <w:ind w:left="252" w:hanging="280"/>
              <w:jc w:val="thaiDistribute"/>
              <w:rPr>
                <w:sz w:val="22"/>
                <w:szCs w:val="22"/>
              </w:rPr>
            </w:pPr>
            <w:r w:rsidRPr="00E32F92">
              <w:rPr>
                <w:sz w:val="22"/>
                <w:szCs w:val="22"/>
              </w:rPr>
              <w:t>The fair value has no significant difference with the carrying amount.</w:t>
            </w:r>
          </w:p>
        </w:tc>
      </w:tr>
      <w:tr w:rsidR="00E32F92" w:rsidRPr="006264DF" w14:paraId="26B913CC" w14:textId="77777777" w:rsidTr="00B06CB6">
        <w:tc>
          <w:tcPr>
            <w:tcW w:w="3447" w:type="dxa"/>
            <w:shd w:val="clear" w:color="auto" w:fill="auto"/>
          </w:tcPr>
          <w:p w14:paraId="1C4F343B" w14:textId="77777777" w:rsidR="00E32F92" w:rsidRPr="006264DF" w:rsidRDefault="00E32F92" w:rsidP="00D37F32">
            <w:pPr>
              <w:spacing w:line="240" w:lineRule="atLeast"/>
              <w:ind w:left="252" w:hanging="252"/>
              <w:rPr>
                <w:sz w:val="12"/>
                <w:szCs w:val="12"/>
              </w:rPr>
            </w:pPr>
          </w:p>
        </w:tc>
        <w:tc>
          <w:tcPr>
            <w:tcW w:w="5538" w:type="dxa"/>
            <w:shd w:val="clear" w:color="auto" w:fill="auto"/>
          </w:tcPr>
          <w:p w14:paraId="25938098" w14:textId="77777777" w:rsidR="00E32F92" w:rsidRPr="006264DF" w:rsidRDefault="00E32F92" w:rsidP="00D37F32">
            <w:pPr>
              <w:tabs>
                <w:tab w:val="left" w:pos="252"/>
              </w:tabs>
              <w:spacing w:line="240" w:lineRule="atLeast"/>
              <w:jc w:val="thaiDistribute"/>
              <w:rPr>
                <w:sz w:val="12"/>
                <w:szCs w:val="12"/>
              </w:rPr>
            </w:pPr>
          </w:p>
        </w:tc>
      </w:tr>
      <w:tr w:rsidR="00E32F92" w:rsidRPr="00013082" w14:paraId="65382500" w14:textId="77777777" w:rsidTr="00B06CB6">
        <w:tc>
          <w:tcPr>
            <w:tcW w:w="3447" w:type="dxa"/>
            <w:shd w:val="clear" w:color="auto" w:fill="auto"/>
          </w:tcPr>
          <w:p w14:paraId="25394504" w14:textId="77777777" w:rsidR="00E32F92" w:rsidRPr="00E32F92" w:rsidRDefault="00E32F92" w:rsidP="00D37F32">
            <w:pPr>
              <w:spacing w:line="240" w:lineRule="atLeast"/>
              <w:rPr>
                <w:sz w:val="22"/>
                <w:szCs w:val="22"/>
              </w:rPr>
            </w:pPr>
            <w:r w:rsidRPr="00E32F92">
              <w:rPr>
                <w:sz w:val="22"/>
                <w:szCs w:val="22"/>
              </w:rPr>
              <w:t>Liabilities payable on demand:</w:t>
            </w:r>
          </w:p>
        </w:tc>
        <w:tc>
          <w:tcPr>
            <w:tcW w:w="5538" w:type="dxa"/>
            <w:shd w:val="clear" w:color="auto" w:fill="auto"/>
          </w:tcPr>
          <w:p w14:paraId="21195E02" w14:textId="77777777" w:rsidR="00E32F92" w:rsidRPr="00E32F92" w:rsidRDefault="00E32F92" w:rsidP="00702A66">
            <w:pPr>
              <w:tabs>
                <w:tab w:val="left" w:pos="263"/>
              </w:tabs>
              <w:spacing w:line="240" w:lineRule="atLeast"/>
              <w:ind w:left="254" w:hanging="270"/>
              <w:jc w:val="thaiDistribute"/>
              <w:rPr>
                <w:sz w:val="22"/>
                <w:szCs w:val="22"/>
              </w:rPr>
            </w:pPr>
            <w:r w:rsidRPr="00E32F92">
              <w:rPr>
                <w:sz w:val="22"/>
                <w:szCs w:val="22"/>
              </w:rPr>
              <w:t>-</w:t>
            </w:r>
            <w:r w:rsidRPr="00E32F92">
              <w:rPr>
                <w:sz w:val="22"/>
                <w:szCs w:val="22"/>
              </w:rPr>
              <w:tab/>
              <w:t>The fair value is approximated based on its carrying amount.</w:t>
            </w:r>
          </w:p>
        </w:tc>
      </w:tr>
      <w:tr w:rsidR="00E32F92" w:rsidRPr="006264DF" w14:paraId="6635975F" w14:textId="77777777" w:rsidTr="00B06CB6">
        <w:tc>
          <w:tcPr>
            <w:tcW w:w="3447" w:type="dxa"/>
            <w:shd w:val="clear" w:color="auto" w:fill="auto"/>
          </w:tcPr>
          <w:p w14:paraId="35F06CA2" w14:textId="77777777" w:rsidR="00E32F92" w:rsidRPr="006264DF" w:rsidRDefault="00E32F92" w:rsidP="00D37F32">
            <w:pPr>
              <w:spacing w:line="240" w:lineRule="atLeast"/>
              <w:rPr>
                <w:sz w:val="12"/>
                <w:szCs w:val="12"/>
              </w:rPr>
            </w:pPr>
          </w:p>
        </w:tc>
        <w:tc>
          <w:tcPr>
            <w:tcW w:w="5538" w:type="dxa"/>
            <w:shd w:val="clear" w:color="auto" w:fill="auto"/>
          </w:tcPr>
          <w:p w14:paraId="63845173" w14:textId="77777777" w:rsidR="00E32F92" w:rsidRPr="006264DF" w:rsidRDefault="00E32F92" w:rsidP="00D37F32">
            <w:pPr>
              <w:tabs>
                <w:tab w:val="left" w:pos="263"/>
              </w:tabs>
              <w:spacing w:line="240" w:lineRule="atLeast"/>
              <w:jc w:val="thaiDistribute"/>
              <w:rPr>
                <w:sz w:val="12"/>
                <w:szCs w:val="12"/>
              </w:rPr>
            </w:pPr>
          </w:p>
        </w:tc>
      </w:tr>
      <w:tr w:rsidR="00E32F92" w:rsidRPr="00013082" w14:paraId="451100DA" w14:textId="77777777" w:rsidTr="00B06CB6">
        <w:tc>
          <w:tcPr>
            <w:tcW w:w="3447" w:type="dxa"/>
            <w:shd w:val="clear" w:color="auto" w:fill="auto"/>
          </w:tcPr>
          <w:p w14:paraId="30FCF540" w14:textId="77777777" w:rsidR="00E32F92" w:rsidRPr="00E32F92" w:rsidRDefault="00E32F92" w:rsidP="00D37F32">
            <w:pPr>
              <w:tabs>
                <w:tab w:val="left" w:pos="589"/>
              </w:tabs>
              <w:spacing w:line="240" w:lineRule="atLeast"/>
              <w:ind w:left="274" w:right="-13" w:hanging="270"/>
              <w:rPr>
                <w:sz w:val="22"/>
                <w:szCs w:val="22"/>
              </w:rPr>
            </w:pPr>
            <w:r w:rsidRPr="00E32F92">
              <w:rPr>
                <w:sz w:val="22"/>
                <w:szCs w:val="22"/>
              </w:rPr>
              <w:t>Financial liabilities measured at   FVTPL:</w:t>
            </w:r>
          </w:p>
        </w:tc>
        <w:tc>
          <w:tcPr>
            <w:tcW w:w="5538" w:type="dxa"/>
            <w:shd w:val="clear" w:color="auto" w:fill="auto"/>
          </w:tcPr>
          <w:p w14:paraId="735954A4" w14:textId="2ED5D571" w:rsidR="00E32F92" w:rsidRPr="00E32F92" w:rsidRDefault="00E32F92" w:rsidP="00702A66">
            <w:pPr>
              <w:tabs>
                <w:tab w:val="left" w:pos="263"/>
              </w:tabs>
              <w:spacing w:line="240" w:lineRule="atLeast"/>
              <w:ind w:left="254" w:hanging="270"/>
              <w:jc w:val="thaiDistribute"/>
              <w:rPr>
                <w:sz w:val="22"/>
                <w:szCs w:val="22"/>
              </w:rPr>
            </w:pPr>
            <w:r w:rsidRPr="00E32F92">
              <w:rPr>
                <w:sz w:val="22"/>
                <w:szCs w:val="22"/>
              </w:rPr>
              <w:t>-</w:t>
            </w:r>
            <w:r w:rsidRPr="00E32F92">
              <w:rPr>
                <w:sz w:val="22"/>
                <w:szCs w:val="22"/>
              </w:rPr>
              <w:tab/>
              <w:t>The fair value is calculated based on valuation models using market data obtained from reliable sources.</w:t>
            </w:r>
          </w:p>
        </w:tc>
      </w:tr>
      <w:tr w:rsidR="00E32F92" w:rsidRPr="006264DF" w14:paraId="00FD7E5B" w14:textId="77777777" w:rsidTr="006264DF">
        <w:trPr>
          <w:trHeight w:val="91"/>
        </w:trPr>
        <w:tc>
          <w:tcPr>
            <w:tcW w:w="3447" w:type="dxa"/>
            <w:shd w:val="clear" w:color="auto" w:fill="auto"/>
          </w:tcPr>
          <w:p w14:paraId="385A8CFA" w14:textId="77777777" w:rsidR="00E32F92" w:rsidRPr="006264DF" w:rsidRDefault="00E32F92" w:rsidP="00D37F32">
            <w:pPr>
              <w:spacing w:line="240" w:lineRule="atLeast"/>
              <w:rPr>
                <w:sz w:val="12"/>
                <w:szCs w:val="12"/>
              </w:rPr>
            </w:pPr>
          </w:p>
        </w:tc>
        <w:tc>
          <w:tcPr>
            <w:tcW w:w="5538" w:type="dxa"/>
            <w:shd w:val="clear" w:color="auto" w:fill="auto"/>
          </w:tcPr>
          <w:p w14:paraId="04DF2E3D" w14:textId="77777777" w:rsidR="00E32F92" w:rsidRPr="006264DF" w:rsidRDefault="00E32F92" w:rsidP="00D37F32">
            <w:pPr>
              <w:tabs>
                <w:tab w:val="left" w:pos="263"/>
              </w:tabs>
              <w:spacing w:line="240" w:lineRule="atLeast"/>
              <w:jc w:val="thaiDistribute"/>
              <w:rPr>
                <w:sz w:val="12"/>
                <w:szCs w:val="12"/>
              </w:rPr>
            </w:pPr>
          </w:p>
        </w:tc>
      </w:tr>
      <w:tr w:rsidR="00E32F92" w:rsidRPr="00013082" w14:paraId="7ABF229B" w14:textId="77777777" w:rsidTr="00B06CB6">
        <w:tc>
          <w:tcPr>
            <w:tcW w:w="3447" w:type="dxa"/>
            <w:shd w:val="clear" w:color="auto" w:fill="auto"/>
          </w:tcPr>
          <w:p w14:paraId="17E51246" w14:textId="77777777" w:rsidR="00E32F92" w:rsidRPr="0062423F" w:rsidRDefault="00E32F92" w:rsidP="00D37F32">
            <w:pPr>
              <w:spacing w:line="240" w:lineRule="atLeast"/>
              <w:rPr>
                <w:sz w:val="22"/>
                <w:szCs w:val="22"/>
              </w:rPr>
            </w:pPr>
            <w:r w:rsidRPr="0062423F">
              <w:rPr>
                <w:sz w:val="22"/>
                <w:szCs w:val="22"/>
              </w:rPr>
              <w:t>Debt issued and borrowings:</w:t>
            </w:r>
          </w:p>
        </w:tc>
        <w:tc>
          <w:tcPr>
            <w:tcW w:w="5538" w:type="dxa"/>
            <w:shd w:val="clear" w:color="auto" w:fill="auto"/>
          </w:tcPr>
          <w:p w14:paraId="49FAB729" w14:textId="77777777" w:rsidR="00E32F92" w:rsidRPr="0062423F" w:rsidRDefault="00E32F92" w:rsidP="00E32F92">
            <w:pPr>
              <w:numPr>
                <w:ilvl w:val="0"/>
                <w:numId w:val="6"/>
              </w:numPr>
              <w:tabs>
                <w:tab w:val="left" w:pos="252"/>
              </w:tabs>
              <w:spacing w:line="240" w:lineRule="atLeast"/>
              <w:ind w:left="252" w:hanging="280"/>
              <w:jc w:val="thaiDistribute"/>
              <w:rPr>
                <w:sz w:val="22"/>
                <w:szCs w:val="22"/>
              </w:rPr>
            </w:pPr>
            <w:r w:rsidRPr="0062423F">
              <w:rPr>
                <w:sz w:val="22"/>
                <w:szCs w:val="22"/>
              </w:rPr>
              <w:t xml:space="preserve">The fair value of short-term borrowings maturing within 90 days approximated its carrying amount. </w:t>
            </w:r>
          </w:p>
          <w:p w14:paraId="325179EC" w14:textId="77777777" w:rsidR="00E32F92" w:rsidRPr="0062423F" w:rsidRDefault="00E32F92" w:rsidP="00E32F92">
            <w:pPr>
              <w:numPr>
                <w:ilvl w:val="0"/>
                <w:numId w:val="6"/>
              </w:numPr>
              <w:tabs>
                <w:tab w:val="left" w:pos="252"/>
              </w:tabs>
              <w:spacing w:line="240" w:lineRule="atLeast"/>
              <w:ind w:left="252" w:hanging="280"/>
              <w:jc w:val="thaiDistribute"/>
              <w:rPr>
                <w:sz w:val="22"/>
                <w:szCs w:val="22"/>
              </w:rPr>
            </w:pPr>
            <w:r w:rsidRPr="0062423F">
              <w:rPr>
                <w:sz w:val="22"/>
                <w:szCs w:val="22"/>
              </w:rPr>
              <w:t>Fair values of other borrowings are estimated using discounted cash flow analyses based on the Bank’s current borrowing rates for similar types of borrowing arrangements.</w:t>
            </w:r>
          </w:p>
        </w:tc>
      </w:tr>
    </w:tbl>
    <w:p w14:paraId="58AEB3B3" w14:textId="77777777" w:rsidR="004E765F" w:rsidRPr="00BD7F26" w:rsidRDefault="002C769A" w:rsidP="00AE324A">
      <w:pPr>
        <w:numPr>
          <w:ilvl w:val="0"/>
          <w:numId w:val="37"/>
        </w:numPr>
        <w:spacing w:line="240" w:lineRule="atLeast"/>
        <w:ind w:left="539" w:right="-28" w:hanging="539"/>
        <w:jc w:val="both"/>
        <w:outlineLvl w:val="0"/>
        <w:rPr>
          <w:b/>
          <w:bCs/>
          <w:szCs w:val="24"/>
        </w:rPr>
      </w:pPr>
      <w:r w:rsidRPr="00BD7F26">
        <w:rPr>
          <w:b/>
          <w:bCs/>
          <w:szCs w:val="24"/>
        </w:rPr>
        <w:lastRenderedPageBreak/>
        <w:t>Dividends</w:t>
      </w:r>
    </w:p>
    <w:p w14:paraId="4130BBA9" w14:textId="77777777" w:rsidR="000C39C6" w:rsidRPr="00EA43BA" w:rsidRDefault="000C39C6" w:rsidP="00884095">
      <w:pPr>
        <w:spacing w:line="240" w:lineRule="atLeast"/>
        <w:ind w:left="547" w:right="-29"/>
        <w:jc w:val="both"/>
        <w:rPr>
          <w:sz w:val="20"/>
          <w:szCs w:val="20"/>
        </w:rPr>
      </w:pPr>
    </w:p>
    <w:p w14:paraId="4F19B0CF" w14:textId="21052E8A" w:rsidR="00196311" w:rsidRPr="00BD7F26" w:rsidRDefault="00343C24" w:rsidP="00884095">
      <w:pPr>
        <w:spacing w:line="240" w:lineRule="atLeast"/>
        <w:ind w:left="547" w:right="-29"/>
        <w:jc w:val="both"/>
        <w:rPr>
          <w:sz w:val="22"/>
          <w:szCs w:val="22"/>
        </w:rPr>
      </w:pPr>
      <w:r w:rsidRPr="00BD7F26">
        <w:rPr>
          <w:sz w:val="22"/>
          <w:szCs w:val="22"/>
        </w:rPr>
        <w:t>The dividends paid by the Bank to the shareholders are as follows:</w:t>
      </w:r>
    </w:p>
    <w:p w14:paraId="5ED731D5" w14:textId="77777777" w:rsidR="00343C24" w:rsidRPr="00EA43BA" w:rsidRDefault="00343C24" w:rsidP="00884095">
      <w:pPr>
        <w:spacing w:line="240" w:lineRule="atLeast"/>
        <w:ind w:left="547" w:right="-29"/>
        <w:jc w:val="both"/>
        <w:rPr>
          <w:sz w:val="20"/>
          <w:szCs w:val="20"/>
        </w:rPr>
      </w:pPr>
    </w:p>
    <w:tbl>
      <w:tblPr>
        <w:tblW w:w="9180" w:type="dxa"/>
        <w:tblInd w:w="450" w:type="dxa"/>
        <w:tblLook w:val="04A0" w:firstRow="1" w:lastRow="0" w:firstColumn="1" w:lastColumn="0" w:noHBand="0" w:noVBand="1"/>
      </w:tblPr>
      <w:tblGrid>
        <w:gridCol w:w="2610"/>
        <w:gridCol w:w="1647"/>
        <w:gridCol w:w="2013"/>
        <w:gridCol w:w="1290"/>
        <w:gridCol w:w="234"/>
        <w:gridCol w:w="1386"/>
      </w:tblGrid>
      <w:tr w:rsidR="00013BFA" w:rsidRPr="00BD7F26" w14:paraId="0E070985" w14:textId="77777777" w:rsidTr="00483EF4">
        <w:tc>
          <w:tcPr>
            <w:tcW w:w="2610" w:type="dxa"/>
            <w:shd w:val="clear" w:color="auto" w:fill="auto"/>
          </w:tcPr>
          <w:p w14:paraId="27A0C407" w14:textId="77777777" w:rsidR="00013BFA" w:rsidRPr="005C676F" w:rsidRDefault="00013BFA" w:rsidP="00B82FFC">
            <w:pPr>
              <w:pStyle w:val="block"/>
              <w:spacing w:after="0" w:line="240" w:lineRule="atLeast"/>
              <w:ind w:left="0"/>
              <w:jc w:val="center"/>
              <w:rPr>
                <w:sz w:val="20"/>
                <w:lang w:val="en-US"/>
              </w:rPr>
            </w:pPr>
          </w:p>
        </w:tc>
        <w:tc>
          <w:tcPr>
            <w:tcW w:w="1647" w:type="dxa"/>
            <w:shd w:val="clear" w:color="auto" w:fill="auto"/>
            <w:vAlign w:val="bottom"/>
          </w:tcPr>
          <w:p w14:paraId="5D8CF750" w14:textId="77777777" w:rsidR="00013BFA" w:rsidRPr="005C676F" w:rsidRDefault="00013BFA" w:rsidP="00B82FFC">
            <w:pPr>
              <w:pStyle w:val="block"/>
              <w:spacing w:after="0" w:line="240" w:lineRule="atLeast"/>
              <w:ind w:left="0"/>
              <w:jc w:val="center"/>
              <w:rPr>
                <w:sz w:val="20"/>
              </w:rPr>
            </w:pPr>
            <w:r w:rsidRPr="005C676F">
              <w:rPr>
                <w:sz w:val="20"/>
              </w:rPr>
              <w:t>Approval date</w:t>
            </w:r>
          </w:p>
        </w:tc>
        <w:tc>
          <w:tcPr>
            <w:tcW w:w="2013" w:type="dxa"/>
            <w:shd w:val="clear" w:color="auto" w:fill="auto"/>
            <w:vAlign w:val="bottom"/>
          </w:tcPr>
          <w:p w14:paraId="03F8AFCD" w14:textId="77777777" w:rsidR="00013BFA" w:rsidRPr="005C676F" w:rsidRDefault="00013BFA" w:rsidP="00B82FFC">
            <w:pPr>
              <w:pStyle w:val="block"/>
              <w:spacing w:after="0" w:line="240" w:lineRule="atLeast"/>
              <w:ind w:left="0"/>
              <w:jc w:val="center"/>
              <w:rPr>
                <w:sz w:val="20"/>
              </w:rPr>
            </w:pPr>
            <w:r w:rsidRPr="005C676F">
              <w:rPr>
                <w:sz w:val="20"/>
              </w:rPr>
              <w:t>Payment schedule</w:t>
            </w:r>
          </w:p>
        </w:tc>
        <w:tc>
          <w:tcPr>
            <w:tcW w:w="1290" w:type="dxa"/>
            <w:shd w:val="clear" w:color="auto" w:fill="auto"/>
            <w:vAlign w:val="bottom"/>
          </w:tcPr>
          <w:p w14:paraId="767D08FC" w14:textId="77777777" w:rsidR="00013BFA" w:rsidRPr="005C676F" w:rsidRDefault="00013BFA" w:rsidP="00B82FFC">
            <w:pPr>
              <w:pStyle w:val="block"/>
              <w:spacing w:after="0" w:line="240" w:lineRule="atLeast"/>
              <w:ind w:left="-83" w:right="-108"/>
              <w:jc w:val="center"/>
              <w:rPr>
                <w:i/>
                <w:iCs/>
                <w:sz w:val="20"/>
              </w:rPr>
            </w:pPr>
            <w:r w:rsidRPr="005C676F">
              <w:rPr>
                <w:sz w:val="20"/>
              </w:rPr>
              <w:t xml:space="preserve">Dividend rate </w:t>
            </w:r>
            <w:r w:rsidR="003925CC" w:rsidRPr="005C676F">
              <w:rPr>
                <w:sz w:val="20"/>
              </w:rPr>
              <w:br/>
            </w:r>
            <w:r w:rsidRPr="005C676F">
              <w:rPr>
                <w:sz w:val="20"/>
              </w:rPr>
              <w:t>per share</w:t>
            </w:r>
            <w:r w:rsidRPr="005C676F">
              <w:rPr>
                <w:i/>
                <w:iCs/>
                <w:sz w:val="20"/>
              </w:rPr>
              <w:t xml:space="preserve"> </w:t>
            </w:r>
          </w:p>
        </w:tc>
        <w:tc>
          <w:tcPr>
            <w:tcW w:w="234" w:type="dxa"/>
            <w:shd w:val="clear" w:color="auto" w:fill="auto"/>
            <w:vAlign w:val="bottom"/>
          </w:tcPr>
          <w:p w14:paraId="35CEB09F" w14:textId="77777777" w:rsidR="00013BFA" w:rsidRPr="005C676F" w:rsidRDefault="00013BFA" w:rsidP="00B82FFC">
            <w:pPr>
              <w:pStyle w:val="block"/>
              <w:spacing w:after="0" w:line="240" w:lineRule="atLeast"/>
              <w:ind w:left="0"/>
              <w:jc w:val="center"/>
              <w:rPr>
                <w:i/>
                <w:iCs/>
                <w:sz w:val="20"/>
              </w:rPr>
            </w:pPr>
          </w:p>
        </w:tc>
        <w:tc>
          <w:tcPr>
            <w:tcW w:w="1386" w:type="dxa"/>
            <w:shd w:val="clear" w:color="auto" w:fill="auto"/>
            <w:vAlign w:val="bottom"/>
          </w:tcPr>
          <w:p w14:paraId="555A8E04" w14:textId="77777777" w:rsidR="00013BFA" w:rsidRPr="005C676F" w:rsidRDefault="00013BFA" w:rsidP="00B82FFC">
            <w:pPr>
              <w:pStyle w:val="block"/>
              <w:spacing w:after="0" w:line="240" w:lineRule="atLeast"/>
              <w:ind w:left="-96" w:right="-83"/>
              <w:jc w:val="center"/>
              <w:rPr>
                <w:i/>
                <w:iCs/>
                <w:sz w:val="20"/>
                <w:lang w:val="en-US" w:bidi="th-TH"/>
              </w:rPr>
            </w:pPr>
            <w:r w:rsidRPr="005C676F">
              <w:rPr>
                <w:sz w:val="20"/>
                <w:lang w:val="en-US" w:bidi="th-TH"/>
              </w:rPr>
              <w:t>Amount</w:t>
            </w:r>
          </w:p>
        </w:tc>
      </w:tr>
      <w:tr w:rsidR="00013BFA" w:rsidRPr="00BD7F26" w14:paraId="36111C54" w14:textId="77777777" w:rsidTr="00483EF4">
        <w:tc>
          <w:tcPr>
            <w:tcW w:w="2610" w:type="dxa"/>
            <w:shd w:val="clear" w:color="auto" w:fill="auto"/>
          </w:tcPr>
          <w:p w14:paraId="3F04F388" w14:textId="77777777" w:rsidR="00013BFA" w:rsidRPr="005C676F" w:rsidRDefault="00013BFA" w:rsidP="00B82FFC">
            <w:pPr>
              <w:pStyle w:val="block"/>
              <w:spacing w:after="0" w:line="240" w:lineRule="atLeast"/>
              <w:ind w:left="-135" w:right="-146"/>
              <w:jc w:val="center"/>
              <w:rPr>
                <w:sz w:val="20"/>
              </w:rPr>
            </w:pPr>
          </w:p>
        </w:tc>
        <w:tc>
          <w:tcPr>
            <w:tcW w:w="1647" w:type="dxa"/>
            <w:shd w:val="clear" w:color="auto" w:fill="auto"/>
            <w:vAlign w:val="bottom"/>
          </w:tcPr>
          <w:p w14:paraId="3BFF756F" w14:textId="77777777" w:rsidR="00013BFA" w:rsidRPr="005C676F" w:rsidRDefault="00013BFA" w:rsidP="00B82FFC">
            <w:pPr>
              <w:pStyle w:val="block"/>
              <w:spacing w:after="0" w:line="240" w:lineRule="atLeast"/>
              <w:ind w:left="-135" w:right="-146"/>
              <w:jc w:val="center"/>
              <w:rPr>
                <w:sz w:val="20"/>
              </w:rPr>
            </w:pPr>
          </w:p>
        </w:tc>
        <w:tc>
          <w:tcPr>
            <w:tcW w:w="2013" w:type="dxa"/>
            <w:shd w:val="clear" w:color="auto" w:fill="auto"/>
            <w:vAlign w:val="bottom"/>
          </w:tcPr>
          <w:p w14:paraId="5248F2AC" w14:textId="77777777" w:rsidR="00013BFA" w:rsidRPr="005C676F" w:rsidRDefault="00013BFA" w:rsidP="00B82FFC">
            <w:pPr>
              <w:pStyle w:val="block"/>
              <w:spacing w:after="0" w:line="240" w:lineRule="atLeast"/>
              <w:ind w:left="-70" w:right="-146"/>
              <w:jc w:val="center"/>
              <w:rPr>
                <w:sz w:val="20"/>
              </w:rPr>
            </w:pPr>
          </w:p>
        </w:tc>
        <w:tc>
          <w:tcPr>
            <w:tcW w:w="1290" w:type="dxa"/>
            <w:shd w:val="clear" w:color="auto" w:fill="auto"/>
            <w:vAlign w:val="bottom"/>
          </w:tcPr>
          <w:p w14:paraId="53929809" w14:textId="77777777" w:rsidR="00013BFA" w:rsidRPr="005C676F" w:rsidRDefault="00013BFA" w:rsidP="00B82FFC">
            <w:pPr>
              <w:pStyle w:val="block"/>
              <w:spacing w:after="0" w:line="240" w:lineRule="atLeast"/>
              <w:ind w:left="0"/>
              <w:jc w:val="center"/>
              <w:rPr>
                <w:sz w:val="20"/>
              </w:rPr>
            </w:pPr>
            <w:r w:rsidRPr="005C676F">
              <w:rPr>
                <w:i/>
                <w:iCs/>
                <w:sz w:val="20"/>
              </w:rPr>
              <w:t>(Baht)</w:t>
            </w:r>
          </w:p>
        </w:tc>
        <w:tc>
          <w:tcPr>
            <w:tcW w:w="234" w:type="dxa"/>
            <w:shd w:val="clear" w:color="auto" w:fill="auto"/>
            <w:vAlign w:val="bottom"/>
          </w:tcPr>
          <w:p w14:paraId="39DF6C29" w14:textId="77777777" w:rsidR="00013BFA" w:rsidRPr="005C676F" w:rsidRDefault="00013BFA" w:rsidP="00B82FFC">
            <w:pPr>
              <w:pStyle w:val="block"/>
              <w:spacing w:after="0" w:line="240" w:lineRule="atLeast"/>
              <w:ind w:left="0"/>
              <w:jc w:val="center"/>
              <w:rPr>
                <w:sz w:val="20"/>
              </w:rPr>
            </w:pPr>
          </w:p>
        </w:tc>
        <w:tc>
          <w:tcPr>
            <w:tcW w:w="1386" w:type="dxa"/>
            <w:shd w:val="clear" w:color="auto" w:fill="auto"/>
            <w:vAlign w:val="bottom"/>
          </w:tcPr>
          <w:p w14:paraId="4B452108" w14:textId="77777777" w:rsidR="00013BFA" w:rsidRPr="005C676F" w:rsidRDefault="00013BFA" w:rsidP="00B82FFC">
            <w:pPr>
              <w:pStyle w:val="block"/>
              <w:spacing w:after="0" w:line="240" w:lineRule="atLeast"/>
              <w:ind w:left="-96" w:right="-83"/>
              <w:jc w:val="center"/>
              <w:rPr>
                <w:sz w:val="20"/>
              </w:rPr>
            </w:pPr>
            <w:r w:rsidRPr="005C676F">
              <w:rPr>
                <w:i/>
                <w:iCs/>
                <w:sz w:val="20"/>
              </w:rPr>
              <w:t>(in million Baht)</w:t>
            </w:r>
          </w:p>
        </w:tc>
      </w:tr>
      <w:tr w:rsidR="00E32F92" w:rsidRPr="00BD7F26" w14:paraId="14DBB12C" w14:textId="77777777" w:rsidTr="00483EF4">
        <w:tc>
          <w:tcPr>
            <w:tcW w:w="2610" w:type="dxa"/>
            <w:shd w:val="clear" w:color="auto" w:fill="auto"/>
            <w:vAlign w:val="bottom"/>
          </w:tcPr>
          <w:p w14:paraId="2B00F485" w14:textId="0BBCCF56" w:rsidR="00E32F92" w:rsidRPr="005C676F" w:rsidRDefault="00E32F92" w:rsidP="00E32F92">
            <w:pPr>
              <w:pStyle w:val="block"/>
              <w:spacing w:after="0" w:line="240" w:lineRule="atLeast"/>
              <w:ind w:left="-24" w:right="-146"/>
              <w:rPr>
                <w:sz w:val="20"/>
              </w:rPr>
            </w:pPr>
            <w:r w:rsidRPr="005C676F">
              <w:rPr>
                <w:rFonts w:eastAsia="Times New Roman"/>
                <w:i/>
                <w:iCs/>
                <w:sz w:val="20"/>
              </w:rPr>
              <w:t>2021</w:t>
            </w:r>
          </w:p>
        </w:tc>
        <w:tc>
          <w:tcPr>
            <w:tcW w:w="1647" w:type="dxa"/>
            <w:shd w:val="clear" w:color="auto" w:fill="auto"/>
            <w:vAlign w:val="bottom"/>
          </w:tcPr>
          <w:p w14:paraId="5EB14C62" w14:textId="77777777" w:rsidR="00E32F92" w:rsidRPr="005C676F" w:rsidRDefault="00E32F92" w:rsidP="00E32F92">
            <w:pPr>
              <w:pStyle w:val="block"/>
              <w:spacing w:after="0" w:line="240" w:lineRule="atLeast"/>
              <w:ind w:left="-135" w:right="-146"/>
              <w:jc w:val="center"/>
              <w:rPr>
                <w:sz w:val="20"/>
              </w:rPr>
            </w:pPr>
          </w:p>
        </w:tc>
        <w:tc>
          <w:tcPr>
            <w:tcW w:w="2013" w:type="dxa"/>
            <w:shd w:val="clear" w:color="auto" w:fill="auto"/>
            <w:vAlign w:val="bottom"/>
          </w:tcPr>
          <w:p w14:paraId="52CC4309" w14:textId="77777777" w:rsidR="00E32F92" w:rsidRPr="005C676F" w:rsidRDefault="00E32F92" w:rsidP="00E32F92">
            <w:pPr>
              <w:pStyle w:val="block"/>
              <w:spacing w:after="0" w:line="240" w:lineRule="atLeast"/>
              <w:ind w:left="-70" w:right="-146"/>
              <w:jc w:val="center"/>
              <w:rPr>
                <w:sz w:val="20"/>
              </w:rPr>
            </w:pPr>
          </w:p>
        </w:tc>
        <w:tc>
          <w:tcPr>
            <w:tcW w:w="1290" w:type="dxa"/>
            <w:shd w:val="clear" w:color="auto" w:fill="auto"/>
            <w:vAlign w:val="bottom"/>
          </w:tcPr>
          <w:p w14:paraId="01349EA5" w14:textId="77777777" w:rsidR="00E32F92" w:rsidRPr="005C676F" w:rsidRDefault="00E32F92" w:rsidP="00E32F92">
            <w:pPr>
              <w:pStyle w:val="block"/>
              <w:spacing w:after="0" w:line="240" w:lineRule="atLeast"/>
              <w:ind w:left="0"/>
              <w:jc w:val="center"/>
              <w:rPr>
                <w:i/>
                <w:iCs/>
                <w:sz w:val="20"/>
              </w:rPr>
            </w:pPr>
          </w:p>
        </w:tc>
        <w:tc>
          <w:tcPr>
            <w:tcW w:w="234" w:type="dxa"/>
            <w:shd w:val="clear" w:color="auto" w:fill="auto"/>
            <w:vAlign w:val="bottom"/>
          </w:tcPr>
          <w:p w14:paraId="5AB6C268" w14:textId="77777777" w:rsidR="00E32F92" w:rsidRPr="005C676F" w:rsidRDefault="00E32F92" w:rsidP="00E32F92">
            <w:pPr>
              <w:pStyle w:val="block"/>
              <w:spacing w:after="0" w:line="240" w:lineRule="atLeast"/>
              <w:ind w:left="0"/>
              <w:jc w:val="center"/>
              <w:rPr>
                <w:sz w:val="20"/>
              </w:rPr>
            </w:pPr>
          </w:p>
        </w:tc>
        <w:tc>
          <w:tcPr>
            <w:tcW w:w="1386" w:type="dxa"/>
            <w:shd w:val="clear" w:color="auto" w:fill="auto"/>
            <w:vAlign w:val="bottom"/>
          </w:tcPr>
          <w:p w14:paraId="304CFEE7" w14:textId="77777777" w:rsidR="00E32F92" w:rsidRPr="005C676F" w:rsidRDefault="00E32F92" w:rsidP="00E32F92">
            <w:pPr>
              <w:pStyle w:val="block"/>
              <w:spacing w:after="0" w:line="240" w:lineRule="atLeast"/>
              <w:ind w:left="-96" w:right="-83"/>
              <w:jc w:val="center"/>
              <w:rPr>
                <w:i/>
                <w:iCs/>
                <w:sz w:val="20"/>
              </w:rPr>
            </w:pPr>
          </w:p>
        </w:tc>
      </w:tr>
      <w:tr w:rsidR="00E32F92" w:rsidRPr="00BD7F26" w14:paraId="6E3F170D" w14:textId="77777777" w:rsidTr="00483EF4">
        <w:trPr>
          <w:trHeight w:val="92"/>
        </w:trPr>
        <w:tc>
          <w:tcPr>
            <w:tcW w:w="2610" w:type="dxa"/>
            <w:shd w:val="clear" w:color="auto" w:fill="auto"/>
            <w:vAlign w:val="bottom"/>
          </w:tcPr>
          <w:p w14:paraId="0BE37BAA" w14:textId="656ABEED" w:rsidR="00E32F92" w:rsidRPr="005C676F" w:rsidRDefault="00E32F92" w:rsidP="00E32F92">
            <w:pPr>
              <w:pStyle w:val="block"/>
              <w:spacing w:after="0" w:line="240" w:lineRule="atLeast"/>
              <w:ind w:left="-135" w:right="-146" w:firstLine="111"/>
              <w:rPr>
                <w:sz w:val="20"/>
              </w:rPr>
            </w:pPr>
            <w:r w:rsidRPr="005C676F">
              <w:rPr>
                <w:rFonts w:eastAsia="Times New Roman"/>
                <w:sz w:val="20"/>
              </w:rPr>
              <w:t>Annual dividend 2020</w:t>
            </w:r>
          </w:p>
        </w:tc>
        <w:tc>
          <w:tcPr>
            <w:tcW w:w="1647" w:type="dxa"/>
            <w:shd w:val="clear" w:color="auto" w:fill="auto"/>
            <w:vAlign w:val="bottom"/>
          </w:tcPr>
          <w:p w14:paraId="310BDD6F" w14:textId="4B2B7C23" w:rsidR="00E32F92" w:rsidRPr="005C676F" w:rsidRDefault="00E32F92" w:rsidP="00E32F92">
            <w:pPr>
              <w:pStyle w:val="block"/>
              <w:spacing w:after="0" w:line="240" w:lineRule="atLeast"/>
              <w:ind w:left="-135" w:right="-146"/>
              <w:jc w:val="center"/>
              <w:rPr>
                <w:sz w:val="20"/>
              </w:rPr>
            </w:pPr>
            <w:r w:rsidRPr="005C676F">
              <w:rPr>
                <w:rFonts w:eastAsia="Times New Roman"/>
                <w:sz w:val="20"/>
              </w:rPr>
              <w:t>8 April 2021</w:t>
            </w:r>
          </w:p>
        </w:tc>
        <w:tc>
          <w:tcPr>
            <w:tcW w:w="2013" w:type="dxa"/>
            <w:shd w:val="clear" w:color="auto" w:fill="auto"/>
            <w:vAlign w:val="bottom"/>
          </w:tcPr>
          <w:p w14:paraId="2F3AB967" w14:textId="5E463616" w:rsidR="00E32F92" w:rsidRPr="005C676F" w:rsidRDefault="00E32F92" w:rsidP="00E32F92">
            <w:pPr>
              <w:pStyle w:val="block"/>
              <w:spacing w:after="0" w:line="240" w:lineRule="atLeast"/>
              <w:ind w:left="-70" w:right="-146"/>
              <w:jc w:val="center"/>
              <w:rPr>
                <w:sz w:val="20"/>
              </w:rPr>
            </w:pPr>
            <w:r w:rsidRPr="005C676F">
              <w:rPr>
                <w:rFonts w:eastAsia="Times New Roman"/>
                <w:sz w:val="20"/>
              </w:rPr>
              <w:t>7 May 2021</w:t>
            </w:r>
          </w:p>
        </w:tc>
        <w:tc>
          <w:tcPr>
            <w:tcW w:w="1290" w:type="dxa"/>
            <w:shd w:val="clear" w:color="auto" w:fill="auto"/>
            <w:vAlign w:val="bottom"/>
          </w:tcPr>
          <w:p w14:paraId="7AE7623B" w14:textId="4695CEFF" w:rsidR="00E32F92" w:rsidRPr="005C676F" w:rsidRDefault="00E32F92" w:rsidP="00E32F92">
            <w:pPr>
              <w:pStyle w:val="block"/>
              <w:spacing w:after="0" w:line="240" w:lineRule="atLeast"/>
              <w:ind w:left="0" w:right="-446"/>
              <w:jc w:val="center"/>
              <w:rPr>
                <w:i/>
                <w:iCs/>
                <w:sz w:val="20"/>
              </w:rPr>
            </w:pPr>
            <w:r w:rsidRPr="005C676F">
              <w:rPr>
                <w:rFonts w:eastAsia="Times New Roman"/>
                <w:sz w:val="20"/>
              </w:rPr>
              <w:t>2.30</w:t>
            </w:r>
          </w:p>
        </w:tc>
        <w:tc>
          <w:tcPr>
            <w:tcW w:w="234" w:type="dxa"/>
            <w:shd w:val="clear" w:color="auto" w:fill="auto"/>
            <w:vAlign w:val="bottom"/>
          </w:tcPr>
          <w:p w14:paraId="19B06C05" w14:textId="77777777" w:rsidR="00E32F92" w:rsidRPr="005C676F" w:rsidRDefault="00E32F92" w:rsidP="00E32F92">
            <w:pPr>
              <w:pStyle w:val="block"/>
              <w:spacing w:after="0" w:line="240" w:lineRule="atLeast"/>
              <w:ind w:left="0"/>
              <w:jc w:val="center"/>
              <w:rPr>
                <w:sz w:val="20"/>
              </w:rPr>
            </w:pPr>
          </w:p>
        </w:tc>
        <w:tc>
          <w:tcPr>
            <w:tcW w:w="1386" w:type="dxa"/>
            <w:shd w:val="clear" w:color="auto" w:fill="auto"/>
            <w:vAlign w:val="bottom"/>
          </w:tcPr>
          <w:p w14:paraId="202CB597" w14:textId="7C32E0C7" w:rsidR="00E32F92" w:rsidRPr="005C676F" w:rsidRDefault="00E32F92" w:rsidP="00E32F92">
            <w:pPr>
              <w:pStyle w:val="block"/>
              <w:spacing w:after="0" w:line="240" w:lineRule="atLeast"/>
              <w:ind w:left="-96" w:right="-811"/>
              <w:jc w:val="center"/>
              <w:rPr>
                <w:i/>
                <w:iCs/>
                <w:sz w:val="20"/>
              </w:rPr>
            </w:pPr>
            <w:r w:rsidRPr="005C676F">
              <w:rPr>
                <w:rFonts w:eastAsia="Times New Roman"/>
                <w:sz w:val="20"/>
              </w:rPr>
              <w:t>7,818</w:t>
            </w:r>
          </w:p>
        </w:tc>
      </w:tr>
      <w:tr w:rsidR="00FF3C85" w:rsidRPr="00BD7F26" w14:paraId="3B0BDCB4" w14:textId="77777777" w:rsidTr="00483EF4">
        <w:trPr>
          <w:trHeight w:val="92"/>
        </w:trPr>
        <w:tc>
          <w:tcPr>
            <w:tcW w:w="2610" w:type="dxa"/>
            <w:shd w:val="clear" w:color="auto" w:fill="auto"/>
            <w:vAlign w:val="bottom"/>
          </w:tcPr>
          <w:p w14:paraId="15C1527A" w14:textId="43601C0F" w:rsidR="00FF3C85" w:rsidRPr="005C676F" w:rsidRDefault="00C57FEA" w:rsidP="00E32F92">
            <w:pPr>
              <w:pStyle w:val="block"/>
              <w:spacing w:after="0" w:line="240" w:lineRule="atLeast"/>
              <w:ind w:left="-135" w:right="-146" w:firstLine="111"/>
              <w:rPr>
                <w:rFonts w:eastAsia="Times New Roman"/>
                <w:sz w:val="20"/>
                <w:lang w:val="en-US"/>
              </w:rPr>
            </w:pPr>
            <w:r w:rsidRPr="005C676F">
              <w:rPr>
                <w:sz w:val="20"/>
              </w:rPr>
              <w:t>Interim dividend</w:t>
            </w:r>
            <w:r w:rsidRPr="005C676F">
              <w:rPr>
                <w:rFonts w:eastAsia="Times New Roman"/>
                <w:sz w:val="20"/>
                <w:lang w:val="en-US"/>
              </w:rPr>
              <w:t xml:space="preserve"> 2021</w:t>
            </w:r>
          </w:p>
        </w:tc>
        <w:tc>
          <w:tcPr>
            <w:tcW w:w="1647" w:type="dxa"/>
            <w:shd w:val="clear" w:color="auto" w:fill="auto"/>
            <w:vAlign w:val="bottom"/>
          </w:tcPr>
          <w:p w14:paraId="3485CF8A" w14:textId="33E97E45" w:rsidR="00FF3C85" w:rsidRPr="005C676F" w:rsidRDefault="001D4AA9" w:rsidP="00E32F92">
            <w:pPr>
              <w:pStyle w:val="block"/>
              <w:spacing w:after="0" w:line="240" w:lineRule="atLeast"/>
              <w:ind w:left="-135" w:right="-146"/>
              <w:jc w:val="center"/>
              <w:rPr>
                <w:rFonts w:eastAsia="Times New Roman"/>
                <w:sz w:val="20"/>
              </w:rPr>
            </w:pPr>
            <w:r w:rsidRPr="005C676F">
              <w:rPr>
                <w:rFonts w:eastAsia="Times New Roman"/>
                <w:sz w:val="20"/>
              </w:rPr>
              <w:t>24 August 2021</w:t>
            </w:r>
          </w:p>
        </w:tc>
        <w:tc>
          <w:tcPr>
            <w:tcW w:w="2013" w:type="dxa"/>
            <w:shd w:val="clear" w:color="auto" w:fill="auto"/>
            <w:vAlign w:val="bottom"/>
          </w:tcPr>
          <w:p w14:paraId="0C77A3F9" w14:textId="12961AA0" w:rsidR="00FF3C85" w:rsidRPr="005C676F" w:rsidRDefault="006A5E30" w:rsidP="00E32F92">
            <w:pPr>
              <w:pStyle w:val="block"/>
              <w:spacing w:after="0" w:line="240" w:lineRule="atLeast"/>
              <w:ind w:left="-70" w:right="-146"/>
              <w:jc w:val="center"/>
              <w:rPr>
                <w:rFonts w:eastAsia="Times New Roman"/>
                <w:sz w:val="20"/>
              </w:rPr>
            </w:pPr>
            <w:r w:rsidRPr="005C676F">
              <w:rPr>
                <w:rFonts w:eastAsia="Times New Roman"/>
                <w:sz w:val="20"/>
              </w:rPr>
              <w:t>23 September 2021</w:t>
            </w:r>
          </w:p>
        </w:tc>
        <w:tc>
          <w:tcPr>
            <w:tcW w:w="1290" w:type="dxa"/>
            <w:tcBorders>
              <w:bottom w:val="single" w:sz="4" w:space="0" w:color="auto"/>
            </w:tcBorders>
            <w:shd w:val="clear" w:color="auto" w:fill="auto"/>
            <w:vAlign w:val="bottom"/>
          </w:tcPr>
          <w:p w14:paraId="64DA3BD4" w14:textId="7823AE38" w:rsidR="00FF3C85" w:rsidRPr="005C676F" w:rsidRDefault="00A50D8E" w:rsidP="00E32F92">
            <w:pPr>
              <w:pStyle w:val="block"/>
              <w:spacing w:after="0" w:line="240" w:lineRule="atLeast"/>
              <w:ind w:left="0" w:right="-446"/>
              <w:jc w:val="center"/>
              <w:rPr>
                <w:rFonts w:eastAsia="Times New Roman"/>
                <w:sz w:val="20"/>
              </w:rPr>
            </w:pPr>
            <w:r w:rsidRPr="005C676F">
              <w:rPr>
                <w:rFonts w:eastAsia="Times New Roman"/>
                <w:sz w:val="20"/>
              </w:rPr>
              <w:t>1.43</w:t>
            </w:r>
          </w:p>
        </w:tc>
        <w:tc>
          <w:tcPr>
            <w:tcW w:w="234" w:type="dxa"/>
            <w:shd w:val="clear" w:color="auto" w:fill="auto"/>
            <w:vAlign w:val="bottom"/>
          </w:tcPr>
          <w:p w14:paraId="233632F2" w14:textId="77777777" w:rsidR="00FF3C85" w:rsidRPr="005C676F" w:rsidRDefault="00FF3C85" w:rsidP="00E32F92">
            <w:pPr>
              <w:pStyle w:val="block"/>
              <w:spacing w:after="0" w:line="240" w:lineRule="atLeast"/>
              <w:ind w:left="0"/>
              <w:jc w:val="center"/>
              <w:rPr>
                <w:sz w:val="20"/>
              </w:rPr>
            </w:pPr>
          </w:p>
        </w:tc>
        <w:tc>
          <w:tcPr>
            <w:tcW w:w="1386" w:type="dxa"/>
            <w:tcBorders>
              <w:bottom w:val="single" w:sz="4" w:space="0" w:color="auto"/>
            </w:tcBorders>
            <w:shd w:val="clear" w:color="auto" w:fill="auto"/>
            <w:vAlign w:val="bottom"/>
          </w:tcPr>
          <w:p w14:paraId="714D3C36" w14:textId="169C7732" w:rsidR="00FF3C85" w:rsidRPr="005C676F" w:rsidRDefault="00714D90" w:rsidP="00E32F92">
            <w:pPr>
              <w:pStyle w:val="block"/>
              <w:spacing w:after="0" w:line="240" w:lineRule="atLeast"/>
              <w:ind w:left="-96" w:right="-811"/>
              <w:jc w:val="center"/>
              <w:rPr>
                <w:rFonts w:eastAsia="Times New Roman"/>
                <w:sz w:val="20"/>
                <w:lang w:val="en-US"/>
              </w:rPr>
            </w:pPr>
            <w:r w:rsidRPr="005C676F">
              <w:rPr>
                <w:rFonts w:eastAsia="Times New Roman"/>
                <w:color w:val="000000"/>
                <w:sz w:val="20"/>
              </w:rPr>
              <w:t xml:space="preserve"> </w:t>
            </w:r>
            <w:r w:rsidR="00D413D0" w:rsidRPr="005C676F">
              <w:rPr>
                <w:rFonts w:eastAsia="Times New Roman"/>
                <w:color w:val="000000"/>
                <w:sz w:val="20"/>
              </w:rPr>
              <w:t>4,861</w:t>
            </w:r>
          </w:p>
        </w:tc>
      </w:tr>
      <w:tr w:rsidR="00E32F92" w:rsidRPr="00714D90" w14:paraId="3702C307" w14:textId="77777777" w:rsidTr="00483EF4">
        <w:tc>
          <w:tcPr>
            <w:tcW w:w="2610" w:type="dxa"/>
            <w:shd w:val="clear" w:color="auto" w:fill="auto"/>
            <w:vAlign w:val="bottom"/>
          </w:tcPr>
          <w:p w14:paraId="3C8E663A" w14:textId="7C8A34B1" w:rsidR="00E32F92" w:rsidRPr="00F32C21" w:rsidRDefault="00F32C21" w:rsidP="00F32C21">
            <w:pPr>
              <w:pStyle w:val="block"/>
              <w:spacing w:after="0" w:line="240" w:lineRule="atLeast"/>
              <w:ind w:left="-135" w:right="-146" w:firstLine="111"/>
              <w:rPr>
                <w:b/>
                <w:bCs/>
                <w:sz w:val="20"/>
              </w:rPr>
            </w:pPr>
            <w:r w:rsidRPr="00F32C21">
              <w:rPr>
                <w:b/>
                <w:bCs/>
                <w:sz w:val="20"/>
              </w:rPr>
              <w:t>Total</w:t>
            </w:r>
          </w:p>
        </w:tc>
        <w:tc>
          <w:tcPr>
            <w:tcW w:w="1647" w:type="dxa"/>
            <w:shd w:val="clear" w:color="auto" w:fill="auto"/>
            <w:vAlign w:val="bottom"/>
          </w:tcPr>
          <w:p w14:paraId="3DF49949" w14:textId="77777777" w:rsidR="00E32F92" w:rsidRPr="005C676F" w:rsidRDefault="00E32F92" w:rsidP="00E32F92">
            <w:pPr>
              <w:pStyle w:val="block"/>
              <w:spacing w:after="0" w:line="240" w:lineRule="atLeast"/>
              <w:ind w:left="-135" w:right="-146"/>
              <w:jc w:val="center"/>
              <w:rPr>
                <w:sz w:val="20"/>
              </w:rPr>
            </w:pPr>
          </w:p>
        </w:tc>
        <w:tc>
          <w:tcPr>
            <w:tcW w:w="2013" w:type="dxa"/>
            <w:shd w:val="clear" w:color="auto" w:fill="auto"/>
            <w:vAlign w:val="bottom"/>
          </w:tcPr>
          <w:p w14:paraId="6BA953AB" w14:textId="77777777" w:rsidR="00E32F92" w:rsidRPr="005C676F" w:rsidRDefault="00E32F92" w:rsidP="00E32F92">
            <w:pPr>
              <w:pStyle w:val="block"/>
              <w:spacing w:after="0" w:line="240" w:lineRule="atLeast"/>
              <w:ind w:left="-70" w:right="-146"/>
              <w:jc w:val="center"/>
              <w:rPr>
                <w:sz w:val="20"/>
              </w:rPr>
            </w:pPr>
          </w:p>
        </w:tc>
        <w:tc>
          <w:tcPr>
            <w:tcW w:w="1290" w:type="dxa"/>
            <w:tcBorders>
              <w:top w:val="single" w:sz="4" w:space="0" w:color="auto"/>
              <w:bottom w:val="double" w:sz="4" w:space="0" w:color="auto"/>
            </w:tcBorders>
            <w:shd w:val="clear" w:color="auto" w:fill="auto"/>
            <w:vAlign w:val="bottom"/>
          </w:tcPr>
          <w:p w14:paraId="59FBB244" w14:textId="7F6C0F0B" w:rsidR="00E32F92" w:rsidRPr="005C676F" w:rsidRDefault="00A50D8E" w:rsidP="00E32F92">
            <w:pPr>
              <w:pStyle w:val="block"/>
              <w:spacing w:after="0" w:line="240" w:lineRule="atLeast"/>
              <w:ind w:left="0" w:right="-446"/>
              <w:jc w:val="center"/>
              <w:rPr>
                <w:b/>
                <w:bCs/>
                <w:sz w:val="20"/>
              </w:rPr>
            </w:pPr>
            <w:r w:rsidRPr="005C676F">
              <w:rPr>
                <w:b/>
                <w:bCs/>
                <w:sz w:val="20"/>
              </w:rPr>
              <w:t>3.73</w:t>
            </w:r>
          </w:p>
        </w:tc>
        <w:tc>
          <w:tcPr>
            <w:tcW w:w="234" w:type="dxa"/>
            <w:shd w:val="clear" w:color="auto" w:fill="auto"/>
            <w:vAlign w:val="bottom"/>
          </w:tcPr>
          <w:p w14:paraId="27F2D151" w14:textId="77777777" w:rsidR="00E32F92" w:rsidRPr="005C676F" w:rsidRDefault="00E32F92" w:rsidP="00E32F92">
            <w:pPr>
              <w:pStyle w:val="block"/>
              <w:spacing w:after="0" w:line="240" w:lineRule="atLeast"/>
              <w:ind w:left="0"/>
              <w:jc w:val="center"/>
              <w:rPr>
                <w:sz w:val="20"/>
              </w:rPr>
            </w:pPr>
          </w:p>
        </w:tc>
        <w:tc>
          <w:tcPr>
            <w:tcW w:w="1386" w:type="dxa"/>
            <w:tcBorders>
              <w:top w:val="single" w:sz="4" w:space="0" w:color="auto"/>
              <w:bottom w:val="double" w:sz="4" w:space="0" w:color="auto"/>
            </w:tcBorders>
            <w:shd w:val="clear" w:color="auto" w:fill="auto"/>
            <w:vAlign w:val="bottom"/>
          </w:tcPr>
          <w:p w14:paraId="2954D882" w14:textId="0241358B" w:rsidR="00E32F92" w:rsidRPr="005C676F" w:rsidRDefault="00714D90" w:rsidP="00714D90">
            <w:pPr>
              <w:pStyle w:val="block"/>
              <w:spacing w:after="0" w:line="240" w:lineRule="atLeast"/>
              <w:ind w:left="-96" w:right="-811"/>
              <w:rPr>
                <w:b/>
                <w:bCs/>
                <w:sz w:val="20"/>
              </w:rPr>
            </w:pPr>
            <w:r w:rsidRPr="005C676F">
              <w:rPr>
                <w:b/>
                <w:bCs/>
                <w:sz w:val="20"/>
              </w:rPr>
              <w:t xml:space="preserve">              12,679</w:t>
            </w:r>
          </w:p>
        </w:tc>
      </w:tr>
    </w:tbl>
    <w:p w14:paraId="78E0B587" w14:textId="77777777" w:rsidR="00AF4B92" w:rsidRPr="00EA43BA" w:rsidRDefault="00AF4B92" w:rsidP="004231AD">
      <w:pPr>
        <w:spacing w:line="240" w:lineRule="atLeast"/>
        <w:ind w:left="547" w:right="-29"/>
        <w:jc w:val="both"/>
        <w:rPr>
          <w:sz w:val="20"/>
          <w:szCs w:val="20"/>
        </w:rPr>
      </w:pPr>
    </w:p>
    <w:p w14:paraId="48A528DE" w14:textId="77777777" w:rsidR="008E5965" w:rsidRPr="00BD7F26" w:rsidRDefault="008E5965" w:rsidP="00AE324A">
      <w:pPr>
        <w:numPr>
          <w:ilvl w:val="0"/>
          <w:numId w:val="37"/>
        </w:numPr>
        <w:spacing w:line="240" w:lineRule="atLeast"/>
        <w:ind w:left="539" w:right="-28" w:hanging="539"/>
        <w:jc w:val="both"/>
        <w:outlineLvl w:val="0"/>
        <w:rPr>
          <w:b/>
          <w:bCs/>
          <w:szCs w:val="24"/>
        </w:rPr>
      </w:pPr>
      <w:r w:rsidRPr="00BD7F26">
        <w:rPr>
          <w:b/>
          <w:bCs/>
          <w:szCs w:val="24"/>
        </w:rPr>
        <w:t>Assets pledged as collateral and under restriction</w:t>
      </w:r>
    </w:p>
    <w:p w14:paraId="15EB1F04" w14:textId="77777777" w:rsidR="001D2E78" w:rsidRPr="00EA43BA" w:rsidRDefault="001D2E78" w:rsidP="004231AD">
      <w:pPr>
        <w:spacing w:line="240" w:lineRule="atLeast"/>
        <w:ind w:left="547" w:right="-29"/>
        <w:jc w:val="both"/>
        <w:rPr>
          <w:sz w:val="20"/>
          <w:szCs w:val="20"/>
        </w:rPr>
      </w:pPr>
    </w:p>
    <w:tbl>
      <w:tblPr>
        <w:tblW w:w="9151" w:type="dxa"/>
        <w:tblInd w:w="441" w:type="dxa"/>
        <w:tblLayout w:type="fixed"/>
        <w:tblLook w:val="0000" w:firstRow="0" w:lastRow="0" w:firstColumn="0" w:lastColumn="0" w:noHBand="0" w:noVBand="0"/>
      </w:tblPr>
      <w:tblGrid>
        <w:gridCol w:w="3519"/>
        <w:gridCol w:w="1260"/>
        <w:gridCol w:w="236"/>
        <w:gridCol w:w="1204"/>
        <w:gridCol w:w="236"/>
        <w:gridCol w:w="1204"/>
        <w:gridCol w:w="270"/>
        <w:gridCol w:w="1222"/>
      </w:tblGrid>
      <w:tr w:rsidR="00C9272A" w:rsidRPr="00BD7F26" w14:paraId="6DABF669" w14:textId="77777777" w:rsidTr="00483EF4">
        <w:trPr>
          <w:trHeight w:val="218"/>
        </w:trPr>
        <w:tc>
          <w:tcPr>
            <w:tcW w:w="3519" w:type="dxa"/>
            <w:shd w:val="clear" w:color="auto" w:fill="auto"/>
            <w:vAlign w:val="bottom"/>
          </w:tcPr>
          <w:p w14:paraId="239FDA0D" w14:textId="77777777" w:rsidR="00013BFA" w:rsidRPr="00BD7F26" w:rsidRDefault="00013BFA" w:rsidP="003103CE">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2700" w:type="dxa"/>
            <w:gridSpan w:val="3"/>
            <w:shd w:val="clear" w:color="auto" w:fill="auto"/>
          </w:tcPr>
          <w:p w14:paraId="467CDD25" w14:textId="77777777" w:rsidR="00013BFA" w:rsidRPr="00BD7F26" w:rsidRDefault="00013BFA" w:rsidP="00B82FFC">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36" w:type="dxa"/>
            <w:shd w:val="clear" w:color="auto" w:fill="auto"/>
          </w:tcPr>
          <w:p w14:paraId="3F3CBCAB" w14:textId="77777777" w:rsidR="00013BFA" w:rsidRPr="00BD7F26" w:rsidRDefault="00013BFA" w:rsidP="00B82FFC">
            <w:pPr>
              <w:pStyle w:val="BodyText"/>
              <w:snapToGrid w:val="0"/>
              <w:spacing w:line="240" w:lineRule="atLeast"/>
              <w:ind w:left="-108" w:right="-110"/>
              <w:jc w:val="center"/>
              <w:rPr>
                <w:rFonts w:cs="Times New Roman"/>
                <w:color w:val="auto"/>
                <w:sz w:val="20"/>
                <w:szCs w:val="20"/>
              </w:rPr>
            </w:pPr>
          </w:p>
        </w:tc>
        <w:tc>
          <w:tcPr>
            <w:tcW w:w="2696" w:type="dxa"/>
            <w:gridSpan w:val="3"/>
            <w:shd w:val="clear" w:color="auto" w:fill="auto"/>
          </w:tcPr>
          <w:p w14:paraId="181EB900" w14:textId="77777777" w:rsidR="00013BFA" w:rsidRPr="00BD7F26" w:rsidRDefault="00013BFA" w:rsidP="00B82FFC">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682F03" w:rsidRPr="00BD7F26" w14:paraId="4D2686D1" w14:textId="77777777" w:rsidTr="00483EF4">
        <w:trPr>
          <w:trHeight w:val="218"/>
        </w:trPr>
        <w:tc>
          <w:tcPr>
            <w:tcW w:w="3519" w:type="dxa"/>
            <w:shd w:val="clear" w:color="auto" w:fill="auto"/>
            <w:vAlign w:val="bottom"/>
          </w:tcPr>
          <w:p w14:paraId="791909EF" w14:textId="77777777" w:rsidR="00682F03" w:rsidRPr="00BD7F26" w:rsidRDefault="00682F03" w:rsidP="00682F03">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1260" w:type="dxa"/>
            <w:shd w:val="clear" w:color="auto" w:fill="auto"/>
          </w:tcPr>
          <w:p w14:paraId="509F1653" w14:textId="3957C9C4" w:rsidR="00682F03" w:rsidRPr="00BD7F26" w:rsidRDefault="00682F03" w:rsidP="00682F03">
            <w:pPr>
              <w:spacing w:line="240" w:lineRule="atLeast"/>
              <w:ind w:left="-108" w:right="-117" w:firstLine="2"/>
              <w:jc w:val="center"/>
              <w:rPr>
                <w:sz w:val="20"/>
                <w:szCs w:val="20"/>
              </w:rPr>
            </w:pPr>
            <w:r w:rsidRPr="00BD7F26">
              <w:rPr>
                <w:sz w:val="20"/>
                <w:szCs w:val="20"/>
              </w:rPr>
              <w:t>31 March</w:t>
            </w:r>
          </w:p>
        </w:tc>
        <w:tc>
          <w:tcPr>
            <w:tcW w:w="236" w:type="dxa"/>
            <w:shd w:val="clear" w:color="auto" w:fill="auto"/>
          </w:tcPr>
          <w:p w14:paraId="02285BC7" w14:textId="77777777" w:rsidR="00682F03" w:rsidRPr="00BD7F26" w:rsidRDefault="00682F03" w:rsidP="00682F03">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61558ACD" w14:textId="77777777" w:rsidR="00682F03" w:rsidRPr="00BD7F26" w:rsidRDefault="00682F03" w:rsidP="00682F03">
            <w:pPr>
              <w:spacing w:line="240" w:lineRule="atLeast"/>
              <w:ind w:left="-108" w:right="-38" w:firstLine="16"/>
              <w:jc w:val="center"/>
              <w:rPr>
                <w:sz w:val="20"/>
                <w:szCs w:val="20"/>
              </w:rPr>
            </w:pPr>
            <w:r w:rsidRPr="00BD7F26">
              <w:rPr>
                <w:sz w:val="20"/>
                <w:szCs w:val="20"/>
              </w:rPr>
              <w:t>31 December</w:t>
            </w:r>
          </w:p>
        </w:tc>
        <w:tc>
          <w:tcPr>
            <w:tcW w:w="236" w:type="dxa"/>
            <w:shd w:val="clear" w:color="auto" w:fill="auto"/>
          </w:tcPr>
          <w:p w14:paraId="29BACC71" w14:textId="77777777" w:rsidR="00682F03" w:rsidRPr="00BD7F26" w:rsidRDefault="00682F03" w:rsidP="00682F03">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14:paraId="7E41E017" w14:textId="1838820A" w:rsidR="00682F03" w:rsidRPr="00BD7F26" w:rsidRDefault="00682F03" w:rsidP="00682F03">
            <w:pPr>
              <w:spacing w:line="240" w:lineRule="atLeast"/>
              <w:ind w:left="-108" w:right="-117" w:firstLine="2"/>
              <w:jc w:val="center"/>
              <w:rPr>
                <w:sz w:val="20"/>
                <w:szCs w:val="20"/>
              </w:rPr>
            </w:pPr>
            <w:r w:rsidRPr="00BD7F26">
              <w:rPr>
                <w:sz w:val="20"/>
                <w:szCs w:val="20"/>
              </w:rPr>
              <w:t>31 March</w:t>
            </w:r>
          </w:p>
        </w:tc>
        <w:tc>
          <w:tcPr>
            <w:tcW w:w="270" w:type="dxa"/>
            <w:shd w:val="clear" w:color="auto" w:fill="auto"/>
          </w:tcPr>
          <w:p w14:paraId="403ED8C7" w14:textId="77777777" w:rsidR="00682F03" w:rsidRPr="00BD7F26" w:rsidRDefault="00682F03" w:rsidP="00682F03">
            <w:pPr>
              <w:pStyle w:val="BodyText"/>
              <w:snapToGrid w:val="0"/>
              <w:spacing w:line="240" w:lineRule="atLeast"/>
              <w:ind w:left="-108" w:right="-110"/>
              <w:jc w:val="center"/>
              <w:rPr>
                <w:rFonts w:cs="Times New Roman"/>
                <w:color w:val="auto"/>
                <w:sz w:val="20"/>
                <w:szCs w:val="20"/>
              </w:rPr>
            </w:pPr>
          </w:p>
        </w:tc>
        <w:tc>
          <w:tcPr>
            <w:tcW w:w="1222" w:type="dxa"/>
            <w:shd w:val="clear" w:color="auto" w:fill="auto"/>
          </w:tcPr>
          <w:p w14:paraId="460F1F09" w14:textId="77777777" w:rsidR="00682F03" w:rsidRPr="00BD7F26" w:rsidRDefault="00682F03" w:rsidP="00682F03">
            <w:pPr>
              <w:spacing w:line="240" w:lineRule="atLeast"/>
              <w:ind w:left="-108" w:right="-103" w:firstLine="16"/>
              <w:jc w:val="center"/>
              <w:rPr>
                <w:sz w:val="20"/>
                <w:szCs w:val="20"/>
              </w:rPr>
            </w:pPr>
            <w:r w:rsidRPr="00BD7F26">
              <w:rPr>
                <w:sz w:val="20"/>
                <w:szCs w:val="20"/>
              </w:rPr>
              <w:t>31 December</w:t>
            </w:r>
          </w:p>
        </w:tc>
      </w:tr>
      <w:tr w:rsidR="00682F03" w:rsidRPr="00BD7F26" w14:paraId="3A8040E2" w14:textId="77777777" w:rsidTr="00483EF4">
        <w:trPr>
          <w:trHeight w:val="218"/>
        </w:trPr>
        <w:tc>
          <w:tcPr>
            <w:tcW w:w="3519" w:type="dxa"/>
            <w:shd w:val="clear" w:color="auto" w:fill="auto"/>
            <w:vAlign w:val="bottom"/>
          </w:tcPr>
          <w:p w14:paraId="5A0EE501" w14:textId="77777777" w:rsidR="00682F03" w:rsidRPr="00BD7F26" w:rsidRDefault="00682F03" w:rsidP="00682F03">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1260" w:type="dxa"/>
            <w:shd w:val="clear" w:color="auto" w:fill="auto"/>
          </w:tcPr>
          <w:p w14:paraId="0874327B" w14:textId="378A428E" w:rsidR="00682F03" w:rsidRPr="00BD7F26" w:rsidRDefault="00682F03" w:rsidP="00682F03">
            <w:pPr>
              <w:spacing w:line="240" w:lineRule="atLeast"/>
              <w:ind w:left="-108" w:right="-117" w:firstLine="16"/>
              <w:jc w:val="center"/>
              <w:rPr>
                <w:sz w:val="20"/>
                <w:szCs w:val="20"/>
              </w:rPr>
            </w:pPr>
            <w:r w:rsidRPr="00BD7F26">
              <w:rPr>
                <w:sz w:val="20"/>
                <w:szCs w:val="20"/>
              </w:rPr>
              <w:t>202</w:t>
            </w:r>
            <w:r>
              <w:rPr>
                <w:sz w:val="20"/>
                <w:szCs w:val="20"/>
              </w:rPr>
              <w:t>2</w:t>
            </w:r>
          </w:p>
        </w:tc>
        <w:tc>
          <w:tcPr>
            <w:tcW w:w="236" w:type="dxa"/>
            <w:shd w:val="clear" w:color="auto" w:fill="auto"/>
          </w:tcPr>
          <w:p w14:paraId="6CC1475D" w14:textId="77777777" w:rsidR="00682F03" w:rsidRPr="00BD7F26" w:rsidRDefault="00682F03" w:rsidP="00682F03">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4DDB9AD8" w14:textId="706F5BC5" w:rsidR="00682F03" w:rsidRPr="00BD7F26" w:rsidRDefault="00682F03" w:rsidP="00682F03">
            <w:pPr>
              <w:spacing w:line="240" w:lineRule="atLeast"/>
              <w:ind w:left="-108" w:right="-38" w:firstLine="16"/>
              <w:jc w:val="center"/>
              <w:rPr>
                <w:sz w:val="20"/>
                <w:szCs w:val="20"/>
              </w:rPr>
            </w:pPr>
            <w:r w:rsidRPr="00BD7F26">
              <w:rPr>
                <w:sz w:val="20"/>
                <w:szCs w:val="20"/>
              </w:rPr>
              <w:t>202</w:t>
            </w:r>
            <w:r>
              <w:rPr>
                <w:sz w:val="20"/>
                <w:szCs w:val="20"/>
              </w:rPr>
              <w:t>1</w:t>
            </w:r>
          </w:p>
        </w:tc>
        <w:tc>
          <w:tcPr>
            <w:tcW w:w="236" w:type="dxa"/>
            <w:shd w:val="clear" w:color="auto" w:fill="auto"/>
          </w:tcPr>
          <w:p w14:paraId="7CD02536" w14:textId="77777777" w:rsidR="00682F03" w:rsidRPr="00BD7F26" w:rsidRDefault="00682F03" w:rsidP="00682F03">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14:paraId="5830732A" w14:textId="441848DF" w:rsidR="00682F03" w:rsidRPr="00BD7F26" w:rsidRDefault="00682F03" w:rsidP="00682F03">
            <w:pPr>
              <w:spacing w:line="240" w:lineRule="atLeast"/>
              <w:ind w:left="-108" w:right="-117" w:firstLine="16"/>
              <w:jc w:val="center"/>
              <w:rPr>
                <w:sz w:val="20"/>
                <w:szCs w:val="20"/>
              </w:rPr>
            </w:pPr>
            <w:r w:rsidRPr="00BD7F26">
              <w:rPr>
                <w:sz w:val="20"/>
                <w:szCs w:val="20"/>
              </w:rPr>
              <w:t>202</w:t>
            </w:r>
            <w:r>
              <w:rPr>
                <w:sz w:val="20"/>
                <w:szCs w:val="20"/>
              </w:rPr>
              <w:t>2</w:t>
            </w:r>
          </w:p>
        </w:tc>
        <w:tc>
          <w:tcPr>
            <w:tcW w:w="270" w:type="dxa"/>
            <w:shd w:val="clear" w:color="auto" w:fill="auto"/>
          </w:tcPr>
          <w:p w14:paraId="55BEF77C" w14:textId="77777777" w:rsidR="00682F03" w:rsidRPr="00BD7F26" w:rsidRDefault="00682F03" w:rsidP="00682F03">
            <w:pPr>
              <w:pStyle w:val="BodyText"/>
              <w:snapToGrid w:val="0"/>
              <w:spacing w:line="240" w:lineRule="atLeast"/>
              <w:ind w:left="-108" w:right="-110"/>
              <w:jc w:val="center"/>
              <w:rPr>
                <w:rFonts w:cs="Times New Roman"/>
                <w:color w:val="auto"/>
                <w:sz w:val="20"/>
                <w:szCs w:val="20"/>
              </w:rPr>
            </w:pPr>
          </w:p>
        </w:tc>
        <w:tc>
          <w:tcPr>
            <w:tcW w:w="1222" w:type="dxa"/>
            <w:shd w:val="clear" w:color="auto" w:fill="auto"/>
          </w:tcPr>
          <w:p w14:paraId="1A293919" w14:textId="2CC71201" w:rsidR="00682F03" w:rsidRPr="00BD7F26" w:rsidRDefault="00682F03" w:rsidP="00682F03">
            <w:pPr>
              <w:spacing w:line="240" w:lineRule="atLeast"/>
              <w:ind w:left="-108" w:right="-38" w:firstLine="16"/>
              <w:jc w:val="center"/>
              <w:rPr>
                <w:sz w:val="20"/>
                <w:szCs w:val="20"/>
              </w:rPr>
            </w:pPr>
            <w:r w:rsidRPr="00BD7F26">
              <w:rPr>
                <w:sz w:val="20"/>
                <w:szCs w:val="20"/>
              </w:rPr>
              <w:t>202</w:t>
            </w:r>
            <w:r>
              <w:rPr>
                <w:sz w:val="20"/>
                <w:szCs w:val="20"/>
              </w:rPr>
              <w:t>1</w:t>
            </w:r>
          </w:p>
        </w:tc>
      </w:tr>
      <w:tr w:rsidR="00DE4E9C" w:rsidRPr="00BD7F26" w14:paraId="43349DEE" w14:textId="77777777" w:rsidTr="00483EF4">
        <w:trPr>
          <w:trHeight w:val="70"/>
        </w:trPr>
        <w:tc>
          <w:tcPr>
            <w:tcW w:w="3519" w:type="dxa"/>
            <w:shd w:val="clear" w:color="auto" w:fill="auto"/>
            <w:vAlign w:val="bottom"/>
          </w:tcPr>
          <w:p w14:paraId="6545FEE8" w14:textId="77777777" w:rsidR="00DE4E9C" w:rsidRPr="00BD7F26" w:rsidRDefault="00DE4E9C" w:rsidP="00DE4E9C">
            <w:pPr>
              <w:snapToGrid w:val="0"/>
              <w:spacing w:line="240" w:lineRule="atLeast"/>
              <w:ind w:right="-108"/>
              <w:jc w:val="center"/>
              <w:rPr>
                <w:sz w:val="20"/>
                <w:szCs w:val="20"/>
              </w:rPr>
            </w:pPr>
          </w:p>
        </w:tc>
        <w:tc>
          <w:tcPr>
            <w:tcW w:w="5632" w:type="dxa"/>
            <w:gridSpan w:val="7"/>
            <w:shd w:val="clear" w:color="auto" w:fill="auto"/>
            <w:vAlign w:val="center"/>
          </w:tcPr>
          <w:p w14:paraId="4950FE32" w14:textId="77777777" w:rsidR="00DE4E9C" w:rsidRPr="00BD7F26" w:rsidRDefault="00DE4E9C" w:rsidP="00DE4E9C">
            <w:pPr>
              <w:spacing w:line="240" w:lineRule="atLeast"/>
              <w:ind w:left="-108" w:right="-102"/>
              <w:jc w:val="center"/>
              <w:rPr>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DE4E9C" w:rsidRPr="00BD7F26" w14:paraId="47F10214" w14:textId="77777777" w:rsidTr="00483EF4">
        <w:tc>
          <w:tcPr>
            <w:tcW w:w="3519" w:type="dxa"/>
            <w:shd w:val="clear" w:color="auto" w:fill="auto"/>
            <w:vAlign w:val="center"/>
          </w:tcPr>
          <w:p w14:paraId="549B7E2A" w14:textId="77777777" w:rsidR="00DE4E9C" w:rsidRPr="00BD7F26" w:rsidRDefault="00DE4E9C" w:rsidP="00DE4E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theme="minorBidi"/>
                <w:sz w:val="20"/>
                <w:szCs w:val="20"/>
              </w:rPr>
            </w:pPr>
            <w:r w:rsidRPr="00BD7F26">
              <w:rPr>
                <w:sz w:val="20"/>
                <w:szCs w:val="20"/>
              </w:rPr>
              <w:t>Securities pledged as collateral for</w:t>
            </w:r>
          </w:p>
          <w:p w14:paraId="6C43EEC4" w14:textId="59453837" w:rsidR="00DE4E9C" w:rsidRPr="00BD7F26" w:rsidRDefault="00DE4E9C" w:rsidP="00DE4E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9"/>
              <w:rPr>
                <w:sz w:val="20"/>
                <w:szCs w:val="20"/>
                <w:lang w:val="en-GB"/>
              </w:rPr>
            </w:pPr>
            <w:r w:rsidRPr="00BD7F26">
              <w:rPr>
                <w:sz w:val="20"/>
                <w:szCs w:val="20"/>
              </w:rPr>
              <w:t>repurchase</w:t>
            </w:r>
          </w:p>
        </w:tc>
        <w:tc>
          <w:tcPr>
            <w:tcW w:w="1260" w:type="dxa"/>
            <w:shd w:val="clear" w:color="auto" w:fill="auto"/>
            <w:vAlign w:val="bottom"/>
          </w:tcPr>
          <w:p w14:paraId="052BC96C" w14:textId="6B2E2DA4" w:rsidR="00DE4E9C" w:rsidRPr="00BD7F26" w:rsidRDefault="00DD7D5E" w:rsidP="00DE4E9C">
            <w:pPr>
              <w:tabs>
                <w:tab w:val="decimal" w:pos="1049"/>
              </w:tabs>
              <w:snapToGrid w:val="0"/>
              <w:spacing w:line="240" w:lineRule="atLeast"/>
              <w:ind w:left="-69" w:right="-106" w:firstLine="16"/>
              <w:rPr>
                <w:rFonts w:cstheme="minorBidi"/>
                <w:sz w:val="20"/>
                <w:szCs w:val="25"/>
              </w:rPr>
            </w:pPr>
            <w:r w:rsidRPr="00DD7D5E">
              <w:rPr>
                <w:rFonts w:cstheme="minorBidi"/>
                <w:sz w:val="20"/>
                <w:szCs w:val="25"/>
              </w:rPr>
              <w:t>28</w:t>
            </w:r>
            <w:r>
              <w:rPr>
                <w:rFonts w:cstheme="minorBidi"/>
                <w:sz w:val="20"/>
                <w:szCs w:val="25"/>
              </w:rPr>
              <w:t>,</w:t>
            </w:r>
            <w:r w:rsidRPr="00DD7D5E">
              <w:rPr>
                <w:rFonts w:cstheme="minorBidi"/>
                <w:sz w:val="20"/>
                <w:szCs w:val="25"/>
              </w:rPr>
              <w:t>978</w:t>
            </w:r>
          </w:p>
        </w:tc>
        <w:tc>
          <w:tcPr>
            <w:tcW w:w="236" w:type="dxa"/>
            <w:shd w:val="clear" w:color="auto" w:fill="auto"/>
          </w:tcPr>
          <w:p w14:paraId="7BDADD38" w14:textId="77777777" w:rsidR="00DE4E9C" w:rsidRPr="00BD7F26" w:rsidRDefault="00DE4E9C" w:rsidP="00DE4E9C">
            <w:pPr>
              <w:tabs>
                <w:tab w:val="decimal" w:pos="770"/>
                <w:tab w:val="decimal" w:pos="1049"/>
              </w:tabs>
              <w:snapToGrid w:val="0"/>
              <w:spacing w:line="240" w:lineRule="atLeast"/>
              <w:ind w:left="-69" w:right="-106" w:firstLine="16"/>
              <w:rPr>
                <w:sz w:val="20"/>
                <w:szCs w:val="20"/>
              </w:rPr>
            </w:pPr>
          </w:p>
        </w:tc>
        <w:tc>
          <w:tcPr>
            <w:tcW w:w="1204" w:type="dxa"/>
            <w:shd w:val="clear" w:color="auto" w:fill="auto"/>
            <w:vAlign w:val="bottom"/>
          </w:tcPr>
          <w:p w14:paraId="166594E6" w14:textId="499513DE" w:rsidR="00DE4E9C" w:rsidRPr="00BD7F26" w:rsidRDefault="00682F03" w:rsidP="00DE4E9C">
            <w:pPr>
              <w:tabs>
                <w:tab w:val="decimal" w:pos="991"/>
              </w:tabs>
              <w:snapToGrid w:val="0"/>
              <w:spacing w:line="240" w:lineRule="atLeast"/>
              <w:ind w:left="-69" w:right="-106" w:firstLine="16"/>
              <w:rPr>
                <w:sz w:val="20"/>
                <w:szCs w:val="25"/>
                <w:lang w:val="en-GB"/>
              </w:rPr>
            </w:pPr>
            <w:r w:rsidRPr="00EA5500">
              <w:rPr>
                <w:rFonts w:eastAsia="Times New Roman"/>
                <w:sz w:val="20"/>
                <w:szCs w:val="25"/>
                <w:lang w:val="en-GB"/>
              </w:rPr>
              <w:t>20</w:t>
            </w:r>
            <w:r>
              <w:rPr>
                <w:rFonts w:eastAsia="Times New Roman"/>
                <w:sz w:val="20"/>
                <w:szCs w:val="25"/>
                <w:lang w:val="en-GB"/>
              </w:rPr>
              <w:t>,</w:t>
            </w:r>
            <w:r w:rsidRPr="00EA5500">
              <w:rPr>
                <w:rFonts w:eastAsia="Times New Roman"/>
                <w:sz w:val="20"/>
                <w:szCs w:val="25"/>
                <w:lang w:val="en-GB"/>
              </w:rPr>
              <w:t>269</w:t>
            </w:r>
          </w:p>
        </w:tc>
        <w:tc>
          <w:tcPr>
            <w:tcW w:w="236" w:type="dxa"/>
            <w:shd w:val="clear" w:color="auto" w:fill="auto"/>
          </w:tcPr>
          <w:p w14:paraId="520DF03A" w14:textId="77777777" w:rsidR="00DE4E9C" w:rsidRPr="00BD7F26" w:rsidRDefault="00DE4E9C" w:rsidP="00DE4E9C">
            <w:pPr>
              <w:tabs>
                <w:tab w:val="decimal" w:pos="770"/>
                <w:tab w:val="decimal" w:pos="991"/>
              </w:tabs>
              <w:snapToGrid w:val="0"/>
              <w:spacing w:line="240" w:lineRule="atLeast"/>
              <w:ind w:left="-69" w:right="-106" w:firstLine="16"/>
              <w:rPr>
                <w:sz w:val="20"/>
                <w:szCs w:val="20"/>
              </w:rPr>
            </w:pPr>
          </w:p>
        </w:tc>
        <w:tc>
          <w:tcPr>
            <w:tcW w:w="1204" w:type="dxa"/>
            <w:shd w:val="clear" w:color="auto" w:fill="auto"/>
            <w:vAlign w:val="bottom"/>
          </w:tcPr>
          <w:p w14:paraId="7BC5D581" w14:textId="3696DC39" w:rsidR="00DE4E9C" w:rsidRPr="00BD7F26" w:rsidRDefault="00DD7D5E" w:rsidP="00DE4E9C">
            <w:pPr>
              <w:tabs>
                <w:tab w:val="decimal" w:pos="991"/>
              </w:tabs>
              <w:snapToGrid w:val="0"/>
              <w:spacing w:line="240" w:lineRule="atLeast"/>
              <w:ind w:left="-69" w:right="-106" w:firstLine="16"/>
              <w:rPr>
                <w:sz w:val="20"/>
                <w:szCs w:val="25"/>
                <w:lang w:val="en-GB"/>
              </w:rPr>
            </w:pPr>
            <w:r w:rsidRPr="00DD7D5E">
              <w:rPr>
                <w:sz w:val="20"/>
                <w:szCs w:val="25"/>
                <w:lang w:val="en-GB"/>
              </w:rPr>
              <w:t>28</w:t>
            </w:r>
            <w:r>
              <w:rPr>
                <w:sz w:val="20"/>
                <w:szCs w:val="25"/>
                <w:lang w:val="en-GB"/>
              </w:rPr>
              <w:t>,</w:t>
            </w:r>
            <w:r w:rsidRPr="00DD7D5E">
              <w:rPr>
                <w:sz w:val="20"/>
                <w:szCs w:val="25"/>
                <w:lang w:val="en-GB"/>
              </w:rPr>
              <w:t>978</w:t>
            </w:r>
          </w:p>
        </w:tc>
        <w:tc>
          <w:tcPr>
            <w:tcW w:w="270" w:type="dxa"/>
            <w:shd w:val="clear" w:color="auto" w:fill="auto"/>
          </w:tcPr>
          <w:p w14:paraId="6F9CC067" w14:textId="77777777" w:rsidR="00DE4E9C" w:rsidRPr="00BD7F26" w:rsidRDefault="00DE4E9C" w:rsidP="00DE4E9C">
            <w:pPr>
              <w:tabs>
                <w:tab w:val="decimal" w:pos="770"/>
                <w:tab w:val="decimal" w:pos="991"/>
              </w:tabs>
              <w:snapToGrid w:val="0"/>
              <w:spacing w:line="240" w:lineRule="atLeast"/>
              <w:ind w:left="-69" w:right="-106" w:firstLine="16"/>
              <w:rPr>
                <w:sz w:val="20"/>
                <w:szCs w:val="20"/>
              </w:rPr>
            </w:pPr>
          </w:p>
        </w:tc>
        <w:tc>
          <w:tcPr>
            <w:tcW w:w="1222" w:type="dxa"/>
            <w:shd w:val="clear" w:color="auto" w:fill="auto"/>
            <w:vAlign w:val="bottom"/>
          </w:tcPr>
          <w:p w14:paraId="6B8E2A13" w14:textId="337F5DAA" w:rsidR="00DE4E9C" w:rsidRPr="00BD7F26" w:rsidRDefault="00682F03" w:rsidP="00DE4E9C">
            <w:pPr>
              <w:tabs>
                <w:tab w:val="decimal" w:pos="991"/>
              </w:tabs>
              <w:snapToGrid w:val="0"/>
              <w:spacing w:line="240" w:lineRule="atLeast"/>
              <w:ind w:left="-69" w:right="-106" w:firstLine="16"/>
              <w:rPr>
                <w:sz w:val="20"/>
                <w:szCs w:val="25"/>
                <w:lang w:val="en-GB"/>
              </w:rPr>
            </w:pPr>
            <w:r w:rsidRPr="00EA5500">
              <w:rPr>
                <w:rFonts w:eastAsia="Times New Roman"/>
                <w:sz w:val="20"/>
                <w:szCs w:val="25"/>
                <w:lang w:val="en-GB"/>
              </w:rPr>
              <w:t>20</w:t>
            </w:r>
            <w:r>
              <w:rPr>
                <w:rFonts w:eastAsia="Times New Roman"/>
                <w:sz w:val="20"/>
                <w:szCs w:val="25"/>
                <w:lang w:val="en-GB"/>
              </w:rPr>
              <w:t>,</w:t>
            </w:r>
            <w:r w:rsidRPr="00EA5500">
              <w:rPr>
                <w:rFonts w:eastAsia="Times New Roman"/>
                <w:sz w:val="20"/>
                <w:szCs w:val="25"/>
                <w:lang w:val="en-GB"/>
              </w:rPr>
              <w:t>269</w:t>
            </w:r>
          </w:p>
        </w:tc>
      </w:tr>
      <w:tr w:rsidR="00682F03" w:rsidRPr="00BD7F26" w14:paraId="03095D1F" w14:textId="77777777" w:rsidTr="00483EF4">
        <w:tc>
          <w:tcPr>
            <w:tcW w:w="3519" w:type="dxa"/>
            <w:shd w:val="clear" w:color="auto" w:fill="auto"/>
            <w:vAlign w:val="center"/>
          </w:tcPr>
          <w:p w14:paraId="1A913547" w14:textId="77777777" w:rsidR="00682F03" w:rsidRPr="00BD7F26" w:rsidRDefault="00682F03" w:rsidP="00682F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Deposits under restriction of oversea</w:t>
            </w:r>
          </w:p>
          <w:p w14:paraId="7CEBCCFE" w14:textId="10BC157E" w:rsidR="00682F03" w:rsidRPr="00BD7F26" w:rsidRDefault="00682F03" w:rsidP="00682F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9"/>
              <w:rPr>
                <w:sz w:val="20"/>
                <w:szCs w:val="20"/>
              </w:rPr>
            </w:pPr>
            <w:r w:rsidRPr="00BD7F26">
              <w:rPr>
                <w:sz w:val="20"/>
                <w:szCs w:val="20"/>
              </w:rPr>
              <w:t>subsidiaries and branch</w:t>
            </w:r>
          </w:p>
        </w:tc>
        <w:tc>
          <w:tcPr>
            <w:tcW w:w="1260" w:type="dxa"/>
            <w:shd w:val="clear" w:color="auto" w:fill="auto"/>
            <w:vAlign w:val="bottom"/>
          </w:tcPr>
          <w:p w14:paraId="7D241CAA" w14:textId="1FF8C042" w:rsidR="00682F03" w:rsidRPr="00BD7F26" w:rsidRDefault="00DD7D5E" w:rsidP="00682F03">
            <w:pPr>
              <w:tabs>
                <w:tab w:val="decimal" w:pos="1049"/>
              </w:tabs>
              <w:snapToGrid w:val="0"/>
              <w:spacing w:line="240" w:lineRule="atLeast"/>
              <w:ind w:left="-69" w:right="-106" w:firstLine="16"/>
              <w:rPr>
                <w:rFonts w:cstheme="minorBidi"/>
                <w:sz w:val="20"/>
                <w:szCs w:val="25"/>
              </w:rPr>
            </w:pPr>
            <w:r w:rsidRPr="00DD7D5E">
              <w:rPr>
                <w:rFonts w:cstheme="minorBidi"/>
                <w:sz w:val="20"/>
                <w:szCs w:val="25"/>
              </w:rPr>
              <w:t>1</w:t>
            </w:r>
            <w:r>
              <w:rPr>
                <w:rFonts w:cstheme="minorBidi"/>
                <w:sz w:val="20"/>
                <w:szCs w:val="25"/>
              </w:rPr>
              <w:t>,</w:t>
            </w:r>
            <w:r w:rsidRPr="00DD7D5E">
              <w:rPr>
                <w:rFonts w:cstheme="minorBidi"/>
                <w:sz w:val="20"/>
                <w:szCs w:val="25"/>
              </w:rPr>
              <w:t>625</w:t>
            </w:r>
          </w:p>
        </w:tc>
        <w:tc>
          <w:tcPr>
            <w:tcW w:w="236" w:type="dxa"/>
            <w:shd w:val="clear" w:color="auto" w:fill="auto"/>
          </w:tcPr>
          <w:p w14:paraId="6D6C9147" w14:textId="77777777" w:rsidR="00682F03" w:rsidRPr="00BD7F26" w:rsidRDefault="00682F03" w:rsidP="00682F03">
            <w:pPr>
              <w:tabs>
                <w:tab w:val="decimal" w:pos="770"/>
                <w:tab w:val="decimal" w:pos="1049"/>
              </w:tabs>
              <w:snapToGrid w:val="0"/>
              <w:spacing w:line="240" w:lineRule="atLeast"/>
              <w:ind w:left="-69" w:right="-106" w:firstLine="16"/>
              <w:rPr>
                <w:sz w:val="20"/>
                <w:szCs w:val="20"/>
              </w:rPr>
            </w:pPr>
          </w:p>
        </w:tc>
        <w:tc>
          <w:tcPr>
            <w:tcW w:w="1204" w:type="dxa"/>
            <w:shd w:val="clear" w:color="auto" w:fill="auto"/>
            <w:vAlign w:val="bottom"/>
          </w:tcPr>
          <w:p w14:paraId="790E43CE" w14:textId="6C393C1B" w:rsidR="00682F03" w:rsidRPr="00BD7F26" w:rsidRDefault="00682F03" w:rsidP="00682F03">
            <w:pPr>
              <w:tabs>
                <w:tab w:val="decimal" w:pos="991"/>
              </w:tabs>
              <w:snapToGrid w:val="0"/>
              <w:spacing w:line="240" w:lineRule="atLeast"/>
              <w:ind w:left="-69" w:right="-106" w:firstLine="16"/>
              <w:rPr>
                <w:rFonts w:eastAsia="Times New Roman"/>
                <w:sz w:val="20"/>
                <w:szCs w:val="25"/>
                <w:lang w:val="en-GB"/>
              </w:rPr>
            </w:pPr>
            <w:r w:rsidRPr="00EA5500">
              <w:rPr>
                <w:rFonts w:eastAsia="Times New Roman"/>
                <w:sz w:val="20"/>
                <w:szCs w:val="25"/>
              </w:rPr>
              <w:t>1</w:t>
            </w:r>
            <w:r>
              <w:rPr>
                <w:rFonts w:eastAsia="Times New Roman"/>
                <w:sz w:val="20"/>
                <w:szCs w:val="25"/>
              </w:rPr>
              <w:t>,</w:t>
            </w:r>
            <w:r w:rsidRPr="00EA5500">
              <w:rPr>
                <w:rFonts w:eastAsia="Times New Roman"/>
                <w:sz w:val="20"/>
                <w:szCs w:val="25"/>
              </w:rPr>
              <w:t>558</w:t>
            </w:r>
          </w:p>
        </w:tc>
        <w:tc>
          <w:tcPr>
            <w:tcW w:w="236" w:type="dxa"/>
            <w:shd w:val="clear" w:color="auto" w:fill="auto"/>
          </w:tcPr>
          <w:p w14:paraId="334C2F25" w14:textId="77777777" w:rsidR="00682F03" w:rsidRPr="00BD7F26" w:rsidRDefault="00682F03" w:rsidP="00682F03">
            <w:pPr>
              <w:tabs>
                <w:tab w:val="decimal" w:pos="770"/>
                <w:tab w:val="decimal" w:pos="991"/>
              </w:tabs>
              <w:snapToGrid w:val="0"/>
              <w:spacing w:line="240" w:lineRule="atLeast"/>
              <w:ind w:left="-69" w:right="-106" w:firstLine="16"/>
              <w:rPr>
                <w:sz w:val="20"/>
                <w:szCs w:val="20"/>
              </w:rPr>
            </w:pPr>
          </w:p>
        </w:tc>
        <w:tc>
          <w:tcPr>
            <w:tcW w:w="1204" w:type="dxa"/>
            <w:shd w:val="clear" w:color="auto" w:fill="auto"/>
            <w:vAlign w:val="bottom"/>
          </w:tcPr>
          <w:p w14:paraId="0CB97B48" w14:textId="7D25507F" w:rsidR="00682F03" w:rsidRPr="00BD7F26" w:rsidRDefault="00DD7D5E" w:rsidP="00682F03">
            <w:pPr>
              <w:tabs>
                <w:tab w:val="decimal" w:pos="991"/>
              </w:tabs>
              <w:snapToGrid w:val="0"/>
              <w:spacing w:line="240" w:lineRule="atLeast"/>
              <w:ind w:left="-69" w:right="-106" w:firstLine="16"/>
              <w:rPr>
                <w:sz w:val="20"/>
                <w:szCs w:val="25"/>
                <w:lang w:val="en-GB"/>
              </w:rPr>
            </w:pPr>
            <w:r w:rsidRPr="00DD7D5E">
              <w:rPr>
                <w:sz w:val="20"/>
                <w:szCs w:val="25"/>
                <w:lang w:val="en-GB"/>
              </w:rPr>
              <w:t>433</w:t>
            </w:r>
          </w:p>
        </w:tc>
        <w:tc>
          <w:tcPr>
            <w:tcW w:w="270" w:type="dxa"/>
            <w:shd w:val="clear" w:color="auto" w:fill="auto"/>
          </w:tcPr>
          <w:p w14:paraId="42BB2EA8" w14:textId="77777777" w:rsidR="00682F03" w:rsidRPr="00BD7F26" w:rsidRDefault="00682F03" w:rsidP="00682F03">
            <w:pPr>
              <w:tabs>
                <w:tab w:val="decimal" w:pos="770"/>
                <w:tab w:val="decimal" w:pos="991"/>
              </w:tabs>
              <w:snapToGrid w:val="0"/>
              <w:spacing w:line="240" w:lineRule="atLeast"/>
              <w:ind w:left="-69" w:right="-106" w:firstLine="16"/>
              <w:rPr>
                <w:sz w:val="20"/>
                <w:szCs w:val="20"/>
              </w:rPr>
            </w:pPr>
          </w:p>
        </w:tc>
        <w:tc>
          <w:tcPr>
            <w:tcW w:w="1222" w:type="dxa"/>
            <w:shd w:val="clear" w:color="auto" w:fill="auto"/>
            <w:vAlign w:val="bottom"/>
          </w:tcPr>
          <w:p w14:paraId="21F9B109" w14:textId="68B59FE4" w:rsidR="00682F03" w:rsidRPr="00BD7F26" w:rsidRDefault="00682F03" w:rsidP="00682F03">
            <w:pPr>
              <w:tabs>
                <w:tab w:val="decimal" w:pos="991"/>
              </w:tabs>
              <w:snapToGrid w:val="0"/>
              <w:spacing w:line="240" w:lineRule="atLeast"/>
              <w:ind w:left="-69" w:right="-106" w:firstLine="16"/>
              <w:rPr>
                <w:rFonts w:eastAsia="Times New Roman"/>
                <w:sz w:val="20"/>
                <w:szCs w:val="25"/>
                <w:lang w:val="en-GB"/>
              </w:rPr>
            </w:pPr>
            <w:r w:rsidRPr="00EA5500">
              <w:rPr>
                <w:rFonts w:eastAsia="Times New Roman"/>
                <w:sz w:val="20"/>
                <w:szCs w:val="25"/>
                <w:lang w:val="en-GB"/>
              </w:rPr>
              <w:t>506</w:t>
            </w:r>
          </w:p>
        </w:tc>
      </w:tr>
      <w:tr w:rsidR="00682F03" w:rsidRPr="00BD7F26" w14:paraId="47F1B7DF" w14:textId="77777777" w:rsidTr="00483EF4">
        <w:trPr>
          <w:trHeight w:val="60"/>
        </w:trPr>
        <w:tc>
          <w:tcPr>
            <w:tcW w:w="3519" w:type="dxa"/>
            <w:shd w:val="clear" w:color="auto" w:fill="auto"/>
            <w:vAlign w:val="center"/>
          </w:tcPr>
          <w:p w14:paraId="03E997C1" w14:textId="77777777" w:rsidR="00682F03" w:rsidRPr="00BD7F26" w:rsidRDefault="00682F03" w:rsidP="00682F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336F7C77" w14:textId="5C94B38A" w:rsidR="00682F03" w:rsidRPr="00BD7F26" w:rsidRDefault="00DD7D5E" w:rsidP="00682F03">
            <w:pPr>
              <w:tabs>
                <w:tab w:val="decimal" w:pos="1049"/>
              </w:tabs>
              <w:snapToGrid w:val="0"/>
              <w:spacing w:line="240" w:lineRule="atLeast"/>
              <w:ind w:left="-69" w:right="-106" w:firstLine="16"/>
              <w:rPr>
                <w:sz w:val="20"/>
                <w:szCs w:val="25"/>
                <w:lang w:val="en-GB"/>
              </w:rPr>
            </w:pPr>
            <w:r w:rsidRPr="00DD7D5E">
              <w:rPr>
                <w:sz w:val="20"/>
                <w:szCs w:val="25"/>
                <w:lang w:val="en-GB"/>
              </w:rPr>
              <w:t>81</w:t>
            </w:r>
          </w:p>
        </w:tc>
        <w:tc>
          <w:tcPr>
            <w:tcW w:w="236" w:type="dxa"/>
            <w:shd w:val="clear" w:color="auto" w:fill="auto"/>
          </w:tcPr>
          <w:p w14:paraId="5706A14B" w14:textId="77777777" w:rsidR="00682F03" w:rsidRPr="00BD7F26" w:rsidRDefault="00682F03" w:rsidP="00682F03">
            <w:pPr>
              <w:tabs>
                <w:tab w:val="decimal" w:pos="770"/>
                <w:tab w:val="decimal" w:pos="1049"/>
              </w:tabs>
              <w:snapToGrid w:val="0"/>
              <w:spacing w:line="240" w:lineRule="atLeast"/>
              <w:ind w:left="-69" w:right="-106" w:firstLine="16"/>
              <w:rPr>
                <w:sz w:val="20"/>
                <w:szCs w:val="20"/>
              </w:rPr>
            </w:pPr>
          </w:p>
        </w:tc>
        <w:tc>
          <w:tcPr>
            <w:tcW w:w="1204" w:type="dxa"/>
            <w:tcBorders>
              <w:bottom w:val="single" w:sz="4" w:space="0" w:color="000000"/>
            </w:tcBorders>
            <w:shd w:val="clear" w:color="auto" w:fill="auto"/>
            <w:vAlign w:val="bottom"/>
          </w:tcPr>
          <w:p w14:paraId="34669FB3" w14:textId="6AC3CD25" w:rsidR="00682F03" w:rsidRPr="00BD7F26" w:rsidRDefault="00682F03" w:rsidP="00682F03">
            <w:pPr>
              <w:tabs>
                <w:tab w:val="decimal" w:pos="991"/>
              </w:tabs>
              <w:snapToGrid w:val="0"/>
              <w:spacing w:line="240" w:lineRule="atLeast"/>
              <w:ind w:left="-69" w:right="-106" w:firstLine="16"/>
              <w:rPr>
                <w:sz w:val="20"/>
                <w:szCs w:val="20"/>
              </w:rPr>
            </w:pPr>
            <w:r w:rsidRPr="00EA5500">
              <w:rPr>
                <w:rFonts w:eastAsia="Times New Roman"/>
                <w:sz w:val="20"/>
                <w:szCs w:val="20"/>
              </w:rPr>
              <w:t>81</w:t>
            </w:r>
          </w:p>
        </w:tc>
        <w:tc>
          <w:tcPr>
            <w:tcW w:w="236" w:type="dxa"/>
            <w:shd w:val="clear" w:color="auto" w:fill="auto"/>
          </w:tcPr>
          <w:p w14:paraId="60096D9E" w14:textId="77777777" w:rsidR="00682F03" w:rsidRPr="00BD7F26" w:rsidRDefault="00682F03" w:rsidP="00682F03">
            <w:pPr>
              <w:tabs>
                <w:tab w:val="decimal" w:pos="770"/>
                <w:tab w:val="decimal" w:pos="991"/>
              </w:tabs>
              <w:snapToGrid w:val="0"/>
              <w:spacing w:line="240" w:lineRule="atLeast"/>
              <w:ind w:left="-69" w:right="-106" w:firstLine="16"/>
              <w:rPr>
                <w:sz w:val="20"/>
                <w:szCs w:val="20"/>
              </w:rPr>
            </w:pPr>
          </w:p>
        </w:tc>
        <w:tc>
          <w:tcPr>
            <w:tcW w:w="1204" w:type="dxa"/>
            <w:tcBorders>
              <w:bottom w:val="single" w:sz="4" w:space="0" w:color="000000"/>
            </w:tcBorders>
            <w:shd w:val="clear" w:color="auto" w:fill="auto"/>
            <w:vAlign w:val="bottom"/>
          </w:tcPr>
          <w:p w14:paraId="64BF2D33" w14:textId="28B4B7D3" w:rsidR="00682F03" w:rsidRPr="00BD7F26" w:rsidRDefault="00DD7D5E" w:rsidP="00682F03">
            <w:pPr>
              <w:tabs>
                <w:tab w:val="decimal" w:pos="991"/>
              </w:tabs>
              <w:snapToGrid w:val="0"/>
              <w:spacing w:line="240" w:lineRule="atLeast"/>
              <w:ind w:left="-69" w:right="-106" w:firstLine="16"/>
              <w:rPr>
                <w:sz w:val="20"/>
                <w:szCs w:val="25"/>
                <w:lang w:val="en-GB"/>
              </w:rPr>
            </w:pPr>
            <w:r w:rsidRPr="00DD7D5E">
              <w:rPr>
                <w:sz w:val="20"/>
                <w:szCs w:val="25"/>
                <w:lang w:val="en-GB"/>
              </w:rPr>
              <w:t>75</w:t>
            </w:r>
          </w:p>
        </w:tc>
        <w:tc>
          <w:tcPr>
            <w:tcW w:w="270" w:type="dxa"/>
            <w:shd w:val="clear" w:color="auto" w:fill="auto"/>
          </w:tcPr>
          <w:p w14:paraId="1535DF76" w14:textId="77777777" w:rsidR="00682F03" w:rsidRPr="00BD7F26" w:rsidRDefault="00682F03" w:rsidP="00682F03">
            <w:pPr>
              <w:tabs>
                <w:tab w:val="decimal" w:pos="770"/>
                <w:tab w:val="decimal" w:pos="991"/>
              </w:tabs>
              <w:snapToGrid w:val="0"/>
              <w:spacing w:line="240" w:lineRule="atLeast"/>
              <w:ind w:left="288" w:right="-106" w:firstLine="16"/>
              <w:rPr>
                <w:sz w:val="20"/>
                <w:szCs w:val="20"/>
                <w:lang w:val="en-GB"/>
              </w:rPr>
            </w:pPr>
          </w:p>
        </w:tc>
        <w:tc>
          <w:tcPr>
            <w:tcW w:w="1222" w:type="dxa"/>
            <w:tcBorders>
              <w:bottom w:val="single" w:sz="4" w:space="0" w:color="000000"/>
            </w:tcBorders>
            <w:shd w:val="clear" w:color="auto" w:fill="auto"/>
            <w:vAlign w:val="bottom"/>
          </w:tcPr>
          <w:p w14:paraId="4ECA74DA" w14:textId="1AC3E0B2" w:rsidR="00682F03" w:rsidRPr="00BD7F26" w:rsidRDefault="00682F03" w:rsidP="00682F03">
            <w:pPr>
              <w:tabs>
                <w:tab w:val="decimal" w:pos="991"/>
              </w:tabs>
              <w:snapToGrid w:val="0"/>
              <w:spacing w:line="240" w:lineRule="atLeast"/>
              <w:ind w:left="-69" w:right="-106" w:firstLine="16"/>
              <w:rPr>
                <w:sz w:val="20"/>
                <w:szCs w:val="25"/>
                <w:lang w:val="en-GB"/>
              </w:rPr>
            </w:pPr>
            <w:r w:rsidRPr="00EA5500">
              <w:rPr>
                <w:rFonts w:eastAsia="Times New Roman"/>
                <w:sz w:val="20"/>
                <w:szCs w:val="20"/>
                <w:lang w:val="en-GB"/>
              </w:rPr>
              <w:t>75</w:t>
            </w:r>
          </w:p>
        </w:tc>
      </w:tr>
      <w:tr w:rsidR="00682F03" w:rsidRPr="00BD7F26" w14:paraId="129E5C34" w14:textId="77777777" w:rsidTr="00483EF4">
        <w:tc>
          <w:tcPr>
            <w:tcW w:w="3519" w:type="dxa"/>
            <w:shd w:val="clear" w:color="auto" w:fill="auto"/>
            <w:vAlign w:val="center"/>
          </w:tcPr>
          <w:p w14:paraId="1F27B656" w14:textId="77777777" w:rsidR="00682F03" w:rsidRPr="00BD7F26" w:rsidRDefault="00682F03" w:rsidP="00682F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Total</w:t>
            </w:r>
          </w:p>
        </w:tc>
        <w:tc>
          <w:tcPr>
            <w:tcW w:w="1260" w:type="dxa"/>
            <w:tcBorders>
              <w:top w:val="single" w:sz="4" w:space="0" w:color="000000"/>
              <w:bottom w:val="double" w:sz="4" w:space="0" w:color="000000"/>
            </w:tcBorders>
            <w:shd w:val="clear" w:color="auto" w:fill="auto"/>
            <w:vAlign w:val="bottom"/>
          </w:tcPr>
          <w:p w14:paraId="518AD04A" w14:textId="6A4B8E3C" w:rsidR="00682F03" w:rsidRPr="00BD7F26" w:rsidRDefault="00DD7D5E" w:rsidP="00682F03">
            <w:pPr>
              <w:tabs>
                <w:tab w:val="decimal" w:pos="1049"/>
              </w:tabs>
              <w:snapToGrid w:val="0"/>
              <w:spacing w:line="240" w:lineRule="atLeast"/>
              <w:ind w:left="-69" w:right="-106" w:firstLine="16"/>
              <w:rPr>
                <w:b/>
                <w:bCs/>
                <w:sz w:val="20"/>
                <w:szCs w:val="25"/>
                <w:lang w:val="en-GB"/>
              </w:rPr>
            </w:pPr>
            <w:r w:rsidRPr="00DD7D5E">
              <w:rPr>
                <w:b/>
                <w:bCs/>
                <w:sz w:val="20"/>
                <w:szCs w:val="25"/>
                <w:lang w:val="en-GB"/>
              </w:rPr>
              <w:t>30</w:t>
            </w:r>
            <w:r>
              <w:rPr>
                <w:b/>
                <w:bCs/>
                <w:sz w:val="20"/>
                <w:szCs w:val="25"/>
                <w:lang w:val="en-GB"/>
              </w:rPr>
              <w:t>,</w:t>
            </w:r>
            <w:r w:rsidRPr="00DD7D5E">
              <w:rPr>
                <w:b/>
                <w:bCs/>
                <w:sz w:val="20"/>
                <w:szCs w:val="25"/>
                <w:lang w:val="en-GB"/>
              </w:rPr>
              <w:t>684</w:t>
            </w:r>
          </w:p>
        </w:tc>
        <w:tc>
          <w:tcPr>
            <w:tcW w:w="236" w:type="dxa"/>
            <w:shd w:val="clear" w:color="auto" w:fill="auto"/>
          </w:tcPr>
          <w:p w14:paraId="556598EC" w14:textId="77777777" w:rsidR="00682F03" w:rsidRPr="00BD7F26" w:rsidRDefault="00682F03" w:rsidP="00682F03">
            <w:pPr>
              <w:tabs>
                <w:tab w:val="decimal" w:pos="770"/>
                <w:tab w:val="decimal" w:pos="1049"/>
              </w:tabs>
              <w:snapToGrid w:val="0"/>
              <w:spacing w:line="240" w:lineRule="atLeast"/>
              <w:ind w:left="-69" w:right="-106" w:firstLine="16"/>
              <w:rPr>
                <w:b/>
                <w:bCs/>
                <w:sz w:val="20"/>
                <w:szCs w:val="20"/>
              </w:rPr>
            </w:pPr>
          </w:p>
        </w:tc>
        <w:tc>
          <w:tcPr>
            <w:tcW w:w="1204" w:type="dxa"/>
            <w:tcBorders>
              <w:top w:val="single" w:sz="4" w:space="0" w:color="000000"/>
              <w:bottom w:val="double" w:sz="4" w:space="0" w:color="000000"/>
            </w:tcBorders>
            <w:shd w:val="clear" w:color="auto" w:fill="auto"/>
            <w:vAlign w:val="bottom"/>
          </w:tcPr>
          <w:p w14:paraId="35A8811C" w14:textId="74A1EFA9" w:rsidR="00682F03" w:rsidRPr="00BD7F26" w:rsidRDefault="00682F03" w:rsidP="00682F03">
            <w:pPr>
              <w:tabs>
                <w:tab w:val="decimal" w:pos="991"/>
              </w:tabs>
              <w:snapToGrid w:val="0"/>
              <w:spacing w:line="240" w:lineRule="atLeast"/>
              <w:ind w:left="-69" w:right="-106" w:firstLine="16"/>
              <w:rPr>
                <w:b/>
                <w:bCs/>
                <w:sz w:val="20"/>
                <w:szCs w:val="20"/>
              </w:rPr>
            </w:pPr>
            <w:r w:rsidRPr="00EA5500">
              <w:rPr>
                <w:rFonts w:eastAsia="Times New Roman"/>
                <w:b/>
                <w:bCs/>
                <w:sz w:val="20"/>
                <w:szCs w:val="20"/>
              </w:rPr>
              <w:t>21</w:t>
            </w:r>
            <w:r>
              <w:rPr>
                <w:rFonts w:eastAsia="Times New Roman"/>
                <w:b/>
                <w:bCs/>
                <w:sz w:val="20"/>
                <w:szCs w:val="20"/>
              </w:rPr>
              <w:t>,</w:t>
            </w:r>
            <w:r w:rsidRPr="00EA5500">
              <w:rPr>
                <w:rFonts w:eastAsia="Times New Roman"/>
                <w:b/>
                <w:bCs/>
                <w:sz w:val="20"/>
                <w:szCs w:val="20"/>
              </w:rPr>
              <w:t>908</w:t>
            </w:r>
          </w:p>
        </w:tc>
        <w:tc>
          <w:tcPr>
            <w:tcW w:w="236" w:type="dxa"/>
            <w:shd w:val="clear" w:color="auto" w:fill="auto"/>
          </w:tcPr>
          <w:p w14:paraId="1C6DCDD0" w14:textId="77777777" w:rsidR="00682F03" w:rsidRPr="00BD7F26" w:rsidRDefault="00682F03" w:rsidP="00682F03">
            <w:pPr>
              <w:tabs>
                <w:tab w:val="decimal" w:pos="770"/>
                <w:tab w:val="decimal" w:pos="991"/>
              </w:tabs>
              <w:snapToGrid w:val="0"/>
              <w:spacing w:line="240" w:lineRule="atLeast"/>
              <w:ind w:left="-69" w:right="-106" w:firstLine="16"/>
              <w:rPr>
                <w:b/>
                <w:bCs/>
                <w:sz w:val="20"/>
                <w:szCs w:val="20"/>
              </w:rPr>
            </w:pPr>
          </w:p>
        </w:tc>
        <w:tc>
          <w:tcPr>
            <w:tcW w:w="1204" w:type="dxa"/>
            <w:tcBorders>
              <w:top w:val="single" w:sz="4" w:space="0" w:color="000000"/>
              <w:bottom w:val="double" w:sz="4" w:space="0" w:color="000000"/>
            </w:tcBorders>
            <w:shd w:val="clear" w:color="auto" w:fill="auto"/>
            <w:vAlign w:val="bottom"/>
          </w:tcPr>
          <w:p w14:paraId="3B7D78B5" w14:textId="266F84A6" w:rsidR="00682F03" w:rsidRPr="00BD7F26" w:rsidRDefault="00DD7D5E" w:rsidP="00682F03">
            <w:pPr>
              <w:tabs>
                <w:tab w:val="decimal" w:pos="991"/>
              </w:tabs>
              <w:snapToGrid w:val="0"/>
              <w:spacing w:line="240" w:lineRule="atLeast"/>
              <w:ind w:left="-69" w:right="-106" w:firstLine="16"/>
              <w:rPr>
                <w:b/>
                <w:bCs/>
                <w:sz w:val="20"/>
                <w:szCs w:val="25"/>
                <w:lang w:val="en-GB"/>
              </w:rPr>
            </w:pPr>
            <w:r w:rsidRPr="00DD7D5E">
              <w:rPr>
                <w:b/>
                <w:bCs/>
                <w:sz w:val="20"/>
                <w:szCs w:val="25"/>
                <w:lang w:val="en-GB"/>
              </w:rPr>
              <w:t>29</w:t>
            </w:r>
            <w:r>
              <w:rPr>
                <w:b/>
                <w:bCs/>
                <w:sz w:val="20"/>
                <w:szCs w:val="25"/>
                <w:lang w:val="en-GB"/>
              </w:rPr>
              <w:t>,</w:t>
            </w:r>
            <w:r w:rsidRPr="00DD7D5E">
              <w:rPr>
                <w:b/>
                <w:bCs/>
                <w:sz w:val="20"/>
                <w:szCs w:val="25"/>
                <w:lang w:val="en-GB"/>
              </w:rPr>
              <w:t>486</w:t>
            </w:r>
          </w:p>
        </w:tc>
        <w:tc>
          <w:tcPr>
            <w:tcW w:w="270" w:type="dxa"/>
            <w:shd w:val="clear" w:color="auto" w:fill="auto"/>
          </w:tcPr>
          <w:p w14:paraId="578C90EB" w14:textId="77777777" w:rsidR="00682F03" w:rsidRPr="00BD7F26" w:rsidRDefault="00682F03" w:rsidP="00682F03">
            <w:pPr>
              <w:tabs>
                <w:tab w:val="decimal" w:pos="770"/>
                <w:tab w:val="decimal" w:pos="991"/>
              </w:tabs>
              <w:snapToGrid w:val="0"/>
              <w:spacing w:line="240" w:lineRule="atLeast"/>
              <w:ind w:left="-69" w:right="-106" w:firstLine="16"/>
              <w:rPr>
                <w:b/>
                <w:bCs/>
                <w:sz w:val="20"/>
                <w:szCs w:val="20"/>
              </w:rPr>
            </w:pPr>
          </w:p>
        </w:tc>
        <w:tc>
          <w:tcPr>
            <w:tcW w:w="1222" w:type="dxa"/>
            <w:tcBorders>
              <w:top w:val="single" w:sz="4" w:space="0" w:color="000000"/>
              <w:bottom w:val="double" w:sz="4" w:space="0" w:color="000000"/>
            </w:tcBorders>
            <w:shd w:val="clear" w:color="auto" w:fill="auto"/>
            <w:vAlign w:val="bottom"/>
          </w:tcPr>
          <w:p w14:paraId="46A0670E" w14:textId="678FD199" w:rsidR="00682F03" w:rsidRPr="00BD7F26" w:rsidRDefault="00682F03" w:rsidP="00682F03">
            <w:pPr>
              <w:tabs>
                <w:tab w:val="decimal" w:pos="991"/>
              </w:tabs>
              <w:snapToGrid w:val="0"/>
              <w:spacing w:line="240" w:lineRule="atLeast"/>
              <w:ind w:left="-69" w:right="-106" w:firstLine="16"/>
              <w:rPr>
                <w:b/>
                <w:bCs/>
                <w:sz w:val="20"/>
                <w:szCs w:val="25"/>
                <w:lang w:val="en-GB"/>
              </w:rPr>
            </w:pPr>
            <w:r w:rsidRPr="00EA5500">
              <w:rPr>
                <w:rFonts w:eastAsia="Times New Roman"/>
                <w:b/>
                <w:bCs/>
                <w:sz w:val="20"/>
                <w:szCs w:val="20"/>
                <w:lang w:val="en-GB"/>
              </w:rPr>
              <w:t>20</w:t>
            </w:r>
            <w:r>
              <w:rPr>
                <w:rFonts w:eastAsia="Times New Roman"/>
                <w:b/>
                <w:bCs/>
                <w:sz w:val="20"/>
                <w:szCs w:val="20"/>
                <w:lang w:val="en-GB"/>
              </w:rPr>
              <w:t>,</w:t>
            </w:r>
            <w:r w:rsidRPr="00EA5500">
              <w:rPr>
                <w:rFonts w:eastAsia="Times New Roman"/>
                <w:b/>
                <w:bCs/>
                <w:sz w:val="20"/>
                <w:szCs w:val="20"/>
                <w:lang w:val="en-GB"/>
              </w:rPr>
              <w:t>850</w:t>
            </w:r>
          </w:p>
        </w:tc>
      </w:tr>
    </w:tbl>
    <w:p w14:paraId="604401BE" w14:textId="416DF692" w:rsidR="00013BFA" w:rsidRDefault="00013BFA" w:rsidP="00345D5B">
      <w:pPr>
        <w:tabs>
          <w:tab w:val="left" w:pos="540"/>
        </w:tabs>
        <w:spacing w:line="240" w:lineRule="atLeast"/>
        <w:ind w:left="540" w:right="-27"/>
        <w:jc w:val="both"/>
        <w:rPr>
          <w:sz w:val="20"/>
          <w:szCs w:val="20"/>
        </w:rPr>
      </w:pPr>
    </w:p>
    <w:p w14:paraId="2C03C179" w14:textId="77777777" w:rsidR="00E446F2" w:rsidRPr="00BD7F26" w:rsidRDefault="00E446F2" w:rsidP="00AE324A">
      <w:pPr>
        <w:numPr>
          <w:ilvl w:val="0"/>
          <w:numId w:val="37"/>
        </w:numPr>
        <w:spacing w:line="240" w:lineRule="atLeast"/>
        <w:ind w:left="540" w:right="-28" w:hanging="540"/>
        <w:jc w:val="both"/>
        <w:outlineLvl w:val="0"/>
        <w:rPr>
          <w:b/>
          <w:bCs/>
          <w:szCs w:val="24"/>
        </w:rPr>
      </w:pPr>
      <w:r w:rsidRPr="00BD7F26">
        <w:rPr>
          <w:b/>
          <w:bCs/>
          <w:szCs w:val="24"/>
        </w:rPr>
        <w:t>Contingen</w:t>
      </w:r>
      <w:r w:rsidR="007C26FF" w:rsidRPr="00BD7F26">
        <w:rPr>
          <w:b/>
          <w:bCs/>
          <w:szCs w:val="24"/>
        </w:rPr>
        <w:t>t liabilities</w:t>
      </w:r>
    </w:p>
    <w:p w14:paraId="27220491" w14:textId="77777777" w:rsidR="00AA14DD" w:rsidRPr="00EA43BA" w:rsidRDefault="00AA14DD" w:rsidP="00345D5B">
      <w:pPr>
        <w:tabs>
          <w:tab w:val="left" w:pos="540"/>
        </w:tabs>
        <w:spacing w:line="240" w:lineRule="atLeast"/>
        <w:ind w:left="540" w:right="-27"/>
        <w:jc w:val="both"/>
        <w:rPr>
          <w:sz w:val="20"/>
          <w:szCs w:val="20"/>
        </w:rPr>
      </w:pPr>
    </w:p>
    <w:tbl>
      <w:tblPr>
        <w:tblW w:w="9137" w:type="dxa"/>
        <w:tblInd w:w="450" w:type="dxa"/>
        <w:tblLayout w:type="fixed"/>
        <w:tblLook w:val="0000" w:firstRow="0" w:lastRow="0" w:firstColumn="0" w:lastColumn="0" w:noHBand="0" w:noVBand="0"/>
      </w:tblPr>
      <w:tblGrid>
        <w:gridCol w:w="3510"/>
        <w:gridCol w:w="1260"/>
        <w:gridCol w:w="236"/>
        <w:gridCol w:w="1204"/>
        <w:gridCol w:w="270"/>
        <w:gridCol w:w="1170"/>
        <w:gridCol w:w="270"/>
        <w:gridCol w:w="1205"/>
        <w:gridCol w:w="12"/>
      </w:tblGrid>
      <w:tr w:rsidR="00013BFA" w:rsidRPr="00BD7F26" w14:paraId="6CF0291F" w14:textId="77777777" w:rsidTr="00483EF4">
        <w:tc>
          <w:tcPr>
            <w:tcW w:w="3510" w:type="dxa"/>
            <w:shd w:val="clear" w:color="auto" w:fill="auto"/>
            <w:vAlign w:val="bottom"/>
          </w:tcPr>
          <w:p w14:paraId="5F15FEB3" w14:textId="77777777" w:rsidR="00013BFA" w:rsidRPr="00BD7F26" w:rsidRDefault="00013BFA" w:rsidP="003103CE">
            <w:pPr>
              <w:pStyle w:val="PlainText"/>
              <w:tabs>
                <w:tab w:val="decimal" w:pos="680"/>
              </w:tabs>
              <w:snapToGrid w:val="0"/>
              <w:spacing w:line="240" w:lineRule="atLeast"/>
              <w:ind w:right="-288"/>
              <w:rPr>
                <w:rFonts w:ascii="Times New Roman" w:hAnsi="Times New Roman" w:cs="Times New Roman"/>
                <w:sz w:val="20"/>
                <w:szCs w:val="20"/>
                <w:lang w:val="en-US"/>
              </w:rPr>
            </w:pPr>
          </w:p>
        </w:tc>
        <w:tc>
          <w:tcPr>
            <w:tcW w:w="2700" w:type="dxa"/>
            <w:gridSpan w:val="3"/>
            <w:shd w:val="clear" w:color="auto" w:fill="auto"/>
            <w:vAlign w:val="center"/>
          </w:tcPr>
          <w:p w14:paraId="69D8F290" w14:textId="77777777" w:rsidR="00013BFA" w:rsidRPr="00BD7F26" w:rsidRDefault="00013BFA" w:rsidP="00B82FFC">
            <w:pPr>
              <w:spacing w:line="240" w:lineRule="atLeast"/>
              <w:ind w:left="-69" w:right="-117" w:firstLine="16"/>
              <w:jc w:val="center"/>
              <w:rPr>
                <w:sz w:val="20"/>
                <w:szCs w:val="20"/>
              </w:rPr>
            </w:pPr>
            <w:r w:rsidRPr="00BD7F26">
              <w:rPr>
                <w:b/>
                <w:bCs/>
                <w:sz w:val="20"/>
                <w:szCs w:val="20"/>
              </w:rPr>
              <w:t>Consolidated</w:t>
            </w:r>
          </w:p>
        </w:tc>
        <w:tc>
          <w:tcPr>
            <w:tcW w:w="270" w:type="dxa"/>
            <w:shd w:val="clear" w:color="auto" w:fill="auto"/>
            <w:vAlign w:val="center"/>
          </w:tcPr>
          <w:p w14:paraId="42DE80D6" w14:textId="77777777" w:rsidR="00013BFA" w:rsidRPr="00BD7F26" w:rsidRDefault="00013BFA" w:rsidP="00B82FFC">
            <w:pPr>
              <w:pStyle w:val="BodyText"/>
              <w:snapToGrid w:val="0"/>
              <w:spacing w:line="240" w:lineRule="atLeast"/>
              <w:ind w:left="-69" w:right="-117" w:firstLine="16"/>
              <w:jc w:val="center"/>
              <w:rPr>
                <w:rFonts w:cs="Times New Roman"/>
                <w:color w:val="auto"/>
                <w:sz w:val="20"/>
                <w:szCs w:val="20"/>
              </w:rPr>
            </w:pPr>
          </w:p>
        </w:tc>
        <w:tc>
          <w:tcPr>
            <w:tcW w:w="2657" w:type="dxa"/>
            <w:gridSpan w:val="4"/>
            <w:shd w:val="clear" w:color="auto" w:fill="auto"/>
            <w:vAlign w:val="center"/>
          </w:tcPr>
          <w:p w14:paraId="6D017B9D" w14:textId="77777777" w:rsidR="00013BFA" w:rsidRPr="00BD7F26" w:rsidRDefault="00013BFA" w:rsidP="00B82FFC">
            <w:pPr>
              <w:spacing w:line="240" w:lineRule="atLeast"/>
              <w:ind w:left="-69" w:right="-117" w:firstLine="16"/>
              <w:jc w:val="center"/>
              <w:rPr>
                <w:sz w:val="20"/>
                <w:szCs w:val="20"/>
                <w:lang w:val="en-GB"/>
              </w:rPr>
            </w:pPr>
            <w:r w:rsidRPr="00BD7F26">
              <w:rPr>
                <w:b/>
                <w:bCs/>
                <w:sz w:val="20"/>
                <w:szCs w:val="20"/>
              </w:rPr>
              <w:t>The Bank</w:t>
            </w:r>
          </w:p>
        </w:tc>
      </w:tr>
      <w:tr w:rsidR="00682F03" w:rsidRPr="00BD7F26" w14:paraId="52C51F26" w14:textId="77777777" w:rsidTr="00483EF4">
        <w:tc>
          <w:tcPr>
            <w:tcW w:w="3510" w:type="dxa"/>
            <w:shd w:val="clear" w:color="auto" w:fill="auto"/>
            <w:vAlign w:val="bottom"/>
          </w:tcPr>
          <w:p w14:paraId="54668A77" w14:textId="77777777" w:rsidR="00682F03" w:rsidRPr="00BD7F26" w:rsidRDefault="00682F03" w:rsidP="00682F03">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260" w:type="dxa"/>
            <w:shd w:val="clear" w:color="auto" w:fill="auto"/>
          </w:tcPr>
          <w:p w14:paraId="7CDAC8F9" w14:textId="45FAACF3" w:rsidR="00682F03" w:rsidRPr="00BD7F26" w:rsidRDefault="00682F03" w:rsidP="00682F03">
            <w:pPr>
              <w:spacing w:line="240" w:lineRule="atLeast"/>
              <w:ind w:left="-108" w:right="-117" w:firstLine="2"/>
              <w:jc w:val="center"/>
              <w:rPr>
                <w:sz w:val="20"/>
                <w:szCs w:val="20"/>
              </w:rPr>
            </w:pPr>
            <w:r w:rsidRPr="00BD7F26">
              <w:rPr>
                <w:sz w:val="20"/>
                <w:szCs w:val="20"/>
              </w:rPr>
              <w:t>31 March</w:t>
            </w:r>
          </w:p>
        </w:tc>
        <w:tc>
          <w:tcPr>
            <w:tcW w:w="236" w:type="dxa"/>
            <w:shd w:val="clear" w:color="auto" w:fill="auto"/>
          </w:tcPr>
          <w:p w14:paraId="705CFF2D" w14:textId="77777777" w:rsidR="00682F03" w:rsidRPr="00BD7F26" w:rsidRDefault="00682F03" w:rsidP="00682F03">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3AB651F7" w14:textId="7252923C" w:rsidR="00682F03" w:rsidRPr="00BD7F26" w:rsidRDefault="00682F03" w:rsidP="00682F03">
            <w:pPr>
              <w:spacing w:line="240" w:lineRule="atLeast"/>
              <w:ind w:left="-108" w:right="-38" w:firstLine="16"/>
              <w:jc w:val="center"/>
              <w:rPr>
                <w:sz w:val="20"/>
                <w:szCs w:val="20"/>
              </w:rPr>
            </w:pPr>
            <w:r w:rsidRPr="00BD7F26">
              <w:rPr>
                <w:sz w:val="20"/>
                <w:szCs w:val="20"/>
              </w:rPr>
              <w:t>31 December</w:t>
            </w:r>
          </w:p>
        </w:tc>
        <w:tc>
          <w:tcPr>
            <w:tcW w:w="270" w:type="dxa"/>
            <w:shd w:val="clear" w:color="auto" w:fill="auto"/>
          </w:tcPr>
          <w:p w14:paraId="7F734ADE" w14:textId="77777777" w:rsidR="00682F03" w:rsidRPr="00BD7F26" w:rsidRDefault="00682F03" w:rsidP="00682F03">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50C1433" w14:textId="131E902B" w:rsidR="00682F03" w:rsidRPr="00BD7F26" w:rsidRDefault="00682F03" w:rsidP="00682F03">
            <w:pPr>
              <w:spacing w:line="240" w:lineRule="atLeast"/>
              <w:ind w:left="-108" w:right="-117" w:firstLine="2"/>
              <w:jc w:val="center"/>
              <w:rPr>
                <w:sz w:val="20"/>
                <w:szCs w:val="20"/>
              </w:rPr>
            </w:pPr>
            <w:r w:rsidRPr="00BD7F26">
              <w:rPr>
                <w:sz w:val="20"/>
                <w:szCs w:val="20"/>
              </w:rPr>
              <w:t>31 March</w:t>
            </w:r>
          </w:p>
        </w:tc>
        <w:tc>
          <w:tcPr>
            <w:tcW w:w="270" w:type="dxa"/>
            <w:shd w:val="clear" w:color="auto" w:fill="auto"/>
          </w:tcPr>
          <w:p w14:paraId="3B6F8B38" w14:textId="77777777" w:rsidR="00682F03" w:rsidRPr="00BD7F26" w:rsidRDefault="00682F03" w:rsidP="00682F03">
            <w:pPr>
              <w:pStyle w:val="BodyText"/>
              <w:snapToGrid w:val="0"/>
              <w:spacing w:line="240" w:lineRule="atLeast"/>
              <w:ind w:left="-108" w:right="-110"/>
              <w:jc w:val="center"/>
              <w:rPr>
                <w:rFonts w:cs="Times New Roman"/>
                <w:color w:val="auto"/>
                <w:sz w:val="20"/>
                <w:szCs w:val="20"/>
              </w:rPr>
            </w:pPr>
          </w:p>
        </w:tc>
        <w:tc>
          <w:tcPr>
            <w:tcW w:w="1217" w:type="dxa"/>
            <w:gridSpan w:val="2"/>
            <w:shd w:val="clear" w:color="auto" w:fill="auto"/>
          </w:tcPr>
          <w:p w14:paraId="413CC101" w14:textId="198EF0D7" w:rsidR="00682F03" w:rsidRPr="00BD7F26" w:rsidRDefault="00682F03" w:rsidP="00682F03">
            <w:pPr>
              <w:spacing w:line="240" w:lineRule="atLeast"/>
              <w:ind w:left="-108" w:right="-103" w:firstLine="16"/>
              <w:jc w:val="center"/>
              <w:rPr>
                <w:sz w:val="20"/>
                <w:szCs w:val="20"/>
              </w:rPr>
            </w:pPr>
            <w:r w:rsidRPr="00BD7F26">
              <w:rPr>
                <w:sz w:val="20"/>
                <w:szCs w:val="20"/>
              </w:rPr>
              <w:t>31 December</w:t>
            </w:r>
          </w:p>
        </w:tc>
      </w:tr>
      <w:tr w:rsidR="00682F03" w:rsidRPr="00BD7F26" w14:paraId="7D57FB94" w14:textId="77777777" w:rsidTr="00483EF4">
        <w:tc>
          <w:tcPr>
            <w:tcW w:w="3510" w:type="dxa"/>
            <w:shd w:val="clear" w:color="auto" w:fill="auto"/>
            <w:vAlign w:val="bottom"/>
          </w:tcPr>
          <w:p w14:paraId="6F48E233" w14:textId="77777777" w:rsidR="00682F03" w:rsidRPr="00BD7F26" w:rsidRDefault="00682F03" w:rsidP="00682F03">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260" w:type="dxa"/>
            <w:shd w:val="clear" w:color="auto" w:fill="auto"/>
          </w:tcPr>
          <w:p w14:paraId="5A1A9FDC" w14:textId="205B0D6A" w:rsidR="00682F03" w:rsidRPr="00BD7F26" w:rsidRDefault="00682F03" w:rsidP="00682F03">
            <w:pPr>
              <w:spacing w:line="240" w:lineRule="atLeast"/>
              <w:ind w:left="-108" w:right="-117" w:firstLine="16"/>
              <w:jc w:val="center"/>
              <w:rPr>
                <w:sz w:val="20"/>
                <w:szCs w:val="20"/>
              </w:rPr>
            </w:pPr>
            <w:r w:rsidRPr="00BD7F26">
              <w:rPr>
                <w:sz w:val="20"/>
                <w:szCs w:val="20"/>
              </w:rPr>
              <w:t>202</w:t>
            </w:r>
            <w:r>
              <w:rPr>
                <w:sz w:val="20"/>
                <w:szCs w:val="20"/>
              </w:rPr>
              <w:t>2</w:t>
            </w:r>
          </w:p>
        </w:tc>
        <w:tc>
          <w:tcPr>
            <w:tcW w:w="236" w:type="dxa"/>
            <w:shd w:val="clear" w:color="auto" w:fill="auto"/>
          </w:tcPr>
          <w:p w14:paraId="4A7392F6" w14:textId="77777777" w:rsidR="00682F03" w:rsidRPr="00BD7F26" w:rsidRDefault="00682F03" w:rsidP="00682F03">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4ED9D19D" w14:textId="03B85358" w:rsidR="00682F03" w:rsidRPr="00BD7F26" w:rsidRDefault="00682F03" w:rsidP="00682F03">
            <w:pPr>
              <w:spacing w:line="240" w:lineRule="atLeast"/>
              <w:ind w:left="-108" w:right="-38" w:firstLine="16"/>
              <w:jc w:val="center"/>
              <w:rPr>
                <w:sz w:val="20"/>
                <w:szCs w:val="20"/>
              </w:rPr>
            </w:pPr>
            <w:r w:rsidRPr="00BD7F26">
              <w:rPr>
                <w:sz w:val="20"/>
                <w:szCs w:val="20"/>
              </w:rPr>
              <w:t>202</w:t>
            </w:r>
            <w:r>
              <w:rPr>
                <w:sz w:val="20"/>
                <w:szCs w:val="20"/>
              </w:rPr>
              <w:t>1</w:t>
            </w:r>
          </w:p>
        </w:tc>
        <w:tc>
          <w:tcPr>
            <w:tcW w:w="270" w:type="dxa"/>
            <w:shd w:val="clear" w:color="auto" w:fill="auto"/>
          </w:tcPr>
          <w:p w14:paraId="154B639B" w14:textId="77777777" w:rsidR="00682F03" w:rsidRPr="00BD7F26" w:rsidRDefault="00682F03" w:rsidP="00682F03">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838F68C" w14:textId="4C92A917" w:rsidR="00682F03" w:rsidRPr="00BD7F26" w:rsidRDefault="00682F03" w:rsidP="00682F03">
            <w:pPr>
              <w:spacing w:line="240" w:lineRule="atLeast"/>
              <w:ind w:left="-108" w:right="-117" w:firstLine="16"/>
              <w:jc w:val="center"/>
              <w:rPr>
                <w:sz w:val="20"/>
                <w:szCs w:val="20"/>
              </w:rPr>
            </w:pPr>
            <w:r w:rsidRPr="00BD7F26">
              <w:rPr>
                <w:sz w:val="20"/>
                <w:szCs w:val="20"/>
              </w:rPr>
              <w:t>202</w:t>
            </w:r>
            <w:r>
              <w:rPr>
                <w:sz w:val="20"/>
                <w:szCs w:val="20"/>
              </w:rPr>
              <w:t>2</w:t>
            </w:r>
          </w:p>
        </w:tc>
        <w:tc>
          <w:tcPr>
            <w:tcW w:w="270" w:type="dxa"/>
            <w:shd w:val="clear" w:color="auto" w:fill="auto"/>
          </w:tcPr>
          <w:p w14:paraId="0C57060B" w14:textId="77777777" w:rsidR="00682F03" w:rsidRPr="00BD7F26" w:rsidRDefault="00682F03" w:rsidP="00682F03">
            <w:pPr>
              <w:pStyle w:val="BodyText"/>
              <w:snapToGrid w:val="0"/>
              <w:spacing w:line="240" w:lineRule="atLeast"/>
              <w:ind w:left="-108" w:right="-110"/>
              <w:jc w:val="center"/>
              <w:rPr>
                <w:rFonts w:cs="Times New Roman"/>
                <w:color w:val="auto"/>
                <w:sz w:val="20"/>
                <w:szCs w:val="20"/>
              </w:rPr>
            </w:pPr>
          </w:p>
        </w:tc>
        <w:tc>
          <w:tcPr>
            <w:tcW w:w="1217" w:type="dxa"/>
            <w:gridSpan w:val="2"/>
            <w:shd w:val="clear" w:color="auto" w:fill="auto"/>
          </w:tcPr>
          <w:p w14:paraId="018F9BC8" w14:textId="3AA498AA" w:rsidR="00682F03" w:rsidRPr="00BD7F26" w:rsidRDefault="00682F03" w:rsidP="00682F03">
            <w:pPr>
              <w:spacing w:line="240" w:lineRule="atLeast"/>
              <w:ind w:left="-108" w:right="-38" w:firstLine="16"/>
              <w:jc w:val="center"/>
              <w:rPr>
                <w:sz w:val="20"/>
                <w:szCs w:val="20"/>
              </w:rPr>
            </w:pPr>
            <w:r w:rsidRPr="00BD7F26">
              <w:rPr>
                <w:sz w:val="20"/>
                <w:szCs w:val="20"/>
              </w:rPr>
              <w:t>202</w:t>
            </w:r>
            <w:r>
              <w:rPr>
                <w:sz w:val="20"/>
                <w:szCs w:val="20"/>
              </w:rPr>
              <w:t>1</w:t>
            </w:r>
          </w:p>
        </w:tc>
      </w:tr>
      <w:tr w:rsidR="00DE4E9C" w:rsidRPr="00BD7F26" w14:paraId="2FA24091" w14:textId="77777777" w:rsidTr="00483EF4">
        <w:trPr>
          <w:trHeight w:val="80"/>
        </w:trPr>
        <w:tc>
          <w:tcPr>
            <w:tcW w:w="3510" w:type="dxa"/>
            <w:shd w:val="clear" w:color="auto" w:fill="auto"/>
            <w:vAlign w:val="bottom"/>
          </w:tcPr>
          <w:p w14:paraId="335B5840" w14:textId="77777777" w:rsidR="00DE4E9C" w:rsidRPr="00BD7F26" w:rsidRDefault="00DE4E9C" w:rsidP="00DE4E9C">
            <w:pPr>
              <w:snapToGrid w:val="0"/>
              <w:spacing w:line="240" w:lineRule="atLeast"/>
              <w:ind w:right="-108"/>
              <w:jc w:val="center"/>
              <w:rPr>
                <w:sz w:val="20"/>
                <w:szCs w:val="20"/>
                <w:lang w:val="en-GB"/>
              </w:rPr>
            </w:pPr>
          </w:p>
        </w:tc>
        <w:tc>
          <w:tcPr>
            <w:tcW w:w="5627" w:type="dxa"/>
            <w:gridSpan w:val="8"/>
            <w:shd w:val="clear" w:color="auto" w:fill="auto"/>
            <w:vAlign w:val="center"/>
          </w:tcPr>
          <w:p w14:paraId="52555B74" w14:textId="77777777" w:rsidR="00DE4E9C" w:rsidRPr="00BD7F26" w:rsidRDefault="00DE4E9C" w:rsidP="00DE4E9C">
            <w:pPr>
              <w:spacing w:line="240" w:lineRule="atLeast"/>
              <w:ind w:left="-69" w:right="-102" w:firstLine="16"/>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55072F" w:rsidRPr="00BD7F26" w14:paraId="22BC7377" w14:textId="77777777" w:rsidTr="00483EF4">
        <w:trPr>
          <w:gridAfter w:val="1"/>
          <w:wAfter w:w="12" w:type="dxa"/>
        </w:trPr>
        <w:tc>
          <w:tcPr>
            <w:tcW w:w="3510" w:type="dxa"/>
            <w:shd w:val="clear" w:color="auto" w:fill="auto"/>
            <w:vAlign w:val="bottom"/>
          </w:tcPr>
          <w:p w14:paraId="7E93C2D4" w14:textId="77777777" w:rsidR="0055072F" w:rsidRPr="00BD7F26" w:rsidRDefault="0055072F" w:rsidP="0055072F">
            <w:pPr>
              <w:tabs>
                <w:tab w:val="center" w:pos="360"/>
              </w:tabs>
              <w:spacing w:line="240" w:lineRule="atLeast"/>
              <w:rPr>
                <w:sz w:val="20"/>
                <w:szCs w:val="20"/>
              </w:rPr>
            </w:pPr>
            <w:r w:rsidRPr="00BD7F26">
              <w:rPr>
                <w:sz w:val="20"/>
                <w:szCs w:val="20"/>
                <w:lang w:eastAsia="th-TH"/>
              </w:rPr>
              <w:t>Avals to bills</w:t>
            </w:r>
          </w:p>
        </w:tc>
        <w:tc>
          <w:tcPr>
            <w:tcW w:w="1260" w:type="dxa"/>
            <w:shd w:val="clear" w:color="auto" w:fill="auto"/>
            <w:vAlign w:val="bottom"/>
          </w:tcPr>
          <w:p w14:paraId="05A63C26" w14:textId="42DDC371" w:rsidR="0055072F" w:rsidRPr="0055072F" w:rsidRDefault="0055072F" w:rsidP="0055072F">
            <w:pPr>
              <w:tabs>
                <w:tab w:val="decimal" w:pos="1049"/>
              </w:tabs>
              <w:ind w:left="-69" w:right="-113" w:firstLine="16"/>
              <w:rPr>
                <w:sz w:val="20"/>
                <w:szCs w:val="20"/>
              </w:rPr>
            </w:pPr>
            <w:r w:rsidRPr="0055072F">
              <w:rPr>
                <w:rFonts w:eastAsia="Times New Roman"/>
                <w:color w:val="000000"/>
                <w:sz w:val="20"/>
                <w:szCs w:val="20"/>
              </w:rPr>
              <w:t>6,824</w:t>
            </w:r>
          </w:p>
        </w:tc>
        <w:tc>
          <w:tcPr>
            <w:tcW w:w="236" w:type="dxa"/>
            <w:shd w:val="clear" w:color="auto" w:fill="auto"/>
          </w:tcPr>
          <w:p w14:paraId="555E3E78" w14:textId="77777777" w:rsidR="0055072F" w:rsidRPr="00BD7F26" w:rsidRDefault="0055072F" w:rsidP="0055072F">
            <w:pPr>
              <w:tabs>
                <w:tab w:val="decimal" w:pos="666"/>
              </w:tabs>
              <w:snapToGrid w:val="0"/>
              <w:spacing w:line="240" w:lineRule="atLeast"/>
              <w:ind w:right="-113"/>
              <w:rPr>
                <w:sz w:val="20"/>
                <w:szCs w:val="20"/>
                <w:lang w:val="en-GB"/>
              </w:rPr>
            </w:pPr>
          </w:p>
        </w:tc>
        <w:tc>
          <w:tcPr>
            <w:tcW w:w="1204" w:type="dxa"/>
            <w:shd w:val="clear" w:color="auto" w:fill="auto"/>
            <w:vAlign w:val="bottom"/>
          </w:tcPr>
          <w:p w14:paraId="1B8F5212" w14:textId="756D7B53" w:rsidR="0055072F" w:rsidRPr="00BD7F26" w:rsidRDefault="0055072F" w:rsidP="0055072F">
            <w:pPr>
              <w:tabs>
                <w:tab w:val="decimal" w:pos="1007"/>
              </w:tabs>
              <w:ind w:left="-69" w:right="-113" w:firstLine="16"/>
              <w:rPr>
                <w:sz w:val="20"/>
                <w:szCs w:val="20"/>
              </w:rPr>
            </w:pPr>
            <w:r w:rsidRPr="00910D54">
              <w:rPr>
                <w:rFonts w:eastAsia="Times New Roman"/>
                <w:sz w:val="20"/>
                <w:szCs w:val="20"/>
              </w:rPr>
              <w:t>6</w:t>
            </w:r>
            <w:r>
              <w:rPr>
                <w:rFonts w:eastAsia="Times New Roman"/>
                <w:sz w:val="20"/>
                <w:szCs w:val="20"/>
              </w:rPr>
              <w:t>,</w:t>
            </w:r>
            <w:r w:rsidRPr="00910D54">
              <w:rPr>
                <w:rFonts w:eastAsia="Times New Roman"/>
                <w:sz w:val="20"/>
                <w:szCs w:val="20"/>
              </w:rPr>
              <w:t>624</w:t>
            </w:r>
          </w:p>
        </w:tc>
        <w:tc>
          <w:tcPr>
            <w:tcW w:w="270" w:type="dxa"/>
            <w:shd w:val="clear" w:color="auto" w:fill="auto"/>
          </w:tcPr>
          <w:p w14:paraId="644C3329" w14:textId="77777777" w:rsidR="0055072F" w:rsidRPr="00BD7F26" w:rsidRDefault="0055072F" w:rsidP="0055072F">
            <w:pPr>
              <w:tabs>
                <w:tab w:val="decimal" w:pos="972"/>
              </w:tabs>
              <w:snapToGrid w:val="0"/>
              <w:spacing w:line="240" w:lineRule="atLeast"/>
              <w:ind w:right="-25"/>
              <w:rPr>
                <w:sz w:val="20"/>
                <w:szCs w:val="20"/>
                <w:lang w:val="en-GB"/>
              </w:rPr>
            </w:pPr>
          </w:p>
        </w:tc>
        <w:tc>
          <w:tcPr>
            <w:tcW w:w="1170" w:type="dxa"/>
            <w:shd w:val="clear" w:color="auto" w:fill="auto"/>
            <w:vAlign w:val="bottom"/>
          </w:tcPr>
          <w:p w14:paraId="5A5395B1" w14:textId="0F72339A" w:rsidR="0055072F" w:rsidRPr="0055072F" w:rsidRDefault="0055072F" w:rsidP="0055072F">
            <w:pPr>
              <w:snapToGrid w:val="0"/>
              <w:spacing w:line="240" w:lineRule="atLeast"/>
              <w:ind w:left="-69" w:firstLine="16"/>
              <w:jc w:val="right"/>
              <w:rPr>
                <w:sz w:val="20"/>
                <w:szCs w:val="20"/>
              </w:rPr>
            </w:pPr>
            <w:r w:rsidRPr="0055072F">
              <w:rPr>
                <w:rFonts w:eastAsia="Times New Roman"/>
                <w:color w:val="000000"/>
                <w:sz w:val="20"/>
                <w:szCs w:val="20"/>
              </w:rPr>
              <w:t>6,824</w:t>
            </w:r>
          </w:p>
        </w:tc>
        <w:tc>
          <w:tcPr>
            <w:tcW w:w="270" w:type="dxa"/>
            <w:shd w:val="clear" w:color="auto" w:fill="auto"/>
            <w:vAlign w:val="bottom"/>
          </w:tcPr>
          <w:p w14:paraId="53A2936C" w14:textId="77777777" w:rsidR="0055072F" w:rsidRPr="00BD7F26" w:rsidRDefault="0055072F" w:rsidP="0055072F">
            <w:pPr>
              <w:tabs>
                <w:tab w:val="decimal" w:pos="972"/>
              </w:tabs>
              <w:snapToGrid w:val="0"/>
              <w:spacing w:line="240" w:lineRule="atLeast"/>
              <w:ind w:right="-25"/>
              <w:rPr>
                <w:sz w:val="20"/>
                <w:szCs w:val="20"/>
                <w:lang w:val="en-GB"/>
              </w:rPr>
            </w:pPr>
          </w:p>
        </w:tc>
        <w:tc>
          <w:tcPr>
            <w:tcW w:w="1205" w:type="dxa"/>
            <w:shd w:val="clear" w:color="auto" w:fill="auto"/>
            <w:vAlign w:val="bottom"/>
          </w:tcPr>
          <w:p w14:paraId="1EFE7432" w14:textId="18A98B6B" w:rsidR="0055072F" w:rsidRPr="00BD7F26" w:rsidRDefault="0055072F" w:rsidP="0055072F">
            <w:pPr>
              <w:tabs>
                <w:tab w:val="decimal" w:pos="991"/>
              </w:tabs>
              <w:snapToGrid w:val="0"/>
              <w:spacing w:line="240" w:lineRule="atLeast"/>
              <w:ind w:left="-69" w:right="-113" w:firstLine="16"/>
              <w:rPr>
                <w:sz w:val="20"/>
                <w:szCs w:val="20"/>
              </w:rPr>
            </w:pPr>
            <w:r w:rsidRPr="00910D54">
              <w:rPr>
                <w:rFonts w:eastAsia="Times New Roman"/>
                <w:sz w:val="20"/>
                <w:szCs w:val="20"/>
              </w:rPr>
              <w:t>6</w:t>
            </w:r>
            <w:r>
              <w:rPr>
                <w:rFonts w:eastAsia="Times New Roman"/>
                <w:sz w:val="20"/>
                <w:szCs w:val="20"/>
              </w:rPr>
              <w:t>,</w:t>
            </w:r>
            <w:r w:rsidRPr="00910D54">
              <w:rPr>
                <w:rFonts w:eastAsia="Times New Roman"/>
                <w:sz w:val="20"/>
                <w:szCs w:val="20"/>
              </w:rPr>
              <w:t>624</w:t>
            </w:r>
          </w:p>
        </w:tc>
      </w:tr>
      <w:tr w:rsidR="0055072F" w:rsidRPr="00BD7F26" w14:paraId="23B16AF8" w14:textId="77777777" w:rsidTr="00483EF4">
        <w:trPr>
          <w:gridAfter w:val="1"/>
          <w:wAfter w:w="12" w:type="dxa"/>
        </w:trPr>
        <w:tc>
          <w:tcPr>
            <w:tcW w:w="3510" w:type="dxa"/>
            <w:shd w:val="clear" w:color="auto" w:fill="auto"/>
            <w:vAlign w:val="bottom"/>
          </w:tcPr>
          <w:p w14:paraId="32A652C8" w14:textId="77777777" w:rsidR="0055072F" w:rsidRPr="00BD7F26" w:rsidRDefault="0055072F" w:rsidP="0055072F">
            <w:pPr>
              <w:tabs>
                <w:tab w:val="center" w:pos="360"/>
              </w:tabs>
              <w:spacing w:line="240" w:lineRule="atLeast"/>
              <w:rPr>
                <w:sz w:val="20"/>
                <w:szCs w:val="20"/>
              </w:rPr>
            </w:pPr>
            <w:r w:rsidRPr="00BD7F26">
              <w:rPr>
                <w:sz w:val="20"/>
                <w:szCs w:val="20"/>
                <w:lang w:eastAsia="th-TH"/>
              </w:rPr>
              <w:t>Guarantees of loans</w:t>
            </w:r>
          </w:p>
        </w:tc>
        <w:tc>
          <w:tcPr>
            <w:tcW w:w="1260" w:type="dxa"/>
            <w:shd w:val="clear" w:color="auto" w:fill="auto"/>
            <w:vAlign w:val="bottom"/>
          </w:tcPr>
          <w:p w14:paraId="31C27F20" w14:textId="509FB10C" w:rsidR="0055072F" w:rsidRPr="0055072F" w:rsidRDefault="0055072F" w:rsidP="0055072F">
            <w:pPr>
              <w:tabs>
                <w:tab w:val="decimal" w:pos="1049"/>
              </w:tabs>
              <w:ind w:left="-69" w:right="-113" w:firstLine="16"/>
              <w:rPr>
                <w:sz w:val="20"/>
                <w:szCs w:val="20"/>
              </w:rPr>
            </w:pPr>
            <w:r w:rsidRPr="0055072F">
              <w:rPr>
                <w:rFonts w:eastAsia="Times New Roman"/>
                <w:color w:val="000000"/>
                <w:sz w:val="20"/>
                <w:szCs w:val="20"/>
              </w:rPr>
              <w:t>562</w:t>
            </w:r>
          </w:p>
        </w:tc>
        <w:tc>
          <w:tcPr>
            <w:tcW w:w="236" w:type="dxa"/>
            <w:shd w:val="clear" w:color="auto" w:fill="auto"/>
          </w:tcPr>
          <w:p w14:paraId="0D93B882" w14:textId="77777777" w:rsidR="0055072F" w:rsidRPr="00BD7F26" w:rsidRDefault="0055072F" w:rsidP="0055072F">
            <w:pPr>
              <w:tabs>
                <w:tab w:val="decimal" w:pos="972"/>
              </w:tabs>
              <w:snapToGrid w:val="0"/>
              <w:spacing w:line="240" w:lineRule="atLeast"/>
              <w:ind w:right="-25"/>
              <w:rPr>
                <w:sz w:val="20"/>
                <w:szCs w:val="20"/>
                <w:lang w:val="en-GB"/>
              </w:rPr>
            </w:pPr>
          </w:p>
        </w:tc>
        <w:tc>
          <w:tcPr>
            <w:tcW w:w="1204" w:type="dxa"/>
            <w:shd w:val="clear" w:color="auto" w:fill="auto"/>
            <w:vAlign w:val="bottom"/>
          </w:tcPr>
          <w:p w14:paraId="771A0A72" w14:textId="04211338" w:rsidR="0055072F" w:rsidRPr="00BD7F26" w:rsidRDefault="0055072F" w:rsidP="0055072F">
            <w:pPr>
              <w:tabs>
                <w:tab w:val="decimal" w:pos="1007"/>
              </w:tabs>
              <w:ind w:left="-69" w:right="-113" w:firstLine="16"/>
              <w:rPr>
                <w:sz w:val="20"/>
                <w:szCs w:val="20"/>
              </w:rPr>
            </w:pPr>
            <w:r w:rsidRPr="00910D54">
              <w:rPr>
                <w:rFonts w:eastAsia="Times New Roman"/>
                <w:sz w:val="20"/>
                <w:szCs w:val="20"/>
              </w:rPr>
              <w:t>538</w:t>
            </w:r>
          </w:p>
        </w:tc>
        <w:tc>
          <w:tcPr>
            <w:tcW w:w="270" w:type="dxa"/>
            <w:shd w:val="clear" w:color="auto" w:fill="auto"/>
          </w:tcPr>
          <w:p w14:paraId="3D0FB299" w14:textId="77777777" w:rsidR="0055072F" w:rsidRPr="00BD7F26" w:rsidRDefault="0055072F" w:rsidP="0055072F">
            <w:pPr>
              <w:tabs>
                <w:tab w:val="decimal" w:pos="972"/>
              </w:tabs>
              <w:snapToGrid w:val="0"/>
              <w:spacing w:line="240" w:lineRule="atLeast"/>
              <w:ind w:right="-25"/>
              <w:rPr>
                <w:sz w:val="20"/>
                <w:szCs w:val="20"/>
                <w:lang w:val="en-GB"/>
              </w:rPr>
            </w:pPr>
          </w:p>
        </w:tc>
        <w:tc>
          <w:tcPr>
            <w:tcW w:w="1170" w:type="dxa"/>
            <w:shd w:val="clear" w:color="auto" w:fill="auto"/>
            <w:vAlign w:val="bottom"/>
          </w:tcPr>
          <w:p w14:paraId="1E4362BD" w14:textId="2B324402" w:rsidR="0055072F" w:rsidRPr="0055072F" w:rsidRDefault="0055072F" w:rsidP="0055072F">
            <w:pPr>
              <w:snapToGrid w:val="0"/>
              <w:spacing w:line="240" w:lineRule="atLeast"/>
              <w:ind w:left="-69" w:firstLine="16"/>
              <w:jc w:val="right"/>
              <w:rPr>
                <w:sz w:val="20"/>
                <w:szCs w:val="20"/>
                <w:cs/>
              </w:rPr>
            </w:pPr>
            <w:r w:rsidRPr="0055072F">
              <w:rPr>
                <w:rFonts w:eastAsia="Times New Roman"/>
                <w:color w:val="000000"/>
                <w:sz w:val="20"/>
                <w:szCs w:val="20"/>
              </w:rPr>
              <w:t>204</w:t>
            </w:r>
          </w:p>
        </w:tc>
        <w:tc>
          <w:tcPr>
            <w:tcW w:w="270" w:type="dxa"/>
            <w:shd w:val="clear" w:color="auto" w:fill="auto"/>
            <w:vAlign w:val="bottom"/>
          </w:tcPr>
          <w:p w14:paraId="1A2FA742" w14:textId="77777777" w:rsidR="0055072F" w:rsidRPr="00BD7F26" w:rsidRDefault="0055072F" w:rsidP="0055072F">
            <w:pPr>
              <w:tabs>
                <w:tab w:val="decimal" w:pos="972"/>
              </w:tabs>
              <w:snapToGrid w:val="0"/>
              <w:spacing w:line="240" w:lineRule="atLeast"/>
              <w:ind w:right="-25"/>
              <w:rPr>
                <w:sz w:val="20"/>
                <w:szCs w:val="20"/>
                <w:lang w:val="en-GB"/>
              </w:rPr>
            </w:pPr>
          </w:p>
        </w:tc>
        <w:tc>
          <w:tcPr>
            <w:tcW w:w="1205" w:type="dxa"/>
            <w:shd w:val="clear" w:color="auto" w:fill="auto"/>
            <w:vAlign w:val="bottom"/>
          </w:tcPr>
          <w:p w14:paraId="3130441A" w14:textId="3B5655B9" w:rsidR="0055072F" w:rsidRPr="00BD7F26" w:rsidRDefault="0055072F" w:rsidP="0055072F">
            <w:pPr>
              <w:tabs>
                <w:tab w:val="decimal" w:pos="991"/>
              </w:tabs>
              <w:snapToGrid w:val="0"/>
              <w:spacing w:line="240" w:lineRule="atLeast"/>
              <w:ind w:left="-69" w:right="-113" w:firstLine="16"/>
              <w:rPr>
                <w:sz w:val="20"/>
                <w:szCs w:val="20"/>
                <w:cs/>
              </w:rPr>
            </w:pPr>
            <w:r w:rsidRPr="00910D54">
              <w:rPr>
                <w:rFonts w:eastAsia="Times New Roman"/>
                <w:sz w:val="20"/>
                <w:szCs w:val="20"/>
              </w:rPr>
              <w:t>179</w:t>
            </w:r>
          </w:p>
        </w:tc>
      </w:tr>
      <w:tr w:rsidR="0055072F" w:rsidRPr="00BD7F26" w14:paraId="60385132" w14:textId="77777777" w:rsidTr="00483EF4">
        <w:trPr>
          <w:gridAfter w:val="1"/>
          <w:wAfter w:w="12" w:type="dxa"/>
        </w:trPr>
        <w:tc>
          <w:tcPr>
            <w:tcW w:w="3510" w:type="dxa"/>
            <w:shd w:val="clear" w:color="auto" w:fill="auto"/>
            <w:vAlign w:val="bottom"/>
          </w:tcPr>
          <w:p w14:paraId="6861778B" w14:textId="77777777" w:rsidR="0055072F" w:rsidRPr="00BD7F26" w:rsidRDefault="0055072F" w:rsidP="0055072F">
            <w:pPr>
              <w:tabs>
                <w:tab w:val="center" w:pos="360"/>
              </w:tabs>
              <w:spacing w:line="240" w:lineRule="atLeast"/>
              <w:rPr>
                <w:sz w:val="20"/>
                <w:szCs w:val="20"/>
              </w:rPr>
            </w:pPr>
            <w:r w:rsidRPr="00BD7F26">
              <w:rPr>
                <w:sz w:val="20"/>
                <w:szCs w:val="20"/>
                <w:lang w:eastAsia="th-TH"/>
              </w:rPr>
              <w:t>Liability under unmatured import bills</w:t>
            </w:r>
          </w:p>
        </w:tc>
        <w:tc>
          <w:tcPr>
            <w:tcW w:w="1260" w:type="dxa"/>
            <w:shd w:val="clear" w:color="auto" w:fill="auto"/>
            <w:vAlign w:val="bottom"/>
          </w:tcPr>
          <w:p w14:paraId="7E340C53" w14:textId="195801E3" w:rsidR="0055072F" w:rsidRPr="0055072F" w:rsidRDefault="0055072F" w:rsidP="0055072F">
            <w:pPr>
              <w:tabs>
                <w:tab w:val="decimal" w:pos="1049"/>
              </w:tabs>
              <w:ind w:left="-69" w:right="-113" w:firstLine="16"/>
              <w:rPr>
                <w:sz w:val="20"/>
                <w:szCs w:val="20"/>
              </w:rPr>
            </w:pPr>
            <w:r w:rsidRPr="0055072F">
              <w:rPr>
                <w:rFonts w:eastAsia="Times New Roman"/>
                <w:color w:val="000000"/>
                <w:sz w:val="20"/>
                <w:szCs w:val="20"/>
              </w:rPr>
              <w:t>44,391</w:t>
            </w:r>
          </w:p>
        </w:tc>
        <w:tc>
          <w:tcPr>
            <w:tcW w:w="236" w:type="dxa"/>
            <w:shd w:val="clear" w:color="auto" w:fill="auto"/>
          </w:tcPr>
          <w:p w14:paraId="2DC9BD85" w14:textId="77777777" w:rsidR="0055072F" w:rsidRPr="00BD7F26" w:rsidRDefault="0055072F" w:rsidP="0055072F">
            <w:pPr>
              <w:tabs>
                <w:tab w:val="decimal" w:pos="972"/>
              </w:tabs>
              <w:snapToGrid w:val="0"/>
              <w:spacing w:line="240" w:lineRule="atLeast"/>
              <w:ind w:right="-25"/>
              <w:rPr>
                <w:sz w:val="20"/>
                <w:szCs w:val="20"/>
              </w:rPr>
            </w:pPr>
          </w:p>
        </w:tc>
        <w:tc>
          <w:tcPr>
            <w:tcW w:w="1204" w:type="dxa"/>
            <w:shd w:val="clear" w:color="auto" w:fill="auto"/>
            <w:vAlign w:val="bottom"/>
          </w:tcPr>
          <w:p w14:paraId="2F786A6A" w14:textId="03EB0CC3" w:rsidR="0055072F" w:rsidRPr="00BD7F26" w:rsidRDefault="0055072F" w:rsidP="0055072F">
            <w:pPr>
              <w:tabs>
                <w:tab w:val="decimal" w:pos="1007"/>
              </w:tabs>
              <w:ind w:left="-69" w:right="-113" w:firstLine="16"/>
              <w:rPr>
                <w:sz w:val="20"/>
                <w:szCs w:val="20"/>
              </w:rPr>
            </w:pPr>
            <w:r w:rsidRPr="00910D54">
              <w:rPr>
                <w:rFonts w:eastAsia="Times New Roman"/>
                <w:sz w:val="20"/>
                <w:szCs w:val="20"/>
              </w:rPr>
              <w:t>47</w:t>
            </w:r>
            <w:r>
              <w:rPr>
                <w:rFonts w:eastAsia="Times New Roman"/>
                <w:sz w:val="20"/>
                <w:szCs w:val="20"/>
              </w:rPr>
              <w:t>,</w:t>
            </w:r>
            <w:r w:rsidRPr="00910D54">
              <w:rPr>
                <w:rFonts w:eastAsia="Times New Roman"/>
                <w:sz w:val="20"/>
                <w:szCs w:val="20"/>
              </w:rPr>
              <w:t>976</w:t>
            </w:r>
          </w:p>
        </w:tc>
        <w:tc>
          <w:tcPr>
            <w:tcW w:w="270" w:type="dxa"/>
            <w:shd w:val="clear" w:color="auto" w:fill="auto"/>
          </w:tcPr>
          <w:p w14:paraId="399728D8" w14:textId="77777777" w:rsidR="0055072F" w:rsidRPr="00BD7F26" w:rsidRDefault="0055072F" w:rsidP="0055072F">
            <w:pPr>
              <w:tabs>
                <w:tab w:val="decimal" w:pos="972"/>
              </w:tabs>
              <w:snapToGrid w:val="0"/>
              <w:spacing w:line="240" w:lineRule="atLeast"/>
              <w:ind w:right="-25"/>
              <w:rPr>
                <w:sz w:val="20"/>
                <w:szCs w:val="20"/>
              </w:rPr>
            </w:pPr>
          </w:p>
        </w:tc>
        <w:tc>
          <w:tcPr>
            <w:tcW w:w="1170" w:type="dxa"/>
            <w:shd w:val="clear" w:color="auto" w:fill="auto"/>
            <w:vAlign w:val="bottom"/>
          </w:tcPr>
          <w:p w14:paraId="7706B31E" w14:textId="4267C8E2" w:rsidR="0055072F" w:rsidRPr="0055072F" w:rsidRDefault="0055072F" w:rsidP="0055072F">
            <w:pPr>
              <w:snapToGrid w:val="0"/>
              <w:spacing w:line="240" w:lineRule="atLeast"/>
              <w:ind w:left="-69" w:firstLine="16"/>
              <w:jc w:val="right"/>
              <w:rPr>
                <w:sz w:val="20"/>
                <w:szCs w:val="20"/>
              </w:rPr>
            </w:pPr>
            <w:r w:rsidRPr="0055072F">
              <w:rPr>
                <w:rFonts w:eastAsia="Times New Roman"/>
                <w:color w:val="000000"/>
                <w:sz w:val="20"/>
                <w:szCs w:val="20"/>
              </w:rPr>
              <w:t>44,317</w:t>
            </w:r>
          </w:p>
        </w:tc>
        <w:tc>
          <w:tcPr>
            <w:tcW w:w="270" w:type="dxa"/>
            <w:shd w:val="clear" w:color="auto" w:fill="auto"/>
          </w:tcPr>
          <w:p w14:paraId="57127F22" w14:textId="77777777" w:rsidR="0055072F" w:rsidRPr="00BD7F26" w:rsidRDefault="0055072F" w:rsidP="0055072F">
            <w:pPr>
              <w:tabs>
                <w:tab w:val="decimal" w:pos="805"/>
                <w:tab w:val="decimal" w:pos="972"/>
              </w:tabs>
              <w:snapToGrid w:val="0"/>
              <w:spacing w:line="240" w:lineRule="atLeast"/>
              <w:ind w:right="-25"/>
              <w:rPr>
                <w:sz w:val="20"/>
                <w:szCs w:val="20"/>
              </w:rPr>
            </w:pPr>
          </w:p>
        </w:tc>
        <w:tc>
          <w:tcPr>
            <w:tcW w:w="1205" w:type="dxa"/>
            <w:shd w:val="clear" w:color="auto" w:fill="auto"/>
            <w:vAlign w:val="bottom"/>
          </w:tcPr>
          <w:p w14:paraId="7BA4114A" w14:textId="7A23697A" w:rsidR="0055072F" w:rsidRPr="00BD7F26" w:rsidRDefault="0055072F" w:rsidP="0055072F">
            <w:pPr>
              <w:tabs>
                <w:tab w:val="decimal" w:pos="991"/>
              </w:tabs>
              <w:snapToGrid w:val="0"/>
              <w:spacing w:line="240" w:lineRule="atLeast"/>
              <w:ind w:left="-69" w:right="-113" w:firstLine="16"/>
              <w:rPr>
                <w:sz w:val="20"/>
                <w:szCs w:val="20"/>
              </w:rPr>
            </w:pPr>
            <w:r w:rsidRPr="00910D54">
              <w:rPr>
                <w:rFonts w:eastAsia="Times New Roman"/>
                <w:sz w:val="20"/>
                <w:szCs w:val="20"/>
              </w:rPr>
              <w:t>47</w:t>
            </w:r>
            <w:r>
              <w:rPr>
                <w:rFonts w:eastAsia="Times New Roman"/>
                <w:sz w:val="20"/>
                <w:szCs w:val="20"/>
              </w:rPr>
              <w:t>,</w:t>
            </w:r>
            <w:r w:rsidRPr="00910D54">
              <w:rPr>
                <w:rFonts w:eastAsia="Times New Roman"/>
                <w:sz w:val="20"/>
                <w:szCs w:val="20"/>
              </w:rPr>
              <w:t>888</w:t>
            </w:r>
          </w:p>
        </w:tc>
      </w:tr>
      <w:tr w:rsidR="0055072F" w:rsidRPr="00BD7F26" w14:paraId="3028B576" w14:textId="77777777" w:rsidTr="00483EF4">
        <w:trPr>
          <w:gridAfter w:val="1"/>
          <w:wAfter w:w="12" w:type="dxa"/>
        </w:trPr>
        <w:tc>
          <w:tcPr>
            <w:tcW w:w="3510" w:type="dxa"/>
            <w:shd w:val="clear" w:color="auto" w:fill="auto"/>
            <w:vAlign w:val="bottom"/>
          </w:tcPr>
          <w:p w14:paraId="6B8FDB2E" w14:textId="77777777" w:rsidR="0055072F" w:rsidRPr="00BD7F26" w:rsidRDefault="0055072F" w:rsidP="0055072F">
            <w:pPr>
              <w:tabs>
                <w:tab w:val="center" w:pos="360"/>
              </w:tabs>
              <w:spacing w:line="240" w:lineRule="atLeast"/>
              <w:rPr>
                <w:sz w:val="20"/>
                <w:szCs w:val="20"/>
              </w:rPr>
            </w:pPr>
            <w:r w:rsidRPr="00BD7F26">
              <w:rPr>
                <w:sz w:val="20"/>
                <w:szCs w:val="20"/>
                <w:lang w:eastAsia="th-TH"/>
              </w:rPr>
              <w:t>Letters of credit</w:t>
            </w:r>
          </w:p>
        </w:tc>
        <w:tc>
          <w:tcPr>
            <w:tcW w:w="1260" w:type="dxa"/>
            <w:shd w:val="clear" w:color="auto" w:fill="auto"/>
            <w:vAlign w:val="bottom"/>
          </w:tcPr>
          <w:p w14:paraId="08D862C2" w14:textId="604D23DA" w:rsidR="0055072F" w:rsidRPr="0055072F" w:rsidRDefault="0055072F" w:rsidP="0055072F">
            <w:pPr>
              <w:tabs>
                <w:tab w:val="decimal" w:pos="1049"/>
              </w:tabs>
              <w:ind w:left="-69" w:right="-113" w:firstLine="16"/>
              <w:rPr>
                <w:sz w:val="20"/>
                <w:szCs w:val="20"/>
              </w:rPr>
            </w:pPr>
            <w:r w:rsidRPr="0055072F">
              <w:rPr>
                <w:rFonts w:eastAsia="Times New Roman"/>
                <w:color w:val="000000"/>
                <w:sz w:val="20"/>
                <w:szCs w:val="20"/>
              </w:rPr>
              <w:t>32,621</w:t>
            </w:r>
          </w:p>
        </w:tc>
        <w:tc>
          <w:tcPr>
            <w:tcW w:w="236" w:type="dxa"/>
            <w:shd w:val="clear" w:color="auto" w:fill="auto"/>
          </w:tcPr>
          <w:p w14:paraId="70516771" w14:textId="77777777" w:rsidR="0055072F" w:rsidRPr="00BD7F26" w:rsidRDefault="0055072F" w:rsidP="0055072F">
            <w:pPr>
              <w:tabs>
                <w:tab w:val="decimal" w:pos="972"/>
              </w:tabs>
              <w:snapToGrid w:val="0"/>
              <w:spacing w:line="240" w:lineRule="atLeast"/>
              <w:ind w:right="-25"/>
              <w:rPr>
                <w:sz w:val="20"/>
                <w:szCs w:val="20"/>
              </w:rPr>
            </w:pPr>
          </w:p>
        </w:tc>
        <w:tc>
          <w:tcPr>
            <w:tcW w:w="1204" w:type="dxa"/>
            <w:shd w:val="clear" w:color="auto" w:fill="auto"/>
            <w:vAlign w:val="bottom"/>
          </w:tcPr>
          <w:p w14:paraId="7DFA5860" w14:textId="6B5537E7" w:rsidR="0055072F" w:rsidRPr="00BD7F26" w:rsidRDefault="0055072F" w:rsidP="0055072F">
            <w:pPr>
              <w:tabs>
                <w:tab w:val="decimal" w:pos="1007"/>
              </w:tabs>
              <w:ind w:left="-69" w:right="-113" w:firstLine="16"/>
              <w:rPr>
                <w:sz w:val="20"/>
                <w:szCs w:val="20"/>
              </w:rPr>
            </w:pPr>
            <w:r w:rsidRPr="00910D54">
              <w:rPr>
                <w:rFonts w:eastAsia="Times New Roman"/>
                <w:sz w:val="20"/>
                <w:szCs w:val="20"/>
              </w:rPr>
              <w:t>30</w:t>
            </w:r>
            <w:r>
              <w:rPr>
                <w:rFonts w:eastAsia="Times New Roman"/>
                <w:sz w:val="20"/>
                <w:szCs w:val="20"/>
              </w:rPr>
              <w:t>,</w:t>
            </w:r>
            <w:r w:rsidRPr="00910D54">
              <w:rPr>
                <w:rFonts w:eastAsia="Times New Roman"/>
                <w:sz w:val="20"/>
                <w:szCs w:val="20"/>
              </w:rPr>
              <w:t>280</w:t>
            </w:r>
          </w:p>
        </w:tc>
        <w:tc>
          <w:tcPr>
            <w:tcW w:w="270" w:type="dxa"/>
            <w:shd w:val="clear" w:color="auto" w:fill="auto"/>
          </w:tcPr>
          <w:p w14:paraId="081D64AC" w14:textId="77777777" w:rsidR="0055072F" w:rsidRPr="00BD7F26" w:rsidRDefault="0055072F" w:rsidP="0055072F">
            <w:pPr>
              <w:tabs>
                <w:tab w:val="decimal" w:pos="972"/>
              </w:tabs>
              <w:snapToGrid w:val="0"/>
              <w:spacing w:line="240" w:lineRule="atLeast"/>
              <w:ind w:right="-25"/>
              <w:rPr>
                <w:sz w:val="20"/>
                <w:szCs w:val="20"/>
              </w:rPr>
            </w:pPr>
          </w:p>
        </w:tc>
        <w:tc>
          <w:tcPr>
            <w:tcW w:w="1170" w:type="dxa"/>
            <w:shd w:val="clear" w:color="auto" w:fill="auto"/>
            <w:vAlign w:val="bottom"/>
          </w:tcPr>
          <w:p w14:paraId="6AABCF75" w14:textId="22925CDF" w:rsidR="0055072F" w:rsidRPr="0055072F" w:rsidRDefault="0055072F" w:rsidP="0055072F">
            <w:pPr>
              <w:snapToGrid w:val="0"/>
              <w:spacing w:line="240" w:lineRule="atLeast"/>
              <w:ind w:left="-69" w:firstLine="16"/>
              <w:jc w:val="right"/>
              <w:rPr>
                <w:sz w:val="20"/>
                <w:szCs w:val="20"/>
              </w:rPr>
            </w:pPr>
            <w:r w:rsidRPr="0055072F">
              <w:rPr>
                <w:rFonts w:eastAsia="Times New Roman"/>
                <w:color w:val="000000"/>
                <w:sz w:val="20"/>
                <w:szCs w:val="20"/>
              </w:rPr>
              <w:t>32,537</w:t>
            </w:r>
          </w:p>
        </w:tc>
        <w:tc>
          <w:tcPr>
            <w:tcW w:w="270" w:type="dxa"/>
            <w:shd w:val="clear" w:color="auto" w:fill="auto"/>
            <w:vAlign w:val="bottom"/>
          </w:tcPr>
          <w:p w14:paraId="5C42A573" w14:textId="77777777" w:rsidR="0055072F" w:rsidRPr="00BD7F26" w:rsidRDefault="0055072F" w:rsidP="0055072F">
            <w:pPr>
              <w:tabs>
                <w:tab w:val="decimal" w:pos="972"/>
              </w:tabs>
              <w:snapToGrid w:val="0"/>
              <w:spacing w:line="240" w:lineRule="atLeast"/>
              <w:ind w:right="-25"/>
              <w:rPr>
                <w:sz w:val="20"/>
                <w:szCs w:val="20"/>
              </w:rPr>
            </w:pPr>
          </w:p>
        </w:tc>
        <w:tc>
          <w:tcPr>
            <w:tcW w:w="1205" w:type="dxa"/>
            <w:shd w:val="clear" w:color="auto" w:fill="auto"/>
            <w:vAlign w:val="bottom"/>
          </w:tcPr>
          <w:p w14:paraId="03D226D7" w14:textId="3B927444" w:rsidR="0055072F" w:rsidRPr="00BD7F26" w:rsidRDefault="0055072F" w:rsidP="0055072F">
            <w:pPr>
              <w:tabs>
                <w:tab w:val="decimal" w:pos="991"/>
              </w:tabs>
              <w:snapToGrid w:val="0"/>
              <w:spacing w:line="240" w:lineRule="atLeast"/>
              <w:ind w:left="-69" w:right="-113" w:firstLine="16"/>
              <w:rPr>
                <w:sz w:val="20"/>
                <w:szCs w:val="20"/>
              </w:rPr>
            </w:pPr>
            <w:r w:rsidRPr="00910D54">
              <w:rPr>
                <w:rFonts w:eastAsia="Times New Roman"/>
                <w:sz w:val="20"/>
                <w:szCs w:val="20"/>
              </w:rPr>
              <w:t>30</w:t>
            </w:r>
            <w:r>
              <w:rPr>
                <w:rFonts w:eastAsia="Times New Roman"/>
                <w:sz w:val="20"/>
                <w:szCs w:val="20"/>
              </w:rPr>
              <w:t>,</w:t>
            </w:r>
            <w:r w:rsidRPr="00910D54">
              <w:rPr>
                <w:rFonts w:eastAsia="Times New Roman"/>
                <w:sz w:val="20"/>
                <w:szCs w:val="20"/>
              </w:rPr>
              <w:t>158</w:t>
            </w:r>
          </w:p>
        </w:tc>
      </w:tr>
      <w:tr w:rsidR="0055072F" w:rsidRPr="00BD7F26" w14:paraId="021F7C49" w14:textId="77777777" w:rsidTr="00483EF4">
        <w:trPr>
          <w:gridAfter w:val="1"/>
          <w:wAfter w:w="12" w:type="dxa"/>
        </w:trPr>
        <w:tc>
          <w:tcPr>
            <w:tcW w:w="3510" w:type="dxa"/>
            <w:shd w:val="clear" w:color="auto" w:fill="auto"/>
            <w:vAlign w:val="bottom"/>
          </w:tcPr>
          <w:p w14:paraId="24C641EA" w14:textId="77777777" w:rsidR="0055072F" w:rsidRPr="00BD7F26" w:rsidRDefault="0055072F" w:rsidP="0055072F">
            <w:pPr>
              <w:tabs>
                <w:tab w:val="center" w:pos="360"/>
              </w:tabs>
              <w:spacing w:line="240" w:lineRule="atLeast"/>
              <w:rPr>
                <w:sz w:val="20"/>
                <w:szCs w:val="20"/>
                <w:lang w:val="en-GB"/>
              </w:rPr>
            </w:pPr>
            <w:r w:rsidRPr="00BD7F26">
              <w:rPr>
                <w:sz w:val="20"/>
                <w:szCs w:val="20"/>
                <w:lang w:eastAsia="th-TH"/>
              </w:rPr>
              <w:t>Other contingencies</w:t>
            </w:r>
          </w:p>
        </w:tc>
        <w:tc>
          <w:tcPr>
            <w:tcW w:w="1260" w:type="dxa"/>
            <w:shd w:val="clear" w:color="auto" w:fill="auto"/>
            <w:vAlign w:val="bottom"/>
          </w:tcPr>
          <w:p w14:paraId="64DB83E0" w14:textId="77777777" w:rsidR="0055072F" w:rsidRPr="00BD7F26" w:rsidRDefault="0055072F" w:rsidP="0055072F">
            <w:pPr>
              <w:tabs>
                <w:tab w:val="decimal" w:pos="1049"/>
              </w:tabs>
              <w:ind w:left="-69" w:right="-113" w:firstLine="16"/>
              <w:rPr>
                <w:sz w:val="20"/>
                <w:szCs w:val="20"/>
              </w:rPr>
            </w:pPr>
          </w:p>
        </w:tc>
        <w:tc>
          <w:tcPr>
            <w:tcW w:w="236" w:type="dxa"/>
            <w:shd w:val="clear" w:color="auto" w:fill="auto"/>
          </w:tcPr>
          <w:p w14:paraId="545F085B" w14:textId="77777777" w:rsidR="0055072F" w:rsidRPr="00BD7F26" w:rsidRDefault="0055072F" w:rsidP="0055072F">
            <w:pPr>
              <w:tabs>
                <w:tab w:val="decimal" w:pos="972"/>
              </w:tabs>
              <w:snapToGrid w:val="0"/>
              <w:spacing w:line="240" w:lineRule="atLeast"/>
              <w:ind w:right="-25"/>
              <w:rPr>
                <w:sz w:val="20"/>
                <w:szCs w:val="20"/>
              </w:rPr>
            </w:pPr>
          </w:p>
        </w:tc>
        <w:tc>
          <w:tcPr>
            <w:tcW w:w="1204" w:type="dxa"/>
            <w:shd w:val="clear" w:color="auto" w:fill="auto"/>
            <w:vAlign w:val="bottom"/>
          </w:tcPr>
          <w:p w14:paraId="5CD07F0C" w14:textId="77777777" w:rsidR="0055072F" w:rsidRPr="00BD7F26" w:rsidRDefault="0055072F" w:rsidP="0055072F">
            <w:pPr>
              <w:tabs>
                <w:tab w:val="decimal" w:pos="1007"/>
              </w:tabs>
              <w:ind w:left="-69" w:right="-113" w:firstLine="16"/>
              <w:rPr>
                <w:sz w:val="20"/>
                <w:szCs w:val="20"/>
              </w:rPr>
            </w:pPr>
          </w:p>
        </w:tc>
        <w:tc>
          <w:tcPr>
            <w:tcW w:w="270" w:type="dxa"/>
            <w:shd w:val="clear" w:color="auto" w:fill="auto"/>
          </w:tcPr>
          <w:p w14:paraId="45A6D017" w14:textId="77777777" w:rsidR="0055072F" w:rsidRPr="00BD7F26" w:rsidRDefault="0055072F" w:rsidP="0055072F">
            <w:pPr>
              <w:tabs>
                <w:tab w:val="decimal" w:pos="972"/>
              </w:tabs>
              <w:snapToGrid w:val="0"/>
              <w:spacing w:line="240" w:lineRule="atLeast"/>
              <w:ind w:right="-25"/>
              <w:rPr>
                <w:sz w:val="20"/>
                <w:szCs w:val="20"/>
              </w:rPr>
            </w:pPr>
          </w:p>
        </w:tc>
        <w:tc>
          <w:tcPr>
            <w:tcW w:w="1170" w:type="dxa"/>
            <w:shd w:val="clear" w:color="auto" w:fill="auto"/>
            <w:vAlign w:val="bottom"/>
          </w:tcPr>
          <w:p w14:paraId="2B89EF4E" w14:textId="77777777" w:rsidR="0055072F" w:rsidRPr="0055072F" w:rsidRDefault="0055072F" w:rsidP="0055072F">
            <w:pPr>
              <w:snapToGrid w:val="0"/>
              <w:spacing w:line="240" w:lineRule="atLeast"/>
              <w:ind w:left="-69" w:firstLine="16"/>
              <w:jc w:val="right"/>
              <w:rPr>
                <w:sz w:val="20"/>
                <w:szCs w:val="20"/>
              </w:rPr>
            </w:pPr>
          </w:p>
        </w:tc>
        <w:tc>
          <w:tcPr>
            <w:tcW w:w="270" w:type="dxa"/>
            <w:shd w:val="clear" w:color="auto" w:fill="auto"/>
            <w:vAlign w:val="bottom"/>
          </w:tcPr>
          <w:p w14:paraId="65AE3ADB" w14:textId="77777777" w:rsidR="0055072F" w:rsidRPr="00BD7F26" w:rsidRDefault="0055072F" w:rsidP="0055072F">
            <w:pPr>
              <w:tabs>
                <w:tab w:val="decimal" w:pos="972"/>
              </w:tabs>
              <w:snapToGrid w:val="0"/>
              <w:spacing w:line="240" w:lineRule="atLeast"/>
              <w:ind w:right="-25"/>
              <w:rPr>
                <w:sz w:val="20"/>
                <w:szCs w:val="20"/>
              </w:rPr>
            </w:pPr>
          </w:p>
        </w:tc>
        <w:tc>
          <w:tcPr>
            <w:tcW w:w="1205" w:type="dxa"/>
            <w:shd w:val="clear" w:color="auto" w:fill="auto"/>
            <w:vAlign w:val="bottom"/>
          </w:tcPr>
          <w:p w14:paraId="6814D440" w14:textId="77777777" w:rsidR="0055072F" w:rsidRPr="00BD7F26" w:rsidRDefault="0055072F" w:rsidP="0055072F">
            <w:pPr>
              <w:tabs>
                <w:tab w:val="decimal" w:pos="991"/>
              </w:tabs>
              <w:snapToGrid w:val="0"/>
              <w:spacing w:line="240" w:lineRule="atLeast"/>
              <w:ind w:left="-69" w:right="-113" w:firstLine="16"/>
              <w:rPr>
                <w:sz w:val="20"/>
                <w:szCs w:val="20"/>
              </w:rPr>
            </w:pPr>
          </w:p>
        </w:tc>
      </w:tr>
      <w:tr w:rsidR="0055072F" w:rsidRPr="00BD7F26" w14:paraId="1F0354DB" w14:textId="77777777" w:rsidTr="00483EF4">
        <w:trPr>
          <w:gridAfter w:val="1"/>
          <w:wAfter w:w="12" w:type="dxa"/>
        </w:trPr>
        <w:tc>
          <w:tcPr>
            <w:tcW w:w="3510" w:type="dxa"/>
            <w:shd w:val="clear" w:color="auto" w:fill="auto"/>
            <w:vAlign w:val="bottom"/>
          </w:tcPr>
          <w:p w14:paraId="0CEFB89E" w14:textId="0401C882" w:rsidR="0055072F" w:rsidRPr="00BD7F26" w:rsidRDefault="0055072F" w:rsidP="0055072F">
            <w:pPr>
              <w:pStyle w:val="ListParagraph"/>
              <w:numPr>
                <w:ilvl w:val="0"/>
                <w:numId w:val="4"/>
              </w:numPr>
              <w:tabs>
                <w:tab w:val="clear" w:pos="-180"/>
                <w:tab w:val="num" w:pos="0"/>
                <w:tab w:val="center" w:pos="150"/>
              </w:tabs>
              <w:spacing w:line="240" w:lineRule="atLeast"/>
              <w:ind w:left="0" w:firstLine="0"/>
              <w:rPr>
                <w:sz w:val="20"/>
                <w:lang w:val="en-US"/>
              </w:rPr>
            </w:pPr>
            <w:r w:rsidRPr="00BD7F26">
              <w:rPr>
                <w:rFonts w:cs="Angsana New"/>
                <w:sz w:val="20"/>
                <w:szCs w:val="25"/>
                <w:lang w:val="en-US" w:eastAsia="th-TH" w:bidi="th-TH"/>
              </w:rPr>
              <w:t>U</w:t>
            </w:r>
            <w:r w:rsidRPr="00BD7F26">
              <w:rPr>
                <w:sz w:val="20"/>
                <w:lang w:val="en-US" w:eastAsia="th-TH" w:bidi="th-TH"/>
              </w:rPr>
              <w:t>nused bank overdrafts</w:t>
            </w:r>
          </w:p>
        </w:tc>
        <w:tc>
          <w:tcPr>
            <w:tcW w:w="1260" w:type="dxa"/>
            <w:shd w:val="clear" w:color="auto" w:fill="auto"/>
            <w:vAlign w:val="bottom"/>
          </w:tcPr>
          <w:p w14:paraId="638A2C70" w14:textId="1B3EBF0F" w:rsidR="0055072F" w:rsidRPr="0055072F" w:rsidRDefault="0055072F" w:rsidP="0055072F">
            <w:pPr>
              <w:tabs>
                <w:tab w:val="decimal" w:pos="1049"/>
              </w:tabs>
              <w:ind w:left="-69" w:right="-113" w:firstLine="16"/>
              <w:rPr>
                <w:sz w:val="20"/>
                <w:szCs w:val="20"/>
              </w:rPr>
            </w:pPr>
            <w:r w:rsidRPr="0055072F">
              <w:rPr>
                <w:rFonts w:eastAsia="Times New Roman"/>
                <w:color w:val="000000"/>
                <w:sz w:val="20"/>
                <w:szCs w:val="20"/>
              </w:rPr>
              <w:t>193,920</w:t>
            </w:r>
          </w:p>
        </w:tc>
        <w:tc>
          <w:tcPr>
            <w:tcW w:w="236" w:type="dxa"/>
            <w:shd w:val="clear" w:color="auto" w:fill="auto"/>
          </w:tcPr>
          <w:p w14:paraId="46D7A782" w14:textId="77777777" w:rsidR="0055072F" w:rsidRPr="00BD7F26" w:rsidRDefault="0055072F" w:rsidP="0055072F">
            <w:pPr>
              <w:tabs>
                <w:tab w:val="decimal" w:pos="972"/>
              </w:tabs>
              <w:snapToGrid w:val="0"/>
              <w:spacing w:line="240" w:lineRule="atLeast"/>
              <w:ind w:right="-25"/>
              <w:rPr>
                <w:sz w:val="20"/>
                <w:szCs w:val="20"/>
                <w:lang w:val="en-GB"/>
              </w:rPr>
            </w:pPr>
          </w:p>
        </w:tc>
        <w:tc>
          <w:tcPr>
            <w:tcW w:w="1204" w:type="dxa"/>
            <w:shd w:val="clear" w:color="auto" w:fill="auto"/>
            <w:vAlign w:val="bottom"/>
          </w:tcPr>
          <w:p w14:paraId="5A42072F" w14:textId="3F4E996C" w:rsidR="0055072F" w:rsidRPr="00BD7F26" w:rsidRDefault="0055072F" w:rsidP="0055072F">
            <w:pPr>
              <w:tabs>
                <w:tab w:val="decimal" w:pos="1007"/>
              </w:tabs>
              <w:ind w:left="-69" w:right="-113" w:firstLine="16"/>
              <w:rPr>
                <w:sz w:val="20"/>
                <w:szCs w:val="20"/>
              </w:rPr>
            </w:pPr>
            <w:r w:rsidRPr="00910D54">
              <w:rPr>
                <w:rFonts w:eastAsia="Times New Roman"/>
                <w:sz w:val="20"/>
                <w:szCs w:val="20"/>
              </w:rPr>
              <w:t>200</w:t>
            </w:r>
            <w:r>
              <w:rPr>
                <w:rFonts w:eastAsia="Times New Roman"/>
                <w:sz w:val="20"/>
                <w:szCs w:val="20"/>
              </w:rPr>
              <w:t>,</w:t>
            </w:r>
            <w:r w:rsidRPr="00910D54">
              <w:rPr>
                <w:rFonts w:eastAsia="Times New Roman"/>
                <w:sz w:val="20"/>
                <w:szCs w:val="20"/>
              </w:rPr>
              <w:t>003</w:t>
            </w:r>
          </w:p>
        </w:tc>
        <w:tc>
          <w:tcPr>
            <w:tcW w:w="270" w:type="dxa"/>
            <w:shd w:val="clear" w:color="auto" w:fill="auto"/>
          </w:tcPr>
          <w:p w14:paraId="321A7190" w14:textId="77777777" w:rsidR="0055072F" w:rsidRPr="00BD7F26" w:rsidRDefault="0055072F" w:rsidP="0055072F">
            <w:pPr>
              <w:tabs>
                <w:tab w:val="decimal" w:pos="972"/>
              </w:tabs>
              <w:snapToGrid w:val="0"/>
              <w:spacing w:line="240" w:lineRule="atLeast"/>
              <w:ind w:right="-25"/>
              <w:rPr>
                <w:sz w:val="20"/>
                <w:szCs w:val="20"/>
                <w:lang w:val="en-GB"/>
              </w:rPr>
            </w:pPr>
          </w:p>
        </w:tc>
        <w:tc>
          <w:tcPr>
            <w:tcW w:w="1170" w:type="dxa"/>
            <w:shd w:val="clear" w:color="auto" w:fill="auto"/>
            <w:vAlign w:val="bottom"/>
          </w:tcPr>
          <w:p w14:paraId="3B8372D6" w14:textId="64019786" w:rsidR="0055072F" w:rsidRPr="0055072F" w:rsidRDefault="0055072F" w:rsidP="0055072F">
            <w:pPr>
              <w:snapToGrid w:val="0"/>
              <w:spacing w:line="240" w:lineRule="atLeast"/>
              <w:ind w:left="-69" w:firstLine="16"/>
              <w:jc w:val="right"/>
              <w:rPr>
                <w:sz w:val="20"/>
                <w:szCs w:val="20"/>
              </w:rPr>
            </w:pPr>
            <w:r w:rsidRPr="0055072F">
              <w:rPr>
                <w:rFonts w:eastAsia="Times New Roman"/>
                <w:color w:val="000000"/>
                <w:sz w:val="20"/>
                <w:szCs w:val="20"/>
              </w:rPr>
              <w:t>193,065</w:t>
            </w:r>
          </w:p>
        </w:tc>
        <w:tc>
          <w:tcPr>
            <w:tcW w:w="270" w:type="dxa"/>
            <w:shd w:val="clear" w:color="auto" w:fill="auto"/>
            <w:vAlign w:val="bottom"/>
          </w:tcPr>
          <w:p w14:paraId="3CD94732" w14:textId="77777777" w:rsidR="0055072F" w:rsidRPr="00BD7F26" w:rsidRDefault="0055072F" w:rsidP="0055072F">
            <w:pPr>
              <w:tabs>
                <w:tab w:val="decimal" w:pos="972"/>
              </w:tabs>
              <w:snapToGrid w:val="0"/>
              <w:spacing w:line="240" w:lineRule="atLeast"/>
              <w:ind w:right="-25"/>
              <w:rPr>
                <w:sz w:val="20"/>
                <w:szCs w:val="20"/>
                <w:lang w:val="en-GB"/>
              </w:rPr>
            </w:pPr>
          </w:p>
        </w:tc>
        <w:tc>
          <w:tcPr>
            <w:tcW w:w="1205" w:type="dxa"/>
            <w:shd w:val="clear" w:color="auto" w:fill="auto"/>
            <w:vAlign w:val="bottom"/>
          </w:tcPr>
          <w:p w14:paraId="768D1FA1" w14:textId="7C8333C9" w:rsidR="0055072F" w:rsidRPr="00BD7F26" w:rsidRDefault="0055072F" w:rsidP="0055072F">
            <w:pPr>
              <w:tabs>
                <w:tab w:val="decimal" w:pos="991"/>
              </w:tabs>
              <w:snapToGrid w:val="0"/>
              <w:spacing w:line="240" w:lineRule="atLeast"/>
              <w:ind w:left="-69" w:right="-113" w:firstLine="16"/>
              <w:rPr>
                <w:sz w:val="20"/>
                <w:szCs w:val="20"/>
              </w:rPr>
            </w:pPr>
            <w:r w:rsidRPr="00910D54">
              <w:rPr>
                <w:rFonts w:eastAsia="Times New Roman"/>
                <w:sz w:val="20"/>
                <w:szCs w:val="20"/>
              </w:rPr>
              <w:t>199</w:t>
            </w:r>
            <w:r>
              <w:rPr>
                <w:rFonts w:eastAsia="Times New Roman"/>
                <w:sz w:val="20"/>
                <w:szCs w:val="20"/>
              </w:rPr>
              <w:t>,</w:t>
            </w:r>
            <w:r w:rsidRPr="00910D54">
              <w:rPr>
                <w:rFonts w:eastAsia="Times New Roman"/>
                <w:sz w:val="20"/>
                <w:szCs w:val="20"/>
              </w:rPr>
              <w:t>168</w:t>
            </w:r>
          </w:p>
        </w:tc>
      </w:tr>
      <w:tr w:rsidR="0055072F" w:rsidRPr="00BD7F26" w14:paraId="35F08882" w14:textId="77777777" w:rsidTr="00483EF4">
        <w:trPr>
          <w:gridAfter w:val="1"/>
          <w:wAfter w:w="12" w:type="dxa"/>
        </w:trPr>
        <w:tc>
          <w:tcPr>
            <w:tcW w:w="3510" w:type="dxa"/>
            <w:shd w:val="clear" w:color="auto" w:fill="auto"/>
            <w:vAlign w:val="bottom"/>
          </w:tcPr>
          <w:p w14:paraId="5DDB28A7" w14:textId="77777777" w:rsidR="0055072F" w:rsidRPr="00BD7F26" w:rsidRDefault="0055072F" w:rsidP="0055072F">
            <w:pPr>
              <w:pStyle w:val="ListParagraph"/>
              <w:numPr>
                <w:ilvl w:val="0"/>
                <w:numId w:val="11"/>
              </w:numPr>
              <w:tabs>
                <w:tab w:val="center" w:pos="150"/>
              </w:tabs>
              <w:spacing w:line="240" w:lineRule="atLeast"/>
              <w:ind w:left="0" w:firstLine="0"/>
              <w:rPr>
                <w:sz w:val="20"/>
                <w:lang w:val="en-US"/>
              </w:rPr>
            </w:pPr>
            <w:r w:rsidRPr="00BD7F26">
              <w:rPr>
                <w:sz w:val="20"/>
                <w:lang w:val="en-US" w:eastAsia="th-TH" w:bidi="th-TH"/>
              </w:rPr>
              <w:t>Other guarantees</w:t>
            </w:r>
          </w:p>
        </w:tc>
        <w:tc>
          <w:tcPr>
            <w:tcW w:w="1260" w:type="dxa"/>
            <w:shd w:val="clear" w:color="auto" w:fill="auto"/>
            <w:vAlign w:val="bottom"/>
          </w:tcPr>
          <w:p w14:paraId="3BB3795E" w14:textId="51345EC4" w:rsidR="0055072F" w:rsidRPr="0055072F" w:rsidRDefault="0055072F" w:rsidP="0055072F">
            <w:pPr>
              <w:tabs>
                <w:tab w:val="decimal" w:pos="1049"/>
              </w:tabs>
              <w:ind w:left="-69" w:right="-113" w:firstLine="16"/>
              <w:rPr>
                <w:sz w:val="20"/>
                <w:szCs w:val="20"/>
              </w:rPr>
            </w:pPr>
            <w:r w:rsidRPr="0055072F">
              <w:rPr>
                <w:rFonts w:eastAsia="Times New Roman"/>
                <w:color w:val="000000"/>
                <w:sz w:val="20"/>
                <w:szCs w:val="20"/>
              </w:rPr>
              <w:t>166,299</w:t>
            </w:r>
          </w:p>
        </w:tc>
        <w:tc>
          <w:tcPr>
            <w:tcW w:w="236" w:type="dxa"/>
            <w:shd w:val="clear" w:color="auto" w:fill="auto"/>
          </w:tcPr>
          <w:p w14:paraId="6F43D7CC" w14:textId="77777777" w:rsidR="0055072F" w:rsidRPr="00BD7F26" w:rsidRDefault="0055072F" w:rsidP="0055072F">
            <w:pPr>
              <w:tabs>
                <w:tab w:val="decimal" w:pos="972"/>
              </w:tabs>
              <w:snapToGrid w:val="0"/>
              <w:spacing w:line="240" w:lineRule="atLeast"/>
              <w:ind w:right="-25"/>
              <w:rPr>
                <w:sz w:val="20"/>
                <w:szCs w:val="20"/>
                <w:lang w:val="en-GB"/>
              </w:rPr>
            </w:pPr>
          </w:p>
        </w:tc>
        <w:tc>
          <w:tcPr>
            <w:tcW w:w="1204" w:type="dxa"/>
            <w:shd w:val="clear" w:color="auto" w:fill="auto"/>
            <w:vAlign w:val="bottom"/>
          </w:tcPr>
          <w:p w14:paraId="18BAA659" w14:textId="45608B7E" w:rsidR="0055072F" w:rsidRPr="00BD7F26" w:rsidRDefault="0055072F" w:rsidP="0055072F">
            <w:pPr>
              <w:tabs>
                <w:tab w:val="decimal" w:pos="1007"/>
              </w:tabs>
              <w:ind w:left="-69" w:right="-113" w:firstLine="16"/>
              <w:rPr>
                <w:sz w:val="20"/>
                <w:szCs w:val="20"/>
              </w:rPr>
            </w:pPr>
            <w:r w:rsidRPr="00910D54">
              <w:rPr>
                <w:rFonts w:eastAsia="Times New Roman"/>
                <w:sz w:val="20"/>
                <w:szCs w:val="20"/>
              </w:rPr>
              <w:t>161</w:t>
            </w:r>
            <w:r>
              <w:rPr>
                <w:rFonts w:eastAsia="Times New Roman"/>
                <w:sz w:val="20"/>
                <w:szCs w:val="20"/>
              </w:rPr>
              <w:t>,</w:t>
            </w:r>
            <w:r w:rsidRPr="00910D54">
              <w:rPr>
                <w:rFonts w:eastAsia="Times New Roman"/>
                <w:sz w:val="20"/>
                <w:szCs w:val="20"/>
              </w:rPr>
              <w:t>746</w:t>
            </w:r>
          </w:p>
        </w:tc>
        <w:tc>
          <w:tcPr>
            <w:tcW w:w="270" w:type="dxa"/>
            <w:shd w:val="clear" w:color="auto" w:fill="auto"/>
          </w:tcPr>
          <w:p w14:paraId="4B8C53E9" w14:textId="77777777" w:rsidR="0055072F" w:rsidRPr="00BD7F26" w:rsidRDefault="0055072F" w:rsidP="0055072F">
            <w:pPr>
              <w:tabs>
                <w:tab w:val="decimal" w:pos="972"/>
              </w:tabs>
              <w:snapToGrid w:val="0"/>
              <w:spacing w:line="240" w:lineRule="atLeast"/>
              <w:ind w:right="-25"/>
              <w:rPr>
                <w:sz w:val="20"/>
                <w:szCs w:val="20"/>
                <w:lang w:val="en-GB"/>
              </w:rPr>
            </w:pPr>
          </w:p>
        </w:tc>
        <w:tc>
          <w:tcPr>
            <w:tcW w:w="1170" w:type="dxa"/>
            <w:shd w:val="clear" w:color="auto" w:fill="auto"/>
            <w:vAlign w:val="bottom"/>
          </w:tcPr>
          <w:p w14:paraId="617BF898" w14:textId="2C1ED895" w:rsidR="0055072F" w:rsidRPr="0055072F" w:rsidRDefault="0055072F" w:rsidP="0055072F">
            <w:pPr>
              <w:snapToGrid w:val="0"/>
              <w:spacing w:line="240" w:lineRule="atLeast"/>
              <w:ind w:left="-69" w:firstLine="16"/>
              <w:jc w:val="right"/>
              <w:rPr>
                <w:sz w:val="20"/>
                <w:szCs w:val="20"/>
              </w:rPr>
            </w:pPr>
            <w:r w:rsidRPr="0055072F">
              <w:rPr>
                <w:rFonts w:eastAsia="Times New Roman"/>
                <w:color w:val="000000"/>
                <w:sz w:val="20"/>
                <w:szCs w:val="20"/>
              </w:rPr>
              <w:t>165,186</w:t>
            </w:r>
          </w:p>
        </w:tc>
        <w:tc>
          <w:tcPr>
            <w:tcW w:w="270" w:type="dxa"/>
            <w:shd w:val="clear" w:color="auto" w:fill="auto"/>
            <w:vAlign w:val="bottom"/>
          </w:tcPr>
          <w:p w14:paraId="6BFCCF16" w14:textId="77777777" w:rsidR="0055072F" w:rsidRPr="00BD7F26" w:rsidRDefault="0055072F" w:rsidP="0055072F">
            <w:pPr>
              <w:tabs>
                <w:tab w:val="decimal" w:pos="972"/>
              </w:tabs>
              <w:snapToGrid w:val="0"/>
              <w:spacing w:line="240" w:lineRule="atLeast"/>
              <w:ind w:right="-25"/>
              <w:rPr>
                <w:sz w:val="20"/>
                <w:szCs w:val="20"/>
                <w:lang w:val="en-GB"/>
              </w:rPr>
            </w:pPr>
          </w:p>
        </w:tc>
        <w:tc>
          <w:tcPr>
            <w:tcW w:w="1205" w:type="dxa"/>
            <w:shd w:val="clear" w:color="auto" w:fill="auto"/>
            <w:vAlign w:val="bottom"/>
          </w:tcPr>
          <w:p w14:paraId="5CA16019" w14:textId="5066931D" w:rsidR="0055072F" w:rsidRPr="00BD7F26" w:rsidRDefault="0055072F" w:rsidP="0055072F">
            <w:pPr>
              <w:tabs>
                <w:tab w:val="decimal" w:pos="991"/>
              </w:tabs>
              <w:snapToGrid w:val="0"/>
              <w:spacing w:line="240" w:lineRule="atLeast"/>
              <w:ind w:left="-69" w:right="-113" w:firstLine="16"/>
              <w:rPr>
                <w:sz w:val="20"/>
                <w:szCs w:val="20"/>
              </w:rPr>
            </w:pPr>
            <w:r w:rsidRPr="00910D54">
              <w:rPr>
                <w:rFonts w:eastAsia="Times New Roman"/>
                <w:sz w:val="20"/>
                <w:szCs w:val="20"/>
              </w:rPr>
              <w:t>160</w:t>
            </w:r>
            <w:r>
              <w:rPr>
                <w:rFonts w:eastAsia="Times New Roman"/>
                <w:sz w:val="20"/>
                <w:szCs w:val="20"/>
              </w:rPr>
              <w:t>,</w:t>
            </w:r>
            <w:r w:rsidRPr="00910D54">
              <w:rPr>
                <w:rFonts w:eastAsia="Times New Roman"/>
                <w:sz w:val="20"/>
                <w:szCs w:val="20"/>
              </w:rPr>
              <w:t>580</w:t>
            </w:r>
          </w:p>
        </w:tc>
      </w:tr>
      <w:tr w:rsidR="0055072F" w:rsidRPr="00BD7F26" w14:paraId="4624EC11" w14:textId="77777777" w:rsidTr="00483EF4">
        <w:trPr>
          <w:gridAfter w:val="1"/>
          <w:wAfter w:w="12" w:type="dxa"/>
        </w:trPr>
        <w:tc>
          <w:tcPr>
            <w:tcW w:w="3510" w:type="dxa"/>
            <w:shd w:val="clear" w:color="auto" w:fill="auto"/>
            <w:vAlign w:val="bottom"/>
          </w:tcPr>
          <w:p w14:paraId="67B1AC81" w14:textId="7FA905BB" w:rsidR="0055072F" w:rsidRPr="00BD7F26" w:rsidRDefault="0055072F" w:rsidP="0055072F">
            <w:pPr>
              <w:pStyle w:val="ListParagraph"/>
              <w:numPr>
                <w:ilvl w:val="0"/>
                <w:numId w:val="11"/>
              </w:numPr>
              <w:tabs>
                <w:tab w:val="center" w:pos="150"/>
              </w:tabs>
              <w:spacing w:line="240" w:lineRule="atLeast"/>
              <w:ind w:left="0" w:right="-108" w:firstLine="0"/>
              <w:rPr>
                <w:sz w:val="20"/>
                <w:lang w:val="en-US"/>
              </w:rPr>
            </w:pPr>
            <w:r w:rsidRPr="00BD7F26">
              <w:rPr>
                <w:spacing w:val="-4"/>
                <w:sz w:val="20"/>
                <w:lang w:val="en-US" w:eastAsia="th-TH" w:bidi="th-TH"/>
              </w:rPr>
              <w:t>Receivables</w:t>
            </w:r>
            <w:r>
              <w:rPr>
                <w:rFonts w:cstheme="minorBidi" w:hint="cs"/>
                <w:spacing w:val="-4"/>
                <w:sz w:val="20"/>
                <w:cs/>
                <w:lang w:val="en-US" w:eastAsia="th-TH" w:bidi="th-TH"/>
              </w:rPr>
              <w:t xml:space="preserve"> </w:t>
            </w:r>
            <w:r w:rsidRPr="00BD7F26">
              <w:rPr>
                <w:spacing w:val="-4"/>
                <w:sz w:val="20"/>
                <w:cs/>
                <w:lang w:val="en-US" w:eastAsia="th-TH" w:bidi="th-TH"/>
              </w:rPr>
              <w:t>/</w:t>
            </w:r>
            <w:r>
              <w:rPr>
                <w:rFonts w:cstheme="minorBidi" w:hint="cs"/>
                <w:spacing w:val="-4"/>
                <w:sz w:val="20"/>
                <w:cs/>
                <w:lang w:val="en-US" w:eastAsia="th-TH" w:bidi="th-TH"/>
              </w:rPr>
              <w:t xml:space="preserve"> </w:t>
            </w:r>
            <w:r w:rsidRPr="00BD7F26">
              <w:rPr>
                <w:spacing w:val="-4"/>
                <w:sz w:val="20"/>
                <w:lang w:val="en-US" w:eastAsia="th-TH" w:bidi="th-TH"/>
              </w:rPr>
              <w:t>payables from investments</w:t>
            </w:r>
          </w:p>
        </w:tc>
        <w:tc>
          <w:tcPr>
            <w:tcW w:w="1260" w:type="dxa"/>
            <w:shd w:val="clear" w:color="auto" w:fill="auto"/>
            <w:vAlign w:val="bottom"/>
          </w:tcPr>
          <w:p w14:paraId="2633C36E" w14:textId="61246782" w:rsidR="0055072F" w:rsidRPr="0055072F" w:rsidRDefault="0055072F" w:rsidP="0055072F">
            <w:pPr>
              <w:tabs>
                <w:tab w:val="decimal" w:pos="1049"/>
              </w:tabs>
              <w:ind w:left="-69" w:right="-113" w:firstLine="16"/>
              <w:rPr>
                <w:sz w:val="20"/>
                <w:szCs w:val="20"/>
              </w:rPr>
            </w:pPr>
            <w:r w:rsidRPr="0055072F">
              <w:rPr>
                <w:rFonts w:eastAsia="Times New Roman"/>
                <w:color w:val="000000"/>
                <w:sz w:val="20"/>
                <w:szCs w:val="20"/>
              </w:rPr>
              <w:t>6,163</w:t>
            </w:r>
          </w:p>
        </w:tc>
        <w:tc>
          <w:tcPr>
            <w:tcW w:w="236" w:type="dxa"/>
            <w:shd w:val="clear" w:color="auto" w:fill="auto"/>
          </w:tcPr>
          <w:p w14:paraId="2ADD2263" w14:textId="77777777" w:rsidR="0055072F" w:rsidRPr="00BD7F26" w:rsidRDefault="0055072F" w:rsidP="0055072F">
            <w:pPr>
              <w:tabs>
                <w:tab w:val="decimal" w:pos="972"/>
              </w:tabs>
              <w:snapToGrid w:val="0"/>
              <w:spacing w:line="240" w:lineRule="atLeast"/>
              <w:ind w:right="-25"/>
              <w:rPr>
                <w:sz w:val="20"/>
                <w:szCs w:val="20"/>
                <w:lang w:val="en-GB"/>
              </w:rPr>
            </w:pPr>
          </w:p>
        </w:tc>
        <w:tc>
          <w:tcPr>
            <w:tcW w:w="1204" w:type="dxa"/>
            <w:shd w:val="clear" w:color="auto" w:fill="auto"/>
            <w:vAlign w:val="bottom"/>
          </w:tcPr>
          <w:p w14:paraId="007CF820" w14:textId="23D430A6" w:rsidR="0055072F" w:rsidRPr="00BD7F26" w:rsidRDefault="0055072F" w:rsidP="0055072F">
            <w:pPr>
              <w:tabs>
                <w:tab w:val="decimal" w:pos="1007"/>
              </w:tabs>
              <w:ind w:left="-69" w:right="-113" w:firstLine="16"/>
              <w:rPr>
                <w:sz w:val="20"/>
                <w:szCs w:val="20"/>
              </w:rPr>
            </w:pPr>
            <w:r w:rsidRPr="00910D54">
              <w:rPr>
                <w:rFonts w:eastAsia="Times New Roman"/>
                <w:sz w:val="20"/>
                <w:szCs w:val="20"/>
              </w:rPr>
              <w:t>22</w:t>
            </w:r>
            <w:r>
              <w:rPr>
                <w:rFonts w:eastAsia="Times New Roman"/>
                <w:sz w:val="20"/>
                <w:szCs w:val="20"/>
              </w:rPr>
              <w:t>,</w:t>
            </w:r>
            <w:r w:rsidRPr="00910D54">
              <w:rPr>
                <w:rFonts w:eastAsia="Times New Roman"/>
                <w:sz w:val="20"/>
                <w:szCs w:val="20"/>
              </w:rPr>
              <w:t>972</w:t>
            </w:r>
          </w:p>
        </w:tc>
        <w:tc>
          <w:tcPr>
            <w:tcW w:w="270" w:type="dxa"/>
            <w:shd w:val="clear" w:color="auto" w:fill="auto"/>
          </w:tcPr>
          <w:p w14:paraId="55479407" w14:textId="77777777" w:rsidR="0055072F" w:rsidRPr="00BD7F26" w:rsidRDefault="0055072F" w:rsidP="0055072F">
            <w:pPr>
              <w:tabs>
                <w:tab w:val="decimal" w:pos="972"/>
              </w:tabs>
              <w:snapToGrid w:val="0"/>
              <w:spacing w:line="240" w:lineRule="atLeast"/>
              <w:ind w:right="-25"/>
              <w:rPr>
                <w:sz w:val="20"/>
                <w:szCs w:val="20"/>
                <w:lang w:val="en-GB"/>
              </w:rPr>
            </w:pPr>
          </w:p>
        </w:tc>
        <w:tc>
          <w:tcPr>
            <w:tcW w:w="1170" w:type="dxa"/>
            <w:shd w:val="clear" w:color="auto" w:fill="auto"/>
            <w:vAlign w:val="bottom"/>
          </w:tcPr>
          <w:p w14:paraId="3606B76C" w14:textId="36678AFF" w:rsidR="0055072F" w:rsidRPr="0055072F" w:rsidRDefault="0055072F" w:rsidP="0055072F">
            <w:pPr>
              <w:snapToGrid w:val="0"/>
              <w:spacing w:line="240" w:lineRule="atLeast"/>
              <w:ind w:left="-69" w:firstLine="16"/>
              <w:jc w:val="right"/>
              <w:rPr>
                <w:sz w:val="20"/>
                <w:szCs w:val="20"/>
              </w:rPr>
            </w:pPr>
            <w:r w:rsidRPr="0055072F">
              <w:rPr>
                <w:rFonts w:eastAsia="Times New Roman"/>
                <w:color w:val="000000"/>
                <w:sz w:val="20"/>
                <w:szCs w:val="20"/>
              </w:rPr>
              <w:t>6,163</w:t>
            </w:r>
          </w:p>
        </w:tc>
        <w:tc>
          <w:tcPr>
            <w:tcW w:w="270" w:type="dxa"/>
            <w:shd w:val="clear" w:color="auto" w:fill="auto"/>
            <w:vAlign w:val="bottom"/>
          </w:tcPr>
          <w:p w14:paraId="3AB7783C" w14:textId="77777777" w:rsidR="0055072F" w:rsidRPr="00BD7F26" w:rsidRDefault="0055072F" w:rsidP="0055072F">
            <w:pPr>
              <w:tabs>
                <w:tab w:val="decimal" w:pos="972"/>
              </w:tabs>
              <w:snapToGrid w:val="0"/>
              <w:spacing w:line="240" w:lineRule="atLeast"/>
              <w:ind w:right="-25"/>
              <w:rPr>
                <w:sz w:val="20"/>
                <w:szCs w:val="20"/>
                <w:lang w:val="en-GB"/>
              </w:rPr>
            </w:pPr>
          </w:p>
        </w:tc>
        <w:tc>
          <w:tcPr>
            <w:tcW w:w="1205" w:type="dxa"/>
            <w:shd w:val="clear" w:color="auto" w:fill="auto"/>
            <w:vAlign w:val="bottom"/>
          </w:tcPr>
          <w:p w14:paraId="2B8C7302" w14:textId="0A26AB5C" w:rsidR="0055072F" w:rsidRPr="00BD7F26" w:rsidRDefault="0055072F" w:rsidP="0055072F">
            <w:pPr>
              <w:tabs>
                <w:tab w:val="decimal" w:pos="991"/>
              </w:tabs>
              <w:snapToGrid w:val="0"/>
              <w:spacing w:line="240" w:lineRule="atLeast"/>
              <w:ind w:left="-69" w:right="-113" w:firstLine="16"/>
              <w:rPr>
                <w:sz w:val="20"/>
                <w:szCs w:val="20"/>
              </w:rPr>
            </w:pPr>
            <w:r w:rsidRPr="00910D54">
              <w:rPr>
                <w:rFonts w:eastAsia="Times New Roman"/>
                <w:sz w:val="20"/>
                <w:szCs w:val="20"/>
              </w:rPr>
              <w:t>22</w:t>
            </w:r>
            <w:r>
              <w:rPr>
                <w:rFonts w:eastAsia="Times New Roman"/>
                <w:sz w:val="20"/>
                <w:szCs w:val="20"/>
              </w:rPr>
              <w:t>,</w:t>
            </w:r>
            <w:r w:rsidRPr="00910D54">
              <w:rPr>
                <w:rFonts w:eastAsia="Times New Roman"/>
                <w:sz w:val="20"/>
                <w:szCs w:val="20"/>
              </w:rPr>
              <w:t>972</w:t>
            </w:r>
          </w:p>
        </w:tc>
      </w:tr>
      <w:tr w:rsidR="0055072F" w:rsidRPr="00BD7F26" w14:paraId="390372F8" w14:textId="77777777" w:rsidTr="00483EF4">
        <w:trPr>
          <w:gridAfter w:val="1"/>
          <w:wAfter w:w="12" w:type="dxa"/>
        </w:trPr>
        <w:tc>
          <w:tcPr>
            <w:tcW w:w="3510" w:type="dxa"/>
            <w:shd w:val="clear" w:color="auto" w:fill="auto"/>
            <w:vAlign w:val="bottom"/>
          </w:tcPr>
          <w:p w14:paraId="118127F0" w14:textId="77777777" w:rsidR="0055072F" w:rsidRPr="00BD7F26" w:rsidRDefault="0055072F" w:rsidP="0055072F">
            <w:pPr>
              <w:pStyle w:val="ListParagraph"/>
              <w:numPr>
                <w:ilvl w:val="0"/>
                <w:numId w:val="11"/>
              </w:numPr>
              <w:tabs>
                <w:tab w:val="center" w:pos="150"/>
              </w:tabs>
              <w:spacing w:line="240" w:lineRule="atLeast"/>
              <w:ind w:left="0" w:firstLine="0"/>
              <w:rPr>
                <w:sz w:val="20"/>
                <w:lang w:val="en-US"/>
              </w:rPr>
            </w:pPr>
            <w:r w:rsidRPr="00BD7F26">
              <w:rPr>
                <w:sz w:val="20"/>
                <w:lang w:val="en-US" w:eastAsia="th-TH" w:bidi="th-TH"/>
              </w:rPr>
              <w:t>Others</w:t>
            </w:r>
          </w:p>
        </w:tc>
        <w:tc>
          <w:tcPr>
            <w:tcW w:w="1260" w:type="dxa"/>
            <w:shd w:val="clear" w:color="auto" w:fill="auto"/>
            <w:vAlign w:val="bottom"/>
          </w:tcPr>
          <w:p w14:paraId="22E5DAE9" w14:textId="4CA3CC0E" w:rsidR="0055072F" w:rsidRPr="0055072F" w:rsidRDefault="0055072F" w:rsidP="0055072F">
            <w:pPr>
              <w:tabs>
                <w:tab w:val="decimal" w:pos="1049"/>
              </w:tabs>
              <w:ind w:left="-69" w:right="-113" w:firstLine="16"/>
              <w:rPr>
                <w:sz w:val="20"/>
                <w:szCs w:val="20"/>
              </w:rPr>
            </w:pPr>
            <w:r w:rsidRPr="0055072F">
              <w:rPr>
                <w:rFonts w:eastAsia="Times New Roman"/>
                <w:color w:val="000000"/>
                <w:sz w:val="20"/>
                <w:szCs w:val="20"/>
              </w:rPr>
              <w:t>51,630</w:t>
            </w:r>
          </w:p>
        </w:tc>
        <w:tc>
          <w:tcPr>
            <w:tcW w:w="236" w:type="dxa"/>
            <w:shd w:val="clear" w:color="auto" w:fill="auto"/>
          </w:tcPr>
          <w:p w14:paraId="670BE360" w14:textId="77777777" w:rsidR="0055072F" w:rsidRPr="00BD7F26" w:rsidRDefault="0055072F" w:rsidP="0055072F">
            <w:pPr>
              <w:tabs>
                <w:tab w:val="decimal" w:pos="972"/>
              </w:tabs>
              <w:snapToGrid w:val="0"/>
              <w:spacing w:line="240" w:lineRule="atLeast"/>
              <w:ind w:right="-25"/>
              <w:rPr>
                <w:sz w:val="20"/>
                <w:szCs w:val="20"/>
                <w:lang w:val="en-GB"/>
              </w:rPr>
            </w:pPr>
          </w:p>
        </w:tc>
        <w:tc>
          <w:tcPr>
            <w:tcW w:w="1204" w:type="dxa"/>
            <w:shd w:val="clear" w:color="auto" w:fill="auto"/>
            <w:vAlign w:val="bottom"/>
          </w:tcPr>
          <w:p w14:paraId="4E1EC5B2" w14:textId="1E5B1BE9" w:rsidR="0055072F" w:rsidRPr="00BD7F26" w:rsidRDefault="0055072F" w:rsidP="0055072F">
            <w:pPr>
              <w:tabs>
                <w:tab w:val="decimal" w:pos="1007"/>
              </w:tabs>
              <w:ind w:left="-69" w:right="-113" w:firstLine="16"/>
              <w:rPr>
                <w:sz w:val="20"/>
                <w:szCs w:val="20"/>
              </w:rPr>
            </w:pPr>
            <w:r w:rsidRPr="00910D54">
              <w:rPr>
                <w:rFonts w:eastAsia="Times New Roman"/>
                <w:sz w:val="20"/>
                <w:szCs w:val="20"/>
              </w:rPr>
              <w:t>56</w:t>
            </w:r>
            <w:r>
              <w:rPr>
                <w:rFonts w:eastAsia="Times New Roman"/>
                <w:sz w:val="20"/>
                <w:szCs w:val="20"/>
              </w:rPr>
              <w:t>,</w:t>
            </w:r>
            <w:r w:rsidRPr="00910D54">
              <w:rPr>
                <w:rFonts w:eastAsia="Times New Roman"/>
                <w:sz w:val="20"/>
                <w:szCs w:val="20"/>
              </w:rPr>
              <w:t>867</w:t>
            </w:r>
          </w:p>
        </w:tc>
        <w:tc>
          <w:tcPr>
            <w:tcW w:w="270" w:type="dxa"/>
            <w:shd w:val="clear" w:color="auto" w:fill="auto"/>
          </w:tcPr>
          <w:p w14:paraId="0D93261E" w14:textId="77777777" w:rsidR="0055072F" w:rsidRPr="00BD7F26" w:rsidRDefault="0055072F" w:rsidP="0055072F">
            <w:pPr>
              <w:tabs>
                <w:tab w:val="decimal" w:pos="972"/>
              </w:tabs>
              <w:snapToGrid w:val="0"/>
              <w:spacing w:line="240" w:lineRule="atLeast"/>
              <w:ind w:right="-25"/>
              <w:rPr>
                <w:sz w:val="20"/>
                <w:szCs w:val="20"/>
                <w:lang w:val="en-GB"/>
              </w:rPr>
            </w:pPr>
          </w:p>
        </w:tc>
        <w:tc>
          <w:tcPr>
            <w:tcW w:w="1170" w:type="dxa"/>
            <w:shd w:val="clear" w:color="auto" w:fill="auto"/>
            <w:vAlign w:val="bottom"/>
          </w:tcPr>
          <w:p w14:paraId="612A0851" w14:textId="3D4C1B53" w:rsidR="0055072F" w:rsidRPr="0055072F" w:rsidRDefault="0055072F" w:rsidP="0055072F">
            <w:pPr>
              <w:snapToGrid w:val="0"/>
              <w:spacing w:line="240" w:lineRule="atLeast"/>
              <w:ind w:left="-69" w:firstLine="16"/>
              <w:jc w:val="right"/>
              <w:rPr>
                <w:sz w:val="20"/>
                <w:szCs w:val="20"/>
              </w:rPr>
            </w:pPr>
            <w:r w:rsidRPr="0055072F">
              <w:rPr>
                <w:rFonts w:eastAsia="Times New Roman"/>
                <w:color w:val="000000"/>
                <w:sz w:val="20"/>
                <w:szCs w:val="20"/>
              </w:rPr>
              <w:t>51,630</w:t>
            </w:r>
          </w:p>
        </w:tc>
        <w:tc>
          <w:tcPr>
            <w:tcW w:w="270" w:type="dxa"/>
            <w:shd w:val="clear" w:color="auto" w:fill="auto"/>
            <w:vAlign w:val="bottom"/>
          </w:tcPr>
          <w:p w14:paraId="248DE6D7" w14:textId="77777777" w:rsidR="0055072F" w:rsidRPr="00BD7F26" w:rsidRDefault="0055072F" w:rsidP="0055072F">
            <w:pPr>
              <w:tabs>
                <w:tab w:val="decimal" w:pos="972"/>
              </w:tabs>
              <w:snapToGrid w:val="0"/>
              <w:spacing w:line="240" w:lineRule="atLeast"/>
              <w:ind w:right="-25"/>
              <w:rPr>
                <w:sz w:val="20"/>
                <w:szCs w:val="20"/>
                <w:lang w:val="en-GB"/>
              </w:rPr>
            </w:pPr>
          </w:p>
        </w:tc>
        <w:tc>
          <w:tcPr>
            <w:tcW w:w="1205" w:type="dxa"/>
            <w:shd w:val="clear" w:color="auto" w:fill="auto"/>
            <w:vAlign w:val="bottom"/>
          </w:tcPr>
          <w:p w14:paraId="72DD90A8" w14:textId="0888AA83" w:rsidR="0055072F" w:rsidRPr="00BD7F26" w:rsidRDefault="0055072F" w:rsidP="0055072F">
            <w:pPr>
              <w:tabs>
                <w:tab w:val="decimal" w:pos="991"/>
              </w:tabs>
              <w:snapToGrid w:val="0"/>
              <w:spacing w:line="240" w:lineRule="atLeast"/>
              <w:ind w:left="-69" w:right="-113" w:firstLine="16"/>
              <w:rPr>
                <w:sz w:val="20"/>
                <w:szCs w:val="20"/>
              </w:rPr>
            </w:pPr>
            <w:r w:rsidRPr="00910D54">
              <w:rPr>
                <w:rFonts w:eastAsia="Times New Roman"/>
                <w:sz w:val="20"/>
                <w:szCs w:val="20"/>
              </w:rPr>
              <w:t>56</w:t>
            </w:r>
            <w:r>
              <w:rPr>
                <w:rFonts w:eastAsia="Times New Roman"/>
                <w:sz w:val="20"/>
                <w:szCs w:val="20"/>
              </w:rPr>
              <w:t>,</w:t>
            </w:r>
            <w:r w:rsidRPr="00910D54">
              <w:rPr>
                <w:rFonts w:eastAsia="Times New Roman"/>
                <w:sz w:val="20"/>
                <w:szCs w:val="20"/>
              </w:rPr>
              <w:t>867</w:t>
            </w:r>
          </w:p>
        </w:tc>
      </w:tr>
      <w:tr w:rsidR="0055072F" w:rsidRPr="00BD7F26" w14:paraId="4527C9A4" w14:textId="77777777" w:rsidTr="00483EF4">
        <w:trPr>
          <w:gridAfter w:val="1"/>
          <w:wAfter w:w="12" w:type="dxa"/>
        </w:trPr>
        <w:tc>
          <w:tcPr>
            <w:tcW w:w="3510" w:type="dxa"/>
            <w:shd w:val="clear" w:color="auto" w:fill="auto"/>
            <w:vAlign w:val="bottom"/>
          </w:tcPr>
          <w:p w14:paraId="545E6A56" w14:textId="77777777" w:rsidR="0055072F" w:rsidRPr="00BD7F26" w:rsidRDefault="0055072F" w:rsidP="0055072F">
            <w:pPr>
              <w:tabs>
                <w:tab w:val="center" w:pos="360"/>
              </w:tabs>
              <w:spacing w:line="240" w:lineRule="atLeast"/>
              <w:rPr>
                <w:b/>
                <w:bCs/>
                <w:sz w:val="20"/>
                <w:szCs w:val="20"/>
              </w:rPr>
            </w:pPr>
            <w:r w:rsidRPr="00BD7F26">
              <w:rPr>
                <w:b/>
                <w:bCs/>
                <w:sz w:val="20"/>
                <w:szCs w:val="20"/>
                <w:lang w:eastAsia="th-TH"/>
              </w:rPr>
              <w:t>Total</w:t>
            </w:r>
          </w:p>
        </w:tc>
        <w:tc>
          <w:tcPr>
            <w:tcW w:w="1260" w:type="dxa"/>
            <w:tcBorders>
              <w:top w:val="single" w:sz="4" w:space="0" w:color="000000"/>
              <w:bottom w:val="double" w:sz="4" w:space="0" w:color="000000"/>
            </w:tcBorders>
            <w:shd w:val="clear" w:color="auto" w:fill="auto"/>
            <w:vAlign w:val="bottom"/>
          </w:tcPr>
          <w:p w14:paraId="452241B4" w14:textId="42D80928" w:rsidR="0055072F" w:rsidRPr="0055072F" w:rsidRDefault="0055072F" w:rsidP="0055072F">
            <w:pPr>
              <w:tabs>
                <w:tab w:val="decimal" w:pos="1049"/>
              </w:tabs>
              <w:ind w:left="-69" w:right="-113" w:firstLine="16"/>
              <w:rPr>
                <w:b/>
                <w:bCs/>
                <w:sz w:val="20"/>
                <w:szCs w:val="20"/>
              </w:rPr>
            </w:pPr>
            <w:r w:rsidRPr="0055072F">
              <w:rPr>
                <w:rFonts w:eastAsia="Times New Roman"/>
                <w:b/>
                <w:bCs/>
                <w:color w:val="000000"/>
                <w:sz w:val="20"/>
                <w:szCs w:val="20"/>
              </w:rPr>
              <w:t>502,410</w:t>
            </w:r>
          </w:p>
        </w:tc>
        <w:tc>
          <w:tcPr>
            <w:tcW w:w="236" w:type="dxa"/>
            <w:shd w:val="clear" w:color="auto" w:fill="auto"/>
          </w:tcPr>
          <w:p w14:paraId="4E3F75C6" w14:textId="77777777" w:rsidR="0055072F" w:rsidRPr="00BD7F26" w:rsidRDefault="0055072F" w:rsidP="0055072F">
            <w:pPr>
              <w:tabs>
                <w:tab w:val="decimal" w:pos="972"/>
              </w:tabs>
              <w:snapToGrid w:val="0"/>
              <w:spacing w:line="240" w:lineRule="atLeast"/>
              <w:ind w:right="-25"/>
              <w:rPr>
                <w:b/>
                <w:bCs/>
                <w:sz w:val="20"/>
                <w:szCs w:val="20"/>
                <w:lang w:val="en-GB"/>
              </w:rPr>
            </w:pPr>
          </w:p>
        </w:tc>
        <w:tc>
          <w:tcPr>
            <w:tcW w:w="1204" w:type="dxa"/>
            <w:tcBorders>
              <w:top w:val="single" w:sz="4" w:space="0" w:color="000000"/>
              <w:bottom w:val="double" w:sz="4" w:space="0" w:color="000000"/>
            </w:tcBorders>
            <w:shd w:val="clear" w:color="auto" w:fill="auto"/>
            <w:vAlign w:val="bottom"/>
          </w:tcPr>
          <w:p w14:paraId="73960F88" w14:textId="284A77B0" w:rsidR="0055072F" w:rsidRPr="00BD7F26" w:rsidRDefault="0055072F" w:rsidP="0055072F">
            <w:pPr>
              <w:tabs>
                <w:tab w:val="decimal" w:pos="1007"/>
              </w:tabs>
              <w:ind w:left="-69" w:right="-113" w:firstLine="16"/>
              <w:rPr>
                <w:b/>
                <w:bCs/>
                <w:sz w:val="20"/>
                <w:szCs w:val="20"/>
              </w:rPr>
            </w:pPr>
            <w:r w:rsidRPr="00910D54">
              <w:rPr>
                <w:rFonts w:eastAsia="Times New Roman"/>
                <w:b/>
                <w:bCs/>
                <w:sz w:val="20"/>
                <w:szCs w:val="20"/>
              </w:rPr>
              <w:t>527</w:t>
            </w:r>
            <w:r>
              <w:rPr>
                <w:rFonts w:eastAsia="Times New Roman"/>
                <w:b/>
                <w:bCs/>
                <w:sz w:val="20"/>
                <w:szCs w:val="20"/>
              </w:rPr>
              <w:t>,</w:t>
            </w:r>
            <w:r w:rsidRPr="00910D54">
              <w:rPr>
                <w:rFonts w:eastAsia="Times New Roman"/>
                <w:b/>
                <w:bCs/>
                <w:sz w:val="20"/>
                <w:szCs w:val="20"/>
              </w:rPr>
              <w:t>006</w:t>
            </w:r>
          </w:p>
        </w:tc>
        <w:tc>
          <w:tcPr>
            <w:tcW w:w="270" w:type="dxa"/>
            <w:shd w:val="clear" w:color="auto" w:fill="auto"/>
          </w:tcPr>
          <w:p w14:paraId="5EDED61B" w14:textId="77777777" w:rsidR="0055072F" w:rsidRPr="00BD7F26" w:rsidRDefault="0055072F" w:rsidP="0055072F">
            <w:pPr>
              <w:tabs>
                <w:tab w:val="decimal" w:pos="972"/>
              </w:tabs>
              <w:snapToGrid w:val="0"/>
              <w:spacing w:line="240" w:lineRule="atLeast"/>
              <w:ind w:right="-25"/>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25C8B3D6" w14:textId="2BC10BF5" w:rsidR="0055072F" w:rsidRPr="0055072F" w:rsidRDefault="0055072F" w:rsidP="0055072F">
            <w:pPr>
              <w:snapToGrid w:val="0"/>
              <w:spacing w:line="240" w:lineRule="atLeast"/>
              <w:ind w:left="-69" w:firstLine="16"/>
              <w:jc w:val="right"/>
              <w:rPr>
                <w:b/>
                <w:bCs/>
                <w:sz w:val="20"/>
                <w:szCs w:val="20"/>
              </w:rPr>
            </w:pPr>
            <w:r w:rsidRPr="0055072F">
              <w:rPr>
                <w:rFonts w:eastAsia="Times New Roman"/>
                <w:b/>
                <w:bCs/>
                <w:color w:val="000000"/>
                <w:sz w:val="20"/>
                <w:szCs w:val="20"/>
              </w:rPr>
              <w:t>499,926</w:t>
            </w:r>
          </w:p>
        </w:tc>
        <w:tc>
          <w:tcPr>
            <w:tcW w:w="270" w:type="dxa"/>
            <w:shd w:val="clear" w:color="auto" w:fill="auto"/>
            <w:vAlign w:val="bottom"/>
          </w:tcPr>
          <w:p w14:paraId="1FA7CD0B" w14:textId="77777777" w:rsidR="0055072F" w:rsidRPr="00BD7F26" w:rsidRDefault="0055072F" w:rsidP="0055072F">
            <w:pPr>
              <w:tabs>
                <w:tab w:val="decimal" w:pos="972"/>
              </w:tabs>
              <w:snapToGrid w:val="0"/>
              <w:spacing w:line="240" w:lineRule="atLeast"/>
              <w:ind w:right="-25"/>
              <w:rPr>
                <w:b/>
                <w:bCs/>
                <w:sz w:val="20"/>
                <w:szCs w:val="20"/>
                <w:lang w:val="en-GB"/>
              </w:rPr>
            </w:pPr>
          </w:p>
        </w:tc>
        <w:tc>
          <w:tcPr>
            <w:tcW w:w="1205" w:type="dxa"/>
            <w:tcBorders>
              <w:top w:val="single" w:sz="4" w:space="0" w:color="000000"/>
              <w:bottom w:val="double" w:sz="4" w:space="0" w:color="000000"/>
            </w:tcBorders>
            <w:shd w:val="clear" w:color="auto" w:fill="auto"/>
            <w:vAlign w:val="bottom"/>
          </w:tcPr>
          <w:p w14:paraId="0371F099" w14:textId="7E021F01" w:rsidR="0055072F" w:rsidRPr="00BD7F26" w:rsidRDefault="0055072F" w:rsidP="0055072F">
            <w:pPr>
              <w:tabs>
                <w:tab w:val="decimal" w:pos="991"/>
              </w:tabs>
              <w:snapToGrid w:val="0"/>
              <w:spacing w:line="240" w:lineRule="atLeast"/>
              <w:ind w:left="-69" w:right="-113" w:firstLine="16"/>
              <w:rPr>
                <w:b/>
                <w:bCs/>
                <w:sz w:val="20"/>
                <w:szCs w:val="20"/>
              </w:rPr>
            </w:pPr>
            <w:r w:rsidRPr="00910D54">
              <w:rPr>
                <w:rFonts w:eastAsia="Times New Roman"/>
                <w:b/>
                <w:bCs/>
                <w:sz w:val="20"/>
                <w:szCs w:val="20"/>
              </w:rPr>
              <w:t>524</w:t>
            </w:r>
            <w:r>
              <w:rPr>
                <w:rFonts w:eastAsia="Times New Roman"/>
                <w:b/>
                <w:bCs/>
                <w:sz w:val="20"/>
                <w:szCs w:val="20"/>
              </w:rPr>
              <w:t>,</w:t>
            </w:r>
            <w:r w:rsidRPr="00910D54">
              <w:rPr>
                <w:rFonts w:eastAsia="Times New Roman"/>
                <w:b/>
                <w:bCs/>
                <w:sz w:val="20"/>
                <w:szCs w:val="20"/>
              </w:rPr>
              <w:t>436</w:t>
            </w:r>
          </w:p>
        </w:tc>
      </w:tr>
    </w:tbl>
    <w:p w14:paraId="226F6AED" w14:textId="77777777" w:rsidR="00013BFA" w:rsidRPr="00EA43BA" w:rsidRDefault="00013BFA" w:rsidP="00934CD9">
      <w:pPr>
        <w:tabs>
          <w:tab w:val="left" w:pos="540"/>
        </w:tabs>
        <w:spacing w:line="240" w:lineRule="atLeast"/>
        <w:ind w:left="540" w:right="-27"/>
        <w:jc w:val="both"/>
        <w:rPr>
          <w:sz w:val="20"/>
          <w:szCs w:val="20"/>
        </w:rPr>
      </w:pPr>
    </w:p>
    <w:p w14:paraId="0865A428" w14:textId="77777777" w:rsidR="00AA14DD" w:rsidRPr="00BD7F26" w:rsidRDefault="00AA14DD" w:rsidP="00AE324A">
      <w:pPr>
        <w:numPr>
          <w:ilvl w:val="0"/>
          <w:numId w:val="37"/>
        </w:numPr>
        <w:spacing w:line="240" w:lineRule="atLeast"/>
        <w:ind w:left="539" w:right="-28" w:hanging="539"/>
        <w:jc w:val="both"/>
        <w:outlineLvl w:val="0"/>
        <w:rPr>
          <w:b/>
          <w:bCs/>
          <w:szCs w:val="24"/>
        </w:rPr>
      </w:pPr>
      <w:r w:rsidRPr="00BD7F26">
        <w:rPr>
          <w:b/>
          <w:bCs/>
          <w:szCs w:val="24"/>
        </w:rPr>
        <w:t xml:space="preserve">Related parties </w:t>
      </w:r>
    </w:p>
    <w:p w14:paraId="3E57536B" w14:textId="77777777" w:rsidR="00CE03E5" w:rsidRPr="00EA43BA" w:rsidRDefault="00CE03E5" w:rsidP="00450FE8">
      <w:pPr>
        <w:tabs>
          <w:tab w:val="left" w:pos="540"/>
        </w:tabs>
        <w:spacing w:line="240" w:lineRule="atLeast"/>
        <w:ind w:left="540" w:right="-27"/>
        <w:jc w:val="both"/>
        <w:rPr>
          <w:sz w:val="20"/>
          <w:szCs w:val="20"/>
        </w:rPr>
      </w:pPr>
    </w:p>
    <w:p w14:paraId="68019269" w14:textId="0BEB4AB1" w:rsidR="00AB4FE3" w:rsidRDefault="00C076AE" w:rsidP="00EA43BA">
      <w:pPr>
        <w:tabs>
          <w:tab w:val="left" w:pos="540"/>
        </w:tabs>
        <w:spacing w:line="240" w:lineRule="atLeast"/>
        <w:ind w:left="540" w:right="-27"/>
        <w:jc w:val="both"/>
        <w:rPr>
          <w:rFonts w:eastAsia="Times New Roman"/>
          <w:sz w:val="22"/>
          <w:szCs w:val="22"/>
        </w:rPr>
      </w:pPr>
      <w:r w:rsidRPr="00BD7F26">
        <w:rPr>
          <w:rFonts w:eastAsia="Times New Roman"/>
          <w:sz w:val="22"/>
          <w:szCs w:val="22"/>
        </w:rPr>
        <w:t>The Bank has business transactions with related parties or persons. Interest rate</w:t>
      </w:r>
      <w:r w:rsidR="000C27AE">
        <w:rPr>
          <w:rFonts w:eastAsia="Times New Roman"/>
          <w:sz w:val="22"/>
          <w:szCs w:val="22"/>
        </w:rPr>
        <w:t>s</w:t>
      </w:r>
      <w:r w:rsidRPr="00BD7F26">
        <w:rPr>
          <w:rFonts w:eastAsia="Times New Roman"/>
          <w:sz w:val="22"/>
          <w:szCs w:val="22"/>
        </w:rPr>
        <w:t xml:space="preserve"> for staff loans under the staff welfare scheme is charged in accordance with the Bank’s regulations for such loans. Interest rate</w:t>
      </w:r>
      <w:r w:rsidR="003E130A">
        <w:rPr>
          <w:rFonts w:eastAsia="Times New Roman"/>
          <w:sz w:val="22"/>
          <w:szCs w:val="22"/>
        </w:rPr>
        <w:t>s</w:t>
      </w:r>
      <w:r w:rsidRPr="00BD7F26">
        <w:rPr>
          <w:rFonts w:eastAsia="Times New Roman"/>
          <w:sz w:val="22"/>
          <w:szCs w:val="22"/>
        </w:rPr>
        <w:t xml:space="preserve"> and other pricing for other related parties are at the same rate</w:t>
      </w:r>
      <w:r w:rsidR="000C27AE">
        <w:rPr>
          <w:rFonts w:eastAsia="Times New Roman"/>
          <w:sz w:val="22"/>
          <w:szCs w:val="22"/>
        </w:rPr>
        <w:t>s</w:t>
      </w:r>
      <w:r w:rsidRPr="00BD7F26">
        <w:rPr>
          <w:rFonts w:eastAsia="Times New Roman"/>
          <w:sz w:val="22"/>
          <w:szCs w:val="22"/>
        </w:rPr>
        <w:t xml:space="preserve"> as in the normal course of business with the same business conditions as general customers. For other income and expenses are charged at market price as normal business or the price as stipulated in the agreement. </w:t>
      </w:r>
      <w:r w:rsidR="00E34194" w:rsidRPr="00BD7F26">
        <w:rPr>
          <w:rFonts w:eastAsia="Times New Roman"/>
          <w:sz w:val="22"/>
          <w:szCs w:val="22"/>
        </w:rPr>
        <w:t>Significant t</w:t>
      </w:r>
      <w:r w:rsidRPr="00BD7F26">
        <w:rPr>
          <w:rFonts w:eastAsia="Times New Roman"/>
          <w:sz w:val="22"/>
          <w:szCs w:val="22"/>
        </w:rPr>
        <w:t>ransactions with related parties or persons were as follows:</w:t>
      </w:r>
    </w:p>
    <w:p w14:paraId="7448A6E7" w14:textId="77777777" w:rsidR="00AB4FE3" w:rsidRDefault="00AB4FE3">
      <w:pPr>
        <w:suppressAutoHyphens w:val="0"/>
        <w:rPr>
          <w:rFonts w:eastAsia="Times New Roman"/>
          <w:sz w:val="22"/>
          <w:szCs w:val="22"/>
        </w:rPr>
      </w:pPr>
      <w:r>
        <w:rPr>
          <w:rFonts w:eastAsia="Times New Roman"/>
          <w:sz w:val="22"/>
          <w:szCs w:val="22"/>
        </w:rPr>
        <w:br w:type="page"/>
      </w:r>
    </w:p>
    <w:p w14:paraId="71B83A5C" w14:textId="77777777" w:rsidR="00562C7C" w:rsidRPr="007126B4" w:rsidRDefault="00562C7C" w:rsidP="00562C7C">
      <w:pPr>
        <w:spacing w:line="240" w:lineRule="atLeast"/>
        <w:ind w:left="540" w:right="-29" w:hanging="540"/>
        <w:rPr>
          <w:rFonts w:cstheme="minorBidi"/>
          <w:b/>
          <w:bCs/>
          <w:i/>
          <w:iCs/>
          <w:sz w:val="22"/>
          <w:szCs w:val="22"/>
          <w:cs/>
        </w:rPr>
      </w:pPr>
      <w:r w:rsidRPr="00BD7F26">
        <w:rPr>
          <w:b/>
          <w:bCs/>
          <w:i/>
          <w:iCs/>
          <w:sz w:val="22"/>
          <w:szCs w:val="22"/>
        </w:rPr>
        <w:lastRenderedPageBreak/>
        <w:t>14.1</w:t>
      </w:r>
      <w:r w:rsidRPr="00BD7F26">
        <w:rPr>
          <w:b/>
          <w:bCs/>
          <w:i/>
          <w:iCs/>
          <w:sz w:val="22"/>
          <w:szCs w:val="22"/>
        </w:rPr>
        <w:tab/>
        <w:t>Assets, liabilities, and contingencies</w:t>
      </w:r>
    </w:p>
    <w:p w14:paraId="43A3D0AF" w14:textId="77777777" w:rsidR="00562C7C" w:rsidRPr="00CC629E" w:rsidRDefault="00562C7C" w:rsidP="00562C7C">
      <w:pPr>
        <w:tabs>
          <w:tab w:val="left" w:pos="540"/>
        </w:tabs>
        <w:spacing w:line="240" w:lineRule="atLeast"/>
        <w:ind w:left="540" w:right="-27"/>
        <w:jc w:val="both"/>
        <w:rPr>
          <w:rFonts w:cstheme="minorBidi"/>
          <w:sz w:val="22"/>
          <w:szCs w:val="22"/>
        </w:rPr>
      </w:pPr>
    </w:p>
    <w:tbl>
      <w:tblPr>
        <w:tblW w:w="9222" w:type="dxa"/>
        <w:tblInd w:w="450" w:type="dxa"/>
        <w:tblLayout w:type="fixed"/>
        <w:tblLook w:val="0000" w:firstRow="0" w:lastRow="0" w:firstColumn="0" w:lastColumn="0" w:noHBand="0" w:noVBand="0"/>
      </w:tblPr>
      <w:tblGrid>
        <w:gridCol w:w="4592"/>
        <w:gridCol w:w="1156"/>
        <w:gridCol w:w="1158"/>
        <w:gridCol w:w="1156"/>
        <w:gridCol w:w="1160"/>
      </w:tblGrid>
      <w:tr w:rsidR="00562C7C" w:rsidRPr="00013082" w14:paraId="460978A8" w14:textId="77777777" w:rsidTr="0041088C">
        <w:trPr>
          <w:cantSplit/>
          <w:trHeight w:val="158"/>
          <w:tblHeader/>
        </w:trPr>
        <w:tc>
          <w:tcPr>
            <w:tcW w:w="4592" w:type="dxa"/>
          </w:tcPr>
          <w:p w14:paraId="7E89ADC0" w14:textId="77777777" w:rsidR="00562C7C" w:rsidRPr="00562C7C" w:rsidRDefault="00562C7C" w:rsidP="0041088C">
            <w:pPr>
              <w:tabs>
                <w:tab w:val="left" w:pos="360"/>
                <w:tab w:val="decimal" w:pos="9090"/>
              </w:tabs>
              <w:spacing w:line="240" w:lineRule="atLeast"/>
              <w:ind w:right="-108"/>
              <w:rPr>
                <w:rFonts w:eastAsia="Times New Roman" w:cstheme="minorBidi"/>
                <w:sz w:val="20"/>
                <w:szCs w:val="20"/>
                <w:u w:val="single"/>
                <w:cs/>
              </w:rPr>
            </w:pPr>
            <w:r w:rsidRPr="00013082">
              <w:rPr>
                <w:rFonts w:eastAsia="Times New Roman"/>
                <w:sz w:val="20"/>
                <w:szCs w:val="20"/>
                <w:cs/>
                <w:lang w:val="th-TH"/>
              </w:rPr>
              <w:br w:type="page"/>
            </w:r>
          </w:p>
        </w:tc>
        <w:tc>
          <w:tcPr>
            <w:tcW w:w="2314" w:type="dxa"/>
            <w:gridSpan w:val="2"/>
          </w:tcPr>
          <w:p w14:paraId="02DB9956" w14:textId="77777777" w:rsidR="00562C7C" w:rsidRPr="00013082" w:rsidRDefault="00562C7C" w:rsidP="0041088C">
            <w:pPr>
              <w:spacing w:line="240" w:lineRule="atLeast"/>
              <w:ind w:left="-108" w:right="-108"/>
              <w:jc w:val="center"/>
              <w:rPr>
                <w:rFonts w:eastAsia="Times New Roman"/>
                <w:sz w:val="20"/>
                <w:szCs w:val="20"/>
                <w:u w:val="single"/>
              </w:rPr>
            </w:pPr>
            <w:r w:rsidRPr="00013082">
              <w:rPr>
                <w:rFonts w:eastAsia="Times New Roman"/>
                <w:b/>
                <w:bCs/>
                <w:sz w:val="20"/>
                <w:szCs w:val="20"/>
              </w:rPr>
              <w:t>Consolidated</w:t>
            </w:r>
          </w:p>
        </w:tc>
        <w:tc>
          <w:tcPr>
            <w:tcW w:w="2316" w:type="dxa"/>
            <w:gridSpan w:val="2"/>
          </w:tcPr>
          <w:p w14:paraId="3D963203" w14:textId="77777777" w:rsidR="00562C7C" w:rsidRPr="00013082" w:rsidRDefault="00562C7C" w:rsidP="0041088C">
            <w:pPr>
              <w:spacing w:line="240" w:lineRule="atLeast"/>
              <w:ind w:left="-108" w:right="-108"/>
              <w:jc w:val="center"/>
              <w:rPr>
                <w:rFonts w:eastAsia="Times New Roman"/>
                <w:sz w:val="20"/>
                <w:szCs w:val="20"/>
                <w:u w:val="single"/>
              </w:rPr>
            </w:pPr>
            <w:r w:rsidRPr="00013082">
              <w:rPr>
                <w:rFonts w:eastAsia="Times New Roman"/>
                <w:b/>
                <w:bCs/>
                <w:sz w:val="20"/>
                <w:szCs w:val="20"/>
              </w:rPr>
              <w:t>The Bank</w:t>
            </w:r>
          </w:p>
        </w:tc>
      </w:tr>
      <w:tr w:rsidR="00562C7C" w:rsidRPr="00013082" w14:paraId="09D2D586" w14:textId="77777777" w:rsidTr="0041088C">
        <w:trPr>
          <w:cantSplit/>
          <w:trHeight w:val="158"/>
          <w:tblHeader/>
        </w:trPr>
        <w:tc>
          <w:tcPr>
            <w:tcW w:w="4592" w:type="dxa"/>
          </w:tcPr>
          <w:p w14:paraId="74668E29" w14:textId="77777777" w:rsidR="00562C7C" w:rsidRPr="00013082" w:rsidRDefault="00562C7C" w:rsidP="0041088C">
            <w:pPr>
              <w:tabs>
                <w:tab w:val="left" w:pos="360"/>
                <w:tab w:val="decimal" w:pos="9090"/>
              </w:tabs>
              <w:spacing w:line="240" w:lineRule="atLeast"/>
              <w:ind w:right="-108"/>
              <w:rPr>
                <w:rFonts w:eastAsia="Times New Roman"/>
                <w:sz w:val="20"/>
                <w:szCs w:val="20"/>
                <w:u w:val="single"/>
                <w:cs/>
              </w:rPr>
            </w:pPr>
          </w:p>
        </w:tc>
        <w:tc>
          <w:tcPr>
            <w:tcW w:w="1156" w:type="dxa"/>
            <w:vAlign w:val="center"/>
          </w:tcPr>
          <w:p w14:paraId="1D689F87" w14:textId="77777777" w:rsidR="00562C7C" w:rsidRPr="00013082" w:rsidRDefault="00562C7C" w:rsidP="0041088C">
            <w:pPr>
              <w:spacing w:line="240" w:lineRule="atLeast"/>
              <w:ind w:left="-108" w:right="-108"/>
              <w:jc w:val="center"/>
              <w:rPr>
                <w:rFonts w:eastAsia="Times New Roman"/>
                <w:sz w:val="20"/>
                <w:szCs w:val="20"/>
              </w:rPr>
            </w:pPr>
            <w:r w:rsidRPr="00BD7F26">
              <w:rPr>
                <w:sz w:val="20"/>
                <w:szCs w:val="20"/>
              </w:rPr>
              <w:t>31 March</w:t>
            </w:r>
          </w:p>
        </w:tc>
        <w:tc>
          <w:tcPr>
            <w:tcW w:w="1158" w:type="dxa"/>
            <w:vAlign w:val="center"/>
          </w:tcPr>
          <w:p w14:paraId="51BCAF6C" w14:textId="77777777" w:rsidR="00562C7C" w:rsidRPr="00013082" w:rsidRDefault="00562C7C" w:rsidP="0041088C">
            <w:pPr>
              <w:spacing w:line="240" w:lineRule="atLeast"/>
              <w:ind w:left="-108" w:right="-108"/>
              <w:jc w:val="center"/>
              <w:rPr>
                <w:rFonts w:eastAsia="Times New Roman"/>
                <w:sz w:val="20"/>
                <w:szCs w:val="20"/>
              </w:rPr>
            </w:pPr>
            <w:r w:rsidRPr="00013082">
              <w:rPr>
                <w:rFonts w:eastAsia="Times New Roman"/>
                <w:sz w:val="20"/>
                <w:szCs w:val="20"/>
              </w:rPr>
              <w:t>31 December</w:t>
            </w:r>
          </w:p>
        </w:tc>
        <w:tc>
          <w:tcPr>
            <w:tcW w:w="1156" w:type="dxa"/>
            <w:vAlign w:val="center"/>
          </w:tcPr>
          <w:p w14:paraId="4EA2909C" w14:textId="77777777" w:rsidR="00562C7C" w:rsidRPr="00013082" w:rsidRDefault="00562C7C" w:rsidP="0041088C">
            <w:pPr>
              <w:spacing w:line="240" w:lineRule="atLeast"/>
              <w:ind w:left="-108" w:right="-108"/>
              <w:jc w:val="center"/>
              <w:rPr>
                <w:rFonts w:eastAsia="Times New Roman"/>
                <w:sz w:val="20"/>
                <w:szCs w:val="20"/>
              </w:rPr>
            </w:pPr>
            <w:r w:rsidRPr="00BD7F26">
              <w:rPr>
                <w:sz w:val="20"/>
                <w:szCs w:val="20"/>
              </w:rPr>
              <w:t>31 March</w:t>
            </w:r>
          </w:p>
        </w:tc>
        <w:tc>
          <w:tcPr>
            <w:tcW w:w="1160" w:type="dxa"/>
            <w:vAlign w:val="center"/>
          </w:tcPr>
          <w:p w14:paraId="4D928A5C" w14:textId="77777777" w:rsidR="00562C7C" w:rsidRPr="00013082" w:rsidRDefault="00562C7C" w:rsidP="0041088C">
            <w:pPr>
              <w:spacing w:line="240" w:lineRule="atLeast"/>
              <w:ind w:left="-108" w:right="-108"/>
              <w:jc w:val="center"/>
              <w:rPr>
                <w:rFonts w:eastAsia="Times New Roman"/>
                <w:sz w:val="20"/>
                <w:szCs w:val="20"/>
              </w:rPr>
            </w:pPr>
            <w:r w:rsidRPr="00013082">
              <w:rPr>
                <w:rFonts w:eastAsia="Times New Roman"/>
                <w:sz w:val="20"/>
                <w:szCs w:val="20"/>
              </w:rPr>
              <w:t>31 December</w:t>
            </w:r>
          </w:p>
        </w:tc>
      </w:tr>
      <w:tr w:rsidR="00562C7C" w:rsidRPr="00013082" w14:paraId="1CAD3DB7" w14:textId="77777777" w:rsidTr="0041088C">
        <w:trPr>
          <w:cantSplit/>
          <w:trHeight w:val="158"/>
          <w:tblHeader/>
        </w:trPr>
        <w:tc>
          <w:tcPr>
            <w:tcW w:w="4592" w:type="dxa"/>
          </w:tcPr>
          <w:p w14:paraId="785630F2" w14:textId="77777777" w:rsidR="00562C7C" w:rsidRPr="00013082" w:rsidRDefault="00562C7C" w:rsidP="0041088C">
            <w:pPr>
              <w:tabs>
                <w:tab w:val="left" w:pos="360"/>
                <w:tab w:val="decimal" w:pos="9090"/>
              </w:tabs>
              <w:spacing w:line="240" w:lineRule="atLeast"/>
              <w:ind w:right="-108"/>
              <w:rPr>
                <w:rFonts w:eastAsia="Times New Roman"/>
                <w:sz w:val="20"/>
                <w:szCs w:val="20"/>
                <w:u w:val="single"/>
                <w:cs/>
              </w:rPr>
            </w:pPr>
          </w:p>
        </w:tc>
        <w:tc>
          <w:tcPr>
            <w:tcW w:w="1156" w:type="dxa"/>
            <w:vAlign w:val="center"/>
          </w:tcPr>
          <w:p w14:paraId="1DA0A7C1" w14:textId="77777777" w:rsidR="00562C7C" w:rsidRPr="00013082" w:rsidRDefault="00562C7C" w:rsidP="0041088C">
            <w:pPr>
              <w:spacing w:line="240" w:lineRule="atLeast"/>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2</w:t>
            </w:r>
          </w:p>
        </w:tc>
        <w:tc>
          <w:tcPr>
            <w:tcW w:w="1158" w:type="dxa"/>
            <w:vAlign w:val="center"/>
          </w:tcPr>
          <w:p w14:paraId="37506A0F" w14:textId="77777777" w:rsidR="00562C7C" w:rsidRPr="00013082" w:rsidRDefault="00562C7C" w:rsidP="0041088C">
            <w:pPr>
              <w:spacing w:line="240" w:lineRule="atLeast"/>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1</w:t>
            </w:r>
          </w:p>
        </w:tc>
        <w:tc>
          <w:tcPr>
            <w:tcW w:w="1156" w:type="dxa"/>
            <w:vAlign w:val="center"/>
          </w:tcPr>
          <w:p w14:paraId="23019E36" w14:textId="77777777" w:rsidR="00562C7C" w:rsidRPr="00013082" w:rsidRDefault="00562C7C" w:rsidP="0041088C">
            <w:pPr>
              <w:spacing w:line="240" w:lineRule="atLeast"/>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2</w:t>
            </w:r>
          </w:p>
        </w:tc>
        <w:tc>
          <w:tcPr>
            <w:tcW w:w="1160" w:type="dxa"/>
            <w:vAlign w:val="center"/>
          </w:tcPr>
          <w:p w14:paraId="101F5284" w14:textId="77777777" w:rsidR="00562C7C" w:rsidRPr="00013082" w:rsidRDefault="00562C7C" w:rsidP="0041088C">
            <w:pPr>
              <w:spacing w:line="240" w:lineRule="atLeast"/>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1</w:t>
            </w:r>
          </w:p>
        </w:tc>
      </w:tr>
      <w:tr w:rsidR="00562C7C" w:rsidRPr="00013082" w14:paraId="51C341DD" w14:textId="77777777" w:rsidTr="0041088C">
        <w:trPr>
          <w:cantSplit/>
          <w:trHeight w:val="158"/>
          <w:tblHeader/>
        </w:trPr>
        <w:tc>
          <w:tcPr>
            <w:tcW w:w="4592" w:type="dxa"/>
          </w:tcPr>
          <w:p w14:paraId="3D254BF4" w14:textId="77777777" w:rsidR="00562C7C" w:rsidRPr="00013082" w:rsidRDefault="00562C7C" w:rsidP="0041088C">
            <w:pPr>
              <w:tabs>
                <w:tab w:val="left" w:pos="360"/>
                <w:tab w:val="decimal" w:pos="9090"/>
              </w:tabs>
              <w:spacing w:line="240" w:lineRule="atLeast"/>
              <w:ind w:right="-108"/>
              <w:rPr>
                <w:rFonts w:eastAsia="Times New Roman"/>
                <w:sz w:val="20"/>
                <w:szCs w:val="20"/>
                <w:u w:val="single"/>
                <w:cs/>
              </w:rPr>
            </w:pPr>
          </w:p>
        </w:tc>
        <w:tc>
          <w:tcPr>
            <w:tcW w:w="4630" w:type="dxa"/>
            <w:gridSpan w:val="4"/>
          </w:tcPr>
          <w:p w14:paraId="5ADFAB80" w14:textId="77777777" w:rsidR="00562C7C" w:rsidRPr="00013082" w:rsidRDefault="00562C7C" w:rsidP="0041088C">
            <w:pPr>
              <w:tabs>
                <w:tab w:val="right" w:pos="684"/>
              </w:tabs>
              <w:spacing w:line="240" w:lineRule="atLeast"/>
              <w:ind w:right="-108"/>
              <w:jc w:val="center"/>
              <w:rPr>
                <w:rFonts w:eastAsia="Times New Roman"/>
                <w:sz w:val="20"/>
                <w:szCs w:val="20"/>
              </w:rPr>
            </w:pPr>
            <w:r w:rsidRPr="00013082">
              <w:rPr>
                <w:rFonts w:eastAsia="Times New Roman"/>
                <w:i/>
                <w:iCs/>
                <w:sz w:val="20"/>
                <w:szCs w:val="20"/>
                <w:cs/>
              </w:rPr>
              <w:t>(</w:t>
            </w:r>
            <w:r w:rsidRPr="00013082">
              <w:rPr>
                <w:rFonts w:eastAsia="Times New Roman"/>
                <w:i/>
                <w:iCs/>
                <w:sz w:val="20"/>
                <w:szCs w:val="20"/>
              </w:rPr>
              <w:t>in million Baht</w:t>
            </w:r>
            <w:r w:rsidRPr="00013082">
              <w:rPr>
                <w:rFonts w:eastAsia="Times New Roman"/>
                <w:i/>
                <w:iCs/>
                <w:sz w:val="20"/>
                <w:szCs w:val="20"/>
                <w:cs/>
              </w:rPr>
              <w:t>)</w:t>
            </w:r>
          </w:p>
        </w:tc>
      </w:tr>
      <w:tr w:rsidR="00562C7C" w:rsidRPr="00013082" w14:paraId="2EC0264B" w14:textId="77777777" w:rsidTr="0041088C">
        <w:trPr>
          <w:cantSplit/>
          <w:trHeight w:val="158"/>
        </w:trPr>
        <w:tc>
          <w:tcPr>
            <w:tcW w:w="4592" w:type="dxa"/>
          </w:tcPr>
          <w:p w14:paraId="4AC2987F" w14:textId="77777777" w:rsidR="00562C7C" w:rsidRPr="00E31D97" w:rsidRDefault="00562C7C" w:rsidP="0041088C">
            <w:pPr>
              <w:tabs>
                <w:tab w:val="left" w:pos="360"/>
                <w:tab w:val="decimal" w:pos="9090"/>
              </w:tabs>
              <w:spacing w:line="240" w:lineRule="atLeast"/>
              <w:ind w:right="-108"/>
              <w:rPr>
                <w:rFonts w:eastAsia="Times New Roman"/>
                <w:sz w:val="22"/>
                <w:szCs w:val="22"/>
              </w:rPr>
            </w:pPr>
            <w:r w:rsidRPr="00E31D97">
              <w:rPr>
                <w:rFonts w:eastAsia="Times New Roman"/>
                <w:sz w:val="22"/>
                <w:szCs w:val="22"/>
              </w:rPr>
              <w:t>Subsidiaries</w:t>
            </w:r>
          </w:p>
        </w:tc>
        <w:tc>
          <w:tcPr>
            <w:tcW w:w="1156" w:type="dxa"/>
          </w:tcPr>
          <w:p w14:paraId="2661187B" w14:textId="77777777" w:rsidR="00562C7C" w:rsidRPr="00E31D97" w:rsidRDefault="00562C7C" w:rsidP="0041088C">
            <w:pPr>
              <w:tabs>
                <w:tab w:val="decimal" w:pos="795"/>
              </w:tabs>
              <w:spacing w:line="240" w:lineRule="atLeast"/>
              <w:ind w:right="-108"/>
              <w:rPr>
                <w:rFonts w:eastAsia="Times New Roman"/>
                <w:sz w:val="22"/>
                <w:szCs w:val="22"/>
              </w:rPr>
            </w:pPr>
          </w:p>
        </w:tc>
        <w:tc>
          <w:tcPr>
            <w:tcW w:w="1158" w:type="dxa"/>
          </w:tcPr>
          <w:p w14:paraId="75F4E013" w14:textId="77777777" w:rsidR="00562C7C" w:rsidRPr="00E31D97" w:rsidRDefault="00562C7C" w:rsidP="0041088C">
            <w:pPr>
              <w:tabs>
                <w:tab w:val="decimal" w:pos="795"/>
              </w:tabs>
              <w:spacing w:line="240" w:lineRule="atLeast"/>
              <w:ind w:right="-108"/>
              <w:rPr>
                <w:rFonts w:eastAsia="Times New Roman"/>
                <w:sz w:val="22"/>
                <w:szCs w:val="22"/>
              </w:rPr>
            </w:pPr>
          </w:p>
        </w:tc>
        <w:tc>
          <w:tcPr>
            <w:tcW w:w="1156" w:type="dxa"/>
          </w:tcPr>
          <w:p w14:paraId="4E453E59" w14:textId="77777777" w:rsidR="00562C7C" w:rsidRPr="00E31D97" w:rsidRDefault="00562C7C" w:rsidP="0041088C">
            <w:pPr>
              <w:tabs>
                <w:tab w:val="decimal" w:pos="795"/>
              </w:tabs>
              <w:spacing w:line="240" w:lineRule="atLeast"/>
              <w:ind w:right="-108"/>
              <w:rPr>
                <w:rFonts w:eastAsia="Times New Roman"/>
                <w:sz w:val="22"/>
                <w:szCs w:val="22"/>
              </w:rPr>
            </w:pPr>
          </w:p>
        </w:tc>
        <w:tc>
          <w:tcPr>
            <w:tcW w:w="1160" w:type="dxa"/>
          </w:tcPr>
          <w:p w14:paraId="5175C980" w14:textId="77777777" w:rsidR="00562C7C" w:rsidRPr="00E31D97" w:rsidRDefault="00562C7C" w:rsidP="0041088C">
            <w:pPr>
              <w:tabs>
                <w:tab w:val="decimal" w:pos="795"/>
              </w:tabs>
              <w:spacing w:line="240" w:lineRule="atLeast"/>
              <w:ind w:right="-108"/>
              <w:rPr>
                <w:rFonts w:eastAsia="Times New Roman"/>
                <w:sz w:val="22"/>
                <w:szCs w:val="22"/>
              </w:rPr>
            </w:pPr>
          </w:p>
        </w:tc>
      </w:tr>
      <w:tr w:rsidR="00562C7C" w:rsidRPr="00013082" w14:paraId="11E26312" w14:textId="77777777" w:rsidTr="0041088C">
        <w:trPr>
          <w:cantSplit/>
          <w:trHeight w:val="158"/>
        </w:trPr>
        <w:tc>
          <w:tcPr>
            <w:tcW w:w="4592" w:type="dxa"/>
            <w:vAlign w:val="center"/>
          </w:tcPr>
          <w:p w14:paraId="1C89C937" w14:textId="77777777" w:rsidR="00562C7C" w:rsidRPr="00E31D97" w:rsidRDefault="00562C7C" w:rsidP="0041088C">
            <w:pPr>
              <w:tabs>
                <w:tab w:val="left" w:pos="246"/>
                <w:tab w:val="decimal" w:pos="9090"/>
              </w:tabs>
              <w:spacing w:line="240" w:lineRule="atLeast"/>
              <w:ind w:right="-108"/>
              <w:rPr>
                <w:rFonts w:eastAsia="Times New Roman"/>
                <w:sz w:val="22"/>
                <w:szCs w:val="22"/>
              </w:rPr>
            </w:pPr>
            <w:r w:rsidRPr="00E31D97">
              <w:rPr>
                <w:rFonts w:eastAsia="Times New Roman"/>
                <w:sz w:val="22"/>
                <w:szCs w:val="22"/>
              </w:rPr>
              <w:tab/>
              <w:t xml:space="preserve">Interbank and money market items </w:t>
            </w:r>
            <w:r w:rsidRPr="00E31D97">
              <w:rPr>
                <w:rFonts w:eastAsia="Times New Roman"/>
                <w:sz w:val="22"/>
                <w:szCs w:val="22"/>
                <w:cs/>
              </w:rPr>
              <w:t>(</w:t>
            </w:r>
            <w:r w:rsidRPr="00E31D97">
              <w:rPr>
                <w:rFonts w:eastAsia="Times New Roman"/>
                <w:sz w:val="22"/>
                <w:szCs w:val="22"/>
              </w:rPr>
              <w:t>assets</w:t>
            </w:r>
            <w:r w:rsidRPr="00E31D97">
              <w:rPr>
                <w:rFonts w:eastAsia="Times New Roman"/>
                <w:sz w:val="22"/>
                <w:szCs w:val="22"/>
                <w:cs/>
              </w:rPr>
              <w:t>)</w:t>
            </w:r>
          </w:p>
        </w:tc>
        <w:tc>
          <w:tcPr>
            <w:tcW w:w="1156" w:type="dxa"/>
          </w:tcPr>
          <w:p w14:paraId="6CF8FEC5"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2752C9D3"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2E1559AD" w14:textId="77777777" w:rsidR="00562C7C" w:rsidRPr="00E31D97" w:rsidRDefault="00562C7C" w:rsidP="0041088C">
            <w:pPr>
              <w:tabs>
                <w:tab w:val="decimal" w:pos="835"/>
              </w:tabs>
              <w:spacing w:line="240" w:lineRule="atLeast"/>
              <w:ind w:right="-108"/>
              <w:rPr>
                <w:rFonts w:eastAsia="Times New Roman"/>
                <w:sz w:val="22"/>
                <w:szCs w:val="22"/>
              </w:rPr>
            </w:pPr>
            <w:r w:rsidRPr="005B70D4">
              <w:rPr>
                <w:rFonts w:eastAsia="Times New Roman"/>
                <w:sz w:val="22"/>
                <w:szCs w:val="22"/>
              </w:rPr>
              <w:t>2</w:t>
            </w:r>
            <w:r>
              <w:rPr>
                <w:rFonts w:eastAsia="Times New Roman"/>
                <w:sz w:val="22"/>
                <w:szCs w:val="22"/>
              </w:rPr>
              <w:t>,</w:t>
            </w:r>
            <w:r w:rsidRPr="005B70D4">
              <w:rPr>
                <w:rFonts w:eastAsia="Times New Roman"/>
                <w:sz w:val="22"/>
                <w:szCs w:val="22"/>
              </w:rPr>
              <w:t>000</w:t>
            </w:r>
          </w:p>
        </w:tc>
        <w:tc>
          <w:tcPr>
            <w:tcW w:w="1160" w:type="dxa"/>
            <w:vAlign w:val="center"/>
          </w:tcPr>
          <w:p w14:paraId="041E1A44" w14:textId="77777777" w:rsidR="00562C7C" w:rsidRPr="00E31D97" w:rsidRDefault="00562C7C" w:rsidP="0041088C">
            <w:pPr>
              <w:tabs>
                <w:tab w:val="decimal" w:pos="650"/>
              </w:tabs>
              <w:spacing w:line="240" w:lineRule="atLeast"/>
              <w:ind w:right="-108"/>
              <w:rPr>
                <w:rFonts w:eastAsia="Times New Roman"/>
                <w:sz w:val="22"/>
                <w:szCs w:val="22"/>
              </w:rPr>
            </w:pPr>
            <w:r>
              <w:rPr>
                <w:rFonts w:eastAsia="Times New Roman"/>
                <w:sz w:val="22"/>
                <w:szCs w:val="22"/>
              </w:rPr>
              <w:t>-</w:t>
            </w:r>
          </w:p>
        </w:tc>
      </w:tr>
      <w:tr w:rsidR="00562C7C" w:rsidRPr="00013082" w14:paraId="70C9ED74" w14:textId="77777777" w:rsidTr="0041088C">
        <w:trPr>
          <w:cantSplit/>
          <w:trHeight w:val="158"/>
        </w:trPr>
        <w:tc>
          <w:tcPr>
            <w:tcW w:w="4592" w:type="dxa"/>
            <w:vAlign w:val="center"/>
          </w:tcPr>
          <w:p w14:paraId="34FF5E24"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Investments</w:t>
            </w:r>
          </w:p>
        </w:tc>
        <w:tc>
          <w:tcPr>
            <w:tcW w:w="1156" w:type="dxa"/>
          </w:tcPr>
          <w:p w14:paraId="43CB522F"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6A1CBD5F"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6B99DFB8" w14:textId="77777777" w:rsidR="00562C7C" w:rsidRPr="00E31D97" w:rsidRDefault="00562C7C" w:rsidP="0041088C">
            <w:pPr>
              <w:tabs>
                <w:tab w:val="decimal" w:pos="835"/>
              </w:tabs>
              <w:spacing w:line="240" w:lineRule="atLeast"/>
              <w:ind w:right="-108"/>
              <w:rPr>
                <w:rFonts w:eastAsia="Times New Roman"/>
                <w:sz w:val="22"/>
                <w:szCs w:val="22"/>
              </w:rPr>
            </w:pPr>
            <w:r w:rsidRPr="005B70D4">
              <w:rPr>
                <w:rFonts w:eastAsia="Times New Roman"/>
                <w:sz w:val="22"/>
                <w:szCs w:val="22"/>
              </w:rPr>
              <w:t>311</w:t>
            </w:r>
          </w:p>
        </w:tc>
        <w:tc>
          <w:tcPr>
            <w:tcW w:w="1160" w:type="dxa"/>
            <w:vAlign w:val="center"/>
          </w:tcPr>
          <w:p w14:paraId="09287981"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310</w:t>
            </w:r>
          </w:p>
        </w:tc>
      </w:tr>
      <w:tr w:rsidR="00562C7C" w:rsidRPr="00013082" w14:paraId="5FABE39B" w14:textId="77777777" w:rsidTr="0041088C">
        <w:trPr>
          <w:cantSplit/>
          <w:trHeight w:val="158"/>
        </w:trPr>
        <w:tc>
          <w:tcPr>
            <w:tcW w:w="4592" w:type="dxa"/>
            <w:vAlign w:val="center"/>
          </w:tcPr>
          <w:p w14:paraId="0DA75FB3" w14:textId="77777777" w:rsidR="00562C7C" w:rsidRPr="00BF2C83" w:rsidRDefault="00562C7C" w:rsidP="0041088C">
            <w:pPr>
              <w:tabs>
                <w:tab w:val="left" w:pos="270"/>
                <w:tab w:val="decimal" w:pos="9090"/>
              </w:tabs>
              <w:spacing w:line="240" w:lineRule="atLeast"/>
              <w:ind w:right="-108"/>
              <w:rPr>
                <w:rFonts w:eastAsia="Times New Roman" w:cstheme="minorBidi"/>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156" w:type="dxa"/>
          </w:tcPr>
          <w:p w14:paraId="690F0082"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7F937B0D"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57E49D47" w14:textId="77777777" w:rsidR="00562C7C" w:rsidRPr="00E31D97" w:rsidRDefault="00562C7C" w:rsidP="0041088C">
            <w:pPr>
              <w:tabs>
                <w:tab w:val="decimal" w:pos="835"/>
              </w:tabs>
              <w:spacing w:line="240" w:lineRule="atLeast"/>
              <w:ind w:right="-108"/>
              <w:rPr>
                <w:rFonts w:eastAsia="Times New Roman"/>
                <w:sz w:val="22"/>
                <w:szCs w:val="22"/>
              </w:rPr>
            </w:pPr>
            <w:r w:rsidRPr="005B70D4">
              <w:rPr>
                <w:rFonts w:eastAsia="Times New Roman"/>
                <w:sz w:val="22"/>
                <w:szCs w:val="22"/>
              </w:rPr>
              <w:t>5</w:t>
            </w:r>
            <w:r>
              <w:rPr>
                <w:rFonts w:eastAsia="Times New Roman"/>
                <w:sz w:val="22"/>
                <w:szCs w:val="22"/>
              </w:rPr>
              <w:t>,</w:t>
            </w:r>
            <w:r w:rsidRPr="005B70D4">
              <w:rPr>
                <w:rFonts w:eastAsia="Times New Roman"/>
                <w:sz w:val="22"/>
                <w:szCs w:val="22"/>
              </w:rPr>
              <w:t>720</w:t>
            </w:r>
          </w:p>
        </w:tc>
        <w:tc>
          <w:tcPr>
            <w:tcW w:w="1160" w:type="dxa"/>
            <w:vAlign w:val="center"/>
          </w:tcPr>
          <w:p w14:paraId="78729ADC"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4,520</w:t>
            </w:r>
          </w:p>
        </w:tc>
      </w:tr>
      <w:tr w:rsidR="00562C7C" w:rsidRPr="00013082" w14:paraId="00699803" w14:textId="77777777" w:rsidTr="0041088C">
        <w:trPr>
          <w:cantSplit/>
          <w:trHeight w:val="158"/>
        </w:trPr>
        <w:tc>
          <w:tcPr>
            <w:tcW w:w="4592" w:type="dxa"/>
            <w:vAlign w:val="center"/>
          </w:tcPr>
          <w:p w14:paraId="60478A8C"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Other assets</w:t>
            </w:r>
          </w:p>
        </w:tc>
        <w:tc>
          <w:tcPr>
            <w:tcW w:w="1156" w:type="dxa"/>
          </w:tcPr>
          <w:p w14:paraId="339B0383"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5CE28C95"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7A3821B8" w14:textId="1C053C53" w:rsidR="00562C7C" w:rsidRPr="00E31D97" w:rsidRDefault="00816D98" w:rsidP="0041088C">
            <w:pPr>
              <w:tabs>
                <w:tab w:val="decimal" w:pos="835"/>
              </w:tabs>
              <w:spacing w:line="240" w:lineRule="atLeast"/>
              <w:ind w:right="-108"/>
              <w:rPr>
                <w:rFonts w:eastAsia="Times New Roman"/>
                <w:sz w:val="22"/>
                <w:szCs w:val="22"/>
              </w:rPr>
            </w:pPr>
            <w:r>
              <w:rPr>
                <w:rFonts w:eastAsia="Times New Roman"/>
                <w:sz w:val="22"/>
                <w:szCs w:val="22"/>
              </w:rPr>
              <w:t>2,378</w:t>
            </w:r>
          </w:p>
        </w:tc>
        <w:tc>
          <w:tcPr>
            <w:tcW w:w="1160" w:type="dxa"/>
            <w:vAlign w:val="center"/>
          </w:tcPr>
          <w:p w14:paraId="567277C5" w14:textId="5AE12520" w:rsidR="00562C7C" w:rsidRPr="00E31D97" w:rsidRDefault="00F87EEF" w:rsidP="0041088C">
            <w:pPr>
              <w:tabs>
                <w:tab w:val="decimal" w:pos="835"/>
              </w:tabs>
              <w:spacing w:line="240" w:lineRule="atLeast"/>
              <w:ind w:right="-108"/>
              <w:rPr>
                <w:rFonts w:eastAsia="Times New Roman"/>
                <w:sz w:val="22"/>
                <w:szCs w:val="22"/>
              </w:rPr>
            </w:pPr>
            <w:r>
              <w:rPr>
                <w:rFonts w:eastAsia="Times New Roman"/>
                <w:sz w:val="22"/>
                <w:szCs w:val="22"/>
              </w:rPr>
              <w:t>2,079</w:t>
            </w:r>
          </w:p>
        </w:tc>
      </w:tr>
      <w:tr w:rsidR="00562C7C" w:rsidRPr="00013082" w14:paraId="35900E98" w14:textId="77777777" w:rsidTr="0041088C">
        <w:trPr>
          <w:cantSplit/>
          <w:trHeight w:val="158"/>
        </w:trPr>
        <w:tc>
          <w:tcPr>
            <w:tcW w:w="4592" w:type="dxa"/>
            <w:vAlign w:val="center"/>
          </w:tcPr>
          <w:p w14:paraId="6DF95D97"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tcPr>
          <w:p w14:paraId="12885409"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130C879B"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62BB10D6" w14:textId="77777777" w:rsidR="00562C7C" w:rsidRPr="00E31D97" w:rsidRDefault="00562C7C" w:rsidP="0041088C">
            <w:pPr>
              <w:tabs>
                <w:tab w:val="decimal" w:pos="835"/>
              </w:tabs>
              <w:spacing w:line="240" w:lineRule="atLeast"/>
              <w:ind w:right="-108"/>
              <w:rPr>
                <w:rFonts w:eastAsia="Times New Roman"/>
                <w:sz w:val="22"/>
                <w:szCs w:val="22"/>
              </w:rPr>
            </w:pPr>
            <w:r w:rsidRPr="00352740">
              <w:rPr>
                <w:rFonts w:eastAsia="Times New Roman"/>
                <w:sz w:val="22"/>
                <w:szCs w:val="22"/>
              </w:rPr>
              <w:t>9</w:t>
            </w:r>
            <w:r>
              <w:rPr>
                <w:rFonts w:eastAsia="Times New Roman"/>
                <w:sz w:val="22"/>
                <w:szCs w:val="22"/>
              </w:rPr>
              <w:t>,</w:t>
            </w:r>
            <w:r w:rsidRPr="00352740">
              <w:rPr>
                <w:rFonts w:eastAsia="Times New Roman"/>
                <w:sz w:val="22"/>
                <w:szCs w:val="22"/>
              </w:rPr>
              <w:t>931</w:t>
            </w:r>
          </w:p>
        </w:tc>
        <w:tc>
          <w:tcPr>
            <w:tcW w:w="1160" w:type="dxa"/>
            <w:vAlign w:val="center"/>
          </w:tcPr>
          <w:p w14:paraId="3D81BF2E"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9,200</w:t>
            </w:r>
          </w:p>
        </w:tc>
      </w:tr>
      <w:tr w:rsidR="00562C7C" w:rsidRPr="00013082" w14:paraId="28EDB7C1" w14:textId="77777777" w:rsidTr="0041088C">
        <w:trPr>
          <w:cantSplit/>
          <w:trHeight w:val="158"/>
        </w:trPr>
        <w:tc>
          <w:tcPr>
            <w:tcW w:w="4592" w:type="dxa"/>
            <w:vAlign w:val="center"/>
          </w:tcPr>
          <w:p w14:paraId="728CB09C"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 xml:space="preserve">Interbank and money market items </w:t>
            </w:r>
            <w:r w:rsidRPr="00E31D97">
              <w:rPr>
                <w:rFonts w:eastAsia="Times New Roman"/>
                <w:sz w:val="22"/>
                <w:szCs w:val="22"/>
                <w:cs/>
              </w:rPr>
              <w:t>(</w:t>
            </w:r>
            <w:r w:rsidRPr="00E31D97">
              <w:rPr>
                <w:rFonts w:eastAsia="Times New Roman"/>
                <w:sz w:val="22"/>
                <w:szCs w:val="22"/>
              </w:rPr>
              <w:t>liabilities</w:t>
            </w:r>
            <w:r w:rsidRPr="00E31D97">
              <w:rPr>
                <w:rFonts w:eastAsia="Times New Roman"/>
                <w:sz w:val="22"/>
                <w:szCs w:val="22"/>
                <w:cs/>
              </w:rPr>
              <w:t>)</w:t>
            </w:r>
          </w:p>
        </w:tc>
        <w:tc>
          <w:tcPr>
            <w:tcW w:w="1156" w:type="dxa"/>
          </w:tcPr>
          <w:p w14:paraId="1A60573F"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7CFFC80D"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7BAA9574" w14:textId="77777777" w:rsidR="00562C7C" w:rsidRPr="00E31D97" w:rsidRDefault="00562C7C" w:rsidP="0041088C">
            <w:pPr>
              <w:tabs>
                <w:tab w:val="decimal" w:pos="835"/>
              </w:tabs>
              <w:spacing w:line="240" w:lineRule="atLeast"/>
              <w:ind w:right="-108"/>
              <w:rPr>
                <w:rFonts w:eastAsia="Times New Roman"/>
                <w:sz w:val="22"/>
                <w:szCs w:val="22"/>
              </w:rPr>
            </w:pPr>
            <w:r w:rsidRPr="00352740">
              <w:rPr>
                <w:rFonts w:eastAsia="Times New Roman"/>
                <w:sz w:val="22"/>
                <w:szCs w:val="22"/>
              </w:rPr>
              <w:t>4</w:t>
            </w:r>
            <w:r>
              <w:rPr>
                <w:rFonts w:eastAsia="Times New Roman"/>
                <w:sz w:val="22"/>
                <w:szCs w:val="22"/>
              </w:rPr>
              <w:t>,</w:t>
            </w:r>
            <w:r w:rsidRPr="00352740">
              <w:rPr>
                <w:rFonts w:eastAsia="Times New Roman"/>
                <w:sz w:val="22"/>
                <w:szCs w:val="22"/>
              </w:rPr>
              <w:t>642</w:t>
            </w:r>
          </w:p>
        </w:tc>
        <w:tc>
          <w:tcPr>
            <w:tcW w:w="1160" w:type="dxa"/>
            <w:vAlign w:val="center"/>
          </w:tcPr>
          <w:p w14:paraId="5A34715C"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1,748</w:t>
            </w:r>
          </w:p>
        </w:tc>
      </w:tr>
      <w:tr w:rsidR="00562C7C" w:rsidRPr="00013082" w14:paraId="5529BE3C" w14:textId="77777777" w:rsidTr="0041088C">
        <w:trPr>
          <w:cantSplit/>
          <w:trHeight w:val="158"/>
        </w:trPr>
        <w:tc>
          <w:tcPr>
            <w:tcW w:w="4592" w:type="dxa"/>
            <w:vAlign w:val="center"/>
          </w:tcPr>
          <w:p w14:paraId="42AF3F14"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Other liabilities</w:t>
            </w:r>
          </w:p>
        </w:tc>
        <w:tc>
          <w:tcPr>
            <w:tcW w:w="1156" w:type="dxa"/>
          </w:tcPr>
          <w:p w14:paraId="5813C58B"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098E5930" w14:textId="77777777" w:rsidR="00562C7C" w:rsidRPr="00E31D97" w:rsidRDefault="00562C7C" w:rsidP="0041088C">
            <w:pPr>
              <w:spacing w:line="240" w:lineRule="atLeast"/>
              <w:ind w:right="-108"/>
              <w:jc w:val="center"/>
              <w:rPr>
                <w:rFonts w:eastAsia="Times New Roman"/>
                <w:sz w:val="22"/>
                <w:szCs w:val="22"/>
                <w:cs/>
              </w:rPr>
            </w:pPr>
            <w:r w:rsidRPr="00E31D97">
              <w:rPr>
                <w:rFonts w:eastAsia="Times New Roman"/>
                <w:sz w:val="22"/>
                <w:szCs w:val="22"/>
              </w:rPr>
              <w:t>-</w:t>
            </w:r>
          </w:p>
        </w:tc>
        <w:tc>
          <w:tcPr>
            <w:tcW w:w="1156" w:type="dxa"/>
          </w:tcPr>
          <w:p w14:paraId="35004B4C" w14:textId="0C53F122" w:rsidR="00562C7C" w:rsidRPr="00E31D97" w:rsidRDefault="00816D98" w:rsidP="0041088C">
            <w:pPr>
              <w:tabs>
                <w:tab w:val="decimal" w:pos="835"/>
              </w:tabs>
              <w:spacing w:line="240" w:lineRule="atLeast"/>
              <w:ind w:right="-108"/>
              <w:rPr>
                <w:rFonts w:eastAsia="Times New Roman"/>
                <w:sz w:val="22"/>
                <w:szCs w:val="22"/>
              </w:rPr>
            </w:pPr>
            <w:r>
              <w:rPr>
                <w:rFonts w:eastAsia="Times New Roman"/>
                <w:sz w:val="22"/>
                <w:szCs w:val="22"/>
              </w:rPr>
              <w:t>1,496</w:t>
            </w:r>
          </w:p>
        </w:tc>
        <w:tc>
          <w:tcPr>
            <w:tcW w:w="1160" w:type="dxa"/>
            <w:vAlign w:val="center"/>
          </w:tcPr>
          <w:p w14:paraId="675579AD" w14:textId="5DB32A7A" w:rsidR="00562C7C" w:rsidRPr="00E31D97" w:rsidRDefault="002221E0" w:rsidP="0041088C">
            <w:pPr>
              <w:tabs>
                <w:tab w:val="decimal" w:pos="835"/>
              </w:tabs>
              <w:spacing w:line="240" w:lineRule="atLeast"/>
              <w:ind w:right="-108"/>
              <w:rPr>
                <w:rFonts w:eastAsia="Times New Roman"/>
                <w:sz w:val="22"/>
                <w:szCs w:val="22"/>
              </w:rPr>
            </w:pPr>
            <w:r>
              <w:rPr>
                <w:rFonts w:eastAsia="Times New Roman"/>
                <w:sz w:val="22"/>
                <w:szCs w:val="22"/>
              </w:rPr>
              <w:t>997</w:t>
            </w:r>
          </w:p>
        </w:tc>
      </w:tr>
      <w:tr w:rsidR="00562C7C" w:rsidRPr="00013082" w14:paraId="0099C18F" w14:textId="77777777" w:rsidTr="0041088C">
        <w:trPr>
          <w:cantSplit/>
          <w:trHeight w:val="158"/>
        </w:trPr>
        <w:tc>
          <w:tcPr>
            <w:tcW w:w="4592" w:type="dxa"/>
            <w:vAlign w:val="center"/>
          </w:tcPr>
          <w:p w14:paraId="3D73DC36"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Contingencies (Notional amount)</w:t>
            </w:r>
          </w:p>
        </w:tc>
        <w:tc>
          <w:tcPr>
            <w:tcW w:w="1156" w:type="dxa"/>
          </w:tcPr>
          <w:p w14:paraId="20D3EA59"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8" w:type="dxa"/>
          </w:tcPr>
          <w:p w14:paraId="7CD20CEE" w14:textId="77777777" w:rsidR="00562C7C" w:rsidRPr="00E31D97"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2146F3EF" w14:textId="77777777" w:rsidR="00562C7C" w:rsidRPr="00E31D97" w:rsidRDefault="00562C7C" w:rsidP="0041088C">
            <w:pPr>
              <w:tabs>
                <w:tab w:val="decimal" w:pos="835"/>
              </w:tabs>
              <w:spacing w:line="240" w:lineRule="atLeast"/>
              <w:ind w:right="-108"/>
              <w:rPr>
                <w:rFonts w:eastAsia="Times New Roman"/>
                <w:sz w:val="22"/>
                <w:szCs w:val="22"/>
              </w:rPr>
            </w:pPr>
            <w:r w:rsidRPr="005164F7">
              <w:rPr>
                <w:rFonts w:eastAsia="Times New Roman"/>
                <w:sz w:val="22"/>
                <w:szCs w:val="22"/>
              </w:rPr>
              <w:t>9</w:t>
            </w:r>
            <w:r>
              <w:rPr>
                <w:rFonts w:eastAsia="Times New Roman"/>
                <w:sz w:val="22"/>
                <w:szCs w:val="22"/>
              </w:rPr>
              <w:t>,</w:t>
            </w:r>
            <w:r w:rsidRPr="005164F7">
              <w:rPr>
                <w:rFonts w:eastAsia="Times New Roman"/>
                <w:sz w:val="22"/>
                <w:szCs w:val="22"/>
              </w:rPr>
              <w:t>118</w:t>
            </w:r>
          </w:p>
        </w:tc>
        <w:tc>
          <w:tcPr>
            <w:tcW w:w="1160" w:type="dxa"/>
            <w:vAlign w:val="center"/>
          </w:tcPr>
          <w:p w14:paraId="3A08D9D6"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7,918</w:t>
            </w:r>
          </w:p>
        </w:tc>
      </w:tr>
      <w:tr w:rsidR="00562C7C" w:rsidRPr="00013082" w14:paraId="6B074FFE" w14:textId="77777777" w:rsidTr="0041088C">
        <w:trPr>
          <w:cantSplit/>
          <w:trHeight w:val="158"/>
        </w:trPr>
        <w:tc>
          <w:tcPr>
            <w:tcW w:w="4592" w:type="dxa"/>
          </w:tcPr>
          <w:p w14:paraId="25A3441F" w14:textId="77777777" w:rsidR="00562C7C" w:rsidRPr="00013082" w:rsidRDefault="00562C7C" w:rsidP="0041088C">
            <w:pPr>
              <w:tabs>
                <w:tab w:val="left" w:pos="360"/>
                <w:tab w:val="decimal" w:pos="9090"/>
              </w:tabs>
              <w:spacing w:line="240" w:lineRule="atLeast"/>
              <w:ind w:left="-20" w:right="-108"/>
              <w:rPr>
                <w:rFonts w:eastAsia="Times New Roman"/>
                <w:sz w:val="20"/>
                <w:szCs w:val="20"/>
              </w:rPr>
            </w:pPr>
          </w:p>
        </w:tc>
        <w:tc>
          <w:tcPr>
            <w:tcW w:w="1156" w:type="dxa"/>
          </w:tcPr>
          <w:p w14:paraId="03792372" w14:textId="77777777" w:rsidR="00562C7C" w:rsidRPr="00013082" w:rsidRDefault="00562C7C" w:rsidP="0041088C">
            <w:pPr>
              <w:tabs>
                <w:tab w:val="decimal" w:pos="673"/>
              </w:tabs>
              <w:spacing w:line="240" w:lineRule="atLeast"/>
              <w:ind w:right="-108"/>
              <w:rPr>
                <w:rFonts w:eastAsia="Times New Roman"/>
                <w:sz w:val="20"/>
                <w:szCs w:val="20"/>
              </w:rPr>
            </w:pPr>
          </w:p>
        </w:tc>
        <w:tc>
          <w:tcPr>
            <w:tcW w:w="1158" w:type="dxa"/>
          </w:tcPr>
          <w:p w14:paraId="595184A6" w14:textId="77777777" w:rsidR="00562C7C" w:rsidRPr="00013082" w:rsidRDefault="00562C7C" w:rsidP="0041088C">
            <w:pPr>
              <w:tabs>
                <w:tab w:val="decimal" w:pos="795"/>
              </w:tabs>
              <w:spacing w:line="240" w:lineRule="atLeast"/>
              <w:ind w:right="-108"/>
              <w:rPr>
                <w:rFonts w:eastAsia="Times New Roman"/>
                <w:sz w:val="20"/>
                <w:szCs w:val="20"/>
              </w:rPr>
            </w:pPr>
          </w:p>
        </w:tc>
        <w:tc>
          <w:tcPr>
            <w:tcW w:w="1156" w:type="dxa"/>
          </w:tcPr>
          <w:p w14:paraId="275AA74A" w14:textId="77777777" w:rsidR="00562C7C" w:rsidRPr="00013082" w:rsidRDefault="00562C7C" w:rsidP="0041088C">
            <w:pPr>
              <w:tabs>
                <w:tab w:val="decimal" w:pos="795"/>
              </w:tabs>
              <w:spacing w:line="240" w:lineRule="atLeast"/>
              <w:ind w:right="-108"/>
              <w:rPr>
                <w:rFonts w:eastAsia="Times New Roman"/>
                <w:sz w:val="20"/>
                <w:szCs w:val="20"/>
              </w:rPr>
            </w:pPr>
          </w:p>
        </w:tc>
        <w:tc>
          <w:tcPr>
            <w:tcW w:w="1160" w:type="dxa"/>
          </w:tcPr>
          <w:p w14:paraId="5BD08EE8" w14:textId="77777777" w:rsidR="00562C7C" w:rsidRPr="00013082" w:rsidRDefault="00562C7C" w:rsidP="0041088C">
            <w:pPr>
              <w:tabs>
                <w:tab w:val="decimal" w:pos="835"/>
              </w:tabs>
              <w:spacing w:line="240" w:lineRule="atLeast"/>
              <w:ind w:right="-108"/>
              <w:rPr>
                <w:rFonts w:eastAsia="Times New Roman"/>
                <w:sz w:val="20"/>
                <w:szCs w:val="20"/>
              </w:rPr>
            </w:pPr>
          </w:p>
        </w:tc>
      </w:tr>
      <w:tr w:rsidR="00562C7C" w:rsidRPr="00013082" w14:paraId="05F10B41" w14:textId="77777777" w:rsidTr="0041088C">
        <w:trPr>
          <w:cantSplit/>
          <w:trHeight w:val="158"/>
        </w:trPr>
        <w:tc>
          <w:tcPr>
            <w:tcW w:w="4592" w:type="dxa"/>
          </w:tcPr>
          <w:p w14:paraId="1294AAD4" w14:textId="77777777" w:rsidR="00562C7C" w:rsidRPr="00E31D97" w:rsidRDefault="00562C7C" w:rsidP="0041088C">
            <w:pPr>
              <w:tabs>
                <w:tab w:val="left" w:pos="360"/>
                <w:tab w:val="decimal" w:pos="9090"/>
              </w:tabs>
              <w:spacing w:line="240" w:lineRule="atLeast"/>
              <w:ind w:left="-20" w:right="-108"/>
              <w:rPr>
                <w:rFonts w:eastAsia="Times New Roman"/>
                <w:sz w:val="22"/>
                <w:szCs w:val="22"/>
              </w:rPr>
            </w:pPr>
            <w:r w:rsidRPr="00E31D97">
              <w:rPr>
                <w:rFonts w:eastAsia="Times New Roman"/>
                <w:sz w:val="22"/>
                <w:szCs w:val="22"/>
              </w:rPr>
              <w:t>Associates</w:t>
            </w:r>
          </w:p>
        </w:tc>
        <w:tc>
          <w:tcPr>
            <w:tcW w:w="1156" w:type="dxa"/>
          </w:tcPr>
          <w:p w14:paraId="6C6A3BB0" w14:textId="77777777" w:rsidR="00562C7C" w:rsidRPr="00E31D97" w:rsidRDefault="00562C7C" w:rsidP="0041088C">
            <w:pPr>
              <w:tabs>
                <w:tab w:val="decimal" w:pos="673"/>
              </w:tabs>
              <w:spacing w:line="240" w:lineRule="atLeast"/>
              <w:ind w:right="-108"/>
              <w:rPr>
                <w:rFonts w:eastAsia="Times New Roman"/>
                <w:sz w:val="22"/>
                <w:szCs w:val="22"/>
              </w:rPr>
            </w:pPr>
          </w:p>
        </w:tc>
        <w:tc>
          <w:tcPr>
            <w:tcW w:w="1158" w:type="dxa"/>
          </w:tcPr>
          <w:p w14:paraId="4280C360" w14:textId="77777777" w:rsidR="00562C7C" w:rsidRPr="00E31D97" w:rsidRDefault="00562C7C" w:rsidP="0041088C">
            <w:pPr>
              <w:tabs>
                <w:tab w:val="decimal" w:pos="795"/>
              </w:tabs>
              <w:spacing w:line="240" w:lineRule="atLeast"/>
              <w:ind w:right="-108"/>
              <w:rPr>
                <w:rFonts w:eastAsia="Times New Roman"/>
                <w:sz w:val="22"/>
                <w:szCs w:val="22"/>
              </w:rPr>
            </w:pPr>
          </w:p>
        </w:tc>
        <w:tc>
          <w:tcPr>
            <w:tcW w:w="1156" w:type="dxa"/>
          </w:tcPr>
          <w:p w14:paraId="60D41E34" w14:textId="77777777" w:rsidR="00562C7C" w:rsidRPr="00E31D97" w:rsidRDefault="00562C7C" w:rsidP="0041088C">
            <w:pPr>
              <w:tabs>
                <w:tab w:val="decimal" w:pos="795"/>
              </w:tabs>
              <w:spacing w:line="240" w:lineRule="atLeast"/>
              <w:ind w:right="-108"/>
              <w:rPr>
                <w:rFonts w:eastAsia="Times New Roman"/>
                <w:sz w:val="22"/>
                <w:szCs w:val="22"/>
              </w:rPr>
            </w:pPr>
          </w:p>
        </w:tc>
        <w:tc>
          <w:tcPr>
            <w:tcW w:w="1160" w:type="dxa"/>
          </w:tcPr>
          <w:p w14:paraId="4497930C" w14:textId="77777777" w:rsidR="00562C7C" w:rsidRPr="00E31D97" w:rsidRDefault="00562C7C" w:rsidP="0041088C">
            <w:pPr>
              <w:tabs>
                <w:tab w:val="decimal" w:pos="835"/>
              </w:tabs>
              <w:spacing w:line="240" w:lineRule="atLeast"/>
              <w:ind w:right="-108"/>
              <w:rPr>
                <w:rFonts w:eastAsia="Times New Roman"/>
                <w:sz w:val="22"/>
                <w:szCs w:val="22"/>
              </w:rPr>
            </w:pPr>
          </w:p>
        </w:tc>
      </w:tr>
      <w:tr w:rsidR="00562C7C" w:rsidRPr="00013082" w14:paraId="1A7A3E36" w14:textId="77777777" w:rsidTr="0041088C">
        <w:trPr>
          <w:cantSplit/>
          <w:trHeight w:val="158"/>
        </w:trPr>
        <w:tc>
          <w:tcPr>
            <w:tcW w:w="4592" w:type="dxa"/>
            <w:vAlign w:val="center"/>
          </w:tcPr>
          <w:p w14:paraId="0B497291" w14:textId="77777777" w:rsidR="00562C7C" w:rsidRPr="00BF2C83" w:rsidRDefault="00562C7C" w:rsidP="0041088C">
            <w:pPr>
              <w:tabs>
                <w:tab w:val="left" w:pos="270"/>
                <w:tab w:val="decimal" w:pos="9090"/>
              </w:tabs>
              <w:spacing w:line="240" w:lineRule="atLeast"/>
              <w:ind w:right="-108"/>
              <w:rPr>
                <w:rFonts w:eastAsia="Times New Roman" w:cstheme="minorBidi"/>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156" w:type="dxa"/>
          </w:tcPr>
          <w:p w14:paraId="1BBCCFC3" w14:textId="77777777" w:rsidR="00562C7C" w:rsidRPr="00E31D97" w:rsidRDefault="00562C7C" w:rsidP="0041088C">
            <w:pPr>
              <w:tabs>
                <w:tab w:val="decimal" w:pos="835"/>
              </w:tabs>
              <w:spacing w:line="240" w:lineRule="atLeast"/>
              <w:ind w:right="-108"/>
              <w:rPr>
                <w:rFonts w:eastAsia="Times New Roman"/>
                <w:sz w:val="22"/>
                <w:szCs w:val="22"/>
              </w:rPr>
            </w:pPr>
            <w:r w:rsidRPr="006C5156">
              <w:rPr>
                <w:rFonts w:eastAsia="Times New Roman"/>
                <w:sz w:val="22"/>
                <w:szCs w:val="22"/>
              </w:rPr>
              <w:t>8</w:t>
            </w:r>
            <w:r>
              <w:rPr>
                <w:rFonts w:eastAsia="Times New Roman"/>
                <w:sz w:val="22"/>
                <w:szCs w:val="22"/>
              </w:rPr>
              <w:t>,</w:t>
            </w:r>
            <w:r w:rsidRPr="006C5156">
              <w:rPr>
                <w:rFonts w:eastAsia="Times New Roman"/>
                <w:sz w:val="22"/>
                <w:szCs w:val="22"/>
              </w:rPr>
              <w:t>435</w:t>
            </w:r>
          </w:p>
        </w:tc>
        <w:tc>
          <w:tcPr>
            <w:tcW w:w="1158" w:type="dxa"/>
          </w:tcPr>
          <w:p w14:paraId="357B3053"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8,531</w:t>
            </w:r>
          </w:p>
        </w:tc>
        <w:tc>
          <w:tcPr>
            <w:tcW w:w="1156" w:type="dxa"/>
          </w:tcPr>
          <w:p w14:paraId="51F9BABD" w14:textId="77777777" w:rsidR="00562C7C" w:rsidRPr="00E31D97" w:rsidRDefault="00562C7C" w:rsidP="0041088C">
            <w:pPr>
              <w:tabs>
                <w:tab w:val="decimal" w:pos="835"/>
              </w:tabs>
              <w:spacing w:line="240" w:lineRule="atLeast"/>
              <w:ind w:right="-108"/>
              <w:rPr>
                <w:rFonts w:eastAsia="Times New Roman"/>
                <w:sz w:val="22"/>
                <w:szCs w:val="22"/>
              </w:rPr>
            </w:pPr>
            <w:r w:rsidRPr="006C5156">
              <w:rPr>
                <w:rFonts w:eastAsia="Times New Roman"/>
                <w:sz w:val="22"/>
                <w:szCs w:val="22"/>
              </w:rPr>
              <w:t>8</w:t>
            </w:r>
            <w:r>
              <w:rPr>
                <w:rFonts w:eastAsia="Times New Roman"/>
                <w:sz w:val="22"/>
                <w:szCs w:val="22"/>
              </w:rPr>
              <w:t>,</w:t>
            </w:r>
            <w:r w:rsidRPr="006C5156">
              <w:rPr>
                <w:rFonts w:eastAsia="Times New Roman"/>
                <w:sz w:val="22"/>
                <w:szCs w:val="22"/>
              </w:rPr>
              <w:t>435</w:t>
            </w:r>
          </w:p>
        </w:tc>
        <w:tc>
          <w:tcPr>
            <w:tcW w:w="1160" w:type="dxa"/>
            <w:vAlign w:val="center"/>
          </w:tcPr>
          <w:p w14:paraId="747DD5A6"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8,531</w:t>
            </w:r>
          </w:p>
        </w:tc>
      </w:tr>
      <w:tr w:rsidR="00562C7C" w:rsidRPr="00013082" w14:paraId="585C4A20" w14:textId="77777777" w:rsidTr="0041088C">
        <w:trPr>
          <w:cantSplit/>
          <w:trHeight w:val="158"/>
        </w:trPr>
        <w:tc>
          <w:tcPr>
            <w:tcW w:w="4592" w:type="dxa"/>
            <w:vAlign w:val="center"/>
          </w:tcPr>
          <w:p w14:paraId="5EB16FAA"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tcPr>
          <w:p w14:paraId="5815A2A0" w14:textId="77777777" w:rsidR="00562C7C" w:rsidRPr="00E31D97" w:rsidRDefault="00562C7C" w:rsidP="0041088C">
            <w:pPr>
              <w:tabs>
                <w:tab w:val="decimal" w:pos="835"/>
              </w:tabs>
              <w:spacing w:line="240" w:lineRule="atLeast"/>
              <w:ind w:right="-108"/>
              <w:rPr>
                <w:rFonts w:eastAsia="Times New Roman"/>
                <w:sz w:val="22"/>
                <w:szCs w:val="22"/>
              </w:rPr>
            </w:pPr>
            <w:r w:rsidRPr="006E546A">
              <w:rPr>
                <w:rFonts w:eastAsia="Times New Roman"/>
                <w:sz w:val="22"/>
                <w:szCs w:val="22"/>
              </w:rPr>
              <w:t>313</w:t>
            </w:r>
          </w:p>
        </w:tc>
        <w:tc>
          <w:tcPr>
            <w:tcW w:w="1158" w:type="dxa"/>
          </w:tcPr>
          <w:p w14:paraId="510CB41C"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345</w:t>
            </w:r>
          </w:p>
        </w:tc>
        <w:tc>
          <w:tcPr>
            <w:tcW w:w="1156" w:type="dxa"/>
          </w:tcPr>
          <w:p w14:paraId="6F6663CC" w14:textId="77777777" w:rsidR="00562C7C" w:rsidRPr="00E31D97" w:rsidRDefault="00562C7C" w:rsidP="0041088C">
            <w:pPr>
              <w:tabs>
                <w:tab w:val="decimal" w:pos="835"/>
              </w:tabs>
              <w:spacing w:line="240" w:lineRule="atLeast"/>
              <w:ind w:right="-108"/>
              <w:rPr>
                <w:rFonts w:eastAsia="Times New Roman"/>
                <w:sz w:val="22"/>
                <w:szCs w:val="22"/>
              </w:rPr>
            </w:pPr>
            <w:r w:rsidRPr="006C5156">
              <w:rPr>
                <w:rFonts w:eastAsia="Times New Roman"/>
                <w:sz w:val="22"/>
                <w:szCs w:val="22"/>
              </w:rPr>
              <w:t>313</w:t>
            </w:r>
          </w:p>
        </w:tc>
        <w:tc>
          <w:tcPr>
            <w:tcW w:w="1160" w:type="dxa"/>
            <w:vAlign w:val="center"/>
          </w:tcPr>
          <w:p w14:paraId="460F69D7"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345</w:t>
            </w:r>
          </w:p>
        </w:tc>
      </w:tr>
      <w:tr w:rsidR="00562C7C" w:rsidRPr="00013082" w14:paraId="31F32D6C" w14:textId="77777777" w:rsidTr="0041088C">
        <w:trPr>
          <w:cantSplit/>
          <w:trHeight w:val="158"/>
        </w:trPr>
        <w:tc>
          <w:tcPr>
            <w:tcW w:w="4592" w:type="dxa"/>
            <w:vAlign w:val="center"/>
          </w:tcPr>
          <w:p w14:paraId="6794927A"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Contingencies (Notional amount)</w:t>
            </w:r>
          </w:p>
        </w:tc>
        <w:tc>
          <w:tcPr>
            <w:tcW w:w="1156" w:type="dxa"/>
          </w:tcPr>
          <w:p w14:paraId="49C43EE4" w14:textId="77777777" w:rsidR="00562C7C" w:rsidRPr="00E31D97" w:rsidRDefault="00562C7C" w:rsidP="0041088C">
            <w:pPr>
              <w:tabs>
                <w:tab w:val="decimal" w:pos="835"/>
              </w:tabs>
              <w:spacing w:line="240" w:lineRule="atLeast"/>
              <w:ind w:right="-108"/>
              <w:rPr>
                <w:rFonts w:eastAsia="Times New Roman"/>
                <w:sz w:val="22"/>
                <w:szCs w:val="22"/>
              </w:rPr>
            </w:pPr>
            <w:r w:rsidRPr="006E546A">
              <w:rPr>
                <w:rFonts w:eastAsia="Times New Roman"/>
                <w:sz w:val="22"/>
                <w:szCs w:val="22"/>
              </w:rPr>
              <w:t>141</w:t>
            </w:r>
          </w:p>
        </w:tc>
        <w:tc>
          <w:tcPr>
            <w:tcW w:w="1158" w:type="dxa"/>
          </w:tcPr>
          <w:p w14:paraId="08AD923D"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555</w:t>
            </w:r>
          </w:p>
        </w:tc>
        <w:tc>
          <w:tcPr>
            <w:tcW w:w="1156" w:type="dxa"/>
          </w:tcPr>
          <w:p w14:paraId="05CFE6BC" w14:textId="77777777" w:rsidR="00562C7C" w:rsidRPr="00E31D97" w:rsidRDefault="00562C7C" w:rsidP="0041088C">
            <w:pPr>
              <w:tabs>
                <w:tab w:val="decimal" w:pos="835"/>
              </w:tabs>
              <w:spacing w:line="240" w:lineRule="atLeast"/>
              <w:ind w:right="-108"/>
              <w:rPr>
                <w:rFonts w:eastAsia="Times New Roman"/>
                <w:sz w:val="22"/>
                <w:szCs w:val="22"/>
              </w:rPr>
            </w:pPr>
            <w:r w:rsidRPr="006C5156">
              <w:rPr>
                <w:rFonts w:eastAsia="Times New Roman"/>
                <w:sz w:val="22"/>
                <w:szCs w:val="22"/>
              </w:rPr>
              <w:t>141</w:t>
            </w:r>
          </w:p>
        </w:tc>
        <w:tc>
          <w:tcPr>
            <w:tcW w:w="1160" w:type="dxa"/>
            <w:vAlign w:val="center"/>
          </w:tcPr>
          <w:p w14:paraId="13D37318" w14:textId="77777777" w:rsidR="00562C7C" w:rsidRPr="00E31D97" w:rsidRDefault="00562C7C" w:rsidP="0041088C">
            <w:pPr>
              <w:tabs>
                <w:tab w:val="decimal" w:pos="835"/>
              </w:tabs>
              <w:spacing w:line="240" w:lineRule="atLeast"/>
              <w:ind w:right="-108"/>
              <w:rPr>
                <w:rFonts w:eastAsia="Times New Roman"/>
                <w:sz w:val="22"/>
                <w:szCs w:val="22"/>
              </w:rPr>
            </w:pPr>
            <w:r>
              <w:rPr>
                <w:rFonts w:eastAsia="Times New Roman"/>
                <w:sz w:val="22"/>
                <w:szCs w:val="22"/>
              </w:rPr>
              <w:t>555</w:t>
            </w:r>
          </w:p>
        </w:tc>
      </w:tr>
      <w:tr w:rsidR="00562C7C" w14:paraId="23813E31" w14:textId="77777777" w:rsidTr="0041088C">
        <w:trPr>
          <w:cantSplit/>
          <w:trHeight w:val="158"/>
        </w:trPr>
        <w:tc>
          <w:tcPr>
            <w:tcW w:w="4592" w:type="dxa"/>
            <w:vAlign w:val="center"/>
          </w:tcPr>
          <w:p w14:paraId="59224992" w14:textId="77777777" w:rsidR="00562C7C" w:rsidRPr="00E31D97" w:rsidRDefault="00562C7C" w:rsidP="0041088C">
            <w:pPr>
              <w:tabs>
                <w:tab w:val="left" w:pos="270"/>
                <w:tab w:val="decimal" w:pos="9090"/>
              </w:tabs>
              <w:spacing w:line="240" w:lineRule="atLeast"/>
              <w:ind w:right="-108"/>
              <w:rPr>
                <w:rFonts w:eastAsia="Times New Roman"/>
                <w:sz w:val="22"/>
                <w:szCs w:val="22"/>
              </w:rPr>
            </w:pPr>
          </w:p>
        </w:tc>
        <w:tc>
          <w:tcPr>
            <w:tcW w:w="1156" w:type="dxa"/>
          </w:tcPr>
          <w:p w14:paraId="136D4EDE" w14:textId="77777777" w:rsidR="00562C7C" w:rsidRPr="00E31D97" w:rsidRDefault="00562C7C" w:rsidP="0041088C">
            <w:pPr>
              <w:tabs>
                <w:tab w:val="decimal" w:pos="795"/>
              </w:tabs>
              <w:spacing w:line="240" w:lineRule="atLeast"/>
              <w:ind w:right="-108"/>
              <w:rPr>
                <w:rFonts w:eastAsia="Times New Roman"/>
                <w:sz w:val="22"/>
                <w:szCs w:val="22"/>
              </w:rPr>
            </w:pPr>
          </w:p>
        </w:tc>
        <w:tc>
          <w:tcPr>
            <w:tcW w:w="1158" w:type="dxa"/>
            <w:vAlign w:val="center"/>
          </w:tcPr>
          <w:p w14:paraId="6377528B" w14:textId="77777777" w:rsidR="00562C7C" w:rsidRDefault="00562C7C" w:rsidP="0041088C">
            <w:pPr>
              <w:tabs>
                <w:tab w:val="decimal" w:pos="795"/>
              </w:tabs>
              <w:spacing w:line="240" w:lineRule="atLeast"/>
              <w:ind w:right="-108"/>
              <w:rPr>
                <w:rFonts w:eastAsia="Times New Roman"/>
                <w:sz w:val="22"/>
                <w:szCs w:val="22"/>
              </w:rPr>
            </w:pPr>
          </w:p>
        </w:tc>
        <w:tc>
          <w:tcPr>
            <w:tcW w:w="1156" w:type="dxa"/>
          </w:tcPr>
          <w:p w14:paraId="73A68BAA" w14:textId="77777777" w:rsidR="00562C7C" w:rsidRPr="00E31D97" w:rsidRDefault="00562C7C" w:rsidP="0041088C">
            <w:pPr>
              <w:tabs>
                <w:tab w:val="decimal" w:pos="795"/>
              </w:tabs>
              <w:spacing w:line="240" w:lineRule="atLeast"/>
              <w:ind w:right="-108"/>
              <w:rPr>
                <w:rFonts w:eastAsia="Times New Roman"/>
                <w:sz w:val="22"/>
                <w:szCs w:val="22"/>
              </w:rPr>
            </w:pPr>
          </w:p>
        </w:tc>
        <w:tc>
          <w:tcPr>
            <w:tcW w:w="1160" w:type="dxa"/>
            <w:vAlign w:val="center"/>
          </w:tcPr>
          <w:p w14:paraId="5748EB8C" w14:textId="77777777" w:rsidR="00562C7C" w:rsidRDefault="00562C7C" w:rsidP="0041088C">
            <w:pPr>
              <w:tabs>
                <w:tab w:val="decimal" w:pos="795"/>
              </w:tabs>
              <w:spacing w:line="240" w:lineRule="atLeast"/>
              <w:ind w:right="-108"/>
              <w:rPr>
                <w:rFonts w:eastAsia="Times New Roman"/>
                <w:sz w:val="22"/>
                <w:szCs w:val="22"/>
              </w:rPr>
            </w:pPr>
          </w:p>
        </w:tc>
      </w:tr>
      <w:tr w:rsidR="00562C7C" w14:paraId="6CCA9A59" w14:textId="77777777" w:rsidTr="0041088C">
        <w:trPr>
          <w:cantSplit/>
          <w:trHeight w:val="158"/>
        </w:trPr>
        <w:tc>
          <w:tcPr>
            <w:tcW w:w="4592" w:type="dxa"/>
            <w:vAlign w:val="center"/>
          </w:tcPr>
          <w:p w14:paraId="303B9998" w14:textId="77777777" w:rsidR="00562C7C" w:rsidRPr="00E31D97" w:rsidRDefault="00562C7C" w:rsidP="0041088C">
            <w:pPr>
              <w:tabs>
                <w:tab w:val="left" w:pos="270"/>
                <w:tab w:val="decimal" w:pos="9090"/>
              </w:tabs>
              <w:spacing w:line="240" w:lineRule="atLeast"/>
              <w:ind w:right="-108"/>
              <w:rPr>
                <w:rFonts w:eastAsia="Times New Roman"/>
                <w:sz w:val="22"/>
                <w:szCs w:val="22"/>
              </w:rPr>
            </w:pPr>
            <w:r>
              <w:rPr>
                <w:rFonts w:eastAsia="Times New Roman"/>
                <w:sz w:val="22"/>
                <w:szCs w:val="22"/>
              </w:rPr>
              <w:t>Joint venture</w:t>
            </w:r>
          </w:p>
        </w:tc>
        <w:tc>
          <w:tcPr>
            <w:tcW w:w="1156" w:type="dxa"/>
          </w:tcPr>
          <w:p w14:paraId="7980341B" w14:textId="77777777" w:rsidR="00562C7C" w:rsidRPr="00E31D97" w:rsidRDefault="00562C7C" w:rsidP="0041088C">
            <w:pPr>
              <w:tabs>
                <w:tab w:val="decimal" w:pos="795"/>
              </w:tabs>
              <w:spacing w:line="240" w:lineRule="atLeast"/>
              <w:ind w:right="-108"/>
              <w:rPr>
                <w:rFonts w:eastAsia="Times New Roman"/>
                <w:sz w:val="22"/>
                <w:szCs w:val="22"/>
              </w:rPr>
            </w:pPr>
          </w:p>
        </w:tc>
        <w:tc>
          <w:tcPr>
            <w:tcW w:w="1158" w:type="dxa"/>
            <w:vAlign w:val="center"/>
          </w:tcPr>
          <w:p w14:paraId="465BF27C" w14:textId="77777777" w:rsidR="00562C7C" w:rsidRDefault="00562C7C" w:rsidP="0041088C">
            <w:pPr>
              <w:tabs>
                <w:tab w:val="decimal" w:pos="795"/>
              </w:tabs>
              <w:spacing w:line="240" w:lineRule="atLeast"/>
              <w:ind w:right="-108"/>
              <w:rPr>
                <w:rFonts w:eastAsia="Times New Roman"/>
                <w:sz w:val="22"/>
                <w:szCs w:val="22"/>
              </w:rPr>
            </w:pPr>
          </w:p>
        </w:tc>
        <w:tc>
          <w:tcPr>
            <w:tcW w:w="1156" w:type="dxa"/>
          </w:tcPr>
          <w:p w14:paraId="5072507E" w14:textId="77777777" w:rsidR="00562C7C" w:rsidRPr="00E31D97" w:rsidRDefault="00562C7C" w:rsidP="0041088C">
            <w:pPr>
              <w:tabs>
                <w:tab w:val="decimal" w:pos="795"/>
              </w:tabs>
              <w:spacing w:line="240" w:lineRule="atLeast"/>
              <w:ind w:right="-108"/>
              <w:rPr>
                <w:rFonts w:eastAsia="Times New Roman"/>
                <w:sz w:val="22"/>
                <w:szCs w:val="22"/>
              </w:rPr>
            </w:pPr>
          </w:p>
        </w:tc>
        <w:tc>
          <w:tcPr>
            <w:tcW w:w="1160" w:type="dxa"/>
            <w:vAlign w:val="center"/>
          </w:tcPr>
          <w:p w14:paraId="4C86DC9F" w14:textId="77777777" w:rsidR="00562C7C" w:rsidRDefault="00562C7C" w:rsidP="0041088C">
            <w:pPr>
              <w:tabs>
                <w:tab w:val="decimal" w:pos="795"/>
              </w:tabs>
              <w:spacing w:line="240" w:lineRule="atLeast"/>
              <w:ind w:right="-108"/>
              <w:rPr>
                <w:rFonts w:eastAsia="Times New Roman"/>
                <w:sz w:val="22"/>
                <w:szCs w:val="22"/>
              </w:rPr>
            </w:pPr>
          </w:p>
        </w:tc>
      </w:tr>
      <w:tr w:rsidR="00562C7C" w14:paraId="3C3AA9D4" w14:textId="77777777" w:rsidTr="0041088C">
        <w:trPr>
          <w:cantSplit/>
          <w:trHeight w:val="158"/>
        </w:trPr>
        <w:tc>
          <w:tcPr>
            <w:tcW w:w="4592" w:type="dxa"/>
            <w:vAlign w:val="center"/>
          </w:tcPr>
          <w:p w14:paraId="33903953" w14:textId="77777777" w:rsidR="00562C7C" w:rsidRPr="00BF2C83" w:rsidRDefault="00562C7C" w:rsidP="0041088C">
            <w:pPr>
              <w:tabs>
                <w:tab w:val="left" w:pos="270"/>
                <w:tab w:val="decimal" w:pos="9090"/>
              </w:tabs>
              <w:spacing w:line="240" w:lineRule="atLeast"/>
              <w:ind w:right="-108"/>
              <w:rPr>
                <w:rFonts w:eastAsia="Times New Roman" w:cstheme="minorBidi"/>
                <w:sz w:val="22"/>
                <w:szCs w:val="22"/>
                <w:cs/>
              </w:rPr>
            </w:pPr>
            <w:r>
              <w:rPr>
                <w:rFonts w:eastAsia="Times New Roman"/>
                <w:sz w:val="22"/>
                <w:szCs w:val="22"/>
              </w:rPr>
              <w:t xml:space="preserve">     </w:t>
            </w:r>
            <w:r w:rsidRPr="00E31D97">
              <w:rPr>
                <w:rFonts w:eastAsia="Times New Roman"/>
                <w:sz w:val="22"/>
                <w:szCs w:val="22"/>
              </w:rPr>
              <w:t>Loans</w:t>
            </w:r>
            <w:r w:rsidRPr="00E31D97">
              <w:rPr>
                <w:rFonts w:eastAsia="Times New Roman"/>
                <w:sz w:val="22"/>
                <w:szCs w:val="22"/>
                <w:vertAlign w:val="superscript"/>
                <w:cs/>
              </w:rPr>
              <w:t>*</w:t>
            </w:r>
          </w:p>
        </w:tc>
        <w:tc>
          <w:tcPr>
            <w:tcW w:w="1156" w:type="dxa"/>
          </w:tcPr>
          <w:p w14:paraId="3EF3FBB2" w14:textId="77777777" w:rsidR="00562C7C" w:rsidRPr="00E31D97" w:rsidRDefault="00562C7C" w:rsidP="0041088C">
            <w:pPr>
              <w:tabs>
                <w:tab w:val="decimal" w:pos="795"/>
              </w:tabs>
              <w:spacing w:line="240" w:lineRule="atLeast"/>
              <w:ind w:right="-108"/>
              <w:rPr>
                <w:rFonts w:eastAsia="Times New Roman"/>
                <w:sz w:val="22"/>
                <w:szCs w:val="22"/>
              </w:rPr>
            </w:pPr>
            <w:r w:rsidRPr="003F3D9C">
              <w:rPr>
                <w:rFonts w:eastAsia="Times New Roman"/>
                <w:sz w:val="22"/>
                <w:szCs w:val="22"/>
              </w:rPr>
              <w:t>500</w:t>
            </w:r>
          </w:p>
        </w:tc>
        <w:tc>
          <w:tcPr>
            <w:tcW w:w="1158" w:type="dxa"/>
          </w:tcPr>
          <w:p w14:paraId="310BADA3" w14:textId="77777777" w:rsidR="00562C7C"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c>
          <w:tcPr>
            <w:tcW w:w="1156" w:type="dxa"/>
          </w:tcPr>
          <w:p w14:paraId="2811151E" w14:textId="77777777" w:rsidR="00562C7C" w:rsidRPr="00E31D97" w:rsidRDefault="00562C7C" w:rsidP="0041088C">
            <w:pPr>
              <w:tabs>
                <w:tab w:val="decimal" w:pos="795"/>
              </w:tabs>
              <w:spacing w:line="240" w:lineRule="atLeast"/>
              <w:ind w:right="-108"/>
              <w:rPr>
                <w:rFonts w:eastAsia="Times New Roman"/>
                <w:sz w:val="22"/>
                <w:szCs w:val="22"/>
              </w:rPr>
            </w:pPr>
            <w:r w:rsidRPr="003F3D9C">
              <w:rPr>
                <w:rFonts w:eastAsia="Times New Roman"/>
                <w:sz w:val="22"/>
                <w:szCs w:val="22"/>
              </w:rPr>
              <w:t>500</w:t>
            </w:r>
          </w:p>
        </w:tc>
        <w:tc>
          <w:tcPr>
            <w:tcW w:w="1160" w:type="dxa"/>
            <w:vAlign w:val="center"/>
          </w:tcPr>
          <w:p w14:paraId="3263DDA4" w14:textId="77777777" w:rsidR="00562C7C" w:rsidRDefault="00562C7C" w:rsidP="0041088C">
            <w:pPr>
              <w:spacing w:line="240" w:lineRule="atLeast"/>
              <w:ind w:right="-108"/>
              <w:jc w:val="center"/>
              <w:rPr>
                <w:rFonts w:eastAsia="Times New Roman"/>
                <w:sz w:val="22"/>
                <w:szCs w:val="22"/>
              </w:rPr>
            </w:pPr>
            <w:r w:rsidRPr="00E31D97">
              <w:rPr>
                <w:rFonts w:eastAsia="Times New Roman"/>
                <w:sz w:val="22"/>
                <w:szCs w:val="22"/>
              </w:rPr>
              <w:t>-</w:t>
            </w:r>
          </w:p>
        </w:tc>
      </w:tr>
      <w:tr w:rsidR="00562C7C" w14:paraId="05BEAEC0" w14:textId="77777777" w:rsidTr="0041088C">
        <w:trPr>
          <w:cantSplit/>
          <w:trHeight w:val="158"/>
        </w:trPr>
        <w:tc>
          <w:tcPr>
            <w:tcW w:w="4592" w:type="dxa"/>
            <w:vAlign w:val="center"/>
          </w:tcPr>
          <w:p w14:paraId="31920E45" w14:textId="3C9476C8" w:rsidR="00526E28" w:rsidRPr="00E31D97" w:rsidRDefault="00562C7C" w:rsidP="0041088C">
            <w:pPr>
              <w:tabs>
                <w:tab w:val="left" w:pos="270"/>
                <w:tab w:val="decimal" w:pos="9090"/>
              </w:tabs>
              <w:spacing w:line="240" w:lineRule="atLeast"/>
              <w:ind w:right="-108"/>
              <w:rPr>
                <w:rFonts w:eastAsia="Times New Roman"/>
                <w:sz w:val="22"/>
                <w:szCs w:val="22"/>
              </w:rPr>
            </w:pPr>
            <w:r>
              <w:rPr>
                <w:rFonts w:eastAsia="Times New Roman"/>
                <w:sz w:val="22"/>
                <w:szCs w:val="22"/>
              </w:rPr>
              <w:tab/>
              <w:t>Deposits</w:t>
            </w:r>
          </w:p>
        </w:tc>
        <w:tc>
          <w:tcPr>
            <w:tcW w:w="1156" w:type="dxa"/>
          </w:tcPr>
          <w:p w14:paraId="4B3A4841" w14:textId="77777777" w:rsidR="00562C7C" w:rsidRPr="00E31D97" w:rsidRDefault="00562C7C" w:rsidP="0041088C">
            <w:pPr>
              <w:tabs>
                <w:tab w:val="decimal" w:pos="795"/>
              </w:tabs>
              <w:spacing w:line="240" w:lineRule="atLeast"/>
              <w:ind w:right="-108"/>
              <w:rPr>
                <w:rFonts w:eastAsia="Times New Roman"/>
                <w:sz w:val="22"/>
                <w:szCs w:val="22"/>
              </w:rPr>
            </w:pPr>
            <w:r w:rsidRPr="003F3D9C">
              <w:rPr>
                <w:rFonts w:eastAsia="Times New Roman"/>
                <w:sz w:val="22"/>
                <w:szCs w:val="22"/>
              </w:rPr>
              <w:t>308</w:t>
            </w:r>
          </w:p>
        </w:tc>
        <w:tc>
          <w:tcPr>
            <w:tcW w:w="1158" w:type="dxa"/>
          </w:tcPr>
          <w:p w14:paraId="15F2C1A1" w14:textId="79B68612" w:rsidR="00562C7C" w:rsidRDefault="00CC7D65" w:rsidP="00CC7D65">
            <w:pPr>
              <w:tabs>
                <w:tab w:val="decimal" w:pos="795"/>
              </w:tabs>
              <w:spacing w:line="240" w:lineRule="atLeast"/>
              <w:ind w:right="-108"/>
              <w:rPr>
                <w:rFonts w:eastAsia="Times New Roman"/>
                <w:sz w:val="22"/>
                <w:szCs w:val="22"/>
              </w:rPr>
            </w:pPr>
            <w:r>
              <w:rPr>
                <w:rFonts w:eastAsia="Times New Roman"/>
                <w:sz w:val="22"/>
                <w:szCs w:val="22"/>
              </w:rPr>
              <w:t>137</w:t>
            </w:r>
          </w:p>
        </w:tc>
        <w:tc>
          <w:tcPr>
            <w:tcW w:w="1156" w:type="dxa"/>
          </w:tcPr>
          <w:p w14:paraId="1CFAF311" w14:textId="77777777" w:rsidR="00562C7C" w:rsidRPr="00E31D97" w:rsidRDefault="00562C7C" w:rsidP="0041088C">
            <w:pPr>
              <w:tabs>
                <w:tab w:val="decimal" w:pos="795"/>
              </w:tabs>
              <w:spacing w:line="240" w:lineRule="atLeast"/>
              <w:ind w:right="-108"/>
              <w:rPr>
                <w:rFonts w:eastAsia="Times New Roman"/>
                <w:sz w:val="22"/>
                <w:szCs w:val="22"/>
              </w:rPr>
            </w:pPr>
            <w:r w:rsidRPr="003F3D9C">
              <w:rPr>
                <w:rFonts w:eastAsia="Times New Roman"/>
                <w:sz w:val="22"/>
                <w:szCs w:val="22"/>
              </w:rPr>
              <w:t>308</w:t>
            </w:r>
          </w:p>
        </w:tc>
        <w:tc>
          <w:tcPr>
            <w:tcW w:w="1160" w:type="dxa"/>
            <w:vAlign w:val="center"/>
          </w:tcPr>
          <w:p w14:paraId="624B81C8" w14:textId="77777777" w:rsidR="00562C7C" w:rsidRDefault="00562C7C" w:rsidP="0041088C">
            <w:pPr>
              <w:tabs>
                <w:tab w:val="decimal" w:pos="795"/>
              </w:tabs>
              <w:spacing w:line="240" w:lineRule="atLeast"/>
              <w:ind w:right="-108"/>
              <w:rPr>
                <w:rFonts w:eastAsia="Times New Roman"/>
                <w:sz w:val="22"/>
                <w:szCs w:val="22"/>
              </w:rPr>
            </w:pPr>
            <w:r>
              <w:rPr>
                <w:rFonts w:eastAsia="Times New Roman"/>
                <w:sz w:val="22"/>
                <w:szCs w:val="22"/>
              </w:rPr>
              <w:t>137</w:t>
            </w:r>
          </w:p>
        </w:tc>
      </w:tr>
      <w:tr w:rsidR="00526E28" w14:paraId="2B130E23" w14:textId="77777777" w:rsidTr="0041088C">
        <w:trPr>
          <w:cantSplit/>
          <w:trHeight w:val="158"/>
        </w:trPr>
        <w:tc>
          <w:tcPr>
            <w:tcW w:w="4592" w:type="dxa"/>
            <w:vAlign w:val="center"/>
          </w:tcPr>
          <w:p w14:paraId="3DDC8166" w14:textId="77777777" w:rsidR="00526E28" w:rsidRDefault="00526E28" w:rsidP="0041088C">
            <w:pPr>
              <w:tabs>
                <w:tab w:val="left" w:pos="270"/>
                <w:tab w:val="decimal" w:pos="9090"/>
              </w:tabs>
              <w:spacing w:line="240" w:lineRule="atLeast"/>
              <w:ind w:right="-108"/>
              <w:rPr>
                <w:rFonts w:eastAsia="Times New Roman"/>
                <w:sz w:val="22"/>
                <w:szCs w:val="22"/>
              </w:rPr>
            </w:pPr>
          </w:p>
        </w:tc>
        <w:tc>
          <w:tcPr>
            <w:tcW w:w="1156" w:type="dxa"/>
          </w:tcPr>
          <w:p w14:paraId="4F5CF9E6" w14:textId="77777777" w:rsidR="00526E28" w:rsidRPr="003F3D9C" w:rsidRDefault="00526E28" w:rsidP="0041088C">
            <w:pPr>
              <w:tabs>
                <w:tab w:val="decimal" w:pos="795"/>
              </w:tabs>
              <w:spacing w:line="240" w:lineRule="atLeast"/>
              <w:ind w:right="-108"/>
              <w:rPr>
                <w:rFonts w:eastAsia="Times New Roman"/>
                <w:sz w:val="22"/>
                <w:szCs w:val="22"/>
              </w:rPr>
            </w:pPr>
          </w:p>
        </w:tc>
        <w:tc>
          <w:tcPr>
            <w:tcW w:w="1158" w:type="dxa"/>
          </w:tcPr>
          <w:p w14:paraId="3CEBD036" w14:textId="77777777" w:rsidR="00526E28" w:rsidRPr="00E31D97" w:rsidRDefault="00526E28" w:rsidP="0041088C">
            <w:pPr>
              <w:spacing w:line="240" w:lineRule="atLeast"/>
              <w:ind w:right="-108"/>
              <w:jc w:val="center"/>
              <w:rPr>
                <w:rFonts w:eastAsia="Times New Roman"/>
                <w:sz w:val="22"/>
                <w:szCs w:val="22"/>
              </w:rPr>
            </w:pPr>
          </w:p>
        </w:tc>
        <w:tc>
          <w:tcPr>
            <w:tcW w:w="1156" w:type="dxa"/>
          </w:tcPr>
          <w:p w14:paraId="3D9F716C" w14:textId="77777777" w:rsidR="00526E28" w:rsidRPr="003F3D9C" w:rsidRDefault="00526E28" w:rsidP="0041088C">
            <w:pPr>
              <w:tabs>
                <w:tab w:val="decimal" w:pos="795"/>
              </w:tabs>
              <w:spacing w:line="240" w:lineRule="atLeast"/>
              <w:ind w:right="-108"/>
              <w:rPr>
                <w:rFonts w:eastAsia="Times New Roman"/>
                <w:sz w:val="22"/>
                <w:szCs w:val="22"/>
              </w:rPr>
            </w:pPr>
          </w:p>
        </w:tc>
        <w:tc>
          <w:tcPr>
            <w:tcW w:w="1160" w:type="dxa"/>
            <w:vAlign w:val="center"/>
          </w:tcPr>
          <w:p w14:paraId="28CF12DA" w14:textId="77777777" w:rsidR="00526E28" w:rsidRDefault="00526E28" w:rsidP="0041088C">
            <w:pPr>
              <w:tabs>
                <w:tab w:val="decimal" w:pos="795"/>
              </w:tabs>
              <w:spacing w:line="240" w:lineRule="atLeast"/>
              <w:ind w:right="-108"/>
              <w:rPr>
                <w:rFonts w:eastAsia="Times New Roman"/>
                <w:sz w:val="22"/>
                <w:szCs w:val="22"/>
              </w:rPr>
            </w:pPr>
          </w:p>
        </w:tc>
      </w:tr>
      <w:tr w:rsidR="003E6B2D" w:rsidRPr="00013082" w14:paraId="6BA855FB" w14:textId="77777777" w:rsidTr="00D37F32">
        <w:trPr>
          <w:cantSplit/>
          <w:trHeight w:val="158"/>
        </w:trPr>
        <w:tc>
          <w:tcPr>
            <w:tcW w:w="4592" w:type="dxa"/>
          </w:tcPr>
          <w:p w14:paraId="69751897" w14:textId="77777777" w:rsidR="003E6B2D" w:rsidRPr="00E31D97" w:rsidRDefault="003E6B2D" w:rsidP="00D37F32">
            <w:pPr>
              <w:tabs>
                <w:tab w:val="left" w:pos="360"/>
                <w:tab w:val="decimal" w:pos="9090"/>
              </w:tabs>
              <w:spacing w:line="240" w:lineRule="atLeast"/>
              <w:ind w:left="-20" w:right="-108"/>
              <w:rPr>
                <w:rFonts w:eastAsia="Times New Roman"/>
                <w:sz w:val="22"/>
                <w:szCs w:val="22"/>
              </w:rPr>
            </w:pPr>
            <w:r w:rsidRPr="00E31D97">
              <w:rPr>
                <w:rFonts w:eastAsia="Times New Roman"/>
                <w:sz w:val="22"/>
                <w:szCs w:val="22"/>
              </w:rPr>
              <w:t xml:space="preserve">Major shareholders </w:t>
            </w:r>
            <w:r w:rsidRPr="00E31D97">
              <w:rPr>
                <w:rFonts w:eastAsia="Times New Roman"/>
                <w:sz w:val="22"/>
                <w:szCs w:val="22"/>
                <w:cs/>
              </w:rPr>
              <w:t>(</w:t>
            </w:r>
            <w:r w:rsidRPr="00E31D97">
              <w:rPr>
                <w:rFonts w:eastAsia="Times New Roman"/>
                <w:sz w:val="22"/>
                <w:szCs w:val="22"/>
              </w:rPr>
              <w:t>more than 10</w:t>
            </w:r>
            <w:r w:rsidRPr="00E31D97">
              <w:rPr>
                <w:rFonts w:eastAsia="Times New Roman"/>
                <w:sz w:val="22"/>
                <w:szCs w:val="22"/>
                <w:cs/>
              </w:rPr>
              <w:t xml:space="preserve">% </w:t>
            </w:r>
            <w:r w:rsidRPr="00E31D97">
              <w:rPr>
                <w:rFonts w:eastAsia="Times New Roman"/>
                <w:sz w:val="22"/>
                <w:szCs w:val="22"/>
              </w:rPr>
              <w:t>ownership</w:t>
            </w:r>
            <w:r w:rsidRPr="00E31D97">
              <w:rPr>
                <w:rFonts w:eastAsia="Times New Roman"/>
                <w:sz w:val="22"/>
                <w:szCs w:val="22"/>
                <w:cs/>
              </w:rPr>
              <w:t>)</w:t>
            </w:r>
          </w:p>
        </w:tc>
        <w:tc>
          <w:tcPr>
            <w:tcW w:w="1156" w:type="dxa"/>
          </w:tcPr>
          <w:p w14:paraId="4C3D5709"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6840C99C"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tcPr>
          <w:p w14:paraId="1883619B"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tcPr>
          <w:p w14:paraId="03443B6C" w14:textId="77777777" w:rsidR="003E6B2D" w:rsidRPr="00E31D97" w:rsidRDefault="003E6B2D" w:rsidP="00D37F32">
            <w:pPr>
              <w:tabs>
                <w:tab w:val="decimal" w:pos="795"/>
              </w:tabs>
              <w:spacing w:line="240" w:lineRule="atLeast"/>
              <w:ind w:right="-108"/>
              <w:rPr>
                <w:rFonts w:eastAsia="Times New Roman"/>
                <w:sz w:val="22"/>
                <w:szCs w:val="22"/>
              </w:rPr>
            </w:pPr>
          </w:p>
        </w:tc>
      </w:tr>
      <w:tr w:rsidR="003E6B2D" w:rsidRPr="00013082" w14:paraId="47B5F21B" w14:textId="77777777" w:rsidTr="00D37F32">
        <w:trPr>
          <w:cantSplit/>
          <w:trHeight w:val="158"/>
        </w:trPr>
        <w:tc>
          <w:tcPr>
            <w:tcW w:w="4592" w:type="dxa"/>
            <w:vAlign w:val="center"/>
          </w:tcPr>
          <w:p w14:paraId="33F75D6C" w14:textId="77777777" w:rsidR="003E6B2D" w:rsidRPr="00E31D97" w:rsidRDefault="003E6B2D" w:rsidP="00D37F32">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tcPr>
          <w:p w14:paraId="33C7BD8B" w14:textId="7B63CA3C" w:rsidR="003E6B2D" w:rsidRPr="00E31D97" w:rsidRDefault="00B750D2" w:rsidP="00D37F32">
            <w:pPr>
              <w:tabs>
                <w:tab w:val="decimal" w:pos="795"/>
              </w:tabs>
              <w:spacing w:line="240" w:lineRule="atLeast"/>
              <w:ind w:right="-108"/>
              <w:rPr>
                <w:rFonts w:eastAsia="Times New Roman"/>
                <w:sz w:val="22"/>
                <w:szCs w:val="22"/>
              </w:rPr>
            </w:pPr>
            <w:r w:rsidRPr="00B750D2">
              <w:rPr>
                <w:rFonts w:eastAsia="Times New Roman"/>
                <w:sz w:val="22"/>
                <w:szCs w:val="22"/>
              </w:rPr>
              <w:t>14</w:t>
            </w:r>
            <w:r w:rsidR="00627E7E">
              <w:rPr>
                <w:rFonts w:eastAsia="Times New Roman"/>
                <w:sz w:val="22"/>
                <w:szCs w:val="22"/>
              </w:rPr>
              <w:t>,</w:t>
            </w:r>
            <w:r w:rsidRPr="00B750D2">
              <w:rPr>
                <w:rFonts w:eastAsia="Times New Roman"/>
                <w:sz w:val="22"/>
                <w:szCs w:val="22"/>
              </w:rPr>
              <w:t>055</w:t>
            </w:r>
          </w:p>
        </w:tc>
        <w:tc>
          <w:tcPr>
            <w:tcW w:w="1158" w:type="dxa"/>
          </w:tcPr>
          <w:p w14:paraId="10BF5803" w14:textId="6C6EE7B9" w:rsidR="003E6B2D" w:rsidRPr="00E31D97" w:rsidRDefault="003B4ABD" w:rsidP="00D37F32">
            <w:pPr>
              <w:tabs>
                <w:tab w:val="decimal" w:pos="795"/>
              </w:tabs>
              <w:spacing w:line="240" w:lineRule="atLeast"/>
              <w:ind w:right="-108"/>
              <w:rPr>
                <w:rFonts w:eastAsia="Times New Roman"/>
                <w:sz w:val="22"/>
                <w:szCs w:val="22"/>
              </w:rPr>
            </w:pPr>
            <w:r>
              <w:rPr>
                <w:rFonts w:eastAsia="Times New Roman"/>
                <w:sz w:val="22"/>
                <w:szCs w:val="22"/>
              </w:rPr>
              <w:t>13,955</w:t>
            </w:r>
          </w:p>
        </w:tc>
        <w:tc>
          <w:tcPr>
            <w:tcW w:w="1156" w:type="dxa"/>
          </w:tcPr>
          <w:p w14:paraId="17A02EC1" w14:textId="14ACFF0A" w:rsidR="003E6B2D" w:rsidRPr="00E31D97" w:rsidRDefault="00B750D2" w:rsidP="00D37F32">
            <w:pPr>
              <w:tabs>
                <w:tab w:val="decimal" w:pos="795"/>
              </w:tabs>
              <w:spacing w:line="240" w:lineRule="atLeast"/>
              <w:ind w:right="-108"/>
              <w:rPr>
                <w:rFonts w:eastAsia="Times New Roman"/>
                <w:sz w:val="22"/>
                <w:szCs w:val="22"/>
              </w:rPr>
            </w:pPr>
            <w:r w:rsidRPr="00B750D2">
              <w:rPr>
                <w:rFonts w:eastAsia="Times New Roman"/>
                <w:sz w:val="22"/>
                <w:szCs w:val="22"/>
              </w:rPr>
              <w:t>14</w:t>
            </w:r>
            <w:r w:rsidR="00627E7E">
              <w:rPr>
                <w:rFonts w:eastAsia="Times New Roman"/>
                <w:sz w:val="22"/>
                <w:szCs w:val="22"/>
              </w:rPr>
              <w:t>,</w:t>
            </w:r>
            <w:r w:rsidRPr="00B750D2">
              <w:rPr>
                <w:rFonts w:eastAsia="Times New Roman"/>
                <w:sz w:val="22"/>
                <w:szCs w:val="22"/>
              </w:rPr>
              <w:t>055</w:t>
            </w:r>
          </w:p>
        </w:tc>
        <w:tc>
          <w:tcPr>
            <w:tcW w:w="1160" w:type="dxa"/>
          </w:tcPr>
          <w:p w14:paraId="772E5669" w14:textId="73596524" w:rsidR="003E6B2D" w:rsidRPr="00E31D97" w:rsidRDefault="003966BA" w:rsidP="003E6B2D">
            <w:pPr>
              <w:tabs>
                <w:tab w:val="decimal" w:pos="795"/>
              </w:tabs>
              <w:spacing w:line="240" w:lineRule="atLeast"/>
              <w:ind w:right="-108"/>
              <w:rPr>
                <w:rFonts w:eastAsia="Times New Roman"/>
                <w:sz w:val="22"/>
                <w:szCs w:val="22"/>
              </w:rPr>
            </w:pPr>
            <w:r>
              <w:rPr>
                <w:rFonts w:eastAsia="Times New Roman"/>
                <w:sz w:val="22"/>
                <w:szCs w:val="22"/>
              </w:rPr>
              <w:t>13,955</w:t>
            </w:r>
          </w:p>
        </w:tc>
      </w:tr>
      <w:tr w:rsidR="003E6B2D" w:rsidRPr="00013082" w14:paraId="69BF3C98" w14:textId="77777777" w:rsidTr="00D37F32">
        <w:trPr>
          <w:cantSplit/>
          <w:trHeight w:val="158"/>
        </w:trPr>
        <w:tc>
          <w:tcPr>
            <w:tcW w:w="4592" w:type="dxa"/>
          </w:tcPr>
          <w:p w14:paraId="2A15C84E" w14:textId="77777777" w:rsidR="003E6B2D" w:rsidRPr="00E31D97" w:rsidRDefault="003E6B2D" w:rsidP="00D37F32">
            <w:pPr>
              <w:tabs>
                <w:tab w:val="left" w:pos="360"/>
                <w:tab w:val="decimal" w:pos="9090"/>
              </w:tabs>
              <w:spacing w:line="240" w:lineRule="atLeast"/>
              <w:ind w:right="-108"/>
              <w:rPr>
                <w:rFonts w:eastAsia="Times New Roman"/>
                <w:sz w:val="22"/>
                <w:szCs w:val="22"/>
              </w:rPr>
            </w:pPr>
          </w:p>
        </w:tc>
        <w:tc>
          <w:tcPr>
            <w:tcW w:w="1156" w:type="dxa"/>
          </w:tcPr>
          <w:p w14:paraId="20B231A7"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6F279AEC"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tcPr>
          <w:p w14:paraId="5D6F45F8"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tcPr>
          <w:p w14:paraId="10DC2D36"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64CA8118" w14:textId="77777777" w:rsidTr="00D37F32">
        <w:trPr>
          <w:cantSplit/>
          <w:trHeight w:val="158"/>
        </w:trPr>
        <w:tc>
          <w:tcPr>
            <w:tcW w:w="4592" w:type="dxa"/>
          </w:tcPr>
          <w:p w14:paraId="68847419" w14:textId="77777777" w:rsidR="003E6B2D" w:rsidRPr="00E31D97" w:rsidRDefault="003E6B2D" w:rsidP="00D37F32">
            <w:pPr>
              <w:tabs>
                <w:tab w:val="left" w:pos="360"/>
                <w:tab w:val="decimal" w:pos="9090"/>
              </w:tabs>
              <w:spacing w:line="240" w:lineRule="atLeast"/>
              <w:ind w:right="-108"/>
              <w:rPr>
                <w:rFonts w:eastAsia="Times New Roman"/>
                <w:sz w:val="22"/>
                <w:szCs w:val="22"/>
              </w:rPr>
            </w:pPr>
            <w:r w:rsidRPr="00E31D97">
              <w:rPr>
                <w:rFonts w:eastAsia="Times New Roman"/>
                <w:sz w:val="22"/>
                <w:szCs w:val="22"/>
              </w:rPr>
              <w:t>Directors and key executive officers</w:t>
            </w:r>
          </w:p>
        </w:tc>
        <w:tc>
          <w:tcPr>
            <w:tcW w:w="1156" w:type="dxa"/>
          </w:tcPr>
          <w:p w14:paraId="3C66DDF7"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515E225F"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tcPr>
          <w:p w14:paraId="235987F5"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tcPr>
          <w:p w14:paraId="3CC175A1"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0FAF1F58" w14:textId="77777777" w:rsidTr="00D37F32">
        <w:trPr>
          <w:cantSplit/>
          <w:trHeight w:val="158"/>
        </w:trPr>
        <w:tc>
          <w:tcPr>
            <w:tcW w:w="4592" w:type="dxa"/>
            <w:vAlign w:val="center"/>
          </w:tcPr>
          <w:p w14:paraId="47C76D3B" w14:textId="77777777" w:rsidR="003E6B2D" w:rsidRPr="00BF2C83" w:rsidRDefault="003E6B2D" w:rsidP="00D37F32">
            <w:pPr>
              <w:tabs>
                <w:tab w:val="left" w:pos="270"/>
                <w:tab w:val="decimal" w:pos="9090"/>
              </w:tabs>
              <w:spacing w:line="240" w:lineRule="atLeast"/>
              <w:ind w:right="-108"/>
              <w:rPr>
                <w:rFonts w:eastAsia="Times New Roman" w:cstheme="minorBidi"/>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156" w:type="dxa"/>
            <w:vAlign w:val="center"/>
          </w:tcPr>
          <w:p w14:paraId="48B63F68" w14:textId="249F1B81" w:rsidR="003E6B2D" w:rsidRPr="00E31D97" w:rsidRDefault="00BF2C83" w:rsidP="00D37F32">
            <w:pPr>
              <w:tabs>
                <w:tab w:val="decimal" w:pos="795"/>
              </w:tabs>
              <w:spacing w:line="240" w:lineRule="atLeast"/>
              <w:ind w:right="-108"/>
              <w:rPr>
                <w:rFonts w:eastAsia="Times New Roman"/>
                <w:sz w:val="22"/>
                <w:szCs w:val="22"/>
              </w:rPr>
            </w:pPr>
            <w:r>
              <w:rPr>
                <w:rFonts w:eastAsia="Times New Roman"/>
                <w:sz w:val="22"/>
                <w:szCs w:val="22"/>
              </w:rPr>
              <w:t>205</w:t>
            </w:r>
          </w:p>
        </w:tc>
        <w:tc>
          <w:tcPr>
            <w:tcW w:w="1158" w:type="dxa"/>
            <w:vAlign w:val="center"/>
          </w:tcPr>
          <w:p w14:paraId="12AB63DB" w14:textId="6F09C956" w:rsidR="003E6B2D" w:rsidRPr="00E31D97" w:rsidRDefault="003966BA" w:rsidP="00D37F32">
            <w:pPr>
              <w:tabs>
                <w:tab w:val="decimal" w:pos="795"/>
              </w:tabs>
              <w:spacing w:line="240" w:lineRule="atLeast"/>
              <w:ind w:right="-108"/>
              <w:rPr>
                <w:rFonts w:eastAsia="Times New Roman"/>
                <w:sz w:val="22"/>
                <w:szCs w:val="22"/>
              </w:rPr>
            </w:pPr>
            <w:r>
              <w:rPr>
                <w:rFonts w:eastAsia="Times New Roman"/>
                <w:sz w:val="22"/>
                <w:szCs w:val="22"/>
              </w:rPr>
              <w:t>227</w:t>
            </w:r>
          </w:p>
        </w:tc>
        <w:tc>
          <w:tcPr>
            <w:tcW w:w="1156" w:type="dxa"/>
            <w:vAlign w:val="center"/>
          </w:tcPr>
          <w:p w14:paraId="542291B0" w14:textId="44E209EC" w:rsidR="003E6B2D" w:rsidRPr="00E31D97" w:rsidRDefault="00B750D2" w:rsidP="00D37F32">
            <w:pPr>
              <w:tabs>
                <w:tab w:val="decimal" w:pos="795"/>
              </w:tabs>
              <w:spacing w:line="240" w:lineRule="atLeast"/>
              <w:ind w:right="-108"/>
              <w:rPr>
                <w:rFonts w:eastAsia="Times New Roman"/>
                <w:sz w:val="22"/>
                <w:szCs w:val="22"/>
              </w:rPr>
            </w:pPr>
            <w:r w:rsidRPr="00B750D2">
              <w:rPr>
                <w:rFonts w:eastAsia="Times New Roman"/>
                <w:sz w:val="22"/>
                <w:szCs w:val="22"/>
              </w:rPr>
              <w:t>100</w:t>
            </w:r>
          </w:p>
        </w:tc>
        <w:tc>
          <w:tcPr>
            <w:tcW w:w="1160" w:type="dxa"/>
            <w:vAlign w:val="center"/>
          </w:tcPr>
          <w:p w14:paraId="4D3BF191" w14:textId="4753C7C2" w:rsidR="003E6B2D" w:rsidRPr="00E31D97" w:rsidRDefault="003966BA" w:rsidP="003E6B2D">
            <w:pPr>
              <w:tabs>
                <w:tab w:val="decimal" w:pos="795"/>
              </w:tabs>
              <w:spacing w:line="240" w:lineRule="atLeast"/>
              <w:ind w:right="-108"/>
              <w:rPr>
                <w:rFonts w:eastAsia="Times New Roman"/>
                <w:sz w:val="22"/>
                <w:szCs w:val="22"/>
              </w:rPr>
            </w:pPr>
            <w:r>
              <w:rPr>
                <w:rFonts w:eastAsia="Times New Roman"/>
                <w:sz w:val="22"/>
                <w:szCs w:val="22"/>
              </w:rPr>
              <w:t>122</w:t>
            </w:r>
          </w:p>
        </w:tc>
      </w:tr>
      <w:tr w:rsidR="003E6B2D" w:rsidRPr="00013082" w14:paraId="2762C9BC" w14:textId="77777777" w:rsidTr="00D37F32">
        <w:trPr>
          <w:cantSplit/>
          <w:trHeight w:val="158"/>
        </w:trPr>
        <w:tc>
          <w:tcPr>
            <w:tcW w:w="4592" w:type="dxa"/>
            <w:vAlign w:val="center"/>
          </w:tcPr>
          <w:p w14:paraId="4C523A60" w14:textId="77777777" w:rsidR="003E6B2D" w:rsidRPr="00E31D97" w:rsidRDefault="003E6B2D" w:rsidP="00D37F32">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vAlign w:val="center"/>
          </w:tcPr>
          <w:p w14:paraId="099652B0" w14:textId="0F31B1B8" w:rsidR="003E6B2D" w:rsidRPr="00E31D97" w:rsidRDefault="007E742F" w:rsidP="00D37F32">
            <w:pPr>
              <w:tabs>
                <w:tab w:val="decimal" w:pos="795"/>
              </w:tabs>
              <w:spacing w:line="240" w:lineRule="atLeast"/>
              <w:ind w:right="-108"/>
              <w:rPr>
                <w:rFonts w:eastAsia="Times New Roman"/>
                <w:sz w:val="22"/>
                <w:szCs w:val="22"/>
              </w:rPr>
            </w:pPr>
            <w:r w:rsidRPr="007E742F">
              <w:rPr>
                <w:rFonts w:eastAsia="Times New Roman"/>
                <w:sz w:val="22"/>
                <w:szCs w:val="22"/>
              </w:rPr>
              <w:t>1</w:t>
            </w:r>
            <w:r w:rsidR="00627E7E">
              <w:rPr>
                <w:rFonts w:eastAsia="Times New Roman"/>
                <w:sz w:val="22"/>
                <w:szCs w:val="22"/>
              </w:rPr>
              <w:t>,</w:t>
            </w:r>
            <w:r w:rsidRPr="007E742F">
              <w:rPr>
                <w:rFonts w:eastAsia="Times New Roman"/>
                <w:sz w:val="22"/>
                <w:szCs w:val="22"/>
              </w:rPr>
              <w:t>847</w:t>
            </w:r>
          </w:p>
        </w:tc>
        <w:tc>
          <w:tcPr>
            <w:tcW w:w="1158" w:type="dxa"/>
            <w:vAlign w:val="center"/>
          </w:tcPr>
          <w:p w14:paraId="66EEED4C" w14:textId="6E347901" w:rsidR="003E6B2D" w:rsidRPr="00E31D97" w:rsidRDefault="003966BA" w:rsidP="00D37F32">
            <w:pPr>
              <w:tabs>
                <w:tab w:val="decimal" w:pos="795"/>
              </w:tabs>
              <w:spacing w:line="240" w:lineRule="atLeast"/>
              <w:ind w:right="-108"/>
              <w:rPr>
                <w:rFonts w:eastAsia="Times New Roman"/>
                <w:sz w:val="22"/>
                <w:szCs w:val="22"/>
              </w:rPr>
            </w:pPr>
            <w:r>
              <w:rPr>
                <w:rFonts w:eastAsia="Times New Roman"/>
                <w:sz w:val="22"/>
                <w:szCs w:val="22"/>
              </w:rPr>
              <w:t>1,416</w:t>
            </w:r>
          </w:p>
        </w:tc>
        <w:tc>
          <w:tcPr>
            <w:tcW w:w="1156" w:type="dxa"/>
            <w:vAlign w:val="center"/>
          </w:tcPr>
          <w:p w14:paraId="771261C2" w14:textId="3E5AE3AC" w:rsidR="003E6B2D" w:rsidRPr="00E31D97" w:rsidRDefault="00B750D2" w:rsidP="00D37F32">
            <w:pPr>
              <w:tabs>
                <w:tab w:val="decimal" w:pos="795"/>
              </w:tabs>
              <w:spacing w:line="240" w:lineRule="atLeast"/>
              <w:ind w:right="-108"/>
              <w:rPr>
                <w:rFonts w:eastAsia="Times New Roman"/>
                <w:sz w:val="22"/>
                <w:szCs w:val="22"/>
              </w:rPr>
            </w:pPr>
            <w:r w:rsidRPr="00B750D2">
              <w:rPr>
                <w:rFonts w:eastAsia="Times New Roman"/>
                <w:sz w:val="22"/>
                <w:szCs w:val="22"/>
              </w:rPr>
              <w:t>1</w:t>
            </w:r>
            <w:r w:rsidR="00627E7E">
              <w:rPr>
                <w:rFonts w:eastAsia="Times New Roman"/>
                <w:sz w:val="22"/>
                <w:szCs w:val="22"/>
              </w:rPr>
              <w:t>,</w:t>
            </w:r>
            <w:r w:rsidRPr="00B750D2">
              <w:rPr>
                <w:rFonts w:eastAsia="Times New Roman"/>
                <w:sz w:val="22"/>
                <w:szCs w:val="22"/>
              </w:rPr>
              <w:t>847</w:t>
            </w:r>
          </w:p>
        </w:tc>
        <w:tc>
          <w:tcPr>
            <w:tcW w:w="1160" w:type="dxa"/>
            <w:vAlign w:val="center"/>
          </w:tcPr>
          <w:p w14:paraId="173D57EC" w14:textId="783394D5" w:rsidR="003E6B2D" w:rsidRPr="00E31D97" w:rsidRDefault="003966BA" w:rsidP="003E6B2D">
            <w:pPr>
              <w:tabs>
                <w:tab w:val="decimal" w:pos="795"/>
              </w:tabs>
              <w:spacing w:line="240" w:lineRule="atLeast"/>
              <w:ind w:right="-108"/>
              <w:rPr>
                <w:rFonts w:eastAsia="Times New Roman"/>
                <w:sz w:val="22"/>
                <w:szCs w:val="22"/>
              </w:rPr>
            </w:pPr>
            <w:r>
              <w:rPr>
                <w:rFonts w:eastAsia="Times New Roman"/>
                <w:sz w:val="22"/>
                <w:szCs w:val="22"/>
              </w:rPr>
              <w:t>1,416</w:t>
            </w:r>
          </w:p>
        </w:tc>
      </w:tr>
      <w:tr w:rsidR="003E6B2D" w:rsidRPr="00013082" w14:paraId="1E5F7661" w14:textId="77777777" w:rsidTr="00D37F32">
        <w:trPr>
          <w:cantSplit/>
          <w:trHeight w:val="158"/>
        </w:trPr>
        <w:tc>
          <w:tcPr>
            <w:tcW w:w="4592" w:type="dxa"/>
            <w:vAlign w:val="center"/>
          </w:tcPr>
          <w:p w14:paraId="13E1F256" w14:textId="77777777" w:rsidR="003E6B2D" w:rsidRPr="00E31D97" w:rsidRDefault="003E6B2D" w:rsidP="00D37F32">
            <w:pPr>
              <w:tabs>
                <w:tab w:val="left" w:pos="270"/>
                <w:tab w:val="decimal" w:pos="9090"/>
              </w:tabs>
              <w:spacing w:line="240" w:lineRule="atLeast"/>
              <w:ind w:right="-108"/>
              <w:rPr>
                <w:rFonts w:eastAsia="Times New Roman"/>
                <w:sz w:val="22"/>
                <w:szCs w:val="22"/>
              </w:rPr>
            </w:pPr>
          </w:p>
        </w:tc>
        <w:tc>
          <w:tcPr>
            <w:tcW w:w="1156" w:type="dxa"/>
          </w:tcPr>
          <w:p w14:paraId="5E1A9A31"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3D9A388C"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vAlign w:val="center"/>
          </w:tcPr>
          <w:p w14:paraId="6078182B"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vAlign w:val="center"/>
          </w:tcPr>
          <w:p w14:paraId="7A440422"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6B89374C" w14:textId="77777777" w:rsidTr="00D37F32">
        <w:trPr>
          <w:cantSplit/>
          <w:trHeight w:val="158"/>
        </w:trPr>
        <w:tc>
          <w:tcPr>
            <w:tcW w:w="4592" w:type="dxa"/>
            <w:vAlign w:val="center"/>
          </w:tcPr>
          <w:p w14:paraId="4F4D1B9D" w14:textId="77777777" w:rsidR="003E6B2D" w:rsidRPr="00E31D97" w:rsidRDefault="003E6B2D" w:rsidP="00D37F32">
            <w:pPr>
              <w:tabs>
                <w:tab w:val="left" w:pos="360"/>
                <w:tab w:val="decimal" w:pos="9090"/>
              </w:tabs>
              <w:spacing w:line="240" w:lineRule="atLeast"/>
              <w:ind w:right="-108"/>
              <w:rPr>
                <w:rFonts w:eastAsia="Times New Roman"/>
                <w:sz w:val="22"/>
                <w:szCs w:val="22"/>
              </w:rPr>
            </w:pPr>
            <w:r w:rsidRPr="00E31D97">
              <w:rPr>
                <w:rFonts w:eastAsia="Times New Roman"/>
                <w:sz w:val="22"/>
                <w:szCs w:val="22"/>
              </w:rPr>
              <w:t xml:space="preserve">Entities in which the directors, management or </w:t>
            </w:r>
          </w:p>
        </w:tc>
        <w:tc>
          <w:tcPr>
            <w:tcW w:w="1156" w:type="dxa"/>
          </w:tcPr>
          <w:p w14:paraId="5C292E99"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32ED983F"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vAlign w:val="center"/>
          </w:tcPr>
          <w:p w14:paraId="5FF67B9B"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vAlign w:val="center"/>
          </w:tcPr>
          <w:p w14:paraId="0DF0D788"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3B345BD9" w14:textId="77777777" w:rsidTr="00D37F32">
        <w:trPr>
          <w:cantSplit/>
          <w:trHeight w:val="158"/>
        </w:trPr>
        <w:tc>
          <w:tcPr>
            <w:tcW w:w="4592" w:type="dxa"/>
          </w:tcPr>
          <w:p w14:paraId="0A1B55F9" w14:textId="77777777" w:rsidR="003E6B2D" w:rsidRPr="00E31D97" w:rsidRDefault="003E6B2D" w:rsidP="009B643C">
            <w:pPr>
              <w:tabs>
                <w:tab w:val="left" w:pos="162"/>
                <w:tab w:val="decimal" w:pos="9090"/>
              </w:tabs>
              <w:spacing w:line="240" w:lineRule="atLeast"/>
              <w:ind w:right="-108" w:firstLine="87"/>
              <w:rPr>
                <w:rFonts w:eastAsia="Times New Roman"/>
                <w:sz w:val="22"/>
                <w:szCs w:val="22"/>
              </w:rPr>
            </w:pPr>
            <w:r w:rsidRPr="00E31D97">
              <w:rPr>
                <w:rFonts w:eastAsia="Times New Roman"/>
                <w:sz w:val="22"/>
                <w:szCs w:val="22"/>
              </w:rPr>
              <w:tab/>
              <w:t xml:space="preserve">close members of their families have </w:t>
            </w:r>
          </w:p>
        </w:tc>
        <w:tc>
          <w:tcPr>
            <w:tcW w:w="1156" w:type="dxa"/>
          </w:tcPr>
          <w:p w14:paraId="55BDF292" w14:textId="77777777" w:rsidR="003E6B2D" w:rsidRPr="00E31D97" w:rsidRDefault="003E6B2D" w:rsidP="00D37F32">
            <w:pPr>
              <w:tabs>
                <w:tab w:val="decimal" w:pos="795"/>
              </w:tabs>
              <w:spacing w:line="240" w:lineRule="atLeast"/>
              <w:ind w:right="-108"/>
              <w:rPr>
                <w:rFonts w:eastAsia="Times New Roman"/>
                <w:sz w:val="22"/>
                <w:szCs w:val="22"/>
              </w:rPr>
            </w:pPr>
          </w:p>
        </w:tc>
        <w:tc>
          <w:tcPr>
            <w:tcW w:w="1158" w:type="dxa"/>
          </w:tcPr>
          <w:p w14:paraId="730F9EF5" w14:textId="77777777" w:rsidR="003E6B2D" w:rsidRPr="00E31D97" w:rsidRDefault="003E6B2D" w:rsidP="00D37F32">
            <w:pPr>
              <w:tabs>
                <w:tab w:val="decimal" w:pos="525"/>
              </w:tabs>
              <w:spacing w:line="240" w:lineRule="atLeast"/>
              <w:ind w:right="-108"/>
              <w:rPr>
                <w:rFonts w:eastAsia="Times New Roman"/>
                <w:sz w:val="22"/>
                <w:szCs w:val="22"/>
              </w:rPr>
            </w:pPr>
          </w:p>
        </w:tc>
        <w:tc>
          <w:tcPr>
            <w:tcW w:w="1156" w:type="dxa"/>
            <w:vAlign w:val="center"/>
          </w:tcPr>
          <w:p w14:paraId="395207A1"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vAlign w:val="center"/>
          </w:tcPr>
          <w:p w14:paraId="1AFB7140" w14:textId="77777777" w:rsidR="003E6B2D" w:rsidRPr="00E31D97" w:rsidRDefault="003E6B2D" w:rsidP="003E6B2D">
            <w:pPr>
              <w:tabs>
                <w:tab w:val="decimal" w:pos="795"/>
              </w:tabs>
              <w:spacing w:line="240" w:lineRule="atLeast"/>
              <w:ind w:right="-108"/>
              <w:rPr>
                <w:rFonts w:eastAsia="Times New Roman"/>
                <w:sz w:val="22"/>
                <w:szCs w:val="22"/>
              </w:rPr>
            </w:pPr>
          </w:p>
        </w:tc>
      </w:tr>
      <w:tr w:rsidR="003E6B2D" w:rsidRPr="00013082" w14:paraId="384E01E8" w14:textId="77777777" w:rsidTr="00D37F32">
        <w:trPr>
          <w:cantSplit/>
          <w:trHeight w:val="158"/>
        </w:trPr>
        <w:tc>
          <w:tcPr>
            <w:tcW w:w="4592" w:type="dxa"/>
          </w:tcPr>
          <w:p w14:paraId="62B46521" w14:textId="77777777" w:rsidR="003E6B2D" w:rsidRPr="00E31D97" w:rsidRDefault="003E6B2D" w:rsidP="009B643C">
            <w:pPr>
              <w:tabs>
                <w:tab w:val="left" w:pos="254"/>
                <w:tab w:val="decimal" w:pos="9090"/>
              </w:tabs>
              <w:spacing w:line="240" w:lineRule="atLeast"/>
              <w:ind w:right="-108" w:firstLine="164"/>
              <w:rPr>
                <w:rFonts w:eastAsia="Times New Roman"/>
                <w:sz w:val="22"/>
                <w:szCs w:val="22"/>
              </w:rPr>
            </w:pPr>
            <w:r w:rsidRPr="00E31D97">
              <w:rPr>
                <w:rFonts w:eastAsia="Times New Roman"/>
                <w:sz w:val="22"/>
                <w:szCs w:val="22"/>
              </w:rPr>
              <w:t>significant influence</w:t>
            </w:r>
          </w:p>
        </w:tc>
        <w:tc>
          <w:tcPr>
            <w:tcW w:w="1156" w:type="dxa"/>
          </w:tcPr>
          <w:p w14:paraId="3D987FE6" w14:textId="77777777" w:rsidR="003E6B2D" w:rsidRPr="00E31D97" w:rsidRDefault="003E6B2D" w:rsidP="00D37F32">
            <w:pPr>
              <w:tabs>
                <w:tab w:val="decimal" w:pos="795"/>
              </w:tabs>
              <w:spacing w:line="240" w:lineRule="atLeast"/>
              <w:ind w:left="450" w:right="-108"/>
              <w:rPr>
                <w:rFonts w:eastAsia="Times New Roman"/>
                <w:sz w:val="22"/>
                <w:szCs w:val="22"/>
              </w:rPr>
            </w:pPr>
          </w:p>
        </w:tc>
        <w:tc>
          <w:tcPr>
            <w:tcW w:w="1158" w:type="dxa"/>
          </w:tcPr>
          <w:p w14:paraId="1E6F7D63" w14:textId="77777777" w:rsidR="003E6B2D" w:rsidRPr="00E31D97" w:rsidRDefault="003E6B2D" w:rsidP="00D37F32">
            <w:pPr>
              <w:tabs>
                <w:tab w:val="decimal" w:pos="795"/>
              </w:tabs>
              <w:spacing w:line="240" w:lineRule="atLeast"/>
              <w:ind w:right="-108"/>
              <w:rPr>
                <w:rFonts w:eastAsia="Times New Roman"/>
                <w:sz w:val="22"/>
                <w:szCs w:val="22"/>
              </w:rPr>
            </w:pPr>
          </w:p>
        </w:tc>
        <w:tc>
          <w:tcPr>
            <w:tcW w:w="1156" w:type="dxa"/>
            <w:vAlign w:val="center"/>
          </w:tcPr>
          <w:p w14:paraId="362A08D8" w14:textId="77777777" w:rsidR="003E6B2D" w:rsidRPr="00E31D97" w:rsidRDefault="003E6B2D" w:rsidP="00D37F32">
            <w:pPr>
              <w:tabs>
                <w:tab w:val="decimal" w:pos="795"/>
              </w:tabs>
              <w:spacing w:line="240" w:lineRule="atLeast"/>
              <w:ind w:right="-108"/>
              <w:rPr>
                <w:rFonts w:eastAsia="Times New Roman"/>
                <w:sz w:val="22"/>
                <w:szCs w:val="22"/>
              </w:rPr>
            </w:pPr>
          </w:p>
        </w:tc>
        <w:tc>
          <w:tcPr>
            <w:tcW w:w="1160" w:type="dxa"/>
            <w:vAlign w:val="center"/>
          </w:tcPr>
          <w:p w14:paraId="05A2240F" w14:textId="77777777" w:rsidR="003E6B2D" w:rsidRPr="00E31D97" w:rsidRDefault="003E6B2D" w:rsidP="003E6B2D">
            <w:pPr>
              <w:tabs>
                <w:tab w:val="decimal" w:pos="795"/>
              </w:tabs>
              <w:spacing w:line="240" w:lineRule="atLeast"/>
              <w:ind w:right="-108"/>
              <w:rPr>
                <w:rFonts w:eastAsia="Times New Roman"/>
                <w:sz w:val="22"/>
                <w:szCs w:val="22"/>
              </w:rPr>
            </w:pPr>
          </w:p>
        </w:tc>
      </w:tr>
      <w:tr w:rsidR="00F949F6" w:rsidRPr="00013082" w14:paraId="4FC4FB0A" w14:textId="77777777" w:rsidTr="00991C22">
        <w:trPr>
          <w:cantSplit/>
          <w:trHeight w:val="158"/>
        </w:trPr>
        <w:tc>
          <w:tcPr>
            <w:tcW w:w="4592" w:type="dxa"/>
            <w:vAlign w:val="center"/>
          </w:tcPr>
          <w:p w14:paraId="23ABEC70" w14:textId="63E05CE7" w:rsidR="00F949F6" w:rsidRPr="00BF2C83" w:rsidRDefault="00F949F6" w:rsidP="00F949F6">
            <w:pPr>
              <w:tabs>
                <w:tab w:val="left" w:pos="270"/>
                <w:tab w:val="decimal" w:pos="9090"/>
              </w:tabs>
              <w:spacing w:line="240" w:lineRule="atLeast"/>
              <w:ind w:right="-108"/>
              <w:rPr>
                <w:rFonts w:eastAsia="Times New Roman" w:cstheme="minorBidi"/>
                <w:sz w:val="22"/>
                <w:szCs w:val="22"/>
                <w:cs/>
              </w:rPr>
            </w:pPr>
            <w:r w:rsidRPr="00E31D97">
              <w:rPr>
                <w:rFonts w:eastAsia="Times New Roman"/>
                <w:sz w:val="22"/>
                <w:szCs w:val="22"/>
              </w:rPr>
              <w:tab/>
              <w:t>Loans</w:t>
            </w:r>
            <w:r w:rsidRPr="00E31D97">
              <w:rPr>
                <w:rFonts w:eastAsia="Times New Roman"/>
                <w:sz w:val="22"/>
                <w:szCs w:val="22"/>
                <w:vertAlign w:val="superscript"/>
                <w:cs/>
              </w:rPr>
              <w:t>*</w:t>
            </w:r>
          </w:p>
        </w:tc>
        <w:tc>
          <w:tcPr>
            <w:tcW w:w="1156" w:type="dxa"/>
          </w:tcPr>
          <w:p w14:paraId="159A3F49" w14:textId="5D7DFA1C" w:rsidR="00F949F6" w:rsidRPr="00E31D97" w:rsidRDefault="00E1063E" w:rsidP="00F949F6">
            <w:pPr>
              <w:tabs>
                <w:tab w:val="decimal" w:pos="795"/>
              </w:tabs>
              <w:spacing w:line="240" w:lineRule="atLeast"/>
              <w:ind w:right="-108"/>
              <w:rPr>
                <w:rFonts w:eastAsia="Times New Roman"/>
                <w:sz w:val="22"/>
                <w:szCs w:val="22"/>
              </w:rPr>
            </w:pPr>
            <w:r w:rsidRPr="00E1063E">
              <w:rPr>
                <w:rFonts w:eastAsia="Times New Roman"/>
                <w:sz w:val="22"/>
                <w:szCs w:val="22"/>
              </w:rPr>
              <w:t>32</w:t>
            </w:r>
            <w:r w:rsidR="00627E7E">
              <w:rPr>
                <w:rFonts w:eastAsia="Times New Roman"/>
                <w:sz w:val="22"/>
                <w:szCs w:val="22"/>
              </w:rPr>
              <w:t>,</w:t>
            </w:r>
            <w:r w:rsidRPr="00E1063E">
              <w:rPr>
                <w:rFonts w:eastAsia="Times New Roman"/>
                <w:sz w:val="22"/>
                <w:szCs w:val="22"/>
              </w:rPr>
              <w:t>476</w:t>
            </w:r>
          </w:p>
        </w:tc>
        <w:tc>
          <w:tcPr>
            <w:tcW w:w="1158" w:type="dxa"/>
            <w:vAlign w:val="center"/>
          </w:tcPr>
          <w:p w14:paraId="597A88A4" w14:textId="284DE48D" w:rsidR="00F949F6" w:rsidRPr="00E31D97" w:rsidRDefault="003966BA" w:rsidP="00F949F6">
            <w:pPr>
              <w:tabs>
                <w:tab w:val="decimal" w:pos="795"/>
              </w:tabs>
              <w:spacing w:line="240" w:lineRule="atLeast"/>
              <w:ind w:right="-108"/>
              <w:rPr>
                <w:rFonts w:eastAsia="Times New Roman"/>
                <w:sz w:val="22"/>
                <w:szCs w:val="22"/>
              </w:rPr>
            </w:pPr>
            <w:r>
              <w:rPr>
                <w:rFonts w:eastAsia="Times New Roman"/>
                <w:sz w:val="22"/>
                <w:szCs w:val="22"/>
              </w:rPr>
              <w:t>28,225</w:t>
            </w:r>
          </w:p>
        </w:tc>
        <w:tc>
          <w:tcPr>
            <w:tcW w:w="1156" w:type="dxa"/>
          </w:tcPr>
          <w:p w14:paraId="4CD8F377" w14:textId="62BF8188" w:rsidR="00F949F6" w:rsidRPr="00E31D97" w:rsidRDefault="00E1063E" w:rsidP="00F949F6">
            <w:pPr>
              <w:tabs>
                <w:tab w:val="decimal" w:pos="795"/>
              </w:tabs>
              <w:spacing w:line="240" w:lineRule="atLeast"/>
              <w:ind w:right="-108"/>
              <w:rPr>
                <w:rFonts w:eastAsia="Times New Roman"/>
                <w:sz w:val="22"/>
                <w:szCs w:val="22"/>
              </w:rPr>
            </w:pPr>
            <w:r w:rsidRPr="00E1063E">
              <w:rPr>
                <w:rFonts w:eastAsia="Times New Roman"/>
                <w:sz w:val="22"/>
                <w:szCs w:val="22"/>
              </w:rPr>
              <w:t>32</w:t>
            </w:r>
            <w:r w:rsidR="00627E7E">
              <w:rPr>
                <w:rFonts w:eastAsia="Times New Roman"/>
                <w:sz w:val="22"/>
                <w:szCs w:val="22"/>
              </w:rPr>
              <w:t>,</w:t>
            </w:r>
            <w:r w:rsidRPr="00E1063E">
              <w:rPr>
                <w:rFonts w:eastAsia="Times New Roman"/>
                <w:sz w:val="22"/>
                <w:szCs w:val="22"/>
              </w:rPr>
              <w:t>476</w:t>
            </w:r>
          </w:p>
        </w:tc>
        <w:tc>
          <w:tcPr>
            <w:tcW w:w="1160" w:type="dxa"/>
            <w:vAlign w:val="center"/>
          </w:tcPr>
          <w:p w14:paraId="3A00E7AF" w14:textId="7BCB80BA" w:rsidR="00F949F6" w:rsidRPr="00E31D97" w:rsidRDefault="003966BA" w:rsidP="00F949F6">
            <w:pPr>
              <w:tabs>
                <w:tab w:val="decimal" w:pos="795"/>
              </w:tabs>
              <w:spacing w:line="240" w:lineRule="atLeast"/>
              <w:ind w:right="-108"/>
              <w:rPr>
                <w:rFonts w:eastAsia="Times New Roman"/>
                <w:sz w:val="22"/>
                <w:szCs w:val="22"/>
              </w:rPr>
            </w:pPr>
            <w:r>
              <w:rPr>
                <w:rFonts w:eastAsia="Times New Roman"/>
                <w:sz w:val="22"/>
                <w:szCs w:val="22"/>
              </w:rPr>
              <w:t>28,225</w:t>
            </w:r>
          </w:p>
        </w:tc>
      </w:tr>
      <w:tr w:rsidR="00F949F6" w:rsidRPr="00013082" w14:paraId="073239A6" w14:textId="77777777" w:rsidTr="00991C22">
        <w:trPr>
          <w:cantSplit/>
          <w:trHeight w:val="158"/>
        </w:trPr>
        <w:tc>
          <w:tcPr>
            <w:tcW w:w="4592" w:type="dxa"/>
            <w:vAlign w:val="center"/>
          </w:tcPr>
          <w:p w14:paraId="52DFA000" w14:textId="2C9152F9" w:rsidR="00F949F6" w:rsidRPr="00E31D97" w:rsidRDefault="00F949F6" w:rsidP="00F949F6">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Deposits</w:t>
            </w:r>
          </w:p>
        </w:tc>
        <w:tc>
          <w:tcPr>
            <w:tcW w:w="1156" w:type="dxa"/>
          </w:tcPr>
          <w:p w14:paraId="6809F305" w14:textId="2607C9CA" w:rsidR="00F949F6" w:rsidRPr="00E31D97" w:rsidRDefault="002B6FD3" w:rsidP="00F949F6">
            <w:pPr>
              <w:tabs>
                <w:tab w:val="decimal" w:pos="795"/>
              </w:tabs>
              <w:spacing w:line="240" w:lineRule="atLeast"/>
              <w:ind w:right="-108"/>
              <w:rPr>
                <w:rFonts w:eastAsia="Times New Roman"/>
                <w:sz w:val="22"/>
                <w:szCs w:val="22"/>
              </w:rPr>
            </w:pPr>
            <w:r w:rsidRPr="002B6FD3">
              <w:rPr>
                <w:rFonts w:eastAsia="Times New Roman"/>
                <w:sz w:val="22"/>
                <w:szCs w:val="22"/>
              </w:rPr>
              <w:t>32</w:t>
            </w:r>
            <w:r w:rsidR="00627E7E">
              <w:rPr>
                <w:rFonts w:eastAsia="Times New Roman"/>
                <w:sz w:val="22"/>
                <w:szCs w:val="22"/>
              </w:rPr>
              <w:t>,</w:t>
            </w:r>
            <w:r w:rsidRPr="002B6FD3">
              <w:rPr>
                <w:rFonts w:eastAsia="Times New Roman"/>
                <w:sz w:val="22"/>
                <w:szCs w:val="22"/>
              </w:rPr>
              <w:t>783</w:t>
            </w:r>
          </w:p>
        </w:tc>
        <w:tc>
          <w:tcPr>
            <w:tcW w:w="1158" w:type="dxa"/>
            <w:vAlign w:val="center"/>
          </w:tcPr>
          <w:p w14:paraId="60BCEA8B" w14:textId="515CE22B" w:rsidR="00F949F6" w:rsidRPr="00E31D97" w:rsidRDefault="003966BA" w:rsidP="00F949F6">
            <w:pPr>
              <w:tabs>
                <w:tab w:val="decimal" w:pos="795"/>
              </w:tabs>
              <w:spacing w:line="240" w:lineRule="atLeast"/>
              <w:ind w:right="-108"/>
              <w:rPr>
                <w:rFonts w:eastAsia="Times New Roman"/>
                <w:sz w:val="22"/>
                <w:szCs w:val="22"/>
              </w:rPr>
            </w:pPr>
            <w:r>
              <w:rPr>
                <w:rFonts w:eastAsia="Times New Roman"/>
                <w:sz w:val="22"/>
                <w:szCs w:val="22"/>
              </w:rPr>
              <w:t>19,995</w:t>
            </w:r>
          </w:p>
        </w:tc>
        <w:tc>
          <w:tcPr>
            <w:tcW w:w="1156" w:type="dxa"/>
          </w:tcPr>
          <w:p w14:paraId="4A7ECDA2" w14:textId="6B45CA82" w:rsidR="00F949F6" w:rsidRPr="00E31D97" w:rsidRDefault="00E1063E" w:rsidP="00F949F6">
            <w:pPr>
              <w:tabs>
                <w:tab w:val="decimal" w:pos="795"/>
              </w:tabs>
              <w:spacing w:line="240" w:lineRule="atLeast"/>
              <w:ind w:right="-108"/>
              <w:rPr>
                <w:rFonts w:eastAsia="Times New Roman"/>
                <w:sz w:val="22"/>
                <w:szCs w:val="22"/>
              </w:rPr>
            </w:pPr>
            <w:r w:rsidRPr="00E1063E">
              <w:rPr>
                <w:rFonts w:eastAsia="Times New Roman"/>
                <w:sz w:val="22"/>
                <w:szCs w:val="22"/>
              </w:rPr>
              <w:t>32</w:t>
            </w:r>
            <w:r w:rsidR="00627E7E">
              <w:rPr>
                <w:rFonts w:eastAsia="Times New Roman"/>
                <w:sz w:val="22"/>
                <w:szCs w:val="22"/>
              </w:rPr>
              <w:t>,</w:t>
            </w:r>
            <w:r w:rsidRPr="00E1063E">
              <w:rPr>
                <w:rFonts w:eastAsia="Times New Roman"/>
                <w:sz w:val="22"/>
                <w:szCs w:val="22"/>
              </w:rPr>
              <w:t>783</w:t>
            </w:r>
          </w:p>
        </w:tc>
        <w:tc>
          <w:tcPr>
            <w:tcW w:w="1160" w:type="dxa"/>
            <w:vAlign w:val="center"/>
          </w:tcPr>
          <w:p w14:paraId="7DA39258" w14:textId="7371B61A" w:rsidR="00F949F6" w:rsidRPr="00E31D97" w:rsidRDefault="003966BA" w:rsidP="00F949F6">
            <w:pPr>
              <w:tabs>
                <w:tab w:val="decimal" w:pos="795"/>
              </w:tabs>
              <w:spacing w:line="240" w:lineRule="atLeast"/>
              <w:ind w:right="-108"/>
              <w:rPr>
                <w:rFonts w:eastAsia="Times New Roman"/>
                <w:sz w:val="22"/>
                <w:szCs w:val="22"/>
              </w:rPr>
            </w:pPr>
            <w:r>
              <w:rPr>
                <w:rFonts w:eastAsia="Times New Roman"/>
                <w:sz w:val="22"/>
                <w:szCs w:val="22"/>
              </w:rPr>
              <w:t>19,995</w:t>
            </w:r>
          </w:p>
        </w:tc>
      </w:tr>
      <w:tr w:rsidR="00F949F6" w:rsidRPr="00013082" w14:paraId="1A493577" w14:textId="77777777" w:rsidTr="00991C22">
        <w:trPr>
          <w:cantSplit/>
          <w:trHeight w:val="158"/>
        </w:trPr>
        <w:tc>
          <w:tcPr>
            <w:tcW w:w="4592" w:type="dxa"/>
            <w:vAlign w:val="center"/>
          </w:tcPr>
          <w:p w14:paraId="2CDA5C90" w14:textId="2CC5DB79" w:rsidR="00F949F6" w:rsidRPr="00E31D97" w:rsidRDefault="00F949F6" w:rsidP="00F949F6">
            <w:pPr>
              <w:tabs>
                <w:tab w:val="left" w:pos="270"/>
                <w:tab w:val="decimal" w:pos="9090"/>
              </w:tabs>
              <w:spacing w:line="240" w:lineRule="atLeast"/>
              <w:ind w:right="-108"/>
              <w:rPr>
                <w:rFonts w:eastAsia="Times New Roman"/>
                <w:sz w:val="22"/>
                <w:szCs w:val="22"/>
              </w:rPr>
            </w:pPr>
            <w:r w:rsidRPr="00E31D97">
              <w:rPr>
                <w:rFonts w:eastAsia="Times New Roman"/>
                <w:sz w:val="22"/>
                <w:szCs w:val="22"/>
              </w:rPr>
              <w:tab/>
              <w:t>Contingencies (Notional amount)</w:t>
            </w:r>
          </w:p>
        </w:tc>
        <w:tc>
          <w:tcPr>
            <w:tcW w:w="1156" w:type="dxa"/>
          </w:tcPr>
          <w:p w14:paraId="501DD02F" w14:textId="234965FC" w:rsidR="00F949F6" w:rsidRPr="00E31D97" w:rsidRDefault="002B6FD3" w:rsidP="00F949F6">
            <w:pPr>
              <w:tabs>
                <w:tab w:val="decimal" w:pos="795"/>
              </w:tabs>
              <w:spacing w:line="240" w:lineRule="atLeast"/>
              <w:ind w:right="-108"/>
              <w:rPr>
                <w:rFonts w:eastAsia="Times New Roman"/>
                <w:sz w:val="22"/>
                <w:szCs w:val="22"/>
              </w:rPr>
            </w:pPr>
            <w:r w:rsidRPr="002B6FD3">
              <w:rPr>
                <w:rFonts w:eastAsia="Times New Roman"/>
                <w:sz w:val="22"/>
                <w:szCs w:val="22"/>
              </w:rPr>
              <w:t>812</w:t>
            </w:r>
          </w:p>
        </w:tc>
        <w:tc>
          <w:tcPr>
            <w:tcW w:w="1158" w:type="dxa"/>
            <w:vAlign w:val="center"/>
          </w:tcPr>
          <w:p w14:paraId="22C88D0B" w14:textId="0BD2BB00" w:rsidR="00F949F6" w:rsidRPr="00E31D97" w:rsidRDefault="003966BA" w:rsidP="00EF1CA7">
            <w:pPr>
              <w:tabs>
                <w:tab w:val="decimal" w:pos="800"/>
              </w:tabs>
              <w:spacing w:line="240" w:lineRule="atLeast"/>
              <w:ind w:right="-108"/>
              <w:rPr>
                <w:rFonts w:eastAsia="Times New Roman"/>
                <w:sz w:val="22"/>
                <w:szCs w:val="22"/>
              </w:rPr>
            </w:pPr>
            <w:r>
              <w:rPr>
                <w:rFonts w:eastAsia="Times New Roman"/>
                <w:sz w:val="22"/>
                <w:szCs w:val="22"/>
              </w:rPr>
              <w:t>817</w:t>
            </w:r>
          </w:p>
        </w:tc>
        <w:tc>
          <w:tcPr>
            <w:tcW w:w="1156" w:type="dxa"/>
          </w:tcPr>
          <w:p w14:paraId="02D79D0A" w14:textId="0E95E5EF" w:rsidR="00F949F6" w:rsidRPr="00E31D97" w:rsidRDefault="00E1063E" w:rsidP="00F949F6">
            <w:pPr>
              <w:tabs>
                <w:tab w:val="decimal" w:pos="795"/>
              </w:tabs>
              <w:spacing w:line="240" w:lineRule="atLeast"/>
              <w:ind w:right="-108"/>
              <w:rPr>
                <w:rFonts w:eastAsia="Times New Roman"/>
                <w:sz w:val="22"/>
                <w:szCs w:val="22"/>
              </w:rPr>
            </w:pPr>
            <w:r w:rsidRPr="00E1063E">
              <w:rPr>
                <w:rFonts w:eastAsia="Times New Roman"/>
                <w:sz w:val="22"/>
                <w:szCs w:val="22"/>
              </w:rPr>
              <w:t>812</w:t>
            </w:r>
          </w:p>
        </w:tc>
        <w:tc>
          <w:tcPr>
            <w:tcW w:w="1160" w:type="dxa"/>
            <w:vAlign w:val="center"/>
          </w:tcPr>
          <w:p w14:paraId="24B04B65" w14:textId="51C5ACAC" w:rsidR="00F949F6" w:rsidRPr="00E31D97" w:rsidRDefault="003966BA" w:rsidP="00F949F6">
            <w:pPr>
              <w:tabs>
                <w:tab w:val="decimal" w:pos="795"/>
              </w:tabs>
              <w:spacing w:line="240" w:lineRule="atLeast"/>
              <w:ind w:right="-108"/>
              <w:rPr>
                <w:rFonts w:eastAsia="Times New Roman"/>
                <w:sz w:val="22"/>
                <w:szCs w:val="22"/>
              </w:rPr>
            </w:pPr>
            <w:r>
              <w:rPr>
                <w:rFonts w:eastAsia="Times New Roman"/>
                <w:sz w:val="22"/>
                <w:szCs w:val="22"/>
              </w:rPr>
              <w:t>817</w:t>
            </w:r>
          </w:p>
        </w:tc>
      </w:tr>
      <w:tr w:rsidR="0048194E" w:rsidRPr="00013082" w14:paraId="71CB6DB4" w14:textId="77777777" w:rsidTr="00991C22">
        <w:trPr>
          <w:cantSplit/>
          <w:trHeight w:val="158"/>
        </w:trPr>
        <w:tc>
          <w:tcPr>
            <w:tcW w:w="4592" w:type="dxa"/>
            <w:vAlign w:val="center"/>
          </w:tcPr>
          <w:p w14:paraId="02E2BB0B" w14:textId="77777777" w:rsidR="0048194E" w:rsidRPr="00E31D97" w:rsidRDefault="0048194E" w:rsidP="00F949F6">
            <w:pPr>
              <w:tabs>
                <w:tab w:val="left" w:pos="270"/>
                <w:tab w:val="decimal" w:pos="9090"/>
              </w:tabs>
              <w:spacing w:line="240" w:lineRule="atLeast"/>
              <w:ind w:right="-108"/>
              <w:rPr>
                <w:rFonts w:eastAsia="Times New Roman"/>
                <w:sz w:val="22"/>
                <w:szCs w:val="22"/>
              </w:rPr>
            </w:pPr>
          </w:p>
        </w:tc>
        <w:tc>
          <w:tcPr>
            <w:tcW w:w="1156" w:type="dxa"/>
          </w:tcPr>
          <w:p w14:paraId="4F2E41BA" w14:textId="77777777" w:rsidR="0048194E" w:rsidRPr="00E31D97" w:rsidRDefault="0048194E" w:rsidP="00F949F6">
            <w:pPr>
              <w:tabs>
                <w:tab w:val="decimal" w:pos="795"/>
              </w:tabs>
              <w:spacing w:line="240" w:lineRule="atLeast"/>
              <w:ind w:right="-108"/>
              <w:rPr>
                <w:rFonts w:eastAsia="Times New Roman"/>
                <w:sz w:val="22"/>
                <w:szCs w:val="22"/>
              </w:rPr>
            </w:pPr>
          </w:p>
        </w:tc>
        <w:tc>
          <w:tcPr>
            <w:tcW w:w="1158" w:type="dxa"/>
            <w:vAlign w:val="center"/>
          </w:tcPr>
          <w:p w14:paraId="3C9C6745" w14:textId="77777777" w:rsidR="0048194E" w:rsidRDefault="0048194E" w:rsidP="00F949F6">
            <w:pPr>
              <w:tabs>
                <w:tab w:val="decimal" w:pos="795"/>
              </w:tabs>
              <w:spacing w:line="240" w:lineRule="atLeast"/>
              <w:ind w:right="-108"/>
              <w:rPr>
                <w:rFonts w:eastAsia="Times New Roman"/>
                <w:sz w:val="22"/>
                <w:szCs w:val="22"/>
              </w:rPr>
            </w:pPr>
          </w:p>
        </w:tc>
        <w:tc>
          <w:tcPr>
            <w:tcW w:w="1156" w:type="dxa"/>
          </w:tcPr>
          <w:p w14:paraId="5732A5B8" w14:textId="77777777" w:rsidR="0048194E" w:rsidRPr="00E31D97" w:rsidRDefault="0048194E" w:rsidP="00F949F6">
            <w:pPr>
              <w:tabs>
                <w:tab w:val="decimal" w:pos="795"/>
              </w:tabs>
              <w:spacing w:line="240" w:lineRule="atLeast"/>
              <w:ind w:right="-108"/>
              <w:rPr>
                <w:rFonts w:eastAsia="Times New Roman"/>
                <w:sz w:val="22"/>
                <w:szCs w:val="22"/>
              </w:rPr>
            </w:pPr>
          </w:p>
        </w:tc>
        <w:tc>
          <w:tcPr>
            <w:tcW w:w="1160" w:type="dxa"/>
            <w:vAlign w:val="center"/>
          </w:tcPr>
          <w:p w14:paraId="4D0C7403" w14:textId="77777777" w:rsidR="0048194E" w:rsidRDefault="0048194E" w:rsidP="00F949F6">
            <w:pPr>
              <w:tabs>
                <w:tab w:val="decimal" w:pos="795"/>
              </w:tabs>
              <w:spacing w:line="240" w:lineRule="atLeast"/>
              <w:ind w:right="-108"/>
              <w:rPr>
                <w:rFonts w:eastAsia="Times New Roman"/>
                <w:sz w:val="22"/>
                <w:szCs w:val="22"/>
              </w:rPr>
            </w:pPr>
          </w:p>
        </w:tc>
      </w:tr>
    </w:tbl>
    <w:p w14:paraId="13245FD0" w14:textId="728911A1" w:rsidR="00964050" w:rsidRPr="00BD7F26" w:rsidRDefault="00964050" w:rsidP="00056D91">
      <w:pPr>
        <w:pStyle w:val="acctmergecolhdg"/>
        <w:numPr>
          <w:ilvl w:val="0"/>
          <w:numId w:val="0"/>
        </w:numPr>
        <w:ind w:left="747" w:right="-9" w:hanging="198"/>
        <w:jc w:val="both"/>
        <w:rPr>
          <w:rFonts w:cs="Times New Roman"/>
          <w:b w:val="0"/>
          <w:bCs/>
          <w:sz w:val="16"/>
          <w:szCs w:val="16"/>
        </w:rPr>
      </w:pPr>
      <w:r w:rsidRPr="00BD7F26">
        <w:rPr>
          <w:rFonts w:cs="Times New Roman"/>
          <w:b w:val="0"/>
          <w:bCs/>
          <w:sz w:val="18"/>
          <w:szCs w:val="18"/>
          <w:vertAlign w:val="superscript"/>
        </w:rPr>
        <w:t>*</w:t>
      </w:r>
      <w:r w:rsidRPr="00BD7F26">
        <w:rPr>
          <w:rFonts w:cs="Times New Roman"/>
          <w:b w:val="0"/>
          <w:bCs/>
          <w:vertAlign w:val="superscript"/>
        </w:rPr>
        <w:tab/>
      </w:r>
      <w:r w:rsidRPr="00BD7F26">
        <w:rPr>
          <w:rFonts w:cs="Times New Roman"/>
          <w:b w:val="0"/>
          <w:bCs/>
          <w:sz w:val="16"/>
          <w:szCs w:val="16"/>
        </w:rPr>
        <w:t xml:space="preserve">Before deducting allowance for </w:t>
      </w:r>
      <w:r w:rsidR="00BE30D0" w:rsidRPr="00BD7F26">
        <w:rPr>
          <w:rFonts w:cs="Times New Roman"/>
          <w:b w:val="0"/>
          <w:bCs/>
          <w:sz w:val="16"/>
          <w:szCs w:val="16"/>
        </w:rPr>
        <w:t>expected credit loss</w:t>
      </w:r>
    </w:p>
    <w:p w14:paraId="3E965925" w14:textId="09080FA5" w:rsidR="00A16B99" w:rsidRDefault="00A16B99">
      <w:pPr>
        <w:suppressAutoHyphens w:val="0"/>
        <w:rPr>
          <w:rFonts w:cstheme="minorBidi"/>
          <w:b/>
          <w:bCs/>
          <w:i/>
          <w:iCs/>
          <w:sz w:val="22"/>
          <w:lang w:val="en-GB"/>
        </w:rPr>
      </w:pPr>
      <w:r>
        <w:rPr>
          <w:rFonts w:cstheme="minorBidi"/>
          <w:b/>
          <w:bCs/>
          <w:i/>
          <w:iCs/>
          <w:sz w:val="22"/>
          <w:lang w:val="en-GB"/>
        </w:rPr>
        <w:br w:type="page"/>
      </w:r>
    </w:p>
    <w:p w14:paraId="110F35C3" w14:textId="77777777" w:rsidR="00562C7C" w:rsidRPr="00BD7F26" w:rsidRDefault="00562C7C" w:rsidP="00562C7C">
      <w:pPr>
        <w:suppressAutoHyphens w:val="0"/>
        <w:ind w:left="540" w:hanging="540"/>
        <w:rPr>
          <w:b/>
          <w:bCs/>
          <w:i/>
          <w:iCs/>
          <w:sz w:val="22"/>
          <w:szCs w:val="22"/>
        </w:rPr>
      </w:pPr>
      <w:r w:rsidRPr="00BD7F26">
        <w:rPr>
          <w:b/>
          <w:bCs/>
          <w:i/>
          <w:iCs/>
        </w:rPr>
        <w:lastRenderedPageBreak/>
        <w:t>14.2</w:t>
      </w:r>
      <w:r w:rsidRPr="00BD7F26">
        <w:rPr>
          <w:b/>
          <w:bCs/>
          <w:i/>
          <w:iCs/>
        </w:rPr>
        <w:tab/>
      </w:r>
      <w:r w:rsidRPr="00BD7F26">
        <w:rPr>
          <w:b/>
          <w:bCs/>
          <w:i/>
          <w:iCs/>
          <w:sz w:val="22"/>
          <w:szCs w:val="22"/>
        </w:rPr>
        <w:t>Income and expenses</w:t>
      </w:r>
    </w:p>
    <w:p w14:paraId="0F8E3DCE" w14:textId="77777777" w:rsidR="00562C7C" w:rsidRPr="00BD7F26" w:rsidRDefault="00562C7C" w:rsidP="00562C7C">
      <w:pPr>
        <w:spacing w:line="240" w:lineRule="atLeast"/>
        <w:ind w:left="540" w:right="-28"/>
        <w:jc w:val="both"/>
        <w:rPr>
          <w:sz w:val="22"/>
          <w:szCs w:val="22"/>
          <w:lang w:val="en-GB"/>
        </w:rPr>
      </w:pPr>
    </w:p>
    <w:tbl>
      <w:tblPr>
        <w:tblW w:w="9253" w:type="dxa"/>
        <w:tblInd w:w="467" w:type="dxa"/>
        <w:tblLayout w:type="fixed"/>
        <w:tblLook w:val="0000" w:firstRow="0" w:lastRow="0" w:firstColumn="0" w:lastColumn="0" w:noHBand="0" w:noVBand="0"/>
      </w:tblPr>
      <w:tblGrid>
        <w:gridCol w:w="4573"/>
        <w:gridCol w:w="1170"/>
        <w:gridCol w:w="1170"/>
        <w:gridCol w:w="1107"/>
        <w:gridCol w:w="1233"/>
      </w:tblGrid>
      <w:tr w:rsidR="00562C7C" w:rsidRPr="00EF1CA7" w14:paraId="247BFA02" w14:textId="77777777" w:rsidTr="00EF1CA7">
        <w:trPr>
          <w:cantSplit/>
        </w:trPr>
        <w:tc>
          <w:tcPr>
            <w:tcW w:w="4573" w:type="dxa"/>
          </w:tcPr>
          <w:p w14:paraId="5EE5B1A5" w14:textId="77777777" w:rsidR="00562C7C" w:rsidRPr="00EF1CA7" w:rsidRDefault="00562C7C" w:rsidP="0041088C">
            <w:pPr>
              <w:tabs>
                <w:tab w:val="left" w:pos="360"/>
                <w:tab w:val="decimal" w:pos="9090"/>
              </w:tabs>
              <w:spacing w:line="240" w:lineRule="atLeast"/>
              <w:ind w:right="-108"/>
              <w:rPr>
                <w:rFonts w:cstheme="minorBidi"/>
                <w:sz w:val="22"/>
                <w:szCs w:val="22"/>
                <w:u w:val="single"/>
                <w:cs/>
              </w:rPr>
            </w:pPr>
            <w:r w:rsidRPr="00EF1CA7">
              <w:rPr>
                <w:sz w:val="22"/>
                <w:szCs w:val="22"/>
                <w:cs/>
                <w:lang w:val="th-TH"/>
              </w:rPr>
              <w:br w:type="page"/>
            </w:r>
          </w:p>
        </w:tc>
        <w:tc>
          <w:tcPr>
            <w:tcW w:w="2340" w:type="dxa"/>
            <w:gridSpan w:val="2"/>
          </w:tcPr>
          <w:p w14:paraId="2CDCEE6B" w14:textId="77777777" w:rsidR="00562C7C" w:rsidRPr="00EF1CA7" w:rsidRDefault="00562C7C" w:rsidP="0041088C">
            <w:pPr>
              <w:spacing w:line="240" w:lineRule="atLeast"/>
              <w:ind w:left="-108" w:right="-108"/>
              <w:jc w:val="center"/>
              <w:rPr>
                <w:sz w:val="22"/>
                <w:szCs w:val="22"/>
                <w:u w:val="single"/>
              </w:rPr>
            </w:pPr>
            <w:r w:rsidRPr="00EF1CA7">
              <w:rPr>
                <w:b/>
                <w:bCs/>
                <w:sz w:val="22"/>
                <w:szCs w:val="22"/>
              </w:rPr>
              <w:t>Consolidated</w:t>
            </w:r>
          </w:p>
        </w:tc>
        <w:tc>
          <w:tcPr>
            <w:tcW w:w="2340" w:type="dxa"/>
            <w:gridSpan w:val="2"/>
          </w:tcPr>
          <w:p w14:paraId="32B352CB" w14:textId="77777777" w:rsidR="00562C7C" w:rsidRPr="00EF1CA7" w:rsidRDefault="00562C7C" w:rsidP="0041088C">
            <w:pPr>
              <w:spacing w:line="240" w:lineRule="atLeast"/>
              <w:ind w:left="-108" w:right="-108"/>
              <w:jc w:val="center"/>
              <w:rPr>
                <w:sz w:val="22"/>
                <w:szCs w:val="22"/>
                <w:u w:val="single"/>
              </w:rPr>
            </w:pPr>
            <w:r w:rsidRPr="00EF1CA7">
              <w:rPr>
                <w:b/>
                <w:bCs/>
                <w:sz w:val="22"/>
                <w:szCs w:val="22"/>
              </w:rPr>
              <w:t>The Bank</w:t>
            </w:r>
          </w:p>
        </w:tc>
      </w:tr>
      <w:tr w:rsidR="00562C7C" w:rsidRPr="00EF1CA7" w14:paraId="32304169" w14:textId="77777777" w:rsidTr="00EF1CA7">
        <w:trPr>
          <w:cantSplit/>
        </w:trPr>
        <w:tc>
          <w:tcPr>
            <w:tcW w:w="4573" w:type="dxa"/>
          </w:tcPr>
          <w:p w14:paraId="4332E469" w14:textId="77777777" w:rsidR="00562C7C" w:rsidRPr="00EF1CA7" w:rsidRDefault="00562C7C" w:rsidP="0041088C">
            <w:pPr>
              <w:tabs>
                <w:tab w:val="left" w:pos="360"/>
                <w:tab w:val="decimal" w:pos="9090"/>
              </w:tabs>
              <w:spacing w:line="240" w:lineRule="atLeast"/>
              <w:ind w:right="-108"/>
              <w:rPr>
                <w:b/>
                <w:bCs/>
                <w:i/>
                <w:iCs/>
                <w:sz w:val="22"/>
                <w:szCs w:val="22"/>
                <w:cs/>
              </w:rPr>
            </w:pPr>
            <w:r w:rsidRPr="00EF1CA7">
              <w:rPr>
                <w:b/>
                <w:bCs/>
                <w:i/>
                <w:iCs/>
                <w:sz w:val="22"/>
                <w:szCs w:val="22"/>
              </w:rPr>
              <w:t>Three-month period ended 31 March</w:t>
            </w:r>
          </w:p>
        </w:tc>
        <w:tc>
          <w:tcPr>
            <w:tcW w:w="1170" w:type="dxa"/>
            <w:vAlign w:val="center"/>
          </w:tcPr>
          <w:p w14:paraId="12716724" w14:textId="77777777" w:rsidR="00562C7C" w:rsidRPr="00EF1CA7" w:rsidRDefault="00562C7C" w:rsidP="0041088C">
            <w:pPr>
              <w:spacing w:line="240" w:lineRule="atLeast"/>
              <w:ind w:left="-108" w:right="-108"/>
              <w:jc w:val="center"/>
              <w:rPr>
                <w:sz w:val="22"/>
                <w:szCs w:val="22"/>
              </w:rPr>
            </w:pPr>
            <w:r w:rsidRPr="00EF1CA7">
              <w:rPr>
                <w:sz w:val="22"/>
                <w:szCs w:val="22"/>
              </w:rPr>
              <w:t>2022</w:t>
            </w:r>
          </w:p>
        </w:tc>
        <w:tc>
          <w:tcPr>
            <w:tcW w:w="1170" w:type="dxa"/>
            <w:vAlign w:val="center"/>
          </w:tcPr>
          <w:p w14:paraId="238E7F23" w14:textId="77777777" w:rsidR="00562C7C" w:rsidRPr="00EF1CA7" w:rsidRDefault="00562C7C" w:rsidP="0041088C">
            <w:pPr>
              <w:spacing w:line="240" w:lineRule="atLeast"/>
              <w:ind w:left="-108" w:right="-108"/>
              <w:jc w:val="center"/>
              <w:rPr>
                <w:sz w:val="22"/>
                <w:szCs w:val="22"/>
              </w:rPr>
            </w:pPr>
            <w:r w:rsidRPr="00EF1CA7">
              <w:rPr>
                <w:sz w:val="22"/>
                <w:szCs w:val="22"/>
              </w:rPr>
              <w:t>2021</w:t>
            </w:r>
          </w:p>
        </w:tc>
        <w:tc>
          <w:tcPr>
            <w:tcW w:w="1107" w:type="dxa"/>
            <w:vAlign w:val="center"/>
          </w:tcPr>
          <w:p w14:paraId="2CB017E4" w14:textId="77777777" w:rsidR="00562C7C" w:rsidRPr="00EF1CA7" w:rsidRDefault="00562C7C" w:rsidP="0041088C">
            <w:pPr>
              <w:spacing w:line="240" w:lineRule="atLeast"/>
              <w:ind w:left="-108" w:right="-108"/>
              <w:jc w:val="center"/>
              <w:rPr>
                <w:sz w:val="22"/>
                <w:szCs w:val="22"/>
              </w:rPr>
            </w:pPr>
            <w:r w:rsidRPr="00EF1CA7">
              <w:rPr>
                <w:sz w:val="22"/>
                <w:szCs w:val="22"/>
              </w:rPr>
              <w:t>2022</w:t>
            </w:r>
          </w:p>
        </w:tc>
        <w:tc>
          <w:tcPr>
            <w:tcW w:w="1233" w:type="dxa"/>
            <w:vAlign w:val="center"/>
          </w:tcPr>
          <w:p w14:paraId="7A9145D0" w14:textId="77777777" w:rsidR="00562C7C" w:rsidRPr="00EF1CA7" w:rsidRDefault="00562C7C" w:rsidP="0041088C">
            <w:pPr>
              <w:spacing w:line="240" w:lineRule="atLeast"/>
              <w:ind w:left="-108"/>
              <w:jc w:val="center"/>
              <w:rPr>
                <w:sz w:val="22"/>
                <w:szCs w:val="22"/>
              </w:rPr>
            </w:pPr>
            <w:r w:rsidRPr="00EF1CA7">
              <w:rPr>
                <w:sz w:val="22"/>
                <w:szCs w:val="22"/>
              </w:rPr>
              <w:t>2021</w:t>
            </w:r>
          </w:p>
        </w:tc>
      </w:tr>
      <w:tr w:rsidR="00562C7C" w:rsidRPr="00EF1CA7" w14:paraId="00E561E5" w14:textId="77777777" w:rsidTr="00EF1CA7">
        <w:trPr>
          <w:cantSplit/>
        </w:trPr>
        <w:tc>
          <w:tcPr>
            <w:tcW w:w="4573" w:type="dxa"/>
          </w:tcPr>
          <w:p w14:paraId="004A34F0" w14:textId="77777777" w:rsidR="00562C7C" w:rsidRPr="00EF1CA7" w:rsidRDefault="00562C7C" w:rsidP="0041088C">
            <w:pPr>
              <w:tabs>
                <w:tab w:val="left" w:pos="360"/>
                <w:tab w:val="decimal" w:pos="9090"/>
              </w:tabs>
              <w:spacing w:line="240" w:lineRule="atLeast"/>
              <w:ind w:right="-108"/>
              <w:rPr>
                <w:sz w:val="22"/>
                <w:szCs w:val="22"/>
                <w:u w:val="single"/>
                <w:cs/>
              </w:rPr>
            </w:pPr>
          </w:p>
        </w:tc>
        <w:tc>
          <w:tcPr>
            <w:tcW w:w="4680" w:type="dxa"/>
            <w:gridSpan w:val="4"/>
          </w:tcPr>
          <w:p w14:paraId="39DD7BDB" w14:textId="77777777" w:rsidR="00562C7C" w:rsidRPr="00EF1CA7" w:rsidRDefault="00562C7C" w:rsidP="0041088C">
            <w:pPr>
              <w:tabs>
                <w:tab w:val="right" w:pos="684"/>
              </w:tabs>
              <w:spacing w:line="240" w:lineRule="atLeast"/>
              <w:ind w:right="-108"/>
              <w:jc w:val="center"/>
              <w:rPr>
                <w:sz w:val="22"/>
                <w:szCs w:val="22"/>
              </w:rPr>
            </w:pPr>
            <w:r w:rsidRPr="00EF1CA7">
              <w:rPr>
                <w:i/>
                <w:iCs/>
                <w:sz w:val="22"/>
                <w:szCs w:val="22"/>
                <w:cs/>
              </w:rPr>
              <w:t>(</w:t>
            </w:r>
            <w:r w:rsidRPr="00EF1CA7">
              <w:rPr>
                <w:i/>
                <w:iCs/>
                <w:sz w:val="22"/>
                <w:szCs w:val="22"/>
              </w:rPr>
              <w:t>in million Baht</w:t>
            </w:r>
            <w:r w:rsidRPr="00EF1CA7">
              <w:rPr>
                <w:i/>
                <w:iCs/>
                <w:sz w:val="22"/>
                <w:szCs w:val="22"/>
                <w:cs/>
              </w:rPr>
              <w:t>)</w:t>
            </w:r>
          </w:p>
        </w:tc>
      </w:tr>
      <w:tr w:rsidR="00562C7C" w:rsidRPr="00EF1CA7" w14:paraId="3AAB891E" w14:textId="77777777" w:rsidTr="00EF1CA7">
        <w:trPr>
          <w:cantSplit/>
          <w:trHeight w:val="164"/>
        </w:trPr>
        <w:tc>
          <w:tcPr>
            <w:tcW w:w="4573" w:type="dxa"/>
          </w:tcPr>
          <w:p w14:paraId="7AE94E2D" w14:textId="77777777" w:rsidR="00562C7C" w:rsidRPr="00EF1CA7" w:rsidRDefault="00562C7C" w:rsidP="0041088C">
            <w:pPr>
              <w:tabs>
                <w:tab w:val="left" w:pos="360"/>
                <w:tab w:val="decimal" w:pos="9090"/>
              </w:tabs>
              <w:spacing w:line="240" w:lineRule="atLeast"/>
              <w:ind w:right="-108"/>
              <w:rPr>
                <w:sz w:val="22"/>
                <w:szCs w:val="22"/>
              </w:rPr>
            </w:pPr>
            <w:r w:rsidRPr="00EF1CA7">
              <w:rPr>
                <w:sz w:val="22"/>
                <w:szCs w:val="22"/>
              </w:rPr>
              <w:t>Subsidiaries</w:t>
            </w:r>
          </w:p>
        </w:tc>
        <w:tc>
          <w:tcPr>
            <w:tcW w:w="1170" w:type="dxa"/>
          </w:tcPr>
          <w:p w14:paraId="63691932" w14:textId="77777777" w:rsidR="00562C7C" w:rsidRPr="00EF1CA7" w:rsidRDefault="00562C7C" w:rsidP="0041088C">
            <w:pPr>
              <w:tabs>
                <w:tab w:val="decimal" w:pos="864"/>
              </w:tabs>
              <w:spacing w:line="240" w:lineRule="atLeast"/>
              <w:ind w:right="-108"/>
              <w:rPr>
                <w:sz w:val="22"/>
                <w:szCs w:val="22"/>
              </w:rPr>
            </w:pPr>
          </w:p>
        </w:tc>
        <w:tc>
          <w:tcPr>
            <w:tcW w:w="1170" w:type="dxa"/>
          </w:tcPr>
          <w:p w14:paraId="51F87A7D" w14:textId="77777777" w:rsidR="00562C7C" w:rsidRPr="00EF1CA7" w:rsidRDefault="00562C7C" w:rsidP="0041088C">
            <w:pPr>
              <w:tabs>
                <w:tab w:val="decimal" w:pos="842"/>
              </w:tabs>
              <w:spacing w:line="240" w:lineRule="atLeast"/>
              <w:ind w:right="-108"/>
              <w:rPr>
                <w:sz w:val="22"/>
                <w:szCs w:val="22"/>
              </w:rPr>
            </w:pPr>
          </w:p>
        </w:tc>
        <w:tc>
          <w:tcPr>
            <w:tcW w:w="1107" w:type="dxa"/>
          </w:tcPr>
          <w:p w14:paraId="447FF9C2" w14:textId="77777777" w:rsidR="00562C7C" w:rsidRPr="00EF1CA7" w:rsidRDefault="00562C7C" w:rsidP="0041088C">
            <w:pPr>
              <w:spacing w:line="240" w:lineRule="atLeast"/>
              <w:jc w:val="right"/>
              <w:rPr>
                <w:sz w:val="22"/>
                <w:szCs w:val="22"/>
              </w:rPr>
            </w:pPr>
          </w:p>
        </w:tc>
        <w:tc>
          <w:tcPr>
            <w:tcW w:w="1233" w:type="dxa"/>
          </w:tcPr>
          <w:p w14:paraId="7C9D53FA" w14:textId="77777777" w:rsidR="00562C7C" w:rsidRPr="00EF1CA7" w:rsidRDefault="00562C7C" w:rsidP="0041088C">
            <w:pPr>
              <w:spacing w:line="240" w:lineRule="atLeast"/>
              <w:jc w:val="right"/>
              <w:rPr>
                <w:sz w:val="22"/>
                <w:szCs w:val="22"/>
              </w:rPr>
            </w:pPr>
          </w:p>
        </w:tc>
      </w:tr>
      <w:tr w:rsidR="00562C7C" w:rsidRPr="00EF1CA7" w14:paraId="02C43581" w14:textId="77777777" w:rsidTr="00EF1CA7">
        <w:trPr>
          <w:cantSplit/>
        </w:trPr>
        <w:tc>
          <w:tcPr>
            <w:tcW w:w="4573" w:type="dxa"/>
            <w:vAlign w:val="center"/>
          </w:tcPr>
          <w:p w14:paraId="61B821EF"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Interest income</w:t>
            </w:r>
          </w:p>
        </w:tc>
        <w:tc>
          <w:tcPr>
            <w:tcW w:w="1170" w:type="dxa"/>
          </w:tcPr>
          <w:p w14:paraId="6FFAA616"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70" w:type="dxa"/>
          </w:tcPr>
          <w:p w14:paraId="7DC29924"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07" w:type="dxa"/>
            <w:vAlign w:val="center"/>
          </w:tcPr>
          <w:p w14:paraId="2D7A03B9" w14:textId="77777777" w:rsidR="00562C7C" w:rsidRPr="00EF1CA7" w:rsidRDefault="00562C7C" w:rsidP="00EF1CA7">
            <w:pPr>
              <w:tabs>
                <w:tab w:val="decimal" w:pos="790"/>
              </w:tabs>
              <w:spacing w:line="240" w:lineRule="atLeast"/>
              <w:rPr>
                <w:sz w:val="22"/>
                <w:szCs w:val="22"/>
              </w:rPr>
            </w:pPr>
            <w:r w:rsidRPr="00EF1CA7">
              <w:rPr>
                <w:sz w:val="22"/>
                <w:szCs w:val="22"/>
              </w:rPr>
              <w:t>41</w:t>
            </w:r>
          </w:p>
        </w:tc>
        <w:tc>
          <w:tcPr>
            <w:tcW w:w="1233" w:type="dxa"/>
            <w:vAlign w:val="center"/>
          </w:tcPr>
          <w:p w14:paraId="3CED9D9C" w14:textId="77777777" w:rsidR="00562C7C" w:rsidRPr="00EF1CA7" w:rsidRDefault="00562C7C" w:rsidP="00EF1CA7">
            <w:pPr>
              <w:tabs>
                <w:tab w:val="decimal" w:pos="850"/>
              </w:tabs>
              <w:spacing w:line="240" w:lineRule="atLeast"/>
              <w:rPr>
                <w:sz w:val="22"/>
                <w:szCs w:val="22"/>
              </w:rPr>
            </w:pPr>
            <w:r w:rsidRPr="00EF1CA7">
              <w:rPr>
                <w:sz w:val="22"/>
                <w:szCs w:val="22"/>
              </w:rPr>
              <w:t>7</w:t>
            </w:r>
          </w:p>
        </w:tc>
      </w:tr>
      <w:tr w:rsidR="00562C7C" w:rsidRPr="00EF1CA7" w14:paraId="6B42E18D" w14:textId="77777777" w:rsidTr="00EF1CA7">
        <w:trPr>
          <w:cantSplit/>
          <w:trHeight w:val="47"/>
        </w:trPr>
        <w:tc>
          <w:tcPr>
            <w:tcW w:w="4573" w:type="dxa"/>
          </w:tcPr>
          <w:p w14:paraId="3C454272"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Interest expenses</w:t>
            </w:r>
          </w:p>
        </w:tc>
        <w:tc>
          <w:tcPr>
            <w:tcW w:w="1170" w:type="dxa"/>
          </w:tcPr>
          <w:p w14:paraId="4812EC2D"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70" w:type="dxa"/>
          </w:tcPr>
          <w:p w14:paraId="18FB663F"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07" w:type="dxa"/>
          </w:tcPr>
          <w:p w14:paraId="7F8E47F0" w14:textId="77777777" w:rsidR="00562C7C" w:rsidRPr="00EF1CA7" w:rsidRDefault="00562C7C" w:rsidP="00EF1CA7">
            <w:pPr>
              <w:tabs>
                <w:tab w:val="decimal" w:pos="790"/>
              </w:tabs>
              <w:spacing w:line="240" w:lineRule="atLeast"/>
              <w:rPr>
                <w:sz w:val="22"/>
                <w:szCs w:val="22"/>
              </w:rPr>
            </w:pPr>
            <w:r w:rsidRPr="00EF1CA7">
              <w:rPr>
                <w:sz w:val="22"/>
                <w:szCs w:val="22"/>
              </w:rPr>
              <w:t>103</w:t>
            </w:r>
          </w:p>
        </w:tc>
        <w:tc>
          <w:tcPr>
            <w:tcW w:w="1233" w:type="dxa"/>
          </w:tcPr>
          <w:p w14:paraId="106AC637" w14:textId="77777777" w:rsidR="00562C7C" w:rsidRPr="00EF1CA7" w:rsidRDefault="00562C7C" w:rsidP="00EF1CA7">
            <w:pPr>
              <w:tabs>
                <w:tab w:val="decimal" w:pos="850"/>
              </w:tabs>
              <w:spacing w:line="240" w:lineRule="atLeast"/>
              <w:rPr>
                <w:sz w:val="22"/>
                <w:szCs w:val="22"/>
              </w:rPr>
            </w:pPr>
            <w:r w:rsidRPr="00EF1CA7">
              <w:rPr>
                <w:sz w:val="22"/>
                <w:szCs w:val="22"/>
              </w:rPr>
              <w:t>11</w:t>
            </w:r>
          </w:p>
        </w:tc>
      </w:tr>
      <w:tr w:rsidR="00562C7C" w:rsidRPr="00EF1CA7" w14:paraId="43CC57D4" w14:textId="77777777" w:rsidTr="00EF1CA7">
        <w:trPr>
          <w:cantSplit/>
          <w:trHeight w:val="47"/>
        </w:trPr>
        <w:tc>
          <w:tcPr>
            <w:tcW w:w="4573" w:type="dxa"/>
          </w:tcPr>
          <w:p w14:paraId="7FD3D98D" w14:textId="77777777" w:rsidR="00562C7C" w:rsidRPr="00EF1CA7" w:rsidRDefault="00562C7C" w:rsidP="0041088C">
            <w:pPr>
              <w:tabs>
                <w:tab w:val="left" w:pos="270"/>
                <w:tab w:val="decimal" w:pos="9090"/>
              </w:tabs>
              <w:spacing w:line="240" w:lineRule="atLeast"/>
              <w:ind w:right="-108"/>
              <w:rPr>
                <w:sz w:val="22"/>
                <w:szCs w:val="22"/>
                <w:cs/>
              </w:rPr>
            </w:pPr>
            <w:r w:rsidRPr="00EF1CA7">
              <w:rPr>
                <w:sz w:val="22"/>
                <w:szCs w:val="22"/>
              </w:rPr>
              <w:tab/>
              <w:t>Fee and service income and other income</w:t>
            </w:r>
          </w:p>
        </w:tc>
        <w:tc>
          <w:tcPr>
            <w:tcW w:w="1170" w:type="dxa"/>
          </w:tcPr>
          <w:p w14:paraId="7D4DF5D2"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70" w:type="dxa"/>
          </w:tcPr>
          <w:p w14:paraId="32DC8661"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07" w:type="dxa"/>
          </w:tcPr>
          <w:p w14:paraId="511C1247" w14:textId="77777777" w:rsidR="00562C7C" w:rsidRPr="00EF1CA7" w:rsidRDefault="00562C7C" w:rsidP="00EF1CA7">
            <w:pPr>
              <w:tabs>
                <w:tab w:val="decimal" w:pos="790"/>
              </w:tabs>
              <w:spacing w:line="240" w:lineRule="atLeast"/>
              <w:rPr>
                <w:sz w:val="22"/>
                <w:szCs w:val="22"/>
              </w:rPr>
            </w:pPr>
            <w:r w:rsidRPr="00EF1CA7">
              <w:rPr>
                <w:sz w:val="22"/>
                <w:szCs w:val="22"/>
              </w:rPr>
              <w:t>1,020</w:t>
            </w:r>
          </w:p>
        </w:tc>
        <w:tc>
          <w:tcPr>
            <w:tcW w:w="1233" w:type="dxa"/>
            <w:shd w:val="clear" w:color="auto" w:fill="auto"/>
          </w:tcPr>
          <w:p w14:paraId="3CF5FBDE" w14:textId="77777777" w:rsidR="00562C7C" w:rsidRPr="00EF1CA7" w:rsidRDefault="00562C7C" w:rsidP="00EF1CA7">
            <w:pPr>
              <w:tabs>
                <w:tab w:val="decimal" w:pos="850"/>
              </w:tabs>
              <w:spacing w:line="240" w:lineRule="atLeast"/>
              <w:rPr>
                <w:sz w:val="22"/>
                <w:szCs w:val="22"/>
              </w:rPr>
            </w:pPr>
            <w:r w:rsidRPr="00EF1CA7">
              <w:rPr>
                <w:sz w:val="22"/>
                <w:szCs w:val="22"/>
              </w:rPr>
              <w:t>1,218</w:t>
            </w:r>
          </w:p>
        </w:tc>
      </w:tr>
      <w:tr w:rsidR="00562C7C" w:rsidRPr="00EF1CA7" w14:paraId="00DCBEC6" w14:textId="77777777" w:rsidTr="00EF1CA7">
        <w:trPr>
          <w:cantSplit/>
          <w:trHeight w:val="47"/>
        </w:trPr>
        <w:tc>
          <w:tcPr>
            <w:tcW w:w="4573" w:type="dxa"/>
          </w:tcPr>
          <w:p w14:paraId="1152343D"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Fee and service expenses and other expenses</w:t>
            </w:r>
          </w:p>
        </w:tc>
        <w:tc>
          <w:tcPr>
            <w:tcW w:w="1170" w:type="dxa"/>
          </w:tcPr>
          <w:p w14:paraId="19AAC1EF"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70" w:type="dxa"/>
          </w:tcPr>
          <w:p w14:paraId="46DEA306"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07" w:type="dxa"/>
          </w:tcPr>
          <w:p w14:paraId="6620F5AB" w14:textId="77777777" w:rsidR="00562C7C" w:rsidRPr="00EF1CA7" w:rsidRDefault="00562C7C" w:rsidP="00EF1CA7">
            <w:pPr>
              <w:tabs>
                <w:tab w:val="decimal" w:pos="790"/>
              </w:tabs>
              <w:spacing w:line="240" w:lineRule="atLeast"/>
              <w:rPr>
                <w:sz w:val="22"/>
                <w:szCs w:val="22"/>
              </w:rPr>
            </w:pPr>
            <w:r w:rsidRPr="00EF1CA7">
              <w:rPr>
                <w:sz w:val="22"/>
                <w:szCs w:val="22"/>
              </w:rPr>
              <w:t>907</w:t>
            </w:r>
          </w:p>
        </w:tc>
        <w:tc>
          <w:tcPr>
            <w:tcW w:w="1233" w:type="dxa"/>
            <w:shd w:val="clear" w:color="auto" w:fill="auto"/>
          </w:tcPr>
          <w:p w14:paraId="197D8ED2" w14:textId="77777777" w:rsidR="00562C7C" w:rsidRPr="00EF1CA7" w:rsidRDefault="00562C7C" w:rsidP="00EF1CA7">
            <w:pPr>
              <w:tabs>
                <w:tab w:val="decimal" w:pos="850"/>
              </w:tabs>
              <w:spacing w:line="240" w:lineRule="atLeast"/>
              <w:rPr>
                <w:sz w:val="22"/>
                <w:szCs w:val="22"/>
              </w:rPr>
            </w:pPr>
            <w:r w:rsidRPr="00EF1CA7">
              <w:rPr>
                <w:sz w:val="22"/>
                <w:szCs w:val="22"/>
              </w:rPr>
              <w:t>702</w:t>
            </w:r>
          </w:p>
        </w:tc>
      </w:tr>
      <w:tr w:rsidR="00562C7C" w:rsidRPr="00EF1CA7" w14:paraId="78A94554" w14:textId="77777777" w:rsidTr="00EF1CA7">
        <w:trPr>
          <w:cantSplit/>
        </w:trPr>
        <w:tc>
          <w:tcPr>
            <w:tcW w:w="4573" w:type="dxa"/>
          </w:tcPr>
          <w:p w14:paraId="2F8F530D"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Dividend income</w:t>
            </w:r>
          </w:p>
        </w:tc>
        <w:tc>
          <w:tcPr>
            <w:tcW w:w="1170" w:type="dxa"/>
          </w:tcPr>
          <w:p w14:paraId="2871D824"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70" w:type="dxa"/>
          </w:tcPr>
          <w:p w14:paraId="327DA7D2"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07" w:type="dxa"/>
          </w:tcPr>
          <w:p w14:paraId="199BF11B" w14:textId="77777777" w:rsidR="00562C7C" w:rsidRPr="00EF1CA7" w:rsidRDefault="00562C7C" w:rsidP="00EF1CA7">
            <w:pPr>
              <w:tabs>
                <w:tab w:val="decimal" w:pos="520"/>
              </w:tabs>
              <w:spacing w:line="240" w:lineRule="atLeast"/>
              <w:ind w:right="-68"/>
              <w:rPr>
                <w:sz w:val="22"/>
                <w:szCs w:val="22"/>
              </w:rPr>
            </w:pPr>
            <w:r w:rsidRPr="00EF1CA7">
              <w:rPr>
                <w:sz w:val="22"/>
                <w:szCs w:val="22"/>
              </w:rPr>
              <w:t>-</w:t>
            </w:r>
          </w:p>
        </w:tc>
        <w:tc>
          <w:tcPr>
            <w:tcW w:w="1233" w:type="dxa"/>
            <w:shd w:val="clear" w:color="auto" w:fill="auto"/>
          </w:tcPr>
          <w:p w14:paraId="0E7D516C" w14:textId="77777777" w:rsidR="00562C7C" w:rsidRPr="00EF1CA7" w:rsidRDefault="00562C7C" w:rsidP="00EF1CA7">
            <w:pPr>
              <w:tabs>
                <w:tab w:val="decimal" w:pos="850"/>
              </w:tabs>
              <w:spacing w:line="240" w:lineRule="atLeast"/>
              <w:rPr>
                <w:sz w:val="22"/>
                <w:szCs w:val="22"/>
                <w:cs/>
              </w:rPr>
            </w:pPr>
            <w:r w:rsidRPr="00EF1CA7">
              <w:rPr>
                <w:sz w:val="22"/>
                <w:szCs w:val="22"/>
              </w:rPr>
              <w:t>142</w:t>
            </w:r>
          </w:p>
        </w:tc>
      </w:tr>
      <w:tr w:rsidR="00562C7C" w:rsidRPr="00EF1CA7" w14:paraId="4F3D9558" w14:textId="77777777" w:rsidTr="00EF1CA7">
        <w:trPr>
          <w:cantSplit/>
        </w:trPr>
        <w:tc>
          <w:tcPr>
            <w:tcW w:w="4573" w:type="dxa"/>
          </w:tcPr>
          <w:p w14:paraId="10D5ACB4" w14:textId="77777777" w:rsidR="00562C7C" w:rsidRPr="00EF1CA7" w:rsidRDefault="00562C7C" w:rsidP="0041088C">
            <w:pPr>
              <w:tabs>
                <w:tab w:val="left" w:pos="270"/>
                <w:tab w:val="decimal" w:pos="9090"/>
              </w:tabs>
              <w:spacing w:line="240" w:lineRule="atLeast"/>
              <w:ind w:left="433" w:right="-108" w:hanging="433"/>
              <w:rPr>
                <w:sz w:val="22"/>
                <w:szCs w:val="22"/>
              </w:rPr>
            </w:pPr>
            <w:r w:rsidRPr="00EF1CA7">
              <w:rPr>
                <w:sz w:val="22"/>
                <w:szCs w:val="22"/>
              </w:rPr>
              <w:tab/>
              <w:t xml:space="preserve">Net gain on financial instruments measured at </w:t>
            </w:r>
          </w:p>
          <w:p w14:paraId="704F36F3" w14:textId="77777777" w:rsidR="00562C7C" w:rsidRPr="00EF1CA7" w:rsidRDefault="00562C7C" w:rsidP="0041088C">
            <w:pPr>
              <w:tabs>
                <w:tab w:val="left" w:pos="270"/>
                <w:tab w:val="left" w:pos="504"/>
                <w:tab w:val="decimal" w:pos="9090"/>
              </w:tabs>
              <w:spacing w:line="240" w:lineRule="atLeast"/>
              <w:ind w:left="433" w:right="-108" w:hanging="433"/>
              <w:rPr>
                <w:sz w:val="22"/>
                <w:szCs w:val="22"/>
              </w:rPr>
            </w:pPr>
            <w:r w:rsidRPr="00EF1CA7">
              <w:rPr>
                <w:sz w:val="22"/>
                <w:szCs w:val="22"/>
              </w:rPr>
              <w:tab/>
            </w:r>
            <w:r w:rsidRPr="00EF1CA7">
              <w:rPr>
                <w:sz w:val="22"/>
                <w:szCs w:val="22"/>
              </w:rPr>
              <w:tab/>
            </w:r>
            <w:r w:rsidRPr="00EF1CA7">
              <w:rPr>
                <w:sz w:val="22"/>
                <w:szCs w:val="22"/>
              </w:rPr>
              <w:tab/>
              <w:t>fair value through profit or loss</w:t>
            </w:r>
          </w:p>
        </w:tc>
        <w:tc>
          <w:tcPr>
            <w:tcW w:w="1170" w:type="dxa"/>
            <w:vAlign w:val="bottom"/>
          </w:tcPr>
          <w:p w14:paraId="29FC0602"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70" w:type="dxa"/>
            <w:vAlign w:val="bottom"/>
          </w:tcPr>
          <w:p w14:paraId="447F4CC6" w14:textId="77777777" w:rsidR="00562C7C" w:rsidRPr="00EF1CA7" w:rsidRDefault="00562C7C" w:rsidP="0041088C">
            <w:pPr>
              <w:tabs>
                <w:tab w:val="decimal" w:pos="560"/>
              </w:tabs>
              <w:spacing w:line="240" w:lineRule="atLeast"/>
              <w:ind w:right="-68"/>
              <w:rPr>
                <w:sz w:val="22"/>
                <w:szCs w:val="22"/>
              </w:rPr>
            </w:pPr>
            <w:r w:rsidRPr="00EF1CA7">
              <w:rPr>
                <w:sz w:val="22"/>
                <w:szCs w:val="22"/>
              </w:rPr>
              <w:t>-</w:t>
            </w:r>
          </w:p>
        </w:tc>
        <w:tc>
          <w:tcPr>
            <w:tcW w:w="1107" w:type="dxa"/>
            <w:vAlign w:val="bottom"/>
          </w:tcPr>
          <w:p w14:paraId="62B11DCC" w14:textId="77777777" w:rsidR="00562C7C" w:rsidRPr="00EF1CA7" w:rsidRDefault="00562C7C" w:rsidP="00EF1CA7">
            <w:pPr>
              <w:tabs>
                <w:tab w:val="decimal" w:pos="790"/>
              </w:tabs>
              <w:spacing w:line="240" w:lineRule="atLeast"/>
              <w:rPr>
                <w:sz w:val="22"/>
                <w:szCs w:val="22"/>
                <w:cs/>
              </w:rPr>
            </w:pPr>
            <w:r w:rsidRPr="00EF1CA7">
              <w:rPr>
                <w:sz w:val="22"/>
                <w:szCs w:val="22"/>
              </w:rPr>
              <w:t>110</w:t>
            </w:r>
          </w:p>
        </w:tc>
        <w:tc>
          <w:tcPr>
            <w:tcW w:w="1233" w:type="dxa"/>
            <w:vAlign w:val="bottom"/>
          </w:tcPr>
          <w:p w14:paraId="3FD0FB18" w14:textId="77777777" w:rsidR="00562C7C" w:rsidRPr="00EF1CA7" w:rsidRDefault="00562C7C" w:rsidP="00EF1CA7">
            <w:pPr>
              <w:tabs>
                <w:tab w:val="decimal" w:pos="850"/>
              </w:tabs>
              <w:spacing w:line="240" w:lineRule="atLeast"/>
              <w:rPr>
                <w:sz w:val="22"/>
                <w:szCs w:val="22"/>
                <w:cs/>
              </w:rPr>
            </w:pPr>
            <w:r w:rsidRPr="00EF1CA7">
              <w:rPr>
                <w:sz w:val="22"/>
                <w:szCs w:val="22"/>
              </w:rPr>
              <w:t>201</w:t>
            </w:r>
          </w:p>
        </w:tc>
      </w:tr>
      <w:tr w:rsidR="00562C7C" w:rsidRPr="00EF1CA7" w14:paraId="0130A60A" w14:textId="77777777" w:rsidTr="00EF1CA7">
        <w:trPr>
          <w:cantSplit/>
        </w:trPr>
        <w:tc>
          <w:tcPr>
            <w:tcW w:w="4573" w:type="dxa"/>
          </w:tcPr>
          <w:p w14:paraId="089731B4" w14:textId="77777777" w:rsidR="00562C7C" w:rsidRPr="00EF1CA7" w:rsidRDefault="00562C7C" w:rsidP="0041088C">
            <w:pPr>
              <w:tabs>
                <w:tab w:val="left" w:pos="162"/>
                <w:tab w:val="decimal" w:pos="9090"/>
              </w:tabs>
              <w:spacing w:line="240" w:lineRule="atLeast"/>
              <w:ind w:right="-108"/>
              <w:rPr>
                <w:sz w:val="22"/>
                <w:szCs w:val="22"/>
              </w:rPr>
            </w:pPr>
          </w:p>
        </w:tc>
        <w:tc>
          <w:tcPr>
            <w:tcW w:w="1170" w:type="dxa"/>
          </w:tcPr>
          <w:p w14:paraId="2B5A8CFA" w14:textId="77777777" w:rsidR="00562C7C" w:rsidRPr="00EF1CA7" w:rsidRDefault="00562C7C" w:rsidP="0041088C">
            <w:pPr>
              <w:tabs>
                <w:tab w:val="decimal" w:pos="610"/>
                <w:tab w:val="decimal" w:pos="864"/>
              </w:tabs>
              <w:spacing w:line="240" w:lineRule="atLeast"/>
              <w:ind w:right="-108"/>
              <w:rPr>
                <w:sz w:val="22"/>
                <w:szCs w:val="22"/>
              </w:rPr>
            </w:pPr>
          </w:p>
        </w:tc>
        <w:tc>
          <w:tcPr>
            <w:tcW w:w="1170" w:type="dxa"/>
          </w:tcPr>
          <w:p w14:paraId="4BDF0A57" w14:textId="77777777" w:rsidR="00562C7C" w:rsidRPr="00EF1CA7" w:rsidRDefault="00562C7C" w:rsidP="0041088C">
            <w:pPr>
              <w:tabs>
                <w:tab w:val="decimal" w:pos="610"/>
                <w:tab w:val="decimal" w:pos="864"/>
              </w:tabs>
              <w:spacing w:line="240" w:lineRule="atLeast"/>
              <w:ind w:right="-108"/>
              <w:rPr>
                <w:sz w:val="22"/>
                <w:szCs w:val="22"/>
              </w:rPr>
            </w:pPr>
          </w:p>
        </w:tc>
        <w:tc>
          <w:tcPr>
            <w:tcW w:w="1107" w:type="dxa"/>
          </w:tcPr>
          <w:p w14:paraId="469C9C4C" w14:textId="77777777" w:rsidR="00562C7C" w:rsidRPr="00EF1CA7" w:rsidRDefault="00562C7C" w:rsidP="00EF1CA7">
            <w:pPr>
              <w:tabs>
                <w:tab w:val="decimal" w:pos="790"/>
              </w:tabs>
              <w:spacing w:line="240" w:lineRule="atLeast"/>
              <w:rPr>
                <w:sz w:val="22"/>
                <w:szCs w:val="22"/>
              </w:rPr>
            </w:pPr>
          </w:p>
        </w:tc>
        <w:tc>
          <w:tcPr>
            <w:tcW w:w="1233" w:type="dxa"/>
          </w:tcPr>
          <w:p w14:paraId="0124F0A5" w14:textId="77777777" w:rsidR="00562C7C" w:rsidRPr="00EF1CA7" w:rsidRDefault="00562C7C" w:rsidP="00EF1CA7">
            <w:pPr>
              <w:tabs>
                <w:tab w:val="decimal" w:pos="850"/>
              </w:tabs>
              <w:spacing w:line="240" w:lineRule="atLeast"/>
              <w:rPr>
                <w:sz w:val="22"/>
                <w:szCs w:val="22"/>
              </w:rPr>
            </w:pPr>
          </w:p>
        </w:tc>
      </w:tr>
      <w:tr w:rsidR="00562C7C" w:rsidRPr="00EF1CA7" w14:paraId="66F5C673" w14:textId="77777777" w:rsidTr="00EF1CA7">
        <w:trPr>
          <w:cantSplit/>
        </w:trPr>
        <w:tc>
          <w:tcPr>
            <w:tcW w:w="4573" w:type="dxa"/>
          </w:tcPr>
          <w:p w14:paraId="425E74AC" w14:textId="77777777" w:rsidR="00562C7C" w:rsidRPr="00EF1CA7" w:rsidRDefault="00562C7C" w:rsidP="0041088C">
            <w:pPr>
              <w:tabs>
                <w:tab w:val="left" w:pos="360"/>
                <w:tab w:val="decimal" w:pos="9090"/>
              </w:tabs>
              <w:spacing w:line="240" w:lineRule="atLeast"/>
              <w:ind w:right="-108"/>
              <w:rPr>
                <w:sz w:val="22"/>
                <w:szCs w:val="22"/>
              </w:rPr>
            </w:pPr>
            <w:r w:rsidRPr="00EF1CA7">
              <w:rPr>
                <w:sz w:val="22"/>
                <w:szCs w:val="22"/>
              </w:rPr>
              <w:t>Associates</w:t>
            </w:r>
          </w:p>
        </w:tc>
        <w:tc>
          <w:tcPr>
            <w:tcW w:w="1170" w:type="dxa"/>
          </w:tcPr>
          <w:p w14:paraId="3CAEC1D0" w14:textId="77777777" w:rsidR="00562C7C" w:rsidRPr="00EF1CA7" w:rsidRDefault="00562C7C" w:rsidP="0041088C">
            <w:pPr>
              <w:tabs>
                <w:tab w:val="decimal" w:pos="610"/>
                <w:tab w:val="decimal" w:pos="864"/>
              </w:tabs>
              <w:spacing w:line="240" w:lineRule="atLeast"/>
              <w:ind w:right="-108"/>
              <w:rPr>
                <w:sz w:val="22"/>
                <w:szCs w:val="22"/>
              </w:rPr>
            </w:pPr>
          </w:p>
        </w:tc>
        <w:tc>
          <w:tcPr>
            <w:tcW w:w="1170" w:type="dxa"/>
          </w:tcPr>
          <w:p w14:paraId="174E1332" w14:textId="77777777" w:rsidR="00562C7C" w:rsidRPr="00EF1CA7" w:rsidRDefault="00562C7C" w:rsidP="0041088C">
            <w:pPr>
              <w:tabs>
                <w:tab w:val="decimal" w:pos="610"/>
                <w:tab w:val="decimal" w:pos="864"/>
              </w:tabs>
              <w:spacing w:line="240" w:lineRule="atLeast"/>
              <w:ind w:right="-108"/>
              <w:rPr>
                <w:sz w:val="22"/>
                <w:szCs w:val="22"/>
              </w:rPr>
            </w:pPr>
          </w:p>
        </w:tc>
        <w:tc>
          <w:tcPr>
            <w:tcW w:w="1107" w:type="dxa"/>
          </w:tcPr>
          <w:p w14:paraId="29431558" w14:textId="77777777" w:rsidR="00562C7C" w:rsidRPr="00EF1CA7" w:rsidRDefault="00562C7C" w:rsidP="00EF1CA7">
            <w:pPr>
              <w:tabs>
                <w:tab w:val="decimal" w:pos="790"/>
              </w:tabs>
              <w:spacing w:line="240" w:lineRule="atLeast"/>
              <w:rPr>
                <w:sz w:val="22"/>
                <w:szCs w:val="22"/>
              </w:rPr>
            </w:pPr>
          </w:p>
        </w:tc>
        <w:tc>
          <w:tcPr>
            <w:tcW w:w="1233" w:type="dxa"/>
          </w:tcPr>
          <w:p w14:paraId="0D96A2F2" w14:textId="77777777" w:rsidR="00562C7C" w:rsidRPr="00EF1CA7" w:rsidRDefault="00562C7C" w:rsidP="00EF1CA7">
            <w:pPr>
              <w:tabs>
                <w:tab w:val="decimal" w:pos="850"/>
              </w:tabs>
              <w:spacing w:line="240" w:lineRule="atLeast"/>
              <w:rPr>
                <w:sz w:val="22"/>
                <w:szCs w:val="22"/>
              </w:rPr>
            </w:pPr>
          </w:p>
        </w:tc>
      </w:tr>
      <w:tr w:rsidR="00562C7C" w:rsidRPr="00EF1CA7" w14:paraId="2CA6DE8E" w14:textId="77777777" w:rsidTr="00EF1CA7">
        <w:trPr>
          <w:cantSplit/>
          <w:trHeight w:val="64"/>
        </w:trPr>
        <w:tc>
          <w:tcPr>
            <w:tcW w:w="4573" w:type="dxa"/>
            <w:vAlign w:val="center"/>
          </w:tcPr>
          <w:p w14:paraId="7DCB0DE1"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Interest income</w:t>
            </w:r>
          </w:p>
        </w:tc>
        <w:tc>
          <w:tcPr>
            <w:tcW w:w="1170" w:type="dxa"/>
          </w:tcPr>
          <w:p w14:paraId="71E0645A" w14:textId="77777777" w:rsidR="00562C7C" w:rsidRPr="00EF1CA7" w:rsidRDefault="00562C7C" w:rsidP="00EF1CA7">
            <w:pPr>
              <w:tabs>
                <w:tab w:val="decimal" w:pos="817"/>
              </w:tabs>
              <w:spacing w:line="240" w:lineRule="atLeast"/>
              <w:rPr>
                <w:sz w:val="22"/>
                <w:szCs w:val="22"/>
              </w:rPr>
            </w:pPr>
            <w:r w:rsidRPr="00EF1CA7">
              <w:rPr>
                <w:sz w:val="22"/>
                <w:szCs w:val="22"/>
                <w:cs/>
              </w:rPr>
              <w:t>9</w:t>
            </w:r>
          </w:p>
        </w:tc>
        <w:tc>
          <w:tcPr>
            <w:tcW w:w="1170" w:type="dxa"/>
          </w:tcPr>
          <w:p w14:paraId="4876B506" w14:textId="77777777" w:rsidR="00562C7C" w:rsidRPr="00EF1CA7" w:rsidRDefault="00562C7C" w:rsidP="00EF1CA7">
            <w:pPr>
              <w:tabs>
                <w:tab w:val="decimal" w:pos="781"/>
              </w:tabs>
              <w:spacing w:line="240" w:lineRule="atLeast"/>
              <w:ind w:right="-70"/>
              <w:rPr>
                <w:sz w:val="22"/>
                <w:szCs w:val="22"/>
              </w:rPr>
            </w:pPr>
            <w:r w:rsidRPr="00EF1CA7">
              <w:rPr>
                <w:sz w:val="22"/>
                <w:szCs w:val="22"/>
              </w:rPr>
              <w:t>11</w:t>
            </w:r>
          </w:p>
        </w:tc>
        <w:tc>
          <w:tcPr>
            <w:tcW w:w="1107" w:type="dxa"/>
          </w:tcPr>
          <w:p w14:paraId="0D0B896A" w14:textId="77777777" w:rsidR="00562C7C" w:rsidRPr="00EF1CA7" w:rsidRDefault="00562C7C" w:rsidP="00EF1CA7">
            <w:pPr>
              <w:tabs>
                <w:tab w:val="decimal" w:pos="790"/>
              </w:tabs>
              <w:spacing w:line="240" w:lineRule="atLeast"/>
              <w:rPr>
                <w:sz w:val="22"/>
                <w:szCs w:val="22"/>
              </w:rPr>
            </w:pPr>
            <w:r w:rsidRPr="00EF1CA7">
              <w:rPr>
                <w:sz w:val="22"/>
                <w:szCs w:val="22"/>
              </w:rPr>
              <w:t>9</w:t>
            </w:r>
          </w:p>
        </w:tc>
        <w:tc>
          <w:tcPr>
            <w:tcW w:w="1233" w:type="dxa"/>
          </w:tcPr>
          <w:p w14:paraId="0EA36002" w14:textId="77777777" w:rsidR="00562C7C" w:rsidRPr="00EF1CA7" w:rsidRDefault="00562C7C" w:rsidP="00EF1CA7">
            <w:pPr>
              <w:tabs>
                <w:tab w:val="decimal" w:pos="850"/>
              </w:tabs>
              <w:spacing w:line="240" w:lineRule="atLeast"/>
              <w:rPr>
                <w:sz w:val="22"/>
                <w:szCs w:val="22"/>
              </w:rPr>
            </w:pPr>
            <w:r w:rsidRPr="00EF1CA7">
              <w:rPr>
                <w:sz w:val="22"/>
                <w:szCs w:val="22"/>
              </w:rPr>
              <w:t>11</w:t>
            </w:r>
          </w:p>
        </w:tc>
      </w:tr>
      <w:tr w:rsidR="00562C7C" w:rsidRPr="00EF1CA7" w14:paraId="7584A9EC" w14:textId="77777777" w:rsidTr="00EF1CA7">
        <w:trPr>
          <w:cantSplit/>
          <w:trHeight w:val="40"/>
        </w:trPr>
        <w:tc>
          <w:tcPr>
            <w:tcW w:w="4573" w:type="dxa"/>
          </w:tcPr>
          <w:p w14:paraId="18B4BF69" w14:textId="77777777" w:rsidR="00562C7C" w:rsidRPr="00EF1CA7" w:rsidRDefault="00562C7C" w:rsidP="0041088C">
            <w:pPr>
              <w:tabs>
                <w:tab w:val="left" w:pos="162"/>
                <w:tab w:val="decimal" w:pos="9090"/>
              </w:tabs>
              <w:spacing w:line="240" w:lineRule="atLeast"/>
              <w:ind w:right="-108"/>
              <w:rPr>
                <w:sz w:val="22"/>
                <w:szCs w:val="22"/>
                <w:u w:val="single"/>
                <w:cs/>
              </w:rPr>
            </w:pPr>
          </w:p>
        </w:tc>
        <w:tc>
          <w:tcPr>
            <w:tcW w:w="1170" w:type="dxa"/>
          </w:tcPr>
          <w:p w14:paraId="691FE01B" w14:textId="77777777" w:rsidR="00562C7C" w:rsidRPr="00EF1CA7" w:rsidRDefault="00562C7C" w:rsidP="00EF1CA7">
            <w:pPr>
              <w:tabs>
                <w:tab w:val="decimal" w:pos="817"/>
              </w:tabs>
              <w:spacing w:line="240" w:lineRule="atLeast"/>
              <w:rPr>
                <w:sz w:val="22"/>
                <w:szCs w:val="22"/>
              </w:rPr>
            </w:pPr>
          </w:p>
        </w:tc>
        <w:tc>
          <w:tcPr>
            <w:tcW w:w="1170" w:type="dxa"/>
          </w:tcPr>
          <w:p w14:paraId="06E55829" w14:textId="77777777" w:rsidR="00562C7C" w:rsidRPr="00EF1CA7" w:rsidRDefault="00562C7C" w:rsidP="00EF1CA7">
            <w:pPr>
              <w:tabs>
                <w:tab w:val="decimal" w:pos="781"/>
              </w:tabs>
              <w:spacing w:line="240" w:lineRule="atLeast"/>
              <w:ind w:right="-70"/>
              <w:rPr>
                <w:sz w:val="22"/>
                <w:szCs w:val="22"/>
              </w:rPr>
            </w:pPr>
          </w:p>
        </w:tc>
        <w:tc>
          <w:tcPr>
            <w:tcW w:w="1107" w:type="dxa"/>
          </w:tcPr>
          <w:p w14:paraId="2773C309" w14:textId="77777777" w:rsidR="00562C7C" w:rsidRPr="00EF1CA7" w:rsidRDefault="00562C7C" w:rsidP="00EF1CA7">
            <w:pPr>
              <w:tabs>
                <w:tab w:val="decimal" w:pos="790"/>
              </w:tabs>
              <w:spacing w:line="240" w:lineRule="atLeast"/>
              <w:rPr>
                <w:sz w:val="22"/>
                <w:szCs w:val="22"/>
              </w:rPr>
            </w:pPr>
          </w:p>
        </w:tc>
        <w:tc>
          <w:tcPr>
            <w:tcW w:w="1233" w:type="dxa"/>
          </w:tcPr>
          <w:p w14:paraId="1F0DF535" w14:textId="77777777" w:rsidR="00562C7C" w:rsidRPr="00EF1CA7" w:rsidRDefault="00562C7C" w:rsidP="00EF1CA7">
            <w:pPr>
              <w:tabs>
                <w:tab w:val="decimal" w:pos="850"/>
              </w:tabs>
              <w:spacing w:line="240" w:lineRule="atLeast"/>
              <w:rPr>
                <w:sz w:val="22"/>
                <w:szCs w:val="22"/>
              </w:rPr>
            </w:pPr>
          </w:p>
        </w:tc>
      </w:tr>
      <w:tr w:rsidR="00562C7C" w:rsidRPr="00EF1CA7" w14:paraId="75F498FC" w14:textId="77777777" w:rsidTr="00EF1CA7">
        <w:trPr>
          <w:cantSplit/>
        </w:trPr>
        <w:tc>
          <w:tcPr>
            <w:tcW w:w="4573" w:type="dxa"/>
          </w:tcPr>
          <w:p w14:paraId="7D77C15C"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Joint Venture</w:t>
            </w:r>
          </w:p>
        </w:tc>
        <w:tc>
          <w:tcPr>
            <w:tcW w:w="1170" w:type="dxa"/>
          </w:tcPr>
          <w:p w14:paraId="7641E5B9" w14:textId="77777777" w:rsidR="00562C7C" w:rsidRPr="00EF1CA7" w:rsidRDefault="00562C7C" w:rsidP="00EF1CA7">
            <w:pPr>
              <w:tabs>
                <w:tab w:val="decimal" w:pos="817"/>
              </w:tabs>
              <w:spacing w:line="240" w:lineRule="atLeast"/>
              <w:rPr>
                <w:sz w:val="22"/>
                <w:szCs w:val="22"/>
              </w:rPr>
            </w:pPr>
          </w:p>
        </w:tc>
        <w:tc>
          <w:tcPr>
            <w:tcW w:w="1170" w:type="dxa"/>
          </w:tcPr>
          <w:p w14:paraId="5916DB6C" w14:textId="77777777" w:rsidR="00562C7C" w:rsidRPr="00EF1CA7" w:rsidRDefault="00562C7C" w:rsidP="00EF1CA7">
            <w:pPr>
              <w:tabs>
                <w:tab w:val="decimal" w:pos="781"/>
              </w:tabs>
              <w:spacing w:line="240" w:lineRule="atLeast"/>
              <w:ind w:right="-70"/>
              <w:rPr>
                <w:sz w:val="22"/>
                <w:szCs w:val="22"/>
              </w:rPr>
            </w:pPr>
          </w:p>
        </w:tc>
        <w:tc>
          <w:tcPr>
            <w:tcW w:w="1107" w:type="dxa"/>
          </w:tcPr>
          <w:p w14:paraId="5CECA9C1" w14:textId="77777777" w:rsidR="00562C7C" w:rsidRPr="00EF1CA7" w:rsidRDefault="00562C7C" w:rsidP="00EF1CA7">
            <w:pPr>
              <w:tabs>
                <w:tab w:val="decimal" w:pos="790"/>
              </w:tabs>
              <w:spacing w:line="240" w:lineRule="atLeast"/>
              <w:rPr>
                <w:sz w:val="22"/>
                <w:szCs w:val="22"/>
              </w:rPr>
            </w:pPr>
          </w:p>
        </w:tc>
        <w:tc>
          <w:tcPr>
            <w:tcW w:w="1233" w:type="dxa"/>
          </w:tcPr>
          <w:p w14:paraId="7E39440D" w14:textId="77777777" w:rsidR="00562C7C" w:rsidRPr="00EF1CA7" w:rsidRDefault="00562C7C" w:rsidP="00EF1CA7">
            <w:pPr>
              <w:tabs>
                <w:tab w:val="decimal" w:pos="850"/>
              </w:tabs>
              <w:spacing w:line="240" w:lineRule="atLeast"/>
              <w:rPr>
                <w:sz w:val="22"/>
                <w:szCs w:val="22"/>
              </w:rPr>
            </w:pPr>
          </w:p>
        </w:tc>
      </w:tr>
      <w:tr w:rsidR="00562C7C" w:rsidRPr="00EF1CA7" w14:paraId="6F6C6E6F" w14:textId="77777777" w:rsidTr="00EF1CA7">
        <w:trPr>
          <w:cantSplit/>
        </w:trPr>
        <w:tc>
          <w:tcPr>
            <w:tcW w:w="4573" w:type="dxa"/>
          </w:tcPr>
          <w:p w14:paraId="439DFBE6"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Interest income</w:t>
            </w:r>
          </w:p>
        </w:tc>
        <w:tc>
          <w:tcPr>
            <w:tcW w:w="1170" w:type="dxa"/>
          </w:tcPr>
          <w:p w14:paraId="1ED5863E" w14:textId="77777777" w:rsidR="00562C7C" w:rsidRPr="00EF1CA7" w:rsidRDefault="00562C7C" w:rsidP="00EF1CA7">
            <w:pPr>
              <w:tabs>
                <w:tab w:val="decimal" w:pos="817"/>
              </w:tabs>
              <w:spacing w:line="240" w:lineRule="atLeast"/>
              <w:rPr>
                <w:sz w:val="22"/>
                <w:szCs w:val="22"/>
              </w:rPr>
            </w:pPr>
            <w:r w:rsidRPr="00EF1CA7">
              <w:rPr>
                <w:sz w:val="22"/>
                <w:szCs w:val="22"/>
              </w:rPr>
              <w:t>2</w:t>
            </w:r>
          </w:p>
        </w:tc>
        <w:tc>
          <w:tcPr>
            <w:tcW w:w="1170" w:type="dxa"/>
          </w:tcPr>
          <w:p w14:paraId="008BAA48" w14:textId="77777777" w:rsidR="00562C7C" w:rsidRPr="00EF1CA7" w:rsidRDefault="00562C7C" w:rsidP="00EF1CA7">
            <w:pPr>
              <w:tabs>
                <w:tab w:val="decimal" w:pos="560"/>
              </w:tabs>
              <w:spacing w:line="240" w:lineRule="atLeast"/>
              <w:ind w:right="-68"/>
              <w:rPr>
                <w:sz w:val="22"/>
                <w:szCs w:val="22"/>
              </w:rPr>
            </w:pPr>
            <w:r w:rsidRPr="00EF1CA7">
              <w:rPr>
                <w:sz w:val="22"/>
                <w:szCs w:val="22"/>
              </w:rPr>
              <w:t>-</w:t>
            </w:r>
          </w:p>
        </w:tc>
        <w:tc>
          <w:tcPr>
            <w:tcW w:w="1107" w:type="dxa"/>
          </w:tcPr>
          <w:p w14:paraId="091030A6" w14:textId="77777777" w:rsidR="00562C7C" w:rsidRPr="00EF1CA7" w:rsidRDefault="00562C7C" w:rsidP="00EF1CA7">
            <w:pPr>
              <w:tabs>
                <w:tab w:val="decimal" w:pos="790"/>
              </w:tabs>
              <w:spacing w:line="240" w:lineRule="atLeast"/>
              <w:rPr>
                <w:sz w:val="22"/>
                <w:szCs w:val="22"/>
              </w:rPr>
            </w:pPr>
            <w:r w:rsidRPr="00EF1CA7">
              <w:rPr>
                <w:sz w:val="22"/>
                <w:szCs w:val="22"/>
              </w:rPr>
              <w:t>2</w:t>
            </w:r>
          </w:p>
        </w:tc>
        <w:tc>
          <w:tcPr>
            <w:tcW w:w="1233" w:type="dxa"/>
          </w:tcPr>
          <w:p w14:paraId="4D271564" w14:textId="77777777" w:rsidR="00562C7C" w:rsidRPr="00EF1CA7" w:rsidRDefault="00562C7C" w:rsidP="00EF1CA7">
            <w:pPr>
              <w:tabs>
                <w:tab w:val="decimal" w:pos="580"/>
              </w:tabs>
              <w:spacing w:line="240" w:lineRule="atLeast"/>
              <w:ind w:right="-68"/>
              <w:rPr>
                <w:sz w:val="22"/>
                <w:szCs w:val="22"/>
              </w:rPr>
            </w:pPr>
            <w:r w:rsidRPr="00EF1CA7">
              <w:rPr>
                <w:sz w:val="22"/>
                <w:szCs w:val="22"/>
              </w:rPr>
              <w:t>-</w:t>
            </w:r>
          </w:p>
        </w:tc>
      </w:tr>
      <w:tr w:rsidR="00562C7C" w:rsidRPr="00EF1CA7" w14:paraId="5965FEA1" w14:textId="77777777" w:rsidTr="00EF1CA7">
        <w:trPr>
          <w:cantSplit/>
          <w:trHeight w:val="40"/>
        </w:trPr>
        <w:tc>
          <w:tcPr>
            <w:tcW w:w="4573" w:type="dxa"/>
          </w:tcPr>
          <w:p w14:paraId="2DD59D66" w14:textId="77777777" w:rsidR="00562C7C" w:rsidRPr="00EF1CA7" w:rsidRDefault="00562C7C" w:rsidP="0041088C">
            <w:pPr>
              <w:tabs>
                <w:tab w:val="left" w:pos="162"/>
                <w:tab w:val="decimal" w:pos="9090"/>
              </w:tabs>
              <w:spacing w:line="240" w:lineRule="atLeast"/>
              <w:ind w:right="-108"/>
              <w:rPr>
                <w:sz w:val="22"/>
                <w:szCs w:val="22"/>
                <w:u w:val="single"/>
                <w:cs/>
              </w:rPr>
            </w:pPr>
          </w:p>
        </w:tc>
        <w:tc>
          <w:tcPr>
            <w:tcW w:w="1170" w:type="dxa"/>
          </w:tcPr>
          <w:p w14:paraId="77041C4E" w14:textId="77777777" w:rsidR="00562C7C" w:rsidRPr="00EF1CA7" w:rsidRDefault="00562C7C" w:rsidP="00EF1CA7">
            <w:pPr>
              <w:tabs>
                <w:tab w:val="decimal" w:pos="817"/>
              </w:tabs>
              <w:spacing w:line="240" w:lineRule="atLeast"/>
              <w:rPr>
                <w:sz w:val="22"/>
                <w:szCs w:val="22"/>
              </w:rPr>
            </w:pPr>
          </w:p>
        </w:tc>
        <w:tc>
          <w:tcPr>
            <w:tcW w:w="1170" w:type="dxa"/>
          </w:tcPr>
          <w:p w14:paraId="73BEDCC3" w14:textId="77777777" w:rsidR="00562C7C" w:rsidRPr="00EF1CA7" w:rsidRDefault="00562C7C" w:rsidP="00EF1CA7">
            <w:pPr>
              <w:tabs>
                <w:tab w:val="decimal" w:pos="781"/>
              </w:tabs>
              <w:spacing w:line="240" w:lineRule="atLeast"/>
              <w:ind w:right="-70"/>
              <w:rPr>
                <w:sz w:val="22"/>
                <w:szCs w:val="22"/>
              </w:rPr>
            </w:pPr>
          </w:p>
        </w:tc>
        <w:tc>
          <w:tcPr>
            <w:tcW w:w="1107" w:type="dxa"/>
          </w:tcPr>
          <w:p w14:paraId="7C280B90" w14:textId="77777777" w:rsidR="00562C7C" w:rsidRPr="00EF1CA7" w:rsidRDefault="00562C7C" w:rsidP="00EF1CA7">
            <w:pPr>
              <w:tabs>
                <w:tab w:val="decimal" w:pos="790"/>
              </w:tabs>
              <w:spacing w:line="240" w:lineRule="atLeast"/>
              <w:rPr>
                <w:sz w:val="22"/>
                <w:szCs w:val="22"/>
              </w:rPr>
            </w:pPr>
          </w:p>
        </w:tc>
        <w:tc>
          <w:tcPr>
            <w:tcW w:w="1233" w:type="dxa"/>
          </w:tcPr>
          <w:p w14:paraId="275094B7" w14:textId="77777777" w:rsidR="00562C7C" w:rsidRPr="00EF1CA7" w:rsidRDefault="00562C7C" w:rsidP="00EF1CA7">
            <w:pPr>
              <w:tabs>
                <w:tab w:val="decimal" w:pos="850"/>
              </w:tabs>
              <w:spacing w:line="240" w:lineRule="atLeast"/>
              <w:rPr>
                <w:sz w:val="22"/>
                <w:szCs w:val="22"/>
              </w:rPr>
            </w:pPr>
          </w:p>
        </w:tc>
      </w:tr>
      <w:tr w:rsidR="00562C7C" w:rsidRPr="00EF1CA7" w14:paraId="03219229" w14:textId="77777777" w:rsidTr="00EF1CA7">
        <w:trPr>
          <w:cantSplit/>
        </w:trPr>
        <w:tc>
          <w:tcPr>
            <w:tcW w:w="4573" w:type="dxa"/>
          </w:tcPr>
          <w:p w14:paraId="38E651A3" w14:textId="77777777" w:rsidR="00562C7C" w:rsidRPr="00EF1CA7" w:rsidRDefault="00562C7C" w:rsidP="0041088C">
            <w:pPr>
              <w:tabs>
                <w:tab w:val="left" w:pos="360"/>
                <w:tab w:val="decimal" w:pos="9090"/>
              </w:tabs>
              <w:spacing w:line="240" w:lineRule="atLeast"/>
              <w:ind w:right="-108"/>
              <w:rPr>
                <w:sz w:val="22"/>
                <w:szCs w:val="22"/>
                <w:cs/>
              </w:rPr>
            </w:pPr>
            <w:r w:rsidRPr="00EF1CA7">
              <w:rPr>
                <w:sz w:val="22"/>
                <w:szCs w:val="22"/>
              </w:rPr>
              <w:t>Major shareholders (more than 10% ownership)</w:t>
            </w:r>
          </w:p>
        </w:tc>
        <w:tc>
          <w:tcPr>
            <w:tcW w:w="1170" w:type="dxa"/>
          </w:tcPr>
          <w:p w14:paraId="76D6AA4F" w14:textId="77777777" w:rsidR="00562C7C" w:rsidRPr="00EF1CA7" w:rsidRDefault="00562C7C" w:rsidP="00EF1CA7">
            <w:pPr>
              <w:tabs>
                <w:tab w:val="decimal" w:pos="817"/>
              </w:tabs>
              <w:spacing w:line="240" w:lineRule="atLeast"/>
              <w:rPr>
                <w:sz w:val="22"/>
                <w:szCs w:val="22"/>
              </w:rPr>
            </w:pPr>
          </w:p>
        </w:tc>
        <w:tc>
          <w:tcPr>
            <w:tcW w:w="1170" w:type="dxa"/>
          </w:tcPr>
          <w:p w14:paraId="24509F92" w14:textId="77777777" w:rsidR="00562C7C" w:rsidRPr="00EF1CA7" w:rsidRDefault="00562C7C" w:rsidP="00EF1CA7">
            <w:pPr>
              <w:tabs>
                <w:tab w:val="decimal" w:pos="781"/>
              </w:tabs>
              <w:spacing w:line="240" w:lineRule="atLeast"/>
              <w:ind w:right="-70"/>
              <w:rPr>
                <w:sz w:val="22"/>
                <w:szCs w:val="22"/>
              </w:rPr>
            </w:pPr>
          </w:p>
        </w:tc>
        <w:tc>
          <w:tcPr>
            <w:tcW w:w="1107" w:type="dxa"/>
          </w:tcPr>
          <w:p w14:paraId="44067C14" w14:textId="77777777" w:rsidR="00562C7C" w:rsidRPr="00EF1CA7" w:rsidRDefault="00562C7C" w:rsidP="00EF1CA7">
            <w:pPr>
              <w:tabs>
                <w:tab w:val="decimal" w:pos="790"/>
              </w:tabs>
              <w:spacing w:line="240" w:lineRule="atLeast"/>
              <w:rPr>
                <w:sz w:val="22"/>
                <w:szCs w:val="22"/>
              </w:rPr>
            </w:pPr>
          </w:p>
        </w:tc>
        <w:tc>
          <w:tcPr>
            <w:tcW w:w="1233" w:type="dxa"/>
          </w:tcPr>
          <w:p w14:paraId="47D2F584" w14:textId="77777777" w:rsidR="00562C7C" w:rsidRPr="00EF1CA7" w:rsidRDefault="00562C7C" w:rsidP="00EF1CA7">
            <w:pPr>
              <w:tabs>
                <w:tab w:val="decimal" w:pos="850"/>
              </w:tabs>
              <w:spacing w:line="240" w:lineRule="atLeast"/>
              <w:rPr>
                <w:sz w:val="22"/>
                <w:szCs w:val="22"/>
              </w:rPr>
            </w:pPr>
          </w:p>
        </w:tc>
      </w:tr>
      <w:tr w:rsidR="00562C7C" w:rsidRPr="00EF1CA7" w14:paraId="4CA3EAEC" w14:textId="77777777" w:rsidTr="00EF1CA7">
        <w:trPr>
          <w:cantSplit/>
        </w:trPr>
        <w:tc>
          <w:tcPr>
            <w:tcW w:w="4573" w:type="dxa"/>
          </w:tcPr>
          <w:p w14:paraId="39F0F421"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Interest expenses</w:t>
            </w:r>
          </w:p>
        </w:tc>
        <w:tc>
          <w:tcPr>
            <w:tcW w:w="1170" w:type="dxa"/>
          </w:tcPr>
          <w:p w14:paraId="6BD26989" w14:textId="77777777" w:rsidR="00562C7C" w:rsidRPr="00EF1CA7" w:rsidRDefault="00562C7C" w:rsidP="00EF1CA7">
            <w:pPr>
              <w:tabs>
                <w:tab w:val="decimal" w:pos="817"/>
              </w:tabs>
              <w:spacing w:line="240" w:lineRule="atLeast"/>
              <w:rPr>
                <w:rFonts w:cstheme="minorBidi"/>
                <w:sz w:val="22"/>
                <w:szCs w:val="22"/>
                <w:cs/>
              </w:rPr>
            </w:pPr>
            <w:r w:rsidRPr="00EF1CA7">
              <w:rPr>
                <w:sz w:val="22"/>
                <w:szCs w:val="22"/>
              </w:rPr>
              <w:t>27</w:t>
            </w:r>
          </w:p>
        </w:tc>
        <w:tc>
          <w:tcPr>
            <w:tcW w:w="1170" w:type="dxa"/>
          </w:tcPr>
          <w:p w14:paraId="02278B8F" w14:textId="77777777" w:rsidR="00562C7C" w:rsidRPr="00EF1CA7" w:rsidRDefault="00562C7C" w:rsidP="00EF1CA7">
            <w:pPr>
              <w:tabs>
                <w:tab w:val="decimal" w:pos="781"/>
              </w:tabs>
              <w:spacing w:line="240" w:lineRule="atLeast"/>
              <w:ind w:right="-70"/>
              <w:rPr>
                <w:sz w:val="22"/>
                <w:szCs w:val="22"/>
              </w:rPr>
            </w:pPr>
            <w:r w:rsidRPr="00EF1CA7">
              <w:rPr>
                <w:sz w:val="22"/>
                <w:szCs w:val="22"/>
              </w:rPr>
              <w:t>30</w:t>
            </w:r>
          </w:p>
        </w:tc>
        <w:tc>
          <w:tcPr>
            <w:tcW w:w="1107" w:type="dxa"/>
          </w:tcPr>
          <w:p w14:paraId="422197E2" w14:textId="77777777" w:rsidR="00562C7C" w:rsidRPr="00EF1CA7" w:rsidRDefault="00562C7C" w:rsidP="00EF1CA7">
            <w:pPr>
              <w:tabs>
                <w:tab w:val="decimal" w:pos="790"/>
              </w:tabs>
              <w:spacing w:line="240" w:lineRule="atLeast"/>
              <w:rPr>
                <w:sz w:val="22"/>
                <w:szCs w:val="22"/>
              </w:rPr>
            </w:pPr>
            <w:r w:rsidRPr="00EF1CA7">
              <w:rPr>
                <w:sz w:val="22"/>
                <w:szCs w:val="22"/>
              </w:rPr>
              <w:t>27</w:t>
            </w:r>
          </w:p>
        </w:tc>
        <w:tc>
          <w:tcPr>
            <w:tcW w:w="1233" w:type="dxa"/>
          </w:tcPr>
          <w:p w14:paraId="1DCC9604" w14:textId="77777777" w:rsidR="00562C7C" w:rsidRPr="00EF1CA7" w:rsidRDefault="00562C7C" w:rsidP="00EF1CA7">
            <w:pPr>
              <w:tabs>
                <w:tab w:val="decimal" w:pos="850"/>
              </w:tabs>
              <w:spacing w:line="240" w:lineRule="atLeast"/>
              <w:rPr>
                <w:sz w:val="22"/>
                <w:szCs w:val="22"/>
              </w:rPr>
            </w:pPr>
            <w:r w:rsidRPr="00EF1CA7">
              <w:rPr>
                <w:sz w:val="22"/>
                <w:szCs w:val="22"/>
              </w:rPr>
              <w:t>30</w:t>
            </w:r>
          </w:p>
        </w:tc>
      </w:tr>
      <w:tr w:rsidR="00562C7C" w:rsidRPr="00EF1CA7" w14:paraId="0C3C2556" w14:textId="77777777" w:rsidTr="00EF1CA7">
        <w:trPr>
          <w:cantSplit/>
        </w:trPr>
        <w:tc>
          <w:tcPr>
            <w:tcW w:w="4573" w:type="dxa"/>
          </w:tcPr>
          <w:p w14:paraId="477846E9"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Other expenses</w:t>
            </w:r>
          </w:p>
        </w:tc>
        <w:tc>
          <w:tcPr>
            <w:tcW w:w="1170" w:type="dxa"/>
          </w:tcPr>
          <w:p w14:paraId="6C45370D" w14:textId="77777777" w:rsidR="00562C7C" w:rsidRPr="00EF1CA7" w:rsidRDefault="00562C7C" w:rsidP="00EF1CA7">
            <w:pPr>
              <w:tabs>
                <w:tab w:val="decimal" w:pos="817"/>
              </w:tabs>
              <w:spacing w:line="240" w:lineRule="atLeast"/>
              <w:rPr>
                <w:sz w:val="22"/>
                <w:szCs w:val="22"/>
              </w:rPr>
            </w:pPr>
            <w:r w:rsidRPr="00EF1CA7">
              <w:rPr>
                <w:sz w:val="22"/>
                <w:szCs w:val="22"/>
              </w:rPr>
              <w:t>7</w:t>
            </w:r>
          </w:p>
        </w:tc>
        <w:tc>
          <w:tcPr>
            <w:tcW w:w="1170" w:type="dxa"/>
          </w:tcPr>
          <w:p w14:paraId="365DE8D5" w14:textId="77777777" w:rsidR="00562C7C" w:rsidRPr="00EF1CA7" w:rsidRDefault="00562C7C" w:rsidP="00EF1CA7">
            <w:pPr>
              <w:tabs>
                <w:tab w:val="decimal" w:pos="781"/>
              </w:tabs>
              <w:spacing w:line="240" w:lineRule="atLeast"/>
              <w:ind w:right="-70"/>
              <w:rPr>
                <w:sz w:val="22"/>
                <w:szCs w:val="22"/>
              </w:rPr>
            </w:pPr>
            <w:r w:rsidRPr="00EF1CA7">
              <w:rPr>
                <w:sz w:val="22"/>
                <w:szCs w:val="22"/>
              </w:rPr>
              <w:t>7</w:t>
            </w:r>
          </w:p>
        </w:tc>
        <w:tc>
          <w:tcPr>
            <w:tcW w:w="1107" w:type="dxa"/>
          </w:tcPr>
          <w:p w14:paraId="4BB9F7A3" w14:textId="77777777" w:rsidR="00562C7C" w:rsidRPr="00EF1CA7" w:rsidRDefault="00562C7C" w:rsidP="00EF1CA7">
            <w:pPr>
              <w:tabs>
                <w:tab w:val="decimal" w:pos="790"/>
              </w:tabs>
              <w:spacing w:line="240" w:lineRule="atLeast"/>
              <w:rPr>
                <w:sz w:val="22"/>
                <w:szCs w:val="22"/>
              </w:rPr>
            </w:pPr>
            <w:r w:rsidRPr="00EF1CA7">
              <w:rPr>
                <w:sz w:val="22"/>
                <w:szCs w:val="22"/>
              </w:rPr>
              <w:t>7</w:t>
            </w:r>
          </w:p>
        </w:tc>
        <w:tc>
          <w:tcPr>
            <w:tcW w:w="1233" w:type="dxa"/>
          </w:tcPr>
          <w:p w14:paraId="385E1443" w14:textId="77777777" w:rsidR="00562C7C" w:rsidRPr="00EF1CA7" w:rsidRDefault="00562C7C" w:rsidP="00EF1CA7">
            <w:pPr>
              <w:tabs>
                <w:tab w:val="decimal" w:pos="850"/>
              </w:tabs>
              <w:spacing w:line="240" w:lineRule="atLeast"/>
              <w:rPr>
                <w:sz w:val="22"/>
                <w:szCs w:val="22"/>
              </w:rPr>
            </w:pPr>
            <w:r w:rsidRPr="00EF1CA7">
              <w:rPr>
                <w:sz w:val="22"/>
                <w:szCs w:val="22"/>
              </w:rPr>
              <w:t>7</w:t>
            </w:r>
          </w:p>
        </w:tc>
      </w:tr>
      <w:tr w:rsidR="00562C7C" w:rsidRPr="00EF1CA7" w14:paraId="04761F13" w14:textId="77777777" w:rsidTr="00EF1CA7">
        <w:trPr>
          <w:cantSplit/>
        </w:trPr>
        <w:tc>
          <w:tcPr>
            <w:tcW w:w="4573" w:type="dxa"/>
          </w:tcPr>
          <w:p w14:paraId="7A71034B" w14:textId="77777777" w:rsidR="00562C7C" w:rsidRPr="00EF1CA7" w:rsidRDefault="00562C7C" w:rsidP="0041088C">
            <w:pPr>
              <w:tabs>
                <w:tab w:val="left" w:pos="270"/>
                <w:tab w:val="decimal" w:pos="9090"/>
              </w:tabs>
              <w:spacing w:line="240" w:lineRule="atLeast"/>
              <w:ind w:right="-108"/>
              <w:rPr>
                <w:sz w:val="22"/>
                <w:szCs w:val="22"/>
              </w:rPr>
            </w:pPr>
          </w:p>
        </w:tc>
        <w:tc>
          <w:tcPr>
            <w:tcW w:w="1170" w:type="dxa"/>
          </w:tcPr>
          <w:p w14:paraId="5C985725" w14:textId="77777777" w:rsidR="00562C7C" w:rsidRPr="00EF1CA7" w:rsidRDefault="00562C7C" w:rsidP="00EF1CA7">
            <w:pPr>
              <w:tabs>
                <w:tab w:val="decimal" w:pos="817"/>
              </w:tabs>
              <w:spacing w:line="240" w:lineRule="atLeast"/>
              <w:rPr>
                <w:sz w:val="22"/>
                <w:szCs w:val="22"/>
              </w:rPr>
            </w:pPr>
          </w:p>
        </w:tc>
        <w:tc>
          <w:tcPr>
            <w:tcW w:w="1170" w:type="dxa"/>
          </w:tcPr>
          <w:p w14:paraId="5B540CDE" w14:textId="77777777" w:rsidR="00562C7C" w:rsidRPr="00EF1CA7" w:rsidRDefault="00562C7C" w:rsidP="00EF1CA7">
            <w:pPr>
              <w:tabs>
                <w:tab w:val="decimal" w:pos="781"/>
              </w:tabs>
              <w:spacing w:line="240" w:lineRule="atLeast"/>
              <w:ind w:right="-70"/>
              <w:rPr>
                <w:sz w:val="22"/>
                <w:szCs w:val="22"/>
              </w:rPr>
            </w:pPr>
          </w:p>
        </w:tc>
        <w:tc>
          <w:tcPr>
            <w:tcW w:w="1107" w:type="dxa"/>
          </w:tcPr>
          <w:p w14:paraId="427E861A" w14:textId="77777777" w:rsidR="00562C7C" w:rsidRPr="00EF1CA7" w:rsidRDefault="00562C7C" w:rsidP="00EF1CA7">
            <w:pPr>
              <w:tabs>
                <w:tab w:val="decimal" w:pos="790"/>
              </w:tabs>
              <w:spacing w:line="240" w:lineRule="atLeast"/>
              <w:rPr>
                <w:sz w:val="22"/>
                <w:szCs w:val="22"/>
              </w:rPr>
            </w:pPr>
          </w:p>
        </w:tc>
        <w:tc>
          <w:tcPr>
            <w:tcW w:w="1233" w:type="dxa"/>
          </w:tcPr>
          <w:p w14:paraId="0AEB6B0A" w14:textId="77777777" w:rsidR="00562C7C" w:rsidRPr="00EF1CA7" w:rsidRDefault="00562C7C" w:rsidP="00EF1CA7">
            <w:pPr>
              <w:tabs>
                <w:tab w:val="decimal" w:pos="850"/>
              </w:tabs>
              <w:spacing w:line="240" w:lineRule="atLeast"/>
              <w:rPr>
                <w:sz w:val="22"/>
                <w:szCs w:val="22"/>
              </w:rPr>
            </w:pPr>
          </w:p>
        </w:tc>
      </w:tr>
      <w:tr w:rsidR="00562C7C" w:rsidRPr="00EF1CA7" w14:paraId="6FA367B3" w14:textId="77777777" w:rsidTr="00EF1CA7">
        <w:trPr>
          <w:cantSplit/>
        </w:trPr>
        <w:tc>
          <w:tcPr>
            <w:tcW w:w="4573" w:type="dxa"/>
          </w:tcPr>
          <w:p w14:paraId="4292D778"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Directors and key executive officers</w:t>
            </w:r>
          </w:p>
        </w:tc>
        <w:tc>
          <w:tcPr>
            <w:tcW w:w="1170" w:type="dxa"/>
          </w:tcPr>
          <w:p w14:paraId="1660FFF2" w14:textId="77777777" w:rsidR="00562C7C" w:rsidRPr="00EF1CA7" w:rsidRDefault="00562C7C" w:rsidP="00EF1CA7">
            <w:pPr>
              <w:tabs>
                <w:tab w:val="decimal" w:pos="817"/>
              </w:tabs>
              <w:spacing w:line="240" w:lineRule="atLeast"/>
              <w:rPr>
                <w:sz w:val="22"/>
                <w:szCs w:val="22"/>
              </w:rPr>
            </w:pPr>
          </w:p>
        </w:tc>
        <w:tc>
          <w:tcPr>
            <w:tcW w:w="1170" w:type="dxa"/>
          </w:tcPr>
          <w:p w14:paraId="2247A93A" w14:textId="77777777" w:rsidR="00562C7C" w:rsidRPr="00EF1CA7" w:rsidRDefault="00562C7C" w:rsidP="00EF1CA7">
            <w:pPr>
              <w:tabs>
                <w:tab w:val="decimal" w:pos="781"/>
              </w:tabs>
              <w:spacing w:line="240" w:lineRule="atLeast"/>
              <w:ind w:right="-70"/>
              <w:rPr>
                <w:sz w:val="22"/>
                <w:szCs w:val="22"/>
              </w:rPr>
            </w:pPr>
          </w:p>
        </w:tc>
        <w:tc>
          <w:tcPr>
            <w:tcW w:w="1107" w:type="dxa"/>
          </w:tcPr>
          <w:p w14:paraId="3233E665" w14:textId="77777777" w:rsidR="00562C7C" w:rsidRPr="00EF1CA7" w:rsidRDefault="00562C7C" w:rsidP="00EF1CA7">
            <w:pPr>
              <w:tabs>
                <w:tab w:val="decimal" w:pos="790"/>
              </w:tabs>
              <w:spacing w:line="240" w:lineRule="atLeast"/>
              <w:rPr>
                <w:sz w:val="22"/>
                <w:szCs w:val="22"/>
              </w:rPr>
            </w:pPr>
          </w:p>
        </w:tc>
        <w:tc>
          <w:tcPr>
            <w:tcW w:w="1233" w:type="dxa"/>
          </w:tcPr>
          <w:p w14:paraId="0C1A7FBF" w14:textId="77777777" w:rsidR="00562C7C" w:rsidRPr="00EF1CA7" w:rsidRDefault="00562C7C" w:rsidP="00EF1CA7">
            <w:pPr>
              <w:tabs>
                <w:tab w:val="decimal" w:pos="850"/>
              </w:tabs>
              <w:spacing w:line="240" w:lineRule="atLeast"/>
              <w:rPr>
                <w:sz w:val="22"/>
                <w:szCs w:val="22"/>
              </w:rPr>
            </w:pPr>
          </w:p>
        </w:tc>
      </w:tr>
      <w:tr w:rsidR="00562C7C" w:rsidRPr="00EF1CA7" w14:paraId="696BDDA7" w14:textId="77777777" w:rsidTr="00EF1CA7">
        <w:trPr>
          <w:cantSplit/>
        </w:trPr>
        <w:tc>
          <w:tcPr>
            <w:tcW w:w="4573" w:type="dxa"/>
          </w:tcPr>
          <w:p w14:paraId="6ACE2966"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Interest income</w:t>
            </w:r>
          </w:p>
        </w:tc>
        <w:tc>
          <w:tcPr>
            <w:tcW w:w="1170" w:type="dxa"/>
          </w:tcPr>
          <w:p w14:paraId="02171323" w14:textId="77777777" w:rsidR="00562C7C" w:rsidRPr="00EF1CA7" w:rsidRDefault="00562C7C" w:rsidP="00EF1CA7">
            <w:pPr>
              <w:tabs>
                <w:tab w:val="decimal" w:pos="817"/>
              </w:tabs>
              <w:spacing w:line="240" w:lineRule="atLeast"/>
              <w:rPr>
                <w:sz w:val="22"/>
                <w:szCs w:val="22"/>
              </w:rPr>
            </w:pPr>
            <w:r w:rsidRPr="00EF1CA7">
              <w:rPr>
                <w:sz w:val="22"/>
                <w:szCs w:val="22"/>
              </w:rPr>
              <w:t>1</w:t>
            </w:r>
          </w:p>
        </w:tc>
        <w:tc>
          <w:tcPr>
            <w:tcW w:w="1170" w:type="dxa"/>
          </w:tcPr>
          <w:p w14:paraId="4A45DA8A" w14:textId="77777777" w:rsidR="00562C7C" w:rsidRPr="00EF1CA7" w:rsidRDefault="00562C7C" w:rsidP="00EF1CA7">
            <w:pPr>
              <w:tabs>
                <w:tab w:val="decimal" w:pos="781"/>
              </w:tabs>
              <w:spacing w:line="240" w:lineRule="atLeast"/>
              <w:ind w:right="-70"/>
              <w:rPr>
                <w:sz w:val="22"/>
                <w:szCs w:val="22"/>
              </w:rPr>
            </w:pPr>
            <w:r w:rsidRPr="00EF1CA7">
              <w:rPr>
                <w:sz w:val="22"/>
                <w:szCs w:val="22"/>
              </w:rPr>
              <w:t>1</w:t>
            </w:r>
          </w:p>
        </w:tc>
        <w:tc>
          <w:tcPr>
            <w:tcW w:w="1107" w:type="dxa"/>
          </w:tcPr>
          <w:p w14:paraId="74DDBC25" w14:textId="77777777" w:rsidR="00562C7C" w:rsidRPr="00EF1CA7" w:rsidRDefault="00562C7C" w:rsidP="00EF1CA7">
            <w:pPr>
              <w:tabs>
                <w:tab w:val="decimal" w:pos="790"/>
              </w:tabs>
              <w:spacing w:line="240" w:lineRule="atLeast"/>
              <w:rPr>
                <w:sz w:val="22"/>
                <w:szCs w:val="22"/>
              </w:rPr>
            </w:pPr>
            <w:r w:rsidRPr="00EF1CA7">
              <w:rPr>
                <w:sz w:val="22"/>
                <w:szCs w:val="22"/>
              </w:rPr>
              <w:t>1</w:t>
            </w:r>
          </w:p>
        </w:tc>
        <w:tc>
          <w:tcPr>
            <w:tcW w:w="1233" w:type="dxa"/>
          </w:tcPr>
          <w:p w14:paraId="7987CA61" w14:textId="77777777" w:rsidR="00562C7C" w:rsidRPr="00EF1CA7" w:rsidRDefault="00562C7C" w:rsidP="00EF1CA7">
            <w:pPr>
              <w:tabs>
                <w:tab w:val="decimal" w:pos="850"/>
              </w:tabs>
              <w:spacing w:line="240" w:lineRule="atLeast"/>
              <w:rPr>
                <w:sz w:val="22"/>
                <w:szCs w:val="22"/>
              </w:rPr>
            </w:pPr>
            <w:r w:rsidRPr="00EF1CA7">
              <w:rPr>
                <w:sz w:val="22"/>
                <w:szCs w:val="22"/>
              </w:rPr>
              <w:t>1</w:t>
            </w:r>
          </w:p>
        </w:tc>
      </w:tr>
      <w:tr w:rsidR="00562C7C" w:rsidRPr="00EF1CA7" w14:paraId="55D9FCC4" w14:textId="77777777" w:rsidTr="00EF1CA7">
        <w:trPr>
          <w:cantSplit/>
        </w:trPr>
        <w:tc>
          <w:tcPr>
            <w:tcW w:w="4573" w:type="dxa"/>
          </w:tcPr>
          <w:p w14:paraId="6A233797" w14:textId="77777777" w:rsidR="00562C7C" w:rsidRPr="00EF1CA7" w:rsidRDefault="00562C7C" w:rsidP="0041088C">
            <w:pPr>
              <w:tabs>
                <w:tab w:val="left" w:pos="270"/>
                <w:tab w:val="decimal" w:pos="9090"/>
              </w:tabs>
              <w:spacing w:line="240" w:lineRule="atLeast"/>
              <w:ind w:right="-108"/>
              <w:rPr>
                <w:sz w:val="22"/>
                <w:szCs w:val="22"/>
              </w:rPr>
            </w:pPr>
            <w:r w:rsidRPr="00EF1CA7">
              <w:rPr>
                <w:sz w:val="22"/>
                <w:szCs w:val="22"/>
              </w:rPr>
              <w:tab/>
              <w:t>Interest expenses</w:t>
            </w:r>
          </w:p>
        </w:tc>
        <w:tc>
          <w:tcPr>
            <w:tcW w:w="1170" w:type="dxa"/>
          </w:tcPr>
          <w:p w14:paraId="64189995" w14:textId="77777777" w:rsidR="00562C7C" w:rsidRPr="00EF1CA7" w:rsidRDefault="00562C7C" w:rsidP="00EF1CA7">
            <w:pPr>
              <w:tabs>
                <w:tab w:val="decimal" w:pos="817"/>
              </w:tabs>
              <w:spacing w:line="240" w:lineRule="atLeast"/>
              <w:rPr>
                <w:sz w:val="22"/>
                <w:szCs w:val="22"/>
              </w:rPr>
            </w:pPr>
            <w:r w:rsidRPr="00EF1CA7">
              <w:rPr>
                <w:sz w:val="22"/>
                <w:szCs w:val="22"/>
              </w:rPr>
              <w:t>2</w:t>
            </w:r>
          </w:p>
        </w:tc>
        <w:tc>
          <w:tcPr>
            <w:tcW w:w="1170" w:type="dxa"/>
          </w:tcPr>
          <w:p w14:paraId="1EC8E164" w14:textId="77777777" w:rsidR="00562C7C" w:rsidRPr="00EF1CA7" w:rsidRDefault="00562C7C" w:rsidP="00EF1CA7">
            <w:pPr>
              <w:tabs>
                <w:tab w:val="decimal" w:pos="781"/>
              </w:tabs>
              <w:spacing w:line="240" w:lineRule="atLeast"/>
              <w:ind w:right="-70"/>
              <w:rPr>
                <w:sz w:val="22"/>
                <w:szCs w:val="22"/>
              </w:rPr>
            </w:pPr>
            <w:r w:rsidRPr="00EF1CA7">
              <w:rPr>
                <w:sz w:val="22"/>
                <w:szCs w:val="22"/>
              </w:rPr>
              <w:t>2</w:t>
            </w:r>
          </w:p>
        </w:tc>
        <w:tc>
          <w:tcPr>
            <w:tcW w:w="1107" w:type="dxa"/>
          </w:tcPr>
          <w:p w14:paraId="1B7B8143" w14:textId="77777777" w:rsidR="00562C7C" w:rsidRPr="00EF1CA7" w:rsidRDefault="00562C7C" w:rsidP="00EF1CA7">
            <w:pPr>
              <w:tabs>
                <w:tab w:val="decimal" w:pos="790"/>
              </w:tabs>
              <w:spacing w:line="240" w:lineRule="atLeast"/>
              <w:rPr>
                <w:sz w:val="22"/>
                <w:szCs w:val="22"/>
              </w:rPr>
            </w:pPr>
            <w:r w:rsidRPr="00EF1CA7">
              <w:rPr>
                <w:sz w:val="22"/>
                <w:szCs w:val="22"/>
              </w:rPr>
              <w:t>2</w:t>
            </w:r>
          </w:p>
        </w:tc>
        <w:tc>
          <w:tcPr>
            <w:tcW w:w="1233" w:type="dxa"/>
          </w:tcPr>
          <w:p w14:paraId="6C1AA933" w14:textId="77777777" w:rsidR="00562C7C" w:rsidRPr="00EF1CA7" w:rsidRDefault="00562C7C" w:rsidP="00EF1CA7">
            <w:pPr>
              <w:tabs>
                <w:tab w:val="decimal" w:pos="850"/>
              </w:tabs>
              <w:spacing w:line="240" w:lineRule="atLeast"/>
              <w:rPr>
                <w:sz w:val="22"/>
                <w:szCs w:val="22"/>
              </w:rPr>
            </w:pPr>
            <w:r w:rsidRPr="00EF1CA7">
              <w:rPr>
                <w:sz w:val="22"/>
                <w:szCs w:val="22"/>
              </w:rPr>
              <w:t>2</w:t>
            </w:r>
          </w:p>
        </w:tc>
      </w:tr>
      <w:tr w:rsidR="00562C7C" w:rsidRPr="00EF1CA7" w14:paraId="2BF3969A" w14:textId="77777777" w:rsidTr="00EF1CA7">
        <w:trPr>
          <w:cantSplit/>
        </w:trPr>
        <w:tc>
          <w:tcPr>
            <w:tcW w:w="4573" w:type="dxa"/>
          </w:tcPr>
          <w:p w14:paraId="26C2D321" w14:textId="77777777" w:rsidR="00562C7C" w:rsidRPr="00EF1CA7" w:rsidRDefault="00562C7C" w:rsidP="0041088C">
            <w:pPr>
              <w:tabs>
                <w:tab w:val="left" w:pos="162"/>
                <w:tab w:val="decimal" w:pos="9090"/>
              </w:tabs>
              <w:spacing w:line="240" w:lineRule="atLeast"/>
              <w:ind w:right="-108"/>
              <w:rPr>
                <w:sz w:val="22"/>
                <w:szCs w:val="22"/>
              </w:rPr>
            </w:pPr>
          </w:p>
        </w:tc>
        <w:tc>
          <w:tcPr>
            <w:tcW w:w="1170" w:type="dxa"/>
          </w:tcPr>
          <w:p w14:paraId="1B2A705B" w14:textId="77777777" w:rsidR="00562C7C" w:rsidRPr="00EF1CA7" w:rsidRDefault="00562C7C" w:rsidP="0041088C">
            <w:pPr>
              <w:tabs>
                <w:tab w:val="decimal" w:pos="610"/>
              </w:tabs>
              <w:spacing w:line="240" w:lineRule="atLeast"/>
              <w:rPr>
                <w:sz w:val="22"/>
                <w:szCs w:val="22"/>
              </w:rPr>
            </w:pPr>
          </w:p>
        </w:tc>
        <w:tc>
          <w:tcPr>
            <w:tcW w:w="1170" w:type="dxa"/>
          </w:tcPr>
          <w:p w14:paraId="462524F5" w14:textId="77777777" w:rsidR="00562C7C" w:rsidRPr="00EF1CA7" w:rsidRDefault="00562C7C" w:rsidP="0041088C">
            <w:pPr>
              <w:tabs>
                <w:tab w:val="decimal" w:pos="740"/>
              </w:tabs>
              <w:spacing w:line="240" w:lineRule="atLeast"/>
              <w:ind w:right="-70"/>
              <w:rPr>
                <w:sz w:val="22"/>
                <w:szCs w:val="22"/>
              </w:rPr>
            </w:pPr>
          </w:p>
        </w:tc>
        <w:tc>
          <w:tcPr>
            <w:tcW w:w="1107" w:type="dxa"/>
          </w:tcPr>
          <w:p w14:paraId="1A0792F0" w14:textId="77777777" w:rsidR="00562C7C" w:rsidRPr="00EF1CA7" w:rsidRDefault="00562C7C" w:rsidP="0041088C">
            <w:pPr>
              <w:tabs>
                <w:tab w:val="decimal" w:pos="610"/>
              </w:tabs>
              <w:spacing w:line="240" w:lineRule="atLeast"/>
              <w:rPr>
                <w:sz w:val="22"/>
                <w:szCs w:val="22"/>
              </w:rPr>
            </w:pPr>
          </w:p>
        </w:tc>
        <w:tc>
          <w:tcPr>
            <w:tcW w:w="1233" w:type="dxa"/>
          </w:tcPr>
          <w:p w14:paraId="2F9CC30D" w14:textId="77777777" w:rsidR="00562C7C" w:rsidRPr="00EF1CA7" w:rsidRDefault="00562C7C" w:rsidP="0041088C">
            <w:pPr>
              <w:tabs>
                <w:tab w:val="decimal" w:pos="610"/>
              </w:tabs>
              <w:spacing w:line="240" w:lineRule="atLeast"/>
              <w:rPr>
                <w:sz w:val="22"/>
                <w:szCs w:val="22"/>
              </w:rPr>
            </w:pPr>
          </w:p>
        </w:tc>
      </w:tr>
      <w:tr w:rsidR="00000145" w:rsidRPr="00EF1CA7" w14:paraId="6177CD6C" w14:textId="77777777" w:rsidTr="00EF1CA7">
        <w:trPr>
          <w:cantSplit/>
        </w:trPr>
        <w:tc>
          <w:tcPr>
            <w:tcW w:w="4573" w:type="dxa"/>
          </w:tcPr>
          <w:p w14:paraId="6311CA21" w14:textId="77777777" w:rsidR="00000145" w:rsidRPr="00EF1CA7" w:rsidRDefault="00000145" w:rsidP="00000145">
            <w:pPr>
              <w:tabs>
                <w:tab w:val="left" w:pos="360"/>
                <w:tab w:val="decimal" w:pos="9090"/>
              </w:tabs>
              <w:spacing w:line="240" w:lineRule="atLeast"/>
              <w:ind w:right="-108"/>
              <w:rPr>
                <w:sz w:val="22"/>
                <w:szCs w:val="22"/>
                <w:cs/>
              </w:rPr>
            </w:pPr>
            <w:bookmarkStart w:id="3" w:name="_Hlk40105075"/>
            <w:r w:rsidRPr="00EF1CA7">
              <w:rPr>
                <w:sz w:val="22"/>
                <w:szCs w:val="22"/>
              </w:rPr>
              <w:t>Entities in which the directors, management or</w:t>
            </w:r>
          </w:p>
        </w:tc>
        <w:tc>
          <w:tcPr>
            <w:tcW w:w="1170" w:type="dxa"/>
          </w:tcPr>
          <w:p w14:paraId="3C844B33" w14:textId="77777777" w:rsidR="00000145" w:rsidRPr="00EF1CA7" w:rsidRDefault="00000145" w:rsidP="00000145">
            <w:pPr>
              <w:tabs>
                <w:tab w:val="decimal" w:pos="610"/>
              </w:tabs>
              <w:spacing w:line="240" w:lineRule="atLeast"/>
              <w:rPr>
                <w:sz w:val="22"/>
                <w:szCs w:val="22"/>
              </w:rPr>
            </w:pPr>
          </w:p>
        </w:tc>
        <w:tc>
          <w:tcPr>
            <w:tcW w:w="1170" w:type="dxa"/>
          </w:tcPr>
          <w:p w14:paraId="3A45BCFE" w14:textId="77777777" w:rsidR="00000145" w:rsidRPr="00EF1CA7" w:rsidRDefault="00000145" w:rsidP="00000145">
            <w:pPr>
              <w:tabs>
                <w:tab w:val="decimal" w:pos="740"/>
              </w:tabs>
              <w:spacing w:line="240" w:lineRule="atLeast"/>
              <w:ind w:right="-70"/>
              <w:rPr>
                <w:sz w:val="22"/>
                <w:szCs w:val="22"/>
              </w:rPr>
            </w:pPr>
          </w:p>
        </w:tc>
        <w:tc>
          <w:tcPr>
            <w:tcW w:w="1107" w:type="dxa"/>
          </w:tcPr>
          <w:p w14:paraId="20703178" w14:textId="77777777" w:rsidR="00000145" w:rsidRPr="00EF1CA7" w:rsidRDefault="00000145" w:rsidP="00000145">
            <w:pPr>
              <w:tabs>
                <w:tab w:val="decimal" w:pos="610"/>
              </w:tabs>
              <w:spacing w:line="240" w:lineRule="atLeast"/>
              <w:rPr>
                <w:sz w:val="22"/>
                <w:szCs w:val="22"/>
              </w:rPr>
            </w:pPr>
          </w:p>
        </w:tc>
        <w:tc>
          <w:tcPr>
            <w:tcW w:w="1233" w:type="dxa"/>
          </w:tcPr>
          <w:p w14:paraId="0B26903B" w14:textId="77777777" w:rsidR="00000145" w:rsidRPr="00EF1CA7" w:rsidRDefault="00000145" w:rsidP="00000145">
            <w:pPr>
              <w:tabs>
                <w:tab w:val="decimal" w:pos="610"/>
              </w:tabs>
              <w:spacing w:line="240" w:lineRule="atLeast"/>
              <w:rPr>
                <w:sz w:val="22"/>
                <w:szCs w:val="22"/>
              </w:rPr>
            </w:pPr>
          </w:p>
        </w:tc>
      </w:tr>
      <w:tr w:rsidR="00000145" w:rsidRPr="00EF1CA7" w14:paraId="6EDA9D58" w14:textId="77777777" w:rsidTr="00EF1CA7">
        <w:trPr>
          <w:cantSplit/>
        </w:trPr>
        <w:tc>
          <w:tcPr>
            <w:tcW w:w="4573" w:type="dxa"/>
          </w:tcPr>
          <w:p w14:paraId="4C108598" w14:textId="77777777" w:rsidR="00000145" w:rsidRPr="00EF1CA7" w:rsidRDefault="00000145" w:rsidP="00000145">
            <w:pPr>
              <w:tabs>
                <w:tab w:val="left" w:pos="133"/>
                <w:tab w:val="decimal" w:pos="9090"/>
              </w:tabs>
              <w:spacing w:line="240" w:lineRule="atLeast"/>
              <w:ind w:left="263" w:right="-108" w:hanging="263"/>
              <w:rPr>
                <w:sz w:val="22"/>
                <w:szCs w:val="22"/>
                <w:cs/>
              </w:rPr>
            </w:pPr>
            <w:r w:rsidRPr="00EF1CA7">
              <w:rPr>
                <w:sz w:val="22"/>
                <w:szCs w:val="22"/>
              </w:rPr>
              <w:t xml:space="preserve">  close members of their families have</w:t>
            </w:r>
          </w:p>
        </w:tc>
        <w:tc>
          <w:tcPr>
            <w:tcW w:w="1170" w:type="dxa"/>
          </w:tcPr>
          <w:p w14:paraId="30E1FE7F" w14:textId="77777777" w:rsidR="00000145" w:rsidRPr="00EF1CA7" w:rsidRDefault="00000145" w:rsidP="00000145">
            <w:pPr>
              <w:tabs>
                <w:tab w:val="decimal" w:pos="610"/>
              </w:tabs>
              <w:spacing w:line="240" w:lineRule="atLeast"/>
              <w:rPr>
                <w:sz w:val="22"/>
                <w:szCs w:val="22"/>
              </w:rPr>
            </w:pPr>
          </w:p>
        </w:tc>
        <w:tc>
          <w:tcPr>
            <w:tcW w:w="1170" w:type="dxa"/>
          </w:tcPr>
          <w:p w14:paraId="68ED25A7" w14:textId="77777777" w:rsidR="00000145" w:rsidRPr="00EF1CA7" w:rsidRDefault="00000145" w:rsidP="00000145">
            <w:pPr>
              <w:tabs>
                <w:tab w:val="decimal" w:pos="740"/>
              </w:tabs>
              <w:spacing w:line="240" w:lineRule="atLeast"/>
              <w:ind w:right="-70"/>
              <w:rPr>
                <w:sz w:val="22"/>
                <w:szCs w:val="22"/>
              </w:rPr>
            </w:pPr>
          </w:p>
        </w:tc>
        <w:tc>
          <w:tcPr>
            <w:tcW w:w="1107" w:type="dxa"/>
          </w:tcPr>
          <w:p w14:paraId="6CCA5780" w14:textId="77777777" w:rsidR="00000145" w:rsidRPr="00EF1CA7" w:rsidRDefault="00000145" w:rsidP="00000145">
            <w:pPr>
              <w:tabs>
                <w:tab w:val="decimal" w:pos="610"/>
              </w:tabs>
              <w:spacing w:line="240" w:lineRule="atLeast"/>
              <w:rPr>
                <w:sz w:val="22"/>
                <w:szCs w:val="22"/>
              </w:rPr>
            </w:pPr>
          </w:p>
        </w:tc>
        <w:tc>
          <w:tcPr>
            <w:tcW w:w="1233" w:type="dxa"/>
          </w:tcPr>
          <w:p w14:paraId="298BAF8E" w14:textId="77777777" w:rsidR="00000145" w:rsidRPr="00EF1CA7" w:rsidRDefault="00000145" w:rsidP="00000145">
            <w:pPr>
              <w:tabs>
                <w:tab w:val="decimal" w:pos="610"/>
              </w:tabs>
              <w:spacing w:line="240" w:lineRule="atLeast"/>
              <w:rPr>
                <w:sz w:val="22"/>
                <w:szCs w:val="22"/>
              </w:rPr>
            </w:pPr>
          </w:p>
        </w:tc>
      </w:tr>
      <w:tr w:rsidR="00000145" w:rsidRPr="00EF1CA7" w14:paraId="42B2B60E" w14:textId="77777777" w:rsidTr="00EF1CA7">
        <w:trPr>
          <w:cantSplit/>
        </w:trPr>
        <w:tc>
          <w:tcPr>
            <w:tcW w:w="4573" w:type="dxa"/>
          </w:tcPr>
          <w:p w14:paraId="53D3331A" w14:textId="77777777" w:rsidR="00000145" w:rsidRPr="00EF1CA7" w:rsidRDefault="00000145" w:rsidP="00000145">
            <w:pPr>
              <w:tabs>
                <w:tab w:val="left" w:pos="133"/>
                <w:tab w:val="decimal" w:pos="9090"/>
              </w:tabs>
              <w:spacing w:line="240" w:lineRule="atLeast"/>
              <w:ind w:left="263" w:right="-108" w:hanging="263"/>
              <w:rPr>
                <w:sz w:val="22"/>
                <w:szCs w:val="22"/>
                <w:cs/>
              </w:rPr>
            </w:pPr>
            <w:r w:rsidRPr="00EF1CA7">
              <w:rPr>
                <w:sz w:val="22"/>
                <w:szCs w:val="22"/>
              </w:rPr>
              <w:t xml:space="preserve">  significant influence</w:t>
            </w:r>
          </w:p>
        </w:tc>
        <w:tc>
          <w:tcPr>
            <w:tcW w:w="1170" w:type="dxa"/>
          </w:tcPr>
          <w:p w14:paraId="685C4948" w14:textId="77777777" w:rsidR="00000145" w:rsidRPr="00EF1CA7" w:rsidRDefault="00000145" w:rsidP="00000145">
            <w:pPr>
              <w:tabs>
                <w:tab w:val="decimal" w:pos="610"/>
              </w:tabs>
              <w:spacing w:line="240" w:lineRule="atLeast"/>
              <w:rPr>
                <w:sz w:val="22"/>
                <w:szCs w:val="22"/>
              </w:rPr>
            </w:pPr>
          </w:p>
        </w:tc>
        <w:tc>
          <w:tcPr>
            <w:tcW w:w="1170" w:type="dxa"/>
          </w:tcPr>
          <w:p w14:paraId="37742B05" w14:textId="77777777" w:rsidR="00000145" w:rsidRPr="00EF1CA7" w:rsidRDefault="00000145" w:rsidP="00000145">
            <w:pPr>
              <w:tabs>
                <w:tab w:val="decimal" w:pos="740"/>
              </w:tabs>
              <w:spacing w:line="240" w:lineRule="atLeast"/>
              <w:ind w:right="-70"/>
              <w:rPr>
                <w:sz w:val="22"/>
                <w:szCs w:val="22"/>
              </w:rPr>
            </w:pPr>
          </w:p>
        </w:tc>
        <w:tc>
          <w:tcPr>
            <w:tcW w:w="1107" w:type="dxa"/>
          </w:tcPr>
          <w:p w14:paraId="7EA32CD0" w14:textId="77777777" w:rsidR="00000145" w:rsidRPr="00EF1CA7" w:rsidRDefault="00000145" w:rsidP="00000145">
            <w:pPr>
              <w:tabs>
                <w:tab w:val="decimal" w:pos="610"/>
              </w:tabs>
              <w:spacing w:line="240" w:lineRule="atLeast"/>
              <w:rPr>
                <w:sz w:val="22"/>
                <w:szCs w:val="22"/>
              </w:rPr>
            </w:pPr>
          </w:p>
        </w:tc>
        <w:tc>
          <w:tcPr>
            <w:tcW w:w="1233" w:type="dxa"/>
          </w:tcPr>
          <w:p w14:paraId="54FB2B23" w14:textId="77777777" w:rsidR="00000145" w:rsidRPr="00EF1CA7" w:rsidRDefault="00000145" w:rsidP="00000145">
            <w:pPr>
              <w:tabs>
                <w:tab w:val="decimal" w:pos="610"/>
              </w:tabs>
              <w:spacing w:line="240" w:lineRule="atLeast"/>
              <w:rPr>
                <w:sz w:val="22"/>
                <w:szCs w:val="22"/>
              </w:rPr>
            </w:pPr>
          </w:p>
        </w:tc>
      </w:tr>
      <w:tr w:rsidR="00000145" w:rsidRPr="0000152C" w14:paraId="4B9431E5" w14:textId="77777777" w:rsidTr="00EF1CA7">
        <w:trPr>
          <w:cantSplit/>
        </w:trPr>
        <w:tc>
          <w:tcPr>
            <w:tcW w:w="4573" w:type="dxa"/>
            <w:vAlign w:val="center"/>
          </w:tcPr>
          <w:p w14:paraId="5CFF16D8" w14:textId="77777777" w:rsidR="00000145" w:rsidRPr="00EF1CA7" w:rsidRDefault="00000145" w:rsidP="00000145">
            <w:pPr>
              <w:tabs>
                <w:tab w:val="left" w:pos="270"/>
                <w:tab w:val="decimal" w:pos="9090"/>
              </w:tabs>
              <w:spacing w:line="240" w:lineRule="atLeast"/>
              <w:ind w:right="-108"/>
              <w:rPr>
                <w:sz w:val="22"/>
                <w:szCs w:val="22"/>
              </w:rPr>
            </w:pPr>
            <w:r w:rsidRPr="00EF1CA7">
              <w:rPr>
                <w:sz w:val="22"/>
                <w:szCs w:val="22"/>
              </w:rPr>
              <w:tab/>
              <w:t>Interest income</w:t>
            </w:r>
          </w:p>
        </w:tc>
        <w:tc>
          <w:tcPr>
            <w:tcW w:w="1170" w:type="dxa"/>
          </w:tcPr>
          <w:p w14:paraId="411C3B8E" w14:textId="7C4A5136" w:rsidR="00000145" w:rsidRPr="00EF1CA7" w:rsidRDefault="0005548D" w:rsidP="0000152C">
            <w:pPr>
              <w:tabs>
                <w:tab w:val="decimal" w:pos="817"/>
              </w:tabs>
              <w:spacing w:line="240" w:lineRule="atLeast"/>
              <w:rPr>
                <w:sz w:val="22"/>
                <w:szCs w:val="22"/>
              </w:rPr>
            </w:pPr>
            <w:r w:rsidRPr="00EF1CA7">
              <w:rPr>
                <w:sz w:val="22"/>
                <w:szCs w:val="22"/>
              </w:rPr>
              <w:t>148</w:t>
            </w:r>
          </w:p>
        </w:tc>
        <w:tc>
          <w:tcPr>
            <w:tcW w:w="1170" w:type="dxa"/>
          </w:tcPr>
          <w:p w14:paraId="73257D51" w14:textId="12D6C579" w:rsidR="00000145" w:rsidRPr="00EF1CA7" w:rsidRDefault="00000145" w:rsidP="0000152C">
            <w:pPr>
              <w:tabs>
                <w:tab w:val="decimal" w:pos="781"/>
              </w:tabs>
              <w:spacing w:line="240" w:lineRule="atLeast"/>
              <w:ind w:right="-70"/>
              <w:rPr>
                <w:sz w:val="22"/>
                <w:szCs w:val="22"/>
              </w:rPr>
            </w:pPr>
            <w:r w:rsidRPr="00EF1CA7">
              <w:rPr>
                <w:sz w:val="22"/>
                <w:szCs w:val="22"/>
              </w:rPr>
              <w:t>45</w:t>
            </w:r>
          </w:p>
        </w:tc>
        <w:tc>
          <w:tcPr>
            <w:tcW w:w="1107" w:type="dxa"/>
          </w:tcPr>
          <w:p w14:paraId="00457840" w14:textId="5BBCEF38" w:rsidR="00000145" w:rsidRPr="00EF1CA7" w:rsidRDefault="00BC29E5" w:rsidP="0000152C">
            <w:pPr>
              <w:tabs>
                <w:tab w:val="decimal" w:pos="790"/>
              </w:tabs>
              <w:spacing w:line="240" w:lineRule="atLeast"/>
              <w:rPr>
                <w:sz w:val="22"/>
                <w:szCs w:val="22"/>
              </w:rPr>
            </w:pPr>
            <w:r w:rsidRPr="00EF1CA7">
              <w:rPr>
                <w:sz w:val="22"/>
                <w:szCs w:val="22"/>
              </w:rPr>
              <w:t>148</w:t>
            </w:r>
          </w:p>
        </w:tc>
        <w:tc>
          <w:tcPr>
            <w:tcW w:w="1233" w:type="dxa"/>
          </w:tcPr>
          <w:p w14:paraId="0422F16A" w14:textId="26E47B51" w:rsidR="00000145" w:rsidRPr="00EF1CA7" w:rsidRDefault="00000145" w:rsidP="0000152C">
            <w:pPr>
              <w:tabs>
                <w:tab w:val="decimal" w:pos="850"/>
              </w:tabs>
              <w:spacing w:line="240" w:lineRule="atLeast"/>
              <w:rPr>
                <w:sz w:val="22"/>
                <w:szCs w:val="22"/>
              </w:rPr>
            </w:pPr>
            <w:r w:rsidRPr="00EF1CA7">
              <w:rPr>
                <w:sz w:val="22"/>
                <w:szCs w:val="22"/>
              </w:rPr>
              <w:t>45</w:t>
            </w:r>
          </w:p>
        </w:tc>
      </w:tr>
      <w:tr w:rsidR="00000145" w:rsidRPr="0000152C" w14:paraId="35C9F14F" w14:textId="77777777" w:rsidTr="00EF1CA7">
        <w:trPr>
          <w:cantSplit/>
        </w:trPr>
        <w:tc>
          <w:tcPr>
            <w:tcW w:w="4573" w:type="dxa"/>
          </w:tcPr>
          <w:p w14:paraId="0F4B03DC" w14:textId="77777777" w:rsidR="00000145" w:rsidRPr="00EF1CA7" w:rsidRDefault="00000145" w:rsidP="00000145">
            <w:pPr>
              <w:tabs>
                <w:tab w:val="left" w:pos="270"/>
                <w:tab w:val="decimal" w:pos="9090"/>
              </w:tabs>
              <w:spacing w:line="240" w:lineRule="atLeast"/>
              <w:ind w:right="-108"/>
              <w:rPr>
                <w:sz w:val="22"/>
                <w:szCs w:val="22"/>
              </w:rPr>
            </w:pPr>
            <w:r w:rsidRPr="00EF1CA7">
              <w:rPr>
                <w:sz w:val="22"/>
                <w:szCs w:val="22"/>
              </w:rPr>
              <w:tab/>
              <w:t>Interest expenses</w:t>
            </w:r>
          </w:p>
        </w:tc>
        <w:tc>
          <w:tcPr>
            <w:tcW w:w="1170" w:type="dxa"/>
          </w:tcPr>
          <w:p w14:paraId="4BDFBE34" w14:textId="58F5E332" w:rsidR="00000145" w:rsidRPr="00EF1CA7" w:rsidRDefault="00627E7E" w:rsidP="0000152C">
            <w:pPr>
              <w:tabs>
                <w:tab w:val="decimal" w:pos="817"/>
              </w:tabs>
              <w:spacing w:line="240" w:lineRule="atLeast"/>
              <w:rPr>
                <w:sz w:val="22"/>
                <w:szCs w:val="22"/>
              </w:rPr>
            </w:pPr>
            <w:r w:rsidRPr="00EF1CA7">
              <w:rPr>
                <w:sz w:val="22"/>
                <w:szCs w:val="22"/>
              </w:rPr>
              <w:t>19</w:t>
            </w:r>
          </w:p>
        </w:tc>
        <w:tc>
          <w:tcPr>
            <w:tcW w:w="1170" w:type="dxa"/>
          </w:tcPr>
          <w:p w14:paraId="61909BF8" w14:textId="5D260BD3" w:rsidR="00000145" w:rsidRPr="00EF1CA7" w:rsidRDefault="00000145" w:rsidP="0000152C">
            <w:pPr>
              <w:tabs>
                <w:tab w:val="decimal" w:pos="781"/>
              </w:tabs>
              <w:spacing w:line="240" w:lineRule="atLeast"/>
              <w:ind w:right="-70"/>
              <w:rPr>
                <w:sz w:val="22"/>
                <w:szCs w:val="22"/>
              </w:rPr>
            </w:pPr>
            <w:r w:rsidRPr="00EF1CA7">
              <w:rPr>
                <w:sz w:val="22"/>
                <w:szCs w:val="22"/>
              </w:rPr>
              <w:t>26</w:t>
            </w:r>
          </w:p>
        </w:tc>
        <w:tc>
          <w:tcPr>
            <w:tcW w:w="1107" w:type="dxa"/>
          </w:tcPr>
          <w:p w14:paraId="03BC5316" w14:textId="744F9B88" w:rsidR="00000145" w:rsidRPr="00EF1CA7" w:rsidRDefault="0005548D" w:rsidP="0000152C">
            <w:pPr>
              <w:tabs>
                <w:tab w:val="decimal" w:pos="790"/>
              </w:tabs>
              <w:spacing w:line="240" w:lineRule="atLeast"/>
              <w:rPr>
                <w:sz w:val="22"/>
                <w:szCs w:val="22"/>
                <w:cs/>
              </w:rPr>
            </w:pPr>
            <w:r w:rsidRPr="00EF1CA7">
              <w:rPr>
                <w:sz w:val="22"/>
                <w:szCs w:val="22"/>
              </w:rPr>
              <w:t>19</w:t>
            </w:r>
          </w:p>
        </w:tc>
        <w:tc>
          <w:tcPr>
            <w:tcW w:w="1233" w:type="dxa"/>
          </w:tcPr>
          <w:p w14:paraId="6ACC2C3C" w14:textId="22C7A297" w:rsidR="00000145" w:rsidRPr="00EF1CA7" w:rsidRDefault="00000145" w:rsidP="0000152C">
            <w:pPr>
              <w:tabs>
                <w:tab w:val="decimal" w:pos="850"/>
              </w:tabs>
              <w:spacing w:line="240" w:lineRule="atLeast"/>
              <w:rPr>
                <w:sz w:val="22"/>
                <w:szCs w:val="22"/>
              </w:rPr>
            </w:pPr>
            <w:r w:rsidRPr="00EF1CA7">
              <w:rPr>
                <w:sz w:val="22"/>
                <w:szCs w:val="22"/>
              </w:rPr>
              <w:t>26</w:t>
            </w:r>
          </w:p>
        </w:tc>
      </w:tr>
      <w:tr w:rsidR="00EC7C6B" w:rsidRPr="0000152C" w14:paraId="1531DFBB" w14:textId="77777777" w:rsidTr="00EF1CA7">
        <w:trPr>
          <w:cantSplit/>
        </w:trPr>
        <w:tc>
          <w:tcPr>
            <w:tcW w:w="4573" w:type="dxa"/>
          </w:tcPr>
          <w:p w14:paraId="5F0480E3" w14:textId="49CCD729" w:rsidR="00EC7C6B" w:rsidRPr="00EF1CA7" w:rsidRDefault="00EC7C6B" w:rsidP="00000145">
            <w:pPr>
              <w:tabs>
                <w:tab w:val="left" w:pos="270"/>
                <w:tab w:val="decimal" w:pos="9090"/>
              </w:tabs>
              <w:spacing w:line="240" w:lineRule="atLeast"/>
              <w:ind w:right="-108"/>
              <w:rPr>
                <w:sz w:val="22"/>
                <w:szCs w:val="22"/>
              </w:rPr>
            </w:pPr>
            <w:r w:rsidRPr="00EF1CA7">
              <w:rPr>
                <w:sz w:val="22"/>
                <w:szCs w:val="22"/>
              </w:rPr>
              <w:tab/>
              <w:t>Other expenses</w:t>
            </w:r>
          </w:p>
        </w:tc>
        <w:tc>
          <w:tcPr>
            <w:tcW w:w="1170" w:type="dxa"/>
          </w:tcPr>
          <w:p w14:paraId="4AD1698B" w14:textId="3B4F6096" w:rsidR="00EC7C6B" w:rsidRPr="00EF1CA7" w:rsidRDefault="00627E7E" w:rsidP="0000152C">
            <w:pPr>
              <w:tabs>
                <w:tab w:val="decimal" w:pos="817"/>
              </w:tabs>
              <w:spacing w:line="240" w:lineRule="atLeast"/>
              <w:rPr>
                <w:sz w:val="22"/>
                <w:szCs w:val="22"/>
              </w:rPr>
            </w:pPr>
            <w:r w:rsidRPr="00EF1CA7">
              <w:rPr>
                <w:sz w:val="22"/>
                <w:szCs w:val="22"/>
              </w:rPr>
              <w:t>22</w:t>
            </w:r>
          </w:p>
        </w:tc>
        <w:tc>
          <w:tcPr>
            <w:tcW w:w="1170" w:type="dxa"/>
          </w:tcPr>
          <w:p w14:paraId="5ECAD49B" w14:textId="0C1F178C" w:rsidR="00EC7C6B" w:rsidRPr="00EF1CA7" w:rsidRDefault="0005548D" w:rsidP="0000152C">
            <w:pPr>
              <w:tabs>
                <w:tab w:val="decimal" w:pos="781"/>
              </w:tabs>
              <w:spacing w:line="240" w:lineRule="atLeast"/>
              <w:ind w:right="-70"/>
              <w:rPr>
                <w:sz w:val="22"/>
                <w:szCs w:val="22"/>
              </w:rPr>
            </w:pPr>
            <w:r w:rsidRPr="00EF1CA7">
              <w:rPr>
                <w:sz w:val="22"/>
                <w:szCs w:val="22"/>
              </w:rPr>
              <w:t>23</w:t>
            </w:r>
          </w:p>
        </w:tc>
        <w:tc>
          <w:tcPr>
            <w:tcW w:w="1107" w:type="dxa"/>
          </w:tcPr>
          <w:p w14:paraId="264B39B8" w14:textId="0924D611" w:rsidR="00EC7C6B" w:rsidRPr="00EF1CA7" w:rsidRDefault="0005548D" w:rsidP="0000152C">
            <w:pPr>
              <w:tabs>
                <w:tab w:val="decimal" w:pos="790"/>
              </w:tabs>
              <w:spacing w:line="240" w:lineRule="atLeast"/>
              <w:rPr>
                <w:sz w:val="22"/>
                <w:szCs w:val="22"/>
                <w:cs/>
              </w:rPr>
            </w:pPr>
            <w:r w:rsidRPr="00EF1CA7">
              <w:rPr>
                <w:sz w:val="22"/>
                <w:szCs w:val="22"/>
              </w:rPr>
              <w:t>22</w:t>
            </w:r>
          </w:p>
        </w:tc>
        <w:tc>
          <w:tcPr>
            <w:tcW w:w="1233" w:type="dxa"/>
          </w:tcPr>
          <w:p w14:paraId="2EF2018A" w14:textId="147A9C78" w:rsidR="00EC7C6B" w:rsidRPr="00EF1CA7" w:rsidRDefault="00BC29E5" w:rsidP="0000152C">
            <w:pPr>
              <w:tabs>
                <w:tab w:val="decimal" w:pos="850"/>
              </w:tabs>
              <w:spacing w:line="240" w:lineRule="atLeast"/>
              <w:rPr>
                <w:sz w:val="22"/>
                <w:szCs w:val="22"/>
              </w:rPr>
            </w:pPr>
            <w:r w:rsidRPr="00EF1CA7">
              <w:rPr>
                <w:sz w:val="22"/>
                <w:szCs w:val="22"/>
              </w:rPr>
              <w:t>23</w:t>
            </w:r>
          </w:p>
        </w:tc>
      </w:tr>
    </w:tbl>
    <w:p w14:paraId="1C5B71B0" w14:textId="77777777" w:rsidR="00301259" w:rsidRPr="00301259" w:rsidRDefault="00301259" w:rsidP="00D37F32">
      <w:pPr>
        <w:spacing w:line="240" w:lineRule="atLeast"/>
        <w:ind w:left="540" w:right="-29"/>
        <w:jc w:val="both"/>
        <w:rPr>
          <w:rFonts w:eastAsia="Times New Roman"/>
          <w:sz w:val="22"/>
          <w:szCs w:val="22"/>
        </w:rPr>
      </w:pPr>
    </w:p>
    <w:p w14:paraId="2EA71B63" w14:textId="362F6A6B" w:rsidR="00D37F32" w:rsidRPr="00301259" w:rsidRDefault="00D37F32" w:rsidP="00D37F32">
      <w:pPr>
        <w:spacing w:line="240" w:lineRule="atLeast"/>
        <w:ind w:left="540" w:right="-29"/>
        <w:jc w:val="both"/>
        <w:rPr>
          <w:rFonts w:eastAsia="Times New Roman"/>
          <w:sz w:val="22"/>
          <w:szCs w:val="22"/>
        </w:rPr>
      </w:pPr>
      <w:r w:rsidRPr="0093468C">
        <w:rPr>
          <w:rFonts w:eastAsia="Times New Roman"/>
          <w:sz w:val="22"/>
          <w:szCs w:val="22"/>
        </w:rPr>
        <w:t xml:space="preserve">During </w:t>
      </w:r>
      <w:r w:rsidR="002F12C7" w:rsidRPr="0093468C">
        <w:rPr>
          <w:rFonts w:eastAsia="Times New Roman"/>
          <w:sz w:val="22"/>
          <w:szCs w:val="22"/>
        </w:rPr>
        <w:t>three-month period end 31 March</w:t>
      </w:r>
      <w:r w:rsidRPr="0093468C">
        <w:rPr>
          <w:rFonts w:eastAsia="Times New Roman"/>
          <w:sz w:val="22"/>
          <w:szCs w:val="22"/>
        </w:rPr>
        <w:t xml:space="preserve"> 202</w:t>
      </w:r>
      <w:r w:rsidR="00CD0BB9" w:rsidRPr="0093468C">
        <w:rPr>
          <w:rFonts w:eastAsia="Times New Roman"/>
          <w:sz w:val="22"/>
          <w:szCs w:val="22"/>
        </w:rPr>
        <w:t>2</w:t>
      </w:r>
      <w:r w:rsidRPr="0093468C">
        <w:rPr>
          <w:rFonts w:eastAsia="Times New Roman"/>
          <w:sz w:val="22"/>
          <w:szCs w:val="22"/>
        </w:rPr>
        <w:t xml:space="preserve">, the Bank </w:t>
      </w:r>
      <w:r w:rsidR="00F553DD" w:rsidRPr="0093468C">
        <w:rPr>
          <w:rFonts w:eastAsia="Times New Roman"/>
          <w:sz w:val="22"/>
          <w:szCs w:val="22"/>
        </w:rPr>
        <w:t xml:space="preserve">did not </w:t>
      </w:r>
      <w:r w:rsidRPr="0093468C">
        <w:rPr>
          <w:rFonts w:eastAsia="Times New Roman"/>
          <w:sz w:val="22"/>
          <w:szCs w:val="22"/>
        </w:rPr>
        <w:t>transfer</w:t>
      </w:r>
      <w:r w:rsidR="00F553DD" w:rsidRPr="0093468C">
        <w:rPr>
          <w:rFonts w:eastAsia="Times New Roman"/>
          <w:sz w:val="22"/>
          <w:szCs w:val="22"/>
        </w:rPr>
        <w:t xml:space="preserve"> any</w:t>
      </w:r>
      <w:r w:rsidRPr="0093468C">
        <w:rPr>
          <w:rFonts w:eastAsia="Times New Roman"/>
          <w:sz w:val="22"/>
          <w:szCs w:val="22"/>
        </w:rPr>
        <w:t xml:space="preserve"> non-marketable equity instrument to subsidiary.</w:t>
      </w:r>
      <w:r w:rsidR="000E30E1" w:rsidRPr="0093468C">
        <w:rPr>
          <w:rFonts w:eastAsia="Times New Roman"/>
          <w:sz w:val="22"/>
          <w:szCs w:val="22"/>
        </w:rPr>
        <w:t xml:space="preserve"> </w:t>
      </w:r>
      <w:r w:rsidR="000E30E1" w:rsidRPr="0093468C">
        <w:rPr>
          <w:rFonts w:eastAsia="Times New Roman"/>
          <w:i/>
          <w:iCs/>
          <w:sz w:val="22"/>
          <w:szCs w:val="22"/>
        </w:rPr>
        <w:t>(</w:t>
      </w:r>
      <w:r w:rsidR="00BF1F9A">
        <w:rPr>
          <w:rFonts w:eastAsia="Times New Roman"/>
          <w:i/>
          <w:iCs/>
          <w:sz w:val="22"/>
          <w:szCs w:val="22"/>
        </w:rPr>
        <w:t xml:space="preserve">31 March </w:t>
      </w:r>
      <w:r w:rsidR="000E30E1" w:rsidRPr="0093468C">
        <w:rPr>
          <w:rFonts w:eastAsia="Times New Roman"/>
          <w:i/>
          <w:iCs/>
          <w:sz w:val="22"/>
          <w:szCs w:val="22"/>
        </w:rPr>
        <w:t>202</w:t>
      </w:r>
      <w:r w:rsidR="008C0A3E">
        <w:rPr>
          <w:rFonts w:eastAsia="Times New Roman"/>
          <w:i/>
          <w:iCs/>
          <w:sz w:val="22"/>
          <w:szCs w:val="22"/>
        </w:rPr>
        <w:t>1</w:t>
      </w:r>
      <w:r w:rsidR="000E30E1" w:rsidRPr="0093468C">
        <w:rPr>
          <w:rFonts w:eastAsia="Times New Roman"/>
          <w:i/>
          <w:iCs/>
          <w:sz w:val="22"/>
          <w:szCs w:val="22"/>
        </w:rPr>
        <w:t>: the Bank transferred non-marketable equity instruments to subsidiary at fair value on the date of transfer</w:t>
      </w:r>
      <w:r w:rsidR="000E30E1" w:rsidRPr="00D83D0E">
        <w:rPr>
          <w:rFonts w:eastAsia="Times New Roman"/>
          <w:i/>
          <w:iCs/>
          <w:sz w:val="22"/>
          <w:szCs w:val="22"/>
        </w:rPr>
        <w:t xml:space="preserve"> amounting to Baht </w:t>
      </w:r>
      <w:r w:rsidR="00BF1F9A">
        <w:rPr>
          <w:rFonts w:eastAsia="Times New Roman"/>
          <w:i/>
          <w:iCs/>
          <w:sz w:val="22"/>
          <w:szCs w:val="22"/>
        </w:rPr>
        <w:t>232</w:t>
      </w:r>
      <w:r w:rsidR="000E30E1" w:rsidRPr="00D83D0E">
        <w:rPr>
          <w:rFonts w:eastAsia="Times New Roman"/>
          <w:i/>
          <w:iCs/>
          <w:sz w:val="22"/>
          <w:szCs w:val="22"/>
        </w:rPr>
        <w:t xml:space="preserve"> million</w:t>
      </w:r>
      <w:r w:rsidR="00D83D0E" w:rsidRPr="00D83D0E">
        <w:rPr>
          <w:rFonts w:eastAsia="Times New Roman"/>
          <w:i/>
          <w:iCs/>
          <w:sz w:val="22"/>
          <w:szCs w:val="22"/>
        </w:rPr>
        <w:t>)</w:t>
      </w:r>
      <w:r w:rsidR="000E30E1" w:rsidRPr="00D83D0E">
        <w:rPr>
          <w:rFonts w:eastAsia="Times New Roman"/>
          <w:i/>
          <w:iCs/>
          <w:sz w:val="22"/>
          <w:szCs w:val="22"/>
        </w:rPr>
        <w:t>.</w:t>
      </w:r>
    </w:p>
    <w:p w14:paraId="1B5C4B5F" w14:textId="706E7C7F" w:rsidR="00A07FDA" w:rsidRPr="00736A65" w:rsidRDefault="00A07FDA" w:rsidP="00576761">
      <w:pPr>
        <w:spacing w:line="240" w:lineRule="atLeast"/>
        <w:ind w:left="540" w:right="-29"/>
        <w:jc w:val="both"/>
        <w:rPr>
          <w:sz w:val="22"/>
          <w:szCs w:val="22"/>
        </w:rPr>
      </w:pPr>
    </w:p>
    <w:p w14:paraId="66D3AB3F" w14:textId="298C0F61" w:rsidR="00C86EFE" w:rsidRPr="00BD7F26" w:rsidRDefault="0087211F" w:rsidP="0087211F">
      <w:pPr>
        <w:spacing w:line="240" w:lineRule="atLeast"/>
        <w:ind w:left="540" w:right="-28" w:hanging="540"/>
        <w:jc w:val="both"/>
        <w:outlineLvl w:val="0"/>
        <w:rPr>
          <w:b/>
          <w:bCs/>
          <w:szCs w:val="24"/>
        </w:rPr>
      </w:pPr>
      <w:r w:rsidRPr="00BD7F26">
        <w:rPr>
          <w:b/>
          <w:bCs/>
          <w:szCs w:val="24"/>
        </w:rPr>
        <w:t>1</w:t>
      </w:r>
      <w:r w:rsidR="0040200E" w:rsidRPr="00BD7F26">
        <w:rPr>
          <w:b/>
          <w:bCs/>
          <w:szCs w:val="24"/>
        </w:rPr>
        <w:t>5</w:t>
      </w:r>
      <w:r w:rsidRPr="00BD7F26">
        <w:rPr>
          <w:b/>
          <w:bCs/>
          <w:szCs w:val="24"/>
        </w:rPr>
        <w:tab/>
      </w:r>
      <w:r w:rsidR="00C86EFE" w:rsidRPr="00BD7F26">
        <w:rPr>
          <w:b/>
          <w:bCs/>
          <w:szCs w:val="24"/>
        </w:rPr>
        <w:t>Key management personnel compensation</w:t>
      </w:r>
    </w:p>
    <w:bookmarkEnd w:id="3"/>
    <w:p w14:paraId="615D8885" w14:textId="77777777" w:rsidR="00AA14DD" w:rsidRPr="00BD7F26" w:rsidRDefault="00AA14DD" w:rsidP="00884095">
      <w:pPr>
        <w:tabs>
          <w:tab w:val="left" w:pos="540"/>
        </w:tabs>
        <w:spacing w:line="240" w:lineRule="atLeast"/>
        <w:ind w:left="547" w:right="-29"/>
        <w:jc w:val="both"/>
        <w:rPr>
          <w:sz w:val="22"/>
          <w:szCs w:val="22"/>
        </w:rPr>
      </w:pPr>
    </w:p>
    <w:p w14:paraId="5C4B4116" w14:textId="77777777" w:rsidR="00E245FB" w:rsidRPr="00BD7F26" w:rsidRDefault="00E245FB" w:rsidP="00E245FB">
      <w:pPr>
        <w:tabs>
          <w:tab w:val="left" w:pos="540"/>
        </w:tabs>
        <w:spacing w:line="240" w:lineRule="atLeast"/>
        <w:ind w:left="547" w:right="-27"/>
        <w:jc w:val="both"/>
        <w:rPr>
          <w:rFonts w:eastAsia="Times New Roman" w:cstheme="minorBidi"/>
          <w:sz w:val="22"/>
          <w:szCs w:val="22"/>
        </w:rPr>
      </w:pPr>
      <w:r w:rsidRPr="00BD7F26">
        <w:rPr>
          <w:rFonts w:eastAsia="Times New Roman"/>
          <w:sz w:val="22"/>
          <w:szCs w:val="22"/>
        </w:rPr>
        <w:t>Key management personnel are defined as those persons having authority and responsibility for planning, directing and controlling the activities of the Bank and its subsidiaries, holding the position of Executive Vice President or higher</w:t>
      </w:r>
      <w:r w:rsidRPr="00BD7F26">
        <w:rPr>
          <w:rFonts w:eastAsia="Times New Roman"/>
          <w:sz w:val="22"/>
          <w:szCs w:val="22"/>
          <w:cs/>
        </w:rPr>
        <w:t>.</w:t>
      </w:r>
    </w:p>
    <w:p w14:paraId="4E0CE2FA" w14:textId="77777777" w:rsidR="00E245FB" w:rsidRPr="00BD7F26" w:rsidRDefault="00E245FB" w:rsidP="00E245FB">
      <w:pPr>
        <w:spacing w:line="240" w:lineRule="atLeast"/>
        <w:ind w:left="547"/>
        <w:jc w:val="both"/>
        <w:rPr>
          <w:rFonts w:eastAsia="Times New Roman"/>
          <w:sz w:val="22"/>
          <w:szCs w:val="22"/>
          <w:lang w:val="x-none"/>
        </w:rPr>
      </w:pPr>
    </w:p>
    <w:p w14:paraId="5F6C5F91" w14:textId="3A27D632" w:rsidR="00E245FB" w:rsidRDefault="00E245FB" w:rsidP="00E245FB">
      <w:pPr>
        <w:tabs>
          <w:tab w:val="left" w:pos="540"/>
        </w:tabs>
        <w:spacing w:line="240" w:lineRule="atLeast"/>
        <w:ind w:left="547" w:right="-29"/>
        <w:jc w:val="both"/>
        <w:rPr>
          <w:rFonts w:eastAsia="Times New Roman"/>
          <w:sz w:val="22"/>
          <w:szCs w:val="22"/>
        </w:rPr>
      </w:pPr>
      <w:r w:rsidRPr="00BD7F26">
        <w:rPr>
          <w:rFonts w:eastAsia="Times New Roman"/>
          <w:sz w:val="22"/>
          <w:szCs w:val="22"/>
        </w:rPr>
        <w:t>The Bank and its subsidiaries</w:t>
      </w:r>
      <w:r w:rsidRPr="00BD7F26" w:rsidDel="00AC68A6">
        <w:rPr>
          <w:rFonts w:eastAsia="Times New Roman"/>
          <w:sz w:val="22"/>
          <w:szCs w:val="22"/>
          <w:cs/>
        </w:rPr>
        <w:t xml:space="preserve"> </w:t>
      </w:r>
      <w:r w:rsidRPr="00BD7F26">
        <w:rPr>
          <w:rFonts w:eastAsia="Times New Roman"/>
          <w:sz w:val="22"/>
          <w:szCs w:val="22"/>
        </w:rPr>
        <w:t>have not paid benefits to directors and executives other than the benefits that are normally paid such as meeting allowances, reward, salary, bonus, cost of living allowance, transportation charges and fringe benefits according to the Bank and its subsidiaries regulations</w:t>
      </w:r>
      <w:r w:rsidRPr="00BD7F26">
        <w:rPr>
          <w:rFonts w:eastAsia="Times New Roman"/>
          <w:sz w:val="22"/>
          <w:szCs w:val="22"/>
          <w:cs/>
        </w:rPr>
        <w:t>.</w:t>
      </w:r>
    </w:p>
    <w:p w14:paraId="1CA9E4FF" w14:textId="30724710" w:rsidR="00493A3B" w:rsidRDefault="00493A3B">
      <w:pPr>
        <w:suppressAutoHyphens w:val="0"/>
        <w:rPr>
          <w:sz w:val="22"/>
          <w:szCs w:val="22"/>
        </w:rPr>
      </w:pPr>
      <w:r>
        <w:rPr>
          <w:sz w:val="22"/>
          <w:szCs w:val="22"/>
        </w:rPr>
        <w:br w:type="page"/>
      </w:r>
    </w:p>
    <w:tbl>
      <w:tblPr>
        <w:tblW w:w="9189" w:type="dxa"/>
        <w:tblInd w:w="450" w:type="dxa"/>
        <w:tblLayout w:type="fixed"/>
        <w:tblLook w:val="0000" w:firstRow="0" w:lastRow="0" w:firstColumn="0" w:lastColumn="0" w:noHBand="0" w:noVBand="0"/>
      </w:tblPr>
      <w:tblGrid>
        <w:gridCol w:w="3848"/>
        <w:gridCol w:w="1195"/>
        <w:gridCol w:w="248"/>
        <w:gridCol w:w="964"/>
        <w:gridCol w:w="267"/>
        <w:gridCol w:w="1063"/>
        <w:gridCol w:w="302"/>
        <w:gridCol w:w="1302"/>
      </w:tblGrid>
      <w:tr w:rsidR="00CD0BB9" w:rsidRPr="00BD7F26" w14:paraId="31C1B17E" w14:textId="77777777" w:rsidTr="004310EC">
        <w:tc>
          <w:tcPr>
            <w:tcW w:w="3848" w:type="dxa"/>
            <w:shd w:val="clear" w:color="auto" w:fill="auto"/>
            <w:vAlign w:val="bottom"/>
          </w:tcPr>
          <w:p w14:paraId="3CC2BFC3" w14:textId="77777777" w:rsidR="00CD0BB9" w:rsidRPr="00BD7F26" w:rsidRDefault="00CD0BB9" w:rsidP="004310EC">
            <w:pPr>
              <w:tabs>
                <w:tab w:val="decimal" w:pos="680"/>
              </w:tabs>
              <w:snapToGrid w:val="0"/>
              <w:spacing w:line="220" w:lineRule="exact"/>
              <w:ind w:left="-108" w:right="-83"/>
              <w:rPr>
                <w:sz w:val="20"/>
                <w:szCs w:val="20"/>
                <w:lang w:val="en-GB"/>
              </w:rPr>
            </w:pPr>
          </w:p>
        </w:tc>
        <w:tc>
          <w:tcPr>
            <w:tcW w:w="2407" w:type="dxa"/>
            <w:gridSpan w:val="3"/>
            <w:shd w:val="clear" w:color="auto" w:fill="auto"/>
            <w:vAlign w:val="center"/>
          </w:tcPr>
          <w:p w14:paraId="16436D5D" w14:textId="77777777" w:rsidR="00CD0BB9" w:rsidRPr="00BD7F26" w:rsidRDefault="00CD0BB9" w:rsidP="004310EC">
            <w:pPr>
              <w:spacing w:line="220" w:lineRule="exact"/>
              <w:ind w:left="-108" w:right="-117"/>
              <w:jc w:val="center"/>
              <w:rPr>
                <w:sz w:val="20"/>
                <w:szCs w:val="20"/>
              </w:rPr>
            </w:pPr>
            <w:r w:rsidRPr="00BD7F26">
              <w:rPr>
                <w:b/>
                <w:bCs/>
                <w:sz w:val="20"/>
                <w:szCs w:val="20"/>
              </w:rPr>
              <w:t>Consolidated</w:t>
            </w:r>
          </w:p>
        </w:tc>
        <w:tc>
          <w:tcPr>
            <w:tcW w:w="267" w:type="dxa"/>
            <w:shd w:val="clear" w:color="auto" w:fill="auto"/>
            <w:vAlign w:val="center"/>
          </w:tcPr>
          <w:p w14:paraId="33C7543D" w14:textId="77777777" w:rsidR="00CD0BB9" w:rsidRPr="00BD7F26" w:rsidRDefault="00CD0BB9" w:rsidP="004310EC">
            <w:pPr>
              <w:snapToGrid w:val="0"/>
              <w:spacing w:line="220" w:lineRule="exact"/>
              <w:ind w:left="-108" w:right="-117"/>
              <w:jc w:val="center"/>
              <w:rPr>
                <w:sz w:val="20"/>
                <w:szCs w:val="20"/>
              </w:rPr>
            </w:pPr>
          </w:p>
        </w:tc>
        <w:tc>
          <w:tcPr>
            <w:tcW w:w="2667" w:type="dxa"/>
            <w:gridSpan w:val="3"/>
            <w:shd w:val="clear" w:color="auto" w:fill="auto"/>
            <w:vAlign w:val="center"/>
          </w:tcPr>
          <w:p w14:paraId="00F77EA2" w14:textId="77777777" w:rsidR="00CD0BB9" w:rsidRPr="00BD7F26" w:rsidRDefault="00CD0BB9" w:rsidP="004310EC">
            <w:pPr>
              <w:spacing w:line="220" w:lineRule="exact"/>
              <w:ind w:left="-108" w:right="-117"/>
              <w:jc w:val="center"/>
              <w:rPr>
                <w:b/>
                <w:bCs/>
                <w:i/>
                <w:iCs/>
                <w:sz w:val="20"/>
                <w:szCs w:val="20"/>
                <w:lang w:val="en-GB"/>
              </w:rPr>
            </w:pPr>
            <w:r w:rsidRPr="00BD7F26">
              <w:rPr>
                <w:b/>
                <w:bCs/>
                <w:sz w:val="20"/>
                <w:szCs w:val="20"/>
              </w:rPr>
              <w:t>The Bank</w:t>
            </w:r>
          </w:p>
        </w:tc>
      </w:tr>
      <w:tr w:rsidR="00CD0BB9" w:rsidRPr="00BD7F26" w14:paraId="790C477C" w14:textId="77777777" w:rsidTr="004310EC">
        <w:tc>
          <w:tcPr>
            <w:tcW w:w="3848" w:type="dxa"/>
            <w:shd w:val="clear" w:color="auto" w:fill="auto"/>
            <w:vAlign w:val="bottom"/>
          </w:tcPr>
          <w:p w14:paraId="6EC301CB" w14:textId="77777777" w:rsidR="00CD0BB9" w:rsidRPr="00BD7F26" w:rsidRDefault="00CD0BB9" w:rsidP="004310EC">
            <w:pPr>
              <w:spacing w:line="220" w:lineRule="exact"/>
              <w:ind w:right="-83"/>
              <w:rPr>
                <w:sz w:val="20"/>
                <w:szCs w:val="20"/>
                <w:lang w:val="en-AU"/>
              </w:rPr>
            </w:pPr>
            <w:r w:rsidRPr="00BD7F26">
              <w:rPr>
                <w:b/>
                <w:bCs/>
                <w:i/>
                <w:iCs/>
                <w:sz w:val="20"/>
                <w:szCs w:val="20"/>
                <w:lang w:val="en-GB"/>
              </w:rPr>
              <w:t>For the three-month period ended 31 March</w:t>
            </w:r>
            <w:r w:rsidRPr="00BD7F26">
              <w:rPr>
                <w:b/>
                <w:bCs/>
                <w:i/>
                <w:iCs/>
                <w:sz w:val="20"/>
                <w:szCs w:val="20"/>
                <w:cs/>
                <w:lang w:val="en-GB"/>
              </w:rPr>
              <w:t xml:space="preserve"> </w:t>
            </w:r>
          </w:p>
        </w:tc>
        <w:tc>
          <w:tcPr>
            <w:tcW w:w="1195" w:type="dxa"/>
            <w:shd w:val="clear" w:color="auto" w:fill="auto"/>
            <w:vAlign w:val="center"/>
          </w:tcPr>
          <w:p w14:paraId="4A28B7FA" w14:textId="33AAF729" w:rsidR="00CD0BB9" w:rsidRPr="00BD7F26" w:rsidRDefault="00CD0BB9" w:rsidP="004310EC">
            <w:pPr>
              <w:spacing w:line="220" w:lineRule="exact"/>
              <w:ind w:left="-108" w:right="-117"/>
              <w:jc w:val="center"/>
              <w:rPr>
                <w:sz w:val="20"/>
                <w:szCs w:val="20"/>
              </w:rPr>
            </w:pPr>
            <w:r w:rsidRPr="00BD7F26">
              <w:rPr>
                <w:sz w:val="20"/>
                <w:szCs w:val="20"/>
              </w:rPr>
              <w:t>202</w:t>
            </w:r>
            <w:r>
              <w:rPr>
                <w:sz w:val="20"/>
                <w:szCs w:val="20"/>
              </w:rPr>
              <w:t>2</w:t>
            </w:r>
          </w:p>
        </w:tc>
        <w:tc>
          <w:tcPr>
            <w:tcW w:w="248" w:type="dxa"/>
            <w:shd w:val="clear" w:color="auto" w:fill="auto"/>
            <w:vAlign w:val="center"/>
          </w:tcPr>
          <w:p w14:paraId="1726D15B" w14:textId="77777777" w:rsidR="00CD0BB9" w:rsidRPr="00BD7F26" w:rsidRDefault="00CD0BB9" w:rsidP="004310EC">
            <w:pPr>
              <w:snapToGrid w:val="0"/>
              <w:spacing w:line="220" w:lineRule="exact"/>
              <w:ind w:left="-108" w:right="-117"/>
              <w:jc w:val="center"/>
              <w:rPr>
                <w:sz w:val="20"/>
                <w:szCs w:val="20"/>
              </w:rPr>
            </w:pPr>
          </w:p>
        </w:tc>
        <w:tc>
          <w:tcPr>
            <w:tcW w:w="964" w:type="dxa"/>
            <w:shd w:val="clear" w:color="auto" w:fill="auto"/>
            <w:vAlign w:val="center"/>
          </w:tcPr>
          <w:p w14:paraId="473A5A3D" w14:textId="569C247C" w:rsidR="00CD0BB9" w:rsidRPr="00BD7F26" w:rsidRDefault="00CD0BB9" w:rsidP="004310EC">
            <w:pPr>
              <w:spacing w:line="220" w:lineRule="exact"/>
              <w:ind w:left="-108" w:right="-117"/>
              <w:jc w:val="center"/>
              <w:rPr>
                <w:sz w:val="20"/>
                <w:szCs w:val="20"/>
              </w:rPr>
            </w:pPr>
            <w:r w:rsidRPr="00BD7F26">
              <w:rPr>
                <w:sz w:val="20"/>
                <w:szCs w:val="20"/>
              </w:rPr>
              <w:t>202</w:t>
            </w:r>
            <w:r>
              <w:rPr>
                <w:sz w:val="20"/>
                <w:szCs w:val="20"/>
              </w:rPr>
              <w:t>1</w:t>
            </w:r>
          </w:p>
        </w:tc>
        <w:tc>
          <w:tcPr>
            <w:tcW w:w="267" w:type="dxa"/>
            <w:shd w:val="clear" w:color="auto" w:fill="auto"/>
            <w:vAlign w:val="center"/>
          </w:tcPr>
          <w:p w14:paraId="24A4A942" w14:textId="77777777" w:rsidR="00CD0BB9" w:rsidRPr="00BD7F26" w:rsidRDefault="00CD0BB9" w:rsidP="004310EC">
            <w:pPr>
              <w:snapToGrid w:val="0"/>
              <w:spacing w:line="220" w:lineRule="exact"/>
              <w:ind w:left="-108" w:right="-117"/>
              <w:jc w:val="center"/>
              <w:rPr>
                <w:sz w:val="20"/>
                <w:szCs w:val="20"/>
              </w:rPr>
            </w:pPr>
          </w:p>
        </w:tc>
        <w:tc>
          <w:tcPr>
            <w:tcW w:w="1063" w:type="dxa"/>
            <w:shd w:val="clear" w:color="auto" w:fill="auto"/>
            <w:vAlign w:val="center"/>
          </w:tcPr>
          <w:p w14:paraId="5BFE0D4F" w14:textId="42DAD2FB" w:rsidR="00CD0BB9" w:rsidRPr="00BD7F26" w:rsidRDefault="00CD0BB9" w:rsidP="004310EC">
            <w:pPr>
              <w:spacing w:line="220" w:lineRule="exact"/>
              <w:ind w:left="-108" w:right="-117"/>
              <w:jc w:val="center"/>
              <w:rPr>
                <w:sz w:val="20"/>
                <w:szCs w:val="20"/>
              </w:rPr>
            </w:pPr>
            <w:r w:rsidRPr="00BD7F26">
              <w:rPr>
                <w:sz w:val="20"/>
                <w:szCs w:val="20"/>
              </w:rPr>
              <w:t>202</w:t>
            </w:r>
            <w:r>
              <w:rPr>
                <w:sz w:val="20"/>
                <w:szCs w:val="20"/>
              </w:rPr>
              <w:t>2</w:t>
            </w:r>
          </w:p>
        </w:tc>
        <w:tc>
          <w:tcPr>
            <w:tcW w:w="302" w:type="dxa"/>
            <w:shd w:val="clear" w:color="auto" w:fill="auto"/>
            <w:vAlign w:val="center"/>
          </w:tcPr>
          <w:p w14:paraId="3C5182B7" w14:textId="77777777" w:rsidR="00CD0BB9" w:rsidRPr="00BD7F26" w:rsidRDefault="00CD0BB9" w:rsidP="004310EC">
            <w:pPr>
              <w:snapToGrid w:val="0"/>
              <w:spacing w:line="220" w:lineRule="exact"/>
              <w:ind w:left="-108" w:right="-117"/>
              <w:jc w:val="center"/>
              <w:rPr>
                <w:sz w:val="20"/>
                <w:szCs w:val="20"/>
              </w:rPr>
            </w:pPr>
          </w:p>
        </w:tc>
        <w:tc>
          <w:tcPr>
            <w:tcW w:w="1302" w:type="dxa"/>
            <w:shd w:val="clear" w:color="auto" w:fill="auto"/>
            <w:vAlign w:val="center"/>
          </w:tcPr>
          <w:p w14:paraId="1E10795B" w14:textId="34EB3D93" w:rsidR="00CD0BB9" w:rsidRPr="00BD7F26" w:rsidRDefault="00CD0BB9" w:rsidP="004310EC">
            <w:pPr>
              <w:spacing w:line="220" w:lineRule="exact"/>
              <w:ind w:left="-108" w:right="-117"/>
              <w:jc w:val="center"/>
              <w:rPr>
                <w:sz w:val="20"/>
                <w:szCs w:val="20"/>
              </w:rPr>
            </w:pPr>
            <w:r w:rsidRPr="00BD7F26">
              <w:rPr>
                <w:sz w:val="20"/>
                <w:szCs w:val="20"/>
              </w:rPr>
              <w:t>202</w:t>
            </w:r>
            <w:r>
              <w:rPr>
                <w:sz w:val="20"/>
                <w:szCs w:val="20"/>
              </w:rPr>
              <w:t>1</w:t>
            </w:r>
          </w:p>
        </w:tc>
      </w:tr>
      <w:tr w:rsidR="00CD0BB9" w:rsidRPr="00BD7F26" w14:paraId="4A3FD254" w14:textId="77777777" w:rsidTr="004310EC">
        <w:tc>
          <w:tcPr>
            <w:tcW w:w="3848" w:type="dxa"/>
            <w:shd w:val="clear" w:color="auto" w:fill="auto"/>
            <w:vAlign w:val="bottom"/>
          </w:tcPr>
          <w:p w14:paraId="671F5F6C" w14:textId="77777777" w:rsidR="00CD0BB9" w:rsidRPr="00BF2C83" w:rsidRDefault="00CD0BB9" w:rsidP="004310EC">
            <w:pPr>
              <w:snapToGrid w:val="0"/>
              <w:spacing w:line="220" w:lineRule="exact"/>
              <w:ind w:right="-108"/>
              <w:rPr>
                <w:rFonts w:cstheme="minorBidi"/>
                <w:sz w:val="20"/>
                <w:szCs w:val="20"/>
                <w:cs/>
                <w:lang w:val="en-GB"/>
              </w:rPr>
            </w:pPr>
          </w:p>
        </w:tc>
        <w:tc>
          <w:tcPr>
            <w:tcW w:w="5341" w:type="dxa"/>
            <w:gridSpan w:val="7"/>
            <w:shd w:val="clear" w:color="auto" w:fill="auto"/>
            <w:vAlign w:val="center"/>
          </w:tcPr>
          <w:p w14:paraId="399CAA58" w14:textId="77777777" w:rsidR="00CD0BB9" w:rsidRPr="00BD7F26" w:rsidRDefault="00CD0BB9" w:rsidP="004310EC">
            <w:pPr>
              <w:spacing w:line="220" w:lineRule="exact"/>
              <w:ind w:left="-108" w:right="-102"/>
              <w:jc w:val="center"/>
              <w:rPr>
                <w:sz w:val="20"/>
                <w:szCs w:val="20"/>
              </w:rPr>
            </w:pPr>
            <w:r w:rsidRPr="00BD7F26">
              <w:rPr>
                <w:i/>
                <w:iCs/>
                <w:sz w:val="20"/>
                <w:szCs w:val="20"/>
                <w:cs/>
              </w:rPr>
              <w:t>(</w:t>
            </w:r>
            <w:r w:rsidRPr="00BD7F26">
              <w:rPr>
                <w:i/>
                <w:iCs/>
                <w:sz w:val="20"/>
                <w:szCs w:val="20"/>
              </w:rPr>
              <w:t>in million Baht</w:t>
            </w:r>
            <w:r w:rsidRPr="00BD7F26">
              <w:rPr>
                <w:i/>
                <w:iCs/>
                <w:sz w:val="20"/>
                <w:szCs w:val="20"/>
                <w:cs/>
              </w:rPr>
              <w:t>)</w:t>
            </w:r>
          </w:p>
        </w:tc>
      </w:tr>
      <w:tr w:rsidR="00CD0BB9" w:rsidRPr="00BD7F26" w14:paraId="44B2FCCB" w14:textId="77777777" w:rsidTr="004310EC">
        <w:tc>
          <w:tcPr>
            <w:tcW w:w="3848" w:type="dxa"/>
            <w:shd w:val="clear" w:color="auto" w:fill="auto"/>
            <w:vAlign w:val="bottom"/>
          </w:tcPr>
          <w:p w14:paraId="0D74AAA0" w14:textId="77777777" w:rsidR="00CD0BB9" w:rsidRPr="00BD7F26" w:rsidRDefault="00CD0BB9" w:rsidP="00CD0BB9">
            <w:pPr>
              <w:spacing w:line="220" w:lineRule="exact"/>
              <w:rPr>
                <w:sz w:val="20"/>
                <w:szCs w:val="20"/>
                <w:lang w:val="en-GB"/>
              </w:rPr>
            </w:pPr>
            <w:r w:rsidRPr="00BD7F26">
              <w:rPr>
                <w:sz w:val="20"/>
                <w:szCs w:val="20"/>
              </w:rPr>
              <w:t>Short</w:t>
            </w:r>
            <w:r w:rsidRPr="00BD7F26">
              <w:rPr>
                <w:sz w:val="20"/>
                <w:szCs w:val="20"/>
                <w:cs/>
              </w:rPr>
              <w:t>-</w:t>
            </w:r>
            <w:r w:rsidRPr="00BD7F26">
              <w:rPr>
                <w:sz w:val="20"/>
                <w:szCs w:val="20"/>
              </w:rPr>
              <w:t>term employee benefits</w:t>
            </w:r>
          </w:p>
        </w:tc>
        <w:tc>
          <w:tcPr>
            <w:tcW w:w="1195" w:type="dxa"/>
            <w:shd w:val="clear" w:color="auto" w:fill="auto"/>
          </w:tcPr>
          <w:p w14:paraId="4FC261E3" w14:textId="34178DE2" w:rsidR="00CD0BB9" w:rsidRPr="00BD7F26" w:rsidRDefault="00FB342C" w:rsidP="00FB342C">
            <w:pPr>
              <w:tabs>
                <w:tab w:val="decimal" w:pos="840"/>
              </w:tabs>
              <w:spacing w:line="220" w:lineRule="exact"/>
              <w:ind w:right="-113"/>
              <w:rPr>
                <w:sz w:val="20"/>
                <w:szCs w:val="20"/>
                <w:lang w:val="en-GB"/>
              </w:rPr>
            </w:pPr>
            <w:r w:rsidRPr="00FB342C">
              <w:rPr>
                <w:sz w:val="20"/>
                <w:szCs w:val="20"/>
                <w:cs/>
                <w:lang w:val="en-GB"/>
              </w:rPr>
              <w:t>75</w:t>
            </w:r>
            <w:r w:rsidR="00EF1CA7">
              <w:rPr>
                <w:sz w:val="20"/>
                <w:szCs w:val="20"/>
                <w:lang w:val="en-GB"/>
              </w:rPr>
              <w:t>5</w:t>
            </w:r>
          </w:p>
        </w:tc>
        <w:tc>
          <w:tcPr>
            <w:tcW w:w="248" w:type="dxa"/>
            <w:shd w:val="clear" w:color="auto" w:fill="auto"/>
          </w:tcPr>
          <w:p w14:paraId="6F323048" w14:textId="77777777" w:rsidR="00CD0BB9" w:rsidRPr="00BD7F26" w:rsidRDefault="00CD0BB9" w:rsidP="00CD0BB9">
            <w:pPr>
              <w:tabs>
                <w:tab w:val="decimal" w:pos="656"/>
              </w:tabs>
              <w:snapToGrid w:val="0"/>
              <w:spacing w:line="220" w:lineRule="exact"/>
              <w:ind w:right="-113"/>
              <w:rPr>
                <w:sz w:val="20"/>
                <w:szCs w:val="20"/>
                <w:lang w:val="en-GB"/>
              </w:rPr>
            </w:pPr>
          </w:p>
        </w:tc>
        <w:tc>
          <w:tcPr>
            <w:tcW w:w="964" w:type="dxa"/>
            <w:shd w:val="clear" w:color="auto" w:fill="auto"/>
          </w:tcPr>
          <w:p w14:paraId="73732CCB" w14:textId="5641804F" w:rsidR="00CD0BB9" w:rsidRPr="00BD7F26" w:rsidRDefault="00CD0BB9" w:rsidP="00CD0BB9">
            <w:pPr>
              <w:tabs>
                <w:tab w:val="decimal" w:pos="666"/>
              </w:tabs>
              <w:spacing w:line="220" w:lineRule="exact"/>
              <w:ind w:right="-113"/>
              <w:rPr>
                <w:sz w:val="20"/>
                <w:szCs w:val="20"/>
                <w:lang w:val="en-GB"/>
              </w:rPr>
            </w:pPr>
            <w:r w:rsidRPr="00BD7F26">
              <w:rPr>
                <w:sz w:val="20"/>
                <w:szCs w:val="20"/>
                <w:lang w:val="en-GB"/>
              </w:rPr>
              <w:t>5</w:t>
            </w:r>
            <w:r w:rsidR="007126B4">
              <w:rPr>
                <w:sz w:val="20"/>
                <w:szCs w:val="20"/>
                <w:lang w:val="en-GB"/>
              </w:rPr>
              <w:t>67</w:t>
            </w:r>
          </w:p>
        </w:tc>
        <w:tc>
          <w:tcPr>
            <w:tcW w:w="267" w:type="dxa"/>
            <w:shd w:val="clear" w:color="auto" w:fill="auto"/>
          </w:tcPr>
          <w:p w14:paraId="248A64A7" w14:textId="77777777" w:rsidR="00CD0BB9" w:rsidRPr="00BD7F26" w:rsidRDefault="00CD0BB9" w:rsidP="00CD0BB9">
            <w:pPr>
              <w:tabs>
                <w:tab w:val="decimal" w:pos="656"/>
              </w:tabs>
              <w:snapToGrid w:val="0"/>
              <w:spacing w:line="220" w:lineRule="exact"/>
              <w:ind w:right="-113"/>
              <w:rPr>
                <w:sz w:val="20"/>
                <w:szCs w:val="20"/>
                <w:lang w:val="en-GB"/>
              </w:rPr>
            </w:pPr>
          </w:p>
        </w:tc>
        <w:tc>
          <w:tcPr>
            <w:tcW w:w="1063" w:type="dxa"/>
            <w:shd w:val="clear" w:color="auto" w:fill="auto"/>
          </w:tcPr>
          <w:p w14:paraId="6C442CB6" w14:textId="78BDFB27" w:rsidR="00CD0BB9" w:rsidRPr="00BD7F26" w:rsidRDefault="00FB342C" w:rsidP="00FB342C">
            <w:pPr>
              <w:tabs>
                <w:tab w:val="decimal" w:pos="840"/>
              </w:tabs>
              <w:spacing w:line="220" w:lineRule="exact"/>
              <w:ind w:right="-113"/>
              <w:rPr>
                <w:sz w:val="20"/>
                <w:szCs w:val="20"/>
                <w:lang w:val="en-GB"/>
              </w:rPr>
            </w:pPr>
            <w:r w:rsidRPr="00FB342C">
              <w:rPr>
                <w:sz w:val="20"/>
                <w:szCs w:val="20"/>
                <w:cs/>
                <w:lang w:val="en-GB"/>
              </w:rPr>
              <w:t>287</w:t>
            </w:r>
          </w:p>
        </w:tc>
        <w:tc>
          <w:tcPr>
            <w:tcW w:w="302" w:type="dxa"/>
            <w:shd w:val="clear" w:color="auto" w:fill="auto"/>
          </w:tcPr>
          <w:p w14:paraId="0E743E5A" w14:textId="77777777" w:rsidR="00CD0BB9" w:rsidRPr="00BD7F26" w:rsidRDefault="00CD0BB9" w:rsidP="00CD0BB9">
            <w:pPr>
              <w:tabs>
                <w:tab w:val="decimal" w:pos="792"/>
              </w:tabs>
              <w:snapToGrid w:val="0"/>
              <w:spacing w:line="220" w:lineRule="exact"/>
              <w:ind w:left="-108" w:right="-83"/>
              <w:rPr>
                <w:sz w:val="20"/>
                <w:szCs w:val="20"/>
              </w:rPr>
            </w:pPr>
          </w:p>
        </w:tc>
        <w:tc>
          <w:tcPr>
            <w:tcW w:w="1302" w:type="dxa"/>
            <w:shd w:val="clear" w:color="auto" w:fill="auto"/>
          </w:tcPr>
          <w:p w14:paraId="1C88BC78" w14:textId="1DAA5E20" w:rsidR="00CD0BB9" w:rsidRPr="00BD7F26" w:rsidRDefault="00CD0BB9" w:rsidP="00CD0BB9">
            <w:pPr>
              <w:tabs>
                <w:tab w:val="decimal" w:pos="1055"/>
              </w:tabs>
              <w:spacing w:line="220" w:lineRule="exact"/>
              <w:ind w:right="-113"/>
              <w:rPr>
                <w:sz w:val="20"/>
                <w:szCs w:val="20"/>
                <w:lang w:val="en-GB"/>
              </w:rPr>
            </w:pPr>
            <w:r w:rsidRPr="00BD7F26">
              <w:rPr>
                <w:sz w:val="20"/>
                <w:szCs w:val="20"/>
                <w:lang w:val="en-GB"/>
              </w:rPr>
              <w:t>348</w:t>
            </w:r>
          </w:p>
        </w:tc>
      </w:tr>
      <w:tr w:rsidR="00CD0BB9" w:rsidRPr="00BD7F26" w14:paraId="1F99DEB7" w14:textId="77777777" w:rsidTr="004310EC">
        <w:tc>
          <w:tcPr>
            <w:tcW w:w="3848" w:type="dxa"/>
            <w:shd w:val="clear" w:color="auto" w:fill="auto"/>
            <w:vAlign w:val="bottom"/>
          </w:tcPr>
          <w:p w14:paraId="2198D03D" w14:textId="3D87CA05" w:rsidR="00CD0BB9" w:rsidRPr="004D49E8" w:rsidRDefault="00CD0BB9" w:rsidP="00CD0BB9">
            <w:pPr>
              <w:spacing w:line="220" w:lineRule="exact"/>
              <w:rPr>
                <w:rFonts w:cstheme="minorBidi"/>
                <w:sz w:val="20"/>
                <w:szCs w:val="20"/>
                <w:lang w:val="en-GB"/>
              </w:rPr>
            </w:pPr>
            <w:r w:rsidRPr="00BD7F26">
              <w:rPr>
                <w:sz w:val="20"/>
                <w:szCs w:val="20"/>
              </w:rPr>
              <w:t>Post</w:t>
            </w:r>
            <w:r w:rsidRPr="00BD7F26">
              <w:rPr>
                <w:sz w:val="20"/>
                <w:szCs w:val="20"/>
                <w:cs/>
              </w:rPr>
              <w:t>-</w:t>
            </w:r>
            <w:r w:rsidRPr="00BD7F26">
              <w:rPr>
                <w:sz w:val="20"/>
                <w:szCs w:val="20"/>
              </w:rPr>
              <w:t>employment benefits</w:t>
            </w:r>
            <w:r w:rsidR="004D49E8">
              <w:rPr>
                <w:rFonts w:cstheme="minorBidi" w:hint="cs"/>
                <w:sz w:val="20"/>
                <w:szCs w:val="20"/>
                <w:cs/>
              </w:rPr>
              <w:t xml:space="preserve"> </w:t>
            </w:r>
            <w:r w:rsidR="004D49E8">
              <w:rPr>
                <w:rFonts w:cstheme="minorBidi"/>
                <w:sz w:val="20"/>
                <w:szCs w:val="20"/>
              </w:rPr>
              <w:t>and others</w:t>
            </w:r>
          </w:p>
        </w:tc>
        <w:tc>
          <w:tcPr>
            <w:tcW w:w="1195" w:type="dxa"/>
            <w:shd w:val="clear" w:color="auto" w:fill="auto"/>
          </w:tcPr>
          <w:p w14:paraId="7E797B7D" w14:textId="07B4B731" w:rsidR="00CD0BB9" w:rsidRPr="00FB342C" w:rsidRDefault="00FB342C" w:rsidP="00FB342C">
            <w:pPr>
              <w:tabs>
                <w:tab w:val="decimal" w:pos="840"/>
              </w:tabs>
              <w:spacing w:line="220" w:lineRule="exact"/>
              <w:ind w:right="-113"/>
              <w:rPr>
                <w:sz w:val="20"/>
                <w:szCs w:val="20"/>
                <w:cs/>
                <w:lang w:val="en-GB"/>
              </w:rPr>
            </w:pPr>
            <w:r w:rsidRPr="00FB342C">
              <w:rPr>
                <w:sz w:val="20"/>
                <w:szCs w:val="20"/>
                <w:cs/>
                <w:lang w:val="en-GB"/>
              </w:rPr>
              <w:t>14</w:t>
            </w:r>
          </w:p>
        </w:tc>
        <w:tc>
          <w:tcPr>
            <w:tcW w:w="248" w:type="dxa"/>
            <w:shd w:val="clear" w:color="auto" w:fill="auto"/>
          </w:tcPr>
          <w:p w14:paraId="1583679E" w14:textId="77777777" w:rsidR="00CD0BB9" w:rsidRPr="00BD7F26" w:rsidRDefault="00CD0BB9" w:rsidP="00CD0BB9">
            <w:pPr>
              <w:tabs>
                <w:tab w:val="decimal" w:pos="656"/>
              </w:tabs>
              <w:snapToGrid w:val="0"/>
              <w:spacing w:line="220" w:lineRule="exact"/>
              <w:ind w:right="-113"/>
              <w:rPr>
                <w:sz w:val="20"/>
                <w:szCs w:val="20"/>
                <w:lang w:val="en-GB"/>
              </w:rPr>
            </w:pPr>
          </w:p>
        </w:tc>
        <w:tc>
          <w:tcPr>
            <w:tcW w:w="964" w:type="dxa"/>
            <w:shd w:val="clear" w:color="auto" w:fill="auto"/>
          </w:tcPr>
          <w:p w14:paraId="6D2ADFF4" w14:textId="341DF92C" w:rsidR="00CD0BB9" w:rsidRPr="00BD7F26" w:rsidRDefault="00CD0BB9" w:rsidP="00CD0BB9">
            <w:pPr>
              <w:tabs>
                <w:tab w:val="decimal" w:pos="666"/>
              </w:tabs>
              <w:spacing w:line="220" w:lineRule="exact"/>
              <w:ind w:right="-113"/>
              <w:rPr>
                <w:sz w:val="20"/>
                <w:szCs w:val="20"/>
                <w:lang w:val="en-GB"/>
              </w:rPr>
            </w:pPr>
            <w:r w:rsidRPr="00BD7F26">
              <w:rPr>
                <w:sz w:val="20"/>
                <w:szCs w:val="20"/>
                <w:lang w:val="en-GB"/>
              </w:rPr>
              <w:t>1</w:t>
            </w:r>
            <w:r w:rsidR="007126B4">
              <w:rPr>
                <w:sz w:val="20"/>
                <w:szCs w:val="20"/>
                <w:lang w:val="en-GB"/>
              </w:rPr>
              <w:t>6</w:t>
            </w:r>
          </w:p>
        </w:tc>
        <w:tc>
          <w:tcPr>
            <w:tcW w:w="267" w:type="dxa"/>
            <w:shd w:val="clear" w:color="auto" w:fill="auto"/>
          </w:tcPr>
          <w:p w14:paraId="20DE7F64" w14:textId="77777777" w:rsidR="00CD0BB9" w:rsidRPr="00BD7F26" w:rsidRDefault="00CD0BB9" w:rsidP="00CD0BB9">
            <w:pPr>
              <w:tabs>
                <w:tab w:val="decimal" w:pos="656"/>
              </w:tabs>
              <w:snapToGrid w:val="0"/>
              <w:spacing w:line="220" w:lineRule="exact"/>
              <w:ind w:right="-113"/>
              <w:rPr>
                <w:sz w:val="20"/>
                <w:szCs w:val="20"/>
                <w:lang w:val="en-GB"/>
              </w:rPr>
            </w:pPr>
          </w:p>
        </w:tc>
        <w:tc>
          <w:tcPr>
            <w:tcW w:w="1063" w:type="dxa"/>
            <w:shd w:val="clear" w:color="auto" w:fill="auto"/>
          </w:tcPr>
          <w:p w14:paraId="12C9DA99" w14:textId="0E5B1388" w:rsidR="00CD0BB9" w:rsidRPr="00BD7F26" w:rsidRDefault="00FB342C" w:rsidP="00FB342C">
            <w:pPr>
              <w:tabs>
                <w:tab w:val="decimal" w:pos="840"/>
              </w:tabs>
              <w:spacing w:line="220" w:lineRule="exact"/>
              <w:ind w:right="-113"/>
              <w:rPr>
                <w:sz w:val="20"/>
                <w:szCs w:val="20"/>
                <w:lang w:val="en-GB"/>
              </w:rPr>
            </w:pPr>
            <w:r w:rsidRPr="00FB342C">
              <w:rPr>
                <w:sz w:val="20"/>
                <w:szCs w:val="20"/>
                <w:cs/>
                <w:lang w:val="en-GB"/>
              </w:rPr>
              <w:t>9</w:t>
            </w:r>
          </w:p>
        </w:tc>
        <w:tc>
          <w:tcPr>
            <w:tcW w:w="302" w:type="dxa"/>
            <w:shd w:val="clear" w:color="auto" w:fill="auto"/>
          </w:tcPr>
          <w:p w14:paraId="64D3ED0E" w14:textId="77777777" w:rsidR="00CD0BB9" w:rsidRPr="00BD7F26" w:rsidRDefault="00CD0BB9" w:rsidP="00CD0BB9">
            <w:pPr>
              <w:tabs>
                <w:tab w:val="decimal" w:pos="680"/>
              </w:tabs>
              <w:snapToGrid w:val="0"/>
              <w:spacing w:line="220" w:lineRule="exact"/>
              <w:ind w:left="-108" w:right="-83"/>
              <w:rPr>
                <w:b/>
                <w:bCs/>
                <w:sz w:val="20"/>
                <w:szCs w:val="20"/>
              </w:rPr>
            </w:pPr>
          </w:p>
        </w:tc>
        <w:tc>
          <w:tcPr>
            <w:tcW w:w="1302" w:type="dxa"/>
            <w:shd w:val="clear" w:color="auto" w:fill="auto"/>
          </w:tcPr>
          <w:p w14:paraId="313A2B3F" w14:textId="3FFF0AA2" w:rsidR="00CD0BB9" w:rsidRPr="00BD7F26" w:rsidRDefault="00CD0BB9" w:rsidP="00CD0BB9">
            <w:pPr>
              <w:tabs>
                <w:tab w:val="decimal" w:pos="1055"/>
              </w:tabs>
              <w:spacing w:line="220" w:lineRule="exact"/>
              <w:ind w:right="-113"/>
              <w:rPr>
                <w:sz w:val="20"/>
                <w:szCs w:val="20"/>
                <w:lang w:val="en-GB"/>
              </w:rPr>
            </w:pPr>
            <w:r w:rsidRPr="00BD7F26">
              <w:rPr>
                <w:sz w:val="20"/>
                <w:szCs w:val="20"/>
                <w:lang w:val="en-GB"/>
              </w:rPr>
              <w:t>11</w:t>
            </w:r>
          </w:p>
        </w:tc>
      </w:tr>
      <w:tr w:rsidR="00FB342C" w:rsidRPr="00BD7F26" w14:paraId="66E33DD3" w14:textId="77777777" w:rsidTr="004310EC">
        <w:tc>
          <w:tcPr>
            <w:tcW w:w="3848" w:type="dxa"/>
            <w:shd w:val="clear" w:color="auto" w:fill="auto"/>
            <w:vAlign w:val="bottom"/>
          </w:tcPr>
          <w:p w14:paraId="6D01C940" w14:textId="1BE8A9E1" w:rsidR="00FB342C" w:rsidRPr="00BD7F26" w:rsidRDefault="00FB342C" w:rsidP="00FB342C">
            <w:pPr>
              <w:spacing w:line="220" w:lineRule="exact"/>
              <w:rPr>
                <w:sz w:val="20"/>
                <w:szCs w:val="20"/>
              </w:rPr>
            </w:pPr>
            <w:r>
              <w:rPr>
                <w:sz w:val="20"/>
                <w:szCs w:val="20"/>
              </w:rPr>
              <w:t>Termination benefits</w:t>
            </w:r>
          </w:p>
        </w:tc>
        <w:tc>
          <w:tcPr>
            <w:tcW w:w="1195" w:type="dxa"/>
            <w:shd w:val="clear" w:color="auto" w:fill="auto"/>
          </w:tcPr>
          <w:p w14:paraId="789293FB" w14:textId="43EB68AB" w:rsidR="00FB342C" w:rsidRPr="00BD7F26" w:rsidRDefault="00FB342C" w:rsidP="00FB342C">
            <w:pPr>
              <w:tabs>
                <w:tab w:val="decimal" w:pos="840"/>
              </w:tabs>
              <w:spacing w:line="220" w:lineRule="exact"/>
              <w:ind w:right="-113"/>
              <w:rPr>
                <w:sz w:val="20"/>
                <w:szCs w:val="20"/>
                <w:lang w:val="en-GB"/>
              </w:rPr>
            </w:pPr>
            <w:r w:rsidRPr="00FB342C">
              <w:rPr>
                <w:sz w:val="20"/>
                <w:szCs w:val="20"/>
                <w:lang w:val="en-GB"/>
              </w:rPr>
              <w:t>30</w:t>
            </w:r>
          </w:p>
        </w:tc>
        <w:tc>
          <w:tcPr>
            <w:tcW w:w="248" w:type="dxa"/>
            <w:shd w:val="clear" w:color="auto" w:fill="auto"/>
          </w:tcPr>
          <w:p w14:paraId="2A440E94" w14:textId="77777777" w:rsidR="00FB342C" w:rsidRPr="00BD7F26" w:rsidRDefault="00FB342C" w:rsidP="00FB342C">
            <w:pPr>
              <w:tabs>
                <w:tab w:val="decimal" w:pos="656"/>
              </w:tabs>
              <w:snapToGrid w:val="0"/>
              <w:spacing w:line="220" w:lineRule="exact"/>
              <w:ind w:right="-113"/>
              <w:rPr>
                <w:sz w:val="20"/>
                <w:szCs w:val="20"/>
                <w:lang w:val="en-GB"/>
              </w:rPr>
            </w:pPr>
          </w:p>
        </w:tc>
        <w:tc>
          <w:tcPr>
            <w:tcW w:w="964" w:type="dxa"/>
            <w:shd w:val="clear" w:color="auto" w:fill="auto"/>
          </w:tcPr>
          <w:p w14:paraId="0FF00A20" w14:textId="23C48666" w:rsidR="00FB342C" w:rsidRPr="00BD7F26" w:rsidRDefault="00FB342C" w:rsidP="00483B3C">
            <w:pPr>
              <w:tabs>
                <w:tab w:val="decimal" w:pos="543"/>
              </w:tabs>
              <w:spacing w:line="220" w:lineRule="exact"/>
              <w:ind w:right="-113"/>
              <w:rPr>
                <w:sz w:val="20"/>
                <w:szCs w:val="20"/>
                <w:lang w:val="en-GB"/>
              </w:rPr>
            </w:pPr>
            <w:r w:rsidRPr="00BD7F26">
              <w:rPr>
                <w:sz w:val="20"/>
                <w:szCs w:val="20"/>
                <w:lang w:val="en-GB"/>
              </w:rPr>
              <w:t>-</w:t>
            </w:r>
          </w:p>
        </w:tc>
        <w:tc>
          <w:tcPr>
            <w:tcW w:w="267" w:type="dxa"/>
            <w:shd w:val="clear" w:color="auto" w:fill="auto"/>
          </w:tcPr>
          <w:p w14:paraId="06C1369C" w14:textId="77777777" w:rsidR="00FB342C" w:rsidRPr="00BD7F26" w:rsidRDefault="00FB342C" w:rsidP="00FB342C">
            <w:pPr>
              <w:tabs>
                <w:tab w:val="decimal" w:pos="656"/>
              </w:tabs>
              <w:snapToGrid w:val="0"/>
              <w:spacing w:line="220" w:lineRule="exact"/>
              <w:ind w:right="-113"/>
              <w:rPr>
                <w:sz w:val="20"/>
                <w:szCs w:val="20"/>
                <w:lang w:val="en-GB"/>
              </w:rPr>
            </w:pPr>
          </w:p>
        </w:tc>
        <w:tc>
          <w:tcPr>
            <w:tcW w:w="1063" w:type="dxa"/>
            <w:shd w:val="clear" w:color="auto" w:fill="auto"/>
          </w:tcPr>
          <w:p w14:paraId="3D58AF00" w14:textId="37F350CA" w:rsidR="00FB342C" w:rsidRPr="00BD7F26" w:rsidRDefault="00FB342C" w:rsidP="00FB342C">
            <w:pPr>
              <w:tabs>
                <w:tab w:val="decimal" w:pos="840"/>
              </w:tabs>
              <w:spacing w:line="220" w:lineRule="exact"/>
              <w:ind w:right="-113"/>
              <w:rPr>
                <w:sz w:val="20"/>
                <w:szCs w:val="20"/>
                <w:lang w:val="en-GB"/>
              </w:rPr>
            </w:pPr>
            <w:r w:rsidRPr="00FB342C">
              <w:rPr>
                <w:sz w:val="20"/>
                <w:szCs w:val="20"/>
                <w:lang w:val="en-GB"/>
              </w:rPr>
              <w:t>30</w:t>
            </w:r>
          </w:p>
        </w:tc>
        <w:tc>
          <w:tcPr>
            <w:tcW w:w="302" w:type="dxa"/>
            <w:shd w:val="clear" w:color="auto" w:fill="auto"/>
          </w:tcPr>
          <w:p w14:paraId="0E3E72E9" w14:textId="77777777" w:rsidR="00FB342C" w:rsidRPr="00BD7F26" w:rsidRDefault="00FB342C" w:rsidP="00FB342C">
            <w:pPr>
              <w:tabs>
                <w:tab w:val="decimal" w:pos="680"/>
              </w:tabs>
              <w:snapToGrid w:val="0"/>
              <w:spacing w:line="220" w:lineRule="exact"/>
              <w:ind w:left="-108" w:right="-83"/>
              <w:rPr>
                <w:b/>
                <w:bCs/>
                <w:sz w:val="20"/>
                <w:szCs w:val="20"/>
              </w:rPr>
            </w:pPr>
          </w:p>
        </w:tc>
        <w:tc>
          <w:tcPr>
            <w:tcW w:w="1302" w:type="dxa"/>
            <w:shd w:val="clear" w:color="auto" w:fill="auto"/>
          </w:tcPr>
          <w:p w14:paraId="0CCB1B4E" w14:textId="383C8B69" w:rsidR="00FB342C" w:rsidRPr="00BD7F26" w:rsidRDefault="00F45CBA" w:rsidP="00483B3C">
            <w:pPr>
              <w:tabs>
                <w:tab w:val="decimal" w:pos="916"/>
              </w:tabs>
              <w:spacing w:line="220" w:lineRule="exact"/>
              <w:ind w:right="-113"/>
              <w:rPr>
                <w:sz w:val="20"/>
                <w:szCs w:val="20"/>
                <w:lang w:val="en-GB"/>
              </w:rPr>
            </w:pPr>
            <w:r w:rsidRPr="00BD7F26">
              <w:rPr>
                <w:sz w:val="20"/>
                <w:szCs w:val="20"/>
                <w:lang w:val="en-GB"/>
              </w:rPr>
              <w:t>-</w:t>
            </w:r>
          </w:p>
        </w:tc>
      </w:tr>
      <w:tr w:rsidR="00FB342C" w:rsidRPr="00BD7F26" w14:paraId="03600E21" w14:textId="77777777" w:rsidTr="004310EC">
        <w:tc>
          <w:tcPr>
            <w:tcW w:w="3848" w:type="dxa"/>
            <w:shd w:val="clear" w:color="auto" w:fill="auto"/>
            <w:vAlign w:val="bottom"/>
          </w:tcPr>
          <w:p w14:paraId="36C7B439" w14:textId="77777777" w:rsidR="00FB342C" w:rsidRPr="00BD7F26" w:rsidRDefault="00FB342C" w:rsidP="00FB342C">
            <w:pPr>
              <w:tabs>
                <w:tab w:val="left" w:pos="72"/>
              </w:tabs>
              <w:spacing w:line="220" w:lineRule="exact"/>
              <w:rPr>
                <w:b/>
                <w:bCs/>
                <w:sz w:val="20"/>
                <w:szCs w:val="20"/>
                <w:cs/>
                <w:lang w:val="en-GB"/>
              </w:rPr>
            </w:pPr>
            <w:r w:rsidRPr="00BD7F26">
              <w:rPr>
                <w:b/>
                <w:bCs/>
                <w:sz w:val="20"/>
                <w:szCs w:val="20"/>
              </w:rPr>
              <w:t>Total</w:t>
            </w:r>
          </w:p>
        </w:tc>
        <w:tc>
          <w:tcPr>
            <w:tcW w:w="1195" w:type="dxa"/>
            <w:tcBorders>
              <w:top w:val="single" w:sz="4" w:space="0" w:color="000000"/>
              <w:bottom w:val="double" w:sz="4" w:space="0" w:color="000000"/>
            </w:tcBorders>
            <w:shd w:val="clear" w:color="auto" w:fill="auto"/>
          </w:tcPr>
          <w:p w14:paraId="2659D01E" w14:textId="4CA0EE98" w:rsidR="00FB342C" w:rsidRPr="00FB342C" w:rsidRDefault="00EF1CA7" w:rsidP="00FB342C">
            <w:pPr>
              <w:tabs>
                <w:tab w:val="decimal" w:pos="835"/>
              </w:tabs>
              <w:spacing w:line="220" w:lineRule="exact"/>
              <w:ind w:right="-113"/>
              <w:rPr>
                <w:sz w:val="20"/>
                <w:szCs w:val="20"/>
                <w:lang w:val="en-GB"/>
              </w:rPr>
            </w:pPr>
            <w:r>
              <w:rPr>
                <w:b/>
                <w:bCs/>
                <w:sz w:val="20"/>
                <w:szCs w:val="20"/>
                <w:lang w:val="en-GB"/>
              </w:rPr>
              <w:t>799</w:t>
            </w:r>
          </w:p>
        </w:tc>
        <w:tc>
          <w:tcPr>
            <w:tcW w:w="248" w:type="dxa"/>
            <w:shd w:val="clear" w:color="auto" w:fill="auto"/>
          </w:tcPr>
          <w:p w14:paraId="5E91C778" w14:textId="77777777" w:rsidR="00FB342C" w:rsidRPr="00BD7F26" w:rsidRDefault="00FB342C" w:rsidP="00FB342C">
            <w:pPr>
              <w:tabs>
                <w:tab w:val="decimal" w:pos="656"/>
                <w:tab w:val="decimal" w:pos="934"/>
              </w:tabs>
              <w:spacing w:line="220" w:lineRule="exact"/>
              <w:ind w:right="-113"/>
              <w:rPr>
                <w:b/>
                <w:bCs/>
                <w:sz w:val="20"/>
                <w:szCs w:val="20"/>
              </w:rPr>
            </w:pPr>
          </w:p>
        </w:tc>
        <w:tc>
          <w:tcPr>
            <w:tcW w:w="964" w:type="dxa"/>
            <w:tcBorders>
              <w:top w:val="single" w:sz="4" w:space="0" w:color="000000"/>
              <w:bottom w:val="double" w:sz="4" w:space="0" w:color="000000"/>
            </w:tcBorders>
            <w:shd w:val="clear" w:color="auto" w:fill="auto"/>
          </w:tcPr>
          <w:p w14:paraId="199E25C1" w14:textId="2876D1C8" w:rsidR="00FB342C" w:rsidRPr="00BD7F26" w:rsidRDefault="00FB342C" w:rsidP="00FB342C">
            <w:pPr>
              <w:tabs>
                <w:tab w:val="decimal" w:pos="666"/>
              </w:tabs>
              <w:spacing w:line="220" w:lineRule="exact"/>
              <w:ind w:right="-113"/>
              <w:rPr>
                <w:b/>
                <w:bCs/>
                <w:sz w:val="20"/>
                <w:szCs w:val="20"/>
                <w:lang w:val="en-GB"/>
              </w:rPr>
            </w:pPr>
            <w:r w:rsidRPr="00BD7F26">
              <w:rPr>
                <w:b/>
                <w:bCs/>
                <w:sz w:val="20"/>
                <w:szCs w:val="20"/>
                <w:lang w:val="en-GB"/>
              </w:rPr>
              <w:t>5</w:t>
            </w:r>
            <w:r w:rsidR="007126B4">
              <w:rPr>
                <w:b/>
                <w:bCs/>
                <w:sz w:val="20"/>
                <w:szCs w:val="20"/>
                <w:lang w:val="en-GB"/>
              </w:rPr>
              <w:t>8</w:t>
            </w:r>
            <w:r w:rsidRPr="00BD7F26">
              <w:rPr>
                <w:b/>
                <w:bCs/>
                <w:sz w:val="20"/>
                <w:szCs w:val="20"/>
                <w:lang w:val="en-GB"/>
              </w:rPr>
              <w:t>3</w:t>
            </w:r>
          </w:p>
        </w:tc>
        <w:tc>
          <w:tcPr>
            <w:tcW w:w="267" w:type="dxa"/>
            <w:shd w:val="clear" w:color="auto" w:fill="auto"/>
          </w:tcPr>
          <w:p w14:paraId="631B2AD0" w14:textId="77777777" w:rsidR="00FB342C" w:rsidRPr="00BD7F26" w:rsidRDefault="00FB342C" w:rsidP="00FB342C">
            <w:pPr>
              <w:tabs>
                <w:tab w:val="decimal" w:pos="656"/>
                <w:tab w:val="decimal" w:pos="934"/>
              </w:tabs>
              <w:spacing w:line="220" w:lineRule="exact"/>
              <w:ind w:right="-113"/>
              <w:rPr>
                <w:b/>
                <w:bCs/>
                <w:sz w:val="20"/>
                <w:szCs w:val="20"/>
              </w:rPr>
            </w:pPr>
          </w:p>
        </w:tc>
        <w:tc>
          <w:tcPr>
            <w:tcW w:w="1063" w:type="dxa"/>
            <w:tcBorders>
              <w:top w:val="single" w:sz="4" w:space="0" w:color="000000"/>
              <w:bottom w:val="double" w:sz="4" w:space="0" w:color="000000"/>
            </w:tcBorders>
            <w:shd w:val="clear" w:color="auto" w:fill="auto"/>
          </w:tcPr>
          <w:p w14:paraId="24465544" w14:textId="1575EE41" w:rsidR="00FB342C" w:rsidRPr="00BD7F26" w:rsidRDefault="00FB342C" w:rsidP="00FB342C">
            <w:pPr>
              <w:tabs>
                <w:tab w:val="decimal" w:pos="840"/>
              </w:tabs>
              <w:spacing w:line="220" w:lineRule="exact"/>
              <w:ind w:right="-113"/>
              <w:rPr>
                <w:b/>
                <w:bCs/>
                <w:sz w:val="20"/>
                <w:szCs w:val="20"/>
                <w:lang w:val="en-GB"/>
              </w:rPr>
            </w:pPr>
            <w:r w:rsidRPr="00FB342C">
              <w:rPr>
                <w:b/>
                <w:bCs/>
                <w:sz w:val="20"/>
                <w:szCs w:val="20"/>
                <w:cs/>
                <w:lang w:val="en-GB"/>
              </w:rPr>
              <w:t>326</w:t>
            </w:r>
          </w:p>
        </w:tc>
        <w:tc>
          <w:tcPr>
            <w:tcW w:w="302" w:type="dxa"/>
            <w:shd w:val="clear" w:color="auto" w:fill="auto"/>
          </w:tcPr>
          <w:p w14:paraId="3941D42A" w14:textId="77777777" w:rsidR="00FB342C" w:rsidRPr="00BD7F26" w:rsidRDefault="00FB342C" w:rsidP="00FB342C">
            <w:pPr>
              <w:tabs>
                <w:tab w:val="decimal" w:pos="680"/>
                <w:tab w:val="decimal" w:pos="934"/>
              </w:tabs>
              <w:spacing w:line="220" w:lineRule="exact"/>
              <w:ind w:left="-108" w:right="-113"/>
              <w:rPr>
                <w:b/>
                <w:bCs/>
                <w:sz w:val="20"/>
                <w:szCs w:val="20"/>
              </w:rPr>
            </w:pPr>
          </w:p>
        </w:tc>
        <w:tc>
          <w:tcPr>
            <w:tcW w:w="1302" w:type="dxa"/>
            <w:tcBorders>
              <w:top w:val="single" w:sz="4" w:space="0" w:color="000000"/>
              <w:bottom w:val="double" w:sz="4" w:space="0" w:color="000000"/>
            </w:tcBorders>
            <w:shd w:val="clear" w:color="auto" w:fill="auto"/>
          </w:tcPr>
          <w:p w14:paraId="2D752D85" w14:textId="34990E8B" w:rsidR="00FB342C" w:rsidRPr="00BD7F26" w:rsidRDefault="00FB342C" w:rsidP="00FB342C">
            <w:pPr>
              <w:tabs>
                <w:tab w:val="decimal" w:pos="1055"/>
              </w:tabs>
              <w:spacing w:line="220" w:lineRule="exact"/>
              <w:ind w:right="-113"/>
              <w:rPr>
                <w:b/>
                <w:bCs/>
                <w:sz w:val="20"/>
                <w:szCs w:val="20"/>
                <w:lang w:val="en-GB"/>
              </w:rPr>
            </w:pPr>
            <w:r w:rsidRPr="00BD7F26">
              <w:rPr>
                <w:b/>
                <w:bCs/>
                <w:sz w:val="20"/>
                <w:szCs w:val="20"/>
                <w:lang w:val="en-GB"/>
              </w:rPr>
              <w:t>359</w:t>
            </w:r>
          </w:p>
        </w:tc>
      </w:tr>
    </w:tbl>
    <w:p w14:paraId="4DCAF7E5" w14:textId="74B33B99" w:rsidR="00CD0BB9" w:rsidRPr="00BD0602" w:rsidRDefault="00CD0BB9" w:rsidP="00A650D9">
      <w:pPr>
        <w:tabs>
          <w:tab w:val="left" w:pos="540"/>
        </w:tabs>
        <w:spacing w:line="240" w:lineRule="atLeast"/>
        <w:ind w:left="540" w:right="-27"/>
        <w:jc w:val="both"/>
        <w:rPr>
          <w:rFonts w:cstheme="minorBidi"/>
          <w:b/>
          <w:bCs/>
          <w:sz w:val="22"/>
          <w:szCs w:val="22"/>
          <w:cs/>
        </w:rPr>
      </w:pPr>
      <w:bookmarkStart w:id="4" w:name="_Hlk40105149"/>
    </w:p>
    <w:p w14:paraId="470DDA0A" w14:textId="3BC9F50E" w:rsidR="00AA14DD" w:rsidRPr="00BD7F26" w:rsidRDefault="00E245FB" w:rsidP="00E245FB">
      <w:pPr>
        <w:spacing w:line="240" w:lineRule="atLeast"/>
        <w:ind w:left="539" w:right="-28" w:hanging="539"/>
        <w:jc w:val="both"/>
        <w:outlineLvl w:val="0"/>
        <w:rPr>
          <w:b/>
          <w:bCs/>
          <w:sz w:val="22"/>
          <w:szCs w:val="22"/>
        </w:rPr>
      </w:pPr>
      <w:r w:rsidRPr="00BD7F26">
        <w:rPr>
          <w:b/>
          <w:bCs/>
          <w:szCs w:val="24"/>
        </w:rPr>
        <w:t>1</w:t>
      </w:r>
      <w:r w:rsidR="0040200E" w:rsidRPr="00BD7F26">
        <w:rPr>
          <w:b/>
          <w:bCs/>
          <w:szCs w:val="24"/>
        </w:rPr>
        <w:t>6</w:t>
      </w:r>
      <w:r w:rsidRPr="00BD7F26">
        <w:rPr>
          <w:b/>
          <w:bCs/>
          <w:szCs w:val="24"/>
        </w:rPr>
        <w:tab/>
      </w:r>
      <w:r w:rsidR="002966E3" w:rsidRPr="00BD7F26">
        <w:rPr>
          <w:b/>
          <w:bCs/>
          <w:szCs w:val="24"/>
        </w:rPr>
        <w:t>S</w:t>
      </w:r>
      <w:r w:rsidR="00AA14DD" w:rsidRPr="00BD7F26">
        <w:rPr>
          <w:b/>
          <w:bCs/>
          <w:szCs w:val="24"/>
        </w:rPr>
        <w:t>egment</w:t>
      </w:r>
      <w:r w:rsidR="002966E3" w:rsidRPr="00BD7F26">
        <w:rPr>
          <w:b/>
          <w:bCs/>
          <w:szCs w:val="24"/>
        </w:rPr>
        <w:t xml:space="preserve"> information</w:t>
      </w:r>
    </w:p>
    <w:bookmarkEnd w:id="4"/>
    <w:p w14:paraId="79727A89" w14:textId="77777777" w:rsidR="00AA14DD" w:rsidRPr="00BD0602" w:rsidRDefault="00AA14DD" w:rsidP="00884095">
      <w:pPr>
        <w:tabs>
          <w:tab w:val="left" w:pos="540"/>
        </w:tabs>
        <w:spacing w:line="240" w:lineRule="atLeast"/>
        <w:ind w:left="540" w:right="-27"/>
        <w:jc w:val="both"/>
        <w:rPr>
          <w:sz w:val="22"/>
          <w:szCs w:val="22"/>
        </w:rPr>
      </w:pPr>
    </w:p>
    <w:p w14:paraId="37D3CFDB" w14:textId="5D921DDF" w:rsidR="005C5974" w:rsidRPr="00BD2B11" w:rsidRDefault="005C5974" w:rsidP="00884095">
      <w:pPr>
        <w:tabs>
          <w:tab w:val="left" w:pos="540"/>
        </w:tabs>
        <w:spacing w:line="240" w:lineRule="atLeast"/>
        <w:ind w:left="547" w:right="-29"/>
        <w:jc w:val="both"/>
        <w:rPr>
          <w:sz w:val="22"/>
          <w:szCs w:val="22"/>
        </w:rPr>
      </w:pPr>
      <w:r w:rsidRPr="00726515">
        <w:rPr>
          <w:sz w:val="22"/>
          <w:szCs w:val="22"/>
        </w:rPr>
        <w:t xml:space="preserve">Information on </w:t>
      </w:r>
      <w:r w:rsidRPr="00BD2B11">
        <w:rPr>
          <w:sz w:val="22"/>
          <w:szCs w:val="22"/>
        </w:rPr>
        <w:t>the Bank’s operating model and business segments is set out in the annual report</w:t>
      </w:r>
      <w:r w:rsidRPr="00BD2B11">
        <w:rPr>
          <w:sz w:val="22"/>
          <w:szCs w:val="22"/>
          <w:cs/>
        </w:rPr>
        <w:t xml:space="preserve">. </w:t>
      </w:r>
      <w:r w:rsidRPr="00BD2B11">
        <w:rPr>
          <w:sz w:val="22"/>
          <w:szCs w:val="22"/>
        </w:rPr>
        <w:t xml:space="preserve">Specifically, the Bank has </w:t>
      </w:r>
      <w:r w:rsidR="00EF1CA7">
        <w:rPr>
          <w:sz w:val="22"/>
          <w:szCs w:val="22"/>
        </w:rPr>
        <w:t>three</w:t>
      </w:r>
      <w:r w:rsidRPr="00BD2B11">
        <w:rPr>
          <w:sz w:val="22"/>
          <w:szCs w:val="22"/>
          <w:cs/>
        </w:rPr>
        <w:t xml:space="preserve"> </w:t>
      </w:r>
      <w:r w:rsidRPr="00BD2B11">
        <w:rPr>
          <w:sz w:val="22"/>
          <w:szCs w:val="22"/>
        </w:rPr>
        <w:t>main lines of business</w:t>
      </w:r>
      <w:r w:rsidRPr="00BD2B11">
        <w:rPr>
          <w:sz w:val="22"/>
          <w:szCs w:val="22"/>
          <w:cs/>
        </w:rPr>
        <w:t xml:space="preserve">: </w:t>
      </w:r>
      <w:r w:rsidRPr="00BD2B11">
        <w:rPr>
          <w:sz w:val="22"/>
          <w:szCs w:val="22"/>
        </w:rPr>
        <w:t>the Corporate Segment which serves corporate and commercial customers; the SME Segment which serves SME customers</w:t>
      </w:r>
      <w:r w:rsidR="00611DDC" w:rsidRPr="00BD2B11">
        <w:rPr>
          <w:sz w:val="22"/>
          <w:szCs w:val="22"/>
        </w:rPr>
        <w:t xml:space="preserve"> and small businesses</w:t>
      </w:r>
      <w:r w:rsidRPr="00BD2B11">
        <w:rPr>
          <w:sz w:val="22"/>
          <w:szCs w:val="22"/>
        </w:rPr>
        <w:t>; the Retail Segment which serves individuals</w:t>
      </w:r>
      <w:r w:rsidR="00F25658" w:rsidRPr="00BD2B11">
        <w:rPr>
          <w:sz w:val="22"/>
          <w:szCs w:val="22"/>
        </w:rPr>
        <w:t>.</w:t>
      </w:r>
    </w:p>
    <w:p w14:paraId="53D9E896" w14:textId="77777777" w:rsidR="00426D28" w:rsidRPr="00BD0602" w:rsidRDefault="00426D28" w:rsidP="002666AC">
      <w:pPr>
        <w:tabs>
          <w:tab w:val="left" w:pos="540"/>
        </w:tabs>
        <w:spacing w:line="240" w:lineRule="atLeast"/>
        <w:ind w:left="540" w:right="-27"/>
        <w:jc w:val="both"/>
        <w:rPr>
          <w:sz w:val="22"/>
          <w:szCs w:val="22"/>
        </w:rPr>
      </w:pPr>
    </w:p>
    <w:p w14:paraId="69BCAF23" w14:textId="4990E561" w:rsidR="005C5974" w:rsidRDefault="00060589" w:rsidP="00884095">
      <w:pPr>
        <w:tabs>
          <w:tab w:val="left" w:pos="540"/>
        </w:tabs>
        <w:spacing w:line="240" w:lineRule="atLeast"/>
        <w:ind w:left="540" w:right="-27"/>
        <w:jc w:val="both"/>
        <w:rPr>
          <w:sz w:val="22"/>
          <w:szCs w:val="22"/>
        </w:rPr>
      </w:pPr>
      <w:r w:rsidRPr="00BD2B11">
        <w:rPr>
          <w:sz w:val="22"/>
          <w:szCs w:val="22"/>
        </w:rPr>
        <w:t>Others segment includes</w:t>
      </w:r>
      <w:r w:rsidR="00AA49AD" w:rsidRPr="00BD2B11">
        <w:rPr>
          <w:sz w:val="22"/>
          <w:szCs w:val="22"/>
        </w:rPr>
        <w:t xml:space="preserve"> the income from the Banks’ interbank and money market</w:t>
      </w:r>
      <w:r w:rsidR="00AA49AD" w:rsidRPr="00BD2B11">
        <w:rPr>
          <w:sz w:val="22"/>
          <w:szCs w:val="22"/>
          <w:cs/>
        </w:rPr>
        <w:t xml:space="preserve"> </w:t>
      </w:r>
      <w:r w:rsidR="00AA49AD" w:rsidRPr="00BD2B11">
        <w:rPr>
          <w:sz w:val="22"/>
          <w:szCs w:val="22"/>
        </w:rPr>
        <w:t>and investments that is not allocated to a specific business unit</w:t>
      </w:r>
      <w:r w:rsidR="00A729ED" w:rsidRPr="00BD2B11">
        <w:rPr>
          <w:sz w:val="22"/>
          <w:szCs w:val="22"/>
        </w:rPr>
        <w:t xml:space="preserve"> and</w:t>
      </w:r>
      <w:r w:rsidR="005C5974" w:rsidRPr="00BD2B11">
        <w:rPr>
          <w:sz w:val="22"/>
          <w:szCs w:val="22"/>
        </w:rPr>
        <w:t xml:space="preserve"> the results of</w:t>
      </w:r>
      <w:r w:rsidR="006D7B36" w:rsidRPr="00BD2B11">
        <w:rPr>
          <w:sz w:val="22"/>
          <w:szCs w:val="22"/>
        </w:rPr>
        <w:t xml:space="preserve"> </w:t>
      </w:r>
      <w:r w:rsidR="005C5974" w:rsidRPr="00BD2B11">
        <w:rPr>
          <w:sz w:val="22"/>
          <w:szCs w:val="22"/>
        </w:rPr>
        <w:t xml:space="preserve">subsidiaries </w:t>
      </w:r>
      <w:r w:rsidR="00CA365F" w:rsidRPr="00BD2B11">
        <w:rPr>
          <w:sz w:val="22"/>
          <w:szCs w:val="22"/>
        </w:rPr>
        <w:t>business</w:t>
      </w:r>
      <w:r w:rsidR="005C5974" w:rsidRPr="00BD2B11">
        <w:rPr>
          <w:sz w:val="22"/>
          <w:szCs w:val="22"/>
          <w:cs/>
        </w:rPr>
        <w:t>.</w:t>
      </w:r>
      <w:r w:rsidR="005C5974" w:rsidRPr="00BD2B11">
        <w:rPr>
          <w:sz w:val="22"/>
          <w:szCs w:val="22"/>
        </w:rPr>
        <w:t xml:space="preserve"> Operating expenses are both direct and indirect business expenses of each line of business</w:t>
      </w:r>
      <w:r w:rsidR="005C5974" w:rsidRPr="00726515">
        <w:rPr>
          <w:sz w:val="22"/>
          <w:szCs w:val="22"/>
        </w:rPr>
        <w:t xml:space="preserve"> as well as allocation of common expenses to these businesses</w:t>
      </w:r>
      <w:r w:rsidR="005C5974" w:rsidRPr="00726515">
        <w:rPr>
          <w:sz w:val="22"/>
          <w:szCs w:val="22"/>
          <w:cs/>
        </w:rPr>
        <w:t>.</w:t>
      </w:r>
      <w:r w:rsidR="00BE30D0" w:rsidRPr="00726515">
        <w:rPr>
          <w:sz w:val="22"/>
          <w:szCs w:val="22"/>
        </w:rPr>
        <w:t xml:space="preserve"> The pricing policy among business units are in line with the normal course of business.</w:t>
      </w:r>
    </w:p>
    <w:p w14:paraId="032351F5" w14:textId="77777777" w:rsidR="002426AF" w:rsidRDefault="002426AF" w:rsidP="00884095">
      <w:pPr>
        <w:tabs>
          <w:tab w:val="left" w:pos="540"/>
        </w:tabs>
        <w:spacing w:line="240" w:lineRule="atLeast"/>
        <w:ind w:left="540" w:right="-27"/>
        <w:jc w:val="both"/>
        <w:rPr>
          <w:sz w:val="22"/>
          <w:szCs w:val="22"/>
        </w:rPr>
      </w:pPr>
    </w:p>
    <w:tbl>
      <w:tblPr>
        <w:tblW w:w="9098" w:type="dxa"/>
        <w:tblInd w:w="444" w:type="dxa"/>
        <w:tblLayout w:type="fixed"/>
        <w:tblCellMar>
          <w:left w:w="79" w:type="dxa"/>
          <w:right w:w="79" w:type="dxa"/>
        </w:tblCellMar>
        <w:tblLook w:val="0000" w:firstRow="0" w:lastRow="0" w:firstColumn="0" w:lastColumn="0" w:noHBand="0" w:noVBand="0"/>
      </w:tblPr>
      <w:tblGrid>
        <w:gridCol w:w="2796"/>
        <w:gridCol w:w="918"/>
        <w:gridCol w:w="182"/>
        <w:gridCol w:w="902"/>
        <w:gridCol w:w="178"/>
        <w:gridCol w:w="902"/>
        <w:gridCol w:w="178"/>
        <w:gridCol w:w="792"/>
        <w:gridCol w:w="187"/>
        <w:gridCol w:w="961"/>
        <w:gridCol w:w="190"/>
        <w:gridCol w:w="912"/>
      </w:tblGrid>
      <w:tr w:rsidR="002426AF" w:rsidRPr="00BD7F26" w14:paraId="6F772B07" w14:textId="77777777" w:rsidTr="00CF1E68">
        <w:trPr>
          <w:cantSplit/>
        </w:trPr>
        <w:tc>
          <w:tcPr>
            <w:tcW w:w="2796" w:type="dxa"/>
            <w:shd w:val="clear" w:color="auto" w:fill="auto"/>
          </w:tcPr>
          <w:p w14:paraId="10483690" w14:textId="2791A7D3" w:rsidR="002426AF" w:rsidRPr="00BD7F26" w:rsidRDefault="002426AF" w:rsidP="00423E80">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3D61E411" w14:textId="7D0E459E" w:rsidR="002426AF" w:rsidRPr="00BD7F26" w:rsidRDefault="00025F87" w:rsidP="00423E80">
            <w:pPr>
              <w:tabs>
                <w:tab w:val="decimal" w:pos="753"/>
              </w:tabs>
              <w:ind w:left="-74" w:right="-88"/>
              <w:jc w:val="center"/>
              <w:rPr>
                <w:i/>
                <w:iCs/>
                <w:sz w:val="20"/>
              </w:rPr>
            </w:pPr>
            <w:r w:rsidRPr="00BD7F26">
              <w:rPr>
                <w:b/>
                <w:bCs/>
                <w:sz w:val="20"/>
              </w:rPr>
              <w:t>Consolidated</w:t>
            </w:r>
          </w:p>
        </w:tc>
      </w:tr>
      <w:tr w:rsidR="00EE726D" w:rsidRPr="00BD7F26" w14:paraId="3082D0DA" w14:textId="77777777" w:rsidTr="00CF1E68">
        <w:trPr>
          <w:cantSplit/>
        </w:trPr>
        <w:tc>
          <w:tcPr>
            <w:tcW w:w="2796" w:type="dxa"/>
            <w:shd w:val="clear" w:color="auto" w:fill="auto"/>
          </w:tcPr>
          <w:p w14:paraId="7EA82C29" w14:textId="4237B91D" w:rsidR="00EE726D" w:rsidRPr="00BD7F26" w:rsidRDefault="00EE726D" w:rsidP="004310EC">
            <w:pPr>
              <w:spacing w:line="220" w:lineRule="atLeast"/>
              <w:ind w:left="191" w:right="-79" w:hanging="180"/>
              <w:rPr>
                <w:b/>
                <w:bCs/>
                <w:i/>
                <w:iCs/>
                <w:sz w:val="20"/>
                <w:szCs w:val="20"/>
              </w:rPr>
            </w:pPr>
            <w:r w:rsidRPr="00BD7F26">
              <w:rPr>
                <w:b/>
                <w:bCs/>
                <w:i/>
                <w:iCs/>
                <w:sz w:val="20"/>
                <w:szCs w:val="20"/>
              </w:rPr>
              <w:t xml:space="preserve">Three-month period ended </w:t>
            </w:r>
            <w:r w:rsidR="00CF1E68">
              <w:rPr>
                <w:b/>
                <w:bCs/>
                <w:i/>
                <w:iCs/>
                <w:sz w:val="20"/>
                <w:szCs w:val="20"/>
              </w:rPr>
              <w:br/>
            </w:r>
            <w:r w:rsidRPr="00BD7F26">
              <w:rPr>
                <w:b/>
                <w:bCs/>
                <w:i/>
                <w:iCs/>
                <w:sz w:val="20"/>
                <w:szCs w:val="20"/>
              </w:rPr>
              <w:t>31 March 202</w:t>
            </w:r>
            <w:r>
              <w:rPr>
                <w:b/>
                <w:bCs/>
                <w:i/>
                <w:iCs/>
                <w:sz w:val="20"/>
                <w:szCs w:val="20"/>
              </w:rPr>
              <w:t>2</w:t>
            </w:r>
          </w:p>
        </w:tc>
        <w:tc>
          <w:tcPr>
            <w:tcW w:w="918" w:type="dxa"/>
            <w:shd w:val="clear" w:color="auto" w:fill="auto"/>
            <w:vAlign w:val="bottom"/>
          </w:tcPr>
          <w:p w14:paraId="14B316C2" w14:textId="77777777" w:rsidR="00EE726D" w:rsidRPr="00BD7F26" w:rsidRDefault="00EE726D" w:rsidP="004310EC">
            <w:pPr>
              <w:pStyle w:val="acctfourfigures"/>
              <w:spacing w:line="220" w:lineRule="atLeast"/>
              <w:ind w:right="-79"/>
              <w:jc w:val="center"/>
              <w:rPr>
                <w:rFonts w:cs="Times New Roman"/>
                <w:sz w:val="20"/>
              </w:rPr>
            </w:pPr>
            <w:r w:rsidRPr="00BD7F26">
              <w:rPr>
                <w:rFonts w:cs="Times New Roman"/>
                <w:sz w:val="20"/>
                <w:lang w:val="en-US"/>
              </w:rPr>
              <w:t>Corporate Segment</w:t>
            </w:r>
          </w:p>
        </w:tc>
        <w:tc>
          <w:tcPr>
            <w:tcW w:w="182" w:type="dxa"/>
            <w:shd w:val="clear" w:color="auto" w:fill="auto"/>
            <w:vAlign w:val="bottom"/>
          </w:tcPr>
          <w:p w14:paraId="357CDFAD" w14:textId="77777777" w:rsidR="00EE726D" w:rsidRPr="00BD7F26" w:rsidRDefault="00EE726D" w:rsidP="004310EC">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129DC977" w14:textId="77777777" w:rsidR="00EE726D" w:rsidRPr="00BD7F26" w:rsidRDefault="00EE726D" w:rsidP="004310EC">
            <w:pPr>
              <w:pStyle w:val="acctfourfigures"/>
              <w:spacing w:line="220" w:lineRule="atLeast"/>
              <w:ind w:right="-79"/>
              <w:jc w:val="center"/>
              <w:rPr>
                <w:rFonts w:cs="Times New Roman"/>
                <w:sz w:val="20"/>
              </w:rPr>
            </w:pPr>
            <w:r w:rsidRPr="00BD7F26">
              <w:rPr>
                <w:rFonts w:cs="Times New Roman"/>
                <w:sz w:val="20"/>
              </w:rPr>
              <w:t>SME Segment</w:t>
            </w:r>
          </w:p>
        </w:tc>
        <w:tc>
          <w:tcPr>
            <w:tcW w:w="178" w:type="dxa"/>
            <w:shd w:val="clear" w:color="auto" w:fill="auto"/>
            <w:vAlign w:val="bottom"/>
          </w:tcPr>
          <w:p w14:paraId="4A4696FF" w14:textId="77777777" w:rsidR="00EE726D" w:rsidRPr="00BD7F26" w:rsidRDefault="00EE726D" w:rsidP="004310EC">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111B9A64" w14:textId="77777777" w:rsidR="00EE726D" w:rsidRPr="00BD7F26" w:rsidRDefault="00EE726D" w:rsidP="004310EC">
            <w:pPr>
              <w:pStyle w:val="acctfourfigures"/>
              <w:spacing w:line="220" w:lineRule="atLeast"/>
              <w:ind w:right="-79"/>
              <w:jc w:val="center"/>
              <w:rPr>
                <w:rFonts w:cs="Times New Roman"/>
                <w:sz w:val="20"/>
              </w:rPr>
            </w:pPr>
            <w:r w:rsidRPr="00BD7F26">
              <w:rPr>
                <w:rFonts w:cs="Times New Roman"/>
                <w:sz w:val="20"/>
              </w:rPr>
              <w:t>Retail Segment</w:t>
            </w:r>
          </w:p>
        </w:tc>
        <w:tc>
          <w:tcPr>
            <w:tcW w:w="178" w:type="dxa"/>
          </w:tcPr>
          <w:p w14:paraId="65FA2439" w14:textId="77777777" w:rsidR="00EE726D" w:rsidRPr="00BD7F26" w:rsidRDefault="00EE726D" w:rsidP="004310EC">
            <w:pPr>
              <w:pStyle w:val="acctfourfigures"/>
              <w:spacing w:line="220" w:lineRule="atLeast"/>
              <w:ind w:left="180" w:right="-79" w:hanging="180"/>
              <w:jc w:val="center"/>
              <w:rPr>
                <w:rFonts w:cs="Times New Roman"/>
                <w:sz w:val="20"/>
              </w:rPr>
            </w:pPr>
          </w:p>
        </w:tc>
        <w:tc>
          <w:tcPr>
            <w:tcW w:w="792" w:type="dxa"/>
            <w:shd w:val="clear" w:color="auto" w:fill="auto"/>
            <w:vAlign w:val="bottom"/>
          </w:tcPr>
          <w:p w14:paraId="484C79F8" w14:textId="77777777" w:rsidR="00EE726D" w:rsidRPr="00BD7F26" w:rsidRDefault="00EE726D" w:rsidP="004310EC">
            <w:pPr>
              <w:pStyle w:val="acctfourfigures"/>
              <w:spacing w:line="220" w:lineRule="atLeast"/>
              <w:ind w:left="-80" w:right="-79"/>
              <w:jc w:val="center"/>
              <w:rPr>
                <w:rFonts w:cs="Times New Roman"/>
                <w:sz w:val="20"/>
              </w:rPr>
            </w:pPr>
            <w:r w:rsidRPr="00BD7F26">
              <w:rPr>
                <w:rFonts w:cs="Times New Roman"/>
                <w:sz w:val="20"/>
              </w:rPr>
              <w:t>Others</w:t>
            </w:r>
          </w:p>
        </w:tc>
        <w:tc>
          <w:tcPr>
            <w:tcW w:w="187" w:type="dxa"/>
          </w:tcPr>
          <w:p w14:paraId="38F00213" w14:textId="77777777" w:rsidR="00EE726D" w:rsidRPr="00BD7F26" w:rsidRDefault="00EE726D" w:rsidP="004310EC">
            <w:pPr>
              <w:pStyle w:val="acctfourfigures"/>
              <w:snapToGrid w:val="0"/>
              <w:spacing w:line="220" w:lineRule="atLeast"/>
              <w:ind w:left="-121" w:right="-79" w:firstLine="41"/>
              <w:jc w:val="center"/>
              <w:rPr>
                <w:rFonts w:cs="Times New Roman"/>
                <w:sz w:val="20"/>
              </w:rPr>
            </w:pPr>
          </w:p>
        </w:tc>
        <w:tc>
          <w:tcPr>
            <w:tcW w:w="961" w:type="dxa"/>
          </w:tcPr>
          <w:p w14:paraId="6A8C6AB7" w14:textId="77777777" w:rsidR="00EE726D" w:rsidRPr="00BD7F26" w:rsidRDefault="00EE726D" w:rsidP="004310EC">
            <w:pPr>
              <w:pStyle w:val="acctfourfigures"/>
              <w:spacing w:line="220" w:lineRule="atLeast"/>
              <w:ind w:right="-79"/>
              <w:rPr>
                <w:rFonts w:cs="Times New Roman"/>
                <w:sz w:val="20"/>
              </w:rPr>
            </w:pPr>
          </w:p>
          <w:p w14:paraId="27E6EA30" w14:textId="77777777" w:rsidR="00EE726D" w:rsidRPr="00BD7F26" w:rsidRDefault="00EE726D" w:rsidP="004310EC">
            <w:pPr>
              <w:pStyle w:val="acctfourfigures"/>
              <w:spacing w:line="220" w:lineRule="atLeast"/>
              <w:ind w:left="-80" w:right="-79"/>
              <w:jc w:val="center"/>
              <w:rPr>
                <w:rFonts w:cs="Times New Roman"/>
                <w:sz w:val="20"/>
              </w:rPr>
            </w:pPr>
            <w:r w:rsidRPr="00BD7F26">
              <w:rPr>
                <w:rFonts w:cs="Times New Roman"/>
                <w:sz w:val="20"/>
              </w:rPr>
              <w:t>Elimination</w:t>
            </w:r>
          </w:p>
        </w:tc>
        <w:tc>
          <w:tcPr>
            <w:tcW w:w="190" w:type="dxa"/>
          </w:tcPr>
          <w:p w14:paraId="60B30901" w14:textId="77777777" w:rsidR="00EE726D" w:rsidRPr="00BD7F26" w:rsidRDefault="00EE726D" w:rsidP="004310EC">
            <w:pPr>
              <w:pStyle w:val="acctfourfigures"/>
              <w:snapToGrid w:val="0"/>
              <w:spacing w:line="220" w:lineRule="atLeast"/>
              <w:ind w:left="-121" w:right="-79" w:firstLine="41"/>
              <w:jc w:val="center"/>
              <w:rPr>
                <w:rFonts w:cs="Times New Roman"/>
                <w:sz w:val="20"/>
              </w:rPr>
            </w:pPr>
          </w:p>
        </w:tc>
        <w:tc>
          <w:tcPr>
            <w:tcW w:w="912" w:type="dxa"/>
            <w:vAlign w:val="bottom"/>
          </w:tcPr>
          <w:p w14:paraId="4F6D55D6" w14:textId="77777777" w:rsidR="00EE726D" w:rsidRPr="00BD7F26" w:rsidRDefault="00EE726D" w:rsidP="004310EC">
            <w:pPr>
              <w:pStyle w:val="acctfourfigures"/>
              <w:snapToGrid w:val="0"/>
              <w:spacing w:line="220" w:lineRule="atLeast"/>
              <w:ind w:left="-121" w:right="-79" w:firstLine="41"/>
              <w:jc w:val="center"/>
              <w:rPr>
                <w:rFonts w:cs="Times New Roman"/>
                <w:sz w:val="20"/>
              </w:rPr>
            </w:pPr>
            <w:r w:rsidRPr="00BD7F26">
              <w:rPr>
                <w:rFonts w:cs="Times New Roman"/>
                <w:sz w:val="20"/>
              </w:rPr>
              <w:t>Total</w:t>
            </w:r>
          </w:p>
        </w:tc>
      </w:tr>
      <w:tr w:rsidR="002426AF" w:rsidRPr="00BD7F26" w14:paraId="4D0F6F23" w14:textId="77777777" w:rsidTr="00CF1E68">
        <w:trPr>
          <w:cantSplit/>
        </w:trPr>
        <w:tc>
          <w:tcPr>
            <w:tcW w:w="2796" w:type="dxa"/>
            <w:shd w:val="clear" w:color="auto" w:fill="auto"/>
          </w:tcPr>
          <w:p w14:paraId="2A598804" w14:textId="77777777" w:rsidR="002426AF" w:rsidRPr="00BD7F26" w:rsidRDefault="002426AF" w:rsidP="00423E80">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7E2E30B4" w14:textId="62F832FB" w:rsidR="002426AF" w:rsidRPr="003E7CCC" w:rsidRDefault="002426AF" w:rsidP="002426AF">
            <w:pPr>
              <w:tabs>
                <w:tab w:val="decimal" w:pos="753"/>
              </w:tabs>
              <w:ind w:left="-74" w:right="-88"/>
              <w:jc w:val="center"/>
              <w:rPr>
                <w:color w:val="000000"/>
                <w:sz w:val="20"/>
                <w:szCs w:val="20"/>
                <w:cs/>
              </w:rPr>
            </w:pPr>
            <w:r w:rsidRPr="00BD7F26">
              <w:rPr>
                <w:i/>
                <w:iCs/>
                <w:sz w:val="20"/>
              </w:rPr>
              <w:t>(in million Baht)</w:t>
            </w:r>
          </w:p>
        </w:tc>
      </w:tr>
      <w:tr w:rsidR="002426AF" w:rsidRPr="00BD7F26" w14:paraId="54161498" w14:textId="77777777" w:rsidTr="00CF1E68">
        <w:trPr>
          <w:cantSplit/>
        </w:trPr>
        <w:tc>
          <w:tcPr>
            <w:tcW w:w="2796" w:type="dxa"/>
            <w:shd w:val="clear" w:color="auto" w:fill="auto"/>
          </w:tcPr>
          <w:p w14:paraId="247F5FC5" w14:textId="77777777" w:rsidR="002426AF" w:rsidRPr="00BD7F26" w:rsidRDefault="002426AF" w:rsidP="00423E80">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4589D751" w14:textId="77777777" w:rsidR="002426AF" w:rsidRPr="00BD7F26" w:rsidRDefault="002426AF" w:rsidP="002426AF">
            <w:pPr>
              <w:tabs>
                <w:tab w:val="decimal" w:pos="753"/>
              </w:tabs>
              <w:ind w:left="-74" w:right="-88"/>
              <w:jc w:val="center"/>
              <w:rPr>
                <w:i/>
                <w:iCs/>
                <w:sz w:val="20"/>
              </w:rPr>
            </w:pPr>
          </w:p>
        </w:tc>
      </w:tr>
      <w:tr w:rsidR="00655FC9" w:rsidRPr="00BD7F26" w14:paraId="2A4EA3EA" w14:textId="77777777" w:rsidTr="00CF1E68">
        <w:trPr>
          <w:cantSplit/>
        </w:trPr>
        <w:tc>
          <w:tcPr>
            <w:tcW w:w="2796" w:type="dxa"/>
            <w:shd w:val="clear" w:color="auto" w:fill="auto"/>
          </w:tcPr>
          <w:p w14:paraId="2A5D3B60" w14:textId="77777777" w:rsidR="00655FC9" w:rsidRPr="00BD7F26" w:rsidRDefault="00655FC9" w:rsidP="00655FC9">
            <w:pPr>
              <w:spacing w:line="220" w:lineRule="atLeast"/>
              <w:ind w:left="180" w:right="-79" w:hanging="180"/>
              <w:rPr>
                <w:sz w:val="20"/>
                <w:szCs w:val="20"/>
              </w:rPr>
            </w:pPr>
            <w:r w:rsidRPr="00BD7F26">
              <w:rPr>
                <w:sz w:val="20"/>
                <w:szCs w:val="20"/>
              </w:rPr>
              <w:t>Net interest income</w:t>
            </w:r>
          </w:p>
        </w:tc>
        <w:tc>
          <w:tcPr>
            <w:tcW w:w="918" w:type="dxa"/>
            <w:tcBorders>
              <w:top w:val="nil"/>
              <w:left w:val="nil"/>
              <w:bottom w:val="nil"/>
              <w:right w:val="nil"/>
            </w:tcBorders>
            <w:shd w:val="clear" w:color="auto" w:fill="auto"/>
            <w:vAlign w:val="bottom"/>
          </w:tcPr>
          <w:p w14:paraId="55BBAC9D" w14:textId="439A1D1C" w:rsidR="00655FC9" w:rsidRPr="00BD7F26" w:rsidRDefault="00655FC9" w:rsidP="00655FC9">
            <w:pPr>
              <w:tabs>
                <w:tab w:val="decimal" w:pos="710"/>
              </w:tabs>
              <w:ind w:left="-74" w:right="-88"/>
              <w:rPr>
                <w:color w:val="000000"/>
                <w:sz w:val="20"/>
                <w:szCs w:val="20"/>
              </w:rPr>
            </w:pPr>
            <w:r w:rsidRPr="00EE726D">
              <w:rPr>
                <w:color w:val="000000"/>
                <w:sz w:val="20"/>
                <w:szCs w:val="20"/>
              </w:rPr>
              <w:t>4</w:t>
            </w:r>
            <w:r>
              <w:rPr>
                <w:color w:val="000000"/>
                <w:sz w:val="20"/>
                <w:szCs w:val="20"/>
              </w:rPr>
              <w:t>,</w:t>
            </w:r>
            <w:r w:rsidRPr="00EE726D">
              <w:rPr>
                <w:color w:val="000000"/>
                <w:sz w:val="20"/>
                <w:szCs w:val="20"/>
              </w:rPr>
              <w:t>263</w:t>
            </w:r>
          </w:p>
        </w:tc>
        <w:tc>
          <w:tcPr>
            <w:tcW w:w="182" w:type="dxa"/>
            <w:tcBorders>
              <w:top w:val="nil"/>
              <w:left w:val="nil"/>
              <w:bottom w:val="nil"/>
              <w:right w:val="nil"/>
            </w:tcBorders>
            <w:shd w:val="clear" w:color="auto" w:fill="auto"/>
            <w:vAlign w:val="bottom"/>
          </w:tcPr>
          <w:p w14:paraId="1BD9DB9A" w14:textId="77777777" w:rsidR="00655FC9" w:rsidRPr="00BD7F26" w:rsidRDefault="00655FC9" w:rsidP="00655FC9">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0FCA7140" w14:textId="4180D606" w:rsidR="00655FC9" w:rsidRPr="00BD7F26" w:rsidRDefault="00655FC9" w:rsidP="00655FC9">
            <w:pPr>
              <w:tabs>
                <w:tab w:val="decimal" w:pos="710"/>
              </w:tabs>
              <w:ind w:left="-74" w:right="-88"/>
              <w:rPr>
                <w:color w:val="000000"/>
                <w:sz w:val="20"/>
                <w:szCs w:val="20"/>
              </w:rPr>
            </w:pPr>
            <w:r w:rsidRPr="003E7CCC">
              <w:rPr>
                <w:color w:val="000000"/>
                <w:sz w:val="20"/>
                <w:szCs w:val="20"/>
              </w:rPr>
              <w:t>5</w:t>
            </w:r>
            <w:r>
              <w:rPr>
                <w:color w:val="000000"/>
                <w:sz w:val="20"/>
                <w:szCs w:val="20"/>
              </w:rPr>
              <w:t>,</w:t>
            </w:r>
            <w:r w:rsidRPr="003E7CCC">
              <w:rPr>
                <w:color w:val="000000"/>
                <w:sz w:val="20"/>
                <w:szCs w:val="20"/>
              </w:rPr>
              <w:t>151</w:t>
            </w:r>
          </w:p>
        </w:tc>
        <w:tc>
          <w:tcPr>
            <w:tcW w:w="178" w:type="dxa"/>
            <w:tcBorders>
              <w:top w:val="nil"/>
              <w:left w:val="nil"/>
              <w:bottom w:val="nil"/>
              <w:right w:val="nil"/>
            </w:tcBorders>
            <w:shd w:val="clear" w:color="auto" w:fill="auto"/>
            <w:vAlign w:val="bottom"/>
          </w:tcPr>
          <w:p w14:paraId="6467509B" w14:textId="77777777" w:rsidR="00655FC9" w:rsidRPr="00BD7F26" w:rsidRDefault="00655FC9" w:rsidP="00655FC9">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6A8C3887" w14:textId="2E8517AA" w:rsidR="00655FC9" w:rsidRPr="00BD7F26" w:rsidRDefault="00655FC9" w:rsidP="00655FC9">
            <w:pPr>
              <w:tabs>
                <w:tab w:val="decimal" w:pos="710"/>
              </w:tabs>
              <w:ind w:left="-74" w:right="-88"/>
              <w:rPr>
                <w:color w:val="000000"/>
                <w:sz w:val="20"/>
                <w:szCs w:val="20"/>
              </w:rPr>
            </w:pPr>
            <w:r w:rsidRPr="003E7CCC">
              <w:rPr>
                <w:color w:val="000000"/>
                <w:sz w:val="20"/>
                <w:szCs w:val="20"/>
              </w:rPr>
              <w:t>12</w:t>
            </w:r>
            <w:r>
              <w:rPr>
                <w:color w:val="000000"/>
                <w:sz w:val="20"/>
                <w:szCs w:val="20"/>
              </w:rPr>
              <w:t>,</w:t>
            </w:r>
            <w:r w:rsidRPr="003E7CCC">
              <w:rPr>
                <w:color w:val="000000"/>
                <w:sz w:val="20"/>
                <w:szCs w:val="20"/>
              </w:rPr>
              <w:t>148</w:t>
            </w:r>
          </w:p>
        </w:tc>
        <w:tc>
          <w:tcPr>
            <w:tcW w:w="178" w:type="dxa"/>
            <w:tcBorders>
              <w:top w:val="nil"/>
              <w:left w:val="nil"/>
              <w:bottom w:val="nil"/>
              <w:right w:val="nil"/>
            </w:tcBorders>
            <w:shd w:val="clear" w:color="auto" w:fill="auto"/>
            <w:vAlign w:val="bottom"/>
          </w:tcPr>
          <w:p w14:paraId="7B8ED77E" w14:textId="77777777" w:rsidR="00655FC9" w:rsidRPr="00BD7F26" w:rsidRDefault="00655FC9" w:rsidP="00655FC9">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31EDF017" w14:textId="20D6F387" w:rsidR="00655FC9" w:rsidRPr="003E7CCC" w:rsidRDefault="00655FC9" w:rsidP="00655FC9">
            <w:pPr>
              <w:tabs>
                <w:tab w:val="decimal" w:pos="620"/>
              </w:tabs>
              <w:ind w:left="-74" w:right="-88"/>
              <w:rPr>
                <w:rFonts w:cstheme="minorBidi"/>
                <w:color w:val="000000"/>
                <w:sz w:val="20"/>
                <w:szCs w:val="20"/>
                <w:cs/>
              </w:rPr>
            </w:pPr>
            <w:r w:rsidRPr="003E7CCC">
              <w:rPr>
                <w:color w:val="000000"/>
                <w:sz w:val="20"/>
                <w:szCs w:val="20"/>
              </w:rPr>
              <w:t>3</w:t>
            </w:r>
            <w:r>
              <w:rPr>
                <w:color w:val="000000"/>
                <w:sz w:val="20"/>
                <w:szCs w:val="20"/>
              </w:rPr>
              <w:t>,</w:t>
            </w:r>
            <w:r w:rsidRPr="003E7CCC">
              <w:rPr>
                <w:color w:val="000000"/>
                <w:sz w:val="20"/>
                <w:szCs w:val="20"/>
              </w:rPr>
              <w:t>182</w:t>
            </w:r>
          </w:p>
        </w:tc>
        <w:tc>
          <w:tcPr>
            <w:tcW w:w="187" w:type="dxa"/>
            <w:tcBorders>
              <w:top w:val="nil"/>
              <w:left w:val="nil"/>
              <w:bottom w:val="nil"/>
              <w:right w:val="nil"/>
            </w:tcBorders>
            <w:shd w:val="clear" w:color="auto" w:fill="auto"/>
            <w:vAlign w:val="bottom"/>
          </w:tcPr>
          <w:p w14:paraId="10206AD0" w14:textId="77777777" w:rsidR="00655FC9" w:rsidRPr="00BD7F26" w:rsidRDefault="00655FC9" w:rsidP="00655FC9">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46AE79D7" w14:textId="75B470D8" w:rsidR="00655FC9" w:rsidRPr="003E7CCC" w:rsidRDefault="00655FC9" w:rsidP="00BD2B11">
            <w:pPr>
              <w:tabs>
                <w:tab w:val="decimal" w:pos="466"/>
              </w:tabs>
              <w:ind w:left="-74" w:right="-88"/>
              <w:rPr>
                <w:color w:val="000000"/>
                <w:sz w:val="20"/>
                <w:szCs w:val="20"/>
              </w:rPr>
            </w:pPr>
            <w:r>
              <w:rPr>
                <w:color w:val="000000"/>
                <w:sz w:val="20"/>
                <w:szCs w:val="20"/>
              </w:rPr>
              <w:t xml:space="preserve">        </w:t>
            </w:r>
            <w:r w:rsidR="00BD2B11">
              <w:rPr>
                <w:color w:val="000000"/>
                <w:sz w:val="20"/>
                <w:szCs w:val="20"/>
              </w:rPr>
              <w:t xml:space="preserve">   </w:t>
            </w:r>
            <w:r>
              <w:rPr>
                <w:color w:val="000000"/>
                <w:sz w:val="20"/>
                <w:szCs w:val="20"/>
              </w:rPr>
              <w:t>-</w:t>
            </w:r>
          </w:p>
        </w:tc>
        <w:tc>
          <w:tcPr>
            <w:tcW w:w="190" w:type="dxa"/>
            <w:tcBorders>
              <w:top w:val="nil"/>
              <w:left w:val="nil"/>
              <w:bottom w:val="nil"/>
              <w:right w:val="nil"/>
            </w:tcBorders>
            <w:shd w:val="clear" w:color="auto" w:fill="auto"/>
            <w:vAlign w:val="bottom"/>
          </w:tcPr>
          <w:p w14:paraId="2E850380" w14:textId="77777777" w:rsidR="00655FC9" w:rsidRPr="00BD7F26" w:rsidRDefault="00655FC9" w:rsidP="00655FC9">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3FE40989" w14:textId="369F8810" w:rsidR="00655FC9" w:rsidRPr="00BD7F26" w:rsidRDefault="00655FC9" w:rsidP="00655FC9">
            <w:pPr>
              <w:tabs>
                <w:tab w:val="decimal" w:pos="753"/>
              </w:tabs>
              <w:ind w:left="-74" w:right="-88"/>
              <w:rPr>
                <w:color w:val="000000"/>
                <w:sz w:val="20"/>
                <w:szCs w:val="20"/>
              </w:rPr>
            </w:pPr>
            <w:r w:rsidRPr="003E7CCC">
              <w:rPr>
                <w:color w:val="000000"/>
                <w:sz w:val="20"/>
                <w:szCs w:val="20"/>
                <w:cs/>
              </w:rPr>
              <w:t>24</w:t>
            </w:r>
            <w:r>
              <w:rPr>
                <w:rFonts w:cstheme="minorBidi"/>
                <w:color w:val="000000"/>
                <w:sz w:val="20"/>
                <w:szCs w:val="20"/>
              </w:rPr>
              <w:t>,</w:t>
            </w:r>
            <w:r w:rsidRPr="003E7CCC">
              <w:rPr>
                <w:color w:val="000000"/>
                <w:sz w:val="20"/>
                <w:szCs w:val="20"/>
                <w:cs/>
              </w:rPr>
              <w:t>744</w:t>
            </w:r>
          </w:p>
        </w:tc>
      </w:tr>
      <w:tr w:rsidR="00EE726D" w:rsidRPr="00BD7F26" w14:paraId="4FD0DA4F" w14:textId="77777777" w:rsidTr="00CF1E68">
        <w:trPr>
          <w:cantSplit/>
        </w:trPr>
        <w:tc>
          <w:tcPr>
            <w:tcW w:w="2796" w:type="dxa"/>
            <w:shd w:val="clear" w:color="auto" w:fill="auto"/>
          </w:tcPr>
          <w:p w14:paraId="25F30500" w14:textId="77777777" w:rsidR="00EE726D" w:rsidRPr="00BD7F26" w:rsidRDefault="00EE726D" w:rsidP="004310EC">
            <w:pPr>
              <w:spacing w:line="220" w:lineRule="atLeast"/>
              <w:ind w:right="-79"/>
              <w:rPr>
                <w:sz w:val="20"/>
                <w:szCs w:val="20"/>
              </w:rPr>
            </w:pPr>
            <w:r w:rsidRPr="00BD7F26">
              <w:rPr>
                <w:sz w:val="20"/>
                <w:szCs w:val="20"/>
              </w:rPr>
              <w:t>Non-interest income, net</w:t>
            </w:r>
          </w:p>
        </w:tc>
        <w:tc>
          <w:tcPr>
            <w:tcW w:w="918" w:type="dxa"/>
            <w:tcBorders>
              <w:top w:val="nil"/>
              <w:left w:val="nil"/>
              <w:bottom w:val="single" w:sz="4" w:space="0" w:color="auto"/>
              <w:right w:val="nil"/>
            </w:tcBorders>
            <w:shd w:val="clear" w:color="auto" w:fill="auto"/>
            <w:vAlign w:val="bottom"/>
          </w:tcPr>
          <w:p w14:paraId="7713A54B" w14:textId="4FD98276" w:rsidR="00EE726D" w:rsidRPr="00BD7F26" w:rsidRDefault="00EE726D" w:rsidP="004310EC">
            <w:pPr>
              <w:tabs>
                <w:tab w:val="decimal" w:pos="710"/>
              </w:tabs>
              <w:ind w:left="-74" w:right="-88"/>
              <w:rPr>
                <w:color w:val="000000"/>
                <w:sz w:val="20"/>
                <w:szCs w:val="20"/>
              </w:rPr>
            </w:pPr>
            <w:r w:rsidRPr="00EE726D">
              <w:rPr>
                <w:color w:val="000000"/>
                <w:sz w:val="20"/>
                <w:szCs w:val="20"/>
              </w:rPr>
              <w:t>1</w:t>
            </w:r>
            <w:r w:rsidR="003E7CCC">
              <w:rPr>
                <w:color w:val="000000"/>
                <w:sz w:val="20"/>
                <w:szCs w:val="20"/>
              </w:rPr>
              <w:t>,</w:t>
            </w:r>
            <w:r w:rsidRPr="00EE726D">
              <w:rPr>
                <w:color w:val="000000"/>
                <w:sz w:val="20"/>
                <w:szCs w:val="20"/>
              </w:rPr>
              <w:t>890</w:t>
            </w:r>
          </w:p>
        </w:tc>
        <w:tc>
          <w:tcPr>
            <w:tcW w:w="182" w:type="dxa"/>
            <w:tcBorders>
              <w:top w:val="nil"/>
              <w:left w:val="nil"/>
              <w:bottom w:val="nil"/>
              <w:right w:val="nil"/>
            </w:tcBorders>
            <w:shd w:val="clear" w:color="auto" w:fill="auto"/>
            <w:vAlign w:val="bottom"/>
          </w:tcPr>
          <w:p w14:paraId="47B91559" w14:textId="77777777" w:rsidR="00EE726D" w:rsidRPr="00BD7F26" w:rsidRDefault="00EE726D" w:rsidP="004310EC">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2274CEC7" w14:textId="79E0821E" w:rsidR="00EE726D" w:rsidRPr="00BD7F26" w:rsidRDefault="003E7CCC" w:rsidP="004310EC">
            <w:pPr>
              <w:tabs>
                <w:tab w:val="decimal" w:pos="710"/>
              </w:tabs>
              <w:ind w:left="-74" w:right="-88"/>
              <w:rPr>
                <w:color w:val="000000"/>
                <w:sz w:val="20"/>
                <w:szCs w:val="20"/>
              </w:rPr>
            </w:pPr>
            <w:r w:rsidRPr="003E7CCC">
              <w:rPr>
                <w:color w:val="000000"/>
                <w:sz w:val="20"/>
                <w:szCs w:val="20"/>
              </w:rPr>
              <w:t>1</w:t>
            </w:r>
            <w:r>
              <w:rPr>
                <w:color w:val="000000"/>
                <w:sz w:val="20"/>
                <w:szCs w:val="20"/>
              </w:rPr>
              <w:t>,</w:t>
            </w:r>
            <w:r w:rsidRPr="003E7CCC">
              <w:rPr>
                <w:color w:val="000000"/>
                <w:sz w:val="20"/>
                <w:szCs w:val="20"/>
              </w:rPr>
              <w:t>278</w:t>
            </w:r>
          </w:p>
        </w:tc>
        <w:tc>
          <w:tcPr>
            <w:tcW w:w="178" w:type="dxa"/>
            <w:tcBorders>
              <w:top w:val="nil"/>
              <w:left w:val="nil"/>
              <w:bottom w:val="nil"/>
              <w:right w:val="nil"/>
            </w:tcBorders>
            <w:shd w:val="clear" w:color="auto" w:fill="auto"/>
            <w:vAlign w:val="bottom"/>
          </w:tcPr>
          <w:p w14:paraId="762D5ACB" w14:textId="77777777" w:rsidR="00EE726D" w:rsidRPr="00BD7F26" w:rsidRDefault="00EE726D" w:rsidP="004310EC">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450107EB" w14:textId="3FD0073C" w:rsidR="00EE726D" w:rsidRPr="00BD7F26" w:rsidRDefault="003E7CCC" w:rsidP="004310EC">
            <w:pPr>
              <w:tabs>
                <w:tab w:val="decimal" w:pos="710"/>
              </w:tabs>
              <w:ind w:left="-74" w:right="-88"/>
              <w:rPr>
                <w:color w:val="000000"/>
                <w:sz w:val="20"/>
                <w:szCs w:val="20"/>
              </w:rPr>
            </w:pPr>
            <w:r w:rsidRPr="003E7CCC">
              <w:rPr>
                <w:color w:val="000000"/>
                <w:sz w:val="20"/>
                <w:szCs w:val="20"/>
              </w:rPr>
              <w:t>7</w:t>
            </w:r>
            <w:r>
              <w:rPr>
                <w:color w:val="000000"/>
                <w:sz w:val="20"/>
                <w:szCs w:val="20"/>
              </w:rPr>
              <w:t>,</w:t>
            </w:r>
            <w:r w:rsidRPr="003E7CCC">
              <w:rPr>
                <w:color w:val="000000"/>
                <w:sz w:val="20"/>
                <w:szCs w:val="20"/>
              </w:rPr>
              <w:t>528</w:t>
            </w:r>
          </w:p>
        </w:tc>
        <w:tc>
          <w:tcPr>
            <w:tcW w:w="178" w:type="dxa"/>
            <w:tcBorders>
              <w:top w:val="nil"/>
              <w:left w:val="nil"/>
              <w:bottom w:val="nil"/>
              <w:right w:val="nil"/>
            </w:tcBorders>
            <w:shd w:val="clear" w:color="auto" w:fill="auto"/>
            <w:vAlign w:val="bottom"/>
          </w:tcPr>
          <w:p w14:paraId="4683F7A0" w14:textId="77777777" w:rsidR="00EE726D" w:rsidRPr="00BD7F26" w:rsidRDefault="00EE726D" w:rsidP="004310EC">
            <w:pPr>
              <w:tabs>
                <w:tab w:val="decimal" w:pos="710"/>
              </w:tabs>
              <w:ind w:left="-74" w:right="-88"/>
              <w:rPr>
                <w:color w:val="000000"/>
                <w:sz w:val="20"/>
                <w:szCs w:val="20"/>
              </w:rPr>
            </w:pPr>
          </w:p>
        </w:tc>
        <w:tc>
          <w:tcPr>
            <w:tcW w:w="792" w:type="dxa"/>
            <w:tcBorders>
              <w:top w:val="nil"/>
              <w:left w:val="nil"/>
              <w:bottom w:val="single" w:sz="4" w:space="0" w:color="auto"/>
              <w:right w:val="nil"/>
            </w:tcBorders>
            <w:shd w:val="clear" w:color="auto" w:fill="auto"/>
            <w:vAlign w:val="bottom"/>
          </w:tcPr>
          <w:p w14:paraId="4FBF80CD" w14:textId="6F94D7AF" w:rsidR="00EE726D" w:rsidRPr="00BD7F26" w:rsidRDefault="003E7CCC" w:rsidP="003E7CCC">
            <w:pPr>
              <w:tabs>
                <w:tab w:val="decimal" w:pos="620"/>
              </w:tabs>
              <w:ind w:left="-74" w:right="-88"/>
              <w:rPr>
                <w:color w:val="000000"/>
                <w:sz w:val="20"/>
                <w:szCs w:val="20"/>
              </w:rPr>
            </w:pPr>
            <w:r w:rsidRPr="003E7CCC">
              <w:rPr>
                <w:color w:val="000000"/>
                <w:sz w:val="20"/>
                <w:szCs w:val="20"/>
                <w:cs/>
              </w:rPr>
              <w:t>3</w:t>
            </w:r>
            <w:r>
              <w:rPr>
                <w:rFonts w:cstheme="minorBidi"/>
                <w:color w:val="000000"/>
                <w:sz w:val="20"/>
                <w:szCs w:val="20"/>
              </w:rPr>
              <w:t>,</w:t>
            </w:r>
            <w:r w:rsidRPr="003E7CCC">
              <w:rPr>
                <w:color w:val="000000"/>
                <w:sz w:val="20"/>
                <w:szCs w:val="20"/>
                <w:cs/>
              </w:rPr>
              <w:t>308</w:t>
            </w:r>
          </w:p>
        </w:tc>
        <w:tc>
          <w:tcPr>
            <w:tcW w:w="187" w:type="dxa"/>
            <w:tcBorders>
              <w:top w:val="nil"/>
              <w:left w:val="nil"/>
              <w:bottom w:val="nil"/>
              <w:right w:val="nil"/>
            </w:tcBorders>
            <w:shd w:val="clear" w:color="auto" w:fill="auto"/>
            <w:vAlign w:val="bottom"/>
          </w:tcPr>
          <w:p w14:paraId="00BD23D9" w14:textId="77777777" w:rsidR="00EE726D" w:rsidRPr="00BD7F26" w:rsidRDefault="00EE726D" w:rsidP="004310EC">
            <w:pPr>
              <w:tabs>
                <w:tab w:val="decimal" w:pos="710"/>
              </w:tabs>
              <w:ind w:left="-74" w:right="-88"/>
              <w:rPr>
                <w:color w:val="000000"/>
                <w:sz w:val="20"/>
                <w:szCs w:val="20"/>
              </w:rPr>
            </w:pPr>
          </w:p>
        </w:tc>
        <w:tc>
          <w:tcPr>
            <w:tcW w:w="961" w:type="dxa"/>
            <w:tcBorders>
              <w:top w:val="nil"/>
              <w:left w:val="nil"/>
              <w:bottom w:val="single" w:sz="4" w:space="0" w:color="auto"/>
              <w:right w:val="nil"/>
            </w:tcBorders>
            <w:shd w:val="clear" w:color="auto" w:fill="auto"/>
            <w:vAlign w:val="bottom"/>
          </w:tcPr>
          <w:p w14:paraId="7314FA78" w14:textId="64596CD0" w:rsidR="00EE726D" w:rsidRPr="00BD7F26" w:rsidRDefault="003E7CCC" w:rsidP="003E7CCC">
            <w:pPr>
              <w:tabs>
                <w:tab w:val="decimal" w:pos="753"/>
              </w:tabs>
              <w:ind w:left="-74" w:right="-88"/>
              <w:rPr>
                <w:color w:val="000000"/>
                <w:sz w:val="20"/>
                <w:szCs w:val="20"/>
              </w:rPr>
            </w:pPr>
            <w:r>
              <w:rPr>
                <w:color w:val="000000"/>
                <w:sz w:val="20"/>
                <w:szCs w:val="20"/>
              </w:rPr>
              <w:t>(</w:t>
            </w:r>
            <w:r w:rsidRPr="003E7CCC">
              <w:rPr>
                <w:color w:val="000000"/>
                <w:sz w:val="20"/>
                <w:szCs w:val="20"/>
                <w:cs/>
              </w:rPr>
              <w:t>1</w:t>
            </w:r>
            <w:r>
              <w:rPr>
                <w:rFonts w:cstheme="minorBidi"/>
                <w:color w:val="000000"/>
                <w:sz w:val="20"/>
                <w:szCs w:val="20"/>
              </w:rPr>
              <w:t>,</w:t>
            </w:r>
            <w:r w:rsidRPr="003E7CCC">
              <w:rPr>
                <w:color w:val="000000"/>
                <w:sz w:val="20"/>
                <w:szCs w:val="20"/>
                <w:cs/>
              </w:rPr>
              <w:t>044</w:t>
            </w:r>
            <w:r>
              <w:rPr>
                <w:color w:val="000000"/>
                <w:sz w:val="20"/>
                <w:szCs w:val="20"/>
              </w:rPr>
              <w:t>)</w:t>
            </w:r>
          </w:p>
        </w:tc>
        <w:tc>
          <w:tcPr>
            <w:tcW w:w="190" w:type="dxa"/>
            <w:tcBorders>
              <w:top w:val="nil"/>
              <w:left w:val="nil"/>
              <w:bottom w:val="nil"/>
              <w:right w:val="nil"/>
            </w:tcBorders>
            <w:shd w:val="clear" w:color="auto" w:fill="auto"/>
            <w:vAlign w:val="bottom"/>
          </w:tcPr>
          <w:p w14:paraId="06D9C81B" w14:textId="77777777" w:rsidR="00EE726D" w:rsidRPr="00BD7F26" w:rsidRDefault="00EE726D" w:rsidP="004310EC">
            <w:pPr>
              <w:tabs>
                <w:tab w:val="decimal" w:pos="710"/>
              </w:tabs>
              <w:ind w:left="-74" w:right="-88"/>
              <w:rPr>
                <w:color w:val="000000"/>
                <w:sz w:val="20"/>
                <w:szCs w:val="20"/>
              </w:rPr>
            </w:pPr>
          </w:p>
        </w:tc>
        <w:tc>
          <w:tcPr>
            <w:tcW w:w="912" w:type="dxa"/>
            <w:tcBorders>
              <w:top w:val="nil"/>
              <w:left w:val="nil"/>
              <w:bottom w:val="single" w:sz="4" w:space="0" w:color="auto"/>
              <w:right w:val="nil"/>
            </w:tcBorders>
            <w:shd w:val="clear" w:color="auto" w:fill="auto"/>
            <w:vAlign w:val="bottom"/>
          </w:tcPr>
          <w:p w14:paraId="6BDE7239" w14:textId="4C18E3FF" w:rsidR="00EE726D" w:rsidRPr="00BD7F26" w:rsidRDefault="003E7CCC" w:rsidP="003E7CCC">
            <w:pPr>
              <w:tabs>
                <w:tab w:val="decimal" w:pos="753"/>
              </w:tabs>
              <w:ind w:left="-74" w:right="-88"/>
              <w:rPr>
                <w:color w:val="000000"/>
                <w:sz w:val="20"/>
                <w:szCs w:val="20"/>
              </w:rPr>
            </w:pPr>
            <w:r w:rsidRPr="003E7CCC">
              <w:rPr>
                <w:color w:val="000000"/>
                <w:sz w:val="20"/>
                <w:szCs w:val="20"/>
                <w:cs/>
              </w:rPr>
              <w:t>12</w:t>
            </w:r>
            <w:r>
              <w:rPr>
                <w:rFonts w:cstheme="minorBidi"/>
                <w:color w:val="000000"/>
                <w:sz w:val="20"/>
                <w:szCs w:val="20"/>
              </w:rPr>
              <w:t>,</w:t>
            </w:r>
            <w:r w:rsidRPr="003E7CCC">
              <w:rPr>
                <w:color w:val="000000"/>
                <w:sz w:val="20"/>
                <w:szCs w:val="20"/>
                <w:cs/>
              </w:rPr>
              <w:t>960</w:t>
            </w:r>
          </w:p>
        </w:tc>
      </w:tr>
      <w:tr w:rsidR="00EE726D" w:rsidRPr="00BD7F26" w14:paraId="5C9374ED" w14:textId="77777777" w:rsidTr="00CF1E68">
        <w:trPr>
          <w:cantSplit/>
        </w:trPr>
        <w:tc>
          <w:tcPr>
            <w:tcW w:w="2796" w:type="dxa"/>
            <w:shd w:val="clear" w:color="auto" w:fill="auto"/>
          </w:tcPr>
          <w:p w14:paraId="1A53EE3B" w14:textId="77777777" w:rsidR="00EE726D" w:rsidRPr="00BD7F26" w:rsidRDefault="00EE726D" w:rsidP="004310EC">
            <w:pPr>
              <w:spacing w:line="220" w:lineRule="atLeast"/>
              <w:ind w:left="180" w:right="-79" w:hanging="180"/>
              <w:rPr>
                <w:sz w:val="20"/>
                <w:szCs w:val="20"/>
              </w:rPr>
            </w:pPr>
            <w:r w:rsidRPr="00BD7F26">
              <w:rPr>
                <w:sz w:val="20"/>
                <w:szCs w:val="20"/>
              </w:rPr>
              <w:t>Total operating income</w:t>
            </w:r>
          </w:p>
        </w:tc>
        <w:tc>
          <w:tcPr>
            <w:tcW w:w="918" w:type="dxa"/>
            <w:tcBorders>
              <w:top w:val="nil"/>
              <w:left w:val="nil"/>
              <w:bottom w:val="nil"/>
              <w:right w:val="nil"/>
            </w:tcBorders>
            <w:shd w:val="clear" w:color="auto" w:fill="auto"/>
            <w:vAlign w:val="bottom"/>
          </w:tcPr>
          <w:p w14:paraId="20E705A2" w14:textId="4008B745" w:rsidR="00EE726D" w:rsidRPr="00BD7F26" w:rsidRDefault="00EE726D" w:rsidP="004310EC">
            <w:pPr>
              <w:tabs>
                <w:tab w:val="decimal" w:pos="710"/>
              </w:tabs>
              <w:ind w:left="-74" w:right="-88"/>
              <w:rPr>
                <w:color w:val="000000"/>
                <w:sz w:val="20"/>
                <w:szCs w:val="20"/>
              </w:rPr>
            </w:pPr>
            <w:r w:rsidRPr="00EE726D">
              <w:rPr>
                <w:color w:val="000000"/>
                <w:sz w:val="20"/>
                <w:szCs w:val="20"/>
              </w:rPr>
              <w:t>6</w:t>
            </w:r>
            <w:r w:rsidR="003E7CCC">
              <w:rPr>
                <w:color w:val="000000"/>
                <w:sz w:val="20"/>
                <w:szCs w:val="20"/>
              </w:rPr>
              <w:t>,</w:t>
            </w:r>
            <w:r w:rsidRPr="00EE726D">
              <w:rPr>
                <w:color w:val="000000"/>
                <w:sz w:val="20"/>
                <w:szCs w:val="20"/>
              </w:rPr>
              <w:t>153</w:t>
            </w:r>
          </w:p>
        </w:tc>
        <w:tc>
          <w:tcPr>
            <w:tcW w:w="182" w:type="dxa"/>
            <w:tcBorders>
              <w:top w:val="nil"/>
              <w:left w:val="nil"/>
              <w:bottom w:val="nil"/>
              <w:right w:val="nil"/>
            </w:tcBorders>
            <w:shd w:val="clear" w:color="auto" w:fill="auto"/>
            <w:vAlign w:val="bottom"/>
          </w:tcPr>
          <w:p w14:paraId="59CFD42B" w14:textId="77777777" w:rsidR="00EE726D" w:rsidRPr="00BD7F26" w:rsidRDefault="00EE726D" w:rsidP="004310EC">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150B57EE" w14:textId="39CC8FF2" w:rsidR="00EE726D" w:rsidRPr="00BD7F26" w:rsidRDefault="003E7CCC" w:rsidP="004310EC">
            <w:pPr>
              <w:tabs>
                <w:tab w:val="decimal" w:pos="710"/>
              </w:tabs>
              <w:ind w:left="-74" w:right="-88"/>
              <w:rPr>
                <w:color w:val="000000"/>
                <w:sz w:val="20"/>
                <w:szCs w:val="20"/>
              </w:rPr>
            </w:pPr>
            <w:r w:rsidRPr="003E7CCC">
              <w:rPr>
                <w:color w:val="000000"/>
                <w:sz w:val="20"/>
                <w:szCs w:val="20"/>
              </w:rPr>
              <w:t>6</w:t>
            </w:r>
            <w:r>
              <w:rPr>
                <w:color w:val="000000"/>
                <w:sz w:val="20"/>
                <w:szCs w:val="20"/>
              </w:rPr>
              <w:t>,</w:t>
            </w:r>
            <w:r w:rsidRPr="003E7CCC">
              <w:rPr>
                <w:color w:val="000000"/>
                <w:sz w:val="20"/>
                <w:szCs w:val="20"/>
              </w:rPr>
              <w:t>429</w:t>
            </w:r>
          </w:p>
        </w:tc>
        <w:tc>
          <w:tcPr>
            <w:tcW w:w="178" w:type="dxa"/>
            <w:tcBorders>
              <w:top w:val="nil"/>
              <w:left w:val="nil"/>
              <w:bottom w:val="nil"/>
              <w:right w:val="nil"/>
            </w:tcBorders>
            <w:shd w:val="clear" w:color="auto" w:fill="auto"/>
            <w:vAlign w:val="bottom"/>
          </w:tcPr>
          <w:p w14:paraId="6F3904EC" w14:textId="77777777" w:rsidR="00EE726D" w:rsidRPr="00BD7F26" w:rsidRDefault="00EE726D" w:rsidP="004310EC">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797ECC2A" w14:textId="4D35A2C9" w:rsidR="00EE726D" w:rsidRPr="00BD7F26" w:rsidRDefault="003E7CCC" w:rsidP="004310EC">
            <w:pPr>
              <w:tabs>
                <w:tab w:val="decimal" w:pos="710"/>
              </w:tabs>
              <w:ind w:left="-74" w:right="-88"/>
              <w:rPr>
                <w:color w:val="000000"/>
                <w:sz w:val="20"/>
                <w:szCs w:val="20"/>
              </w:rPr>
            </w:pPr>
            <w:r w:rsidRPr="003E7CCC">
              <w:rPr>
                <w:color w:val="000000"/>
                <w:sz w:val="20"/>
                <w:szCs w:val="20"/>
              </w:rPr>
              <w:t>19</w:t>
            </w:r>
            <w:r>
              <w:rPr>
                <w:color w:val="000000"/>
                <w:sz w:val="20"/>
                <w:szCs w:val="20"/>
              </w:rPr>
              <w:t>,</w:t>
            </w:r>
            <w:r w:rsidRPr="003E7CCC">
              <w:rPr>
                <w:color w:val="000000"/>
                <w:sz w:val="20"/>
                <w:szCs w:val="20"/>
              </w:rPr>
              <w:t>676</w:t>
            </w:r>
          </w:p>
        </w:tc>
        <w:tc>
          <w:tcPr>
            <w:tcW w:w="178" w:type="dxa"/>
            <w:tcBorders>
              <w:top w:val="nil"/>
              <w:left w:val="nil"/>
              <w:bottom w:val="nil"/>
              <w:right w:val="nil"/>
            </w:tcBorders>
            <w:shd w:val="clear" w:color="auto" w:fill="auto"/>
            <w:vAlign w:val="bottom"/>
          </w:tcPr>
          <w:p w14:paraId="71166953" w14:textId="77777777" w:rsidR="00EE726D" w:rsidRPr="00BD7F26" w:rsidRDefault="00EE726D" w:rsidP="004310EC">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03D38686" w14:textId="3A1DB27D" w:rsidR="00EE726D" w:rsidRPr="00BD7F26" w:rsidRDefault="003E7CCC" w:rsidP="004310EC">
            <w:pPr>
              <w:tabs>
                <w:tab w:val="decimal" w:pos="620"/>
              </w:tabs>
              <w:ind w:left="-74" w:right="-88"/>
              <w:rPr>
                <w:color w:val="000000"/>
                <w:sz w:val="20"/>
                <w:szCs w:val="20"/>
              </w:rPr>
            </w:pPr>
            <w:r w:rsidRPr="003E7CCC">
              <w:rPr>
                <w:color w:val="000000"/>
                <w:sz w:val="20"/>
                <w:szCs w:val="20"/>
                <w:cs/>
              </w:rPr>
              <w:t>6</w:t>
            </w:r>
            <w:r>
              <w:rPr>
                <w:rFonts w:cstheme="minorBidi"/>
                <w:color w:val="000000"/>
                <w:sz w:val="20"/>
                <w:szCs w:val="20"/>
              </w:rPr>
              <w:t>,</w:t>
            </w:r>
            <w:r w:rsidRPr="003E7CCC">
              <w:rPr>
                <w:color w:val="000000"/>
                <w:sz w:val="20"/>
                <w:szCs w:val="20"/>
                <w:cs/>
              </w:rPr>
              <w:t>490</w:t>
            </w:r>
          </w:p>
        </w:tc>
        <w:tc>
          <w:tcPr>
            <w:tcW w:w="187" w:type="dxa"/>
            <w:tcBorders>
              <w:top w:val="nil"/>
              <w:left w:val="nil"/>
              <w:bottom w:val="nil"/>
              <w:right w:val="nil"/>
            </w:tcBorders>
            <w:shd w:val="clear" w:color="auto" w:fill="auto"/>
            <w:vAlign w:val="bottom"/>
          </w:tcPr>
          <w:p w14:paraId="64DC8657" w14:textId="77777777" w:rsidR="00EE726D" w:rsidRPr="00BD7F26" w:rsidRDefault="00EE726D" w:rsidP="004310EC">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7B1A9244" w14:textId="2878F414" w:rsidR="00EE726D" w:rsidRPr="00BD7F26" w:rsidRDefault="003E7CCC" w:rsidP="003E7CCC">
            <w:pPr>
              <w:tabs>
                <w:tab w:val="decimal" w:pos="753"/>
              </w:tabs>
              <w:ind w:left="-74" w:right="-88"/>
              <w:rPr>
                <w:color w:val="000000"/>
                <w:sz w:val="20"/>
                <w:szCs w:val="20"/>
              </w:rPr>
            </w:pPr>
            <w:r>
              <w:rPr>
                <w:color w:val="000000"/>
                <w:sz w:val="20"/>
                <w:szCs w:val="20"/>
              </w:rPr>
              <w:t>(</w:t>
            </w:r>
            <w:r w:rsidRPr="003E7CCC">
              <w:rPr>
                <w:color w:val="000000"/>
                <w:sz w:val="20"/>
                <w:szCs w:val="20"/>
                <w:cs/>
              </w:rPr>
              <w:t>1</w:t>
            </w:r>
            <w:r>
              <w:rPr>
                <w:rFonts w:cstheme="minorBidi"/>
                <w:color w:val="000000"/>
                <w:sz w:val="20"/>
                <w:szCs w:val="20"/>
              </w:rPr>
              <w:t>,</w:t>
            </w:r>
            <w:r w:rsidRPr="003E7CCC">
              <w:rPr>
                <w:color w:val="000000"/>
                <w:sz w:val="20"/>
                <w:szCs w:val="20"/>
                <w:cs/>
              </w:rPr>
              <w:t>044</w:t>
            </w:r>
            <w:r>
              <w:rPr>
                <w:color w:val="000000"/>
                <w:sz w:val="20"/>
                <w:szCs w:val="20"/>
              </w:rPr>
              <w:t>)</w:t>
            </w:r>
          </w:p>
        </w:tc>
        <w:tc>
          <w:tcPr>
            <w:tcW w:w="190" w:type="dxa"/>
            <w:tcBorders>
              <w:top w:val="nil"/>
              <w:left w:val="nil"/>
              <w:bottom w:val="nil"/>
              <w:right w:val="nil"/>
            </w:tcBorders>
            <w:shd w:val="clear" w:color="auto" w:fill="auto"/>
            <w:vAlign w:val="bottom"/>
          </w:tcPr>
          <w:p w14:paraId="456A32AA" w14:textId="77777777" w:rsidR="00EE726D" w:rsidRPr="00BD7F26" w:rsidRDefault="00EE726D" w:rsidP="004310EC">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16267642" w14:textId="69406A20" w:rsidR="00EE726D" w:rsidRPr="00BD7F26" w:rsidRDefault="003E7CCC" w:rsidP="003E7CCC">
            <w:pPr>
              <w:tabs>
                <w:tab w:val="decimal" w:pos="753"/>
              </w:tabs>
              <w:ind w:left="-74" w:right="-88"/>
              <w:rPr>
                <w:color w:val="000000"/>
                <w:sz w:val="20"/>
                <w:szCs w:val="20"/>
              </w:rPr>
            </w:pPr>
            <w:r w:rsidRPr="003E7CCC">
              <w:rPr>
                <w:color w:val="000000"/>
                <w:sz w:val="20"/>
                <w:szCs w:val="20"/>
                <w:cs/>
              </w:rPr>
              <w:t>37</w:t>
            </w:r>
            <w:r>
              <w:rPr>
                <w:rFonts w:cstheme="minorBidi"/>
                <w:color w:val="000000"/>
                <w:sz w:val="20"/>
                <w:szCs w:val="20"/>
              </w:rPr>
              <w:t>,</w:t>
            </w:r>
            <w:r w:rsidRPr="003E7CCC">
              <w:rPr>
                <w:color w:val="000000"/>
                <w:sz w:val="20"/>
                <w:szCs w:val="20"/>
                <w:cs/>
              </w:rPr>
              <w:t>704</w:t>
            </w:r>
          </w:p>
        </w:tc>
      </w:tr>
      <w:tr w:rsidR="00EE726D" w:rsidRPr="00BD7F26" w14:paraId="1082F7AB" w14:textId="77777777" w:rsidTr="00CF1E68">
        <w:trPr>
          <w:cantSplit/>
        </w:trPr>
        <w:tc>
          <w:tcPr>
            <w:tcW w:w="2796" w:type="dxa"/>
            <w:shd w:val="clear" w:color="auto" w:fill="auto"/>
          </w:tcPr>
          <w:p w14:paraId="1FF995B8" w14:textId="77777777" w:rsidR="00EE726D" w:rsidRPr="00BD7F26" w:rsidRDefault="00EE726D" w:rsidP="004310EC">
            <w:pPr>
              <w:spacing w:line="220" w:lineRule="atLeast"/>
              <w:ind w:left="180" w:right="-79" w:hanging="180"/>
              <w:rPr>
                <w:sz w:val="20"/>
                <w:szCs w:val="20"/>
              </w:rPr>
            </w:pPr>
            <w:r w:rsidRPr="00BD7F26">
              <w:rPr>
                <w:sz w:val="20"/>
                <w:szCs w:val="20"/>
              </w:rPr>
              <w:t>Total operating expenses</w:t>
            </w:r>
          </w:p>
        </w:tc>
        <w:tc>
          <w:tcPr>
            <w:tcW w:w="918" w:type="dxa"/>
            <w:tcBorders>
              <w:top w:val="nil"/>
              <w:left w:val="nil"/>
              <w:bottom w:val="nil"/>
              <w:right w:val="nil"/>
            </w:tcBorders>
            <w:shd w:val="clear" w:color="auto" w:fill="auto"/>
            <w:vAlign w:val="bottom"/>
          </w:tcPr>
          <w:p w14:paraId="44F183B8" w14:textId="0C32816D" w:rsidR="00EE726D" w:rsidRPr="00BD7F26" w:rsidRDefault="003E7CCC" w:rsidP="004310EC">
            <w:pPr>
              <w:tabs>
                <w:tab w:val="decimal" w:pos="710"/>
              </w:tabs>
              <w:ind w:left="-74" w:right="-88"/>
              <w:rPr>
                <w:color w:val="000000"/>
                <w:sz w:val="20"/>
                <w:szCs w:val="20"/>
              </w:rPr>
            </w:pPr>
            <w:r>
              <w:rPr>
                <w:color w:val="000000"/>
                <w:sz w:val="20"/>
                <w:szCs w:val="20"/>
              </w:rPr>
              <w:t>(</w:t>
            </w:r>
            <w:r w:rsidR="00EE726D" w:rsidRPr="00EE726D">
              <w:rPr>
                <w:color w:val="000000"/>
                <w:sz w:val="20"/>
                <w:szCs w:val="20"/>
              </w:rPr>
              <w:t>2</w:t>
            </w:r>
            <w:r>
              <w:rPr>
                <w:color w:val="000000"/>
                <w:sz w:val="20"/>
                <w:szCs w:val="20"/>
              </w:rPr>
              <w:t>,</w:t>
            </w:r>
            <w:r w:rsidR="00EE726D" w:rsidRPr="00EE726D">
              <w:rPr>
                <w:color w:val="000000"/>
                <w:sz w:val="20"/>
                <w:szCs w:val="20"/>
              </w:rPr>
              <w:t>639</w:t>
            </w:r>
            <w:r>
              <w:rPr>
                <w:color w:val="000000"/>
                <w:sz w:val="20"/>
                <w:szCs w:val="20"/>
              </w:rPr>
              <w:t>)</w:t>
            </w:r>
          </w:p>
        </w:tc>
        <w:tc>
          <w:tcPr>
            <w:tcW w:w="182" w:type="dxa"/>
            <w:tcBorders>
              <w:top w:val="nil"/>
              <w:left w:val="nil"/>
              <w:bottom w:val="nil"/>
              <w:right w:val="nil"/>
            </w:tcBorders>
            <w:shd w:val="clear" w:color="auto" w:fill="auto"/>
            <w:vAlign w:val="bottom"/>
          </w:tcPr>
          <w:p w14:paraId="0056F573" w14:textId="77777777" w:rsidR="00EE726D" w:rsidRPr="00BD7F26" w:rsidRDefault="00EE726D" w:rsidP="004310EC">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2312FAD2" w14:textId="6FFF42D4" w:rsidR="00EE726D" w:rsidRPr="00BD7F26" w:rsidRDefault="003E7CCC" w:rsidP="004310EC">
            <w:pPr>
              <w:tabs>
                <w:tab w:val="decimal" w:pos="710"/>
              </w:tabs>
              <w:ind w:left="-74" w:right="-88"/>
              <w:rPr>
                <w:color w:val="000000"/>
                <w:sz w:val="20"/>
                <w:szCs w:val="20"/>
              </w:rPr>
            </w:pPr>
            <w:r>
              <w:rPr>
                <w:color w:val="000000"/>
                <w:sz w:val="20"/>
                <w:szCs w:val="20"/>
              </w:rPr>
              <w:t>(</w:t>
            </w:r>
            <w:r w:rsidRPr="003E7CCC">
              <w:rPr>
                <w:color w:val="000000"/>
                <w:sz w:val="20"/>
                <w:szCs w:val="20"/>
                <w:cs/>
              </w:rPr>
              <w:t>2</w:t>
            </w:r>
            <w:r>
              <w:rPr>
                <w:rFonts w:cstheme="minorBidi"/>
                <w:color w:val="000000"/>
                <w:sz w:val="20"/>
                <w:szCs w:val="20"/>
              </w:rPr>
              <w:t>,</w:t>
            </w:r>
            <w:r w:rsidRPr="003E7CCC">
              <w:rPr>
                <w:color w:val="000000"/>
                <w:sz w:val="20"/>
                <w:szCs w:val="20"/>
                <w:cs/>
              </w:rPr>
              <w:t>067</w:t>
            </w:r>
            <w:r>
              <w:rPr>
                <w:color w:val="000000"/>
                <w:sz w:val="20"/>
                <w:szCs w:val="20"/>
              </w:rPr>
              <w:t>)</w:t>
            </w:r>
          </w:p>
        </w:tc>
        <w:tc>
          <w:tcPr>
            <w:tcW w:w="178" w:type="dxa"/>
            <w:tcBorders>
              <w:top w:val="nil"/>
              <w:left w:val="nil"/>
              <w:bottom w:val="nil"/>
              <w:right w:val="nil"/>
            </w:tcBorders>
            <w:shd w:val="clear" w:color="auto" w:fill="auto"/>
            <w:vAlign w:val="bottom"/>
          </w:tcPr>
          <w:p w14:paraId="2A2D0D0E" w14:textId="77777777" w:rsidR="00EE726D" w:rsidRPr="00BD7F26" w:rsidRDefault="00EE726D" w:rsidP="004310EC">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1D5A8DE2" w14:textId="1CC7695A" w:rsidR="00EE726D" w:rsidRPr="00BD7F26" w:rsidRDefault="003E7CCC" w:rsidP="004310EC">
            <w:pPr>
              <w:tabs>
                <w:tab w:val="decimal" w:pos="710"/>
              </w:tabs>
              <w:ind w:left="-74" w:right="-88"/>
              <w:rPr>
                <w:color w:val="000000"/>
                <w:sz w:val="20"/>
                <w:szCs w:val="20"/>
              </w:rPr>
            </w:pPr>
            <w:r>
              <w:rPr>
                <w:color w:val="000000"/>
                <w:sz w:val="20"/>
                <w:szCs w:val="20"/>
              </w:rPr>
              <w:t>(</w:t>
            </w:r>
            <w:r w:rsidRPr="003E7CCC">
              <w:rPr>
                <w:color w:val="000000"/>
                <w:sz w:val="20"/>
                <w:szCs w:val="20"/>
                <w:cs/>
              </w:rPr>
              <w:t>8</w:t>
            </w:r>
            <w:r>
              <w:rPr>
                <w:rFonts w:cstheme="minorBidi"/>
                <w:color w:val="000000"/>
                <w:sz w:val="20"/>
                <w:szCs w:val="20"/>
              </w:rPr>
              <w:t>,</w:t>
            </w:r>
            <w:r w:rsidRPr="003E7CCC">
              <w:rPr>
                <w:color w:val="000000"/>
                <w:sz w:val="20"/>
                <w:szCs w:val="20"/>
                <w:cs/>
              </w:rPr>
              <w:t>536</w:t>
            </w:r>
            <w:r>
              <w:rPr>
                <w:color w:val="000000"/>
                <w:sz w:val="20"/>
                <w:szCs w:val="20"/>
              </w:rPr>
              <w:t>)</w:t>
            </w:r>
          </w:p>
        </w:tc>
        <w:tc>
          <w:tcPr>
            <w:tcW w:w="178" w:type="dxa"/>
            <w:tcBorders>
              <w:top w:val="nil"/>
              <w:left w:val="nil"/>
              <w:bottom w:val="nil"/>
              <w:right w:val="nil"/>
            </w:tcBorders>
            <w:shd w:val="clear" w:color="auto" w:fill="auto"/>
            <w:vAlign w:val="bottom"/>
          </w:tcPr>
          <w:p w14:paraId="65111DEB" w14:textId="77777777" w:rsidR="00EE726D" w:rsidRPr="00BD7F26" w:rsidRDefault="00EE726D" w:rsidP="004310EC">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5CB5AB4B" w14:textId="019710F9" w:rsidR="00EE726D" w:rsidRPr="003E7CCC" w:rsidRDefault="003E7CCC" w:rsidP="003E7CCC">
            <w:pPr>
              <w:tabs>
                <w:tab w:val="decimal" w:pos="620"/>
              </w:tabs>
              <w:ind w:left="-74" w:right="-88"/>
              <w:rPr>
                <w:rFonts w:cstheme="minorBidi"/>
                <w:color w:val="000000"/>
                <w:sz w:val="20"/>
                <w:szCs w:val="20"/>
              </w:rPr>
            </w:pPr>
            <w:r>
              <w:rPr>
                <w:color w:val="000000"/>
                <w:sz w:val="20"/>
                <w:szCs w:val="20"/>
              </w:rPr>
              <w:t>(</w:t>
            </w:r>
            <w:r w:rsidRPr="003E7CCC">
              <w:rPr>
                <w:color w:val="000000"/>
                <w:sz w:val="20"/>
                <w:szCs w:val="20"/>
                <w:cs/>
              </w:rPr>
              <w:t>3</w:t>
            </w:r>
            <w:r>
              <w:rPr>
                <w:rFonts w:cstheme="minorBidi"/>
                <w:color w:val="000000"/>
                <w:sz w:val="20"/>
                <w:szCs w:val="20"/>
              </w:rPr>
              <w:t>,</w:t>
            </w:r>
            <w:r w:rsidRPr="003E7CCC">
              <w:rPr>
                <w:color w:val="000000"/>
                <w:sz w:val="20"/>
                <w:szCs w:val="20"/>
                <w:cs/>
              </w:rPr>
              <w:t>713</w:t>
            </w:r>
            <w:r>
              <w:rPr>
                <w:color w:val="000000"/>
                <w:sz w:val="20"/>
                <w:szCs w:val="20"/>
              </w:rPr>
              <w:t>)</w:t>
            </w:r>
          </w:p>
        </w:tc>
        <w:tc>
          <w:tcPr>
            <w:tcW w:w="187" w:type="dxa"/>
            <w:tcBorders>
              <w:top w:val="nil"/>
              <w:left w:val="nil"/>
              <w:bottom w:val="nil"/>
              <w:right w:val="nil"/>
            </w:tcBorders>
            <w:shd w:val="clear" w:color="auto" w:fill="auto"/>
            <w:vAlign w:val="bottom"/>
          </w:tcPr>
          <w:p w14:paraId="40793DCE" w14:textId="77777777" w:rsidR="00EE726D" w:rsidRPr="00BD7F26" w:rsidRDefault="00EE726D" w:rsidP="004310EC">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0644CE59" w14:textId="76DC3636" w:rsidR="00EE726D" w:rsidRPr="00BD7F26" w:rsidRDefault="003E7CCC" w:rsidP="003E7CCC">
            <w:pPr>
              <w:tabs>
                <w:tab w:val="decimal" w:pos="753"/>
              </w:tabs>
              <w:ind w:left="-74" w:right="-88"/>
              <w:rPr>
                <w:color w:val="000000"/>
                <w:sz w:val="20"/>
                <w:szCs w:val="20"/>
              </w:rPr>
            </w:pPr>
            <w:r w:rsidRPr="003E7CCC">
              <w:rPr>
                <w:color w:val="000000"/>
                <w:sz w:val="20"/>
                <w:szCs w:val="20"/>
                <w:cs/>
              </w:rPr>
              <w:t>964</w:t>
            </w:r>
          </w:p>
        </w:tc>
        <w:tc>
          <w:tcPr>
            <w:tcW w:w="190" w:type="dxa"/>
            <w:tcBorders>
              <w:top w:val="nil"/>
              <w:left w:val="nil"/>
              <w:bottom w:val="nil"/>
              <w:right w:val="nil"/>
            </w:tcBorders>
            <w:shd w:val="clear" w:color="auto" w:fill="auto"/>
            <w:vAlign w:val="bottom"/>
          </w:tcPr>
          <w:p w14:paraId="18ACDCE3" w14:textId="77777777" w:rsidR="00EE726D" w:rsidRPr="00BD7F26" w:rsidRDefault="00EE726D" w:rsidP="004310EC">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3AA2BEEA" w14:textId="4B345540" w:rsidR="00EE726D" w:rsidRPr="003E7CCC" w:rsidRDefault="003E7CCC" w:rsidP="003E7CCC">
            <w:pPr>
              <w:tabs>
                <w:tab w:val="decimal" w:pos="753"/>
              </w:tabs>
              <w:ind w:left="-74" w:right="-88"/>
              <w:rPr>
                <w:rFonts w:cstheme="minorBidi"/>
                <w:color w:val="000000"/>
                <w:sz w:val="20"/>
                <w:szCs w:val="20"/>
              </w:rPr>
            </w:pPr>
            <w:r>
              <w:rPr>
                <w:color w:val="000000"/>
                <w:sz w:val="20"/>
                <w:szCs w:val="20"/>
              </w:rPr>
              <w:t>(</w:t>
            </w:r>
            <w:r w:rsidRPr="003E7CCC">
              <w:rPr>
                <w:color w:val="000000"/>
                <w:sz w:val="20"/>
                <w:szCs w:val="20"/>
                <w:cs/>
              </w:rPr>
              <w:t>15</w:t>
            </w:r>
            <w:r>
              <w:rPr>
                <w:rFonts w:cstheme="minorBidi"/>
                <w:color w:val="000000"/>
                <w:sz w:val="20"/>
                <w:szCs w:val="20"/>
              </w:rPr>
              <w:t>,</w:t>
            </w:r>
            <w:r w:rsidRPr="003E7CCC">
              <w:rPr>
                <w:color w:val="000000"/>
                <w:sz w:val="20"/>
                <w:szCs w:val="20"/>
                <w:cs/>
              </w:rPr>
              <w:t>991</w:t>
            </w:r>
            <w:r>
              <w:rPr>
                <w:color w:val="000000"/>
                <w:sz w:val="20"/>
                <w:szCs w:val="20"/>
              </w:rPr>
              <w:t>)</w:t>
            </w:r>
          </w:p>
        </w:tc>
      </w:tr>
      <w:tr w:rsidR="00EE726D" w:rsidRPr="00BD7F26" w14:paraId="0B35FF72" w14:textId="77777777" w:rsidTr="00CF1E68">
        <w:trPr>
          <w:cantSplit/>
        </w:trPr>
        <w:tc>
          <w:tcPr>
            <w:tcW w:w="2796" w:type="dxa"/>
            <w:shd w:val="clear" w:color="auto" w:fill="auto"/>
          </w:tcPr>
          <w:p w14:paraId="0B641ABD" w14:textId="6A465CE3" w:rsidR="00EE726D" w:rsidRPr="00BD7F26" w:rsidRDefault="00EE726D" w:rsidP="004310EC">
            <w:pPr>
              <w:spacing w:line="220" w:lineRule="atLeast"/>
              <w:ind w:left="180" w:right="-79" w:hanging="180"/>
              <w:rPr>
                <w:sz w:val="20"/>
                <w:szCs w:val="20"/>
              </w:rPr>
            </w:pPr>
            <w:r w:rsidRPr="00BD7F26">
              <w:rPr>
                <w:sz w:val="20"/>
                <w:szCs w:val="20"/>
              </w:rPr>
              <w:t>Profit before expected credit loss and income tax</w:t>
            </w:r>
            <w:r w:rsidR="00AD35A7">
              <w:rPr>
                <w:sz w:val="20"/>
                <w:szCs w:val="20"/>
              </w:rPr>
              <w:t xml:space="preserve"> expense</w:t>
            </w:r>
          </w:p>
        </w:tc>
        <w:tc>
          <w:tcPr>
            <w:tcW w:w="918" w:type="dxa"/>
            <w:tcBorders>
              <w:top w:val="single" w:sz="4" w:space="0" w:color="auto"/>
              <w:left w:val="nil"/>
              <w:bottom w:val="double" w:sz="6" w:space="0" w:color="auto"/>
              <w:right w:val="nil"/>
            </w:tcBorders>
            <w:shd w:val="clear" w:color="auto" w:fill="auto"/>
            <w:vAlign w:val="bottom"/>
          </w:tcPr>
          <w:p w14:paraId="1A62804E" w14:textId="3DB38B3B" w:rsidR="00EE726D" w:rsidRPr="00BD7F26" w:rsidRDefault="003E7CCC" w:rsidP="004310EC">
            <w:pPr>
              <w:tabs>
                <w:tab w:val="decimal" w:pos="710"/>
              </w:tabs>
              <w:ind w:left="-74" w:right="-88"/>
              <w:rPr>
                <w:color w:val="000000"/>
                <w:sz w:val="20"/>
                <w:szCs w:val="20"/>
              </w:rPr>
            </w:pPr>
            <w:r w:rsidRPr="003E7CCC">
              <w:rPr>
                <w:color w:val="000000"/>
                <w:sz w:val="20"/>
                <w:szCs w:val="20"/>
              </w:rPr>
              <w:t>3</w:t>
            </w:r>
            <w:r>
              <w:rPr>
                <w:color w:val="000000"/>
                <w:sz w:val="20"/>
                <w:szCs w:val="20"/>
              </w:rPr>
              <w:t>,</w:t>
            </w:r>
            <w:r w:rsidRPr="003E7CCC">
              <w:rPr>
                <w:color w:val="000000"/>
                <w:sz w:val="20"/>
                <w:szCs w:val="20"/>
              </w:rPr>
              <w:t>514</w:t>
            </w:r>
          </w:p>
        </w:tc>
        <w:tc>
          <w:tcPr>
            <w:tcW w:w="182" w:type="dxa"/>
            <w:tcBorders>
              <w:top w:val="nil"/>
              <w:left w:val="nil"/>
              <w:bottom w:val="nil"/>
              <w:right w:val="nil"/>
            </w:tcBorders>
            <w:shd w:val="clear" w:color="auto" w:fill="auto"/>
            <w:vAlign w:val="bottom"/>
          </w:tcPr>
          <w:p w14:paraId="4FE0FA4A" w14:textId="77777777" w:rsidR="00EE726D" w:rsidRPr="00BD7F26" w:rsidRDefault="00EE726D" w:rsidP="004310EC">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04EECD71" w14:textId="0D0A005A" w:rsidR="00EE726D" w:rsidRPr="00BD7F26" w:rsidRDefault="003E7CCC" w:rsidP="004310EC">
            <w:pPr>
              <w:tabs>
                <w:tab w:val="decimal" w:pos="710"/>
              </w:tabs>
              <w:ind w:left="-74" w:right="-88"/>
              <w:rPr>
                <w:color w:val="000000"/>
                <w:sz w:val="20"/>
                <w:szCs w:val="20"/>
              </w:rPr>
            </w:pPr>
            <w:r w:rsidRPr="003E7CCC">
              <w:rPr>
                <w:color w:val="000000"/>
                <w:sz w:val="20"/>
                <w:szCs w:val="20"/>
              </w:rPr>
              <w:t>4</w:t>
            </w:r>
            <w:r>
              <w:rPr>
                <w:color w:val="000000"/>
                <w:sz w:val="20"/>
                <w:szCs w:val="20"/>
              </w:rPr>
              <w:t>,</w:t>
            </w:r>
            <w:r w:rsidRPr="003E7CCC">
              <w:rPr>
                <w:color w:val="000000"/>
                <w:sz w:val="20"/>
                <w:szCs w:val="20"/>
              </w:rPr>
              <w:t>362</w:t>
            </w:r>
          </w:p>
        </w:tc>
        <w:tc>
          <w:tcPr>
            <w:tcW w:w="178" w:type="dxa"/>
            <w:tcBorders>
              <w:top w:val="nil"/>
              <w:left w:val="nil"/>
              <w:bottom w:val="nil"/>
              <w:right w:val="nil"/>
            </w:tcBorders>
            <w:shd w:val="clear" w:color="auto" w:fill="auto"/>
            <w:vAlign w:val="bottom"/>
          </w:tcPr>
          <w:p w14:paraId="584C1262" w14:textId="77777777" w:rsidR="00EE726D" w:rsidRPr="00BD7F26" w:rsidRDefault="00EE726D" w:rsidP="004310EC">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796A2B7D" w14:textId="33052397" w:rsidR="00EE726D" w:rsidRPr="00BD7F26" w:rsidRDefault="003E7CCC" w:rsidP="004310EC">
            <w:pPr>
              <w:tabs>
                <w:tab w:val="decimal" w:pos="710"/>
              </w:tabs>
              <w:ind w:left="-74" w:right="-88"/>
              <w:rPr>
                <w:color w:val="000000"/>
                <w:sz w:val="20"/>
                <w:szCs w:val="20"/>
              </w:rPr>
            </w:pPr>
            <w:r w:rsidRPr="003E7CCC">
              <w:rPr>
                <w:color w:val="000000"/>
                <w:sz w:val="20"/>
                <w:szCs w:val="20"/>
              </w:rPr>
              <w:t>11</w:t>
            </w:r>
            <w:r>
              <w:rPr>
                <w:color w:val="000000"/>
                <w:sz w:val="20"/>
                <w:szCs w:val="20"/>
              </w:rPr>
              <w:t>,</w:t>
            </w:r>
            <w:r w:rsidRPr="003E7CCC">
              <w:rPr>
                <w:color w:val="000000"/>
                <w:sz w:val="20"/>
                <w:szCs w:val="20"/>
              </w:rPr>
              <w:t>140</w:t>
            </w:r>
          </w:p>
        </w:tc>
        <w:tc>
          <w:tcPr>
            <w:tcW w:w="178" w:type="dxa"/>
            <w:tcBorders>
              <w:top w:val="nil"/>
              <w:left w:val="nil"/>
              <w:bottom w:val="nil"/>
              <w:right w:val="nil"/>
            </w:tcBorders>
            <w:shd w:val="clear" w:color="auto" w:fill="auto"/>
            <w:vAlign w:val="bottom"/>
          </w:tcPr>
          <w:p w14:paraId="094655D8" w14:textId="77777777" w:rsidR="00EE726D" w:rsidRPr="00BD7F26" w:rsidRDefault="00EE726D" w:rsidP="004310EC">
            <w:pPr>
              <w:tabs>
                <w:tab w:val="decimal" w:pos="710"/>
              </w:tabs>
              <w:ind w:left="-74" w:right="-88"/>
              <w:rPr>
                <w:color w:val="000000"/>
                <w:sz w:val="20"/>
                <w:szCs w:val="20"/>
              </w:rPr>
            </w:pPr>
          </w:p>
        </w:tc>
        <w:tc>
          <w:tcPr>
            <w:tcW w:w="792" w:type="dxa"/>
            <w:tcBorders>
              <w:top w:val="single" w:sz="4" w:space="0" w:color="auto"/>
              <w:left w:val="nil"/>
              <w:bottom w:val="double" w:sz="6" w:space="0" w:color="auto"/>
              <w:right w:val="nil"/>
            </w:tcBorders>
            <w:shd w:val="clear" w:color="auto" w:fill="auto"/>
            <w:vAlign w:val="bottom"/>
          </w:tcPr>
          <w:p w14:paraId="6A57FC3C" w14:textId="1C626CC7" w:rsidR="00EE726D" w:rsidRPr="00BD7F26" w:rsidRDefault="003E7CCC" w:rsidP="004310EC">
            <w:pPr>
              <w:tabs>
                <w:tab w:val="decimal" w:pos="620"/>
              </w:tabs>
              <w:ind w:left="-74" w:right="-88"/>
              <w:rPr>
                <w:color w:val="000000"/>
                <w:sz w:val="20"/>
                <w:szCs w:val="20"/>
              </w:rPr>
            </w:pPr>
            <w:r w:rsidRPr="003E7CCC">
              <w:rPr>
                <w:color w:val="000000"/>
                <w:sz w:val="20"/>
                <w:szCs w:val="20"/>
                <w:cs/>
              </w:rPr>
              <w:t>2</w:t>
            </w:r>
            <w:r>
              <w:rPr>
                <w:rFonts w:cstheme="minorBidi"/>
                <w:color w:val="000000"/>
                <w:sz w:val="20"/>
                <w:szCs w:val="20"/>
              </w:rPr>
              <w:t>,</w:t>
            </w:r>
            <w:r w:rsidRPr="003E7CCC">
              <w:rPr>
                <w:color w:val="000000"/>
                <w:sz w:val="20"/>
                <w:szCs w:val="20"/>
                <w:cs/>
              </w:rPr>
              <w:t>777</w:t>
            </w:r>
          </w:p>
        </w:tc>
        <w:tc>
          <w:tcPr>
            <w:tcW w:w="187" w:type="dxa"/>
            <w:tcBorders>
              <w:top w:val="nil"/>
              <w:left w:val="nil"/>
              <w:bottom w:val="nil"/>
              <w:right w:val="nil"/>
            </w:tcBorders>
            <w:shd w:val="clear" w:color="auto" w:fill="auto"/>
            <w:vAlign w:val="bottom"/>
          </w:tcPr>
          <w:p w14:paraId="4C746F8D" w14:textId="77777777" w:rsidR="00EE726D" w:rsidRPr="00BD7F26" w:rsidRDefault="00EE726D" w:rsidP="004310EC">
            <w:pPr>
              <w:tabs>
                <w:tab w:val="decimal" w:pos="710"/>
              </w:tabs>
              <w:ind w:left="-74" w:right="-88"/>
              <w:rPr>
                <w:color w:val="000000"/>
                <w:sz w:val="20"/>
                <w:szCs w:val="20"/>
              </w:rPr>
            </w:pPr>
          </w:p>
        </w:tc>
        <w:tc>
          <w:tcPr>
            <w:tcW w:w="961" w:type="dxa"/>
            <w:tcBorders>
              <w:top w:val="single" w:sz="4" w:space="0" w:color="auto"/>
              <w:left w:val="nil"/>
              <w:bottom w:val="double" w:sz="6" w:space="0" w:color="auto"/>
              <w:right w:val="nil"/>
            </w:tcBorders>
            <w:shd w:val="clear" w:color="auto" w:fill="auto"/>
            <w:vAlign w:val="bottom"/>
          </w:tcPr>
          <w:p w14:paraId="29E84153" w14:textId="15800612" w:rsidR="00EE726D" w:rsidRPr="00BD7F26" w:rsidRDefault="003E7CCC" w:rsidP="003E7CCC">
            <w:pPr>
              <w:tabs>
                <w:tab w:val="decimal" w:pos="753"/>
              </w:tabs>
              <w:ind w:right="-88"/>
              <w:rPr>
                <w:color w:val="000000"/>
                <w:sz w:val="20"/>
                <w:szCs w:val="20"/>
              </w:rPr>
            </w:pPr>
            <w:r>
              <w:rPr>
                <w:color w:val="000000"/>
                <w:sz w:val="20"/>
                <w:szCs w:val="20"/>
              </w:rPr>
              <w:t>(</w:t>
            </w:r>
            <w:r w:rsidRPr="003E7CCC">
              <w:rPr>
                <w:color w:val="000000"/>
                <w:sz w:val="20"/>
                <w:szCs w:val="20"/>
                <w:cs/>
              </w:rPr>
              <w:t>80</w:t>
            </w:r>
            <w:r>
              <w:rPr>
                <w:color w:val="000000"/>
                <w:sz w:val="20"/>
                <w:szCs w:val="20"/>
              </w:rPr>
              <w:t>)</w:t>
            </w:r>
          </w:p>
        </w:tc>
        <w:tc>
          <w:tcPr>
            <w:tcW w:w="190" w:type="dxa"/>
            <w:tcBorders>
              <w:top w:val="nil"/>
              <w:left w:val="nil"/>
              <w:bottom w:val="nil"/>
              <w:right w:val="nil"/>
            </w:tcBorders>
            <w:shd w:val="clear" w:color="auto" w:fill="auto"/>
            <w:vAlign w:val="bottom"/>
          </w:tcPr>
          <w:p w14:paraId="4E1EE378" w14:textId="77777777" w:rsidR="00EE726D" w:rsidRPr="00BD7F26" w:rsidRDefault="00EE726D" w:rsidP="004310EC">
            <w:pPr>
              <w:tabs>
                <w:tab w:val="decimal" w:pos="710"/>
              </w:tabs>
              <w:ind w:left="-74" w:right="-88"/>
              <w:rPr>
                <w:color w:val="000000"/>
                <w:sz w:val="20"/>
                <w:szCs w:val="20"/>
              </w:rPr>
            </w:pPr>
          </w:p>
        </w:tc>
        <w:tc>
          <w:tcPr>
            <w:tcW w:w="912" w:type="dxa"/>
            <w:tcBorders>
              <w:top w:val="single" w:sz="4" w:space="0" w:color="auto"/>
              <w:left w:val="nil"/>
              <w:right w:val="nil"/>
            </w:tcBorders>
            <w:shd w:val="clear" w:color="auto" w:fill="auto"/>
            <w:vAlign w:val="bottom"/>
          </w:tcPr>
          <w:p w14:paraId="12095607" w14:textId="49F2CBAA" w:rsidR="00EE726D" w:rsidRPr="00BD7F26" w:rsidRDefault="003E7CCC" w:rsidP="003E7CCC">
            <w:pPr>
              <w:tabs>
                <w:tab w:val="decimal" w:pos="753"/>
              </w:tabs>
              <w:ind w:left="-74" w:right="-88"/>
              <w:rPr>
                <w:color w:val="000000"/>
                <w:sz w:val="20"/>
                <w:szCs w:val="20"/>
              </w:rPr>
            </w:pPr>
            <w:r w:rsidRPr="003E7CCC">
              <w:rPr>
                <w:color w:val="000000"/>
                <w:sz w:val="20"/>
                <w:szCs w:val="20"/>
                <w:cs/>
              </w:rPr>
              <w:t>21</w:t>
            </w:r>
            <w:r>
              <w:rPr>
                <w:rFonts w:cstheme="minorBidi"/>
                <w:color w:val="000000"/>
                <w:sz w:val="20"/>
                <w:szCs w:val="20"/>
              </w:rPr>
              <w:t>,</w:t>
            </w:r>
            <w:r w:rsidRPr="003E7CCC">
              <w:rPr>
                <w:color w:val="000000"/>
                <w:sz w:val="20"/>
                <w:szCs w:val="20"/>
                <w:cs/>
              </w:rPr>
              <w:t>713</w:t>
            </w:r>
          </w:p>
        </w:tc>
      </w:tr>
      <w:tr w:rsidR="00EE726D" w:rsidRPr="00BD7F26" w14:paraId="4157AE94" w14:textId="77777777" w:rsidTr="00CF1E68">
        <w:trPr>
          <w:cantSplit/>
        </w:trPr>
        <w:tc>
          <w:tcPr>
            <w:tcW w:w="2796" w:type="dxa"/>
            <w:shd w:val="clear" w:color="auto" w:fill="auto"/>
          </w:tcPr>
          <w:p w14:paraId="31957508" w14:textId="77777777" w:rsidR="00EE726D" w:rsidRPr="00BD7F26" w:rsidRDefault="00EE726D" w:rsidP="004310EC">
            <w:pPr>
              <w:spacing w:line="220" w:lineRule="atLeast"/>
              <w:ind w:left="180" w:right="-79" w:hanging="180"/>
              <w:rPr>
                <w:sz w:val="20"/>
                <w:szCs w:val="20"/>
              </w:rPr>
            </w:pPr>
            <w:r w:rsidRPr="00BD7F26">
              <w:rPr>
                <w:sz w:val="20"/>
                <w:szCs w:val="20"/>
              </w:rPr>
              <w:t>Expected credit loss</w:t>
            </w:r>
          </w:p>
        </w:tc>
        <w:tc>
          <w:tcPr>
            <w:tcW w:w="918" w:type="dxa"/>
            <w:tcBorders>
              <w:top w:val="single" w:sz="4" w:space="0" w:color="000000"/>
            </w:tcBorders>
            <w:shd w:val="clear" w:color="auto" w:fill="auto"/>
            <w:vAlign w:val="bottom"/>
          </w:tcPr>
          <w:p w14:paraId="4DB78BB9" w14:textId="77777777" w:rsidR="00EE726D" w:rsidRPr="00BD7F26" w:rsidRDefault="00EE726D" w:rsidP="004310EC">
            <w:pPr>
              <w:tabs>
                <w:tab w:val="decimal" w:pos="710"/>
              </w:tabs>
              <w:ind w:left="-74" w:right="-88"/>
              <w:rPr>
                <w:color w:val="000000"/>
                <w:sz w:val="20"/>
                <w:szCs w:val="20"/>
              </w:rPr>
            </w:pPr>
          </w:p>
        </w:tc>
        <w:tc>
          <w:tcPr>
            <w:tcW w:w="182" w:type="dxa"/>
            <w:shd w:val="clear" w:color="auto" w:fill="auto"/>
            <w:vAlign w:val="bottom"/>
          </w:tcPr>
          <w:p w14:paraId="15780D8E"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39ACAFCB"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30E0C2DB"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39A029AB"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178" w:type="dxa"/>
          </w:tcPr>
          <w:p w14:paraId="6A958226"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792" w:type="dxa"/>
            <w:tcBorders>
              <w:top w:val="single" w:sz="4" w:space="0" w:color="000000"/>
            </w:tcBorders>
            <w:shd w:val="clear" w:color="auto" w:fill="auto"/>
            <w:vAlign w:val="bottom"/>
          </w:tcPr>
          <w:p w14:paraId="04AED502"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187" w:type="dxa"/>
          </w:tcPr>
          <w:p w14:paraId="422E621A"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961" w:type="dxa"/>
            <w:tcBorders>
              <w:top w:val="single" w:sz="4" w:space="0" w:color="000000"/>
            </w:tcBorders>
          </w:tcPr>
          <w:p w14:paraId="08765804"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190" w:type="dxa"/>
          </w:tcPr>
          <w:p w14:paraId="3F1B3964"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912" w:type="dxa"/>
            <w:tcBorders>
              <w:top w:val="nil"/>
              <w:left w:val="nil"/>
              <w:right w:val="nil"/>
            </w:tcBorders>
            <w:shd w:val="clear" w:color="auto" w:fill="auto"/>
            <w:vAlign w:val="bottom"/>
          </w:tcPr>
          <w:p w14:paraId="1275840D" w14:textId="0BE632EB" w:rsidR="00EE726D" w:rsidRPr="003E7CCC" w:rsidRDefault="003E7CCC" w:rsidP="003E7CCC">
            <w:pPr>
              <w:tabs>
                <w:tab w:val="decimal" w:pos="753"/>
              </w:tabs>
              <w:ind w:left="-74" w:right="-88"/>
              <w:rPr>
                <w:rFonts w:cstheme="minorBidi"/>
                <w:color w:val="000000"/>
                <w:sz w:val="20"/>
                <w:szCs w:val="20"/>
              </w:rPr>
            </w:pPr>
            <w:r>
              <w:rPr>
                <w:color w:val="000000"/>
                <w:sz w:val="20"/>
                <w:szCs w:val="20"/>
              </w:rPr>
              <w:t>(</w:t>
            </w:r>
            <w:r w:rsidRPr="003E7CCC">
              <w:rPr>
                <w:color w:val="000000"/>
                <w:sz w:val="20"/>
                <w:szCs w:val="20"/>
                <w:cs/>
              </w:rPr>
              <w:t>8</w:t>
            </w:r>
            <w:r>
              <w:rPr>
                <w:rFonts w:cstheme="minorBidi"/>
                <w:color w:val="000000"/>
                <w:sz w:val="20"/>
                <w:szCs w:val="20"/>
              </w:rPr>
              <w:t>,</w:t>
            </w:r>
            <w:r w:rsidRPr="003E7CCC">
              <w:rPr>
                <w:color w:val="000000"/>
                <w:sz w:val="20"/>
                <w:szCs w:val="20"/>
                <w:cs/>
              </w:rPr>
              <w:t>750</w:t>
            </w:r>
            <w:r>
              <w:rPr>
                <w:color w:val="000000"/>
                <w:sz w:val="20"/>
                <w:szCs w:val="20"/>
              </w:rPr>
              <w:t>)</w:t>
            </w:r>
          </w:p>
        </w:tc>
      </w:tr>
      <w:tr w:rsidR="00EE726D" w:rsidRPr="00BD7F26" w14:paraId="41C3039B" w14:textId="77777777" w:rsidTr="00CF1E68">
        <w:trPr>
          <w:cantSplit/>
        </w:trPr>
        <w:tc>
          <w:tcPr>
            <w:tcW w:w="2796" w:type="dxa"/>
            <w:shd w:val="clear" w:color="auto" w:fill="auto"/>
          </w:tcPr>
          <w:p w14:paraId="5BD14505" w14:textId="77777777" w:rsidR="00EE726D" w:rsidRPr="00BD7F26" w:rsidRDefault="00EE726D" w:rsidP="004310EC">
            <w:pPr>
              <w:spacing w:line="220" w:lineRule="atLeast"/>
              <w:ind w:right="-79"/>
              <w:rPr>
                <w:sz w:val="20"/>
                <w:szCs w:val="20"/>
              </w:rPr>
            </w:pPr>
            <w:r w:rsidRPr="00BD7F26">
              <w:rPr>
                <w:sz w:val="20"/>
                <w:szCs w:val="20"/>
              </w:rPr>
              <w:t>Income tax expense</w:t>
            </w:r>
          </w:p>
        </w:tc>
        <w:tc>
          <w:tcPr>
            <w:tcW w:w="918" w:type="dxa"/>
            <w:shd w:val="clear" w:color="auto" w:fill="auto"/>
            <w:vAlign w:val="bottom"/>
          </w:tcPr>
          <w:p w14:paraId="0651C82E" w14:textId="77777777" w:rsidR="00EE726D" w:rsidRPr="00BD7F26" w:rsidRDefault="00EE726D" w:rsidP="004310EC">
            <w:pPr>
              <w:tabs>
                <w:tab w:val="decimal" w:pos="710"/>
              </w:tabs>
              <w:ind w:left="-74" w:right="-88"/>
              <w:rPr>
                <w:color w:val="000000"/>
                <w:sz w:val="20"/>
                <w:szCs w:val="20"/>
              </w:rPr>
            </w:pPr>
          </w:p>
        </w:tc>
        <w:tc>
          <w:tcPr>
            <w:tcW w:w="182" w:type="dxa"/>
            <w:shd w:val="clear" w:color="auto" w:fill="auto"/>
            <w:vAlign w:val="bottom"/>
          </w:tcPr>
          <w:p w14:paraId="0A794DC1"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6AA88BB3"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5F0440C5"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4135B13D"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178" w:type="dxa"/>
          </w:tcPr>
          <w:p w14:paraId="546D28E4"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792" w:type="dxa"/>
            <w:shd w:val="clear" w:color="auto" w:fill="auto"/>
            <w:vAlign w:val="bottom"/>
          </w:tcPr>
          <w:p w14:paraId="7AC6846C"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187" w:type="dxa"/>
          </w:tcPr>
          <w:p w14:paraId="2CD31C05"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961" w:type="dxa"/>
          </w:tcPr>
          <w:p w14:paraId="39E6BE2A"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190" w:type="dxa"/>
          </w:tcPr>
          <w:p w14:paraId="641A1CA2" w14:textId="77777777" w:rsidR="00EE726D" w:rsidRPr="00BD7F26" w:rsidRDefault="00EE726D" w:rsidP="004310EC">
            <w:pPr>
              <w:pStyle w:val="acctfourfigures"/>
              <w:tabs>
                <w:tab w:val="decimal" w:pos="710"/>
              </w:tabs>
              <w:snapToGrid w:val="0"/>
              <w:spacing w:line="220" w:lineRule="atLeast"/>
              <w:ind w:left="-74" w:right="-88"/>
              <w:rPr>
                <w:rFonts w:cs="Times New Roman"/>
                <w:sz w:val="20"/>
                <w:lang w:val="en-US" w:bidi="th-TH"/>
              </w:rPr>
            </w:pPr>
          </w:p>
        </w:tc>
        <w:tc>
          <w:tcPr>
            <w:tcW w:w="912" w:type="dxa"/>
            <w:tcBorders>
              <w:top w:val="nil"/>
              <w:left w:val="nil"/>
              <w:bottom w:val="single" w:sz="4" w:space="0" w:color="auto"/>
              <w:right w:val="nil"/>
            </w:tcBorders>
            <w:shd w:val="clear" w:color="auto" w:fill="auto"/>
            <w:vAlign w:val="bottom"/>
          </w:tcPr>
          <w:p w14:paraId="58C968B6" w14:textId="205B9AD2" w:rsidR="00EE726D" w:rsidRPr="00BD7F26" w:rsidRDefault="003E7CCC" w:rsidP="003E7CCC">
            <w:pPr>
              <w:tabs>
                <w:tab w:val="decimal" w:pos="753"/>
              </w:tabs>
              <w:ind w:left="-74" w:right="-88"/>
              <w:rPr>
                <w:color w:val="000000"/>
                <w:sz w:val="20"/>
                <w:szCs w:val="20"/>
              </w:rPr>
            </w:pPr>
            <w:r>
              <w:rPr>
                <w:color w:val="000000"/>
                <w:sz w:val="20"/>
                <w:szCs w:val="20"/>
              </w:rPr>
              <w:t>(</w:t>
            </w:r>
            <w:r w:rsidRPr="003E7CCC">
              <w:rPr>
                <w:color w:val="000000"/>
                <w:sz w:val="20"/>
                <w:szCs w:val="20"/>
              </w:rPr>
              <w:t>2</w:t>
            </w:r>
            <w:r>
              <w:rPr>
                <w:rFonts w:cstheme="minorBidi"/>
                <w:color w:val="000000"/>
                <w:sz w:val="20"/>
                <w:szCs w:val="20"/>
              </w:rPr>
              <w:t>,</w:t>
            </w:r>
            <w:r w:rsidRPr="003E7CCC">
              <w:rPr>
                <w:color w:val="000000"/>
                <w:sz w:val="20"/>
                <w:szCs w:val="20"/>
              </w:rPr>
              <w:t>864</w:t>
            </w:r>
            <w:r>
              <w:rPr>
                <w:color w:val="000000"/>
                <w:sz w:val="20"/>
                <w:szCs w:val="20"/>
              </w:rPr>
              <w:t>)</w:t>
            </w:r>
          </w:p>
        </w:tc>
      </w:tr>
      <w:tr w:rsidR="00EE726D" w:rsidRPr="00BD7F26" w14:paraId="1A6CBB95" w14:textId="77777777" w:rsidTr="00CF1E68">
        <w:trPr>
          <w:cantSplit/>
        </w:trPr>
        <w:tc>
          <w:tcPr>
            <w:tcW w:w="2796" w:type="dxa"/>
            <w:shd w:val="clear" w:color="auto" w:fill="auto"/>
          </w:tcPr>
          <w:p w14:paraId="716E23F4" w14:textId="77777777" w:rsidR="00EE726D" w:rsidRPr="00BD7F26" w:rsidRDefault="00EE726D" w:rsidP="004310EC">
            <w:pPr>
              <w:spacing w:line="220" w:lineRule="atLeast"/>
              <w:ind w:left="180" w:right="-79" w:hanging="180"/>
              <w:rPr>
                <w:sz w:val="20"/>
                <w:szCs w:val="20"/>
              </w:rPr>
            </w:pPr>
            <w:r w:rsidRPr="00BD7F26">
              <w:rPr>
                <w:sz w:val="20"/>
                <w:szCs w:val="20"/>
              </w:rPr>
              <w:t>Net profit</w:t>
            </w:r>
          </w:p>
        </w:tc>
        <w:tc>
          <w:tcPr>
            <w:tcW w:w="918" w:type="dxa"/>
            <w:shd w:val="clear" w:color="auto" w:fill="auto"/>
            <w:vAlign w:val="bottom"/>
          </w:tcPr>
          <w:p w14:paraId="29662EE5" w14:textId="77777777" w:rsidR="00EE726D" w:rsidRPr="00BD7F26" w:rsidRDefault="00EE726D" w:rsidP="004310EC">
            <w:pPr>
              <w:tabs>
                <w:tab w:val="decimal" w:pos="710"/>
              </w:tabs>
              <w:ind w:left="-74" w:right="-88"/>
              <w:rPr>
                <w:color w:val="000000"/>
                <w:sz w:val="20"/>
                <w:szCs w:val="20"/>
              </w:rPr>
            </w:pPr>
          </w:p>
        </w:tc>
        <w:tc>
          <w:tcPr>
            <w:tcW w:w="182" w:type="dxa"/>
            <w:shd w:val="clear" w:color="auto" w:fill="auto"/>
            <w:vAlign w:val="bottom"/>
          </w:tcPr>
          <w:p w14:paraId="5021C65B"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3AC36F9E"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178" w:type="dxa"/>
            <w:shd w:val="clear" w:color="auto" w:fill="auto"/>
            <w:vAlign w:val="bottom"/>
          </w:tcPr>
          <w:p w14:paraId="769DE313"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221D5893"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178" w:type="dxa"/>
          </w:tcPr>
          <w:p w14:paraId="26454B0B"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792" w:type="dxa"/>
            <w:shd w:val="clear" w:color="auto" w:fill="auto"/>
            <w:vAlign w:val="bottom"/>
          </w:tcPr>
          <w:p w14:paraId="4B5CA270"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187" w:type="dxa"/>
          </w:tcPr>
          <w:p w14:paraId="3BD07A6E"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961" w:type="dxa"/>
          </w:tcPr>
          <w:p w14:paraId="47F59C56"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190" w:type="dxa"/>
          </w:tcPr>
          <w:p w14:paraId="347B68EF" w14:textId="77777777" w:rsidR="00EE726D" w:rsidRPr="00BD7F26" w:rsidRDefault="00EE726D" w:rsidP="004310EC">
            <w:pPr>
              <w:pStyle w:val="acctfourfigures"/>
              <w:tabs>
                <w:tab w:val="decimal" w:pos="710"/>
              </w:tabs>
              <w:snapToGrid w:val="0"/>
              <w:spacing w:line="220" w:lineRule="atLeast"/>
              <w:ind w:left="-74" w:right="-88"/>
              <w:rPr>
                <w:rFonts w:cs="Times New Roman"/>
                <w:sz w:val="20"/>
              </w:rPr>
            </w:pPr>
          </w:p>
        </w:tc>
        <w:tc>
          <w:tcPr>
            <w:tcW w:w="912" w:type="dxa"/>
            <w:tcBorders>
              <w:top w:val="single" w:sz="4" w:space="0" w:color="auto"/>
              <w:left w:val="nil"/>
              <w:bottom w:val="double" w:sz="6" w:space="0" w:color="000000"/>
              <w:right w:val="nil"/>
            </w:tcBorders>
            <w:shd w:val="clear" w:color="auto" w:fill="auto"/>
            <w:vAlign w:val="bottom"/>
          </w:tcPr>
          <w:p w14:paraId="7D755C8E" w14:textId="60244DEF" w:rsidR="00EE726D" w:rsidRPr="00BD7F26" w:rsidRDefault="003E7CCC" w:rsidP="003E7CCC">
            <w:pPr>
              <w:tabs>
                <w:tab w:val="decimal" w:pos="753"/>
              </w:tabs>
              <w:ind w:left="-74" w:right="-88"/>
              <w:rPr>
                <w:color w:val="000000"/>
                <w:sz w:val="20"/>
                <w:szCs w:val="20"/>
              </w:rPr>
            </w:pPr>
            <w:r w:rsidRPr="003E7CCC">
              <w:rPr>
                <w:color w:val="000000"/>
                <w:sz w:val="20"/>
                <w:szCs w:val="20"/>
                <w:cs/>
              </w:rPr>
              <w:t>10</w:t>
            </w:r>
            <w:r>
              <w:rPr>
                <w:rFonts w:cstheme="minorBidi"/>
                <w:color w:val="000000"/>
                <w:sz w:val="20"/>
                <w:szCs w:val="20"/>
              </w:rPr>
              <w:t>,</w:t>
            </w:r>
            <w:r w:rsidRPr="003E7CCC">
              <w:rPr>
                <w:color w:val="000000"/>
                <w:sz w:val="20"/>
                <w:szCs w:val="20"/>
                <w:cs/>
              </w:rPr>
              <w:t>099</w:t>
            </w:r>
          </w:p>
        </w:tc>
      </w:tr>
    </w:tbl>
    <w:p w14:paraId="7DD45750" w14:textId="35439087" w:rsidR="00CD0BB9" w:rsidRPr="00BD0602" w:rsidRDefault="00CD0BB9" w:rsidP="00CD0BB9">
      <w:pPr>
        <w:tabs>
          <w:tab w:val="left" w:pos="540"/>
        </w:tabs>
        <w:spacing w:line="240" w:lineRule="atLeast"/>
        <w:ind w:left="540" w:right="-27"/>
        <w:jc w:val="both"/>
        <w:rPr>
          <w:rFonts w:cstheme="minorBidi"/>
          <w:sz w:val="22"/>
          <w:szCs w:val="22"/>
        </w:rPr>
      </w:pPr>
    </w:p>
    <w:tbl>
      <w:tblPr>
        <w:tblW w:w="9098" w:type="dxa"/>
        <w:tblInd w:w="444" w:type="dxa"/>
        <w:tblLayout w:type="fixed"/>
        <w:tblCellMar>
          <w:left w:w="79" w:type="dxa"/>
          <w:right w:w="79" w:type="dxa"/>
        </w:tblCellMar>
        <w:tblLook w:val="0000" w:firstRow="0" w:lastRow="0" w:firstColumn="0" w:lastColumn="0" w:noHBand="0" w:noVBand="0"/>
      </w:tblPr>
      <w:tblGrid>
        <w:gridCol w:w="2796"/>
        <w:gridCol w:w="918"/>
        <w:gridCol w:w="182"/>
        <w:gridCol w:w="902"/>
        <w:gridCol w:w="178"/>
        <w:gridCol w:w="902"/>
        <w:gridCol w:w="178"/>
        <w:gridCol w:w="792"/>
        <w:gridCol w:w="187"/>
        <w:gridCol w:w="961"/>
        <w:gridCol w:w="190"/>
        <w:gridCol w:w="912"/>
      </w:tblGrid>
      <w:tr w:rsidR="00025F87" w:rsidRPr="00BD7F26" w14:paraId="3C68386C" w14:textId="77777777" w:rsidTr="00CF1E68">
        <w:trPr>
          <w:cantSplit/>
        </w:trPr>
        <w:tc>
          <w:tcPr>
            <w:tcW w:w="2796" w:type="dxa"/>
            <w:shd w:val="clear" w:color="auto" w:fill="auto"/>
          </w:tcPr>
          <w:p w14:paraId="70FF865B" w14:textId="77777777" w:rsidR="00025F87" w:rsidRPr="00BD7F26" w:rsidRDefault="00025F87" w:rsidP="00423E80">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15D235D7" w14:textId="5E2C4509" w:rsidR="00025F87" w:rsidRPr="003E7CCC" w:rsidRDefault="00025F87" w:rsidP="00423E80">
            <w:pPr>
              <w:tabs>
                <w:tab w:val="decimal" w:pos="710"/>
              </w:tabs>
              <w:ind w:left="-74" w:right="-88"/>
              <w:jc w:val="center"/>
              <w:rPr>
                <w:color w:val="000000"/>
                <w:sz w:val="20"/>
                <w:szCs w:val="20"/>
              </w:rPr>
            </w:pPr>
            <w:r w:rsidRPr="00BD7F26">
              <w:rPr>
                <w:b/>
                <w:bCs/>
                <w:sz w:val="20"/>
              </w:rPr>
              <w:t>Consolidated</w:t>
            </w:r>
          </w:p>
        </w:tc>
      </w:tr>
      <w:tr w:rsidR="00EE726D" w:rsidRPr="00BD7F26" w14:paraId="392064C0" w14:textId="77777777" w:rsidTr="00CF1E68">
        <w:trPr>
          <w:cantSplit/>
        </w:trPr>
        <w:tc>
          <w:tcPr>
            <w:tcW w:w="2796" w:type="dxa"/>
            <w:shd w:val="clear" w:color="auto" w:fill="auto"/>
          </w:tcPr>
          <w:p w14:paraId="271B2F54" w14:textId="5546A1FB" w:rsidR="00EE726D" w:rsidRPr="00BD7F26" w:rsidRDefault="00EE726D" w:rsidP="00EE726D">
            <w:pPr>
              <w:spacing w:line="220" w:lineRule="atLeast"/>
              <w:ind w:left="191" w:right="-79" w:hanging="180"/>
              <w:rPr>
                <w:b/>
                <w:bCs/>
                <w:i/>
                <w:iCs/>
                <w:sz w:val="20"/>
                <w:szCs w:val="20"/>
              </w:rPr>
            </w:pPr>
            <w:r w:rsidRPr="00BD7F26">
              <w:rPr>
                <w:b/>
                <w:bCs/>
                <w:i/>
                <w:iCs/>
                <w:sz w:val="20"/>
                <w:szCs w:val="20"/>
              </w:rPr>
              <w:t xml:space="preserve">Three-month period ended </w:t>
            </w:r>
            <w:r w:rsidR="00CF1E68">
              <w:rPr>
                <w:b/>
                <w:bCs/>
                <w:i/>
                <w:iCs/>
                <w:sz w:val="20"/>
                <w:szCs w:val="20"/>
              </w:rPr>
              <w:br/>
            </w:r>
            <w:r w:rsidRPr="00BD7F26">
              <w:rPr>
                <w:b/>
                <w:bCs/>
                <w:i/>
                <w:iCs/>
                <w:sz w:val="20"/>
                <w:szCs w:val="20"/>
              </w:rPr>
              <w:t>31 March 202</w:t>
            </w:r>
            <w:r>
              <w:rPr>
                <w:b/>
                <w:bCs/>
                <w:i/>
                <w:iCs/>
                <w:sz w:val="20"/>
                <w:szCs w:val="20"/>
              </w:rPr>
              <w:t>1</w:t>
            </w:r>
          </w:p>
        </w:tc>
        <w:tc>
          <w:tcPr>
            <w:tcW w:w="918" w:type="dxa"/>
            <w:shd w:val="clear" w:color="auto" w:fill="auto"/>
            <w:vAlign w:val="bottom"/>
          </w:tcPr>
          <w:p w14:paraId="58F36A67" w14:textId="77777777" w:rsidR="00EE726D" w:rsidRPr="00BD7F26" w:rsidRDefault="00EE726D" w:rsidP="00EE726D">
            <w:pPr>
              <w:pStyle w:val="acctfourfigures"/>
              <w:spacing w:line="220" w:lineRule="atLeast"/>
              <w:ind w:right="-79"/>
              <w:jc w:val="center"/>
              <w:rPr>
                <w:rFonts w:cs="Times New Roman"/>
                <w:sz w:val="20"/>
              </w:rPr>
            </w:pPr>
            <w:r w:rsidRPr="00BD7F26">
              <w:rPr>
                <w:rFonts w:cs="Times New Roman"/>
                <w:sz w:val="20"/>
                <w:lang w:val="en-US"/>
              </w:rPr>
              <w:t>Corporate Segment</w:t>
            </w:r>
          </w:p>
        </w:tc>
        <w:tc>
          <w:tcPr>
            <w:tcW w:w="182" w:type="dxa"/>
            <w:shd w:val="clear" w:color="auto" w:fill="auto"/>
            <w:vAlign w:val="bottom"/>
          </w:tcPr>
          <w:p w14:paraId="0D45D6CD" w14:textId="77777777" w:rsidR="00EE726D" w:rsidRPr="00BD7F26" w:rsidRDefault="00EE726D" w:rsidP="00EE726D">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4B4E20BB" w14:textId="77777777" w:rsidR="00EE726D" w:rsidRPr="00BD7F26" w:rsidRDefault="00EE726D" w:rsidP="00EE726D">
            <w:pPr>
              <w:pStyle w:val="acctfourfigures"/>
              <w:spacing w:line="220" w:lineRule="atLeast"/>
              <w:ind w:right="-79"/>
              <w:jc w:val="center"/>
              <w:rPr>
                <w:rFonts w:cs="Times New Roman"/>
                <w:sz w:val="20"/>
              </w:rPr>
            </w:pPr>
            <w:r w:rsidRPr="00BD7F26">
              <w:rPr>
                <w:rFonts w:cs="Times New Roman"/>
                <w:sz w:val="20"/>
              </w:rPr>
              <w:t>SME Segment</w:t>
            </w:r>
          </w:p>
        </w:tc>
        <w:tc>
          <w:tcPr>
            <w:tcW w:w="178" w:type="dxa"/>
            <w:shd w:val="clear" w:color="auto" w:fill="auto"/>
            <w:vAlign w:val="bottom"/>
          </w:tcPr>
          <w:p w14:paraId="0F4A90DC" w14:textId="77777777" w:rsidR="00EE726D" w:rsidRPr="00BD7F26" w:rsidRDefault="00EE726D" w:rsidP="00EE726D">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3AA4031E" w14:textId="77777777" w:rsidR="00EE726D" w:rsidRPr="00BD7F26" w:rsidRDefault="00EE726D" w:rsidP="00EE726D">
            <w:pPr>
              <w:pStyle w:val="acctfourfigures"/>
              <w:spacing w:line="220" w:lineRule="atLeast"/>
              <w:ind w:right="-79"/>
              <w:jc w:val="center"/>
              <w:rPr>
                <w:rFonts w:cs="Times New Roman"/>
                <w:sz w:val="20"/>
              </w:rPr>
            </w:pPr>
            <w:r w:rsidRPr="00BD7F26">
              <w:rPr>
                <w:rFonts w:cs="Times New Roman"/>
                <w:sz w:val="20"/>
              </w:rPr>
              <w:t>Retail Segment</w:t>
            </w:r>
          </w:p>
        </w:tc>
        <w:tc>
          <w:tcPr>
            <w:tcW w:w="178" w:type="dxa"/>
          </w:tcPr>
          <w:p w14:paraId="41185C68" w14:textId="77777777" w:rsidR="00EE726D" w:rsidRPr="00BD7F26" w:rsidRDefault="00EE726D" w:rsidP="00EE726D">
            <w:pPr>
              <w:pStyle w:val="acctfourfigures"/>
              <w:spacing w:line="220" w:lineRule="atLeast"/>
              <w:ind w:left="180" w:right="-79" w:hanging="180"/>
              <w:jc w:val="center"/>
              <w:rPr>
                <w:rFonts w:cs="Times New Roman"/>
                <w:sz w:val="20"/>
              </w:rPr>
            </w:pPr>
          </w:p>
        </w:tc>
        <w:tc>
          <w:tcPr>
            <w:tcW w:w="792" w:type="dxa"/>
            <w:shd w:val="clear" w:color="auto" w:fill="auto"/>
            <w:vAlign w:val="bottom"/>
          </w:tcPr>
          <w:p w14:paraId="5E9DD8B2" w14:textId="77777777" w:rsidR="00EE726D" w:rsidRPr="00BD7F26" w:rsidRDefault="00EE726D" w:rsidP="00EE726D">
            <w:pPr>
              <w:pStyle w:val="acctfourfigures"/>
              <w:spacing w:line="220" w:lineRule="atLeast"/>
              <w:ind w:left="-80" w:right="-79"/>
              <w:jc w:val="center"/>
              <w:rPr>
                <w:rFonts w:cs="Times New Roman"/>
                <w:sz w:val="20"/>
              </w:rPr>
            </w:pPr>
            <w:r w:rsidRPr="00BD7F26">
              <w:rPr>
                <w:rFonts w:cs="Times New Roman"/>
                <w:sz w:val="20"/>
              </w:rPr>
              <w:t>Others</w:t>
            </w:r>
          </w:p>
        </w:tc>
        <w:tc>
          <w:tcPr>
            <w:tcW w:w="187" w:type="dxa"/>
          </w:tcPr>
          <w:p w14:paraId="688F197A" w14:textId="77777777" w:rsidR="00EE726D" w:rsidRPr="00BD7F26" w:rsidRDefault="00EE726D" w:rsidP="00EE726D">
            <w:pPr>
              <w:pStyle w:val="acctfourfigures"/>
              <w:snapToGrid w:val="0"/>
              <w:spacing w:line="220" w:lineRule="atLeast"/>
              <w:ind w:left="-121" w:right="-79" w:firstLine="41"/>
              <w:jc w:val="center"/>
              <w:rPr>
                <w:rFonts w:cs="Times New Roman"/>
                <w:sz w:val="20"/>
              </w:rPr>
            </w:pPr>
          </w:p>
        </w:tc>
        <w:tc>
          <w:tcPr>
            <w:tcW w:w="961" w:type="dxa"/>
          </w:tcPr>
          <w:p w14:paraId="54D13DFA" w14:textId="77777777" w:rsidR="00EE726D" w:rsidRPr="00BD7F26" w:rsidRDefault="00EE726D" w:rsidP="00EE726D">
            <w:pPr>
              <w:pStyle w:val="acctfourfigures"/>
              <w:spacing w:line="220" w:lineRule="atLeast"/>
              <w:ind w:right="-79"/>
              <w:rPr>
                <w:rFonts w:cs="Times New Roman"/>
                <w:sz w:val="20"/>
              </w:rPr>
            </w:pPr>
          </w:p>
          <w:p w14:paraId="7A4385CB" w14:textId="77777777" w:rsidR="00EE726D" w:rsidRPr="00BD7F26" w:rsidRDefault="00EE726D" w:rsidP="00EE726D">
            <w:pPr>
              <w:pStyle w:val="acctfourfigures"/>
              <w:spacing w:line="220" w:lineRule="atLeast"/>
              <w:ind w:left="-80" w:right="-79"/>
              <w:jc w:val="center"/>
              <w:rPr>
                <w:rFonts w:cs="Times New Roman"/>
                <w:sz w:val="20"/>
              </w:rPr>
            </w:pPr>
            <w:r w:rsidRPr="00BD7F26">
              <w:rPr>
                <w:rFonts w:cs="Times New Roman"/>
                <w:sz w:val="20"/>
              </w:rPr>
              <w:t>Elimination</w:t>
            </w:r>
          </w:p>
        </w:tc>
        <w:tc>
          <w:tcPr>
            <w:tcW w:w="190" w:type="dxa"/>
          </w:tcPr>
          <w:p w14:paraId="0B70C51E" w14:textId="77777777" w:rsidR="00EE726D" w:rsidRPr="00BD7F26" w:rsidRDefault="00EE726D" w:rsidP="00EE726D">
            <w:pPr>
              <w:pStyle w:val="acctfourfigures"/>
              <w:snapToGrid w:val="0"/>
              <w:spacing w:line="220" w:lineRule="atLeast"/>
              <w:ind w:left="-121" w:right="-79" w:firstLine="41"/>
              <w:jc w:val="center"/>
              <w:rPr>
                <w:rFonts w:cs="Times New Roman"/>
                <w:sz w:val="20"/>
              </w:rPr>
            </w:pPr>
          </w:p>
        </w:tc>
        <w:tc>
          <w:tcPr>
            <w:tcW w:w="912" w:type="dxa"/>
            <w:vAlign w:val="bottom"/>
          </w:tcPr>
          <w:p w14:paraId="0046D9DB" w14:textId="77777777" w:rsidR="00EE726D" w:rsidRPr="00BD7F26" w:rsidRDefault="00EE726D" w:rsidP="00EE726D">
            <w:pPr>
              <w:pStyle w:val="acctfourfigures"/>
              <w:snapToGrid w:val="0"/>
              <w:spacing w:line="220" w:lineRule="atLeast"/>
              <w:ind w:left="-121" w:right="-79" w:firstLine="41"/>
              <w:jc w:val="center"/>
              <w:rPr>
                <w:rFonts w:cs="Times New Roman"/>
                <w:sz w:val="20"/>
              </w:rPr>
            </w:pPr>
            <w:r w:rsidRPr="00BD7F26">
              <w:rPr>
                <w:rFonts w:cs="Times New Roman"/>
                <w:sz w:val="20"/>
              </w:rPr>
              <w:t>Total</w:t>
            </w:r>
          </w:p>
        </w:tc>
      </w:tr>
      <w:tr w:rsidR="002426AF" w:rsidRPr="00BD7F26" w14:paraId="41809595" w14:textId="77777777" w:rsidTr="00CF1E68">
        <w:trPr>
          <w:cantSplit/>
        </w:trPr>
        <w:tc>
          <w:tcPr>
            <w:tcW w:w="2796" w:type="dxa"/>
            <w:shd w:val="clear" w:color="auto" w:fill="auto"/>
          </w:tcPr>
          <w:p w14:paraId="3B75EBBE" w14:textId="77777777" w:rsidR="002426AF" w:rsidRPr="00BD7F26" w:rsidRDefault="002426AF" w:rsidP="00EE726D">
            <w:pPr>
              <w:spacing w:line="220" w:lineRule="atLeast"/>
              <w:ind w:left="180" w:right="-79" w:hanging="180"/>
              <w:rPr>
                <w:sz w:val="20"/>
                <w:szCs w:val="20"/>
              </w:rPr>
            </w:pPr>
          </w:p>
        </w:tc>
        <w:tc>
          <w:tcPr>
            <w:tcW w:w="6302" w:type="dxa"/>
            <w:gridSpan w:val="11"/>
            <w:tcBorders>
              <w:top w:val="nil"/>
              <w:left w:val="nil"/>
              <w:bottom w:val="nil"/>
              <w:right w:val="nil"/>
            </w:tcBorders>
            <w:shd w:val="clear" w:color="auto" w:fill="auto"/>
            <w:vAlign w:val="bottom"/>
          </w:tcPr>
          <w:p w14:paraId="62D2868C" w14:textId="65D71CFF" w:rsidR="002426AF" w:rsidRPr="003E7CCC" w:rsidRDefault="002426AF" w:rsidP="002426AF">
            <w:pPr>
              <w:tabs>
                <w:tab w:val="decimal" w:pos="710"/>
              </w:tabs>
              <w:ind w:left="-74" w:right="-88"/>
              <w:jc w:val="center"/>
              <w:rPr>
                <w:color w:val="000000"/>
                <w:sz w:val="20"/>
                <w:szCs w:val="20"/>
              </w:rPr>
            </w:pPr>
            <w:r w:rsidRPr="00BD7F26">
              <w:rPr>
                <w:i/>
                <w:iCs/>
                <w:sz w:val="20"/>
              </w:rPr>
              <w:t>(in million Baht)</w:t>
            </w:r>
          </w:p>
        </w:tc>
      </w:tr>
      <w:tr w:rsidR="00BD2B11" w:rsidRPr="00BD7F26" w14:paraId="5DC83A9B" w14:textId="77777777" w:rsidTr="00CF1E68">
        <w:trPr>
          <w:cantSplit/>
        </w:trPr>
        <w:tc>
          <w:tcPr>
            <w:tcW w:w="2796" w:type="dxa"/>
            <w:shd w:val="clear" w:color="auto" w:fill="auto"/>
          </w:tcPr>
          <w:p w14:paraId="3559B9F1" w14:textId="77777777" w:rsidR="00BD2B11" w:rsidRPr="00BD7F26" w:rsidRDefault="00BD2B11" w:rsidP="00BD2B11">
            <w:pPr>
              <w:spacing w:line="220" w:lineRule="atLeast"/>
              <w:ind w:left="180" w:right="-79" w:hanging="180"/>
              <w:rPr>
                <w:sz w:val="20"/>
                <w:szCs w:val="20"/>
              </w:rPr>
            </w:pPr>
            <w:r w:rsidRPr="00BD7F26">
              <w:rPr>
                <w:sz w:val="20"/>
                <w:szCs w:val="20"/>
              </w:rPr>
              <w:t>Net interest income</w:t>
            </w:r>
          </w:p>
        </w:tc>
        <w:tc>
          <w:tcPr>
            <w:tcW w:w="918" w:type="dxa"/>
            <w:tcBorders>
              <w:top w:val="nil"/>
              <w:left w:val="nil"/>
              <w:bottom w:val="nil"/>
              <w:right w:val="nil"/>
            </w:tcBorders>
            <w:shd w:val="clear" w:color="auto" w:fill="auto"/>
            <w:vAlign w:val="bottom"/>
          </w:tcPr>
          <w:p w14:paraId="4E3F27D2" w14:textId="1331BFCF" w:rsidR="00BD2B11" w:rsidRPr="00BD7F26" w:rsidRDefault="00BD2B11" w:rsidP="00BD2B11">
            <w:pPr>
              <w:tabs>
                <w:tab w:val="decimal" w:pos="710"/>
              </w:tabs>
              <w:ind w:left="-74" w:right="-88"/>
              <w:rPr>
                <w:color w:val="000000"/>
                <w:sz w:val="20"/>
                <w:szCs w:val="20"/>
              </w:rPr>
            </w:pPr>
            <w:r w:rsidRPr="003E7CCC">
              <w:rPr>
                <w:color w:val="000000"/>
                <w:sz w:val="20"/>
                <w:szCs w:val="20"/>
              </w:rPr>
              <w:t>4</w:t>
            </w:r>
            <w:r>
              <w:rPr>
                <w:color w:val="000000"/>
                <w:sz w:val="20"/>
                <w:szCs w:val="20"/>
              </w:rPr>
              <w:t>,</w:t>
            </w:r>
            <w:r w:rsidRPr="003E7CCC">
              <w:rPr>
                <w:color w:val="000000"/>
                <w:sz w:val="20"/>
                <w:szCs w:val="20"/>
              </w:rPr>
              <w:t>479</w:t>
            </w:r>
          </w:p>
        </w:tc>
        <w:tc>
          <w:tcPr>
            <w:tcW w:w="182" w:type="dxa"/>
            <w:tcBorders>
              <w:top w:val="nil"/>
              <w:left w:val="nil"/>
              <w:bottom w:val="nil"/>
              <w:right w:val="nil"/>
            </w:tcBorders>
            <w:shd w:val="clear" w:color="auto" w:fill="auto"/>
            <w:vAlign w:val="bottom"/>
          </w:tcPr>
          <w:p w14:paraId="67E771E3" w14:textId="77777777" w:rsidR="00BD2B11" w:rsidRPr="00BD7F26" w:rsidRDefault="00BD2B11" w:rsidP="00BD2B11">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3509000F" w14:textId="6BBA6D2E" w:rsidR="00BD2B11" w:rsidRPr="00BD7F26" w:rsidRDefault="00BD2B11" w:rsidP="00BD2B11">
            <w:pPr>
              <w:tabs>
                <w:tab w:val="decimal" w:pos="710"/>
              </w:tabs>
              <w:ind w:left="-74" w:right="-88"/>
              <w:rPr>
                <w:color w:val="000000"/>
                <w:sz w:val="20"/>
                <w:szCs w:val="20"/>
              </w:rPr>
            </w:pPr>
            <w:r w:rsidRPr="003E7CCC">
              <w:rPr>
                <w:color w:val="000000"/>
                <w:sz w:val="20"/>
                <w:szCs w:val="20"/>
              </w:rPr>
              <w:t>3</w:t>
            </w:r>
            <w:r>
              <w:rPr>
                <w:color w:val="000000"/>
                <w:sz w:val="20"/>
                <w:szCs w:val="20"/>
              </w:rPr>
              <w:t>,</w:t>
            </w:r>
            <w:r w:rsidRPr="003E7CCC">
              <w:rPr>
                <w:color w:val="000000"/>
                <w:sz w:val="20"/>
                <w:szCs w:val="20"/>
              </w:rPr>
              <w:t>972</w:t>
            </w:r>
          </w:p>
        </w:tc>
        <w:tc>
          <w:tcPr>
            <w:tcW w:w="178" w:type="dxa"/>
            <w:tcBorders>
              <w:top w:val="nil"/>
              <w:left w:val="nil"/>
              <w:bottom w:val="nil"/>
              <w:right w:val="nil"/>
            </w:tcBorders>
            <w:shd w:val="clear" w:color="auto" w:fill="auto"/>
            <w:vAlign w:val="bottom"/>
          </w:tcPr>
          <w:p w14:paraId="35541D2F" w14:textId="77777777" w:rsidR="00BD2B11" w:rsidRPr="00BD7F26" w:rsidRDefault="00BD2B11" w:rsidP="00BD2B11">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76F076D4" w14:textId="3ECD80C5" w:rsidR="00BD2B11" w:rsidRPr="00BD7F26" w:rsidRDefault="00BD2B11" w:rsidP="00BD2B11">
            <w:pPr>
              <w:tabs>
                <w:tab w:val="decimal" w:pos="710"/>
              </w:tabs>
              <w:ind w:left="-74" w:right="-88"/>
              <w:rPr>
                <w:color w:val="000000"/>
                <w:sz w:val="20"/>
                <w:szCs w:val="20"/>
              </w:rPr>
            </w:pPr>
            <w:r w:rsidRPr="003E7CCC">
              <w:rPr>
                <w:color w:val="000000"/>
                <w:sz w:val="20"/>
                <w:szCs w:val="20"/>
              </w:rPr>
              <w:t>11</w:t>
            </w:r>
            <w:r>
              <w:rPr>
                <w:color w:val="000000"/>
                <w:sz w:val="20"/>
                <w:szCs w:val="20"/>
              </w:rPr>
              <w:t>,</w:t>
            </w:r>
            <w:r w:rsidRPr="003E7CCC">
              <w:rPr>
                <w:color w:val="000000"/>
                <w:sz w:val="20"/>
                <w:szCs w:val="20"/>
              </w:rPr>
              <w:t>075</w:t>
            </w:r>
          </w:p>
        </w:tc>
        <w:tc>
          <w:tcPr>
            <w:tcW w:w="178" w:type="dxa"/>
            <w:tcBorders>
              <w:top w:val="nil"/>
              <w:left w:val="nil"/>
              <w:bottom w:val="nil"/>
              <w:right w:val="nil"/>
            </w:tcBorders>
            <w:shd w:val="clear" w:color="auto" w:fill="auto"/>
            <w:vAlign w:val="bottom"/>
          </w:tcPr>
          <w:p w14:paraId="020B8C4B" w14:textId="77777777" w:rsidR="00BD2B11" w:rsidRPr="00BD7F26" w:rsidRDefault="00BD2B11" w:rsidP="00BD2B11">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1011D4AB" w14:textId="5FCBB2B9" w:rsidR="00BD2B11" w:rsidRPr="00BD7F26" w:rsidRDefault="00BD2B11" w:rsidP="00BD2B11">
            <w:pPr>
              <w:tabs>
                <w:tab w:val="decimal" w:pos="620"/>
              </w:tabs>
              <w:ind w:left="-74" w:right="-88"/>
              <w:rPr>
                <w:color w:val="000000"/>
                <w:sz w:val="20"/>
                <w:szCs w:val="20"/>
                <w:cs/>
              </w:rPr>
            </w:pPr>
            <w:r w:rsidRPr="003E7CCC">
              <w:rPr>
                <w:color w:val="000000"/>
                <w:sz w:val="20"/>
                <w:szCs w:val="20"/>
              </w:rPr>
              <w:t>3</w:t>
            </w:r>
            <w:r>
              <w:rPr>
                <w:color w:val="000000"/>
                <w:sz w:val="20"/>
                <w:szCs w:val="20"/>
              </w:rPr>
              <w:t>,</w:t>
            </w:r>
            <w:r w:rsidRPr="003E7CCC">
              <w:rPr>
                <w:color w:val="000000"/>
                <w:sz w:val="20"/>
                <w:szCs w:val="20"/>
              </w:rPr>
              <w:t>850</w:t>
            </w:r>
          </w:p>
        </w:tc>
        <w:tc>
          <w:tcPr>
            <w:tcW w:w="187" w:type="dxa"/>
            <w:tcBorders>
              <w:top w:val="nil"/>
              <w:left w:val="nil"/>
              <w:bottom w:val="nil"/>
              <w:right w:val="nil"/>
            </w:tcBorders>
            <w:shd w:val="clear" w:color="auto" w:fill="auto"/>
            <w:vAlign w:val="bottom"/>
          </w:tcPr>
          <w:p w14:paraId="1718592D" w14:textId="77777777" w:rsidR="00BD2B11" w:rsidRPr="00BD7F26" w:rsidRDefault="00BD2B11" w:rsidP="00BD2B11">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1C21CE8B" w14:textId="0A7F8983" w:rsidR="00BD2B11" w:rsidRPr="00BD7F26" w:rsidRDefault="00BD2B11" w:rsidP="00BD2B11">
            <w:pPr>
              <w:tabs>
                <w:tab w:val="decimal" w:pos="455"/>
              </w:tabs>
              <w:ind w:left="-74" w:right="-88"/>
              <w:rPr>
                <w:color w:val="000000"/>
                <w:sz w:val="20"/>
                <w:szCs w:val="20"/>
              </w:rPr>
            </w:pPr>
            <w:r>
              <w:rPr>
                <w:color w:val="000000"/>
                <w:sz w:val="20"/>
                <w:szCs w:val="20"/>
              </w:rPr>
              <w:t xml:space="preserve">          -</w:t>
            </w:r>
          </w:p>
        </w:tc>
        <w:tc>
          <w:tcPr>
            <w:tcW w:w="190" w:type="dxa"/>
            <w:tcBorders>
              <w:top w:val="nil"/>
              <w:left w:val="nil"/>
              <w:bottom w:val="nil"/>
              <w:right w:val="nil"/>
            </w:tcBorders>
            <w:shd w:val="clear" w:color="auto" w:fill="auto"/>
            <w:vAlign w:val="bottom"/>
          </w:tcPr>
          <w:p w14:paraId="57FD7101" w14:textId="77777777" w:rsidR="00BD2B11" w:rsidRPr="00BD7F26" w:rsidRDefault="00BD2B11" w:rsidP="00BD2B11">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30E50A48" w14:textId="3041E024" w:rsidR="00BD2B11" w:rsidRPr="00BD7F26" w:rsidRDefault="00BD2B11" w:rsidP="00BD2B11">
            <w:pPr>
              <w:tabs>
                <w:tab w:val="decimal" w:pos="710"/>
              </w:tabs>
              <w:ind w:left="-74" w:right="-88"/>
              <w:rPr>
                <w:color w:val="000000"/>
                <w:sz w:val="20"/>
                <w:szCs w:val="20"/>
              </w:rPr>
            </w:pPr>
            <w:r w:rsidRPr="003E7CCC">
              <w:rPr>
                <w:color w:val="000000"/>
                <w:sz w:val="20"/>
                <w:szCs w:val="20"/>
              </w:rPr>
              <w:t>23</w:t>
            </w:r>
            <w:r>
              <w:rPr>
                <w:color w:val="000000"/>
                <w:sz w:val="20"/>
                <w:szCs w:val="20"/>
              </w:rPr>
              <w:t>,</w:t>
            </w:r>
            <w:r w:rsidRPr="003E7CCC">
              <w:rPr>
                <w:color w:val="000000"/>
                <w:sz w:val="20"/>
                <w:szCs w:val="20"/>
              </w:rPr>
              <w:t>376</w:t>
            </w:r>
          </w:p>
        </w:tc>
      </w:tr>
      <w:tr w:rsidR="00EE726D" w:rsidRPr="00BD7F26" w14:paraId="594992CC" w14:textId="77777777" w:rsidTr="00CF1E68">
        <w:trPr>
          <w:cantSplit/>
        </w:trPr>
        <w:tc>
          <w:tcPr>
            <w:tcW w:w="2796" w:type="dxa"/>
            <w:shd w:val="clear" w:color="auto" w:fill="auto"/>
          </w:tcPr>
          <w:p w14:paraId="657D2CF7" w14:textId="77777777" w:rsidR="00EE726D" w:rsidRPr="00BD7F26" w:rsidRDefault="00EE726D" w:rsidP="00EE726D">
            <w:pPr>
              <w:spacing w:line="220" w:lineRule="atLeast"/>
              <w:ind w:right="-79"/>
              <w:rPr>
                <w:sz w:val="20"/>
                <w:szCs w:val="20"/>
              </w:rPr>
            </w:pPr>
            <w:r w:rsidRPr="00BD7F26">
              <w:rPr>
                <w:sz w:val="20"/>
                <w:szCs w:val="20"/>
              </w:rPr>
              <w:t>Non-interest income, net</w:t>
            </w:r>
          </w:p>
        </w:tc>
        <w:tc>
          <w:tcPr>
            <w:tcW w:w="918" w:type="dxa"/>
            <w:tcBorders>
              <w:top w:val="nil"/>
              <w:left w:val="nil"/>
              <w:bottom w:val="single" w:sz="4" w:space="0" w:color="auto"/>
              <w:right w:val="nil"/>
            </w:tcBorders>
            <w:shd w:val="clear" w:color="auto" w:fill="auto"/>
            <w:vAlign w:val="bottom"/>
          </w:tcPr>
          <w:p w14:paraId="0E32E5B6" w14:textId="115B1214" w:rsidR="00EE726D" w:rsidRPr="00BD7F26" w:rsidRDefault="00AC2ED1" w:rsidP="00EE726D">
            <w:pPr>
              <w:tabs>
                <w:tab w:val="decimal" w:pos="710"/>
              </w:tabs>
              <w:ind w:left="-74" w:right="-88"/>
              <w:rPr>
                <w:color w:val="000000"/>
                <w:sz w:val="20"/>
                <w:szCs w:val="20"/>
              </w:rPr>
            </w:pPr>
            <w:r w:rsidRPr="00AC2ED1">
              <w:rPr>
                <w:color w:val="000000"/>
                <w:sz w:val="20"/>
                <w:szCs w:val="20"/>
              </w:rPr>
              <w:t>1</w:t>
            </w:r>
            <w:r>
              <w:rPr>
                <w:color w:val="000000"/>
                <w:sz w:val="20"/>
                <w:szCs w:val="20"/>
              </w:rPr>
              <w:t>,</w:t>
            </w:r>
            <w:r w:rsidRPr="00AC2ED1">
              <w:rPr>
                <w:color w:val="000000"/>
                <w:sz w:val="20"/>
                <w:szCs w:val="20"/>
              </w:rPr>
              <w:t>532</w:t>
            </w:r>
          </w:p>
        </w:tc>
        <w:tc>
          <w:tcPr>
            <w:tcW w:w="182" w:type="dxa"/>
            <w:tcBorders>
              <w:top w:val="nil"/>
              <w:left w:val="nil"/>
              <w:bottom w:val="nil"/>
              <w:right w:val="nil"/>
            </w:tcBorders>
            <w:shd w:val="clear" w:color="auto" w:fill="auto"/>
            <w:vAlign w:val="bottom"/>
          </w:tcPr>
          <w:p w14:paraId="51A332C2" w14:textId="77777777" w:rsidR="00EE726D" w:rsidRPr="00BD7F26" w:rsidRDefault="00EE726D" w:rsidP="00EE726D">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7CDF2CCA" w14:textId="5236E2D9" w:rsidR="00EE726D" w:rsidRPr="00BD7F26" w:rsidRDefault="00AC2ED1" w:rsidP="00EE726D">
            <w:pPr>
              <w:tabs>
                <w:tab w:val="decimal" w:pos="710"/>
              </w:tabs>
              <w:ind w:left="-74" w:right="-88"/>
              <w:rPr>
                <w:color w:val="000000"/>
                <w:sz w:val="20"/>
                <w:szCs w:val="20"/>
              </w:rPr>
            </w:pPr>
            <w:r w:rsidRPr="00AC2ED1">
              <w:rPr>
                <w:color w:val="000000"/>
                <w:sz w:val="20"/>
                <w:szCs w:val="20"/>
              </w:rPr>
              <w:t>1</w:t>
            </w:r>
            <w:r>
              <w:rPr>
                <w:color w:val="000000"/>
                <w:sz w:val="20"/>
                <w:szCs w:val="20"/>
              </w:rPr>
              <w:t>,</w:t>
            </w:r>
            <w:r w:rsidRPr="00AC2ED1">
              <w:rPr>
                <w:color w:val="000000"/>
                <w:sz w:val="20"/>
                <w:szCs w:val="20"/>
              </w:rPr>
              <w:t>003</w:t>
            </w:r>
          </w:p>
        </w:tc>
        <w:tc>
          <w:tcPr>
            <w:tcW w:w="178" w:type="dxa"/>
            <w:tcBorders>
              <w:top w:val="nil"/>
              <w:left w:val="nil"/>
              <w:bottom w:val="nil"/>
              <w:right w:val="nil"/>
            </w:tcBorders>
            <w:shd w:val="clear" w:color="auto" w:fill="auto"/>
            <w:vAlign w:val="bottom"/>
          </w:tcPr>
          <w:p w14:paraId="18C64C4D" w14:textId="77777777" w:rsidR="00EE726D" w:rsidRPr="00BD7F26" w:rsidRDefault="00EE726D" w:rsidP="00EE726D">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0A69F6D3" w14:textId="58AC67F9" w:rsidR="00EE726D" w:rsidRPr="00BD7F26" w:rsidRDefault="00AC2ED1" w:rsidP="00EE726D">
            <w:pPr>
              <w:tabs>
                <w:tab w:val="decimal" w:pos="710"/>
              </w:tabs>
              <w:ind w:left="-74" w:right="-88"/>
              <w:rPr>
                <w:color w:val="000000"/>
                <w:sz w:val="20"/>
                <w:szCs w:val="20"/>
              </w:rPr>
            </w:pPr>
            <w:r w:rsidRPr="00AC2ED1">
              <w:rPr>
                <w:color w:val="000000"/>
                <w:sz w:val="20"/>
                <w:szCs w:val="20"/>
              </w:rPr>
              <w:t>7</w:t>
            </w:r>
            <w:r>
              <w:rPr>
                <w:color w:val="000000"/>
                <w:sz w:val="20"/>
                <w:szCs w:val="20"/>
              </w:rPr>
              <w:t>,</w:t>
            </w:r>
            <w:r w:rsidRPr="00AC2ED1">
              <w:rPr>
                <w:color w:val="000000"/>
                <w:sz w:val="20"/>
                <w:szCs w:val="20"/>
              </w:rPr>
              <w:t>922</w:t>
            </w:r>
          </w:p>
        </w:tc>
        <w:tc>
          <w:tcPr>
            <w:tcW w:w="178" w:type="dxa"/>
            <w:tcBorders>
              <w:top w:val="nil"/>
              <w:left w:val="nil"/>
              <w:bottom w:val="nil"/>
              <w:right w:val="nil"/>
            </w:tcBorders>
            <w:shd w:val="clear" w:color="auto" w:fill="auto"/>
            <w:vAlign w:val="bottom"/>
          </w:tcPr>
          <w:p w14:paraId="1E2EAFC1" w14:textId="77777777" w:rsidR="00EE726D" w:rsidRPr="00BD7F26" w:rsidRDefault="00EE726D" w:rsidP="00EE726D">
            <w:pPr>
              <w:tabs>
                <w:tab w:val="decimal" w:pos="710"/>
              </w:tabs>
              <w:ind w:left="-74" w:right="-88"/>
              <w:rPr>
                <w:color w:val="000000"/>
                <w:sz w:val="20"/>
                <w:szCs w:val="20"/>
              </w:rPr>
            </w:pPr>
          </w:p>
        </w:tc>
        <w:tc>
          <w:tcPr>
            <w:tcW w:w="792" w:type="dxa"/>
            <w:tcBorders>
              <w:top w:val="nil"/>
              <w:left w:val="nil"/>
              <w:bottom w:val="single" w:sz="4" w:space="0" w:color="auto"/>
              <w:right w:val="nil"/>
            </w:tcBorders>
            <w:shd w:val="clear" w:color="auto" w:fill="auto"/>
            <w:vAlign w:val="bottom"/>
          </w:tcPr>
          <w:p w14:paraId="00195450" w14:textId="7A2D821D" w:rsidR="00EE726D" w:rsidRPr="00BD7F26" w:rsidRDefault="00AC2ED1" w:rsidP="00EE726D">
            <w:pPr>
              <w:tabs>
                <w:tab w:val="decimal" w:pos="620"/>
              </w:tabs>
              <w:ind w:left="-74" w:right="-88"/>
              <w:rPr>
                <w:color w:val="000000"/>
                <w:sz w:val="20"/>
                <w:szCs w:val="20"/>
              </w:rPr>
            </w:pPr>
            <w:r w:rsidRPr="00AC2ED1">
              <w:rPr>
                <w:color w:val="000000"/>
                <w:sz w:val="20"/>
                <w:szCs w:val="20"/>
              </w:rPr>
              <w:t>4</w:t>
            </w:r>
            <w:r>
              <w:rPr>
                <w:color w:val="000000"/>
                <w:sz w:val="20"/>
                <w:szCs w:val="20"/>
              </w:rPr>
              <w:t>,</w:t>
            </w:r>
            <w:r w:rsidRPr="00AC2ED1">
              <w:rPr>
                <w:color w:val="000000"/>
                <w:sz w:val="20"/>
                <w:szCs w:val="20"/>
              </w:rPr>
              <w:t>528</w:t>
            </w:r>
          </w:p>
        </w:tc>
        <w:tc>
          <w:tcPr>
            <w:tcW w:w="187" w:type="dxa"/>
            <w:tcBorders>
              <w:top w:val="nil"/>
              <w:left w:val="nil"/>
              <w:bottom w:val="nil"/>
              <w:right w:val="nil"/>
            </w:tcBorders>
            <w:shd w:val="clear" w:color="auto" w:fill="auto"/>
            <w:vAlign w:val="bottom"/>
          </w:tcPr>
          <w:p w14:paraId="66C42254" w14:textId="77777777" w:rsidR="00EE726D" w:rsidRPr="00BD7F26" w:rsidRDefault="00EE726D" w:rsidP="00EE726D">
            <w:pPr>
              <w:tabs>
                <w:tab w:val="decimal" w:pos="710"/>
              </w:tabs>
              <w:ind w:left="-74" w:right="-88"/>
              <w:rPr>
                <w:color w:val="000000"/>
                <w:sz w:val="20"/>
                <w:szCs w:val="20"/>
              </w:rPr>
            </w:pPr>
          </w:p>
        </w:tc>
        <w:tc>
          <w:tcPr>
            <w:tcW w:w="961" w:type="dxa"/>
            <w:tcBorders>
              <w:top w:val="nil"/>
              <w:left w:val="nil"/>
              <w:bottom w:val="single" w:sz="4" w:space="0" w:color="auto"/>
              <w:right w:val="nil"/>
            </w:tcBorders>
            <w:shd w:val="clear" w:color="auto" w:fill="auto"/>
            <w:vAlign w:val="bottom"/>
          </w:tcPr>
          <w:p w14:paraId="0D65E33C" w14:textId="0F8A52AD" w:rsidR="00EE726D" w:rsidRPr="00BD7F26" w:rsidRDefault="00AC2ED1" w:rsidP="00EE726D">
            <w:pPr>
              <w:tabs>
                <w:tab w:val="decimal" w:pos="710"/>
              </w:tabs>
              <w:ind w:left="-74" w:right="-88"/>
              <w:rPr>
                <w:color w:val="000000"/>
                <w:sz w:val="20"/>
                <w:szCs w:val="20"/>
              </w:rPr>
            </w:pPr>
            <w:r>
              <w:rPr>
                <w:color w:val="000000"/>
                <w:sz w:val="20"/>
                <w:szCs w:val="20"/>
              </w:rPr>
              <w:t>(</w:t>
            </w:r>
            <w:r w:rsidRPr="00AC2ED1">
              <w:rPr>
                <w:color w:val="000000"/>
                <w:sz w:val="20"/>
                <w:szCs w:val="20"/>
              </w:rPr>
              <w:t>608</w:t>
            </w:r>
            <w:r>
              <w:rPr>
                <w:color w:val="000000"/>
                <w:sz w:val="20"/>
                <w:szCs w:val="20"/>
              </w:rPr>
              <w:t>)</w:t>
            </w:r>
          </w:p>
        </w:tc>
        <w:tc>
          <w:tcPr>
            <w:tcW w:w="190" w:type="dxa"/>
            <w:tcBorders>
              <w:top w:val="nil"/>
              <w:left w:val="nil"/>
              <w:bottom w:val="nil"/>
              <w:right w:val="nil"/>
            </w:tcBorders>
            <w:shd w:val="clear" w:color="auto" w:fill="auto"/>
            <w:vAlign w:val="bottom"/>
          </w:tcPr>
          <w:p w14:paraId="18CB396F" w14:textId="77777777" w:rsidR="00EE726D" w:rsidRPr="00BD7F26" w:rsidRDefault="00EE726D" w:rsidP="00EE726D">
            <w:pPr>
              <w:tabs>
                <w:tab w:val="decimal" w:pos="710"/>
              </w:tabs>
              <w:ind w:left="-74" w:right="-88"/>
              <w:rPr>
                <w:color w:val="000000"/>
                <w:sz w:val="20"/>
                <w:szCs w:val="20"/>
              </w:rPr>
            </w:pPr>
          </w:p>
        </w:tc>
        <w:tc>
          <w:tcPr>
            <w:tcW w:w="912" w:type="dxa"/>
            <w:tcBorders>
              <w:top w:val="nil"/>
              <w:left w:val="nil"/>
              <w:bottom w:val="single" w:sz="4" w:space="0" w:color="auto"/>
              <w:right w:val="nil"/>
            </w:tcBorders>
            <w:shd w:val="clear" w:color="auto" w:fill="auto"/>
            <w:vAlign w:val="bottom"/>
          </w:tcPr>
          <w:p w14:paraId="4767197C" w14:textId="7393DDB2" w:rsidR="00EE726D" w:rsidRPr="00BD7F26" w:rsidRDefault="00AC2ED1" w:rsidP="00EE726D">
            <w:pPr>
              <w:tabs>
                <w:tab w:val="decimal" w:pos="710"/>
              </w:tabs>
              <w:ind w:left="-74" w:right="-88"/>
              <w:rPr>
                <w:color w:val="000000"/>
                <w:sz w:val="20"/>
                <w:szCs w:val="20"/>
              </w:rPr>
            </w:pPr>
            <w:r w:rsidRPr="00AC2ED1">
              <w:rPr>
                <w:color w:val="000000"/>
                <w:sz w:val="20"/>
                <w:szCs w:val="20"/>
              </w:rPr>
              <w:t>14</w:t>
            </w:r>
            <w:r>
              <w:rPr>
                <w:color w:val="000000"/>
                <w:sz w:val="20"/>
                <w:szCs w:val="20"/>
              </w:rPr>
              <w:t>,</w:t>
            </w:r>
            <w:r w:rsidRPr="00AC2ED1">
              <w:rPr>
                <w:color w:val="000000"/>
                <w:sz w:val="20"/>
                <w:szCs w:val="20"/>
              </w:rPr>
              <w:t>377</w:t>
            </w:r>
          </w:p>
        </w:tc>
      </w:tr>
      <w:tr w:rsidR="00EE726D" w:rsidRPr="00BD7F26" w14:paraId="5C1EDF29" w14:textId="77777777" w:rsidTr="00CF1E68">
        <w:trPr>
          <w:cantSplit/>
        </w:trPr>
        <w:tc>
          <w:tcPr>
            <w:tcW w:w="2796" w:type="dxa"/>
            <w:shd w:val="clear" w:color="auto" w:fill="auto"/>
          </w:tcPr>
          <w:p w14:paraId="76917366" w14:textId="77777777" w:rsidR="00EE726D" w:rsidRPr="00BD7F26" w:rsidRDefault="00EE726D" w:rsidP="00EE726D">
            <w:pPr>
              <w:spacing w:line="220" w:lineRule="atLeast"/>
              <w:ind w:left="180" w:right="-79" w:hanging="180"/>
              <w:rPr>
                <w:sz w:val="20"/>
                <w:szCs w:val="20"/>
              </w:rPr>
            </w:pPr>
            <w:r w:rsidRPr="00BD7F26">
              <w:rPr>
                <w:sz w:val="20"/>
                <w:szCs w:val="20"/>
              </w:rPr>
              <w:t>Total operating income</w:t>
            </w:r>
          </w:p>
        </w:tc>
        <w:tc>
          <w:tcPr>
            <w:tcW w:w="918" w:type="dxa"/>
            <w:tcBorders>
              <w:top w:val="nil"/>
              <w:left w:val="nil"/>
              <w:bottom w:val="nil"/>
              <w:right w:val="nil"/>
            </w:tcBorders>
            <w:shd w:val="clear" w:color="auto" w:fill="auto"/>
            <w:vAlign w:val="bottom"/>
          </w:tcPr>
          <w:p w14:paraId="45050159" w14:textId="3893CD1B" w:rsidR="00EE726D" w:rsidRPr="00BD7F26" w:rsidRDefault="00AC2ED1" w:rsidP="00EE726D">
            <w:pPr>
              <w:tabs>
                <w:tab w:val="decimal" w:pos="710"/>
              </w:tabs>
              <w:ind w:left="-74" w:right="-88"/>
              <w:rPr>
                <w:color w:val="000000"/>
                <w:sz w:val="20"/>
                <w:szCs w:val="20"/>
              </w:rPr>
            </w:pPr>
            <w:r w:rsidRPr="00AC2ED1">
              <w:rPr>
                <w:color w:val="000000"/>
                <w:sz w:val="20"/>
                <w:szCs w:val="20"/>
              </w:rPr>
              <w:t>6</w:t>
            </w:r>
            <w:r>
              <w:rPr>
                <w:color w:val="000000"/>
                <w:sz w:val="20"/>
                <w:szCs w:val="20"/>
              </w:rPr>
              <w:t>,</w:t>
            </w:r>
            <w:r w:rsidRPr="00AC2ED1">
              <w:rPr>
                <w:color w:val="000000"/>
                <w:sz w:val="20"/>
                <w:szCs w:val="20"/>
              </w:rPr>
              <w:t>011</w:t>
            </w:r>
          </w:p>
        </w:tc>
        <w:tc>
          <w:tcPr>
            <w:tcW w:w="182" w:type="dxa"/>
            <w:tcBorders>
              <w:top w:val="nil"/>
              <w:left w:val="nil"/>
              <w:bottom w:val="nil"/>
              <w:right w:val="nil"/>
            </w:tcBorders>
            <w:shd w:val="clear" w:color="auto" w:fill="auto"/>
            <w:vAlign w:val="bottom"/>
          </w:tcPr>
          <w:p w14:paraId="6C117F62" w14:textId="77777777" w:rsidR="00EE726D" w:rsidRPr="00BD7F26" w:rsidRDefault="00EE726D" w:rsidP="00EE726D">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7650BA73" w14:textId="49AD6BE3" w:rsidR="00EE726D" w:rsidRPr="00BD7F26" w:rsidRDefault="00AC2ED1" w:rsidP="00EE726D">
            <w:pPr>
              <w:tabs>
                <w:tab w:val="decimal" w:pos="710"/>
              </w:tabs>
              <w:ind w:left="-74" w:right="-88"/>
              <w:rPr>
                <w:color w:val="000000"/>
                <w:sz w:val="20"/>
                <w:szCs w:val="20"/>
              </w:rPr>
            </w:pPr>
            <w:r w:rsidRPr="00AC2ED1">
              <w:rPr>
                <w:color w:val="000000"/>
                <w:sz w:val="20"/>
                <w:szCs w:val="20"/>
              </w:rPr>
              <w:t>4</w:t>
            </w:r>
            <w:r>
              <w:rPr>
                <w:color w:val="000000"/>
                <w:sz w:val="20"/>
                <w:szCs w:val="20"/>
              </w:rPr>
              <w:t>,</w:t>
            </w:r>
            <w:r w:rsidRPr="00AC2ED1">
              <w:rPr>
                <w:color w:val="000000"/>
                <w:sz w:val="20"/>
                <w:szCs w:val="20"/>
              </w:rPr>
              <w:t>975</w:t>
            </w:r>
          </w:p>
        </w:tc>
        <w:tc>
          <w:tcPr>
            <w:tcW w:w="178" w:type="dxa"/>
            <w:tcBorders>
              <w:top w:val="nil"/>
              <w:left w:val="nil"/>
              <w:bottom w:val="nil"/>
              <w:right w:val="nil"/>
            </w:tcBorders>
            <w:shd w:val="clear" w:color="auto" w:fill="auto"/>
            <w:vAlign w:val="bottom"/>
          </w:tcPr>
          <w:p w14:paraId="120DC4B1" w14:textId="77777777" w:rsidR="00EE726D" w:rsidRPr="00BD7F26" w:rsidRDefault="00EE726D" w:rsidP="00EE726D">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353F77F8" w14:textId="208FA4A7" w:rsidR="00EE726D" w:rsidRPr="00BD7F26" w:rsidRDefault="00AC2ED1" w:rsidP="00EE726D">
            <w:pPr>
              <w:tabs>
                <w:tab w:val="decimal" w:pos="710"/>
              </w:tabs>
              <w:ind w:left="-74" w:right="-88"/>
              <w:rPr>
                <w:color w:val="000000"/>
                <w:sz w:val="20"/>
                <w:szCs w:val="20"/>
              </w:rPr>
            </w:pPr>
            <w:r w:rsidRPr="00AC2ED1">
              <w:rPr>
                <w:color w:val="000000"/>
                <w:sz w:val="20"/>
                <w:szCs w:val="20"/>
              </w:rPr>
              <w:t>18</w:t>
            </w:r>
            <w:r>
              <w:rPr>
                <w:color w:val="000000"/>
                <w:sz w:val="20"/>
                <w:szCs w:val="20"/>
              </w:rPr>
              <w:t>,</w:t>
            </w:r>
            <w:r w:rsidRPr="00AC2ED1">
              <w:rPr>
                <w:color w:val="000000"/>
                <w:sz w:val="20"/>
                <w:szCs w:val="20"/>
              </w:rPr>
              <w:t>997</w:t>
            </w:r>
          </w:p>
        </w:tc>
        <w:tc>
          <w:tcPr>
            <w:tcW w:w="178" w:type="dxa"/>
            <w:tcBorders>
              <w:top w:val="nil"/>
              <w:left w:val="nil"/>
              <w:bottom w:val="nil"/>
              <w:right w:val="nil"/>
            </w:tcBorders>
            <w:shd w:val="clear" w:color="auto" w:fill="auto"/>
            <w:vAlign w:val="bottom"/>
          </w:tcPr>
          <w:p w14:paraId="5EEA2B60" w14:textId="77777777" w:rsidR="00EE726D" w:rsidRPr="00BD7F26" w:rsidRDefault="00EE726D" w:rsidP="00EE726D">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588EEA40" w14:textId="184DAAF3" w:rsidR="00EE726D" w:rsidRPr="00BD7F26" w:rsidRDefault="00AC2ED1" w:rsidP="00EE726D">
            <w:pPr>
              <w:tabs>
                <w:tab w:val="decimal" w:pos="620"/>
              </w:tabs>
              <w:ind w:left="-74" w:right="-88"/>
              <w:rPr>
                <w:color w:val="000000"/>
                <w:sz w:val="20"/>
                <w:szCs w:val="20"/>
              </w:rPr>
            </w:pPr>
            <w:r w:rsidRPr="00AC2ED1">
              <w:rPr>
                <w:color w:val="000000"/>
                <w:sz w:val="20"/>
                <w:szCs w:val="20"/>
              </w:rPr>
              <w:t>8</w:t>
            </w:r>
            <w:r>
              <w:rPr>
                <w:color w:val="000000"/>
                <w:sz w:val="20"/>
                <w:szCs w:val="20"/>
              </w:rPr>
              <w:t>,</w:t>
            </w:r>
            <w:r w:rsidRPr="00AC2ED1">
              <w:rPr>
                <w:color w:val="000000"/>
                <w:sz w:val="20"/>
                <w:szCs w:val="20"/>
              </w:rPr>
              <w:t>378</w:t>
            </w:r>
          </w:p>
        </w:tc>
        <w:tc>
          <w:tcPr>
            <w:tcW w:w="187" w:type="dxa"/>
            <w:tcBorders>
              <w:top w:val="nil"/>
              <w:left w:val="nil"/>
              <w:bottom w:val="nil"/>
              <w:right w:val="nil"/>
            </w:tcBorders>
            <w:shd w:val="clear" w:color="auto" w:fill="auto"/>
            <w:vAlign w:val="bottom"/>
          </w:tcPr>
          <w:p w14:paraId="7DBD740F" w14:textId="77777777" w:rsidR="00EE726D" w:rsidRPr="00BD7F26" w:rsidRDefault="00EE726D" w:rsidP="00EE726D">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681A6958" w14:textId="2A14674B" w:rsidR="00EE726D" w:rsidRPr="00BD7F26" w:rsidRDefault="00AC2ED1" w:rsidP="00EE726D">
            <w:pPr>
              <w:tabs>
                <w:tab w:val="decimal" w:pos="710"/>
              </w:tabs>
              <w:ind w:left="-74" w:right="-88"/>
              <w:rPr>
                <w:color w:val="000000"/>
                <w:sz w:val="20"/>
                <w:szCs w:val="20"/>
              </w:rPr>
            </w:pPr>
            <w:r>
              <w:rPr>
                <w:color w:val="000000"/>
                <w:sz w:val="20"/>
                <w:szCs w:val="20"/>
              </w:rPr>
              <w:t>(</w:t>
            </w:r>
            <w:r w:rsidRPr="00AC2ED1">
              <w:rPr>
                <w:color w:val="000000"/>
                <w:sz w:val="20"/>
                <w:szCs w:val="20"/>
              </w:rPr>
              <w:t>608</w:t>
            </w:r>
            <w:r>
              <w:rPr>
                <w:color w:val="000000"/>
                <w:sz w:val="20"/>
                <w:szCs w:val="20"/>
              </w:rPr>
              <w:t>)</w:t>
            </w:r>
          </w:p>
        </w:tc>
        <w:tc>
          <w:tcPr>
            <w:tcW w:w="190" w:type="dxa"/>
            <w:tcBorders>
              <w:top w:val="nil"/>
              <w:left w:val="nil"/>
              <w:bottom w:val="nil"/>
              <w:right w:val="nil"/>
            </w:tcBorders>
            <w:shd w:val="clear" w:color="auto" w:fill="auto"/>
            <w:vAlign w:val="bottom"/>
          </w:tcPr>
          <w:p w14:paraId="58484596" w14:textId="77777777" w:rsidR="00EE726D" w:rsidRPr="00BD7F26" w:rsidRDefault="00EE726D" w:rsidP="00EE726D">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67A2658E" w14:textId="0DA6CF5C" w:rsidR="00EE726D" w:rsidRPr="00BD7F26" w:rsidRDefault="00AC2ED1" w:rsidP="00EE726D">
            <w:pPr>
              <w:tabs>
                <w:tab w:val="decimal" w:pos="710"/>
              </w:tabs>
              <w:ind w:left="-74" w:right="-88"/>
              <w:rPr>
                <w:color w:val="000000"/>
                <w:sz w:val="20"/>
                <w:szCs w:val="20"/>
              </w:rPr>
            </w:pPr>
            <w:r w:rsidRPr="00AC2ED1">
              <w:rPr>
                <w:color w:val="000000"/>
                <w:sz w:val="20"/>
                <w:szCs w:val="20"/>
              </w:rPr>
              <w:t>37</w:t>
            </w:r>
            <w:r>
              <w:rPr>
                <w:color w:val="000000"/>
                <w:sz w:val="20"/>
                <w:szCs w:val="20"/>
              </w:rPr>
              <w:t>,</w:t>
            </w:r>
            <w:r w:rsidRPr="00AC2ED1">
              <w:rPr>
                <w:color w:val="000000"/>
                <w:sz w:val="20"/>
                <w:szCs w:val="20"/>
              </w:rPr>
              <w:t>753</w:t>
            </w:r>
          </w:p>
        </w:tc>
      </w:tr>
      <w:tr w:rsidR="00EE726D" w:rsidRPr="00BD7F26" w14:paraId="204C3920" w14:textId="77777777" w:rsidTr="00CF1E68">
        <w:trPr>
          <w:cantSplit/>
        </w:trPr>
        <w:tc>
          <w:tcPr>
            <w:tcW w:w="2796" w:type="dxa"/>
            <w:shd w:val="clear" w:color="auto" w:fill="auto"/>
          </w:tcPr>
          <w:p w14:paraId="27641B49" w14:textId="77777777" w:rsidR="00EE726D" w:rsidRPr="00BD7F26" w:rsidRDefault="00EE726D" w:rsidP="00EE726D">
            <w:pPr>
              <w:spacing w:line="220" w:lineRule="atLeast"/>
              <w:ind w:left="180" w:right="-79" w:hanging="180"/>
              <w:rPr>
                <w:sz w:val="20"/>
                <w:szCs w:val="20"/>
              </w:rPr>
            </w:pPr>
            <w:r w:rsidRPr="00BD7F26">
              <w:rPr>
                <w:sz w:val="20"/>
                <w:szCs w:val="20"/>
              </w:rPr>
              <w:t>Total operating expenses</w:t>
            </w:r>
          </w:p>
        </w:tc>
        <w:tc>
          <w:tcPr>
            <w:tcW w:w="918" w:type="dxa"/>
            <w:tcBorders>
              <w:top w:val="nil"/>
              <w:left w:val="nil"/>
              <w:bottom w:val="nil"/>
              <w:right w:val="nil"/>
            </w:tcBorders>
            <w:shd w:val="clear" w:color="auto" w:fill="auto"/>
            <w:vAlign w:val="bottom"/>
          </w:tcPr>
          <w:p w14:paraId="46778EDE" w14:textId="59E2F935" w:rsidR="00EE726D" w:rsidRPr="00BD7F26" w:rsidRDefault="00AC2ED1" w:rsidP="00EE726D">
            <w:pPr>
              <w:tabs>
                <w:tab w:val="decimal" w:pos="710"/>
              </w:tabs>
              <w:ind w:left="-74" w:right="-88"/>
              <w:rPr>
                <w:color w:val="000000"/>
                <w:sz w:val="20"/>
                <w:szCs w:val="20"/>
              </w:rPr>
            </w:pPr>
            <w:r>
              <w:rPr>
                <w:color w:val="000000"/>
                <w:sz w:val="20"/>
                <w:szCs w:val="20"/>
              </w:rPr>
              <w:t>(</w:t>
            </w:r>
            <w:r w:rsidRPr="00AC2ED1">
              <w:rPr>
                <w:color w:val="000000"/>
                <w:sz w:val="20"/>
                <w:szCs w:val="20"/>
              </w:rPr>
              <w:t>2</w:t>
            </w:r>
            <w:r>
              <w:rPr>
                <w:color w:val="000000"/>
                <w:sz w:val="20"/>
                <w:szCs w:val="20"/>
              </w:rPr>
              <w:t>,</w:t>
            </w:r>
            <w:r w:rsidRPr="00AC2ED1">
              <w:rPr>
                <w:color w:val="000000"/>
                <w:sz w:val="20"/>
                <w:szCs w:val="20"/>
              </w:rPr>
              <w:t>481</w:t>
            </w:r>
            <w:r>
              <w:rPr>
                <w:color w:val="000000"/>
                <w:sz w:val="20"/>
                <w:szCs w:val="20"/>
              </w:rPr>
              <w:t>)</w:t>
            </w:r>
          </w:p>
        </w:tc>
        <w:tc>
          <w:tcPr>
            <w:tcW w:w="182" w:type="dxa"/>
            <w:tcBorders>
              <w:top w:val="nil"/>
              <w:left w:val="nil"/>
              <w:bottom w:val="nil"/>
              <w:right w:val="nil"/>
            </w:tcBorders>
            <w:shd w:val="clear" w:color="auto" w:fill="auto"/>
            <w:vAlign w:val="bottom"/>
          </w:tcPr>
          <w:p w14:paraId="73B0C232" w14:textId="77777777" w:rsidR="00EE726D" w:rsidRPr="00BD7F26" w:rsidRDefault="00EE726D" w:rsidP="00EE726D">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5F16F96A" w14:textId="7919A653" w:rsidR="00EE726D" w:rsidRPr="00BD7F26" w:rsidRDefault="00AC2ED1" w:rsidP="00EE726D">
            <w:pPr>
              <w:tabs>
                <w:tab w:val="decimal" w:pos="710"/>
              </w:tabs>
              <w:ind w:left="-74" w:right="-88"/>
              <w:rPr>
                <w:color w:val="000000"/>
                <w:sz w:val="20"/>
                <w:szCs w:val="20"/>
              </w:rPr>
            </w:pPr>
            <w:r>
              <w:rPr>
                <w:color w:val="000000"/>
                <w:sz w:val="20"/>
                <w:szCs w:val="20"/>
              </w:rPr>
              <w:t>(</w:t>
            </w:r>
            <w:r w:rsidRPr="00AC2ED1">
              <w:rPr>
                <w:color w:val="000000"/>
                <w:sz w:val="20"/>
                <w:szCs w:val="20"/>
              </w:rPr>
              <w:t>1</w:t>
            </w:r>
            <w:r>
              <w:rPr>
                <w:color w:val="000000"/>
                <w:sz w:val="20"/>
                <w:szCs w:val="20"/>
              </w:rPr>
              <w:t>,</w:t>
            </w:r>
            <w:r w:rsidRPr="00AC2ED1">
              <w:rPr>
                <w:color w:val="000000"/>
                <w:sz w:val="20"/>
                <w:szCs w:val="20"/>
              </w:rPr>
              <w:t>993</w:t>
            </w:r>
            <w:r>
              <w:rPr>
                <w:color w:val="000000"/>
                <w:sz w:val="20"/>
                <w:szCs w:val="20"/>
              </w:rPr>
              <w:t>)</w:t>
            </w:r>
          </w:p>
        </w:tc>
        <w:tc>
          <w:tcPr>
            <w:tcW w:w="178" w:type="dxa"/>
            <w:tcBorders>
              <w:top w:val="nil"/>
              <w:left w:val="nil"/>
              <w:bottom w:val="nil"/>
              <w:right w:val="nil"/>
            </w:tcBorders>
            <w:shd w:val="clear" w:color="auto" w:fill="auto"/>
            <w:vAlign w:val="bottom"/>
          </w:tcPr>
          <w:p w14:paraId="0F6B3E17" w14:textId="77777777" w:rsidR="00EE726D" w:rsidRPr="00BD7F26" w:rsidRDefault="00EE726D" w:rsidP="00EE726D">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20399F05" w14:textId="7F9F3DFA" w:rsidR="00EE726D" w:rsidRPr="00BD7F26" w:rsidRDefault="00AC2ED1" w:rsidP="00EE726D">
            <w:pPr>
              <w:tabs>
                <w:tab w:val="decimal" w:pos="710"/>
              </w:tabs>
              <w:ind w:left="-74" w:right="-88"/>
              <w:rPr>
                <w:color w:val="000000"/>
                <w:sz w:val="20"/>
                <w:szCs w:val="20"/>
              </w:rPr>
            </w:pPr>
            <w:r>
              <w:rPr>
                <w:color w:val="000000"/>
                <w:sz w:val="20"/>
                <w:szCs w:val="20"/>
              </w:rPr>
              <w:t>(</w:t>
            </w:r>
            <w:r w:rsidRPr="00AC2ED1">
              <w:rPr>
                <w:color w:val="000000"/>
                <w:sz w:val="20"/>
                <w:szCs w:val="20"/>
              </w:rPr>
              <w:t>8</w:t>
            </w:r>
            <w:r>
              <w:rPr>
                <w:color w:val="000000"/>
                <w:sz w:val="20"/>
                <w:szCs w:val="20"/>
              </w:rPr>
              <w:t>,</w:t>
            </w:r>
            <w:r w:rsidRPr="00AC2ED1">
              <w:rPr>
                <w:color w:val="000000"/>
                <w:sz w:val="20"/>
                <w:szCs w:val="20"/>
              </w:rPr>
              <w:t>757</w:t>
            </w:r>
            <w:r>
              <w:rPr>
                <w:color w:val="000000"/>
                <w:sz w:val="20"/>
                <w:szCs w:val="20"/>
              </w:rPr>
              <w:t>)</w:t>
            </w:r>
          </w:p>
        </w:tc>
        <w:tc>
          <w:tcPr>
            <w:tcW w:w="178" w:type="dxa"/>
            <w:tcBorders>
              <w:top w:val="nil"/>
              <w:left w:val="nil"/>
              <w:bottom w:val="nil"/>
              <w:right w:val="nil"/>
            </w:tcBorders>
            <w:shd w:val="clear" w:color="auto" w:fill="auto"/>
            <w:vAlign w:val="bottom"/>
          </w:tcPr>
          <w:p w14:paraId="5D96522A" w14:textId="77777777" w:rsidR="00EE726D" w:rsidRPr="00BD7F26" w:rsidRDefault="00EE726D" w:rsidP="00EE726D">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6ADAFCCE" w14:textId="2E62CA49" w:rsidR="00EE726D" w:rsidRPr="00BD7F26" w:rsidRDefault="00AC2ED1" w:rsidP="00EE726D">
            <w:pPr>
              <w:tabs>
                <w:tab w:val="decimal" w:pos="620"/>
              </w:tabs>
              <w:ind w:left="-74" w:right="-88"/>
              <w:rPr>
                <w:color w:val="000000"/>
                <w:sz w:val="20"/>
                <w:szCs w:val="20"/>
              </w:rPr>
            </w:pPr>
            <w:r>
              <w:rPr>
                <w:color w:val="000000"/>
                <w:sz w:val="20"/>
                <w:szCs w:val="20"/>
              </w:rPr>
              <w:t>(</w:t>
            </w:r>
            <w:r w:rsidRPr="00AC2ED1">
              <w:rPr>
                <w:color w:val="000000"/>
                <w:sz w:val="20"/>
                <w:szCs w:val="20"/>
              </w:rPr>
              <w:t>2</w:t>
            </w:r>
            <w:r>
              <w:rPr>
                <w:color w:val="000000"/>
                <w:sz w:val="20"/>
                <w:szCs w:val="20"/>
              </w:rPr>
              <w:t>,</w:t>
            </w:r>
            <w:r w:rsidRPr="00AC2ED1">
              <w:rPr>
                <w:color w:val="000000"/>
                <w:sz w:val="20"/>
                <w:szCs w:val="20"/>
              </w:rPr>
              <w:t>747</w:t>
            </w:r>
            <w:r>
              <w:rPr>
                <w:color w:val="000000"/>
                <w:sz w:val="20"/>
                <w:szCs w:val="20"/>
              </w:rPr>
              <w:t>)</w:t>
            </w:r>
          </w:p>
        </w:tc>
        <w:tc>
          <w:tcPr>
            <w:tcW w:w="187" w:type="dxa"/>
            <w:tcBorders>
              <w:top w:val="nil"/>
              <w:left w:val="nil"/>
              <w:bottom w:val="nil"/>
              <w:right w:val="nil"/>
            </w:tcBorders>
            <w:shd w:val="clear" w:color="auto" w:fill="auto"/>
            <w:vAlign w:val="bottom"/>
          </w:tcPr>
          <w:p w14:paraId="6E216C16" w14:textId="77777777" w:rsidR="00EE726D" w:rsidRPr="00BD7F26" w:rsidRDefault="00EE726D" w:rsidP="00EE726D">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133C6E92" w14:textId="34C17A58" w:rsidR="00EE726D" w:rsidRPr="00BD7F26" w:rsidRDefault="00AC2ED1" w:rsidP="00EE726D">
            <w:pPr>
              <w:tabs>
                <w:tab w:val="decimal" w:pos="710"/>
              </w:tabs>
              <w:ind w:left="-74" w:right="-88"/>
              <w:rPr>
                <w:color w:val="000000"/>
                <w:sz w:val="20"/>
                <w:szCs w:val="20"/>
              </w:rPr>
            </w:pPr>
            <w:r w:rsidRPr="00AC2ED1">
              <w:rPr>
                <w:color w:val="000000"/>
                <w:sz w:val="20"/>
                <w:szCs w:val="20"/>
              </w:rPr>
              <w:t>877</w:t>
            </w:r>
          </w:p>
        </w:tc>
        <w:tc>
          <w:tcPr>
            <w:tcW w:w="190" w:type="dxa"/>
            <w:tcBorders>
              <w:top w:val="nil"/>
              <w:left w:val="nil"/>
              <w:bottom w:val="nil"/>
              <w:right w:val="nil"/>
            </w:tcBorders>
            <w:shd w:val="clear" w:color="auto" w:fill="auto"/>
            <w:vAlign w:val="bottom"/>
          </w:tcPr>
          <w:p w14:paraId="106AA425" w14:textId="77777777" w:rsidR="00EE726D" w:rsidRPr="00BD7F26" w:rsidRDefault="00EE726D" w:rsidP="00EE726D">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6627CF65" w14:textId="36B08746" w:rsidR="00EE726D" w:rsidRPr="00BD7F26" w:rsidRDefault="00AC2ED1" w:rsidP="00EE726D">
            <w:pPr>
              <w:tabs>
                <w:tab w:val="decimal" w:pos="710"/>
              </w:tabs>
              <w:ind w:left="-74" w:right="-88"/>
              <w:rPr>
                <w:color w:val="000000"/>
                <w:sz w:val="20"/>
                <w:szCs w:val="20"/>
              </w:rPr>
            </w:pPr>
            <w:r>
              <w:rPr>
                <w:color w:val="000000"/>
                <w:sz w:val="20"/>
                <w:szCs w:val="20"/>
              </w:rPr>
              <w:t>(</w:t>
            </w:r>
            <w:r w:rsidRPr="00AC2ED1">
              <w:rPr>
                <w:color w:val="000000"/>
                <w:sz w:val="20"/>
                <w:szCs w:val="20"/>
              </w:rPr>
              <w:t>15</w:t>
            </w:r>
            <w:r>
              <w:rPr>
                <w:color w:val="000000"/>
                <w:sz w:val="20"/>
                <w:szCs w:val="20"/>
              </w:rPr>
              <w:t>,</w:t>
            </w:r>
            <w:r w:rsidRPr="00AC2ED1">
              <w:rPr>
                <w:color w:val="000000"/>
                <w:sz w:val="20"/>
                <w:szCs w:val="20"/>
              </w:rPr>
              <w:t>101</w:t>
            </w:r>
            <w:r>
              <w:rPr>
                <w:color w:val="000000"/>
                <w:sz w:val="20"/>
                <w:szCs w:val="20"/>
              </w:rPr>
              <w:t>)</w:t>
            </w:r>
          </w:p>
        </w:tc>
      </w:tr>
      <w:tr w:rsidR="00EE726D" w:rsidRPr="00BD7F26" w14:paraId="6792DB20" w14:textId="77777777" w:rsidTr="00CF1E68">
        <w:trPr>
          <w:cantSplit/>
        </w:trPr>
        <w:tc>
          <w:tcPr>
            <w:tcW w:w="2796" w:type="dxa"/>
            <w:shd w:val="clear" w:color="auto" w:fill="auto"/>
          </w:tcPr>
          <w:p w14:paraId="27383587" w14:textId="4E7555F0" w:rsidR="00EE726D" w:rsidRPr="00BD7F26" w:rsidRDefault="00EE726D" w:rsidP="00EE726D">
            <w:pPr>
              <w:spacing w:line="220" w:lineRule="atLeast"/>
              <w:ind w:left="180" w:right="-79" w:hanging="180"/>
              <w:rPr>
                <w:sz w:val="20"/>
                <w:szCs w:val="20"/>
              </w:rPr>
            </w:pPr>
            <w:r w:rsidRPr="00BD7F26">
              <w:rPr>
                <w:sz w:val="20"/>
                <w:szCs w:val="20"/>
              </w:rPr>
              <w:t>Profit before expected credit loss and income tax</w:t>
            </w:r>
            <w:r w:rsidR="00AD35A7">
              <w:rPr>
                <w:sz w:val="20"/>
                <w:szCs w:val="20"/>
              </w:rPr>
              <w:t xml:space="preserve"> expense</w:t>
            </w:r>
          </w:p>
        </w:tc>
        <w:tc>
          <w:tcPr>
            <w:tcW w:w="918" w:type="dxa"/>
            <w:tcBorders>
              <w:top w:val="single" w:sz="4" w:space="0" w:color="auto"/>
              <w:left w:val="nil"/>
              <w:bottom w:val="double" w:sz="6" w:space="0" w:color="auto"/>
              <w:right w:val="nil"/>
            </w:tcBorders>
            <w:shd w:val="clear" w:color="auto" w:fill="auto"/>
            <w:vAlign w:val="bottom"/>
          </w:tcPr>
          <w:p w14:paraId="326A38A9" w14:textId="5AAA2A46" w:rsidR="00EE726D" w:rsidRPr="00BD7F26" w:rsidRDefault="00AC2ED1" w:rsidP="00EE726D">
            <w:pPr>
              <w:tabs>
                <w:tab w:val="decimal" w:pos="710"/>
              </w:tabs>
              <w:ind w:left="-74" w:right="-88"/>
              <w:rPr>
                <w:color w:val="000000"/>
                <w:sz w:val="20"/>
                <w:szCs w:val="20"/>
              </w:rPr>
            </w:pPr>
            <w:r w:rsidRPr="00AC2ED1">
              <w:rPr>
                <w:color w:val="000000"/>
                <w:sz w:val="20"/>
                <w:szCs w:val="20"/>
              </w:rPr>
              <w:t>3</w:t>
            </w:r>
            <w:r>
              <w:rPr>
                <w:color w:val="000000"/>
                <w:sz w:val="20"/>
                <w:szCs w:val="20"/>
              </w:rPr>
              <w:t>,</w:t>
            </w:r>
            <w:r w:rsidRPr="00AC2ED1">
              <w:rPr>
                <w:color w:val="000000"/>
                <w:sz w:val="20"/>
                <w:szCs w:val="20"/>
              </w:rPr>
              <w:t>530</w:t>
            </w:r>
          </w:p>
        </w:tc>
        <w:tc>
          <w:tcPr>
            <w:tcW w:w="182" w:type="dxa"/>
            <w:tcBorders>
              <w:top w:val="nil"/>
              <w:left w:val="nil"/>
              <w:bottom w:val="nil"/>
              <w:right w:val="nil"/>
            </w:tcBorders>
            <w:shd w:val="clear" w:color="auto" w:fill="auto"/>
            <w:vAlign w:val="bottom"/>
          </w:tcPr>
          <w:p w14:paraId="300C8336" w14:textId="77777777" w:rsidR="00EE726D" w:rsidRPr="00BD7F26" w:rsidRDefault="00EE726D" w:rsidP="00EE726D">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6B1283F5" w14:textId="1C6001B0" w:rsidR="00EE726D" w:rsidRPr="00BD7F26" w:rsidRDefault="00AC2ED1" w:rsidP="00EE726D">
            <w:pPr>
              <w:tabs>
                <w:tab w:val="decimal" w:pos="710"/>
              </w:tabs>
              <w:ind w:left="-74" w:right="-88"/>
              <w:rPr>
                <w:color w:val="000000"/>
                <w:sz w:val="20"/>
                <w:szCs w:val="20"/>
              </w:rPr>
            </w:pPr>
            <w:r w:rsidRPr="00AC2ED1">
              <w:rPr>
                <w:color w:val="000000"/>
                <w:sz w:val="20"/>
                <w:szCs w:val="20"/>
              </w:rPr>
              <w:t>2</w:t>
            </w:r>
            <w:r>
              <w:rPr>
                <w:color w:val="000000"/>
                <w:sz w:val="20"/>
                <w:szCs w:val="20"/>
              </w:rPr>
              <w:t>,</w:t>
            </w:r>
            <w:r w:rsidRPr="00AC2ED1">
              <w:rPr>
                <w:color w:val="000000"/>
                <w:sz w:val="20"/>
                <w:szCs w:val="20"/>
              </w:rPr>
              <w:t>982</w:t>
            </w:r>
          </w:p>
        </w:tc>
        <w:tc>
          <w:tcPr>
            <w:tcW w:w="178" w:type="dxa"/>
            <w:tcBorders>
              <w:top w:val="nil"/>
              <w:left w:val="nil"/>
              <w:bottom w:val="nil"/>
              <w:right w:val="nil"/>
            </w:tcBorders>
            <w:shd w:val="clear" w:color="auto" w:fill="auto"/>
            <w:vAlign w:val="bottom"/>
          </w:tcPr>
          <w:p w14:paraId="405D49F0" w14:textId="77777777" w:rsidR="00EE726D" w:rsidRPr="00BD7F26" w:rsidRDefault="00EE726D" w:rsidP="00EE726D">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55EA4072" w14:textId="3DF030AD" w:rsidR="00EE726D" w:rsidRPr="00BD7F26" w:rsidRDefault="00AC2ED1" w:rsidP="00EE726D">
            <w:pPr>
              <w:tabs>
                <w:tab w:val="decimal" w:pos="710"/>
              </w:tabs>
              <w:ind w:left="-74" w:right="-88"/>
              <w:rPr>
                <w:color w:val="000000"/>
                <w:sz w:val="20"/>
                <w:szCs w:val="20"/>
              </w:rPr>
            </w:pPr>
            <w:r w:rsidRPr="00AC2ED1">
              <w:rPr>
                <w:color w:val="000000"/>
                <w:sz w:val="20"/>
                <w:szCs w:val="20"/>
              </w:rPr>
              <w:t>10</w:t>
            </w:r>
            <w:r>
              <w:rPr>
                <w:color w:val="000000"/>
                <w:sz w:val="20"/>
                <w:szCs w:val="20"/>
              </w:rPr>
              <w:t>,</w:t>
            </w:r>
            <w:r w:rsidRPr="00AC2ED1">
              <w:rPr>
                <w:color w:val="000000"/>
                <w:sz w:val="20"/>
                <w:szCs w:val="20"/>
              </w:rPr>
              <w:t>240</w:t>
            </w:r>
          </w:p>
        </w:tc>
        <w:tc>
          <w:tcPr>
            <w:tcW w:w="178" w:type="dxa"/>
            <w:tcBorders>
              <w:top w:val="nil"/>
              <w:left w:val="nil"/>
              <w:bottom w:val="nil"/>
              <w:right w:val="nil"/>
            </w:tcBorders>
            <w:shd w:val="clear" w:color="auto" w:fill="auto"/>
            <w:vAlign w:val="bottom"/>
          </w:tcPr>
          <w:p w14:paraId="16B74177" w14:textId="77777777" w:rsidR="00EE726D" w:rsidRPr="00BD7F26" w:rsidRDefault="00EE726D" w:rsidP="00EE726D">
            <w:pPr>
              <w:tabs>
                <w:tab w:val="decimal" w:pos="710"/>
              </w:tabs>
              <w:ind w:left="-74" w:right="-88"/>
              <w:rPr>
                <w:color w:val="000000"/>
                <w:sz w:val="20"/>
                <w:szCs w:val="20"/>
              </w:rPr>
            </w:pPr>
          </w:p>
        </w:tc>
        <w:tc>
          <w:tcPr>
            <w:tcW w:w="792" w:type="dxa"/>
            <w:tcBorders>
              <w:top w:val="single" w:sz="4" w:space="0" w:color="auto"/>
              <w:left w:val="nil"/>
              <w:bottom w:val="double" w:sz="6" w:space="0" w:color="auto"/>
              <w:right w:val="nil"/>
            </w:tcBorders>
            <w:shd w:val="clear" w:color="auto" w:fill="auto"/>
            <w:vAlign w:val="bottom"/>
          </w:tcPr>
          <w:p w14:paraId="0F5722DD" w14:textId="62CBE0C9" w:rsidR="00EE726D" w:rsidRPr="00BD7F26" w:rsidRDefault="00AC2ED1" w:rsidP="00EE726D">
            <w:pPr>
              <w:tabs>
                <w:tab w:val="decimal" w:pos="620"/>
              </w:tabs>
              <w:ind w:left="-74" w:right="-88"/>
              <w:rPr>
                <w:color w:val="000000"/>
                <w:sz w:val="20"/>
                <w:szCs w:val="20"/>
              </w:rPr>
            </w:pPr>
            <w:r w:rsidRPr="00AC2ED1">
              <w:rPr>
                <w:color w:val="000000"/>
                <w:sz w:val="20"/>
                <w:szCs w:val="20"/>
              </w:rPr>
              <w:t>5</w:t>
            </w:r>
            <w:r>
              <w:rPr>
                <w:color w:val="000000"/>
                <w:sz w:val="20"/>
                <w:szCs w:val="20"/>
              </w:rPr>
              <w:t>,</w:t>
            </w:r>
            <w:r w:rsidRPr="00AC2ED1">
              <w:rPr>
                <w:color w:val="000000"/>
                <w:sz w:val="20"/>
                <w:szCs w:val="20"/>
              </w:rPr>
              <w:t>631</w:t>
            </w:r>
          </w:p>
        </w:tc>
        <w:tc>
          <w:tcPr>
            <w:tcW w:w="187" w:type="dxa"/>
            <w:tcBorders>
              <w:top w:val="nil"/>
              <w:left w:val="nil"/>
              <w:bottom w:val="nil"/>
              <w:right w:val="nil"/>
            </w:tcBorders>
            <w:shd w:val="clear" w:color="auto" w:fill="auto"/>
            <w:vAlign w:val="bottom"/>
          </w:tcPr>
          <w:p w14:paraId="1CE12758" w14:textId="77777777" w:rsidR="00EE726D" w:rsidRPr="00BD7F26" w:rsidRDefault="00EE726D" w:rsidP="00EE726D">
            <w:pPr>
              <w:tabs>
                <w:tab w:val="decimal" w:pos="710"/>
              </w:tabs>
              <w:ind w:left="-74" w:right="-88"/>
              <w:rPr>
                <w:color w:val="000000"/>
                <w:sz w:val="20"/>
                <w:szCs w:val="20"/>
              </w:rPr>
            </w:pPr>
          </w:p>
        </w:tc>
        <w:tc>
          <w:tcPr>
            <w:tcW w:w="961" w:type="dxa"/>
            <w:tcBorders>
              <w:top w:val="single" w:sz="4" w:space="0" w:color="auto"/>
              <w:left w:val="nil"/>
              <w:bottom w:val="double" w:sz="6" w:space="0" w:color="auto"/>
              <w:right w:val="nil"/>
            </w:tcBorders>
            <w:shd w:val="clear" w:color="auto" w:fill="auto"/>
            <w:vAlign w:val="bottom"/>
          </w:tcPr>
          <w:p w14:paraId="04AF1125" w14:textId="3DED3D84" w:rsidR="00EE726D" w:rsidRPr="00BD7F26" w:rsidRDefault="00AC2ED1" w:rsidP="00EE726D">
            <w:pPr>
              <w:tabs>
                <w:tab w:val="decimal" w:pos="710"/>
              </w:tabs>
              <w:ind w:left="-74" w:right="-88"/>
              <w:rPr>
                <w:color w:val="000000"/>
                <w:sz w:val="20"/>
                <w:szCs w:val="20"/>
              </w:rPr>
            </w:pPr>
            <w:r w:rsidRPr="00AC2ED1">
              <w:rPr>
                <w:color w:val="000000"/>
                <w:sz w:val="20"/>
                <w:szCs w:val="20"/>
              </w:rPr>
              <w:t>269</w:t>
            </w:r>
          </w:p>
        </w:tc>
        <w:tc>
          <w:tcPr>
            <w:tcW w:w="190" w:type="dxa"/>
            <w:tcBorders>
              <w:top w:val="nil"/>
              <w:left w:val="nil"/>
              <w:bottom w:val="nil"/>
              <w:right w:val="nil"/>
            </w:tcBorders>
            <w:shd w:val="clear" w:color="auto" w:fill="auto"/>
            <w:vAlign w:val="bottom"/>
          </w:tcPr>
          <w:p w14:paraId="4B31786E" w14:textId="77777777" w:rsidR="00EE726D" w:rsidRPr="00BD7F26" w:rsidRDefault="00EE726D" w:rsidP="00EE726D">
            <w:pPr>
              <w:tabs>
                <w:tab w:val="decimal" w:pos="710"/>
              </w:tabs>
              <w:ind w:left="-74" w:right="-88"/>
              <w:rPr>
                <w:color w:val="000000"/>
                <w:sz w:val="20"/>
                <w:szCs w:val="20"/>
              </w:rPr>
            </w:pPr>
          </w:p>
        </w:tc>
        <w:tc>
          <w:tcPr>
            <w:tcW w:w="912" w:type="dxa"/>
            <w:tcBorders>
              <w:top w:val="single" w:sz="4" w:space="0" w:color="auto"/>
              <w:left w:val="nil"/>
              <w:right w:val="nil"/>
            </w:tcBorders>
            <w:shd w:val="clear" w:color="auto" w:fill="auto"/>
            <w:vAlign w:val="bottom"/>
          </w:tcPr>
          <w:p w14:paraId="43E5F272" w14:textId="0FD5A715" w:rsidR="00EE726D" w:rsidRPr="00BD7F26" w:rsidRDefault="00AC2ED1" w:rsidP="00EE726D">
            <w:pPr>
              <w:tabs>
                <w:tab w:val="decimal" w:pos="710"/>
              </w:tabs>
              <w:ind w:left="-74" w:right="-88"/>
              <w:rPr>
                <w:color w:val="000000"/>
                <w:sz w:val="20"/>
                <w:szCs w:val="20"/>
              </w:rPr>
            </w:pPr>
            <w:r w:rsidRPr="00AC2ED1">
              <w:rPr>
                <w:color w:val="000000"/>
                <w:sz w:val="20"/>
                <w:szCs w:val="20"/>
              </w:rPr>
              <w:t>22</w:t>
            </w:r>
            <w:r>
              <w:rPr>
                <w:color w:val="000000"/>
                <w:sz w:val="20"/>
                <w:szCs w:val="20"/>
              </w:rPr>
              <w:t>,</w:t>
            </w:r>
            <w:r w:rsidRPr="00AC2ED1">
              <w:rPr>
                <w:color w:val="000000"/>
                <w:sz w:val="20"/>
                <w:szCs w:val="20"/>
              </w:rPr>
              <w:t>652</w:t>
            </w:r>
          </w:p>
        </w:tc>
      </w:tr>
      <w:tr w:rsidR="00EE726D" w:rsidRPr="00BD7F26" w14:paraId="3026C157" w14:textId="77777777" w:rsidTr="00CF1E68">
        <w:trPr>
          <w:cantSplit/>
        </w:trPr>
        <w:tc>
          <w:tcPr>
            <w:tcW w:w="2796" w:type="dxa"/>
            <w:shd w:val="clear" w:color="auto" w:fill="auto"/>
          </w:tcPr>
          <w:p w14:paraId="07ED410E" w14:textId="77777777" w:rsidR="00EE726D" w:rsidRPr="00BD7F26" w:rsidRDefault="00EE726D" w:rsidP="00EE726D">
            <w:pPr>
              <w:spacing w:line="220" w:lineRule="atLeast"/>
              <w:ind w:left="180" w:right="-79" w:hanging="180"/>
              <w:rPr>
                <w:sz w:val="20"/>
                <w:szCs w:val="20"/>
              </w:rPr>
            </w:pPr>
            <w:r w:rsidRPr="00BD7F26">
              <w:rPr>
                <w:sz w:val="20"/>
                <w:szCs w:val="20"/>
              </w:rPr>
              <w:t>Expected credit loss</w:t>
            </w:r>
          </w:p>
        </w:tc>
        <w:tc>
          <w:tcPr>
            <w:tcW w:w="918" w:type="dxa"/>
            <w:tcBorders>
              <w:top w:val="single" w:sz="4" w:space="0" w:color="000000"/>
            </w:tcBorders>
            <w:shd w:val="clear" w:color="auto" w:fill="auto"/>
            <w:vAlign w:val="bottom"/>
          </w:tcPr>
          <w:p w14:paraId="33E5752D" w14:textId="77777777" w:rsidR="00EE726D" w:rsidRPr="00BD7F26" w:rsidRDefault="00EE726D" w:rsidP="00EE726D">
            <w:pPr>
              <w:tabs>
                <w:tab w:val="decimal" w:pos="710"/>
              </w:tabs>
              <w:ind w:left="-74" w:right="-88"/>
              <w:rPr>
                <w:color w:val="000000"/>
                <w:sz w:val="20"/>
                <w:szCs w:val="20"/>
              </w:rPr>
            </w:pPr>
          </w:p>
        </w:tc>
        <w:tc>
          <w:tcPr>
            <w:tcW w:w="182" w:type="dxa"/>
            <w:shd w:val="clear" w:color="auto" w:fill="auto"/>
            <w:vAlign w:val="bottom"/>
          </w:tcPr>
          <w:p w14:paraId="04CD16F1"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tcBorders>
              <w:top w:val="single" w:sz="4" w:space="0" w:color="000000"/>
            </w:tcBorders>
            <w:shd w:val="clear" w:color="auto" w:fill="auto"/>
            <w:vAlign w:val="bottom"/>
          </w:tcPr>
          <w:p w14:paraId="4AF5DBFD"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55055AD7"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tcBorders>
              <w:top w:val="single" w:sz="4" w:space="0" w:color="000000"/>
            </w:tcBorders>
            <w:shd w:val="clear" w:color="auto" w:fill="auto"/>
            <w:vAlign w:val="bottom"/>
          </w:tcPr>
          <w:p w14:paraId="497AD374"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080EF1D2"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tcBorders>
              <w:top w:val="single" w:sz="4" w:space="0" w:color="000000"/>
            </w:tcBorders>
            <w:shd w:val="clear" w:color="auto" w:fill="auto"/>
            <w:vAlign w:val="bottom"/>
          </w:tcPr>
          <w:p w14:paraId="405FAF40"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31D2F94D"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Borders>
              <w:top w:val="single" w:sz="4" w:space="0" w:color="000000"/>
            </w:tcBorders>
          </w:tcPr>
          <w:p w14:paraId="05B2CAA7"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37152DAE"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12" w:type="dxa"/>
            <w:tcBorders>
              <w:top w:val="nil"/>
              <w:left w:val="nil"/>
              <w:right w:val="nil"/>
            </w:tcBorders>
            <w:shd w:val="clear" w:color="auto" w:fill="auto"/>
            <w:vAlign w:val="bottom"/>
          </w:tcPr>
          <w:p w14:paraId="42862ADA" w14:textId="540107B3" w:rsidR="00EE726D" w:rsidRPr="00BD7F26" w:rsidRDefault="00AC2ED1" w:rsidP="00EE726D">
            <w:pPr>
              <w:tabs>
                <w:tab w:val="decimal" w:pos="710"/>
              </w:tabs>
              <w:ind w:left="-74" w:right="-88"/>
              <w:rPr>
                <w:color w:val="000000"/>
                <w:sz w:val="20"/>
                <w:szCs w:val="20"/>
              </w:rPr>
            </w:pPr>
            <w:r>
              <w:rPr>
                <w:color w:val="000000"/>
                <w:sz w:val="20"/>
                <w:szCs w:val="20"/>
              </w:rPr>
              <w:t>(</w:t>
            </w:r>
            <w:r w:rsidRPr="00AC2ED1">
              <w:rPr>
                <w:color w:val="000000"/>
                <w:sz w:val="20"/>
                <w:szCs w:val="20"/>
              </w:rPr>
              <w:t>10</w:t>
            </w:r>
            <w:r>
              <w:rPr>
                <w:color w:val="000000"/>
                <w:sz w:val="20"/>
                <w:szCs w:val="20"/>
              </w:rPr>
              <w:t>,</w:t>
            </w:r>
            <w:r w:rsidRPr="00AC2ED1">
              <w:rPr>
                <w:color w:val="000000"/>
                <w:sz w:val="20"/>
                <w:szCs w:val="20"/>
              </w:rPr>
              <w:t>008</w:t>
            </w:r>
            <w:r>
              <w:rPr>
                <w:color w:val="000000"/>
                <w:sz w:val="20"/>
                <w:szCs w:val="20"/>
              </w:rPr>
              <w:t>)</w:t>
            </w:r>
          </w:p>
        </w:tc>
      </w:tr>
      <w:tr w:rsidR="00EE726D" w:rsidRPr="00BD7F26" w14:paraId="76E4D5C2" w14:textId="77777777" w:rsidTr="00CF1E68">
        <w:trPr>
          <w:cantSplit/>
        </w:trPr>
        <w:tc>
          <w:tcPr>
            <w:tcW w:w="2796" w:type="dxa"/>
            <w:shd w:val="clear" w:color="auto" w:fill="auto"/>
          </w:tcPr>
          <w:p w14:paraId="59D3FFC5" w14:textId="77777777" w:rsidR="00EE726D" w:rsidRPr="00BD7F26" w:rsidRDefault="00EE726D" w:rsidP="00EE726D">
            <w:pPr>
              <w:spacing w:line="220" w:lineRule="atLeast"/>
              <w:ind w:right="-79"/>
              <w:rPr>
                <w:sz w:val="20"/>
                <w:szCs w:val="20"/>
              </w:rPr>
            </w:pPr>
            <w:r w:rsidRPr="00BD7F26">
              <w:rPr>
                <w:sz w:val="20"/>
                <w:szCs w:val="20"/>
              </w:rPr>
              <w:t>Income tax expense</w:t>
            </w:r>
          </w:p>
        </w:tc>
        <w:tc>
          <w:tcPr>
            <w:tcW w:w="918" w:type="dxa"/>
            <w:shd w:val="clear" w:color="auto" w:fill="auto"/>
            <w:vAlign w:val="bottom"/>
          </w:tcPr>
          <w:p w14:paraId="35080840" w14:textId="77777777" w:rsidR="00EE726D" w:rsidRPr="00BD7F26" w:rsidRDefault="00EE726D" w:rsidP="00EE726D">
            <w:pPr>
              <w:tabs>
                <w:tab w:val="decimal" w:pos="710"/>
              </w:tabs>
              <w:ind w:left="-74" w:right="-88"/>
              <w:rPr>
                <w:color w:val="000000"/>
                <w:sz w:val="20"/>
                <w:szCs w:val="20"/>
              </w:rPr>
            </w:pPr>
          </w:p>
        </w:tc>
        <w:tc>
          <w:tcPr>
            <w:tcW w:w="182" w:type="dxa"/>
            <w:shd w:val="clear" w:color="auto" w:fill="auto"/>
            <w:vAlign w:val="bottom"/>
          </w:tcPr>
          <w:p w14:paraId="1031575E"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4FF17C00"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7E2EF772"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6AD7BC62"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7162F20F"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shd w:val="clear" w:color="auto" w:fill="auto"/>
            <w:vAlign w:val="bottom"/>
          </w:tcPr>
          <w:p w14:paraId="7BED3064"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556671C6"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Pr>
          <w:p w14:paraId="5627A619"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4A1BFFDF"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12" w:type="dxa"/>
            <w:tcBorders>
              <w:top w:val="nil"/>
              <w:left w:val="nil"/>
              <w:bottom w:val="single" w:sz="4" w:space="0" w:color="auto"/>
              <w:right w:val="nil"/>
            </w:tcBorders>
            <w:shd w:val="clear" w:color="auto" w:fill="auto"/>
            <w:vAlign w:val="bottom"/>
          </w:tcPr>
          <w:p w14:paraId="2F33F258" w14:textId="72FDA34F" w:rsidR="00EE726D" w:rsidRPr="00BD7F26" w:rsidRDefault="00AC2ED1" w:rsidP="00EE726D">
            <w:pPr>
              <w:tabs>
                <w:tab w:val="decimal" w:pos="710"/>
              </w:tabs>
              <w:ind w:left="-74" w:right="-88"/>
              <w:rPr>
                <w:color w:val="000000"/>
                <w:sz w:val="20"/>
                <w:szCs w:val="20"/>
              </w:rPr>
            </w:pPr>
            <w:r>
              <w:rPr>
                <w:color w:val="000000"/>
                <w:sz w:val="20"/>
                <w:szCs w:val="20"/>
              </w:rPr>
              <w:t>(</w:t>
            </w:r>
            <w:r w:rsidRPr="00AC2ED1">
              <w:rPr>
                <w:color w:val="000000"/>
                <w:sz w:val="20"/>
                <w:szCs w:val="20"/>
              </w:rPr>
              <w:t>2</w:t>
            </w:r>
            <w:r>
              <w:rPr>
                <w:color w:val="000000"/>
                <w:sz w:val="20"/>
                <w:szCs w:val="20"/>
              </w:rPr>
              <w:t>,</w:t>
            </w:r>
            <w:r w:rsidRPr="00AC2ED1">
              <w:rPr>
                <w:color w:val="000000"/>
                <w:sz w:val="20"/>
                <w:szCs w:val="20"/>
              </w:rPr>
              <w:t>597</w:t>
            </w:r>
            <w:r>
              <w:rPr>
                <w:color w:val="000000"/>
                <w:sz w:val="20"/>
                <w:szCs w:val="20"/>
              </w:rPr>
              <w:t>)</w:t>
            </w:r>
          </w:p>
        </w:tc>
      </w:tr>
      <w:tr w:rsidR="00EE726D" w:rsidRPr="00BD7F26" w14:paraId="68BD6AE8" w14:textId="77777777" w:rsidTr="00CF1E68">
        <w:trPr>
          <w:cantSplit/>
        </w:trPr>
        <w:tc>
          <w:tcPr>
            <w:tcW w:w="2796" w:type="dxa"/>
            <w:shd w:val="clear" w:color="auto" w:fill="auto"/>
          </w:tcPr>
          <w:p w14:paraId="43E971BB" w14:textId="77777777" w:rsidR="00EE726D" w:rsidRPr="00BD7F26" w:rsidRDefault="00EE726D" w:rsidP="00EE726D">
            <w:pPr>
              <w:spacing w:line="220" w:lineRule="atLeast"/>
              <w:ind w:left="180" w:right="-79" w:hanging="180"/>
              <w:rPr>
                <w:sz w:val="20"/>
                <w:szCs w:val="20"/>
              </w:rPr>
            </w:pPr>
            <w:r w:rsidRPr="00BD7F26">
              <w:rPr>
                <w:sz w:val="20"/>
                <w:szCs w:val="20"/>
              </w:rPr>
              <w:t>Net profit</w:t>
            </w:r>
          </w:p>
        </w:tc>
        <w:tc>
          <w:tcPr>
            <w:tcW w:w="918" w:type="dxa"/>
            <w:shd w:val="clear" w:color="auto" w:fill="auto"/>
            <w:vAlign w:val="bottom"/>
          </w:tcPr>
          <w:p w14:paraId="6DBCEF51" w14:textId="77777777" w:rsidR="00EE726D" w:rsidRPr="00BD7F26" w:rsidRDefault="00EE726D" w:rsidP="00EE726D">
            <w:pPr>
              <w:tabs>
                <w:tab w:val="decimal" w:pos="710"/>
              </w:tabs>
              <w:ind w:left="-74" w:right="-88"/>
              <w:rPr>
                <w:color w:val="000000"/>
                <w:sz w:val="20"/>
                <w:szCs w:val="20"/>
              </w:rPr>
            </w:pPr>
          </w:p>
        </w:tc>
        <w:tc>
          <w:tcPr>
            <w:tcW w:w="182" w:type="dxa"/>
            <w:shd w:val="clear" w:color="auto" w:fill="auto"/>
            <w:vAlign w:val="bottom"/>
          </w:tcPr>
          <w:p w14:paraId="0435F535"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250CB29F"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732D325C"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27F1E0E5"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054D7335"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shd w:val="clear" w:color="auto" w:fill="auto"/>
            <w:vAlign w:val="bottom"/>
          </w:tcPr>
          <w:p w14:paraId="07496CB5"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26DC14ED"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Pr>
          <w:p w14:paraId="641B9246"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10C780E4" w14:textId="77777777" w:rsidR="00EE726D" w:rsidRPr="003E7CCC" w:rsidRDefault="00EE726D" w:rsidP="00EE726D">
            <w:pPr>
              <w:pStyle w:val="acctfourfigures"/>
              <w:tabs>
                <w:tab w:val="decimal" w:pos="710"/>
              </w:tabs>
              <w:snapToGrid w:val="0"/>
              <w:spacing w:line="220" w:lineRule="atLeast"/>
              <w:ind w:left="-74" w:right="-88"/>
              <w:rPr>
                <w:rFonts w:cs="Times New Roman"/>
                <w:color w:val="000000"/>
                <w:sz w:val="20"/>
                <w:lang w:val="en-US" w:bidi="th-TH"/>
              </w:rPr>
            </w:pPr>
          </w:p>
        </w:tc>
        <w:tc>
          <w:tcPr>
            <w:tcW w:w="912" w:type="dxa"/>
            <w:tcBorders>
              <w:top w:val="single" w:sz="4" w:space="0" w:color="auto"/>
              <w:left w:val="nil"/>
              <w:bottom w:val="double" w:sz="6" w:space="0" w:color="000000"/>
              <w:right w:val="nil"/>
            </w:tcBorders>
            <w:shd w:val="clear" w:color="auto" w:fill="auto"/>
            <w:vAlign w:val="bottom"/>
          </w:tcPr>
          <w:p w14:paraId="50A86F29" w14:textId="57812B01" w:rsidR="00EE726D" w:rsidRPr="00BD7F26" w:rsidRDefault="00AC2ED1" w:rsidP="00EE726D">
            <w:pPr>
              <w:tabs>
                <w:tab w:val="decimal" w:pos="710"/>
              </w:tabs>
              <w:ind w:left="-74" w:right="-88"/>
              <w:rPr>
                <w:color w:val="000000"/>
                <w:sz w:val="20"/>
                <w:szCs w:val="20"/>
              </w:rPr>
            </w:pPr>
            <w:r w:rsidRPr="00AC2ED1">
              <w:rPr>
                <w:color w:val="000000"/>
                <w:sz w:val="20"/>
                <w:szCs w:val="20"/>
              </w:rPr>
              <w:t>10</w:t>
            </w:r>
            <w:r>
              <w:rPr>
                <w:color w:val="000000"/>
                <w:sz w:val="20"/>
                <w:szCs w:val="20"/>
              </w:rPr>
              <w:t>,</w:t>
            </w:r>
            <w:r w:rsidRPr="00AC2ED1">
              <w:rPr>
                <w:color w:val="000000"/>
                <w:sz w:val="20"/>
                <w:szCs w:val="20"/>
              </w:rPr>
              <w:t>047</w:t>
            </w:r>
          </w:p>
        </w:tc>
      </w:tr>
    </w:tbl>
    <w:p w14:paraId="6ED99813" w14:textId="4B5D59F7" w:rsidR="008D5E52" w:rsidRDefault="008D5E52" w:rsidP="00CD0BB9">
      <w:pPr>
        <w:tabs>
          <w:tab w:val="left" w:pos="540"/>
        </w:tabs>
        <w:spacing w:line="240" w:lineRule="atLeast"/>
        <w:ind w:left="540" w:right="-27"/>
        <w:jc w:val="both"/>
        <w:rPr>
          <w:rFonts w:cstheme="minorBidi"/>
          <w:sz w:val="20"/>
          <w:szCs w:val="20"/>
        </w:rPr>
      </w:pPr>
    </w:p>
    <w:p w14:paraId="5751490C" w14:textId="77777777" w:rsidR="008D5E52" w:rsidRDefault="008D5E52">
      <w:pPr>
        <w:suppressAutoHyphens w:val="0"/>
        <w:rPr>
          <w:rFonts w:cstheme="minorBidi"/>
          <w:sz w:val="20"/>
          <w:szCs w:val="20"/>
        </w:rPr>
      </w:pPr>
      <w:r>
        <w:rPr>
          <w:rFonts w:cstheme="minorBidi"/>
          <w:sz w:val="20"/>
          <w:szCs w:val="20"/>
        </w:rPr>
        <w:br w:type="page"/>
      </w:r>
    </w:p>
    <w:tbl>
      <w:tblPr>
        <w:tblW w:w="9235" w:type="dxa"/>
        <w:tblInd w:w="309" w:type="dxa"/>
        <w:tblLayout w:type="fixed"/>
        <w:tblCellMar>
          <w:left w:w="79" w:type="dxa"/>
          <w:right w:w="79" w:type="dxa"/>
        </w:tblCellMar>
        <w:tblLook w:val="0000" w:firstRow="0" w:lastRow="0" w:firstColumn="0" w:lastColumn="0" w:noHBand="0" w:noVBand="0"/>
      </w:tblPr>
      <w:tblGrid>
        <w:gridCol w:w="2931"/>
        <w:gridCol w:w="900"/>
        <w:gridCol w:w="181"/>
        <w:gridCol w:w="899"/>
        <w:gridCol w:w="180"/>
        <w:gridCol w:w="900"/>
        <w:gridCol w:w="180"/>
        <w:gridCol w:w="810"/>
        <w:gridCol w:w="182"/>
        <w:gridCol w:w="988"/>
        <w:gridCol w:w="184"/>
        <w:gridCol w:w="900"/>
      </w:tblGrid>
      <w:tr w:rsidR="002426AF" w:rsidRPr="00301259" w14:paraId="43720170" w14:textId="77777777" w:rsidTr="00CA6845">
        <w:trPr>
          <w:cantSplit/>
        </w:trPr>
        <w:tc>
          <w:tcPr>
            <w:tcW w:w="2931" w:type="dxa"/>
            <w:shd w:val="clear" w:color="auto" w:fill="auto"/>
          </w:tcPr>
          <w:p w14:paraId="691BB3E2" w14:textId="77777777" w:rsidR="002426AF" w:rsidRPr="00301259" w:rsidRDefault="002426AF" w:rsidP="00423E80">
            <w:pPr>
              <w:spacing w:line="220" w:lineRule="exact"/>
              <w:ind w:left="180" w:right="-72" w:hanging="180"/>
              <w:rPr>
                <w:rFonts w:eastAsia="Times New Roman"/>
                <w:sz w:val="20"/>
                <w:szCs w:val="20"/>
              </w:rPr>
            </w:pPr>
          </w:p>
        </w:tc>
        <w:tc>
          <w:tcPr>
            <w:tcW w:w="6304" w:type="dxa"/>
            <w:gridSpan w:val="11"/>
            <w:shd w:val="clear" w:color="auto" w:fill="auto"/>
            <w:vAlign w:val="bottom"/>
          </w:tcPr>
          <w:p w14:paraId="6B555385" w14:textId="50AFE990" w:rsidR="002426AF" w:rsidRPr="002426AF" w:rsidRDefault="002426AF" w:rsidP="00423E80">
            <w:pPr>
              <w:spacing w:line="220" w:lineRule="exact"/>
              <w:ind w:left="-79" w:right="-72"/>
              <w:jc w:val="center"/>
              <w:rPr>
                <w:rFonts w:eastAsia="Times New Roman" w:cstheme="minorBidi"/>
                <w:sz w:val="20"/>
                <w:szCs w:val="25"/>
                <w:cs/>
                <w:lang w:val="en-GB"/>
              </w:rPr>
            </w:pPr>
            <w:r w:rsidRPr="00301259">
              <w:rPr>
                <w:rFonts w:eastAsia="Times New Roman"/>
                <w:b/>
                <w:bCs/>
                <w:sz w:val="20"/>
                <w:szCs w:val="20"/>
                <w:lang w:val="en-GB" w:bidi="ar-SA"/>
              </w:rPr>
              <w:t>Consolidated</w:t>
            </w:r>
          </w:p>
        </w:tc>
      </w:tr>
      <w:tr w:rsidR="002426AF" w:rsidRPr="00301259" w14:paraId="123FD7DD" w14:textId="77777777" w:rsidTr="00CA6845">
        <w:trPr>
          <w:cantSplit/>
        </w:trPr>
        <w:tc>
          <w:tcPr>
            <w:tcW w:w="2931" w:type="dxa"/>
            <w:shd w:val="clear" w:color="auto" w:fill="auto"/>
          </w:tcPr>
          <w:p w14:paraId="10849EA4" w14:textId="77777777" w:rsidR="002426AF" w:rsidRPr="00301259" w:rsidRDefault="002426AF" w:rsidP="00423E80">
            <w:pPr>
              <w:spacing w:line="220" w:lineRule="exact"/>
              <w:ind w:left="180" w:right="-72" w:hanging="180"/>
              <w:rPr>
                <w:rFonts w:eastAsia="Times New Roman"/>
                <w:sz w:val="20"/>
                <w:szCs w:val="20"/>
              </w:rPr>
            </w:pPr>
          </w:p>
        </w:tc>
        <w:tc>
          <w:tcPr>
            <w:tcW w:w="6304" w:type="dxa"/>
            <w:gridSpan w:val="11"/>
            <w:shd w:val="clear" w:color="auto" w:fill="auto"/>
            <w:vAlign w:val="bottom"/>
          </w:tcPr>
          <w:p w14:paraId="2E767A55" w14:textId="24B8C670" w:rsidR="002426AF" w:rsidRPr="00301259" w:rsidRDefault="002426AF" w:rsidP="00423E80">
            <w:pPr>
              <w:spacing w:line="220" w:lineRule="exact"/>
              <w:ind w:left="-79" w:right="-72"/>
              <w:jc w:val="center"/>
              <w:rPr>
                <w:rFonts w:eastAsia="Times New Roman"/>
                <w:sz w:val="20"/>
                <w:szCs w:val="20"/>
                <w:lang w:val="en-GB" w:bidi="ar-SA"/>
              </w:rPr>
            </w:pPr>
            <w:r>
              <w:rPr>
                <w:rFonts w:eastAsia="Times New Roman"/>
                <w:sz w:val="20"/>
                <w:szCs w:val="20"/>
                <w:lang w:val="en-GB" w:bidi="ar-SA"/>
              </w:rPr>
              <w:t xml:space="preserve">31 </w:t>
            </w:r>
            <w:r>
              <w:rPr>
                <w:rFonts w:eastAsia="Times New Roman" w:cstheme="minorBidi"/>
                <w:sz w:val="20"/>
                <w:szCs w:val="25"/>
              </w:rPr>
              <w:t>March</w:t>
            </w:r>
            <w:r w:rsidRPr="00301259">
              <w:rPr>
                <w:rFonts w:eastAsia="Times New Roman"/>
                <w:sz w:val="20"/>
                <w:szCs w:val="20"/>
                <w:lang w:val="en-GB" w:bidi="ar-SA"/>
              </w:rPr>
              <w:t xml:space="preserve"> 202</w:t>
            </w:r>
            <w:r>
              <w:rPr>
                <w:rFonts w:eastAsia="Times New Roman"/>
                <w:sz w:val="20"/>
                <w:szCs w:val="20"/>
                <w:lang w:val="en-GB" w:bidi="ar-SA"/>
              </w:rPr>
              <w:t>2</w:t>
            </w:r>
          </w:p>
        </w:tc>
      </w:tr>
      <w:tr w:rsidR="002426AF" w:rsidRPr="00301259" w14:paraId="3FE86DF6" w14:textId="77777777" w:rsidTr="00CA6845">
        <w:trPr>
          <w:cantSplit/>
        </w:trPr>
        <w:tc>
          <w:tcPr>
            <w:tcW w:w="2931" w:type="dxa"/>
            <w:shd w:val="clear" w:color="auto" w:fill="auto"/>
          </w:tcPr>
          <w:p w14:paraId="4C507B13" w14:textId="61DBC500" w:rsidR="002426AF" w:rsidRPr="00301259" w:rsidRDefault="002426AF" w:rsidP="004310EC">
            <w:pPr>
              <w:spacing w:line="220" w:lineRule="exact"/>
              <w:ind w:left="180" w:right="-72" w:hanging="180"/>
              <w:rPr>
                <w:rFonts w:eastAsia="Times New Roman"/>
                <w:sz w:val="20"/>
                <w:szCs w:val="20"/>
              </w:rPr>
            </w:pPr>
          </w:p>
        </w:tc>
        <w:tc>
          <w:tcPr>
            <w:tcW w:w="900" w:type="dxa"/>
            <w:shd w:val="clear" w:color="auto" w:fill="auto"/>
            <w:vAlign w:val="bottom"/>
          </w:tcPr>
          <w:p w14:paraId="468E5D8C" w14:textId="77777777" w:rsidR="002426AF" w:rsidRPr="00301259" w:rsidRDefault="002426AF" w:rsidP="004310EC">
            <w:pPr>
              <w:spacing w:line="220" w:lineRule="exact"/>
              <w:ind w:left="-79" w:right="-72"/>
              <w:jc w:val="center"/>
              <w:rPr>
                <w:rFonts w:eastAsia="Times New Roman"/>
                <w:sz w:val="20"/>
                <w:szCs w:val="20"/>
                <w:lang w:val="en-GB" w:bidi="ar-SA"/>
              </w:rPr>
            </w:pPr>
            <w:r w:rsidRPr="00301259">
              <w:rPr>
                <w:rFonts w:eastAsia="Times New Roman"/>
                <w:sz w:val="20"/>
                <w:szCs w:val="20"/>
                <w:lang w:bidi="ar-SA"/>
              </w:rPr>
              <w:t>Corporate</w:t>
            </w:r>
            <w:r w:rsidRPr="00301259">
              <w:rPr>
                <w:rFonts w:eastAsia="Times New Roman"/>
                <w:sz w:val="20"/>
                <w:szCs w:val="20"/>
                <w:lang w:val="en-GB" w:bidi="ar-SA"/>
              </w:rPr>
              <w:t xml:space="preserve"> Segment</w:t>
            </w:r>
          </w:p>
        </w:tc>
        <w:tc>
          <w:tcPr>
            <w:tcW w:w="181" w:type="dxa"/>
            <w:shd w:val="clear" w:color="auto" w:fill="auto"/>
            <w:vAlign w:val="bottom"/>
          </w:tcPr>
          <w:p w14:paraId="5EA78EF0" w14:textId="77777777" w:rsidR="002426AF" w:rsidRPr="00301259" w:rsidRDefault="002426AF" w:rsidP="004310EC">
            <w:pPr>
              <w:snapToGrid w:val="0"/>
              <w:spacing w:line="220" w:lineRule="exact"/>
              <w:ind w:left="-79" w:right="-72"/>
              <w:jc w:val="center"/>
              <w:rPr>
                <w:rFonts w:eastAsia="Times New Roman"/>
                <w:sz w:val="20"/>
                <w:szCs w:val="20"/>
                <w:lang w:val="en-GB" w:bidi="ar-SA"/>
              </w:rPr>
            </w:pPr>
          </w:p>
        </w:tc>
        <w:tc>
          <w:tcPr>
            <w:tcW w:w="899" w:type="dxa"/>
          </w:tcPr>
          <w:p w14:paraId="5D23672D" w14:textId="77777777" w:rsidR="002426AF" w:rsidRPr="00301259" w:rsidRDefault="002426AF" w:rsidP="004310EC">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SME Segment</w:t>
            </w:r>
          </w:p>
        </w:tc>
        <w:tc>
          <w:tcPr>
            <w:tcW w:w="180" w:type="dxa"/>
          </w:tcPr>
          <w:p w14:paraId="323A08F5" w14:textId="77777777" w:rsidR="002426AF" w:rsidRPr="00301259" w:rsidRDefault="002426AF" w:rsidP="004310EC">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77767026" w14:textId="77777777" w:rsidR="002426AF" w:rsidRPr="00301259" w:rsidRDefault="002426AF" w:rsidP="004310EC">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Retail Segment</w:t>
            </w:r>
          </w:p>
        </w:tc>
        <w:tc>
          <w:tcPr>
            <w:tcW w:w="180" w:type="dxa"/>
            <w:shd w:val="clear" w:color="auto" w:fill="auto"/>
            <w:vAlign w:val="bottom"/>
          </w:tcPr>
          <w:p w14:paraId="755FC009" w14:textId="77777777" w:rsidR="002426AF" w:rsidRPr="00301259" w:rsidRDefault="002426AF" w:rsidP="004310EC">
            <w:pPr>
              <w:snapToGrid w:val="0"/>
              <w:spacing w:line="220" w:lineRule="exact"/>
              <w:ind w:left="-79" w:right="-72"/>
              <w:jc w:val="center"/>
              <w:rPr>
                <w:rFonts w:eastAsia="Times New Roman"/>
                <w:sz w:val="20"/>
                <w:szCs w:val="20"/>
                <w:lang w:val="en-GB" w:bidi="ar-SA"/>
              </w:rPr>
            </w:pPr>
          </w:p>
        </w:tc>
        <w:tc>
          <w:tcPr>
            <w:tcW w:w="810" w:type="dxa"/>
            <w:shd w:val="clear" w:color="auto" w:fill="auto"/>
            <w:vAlign w:val="bottom"/>
          </w:tcPr>
          <w:p w14:paraId="75571C05" w14:textId="77777777" w:rsidR="002426AF" w:rsidRPr="00301259" w:rsidRDefault="002426AF" w:rsidP="004310EC">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Others</w:t>
            </w:r>
          </w:p>
        </w:tc>
        <w:tc>
          <w:tcPr>
            <w:tcW w:w="182" w:type="dxa"/>
            <w:shd w:val="clear" w:color="auto" w:fill="auto"/>
            <w:vAlign w:val="bottom"/>
          </w:tcPr>
          <w:p w14:paraId="29DADB3D" w14:textId="77777777" w:rsidR="002426AF" w:rsidRPr="00301259" w:rsidRDefault="002426AF" w:rsidP="004310EC">
            <w:pPr>
              <w:tabs>
                <w:tab w:val="decimal" w:pos="641"/>
              </w:tabs>
              <w:snapToGrid w:val="0"/>
              <w:spacing w:line="220" w:lineRule="exact"/>
              <w:ind w:left="-79" w:right="-72"/>
              <w:jc w:val="center"/>
              <w:rPr>
                <w:rFonts w:eastAsia="Times New Roman"/>
                <w:sz w:val="20"/>
                <w:szCs w:val="20"/>
                <w:lang w:val="en-GB" w:bidi="ar-SA"/>
              </w:rPr>
            </w:pPr>
          </w:p>
        </w:tc>
        <w:tc>
          <w:tcPr>
            <w:tcW w:w="988" w:type="dxa"/>
          </w:tcPr>
          <w:p w14:paraId="4C196A88" w14:textId="77777777" w:rsidR="002426AF" w:rsidRPr="00301259" w:rsidRDefault="002426AF" w:rsidP="004310EC">
            <w:pPr>
              <w:spacing w:line="220" w:lineRule="exact"/>
              <w:ind w:left="-79" w:right="-72"/>
              <w:jc w:val="center"/>
              <w:rPr>
                <w:rFonts w:eastAsia="Times New Roman"/>
                <w:sz w:val="20"/>
                <w:szCs w:val="20"/>
                <w:lang w:val="en-GB" w:bidi="ar-SA"/>
              </w:rPr>
            </w:pPr>
          </w:p>
          <w:p w14:paraId="0618C62A" w14:textId="77777777" w:rsidR="002426AF" w:rsidRPr="00301259" w:rsidRDefault="002426AF" w:rsidP="004310EC">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Elimination</w:t>
            </w:r>
          </w:p>
        </w:tc>
        <w:tc>
          <w:tcPr>
            <w:tcW w:w="184" w:type="dxa"/>
          </w:tcPr>
          <w:p w14:paraId="7F76FC2A" w14:textId="77777777" w:rsidR="002426AF" w:rsidRPr="00301259" w:rsidRDefault="002426AF" w:rsidP="004310EC">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12B4DF55" w14:textId="77777777" w:rsidR="002426AF" w:rsidRPr="00301259" w:rsidRDefault="002426AF" w:rsidP="004310EC">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Total</w:t>
            </w:r>
          </w:p>
        </w:tc>
      </w:tr>
      <w:tr w:rsidR="002426AF" w:rsidRPr="00301259" w14:paraId="6CBE21AF" w14:textId="77777777" w:rsidTr="00CA6845">
        <w:trPr>
          <w:cantSplit/>
        </w:trPr>
        <w:tc>
          <w:tcPr>
            <w:tcW w:w="2931" w:type="dxa"/>
            <w:shd w:val="clear" w:color="auto" w:fill="auto"/>
          </w:tcPr>
          <w:p w14:paraId="59F87ADD" w14:textId="77777777" w:rsidR="002426AF" w:rsidRPr="00301259" w:rsidRDefault="002426AF" w:rsidP="004310EC">
            <w:pPr>
              <w:spacing w:line="220" w:lineRule="exact"/>
              <w:ind w:left="180" w:right="-72" w:hanging="180"/>
              <w:rPr>
                <w:rFonts w:eastAsia="Times New Roman"/>
                <w:sz w:val="20"/>
                <w:szCs w:val="20"/>
              </w:rPr>
            </w:pPr>
          </w:p>
        </w:tc>
        <w:tc>
          <w:tcPr>
            <w:tcW w:w="6304" w:type="dxa"/>
            <w:gridSpan w:val="11"/>
            <w:shd w:val="clear" w:color="auto" w:fill="auto"/>
            <w:vAlign w:val="bottom"/>
          </w:tcPr>
          <w:p w14:paraId="57F85412" w14:textId="2813D48F" w:rsidR="002426AF" w:rsidRPr="00301259" w:rsidRDefault="00025F87" w:rsidP="004310EC">
            <w:pPr>
              <w:spacing w:line="220" w:lineRule="exact"/>
              <w:ind w:left="-79" w:right="-72"/>
              <w:jc w:val="center"/>
              <w:rPr>
                <w:rFonts w:eastAsia="Times New Roman"/>
                <w:sz w:val="20"/>
                <w:szCs w:val="20"/>
                <w:lang w:val="en-GB" w:bidi="ar-SA"/>
              </w:rPr>
            </w:pPr>
            <w:r w:rsidRPr="00BD7F26">
              <w:rPr>
                <w:i/>
                <w:iCs/>
                <w:sz w:val="20"/>
              </w:rPr>
              <w:t>(in million Baht)</w:t>
            </w:r>
          </w:p>
        </w:tc>
      </w:tr>
      <w:tr w:rsidR="002426AF" w:rsidRPr="00301259" w14:paraId="55307B50" w14:textId="77777777" w:rsidTr="00CA6845">
        <w:trPr>
          <w:cantSplit/>
        </w:trPr>
        <w:tc>
          <w:tcPr>
            <w:tcW w:w="2931" w:type="dxa"/>
            <w:shd w:val="clear" w:color="auto" w:fill="auto"/>
          </w:tcPr>
          <w:p w14:paraId="1727866D" w14:textId="77777777" w:rsidR="002426AF" w:rsidRPr="00301259" w:rsidRDefault="002426AF" w:rsidP="004310EC">
            <w:pPr>
              <w:spacing w:line="220" w:lineRule="exact"/>
              <w:ind w:left="199" w:right="-72"/>
              <w:rPr>
                <w:rFonts w:eastAsia="Times New Roman"/>
                <w:sz w:val="20"/>
                <w:szCs w:val="20"/>
              </w:rPr>
            </w:pPr>
            <w:r w:rsidRPr="00301259">
              <w:rPr>
                <w:rFonts w:eastAsia="Times New Roman"/>
                <w:sz w:val="20"/>
                <w:szCs w:val="20"/>
              </w:rPr>
              <w:t>Loans to customers</w:t>
            </w:r>
          </w:p>
        </w:tc>
        <w:tc>
          <w:tcPr>
            <w:tcW w:w="900" w:type="dxa"/>
            <w:shd w:val="clear" w:color="auto" w:fill="auto"/>
          </w:tcPr>
          <w:p w14:paraId="625CC2FC" w14:textId="485ACBB2" w:rsidR="002426AF" w:rsidRPr="00301259" w:rsidRDefault="00025F87" w:rsidP="004310EC">
            <w:pPr>
              <w:tabs>
                <w:tab w:val="decimal" w:pos="731"/>
              </w:tabs>
              <w:spacing w:line="220" w:lineRule="exact"/>
              <w:ind w:left="-79" w:right="-72"/>
              <w:rPr>
                <w:rFonts w:eastAsia="Times New Roman"/>
                <w:sz w:val="20"/>
                <w:szCs w:val="20"/>
              </w:rPr>
            </w:pPr>
            <w:r w:rsidRPr="00025F87">
              <w:rPr>
                <w:rFonts w:eastAsia="Times New Roman"/>
                <w:sz w:val="20"/>
                <w:szCs w:val="20"/>
              </w:rPr>
              <w:t>856</w:t>
            </w:r>
            <w:r>
              <w:rPr>
                <w:rFonts w:eastAsia="Times New Roman"/>
                <w:sz w:val="20"/>
                <w:szCs w:val="20"/>
              </w:rPr>
              <w:t>,</w:t>
            </w:r>
            <w:r w:rsidRPr="00025F87">
              <w:rPr>
                <w:rFonts w:eastAsia="Times New Roman"/>
                <w:sz w:val="20"/>
                <w:szCs w:val="20"/>
              </w:rPr>
              <w:t>504</w:t>
            </w:r>
          </w:p>
        </w:tc>
        <w:tc>
          <w:tcPr>
            <w:tcW w:w="181" w:type="dxa"/>
            <w:shd w:val="clear" w:color="auto" w:fill="auto"/>
          </w:tcPr>
          <w:p w14:paraId="1BB13104" w14:textId="77777777" w:rsidR="002426AF" w:rsidRPr="00301259" w:rsidRDefault="002426AF" w:rsidP="004310EC">
            <w:pPr>
              <w:spacing w:line="220" w:lineRule="exact"/>
              <w:ind w:left="-79" w:right="-72"/>
              <w:jc w:val="right"/>
              <w:rPr>
                <w:rFonts w:eastAsia="Times New Roman"/>
                <w:sz w:val="20"/>
                <w:szCs w:val="20"/>
              </w:rPr>
            </w:pPr>
          </w:p>
        </w:tc>
        <w:tc>
          <w:tcPr>
            <w:tcW w:w="899" w:type="dxa"/>
          </w:tcPr>
          <w:p w14:paraId="77B21667" w14:textId="5C045405" w:rsidR="002426AF" w:rsidRPr="00301259" w:rsidRDefault="00025F87" w:rsidP="004310EC">
            <w:pPr>
              <w:tabs>
                <w:tab w:val="decimal" w:pos="727"/>
              </w:tabs>
              <w:spacing w:line="220" w:lineRule="exact"/>
              <w:ind w:left="-79" w:right="-72"/>
              <w:rPr>
                <w:rFonts w:eastAsia="Times New Roman"/>
                <w:sz w:val="20"/>
                <w:szCs w:val="20"/>
              </w:rPr>
            </w:pPr>
            <w:r w:rsidRPr="00025F87">
              <w:rPr>
                <w:rFonts w:eastAsia="Times New Roman"/>
                <w:sz w:val="20"/>
                <w:szCs w:val="20"/>
              </w:rPr>
              <w:t>407</w:t>
            </w:r>
            <w:r>
              <w:rPr>
                <w:rFonts w:eastAsia="Times New Roman"/>
                <w:sz w:val="20"/>
                <w:szCs w:val="20"/>
              </w:rPr>
              <w:t>,</w:t>
            </w:r>
            <w:r w:rsidRPr="00025F87">
              <w:rPr>
                <w:rFonts w:eastAsia="Times New Roman"/>
                <w:sz w:val="20"/>
                <w:szCs w:val="20"/>
              </w:rPr>
              <w:t>809</w:t>
            </w:r>
          </w:p>
        </w:tc>
        <w:tc>
          <w:tcPr>
            <w:tcW w:w="180" w:type="dxa"/>
          </w:tcPr>
          <w:p w14:paraId="06127737" w14:textId="77777777" w:rsidR="002426AF" w:rsidRPr="00301259"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0D742DF5" w14:textId="1BDE2CB1" w:rsidR="002426AF" w:rsidRPr="00301259" w:rsidRDefault="00025F87" w:rsidP="004310EC">
            <w:pPr>
              <w:tabs>
                <w:tab w:val="decimal" w:pos="727"/>
              </w:tabs>
              <w:spacing w:line="220" w:lineRule="exact"/>
              <w:ind w:left="-79" w:right="-72"/>
              <w:rPr>
                <w:rFonts w:eastAsia="Times New Roman"/>
                <w:sz w:val="20"/>
                <w:szCs w:val="20"/>
              </w:rPr>
            </w:pPr>
            <w:r w:rsidRPr="00025F87">
              <w:rPr>
                <w:rFonts w:eastAsia="Times New Roman"/>
                <w:sz w:val="20"/>
                <w:szCs w:val="20"/>
              </w:rPr>
              <w:t>1</w:t>
            </w:r>
            <w:r>
              <w:rPr>
                <w:rFonts w:eastAsia="Times New Roman"/>
                <w:sz w:val="20"/>
                <w:szCs w:val="20"/>
              </w:rPr>
              <w:t>,</w:t>
            </w:r>
            <w:r w:rsidRPr="00025F87">
              <w:rPr>
                <w:rFonts w:eastAsia="Times New Roman"/>
                <w:sz w:val="20"/>
                <w:szCs w:val="20"/>
              </w:rPr>
              <w:t>055</w:t>
            </w:r>
            <w:r>
              <w:rPr>
                <w:rFonts w:eastAsia="Times New Roman"/>
                <w:sz w:val="20"/>
                <w:szCs w:val="20"/>
              </w:rPr>
              <w:t>,</w:t>
            </w:r>
            <w:r w:rsidRPr="00025F87">
              <w:rPr>
                <w:rFonts w:eastAsia="Times New Roman"/>
                <w:sz w:val="20"/>
                <w:szCs w:val="20"/>
              </w:rPr>
              <w:t>521</w:t>
            </w:r>
          </w:p>
        </w:tc>
        <w:tc>
          <w:tcPr>
            <w:tcW w:w="180" w:type="dxa"/>
            <w:shd w:val="clear" w:color="auto" w:fill="auto"/>
          </w:tcPr>
          <w:p w14:paraId="3E92C5F1" w14:textId="77777777" w:rsidR="002426AF" w:rsidRPr="00301259" w:rsidRDefault="002426AF" w:rsidP="004310EC">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1FC08099" w14:textId="6DAFFB2E" w:rsidR="002426AF" w:rsidRPr="00301259" w:rsidRDefault="00025F87" w:rsidP="004310EC">
            <w:pPr>
              <w:tabs>
                <w:tab w:val="decimal" w:pos="720"/>
              </w:tabs>
              <w:spacing w:line="220" w:lineRule="exact"/>
              <w:ind w:left="-79" w:right="-72"/>
              <w:rPr>
                <w:rFonts w:eastAsia="Times New Roman"/>
                <w:sz w:val="20"/>
                <w:szCs w:val="20"/>
              </w:rPr>
            </w:pPr>
            <w:r w:rsidRPr="00025F87">
              <w:rPr>
                <w:rFonts w:eastAsia="Times New Roman"/>
                <w:sz w:val="20"/>
                <w:szCs w:val="20"/>
              </w:rPr>
              <w:t>12</w:t>
            </w:r>
            <w:r>
              <w:rPr>
                <w:rFonts w:eastAsia="Times New Roman"/>
                <w:sz w:val="20"/>
                <w:szCs w:val="20"/>
              </w:rPr>
              <w:t>,</w:t>
            </w:r>
            <w:r w:rsidRPr="00025F87">
              <w:rPr>
                <w:rFonts w:eastAsia="Times New Roman"/>
                <w:sz w:val="20"/>
                <w:szCs w:val="20"/>
              </w:rPr>
              <w:t>281</w:t>
            </w:r>
          </w:p>
        </w:tc>
        <w:tc>
          <w:tcPr>
            <w:tcW w:w="182" w:type="dxa"/>
            <w:shd w:val="clear" w:color="auto" w:fill="auto"/>
          </w:tcPr>
          <w:p w14:paraId="37124373" w14:textId="77777777" w:rsidR="002426AF" w:rsidRPr="00301259" w:rsidRDefault="002426AF" w:rsidP="004310EC">
            <w:pPr>
              <w:snapToGrid w:val="0"/>
              <w:spacing w:line="220" w:lineRule="exact"/>
              <w:ind w:left="-79" w:right="-72"/>
              <w:jc w:val="right"/>
              <w:rPr>
                <w:rFonts w:eastAsia="Times New Roman"/>
                <w:sz w:val="20"/>
                <w:szCs w:val="20"/>
              </w:rPr>
            </w:pPr>
          </w:p>
        </w:tc>
        <w:tc>
          <w:tcPr>
            <w:tcW w:w="988" w:type="dxa"/>
          </w:tcPr>
          <w:p w14:paraId="52B272C2" w14:textId="52B2C390" w:rsidR="002426AF" w:rsidRPr="00301259" w:rsidRDefault="00025F87" w:rsidP="004310EC">
            <w:pPr>
              <w:tabs>
                <w:tab w:val="decimal" w:pos="787"/>
              </w:tabs>
              <w:spacing w:line="220" w:lineRule="exact"/>
              <w:ind w:left="144" w:right="-72"/>
              <w:rPr>
                <w:rFonts w:eastAsia="Times New Roman"/>
                <w:sz w:val="20"/>
                <w:szCs w:val="20"/>
              </w:rPr>
            </w:pPr>
            <w:r>
              <w:rPr>
                <w:rFonts w:eastAsia="Times New Roman"/>
                <w:sz w:val="20"/>
                <w:szCs w:val="20"/>
              </w:rPr>
              <w:t>(</w:t>
            </w:r>
            <w:r w:rsidRPr="00025F87">
              <w:rPr>
                <w:rFonts w:eastAsia="Times New Roman"/>
                <w:sz w:val="20"/>
                <w:szCs w:val="20"/>
              </w:rPr>
              <w:t>5</w:t>
            </w:r>
            <w:r>
              <w:rPr>
                <w:rFonts w:eastAsia="Times New Roman"/>
                <w:sz w:val="20"/>
                <w:szCs w:val="20"/>
              </w:rPr>
              <w:t>,</w:t>
            </w:r>
            <w:r w:rsidRPr="00025F87">
              <w:rPr>
                <w:rFonts w:eastAsia="Times New Roman"/>
                <w:sz w:val="20"/>
                <w:szCs w:val="20"/>
              </w:rPr>
              <w:t>720</w:t>
            </w:r>
            <w:r>
              <w:rPr>
                <w:rFonts w:eastAsia="Times New Roman"/>
                <w:sz w:val="20"/>
                <w:szCs w:val="20"/>
              </w:rPr>
              <w:t>)</w:t>
            </w:r>
          </w:p>
        </w:tc>
        <w:tc>
          <w:tcPr>
            <w:tcW w:w="184" w:type="dxa"/>
          </w:tcPr>
          <w:p w14:paraId="22E97078" w14:textId="77777777" w:rsidR="002426AF" w:rsidRPr="00301259"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708C65F6" w14:textId="2902D53E" w:rsidR="002426AF" w:rsidRPr="00301259" w:rsidRDefault="00025F87" w:rsidP="00025F87">
            <w:pPr>
              <w:tabs>
                <w:tab w:val="decimal" w:pos="720"/>
              </w:tabs>
              <w:spacing w:line="220" w:lineRule="exact"/>
              <w:ind w:left="-79" w:right="-72"/>
              <w:rPr>
                <w:rFonts w:eastAsia="Times New Roman"/>
                <w:sz w:val="20"/>
                <w:szCs w:val="20"/>
              </w:rPr>
            </w:pPr>
            <w:r w:rsidRPr="00025F87">
              <w:rPr>
                <w:rFonts w:eastAsia="Times New Roman"/>
                <w:sz w:val="20"/>
                <w:szCs w:val="20"/>
              </w:rPr>
              <w:t>2</w:t>
            </w:r>
            <w:r>
              <w:rPr>
                <w:rFonts w:eastAsia="Times New Roman"/>
                <w:sz w:val="20"/>
                <w:szCs w:val="20"/>
              </w:rPr>
              <w:t>,</w:t>
            </w:r>
            <w:r w:rsidRPr="00025F87">
              <w:rPr>
                <w:rFonts w:eastAsia="Times New Roman"/>
                <w:sz w:val="20"/>
                <w:szCs w:val="20"/>
              </w:rPr>
              <w:t>326</w:t>
            </w:r>
            <w:r>
              <w:rPr>
                <w:rFonts w:eastAsia="Times New Roman"/>
                <w:sz w:val="20"/>
                <w:szCs w:val="20"/>
              </w:rPr>
              <w:t>,</w:t>
            </w:r>
            <w:r w:rsidRPr="00025F87">
              <w:rPr>
                <w:rFonts w:eastAsia="Times New Roman"/>
                <w:sz w:val="20"/>
                <w:szCs w:val="20"/>
              </w:rPr>
              <w:t>395</w:t>
            </w:r>
          </w:p>
        </w:tc>
      </w:tr>
      <w:tr w:rsidR="002426AF" w:rsidRPr="00301259" w14:paraId="177F98C5" w14:textId="77777777" w:rsidTr="00CA6845">
        <w:trPr>
          <w:cantSplit/>
        </w:trPr>
        <w:tc>
          <w:tcPr>
            <w:tcW w:w="2931" w:type="dxa"/>
            <w:shd w:val="clear" w:color="auto" w:fill="auto"/>
          </w:tcPr>
          <w:p w14:paraId="3FF78A19" w14:textId="77777777" w:rsidR="002426AF" w:rsidRPr="00301259" w:rsidRDefault="002426AF" w:rsidP="004310EC">
            <w:pPr>
              <w:spacing w:line="220" w:lineRule="exact"/>
              <w:ind w:left="199" w:right="-72"/>
              <w:rPr>
                <w:rFonts w:eastAsia="Times New Roman"/>
                <w:sz w:val="20"/>
                <w:szCs w:val="20"/>
              </w:rPr>
            </w:pPr>
            <w:r w:rsidRPr="00301259">
              <w:rPr>
                <w:rFonts w:eastAsia="Times New Roman"/>
                <w:sz w:val="20"/>
                <w:szCs w:val="20"/>
              </w:rPr>
              <w:t>Total assets</w:t>
            </w:r>
          </w:p>
        </w:tc>
        <w:tc>
          <w:tcPr>
            <w:tcW w:w="900" w:type="dxa"/>
            <w:shd w:val="clear" w:color="auto" w:fill="auto"/>
          </w:tcPr>
          <w:p w14:paraId="1679B95A" w14:textId="55A9B20E" w:rsidR="002426AF" w:rsidRPr="00301259" w:rsidRDefault="00025F87" w:rsidP="004310EC">
            <w:pPr>
              <w:tabs>
                <w:tab w:val="decimal" w:pos="731"/>
              </w:tabs>
              <w:spacing w:line="220" w:lineRule="exact"/>
              <w:ind w:left="-79" w:right="-72"/>
              <w:rPr>
                <w:rFonts w:eastAsia="Times New Roman"/>
                <w:sz w:val="20"/>
                <w:szCs w:val="20"/>
              </w:rPr>
            </w:pPr>
            <w:r w:rsidRPr="00025F87">
              <w:rPr>
                <w:rFonts w:eastAsia="Times New Roman"/>
                <w:sz w:val="20"/>
                <w:szCs w:val="20"/>
              </w:rPr>
              <w:t>825</w:t>
            </w:r>
            <w:r>
              <w:rPr>
                <w:rFonts w:eastAsia="Times New Roman"/>
                <w:sz w:val="20"/>
                <w:szCs w:val="20"/>
              </w:rPr>
              <w:t>,</w:t>
            </w:r>
            <w:r w:rsidRPr="00025F87">
              <w:rPr>
                <w:rFonts w:eastAsia="Times New Roman"/>
                <w:sz w:val="20"/>
                <w:szCs w:val="20"/>
              </w:rPr>
              <w:t>291</w:t>
            </w:r>
          </w:p>
        </w:tc>
        <w:tc>
          <w:tcPr>
            <w:tcW w:w="181" w:type="dxa"/>
            <w:shd w:val="clear" w:color="auto" w:fill="auto"/>
          </w:tcPr>
          <w:p w14:paraId="56C8641F" w14:textId="77777777" w:rsidR="002426AF" w:rsidRPr="00301259" w:rsidRDefault="002426AF" w:rsidP="004310EC">
            <w:pPr>
              <w:snapToGrid w:val="0"/>
              <w:spacing w:line="220" w:lineRule="exact"/>
              <w:ind w:left="-79" w:right="-72"/>
              <w:jc w:val="right"/>
              <w:rPr>
                <w:rFonts w:eastAsia="Times New Roman"/>
                <w:sz w:val="20"/>
                <w:szCs w:val="20"/>
              </w:rPr>
            </w:pPr>
          </w:p>
        </w:tc>
        <w:tc>
          <w:tcPr>
            <w:tcW w:w="899" w:type="dxa"/>
          </w:tcPr>
          <w:p w14:paraId="60B5DC77" w14:textId="7007FB6D" w:rsidR="002426AF" w:rsidRPr="00301259" w:rsidRDefault="00025F87" w:rsidP="004310EC">
            <w:pPr>
              <w:tabs>
                <w:tab w:val="decimal" w:pos="727"/>
              </w:tabs>
              <w:spacing w:line="220" w:lineRule="exact"/>
              <w:ind w:left="-79" w:right="-72"/>
              <w:rPr>
                <w:rFonts w:eastAsia="Times New Roman"/>
                <w:sz w:val="20"/>
                <w:szCs w:val="20"/>
              </w:rPr>
            </w:pPr>
            <w:r w:rsidRPr="00025F87">
              <w:rPr>
                <w:rFonts w:eastAsia="Times New Roman"/>
                <w:sz w:val="20"/>
                <w:szCs w:val="20"/>
              </w:rPr>
              <w:t>373</w:t>
            </w:r>
            <w:r>
              <w:rPr>
                <w:rFonts w:eastAsia="Times New Roman"/>
                <w:sz w:val="20"/>
                <w:szCs w:val="20"/>
              </w:rPr>
              <w:t>,</w:t>
            </w:r>
            <w:r w:rsidRPr="00025F87">
              <w:rPr>
                <w:rFonts w:eastAsia="Times New Roman"/>
                <w:sz w:val="20"/>
                <w:szCs w:val="20"/>
              </w:rPr>
              <w:t>284</w:t>
            </w:r>
          </w:p>
        </w:tc>
        <w:tc>
          <w:tcPr>
            <w:tcW w:w="180" w:type="dxa"/>
          </w:tcPr>
          <w:p w14:paraId="3BD7ADF4" w14:textId="77777777" w:rsidR="002426AF" w:rsidRPr="00301259"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5C39329F" w14:textId="03663D1A" w:rsidR="002426AF" w:rsidRPr="00301259" w:rsidRDefault="00025F87" w:rsidP="004310EC">
            <w:pPr>
              <w:tabs>
                <w:tab w:val="decimal" w:pos="727"/>
              </w:tabs>
              <w:spacing w:line="220" w:lineRule="exact"/>
              <w:ind w:left="-79" w:right="-72"/>
              <w:rPr>
                <w:rFonts w:eastAsia="Times New Roman"/>
                <w:sz w:val="20"/>
                <w:szCs w:val="20"/>
              </w:rPr>
            </w:pPr>
            <w:r w:rsidRPr="00025F87">
              <w:rPr>
                <w:rFonts w:eastAsia="Times New Roman"/>
                <w:sz w:val="20"/>
                <w:szCs w:val="20"/>
              </w:rPr>
              <w:t>1</w:t>
            </w:r>
            <w:r>
              <w:rPr>
                <w:rFonts w:eastAsia="Times New Roman"/>
                <w:sz w:val="20"/>
                <w:szCs w:val="20"/>
              </w:rPr>
              <w:t>,</w:t>
            </w:r>
            <w:r w:rsidRPr="00025F87">
              <w:rPr>
                <w:rFonts w:eastAsia="Times New Roman"/>
                <w:sz w:val="20"/>
                <w:szCs w:val="20"/>
              </w:rPr>
              <w:t>056</w:t>
            </w:r>
            <w:r>
              <w:rPr>
                <w:rFonts w:eastAsia="Times New Roman"/>
                <w:sz w:val="20"/>
                <w:szCs w:val="20"/>
              </w:rPr>
              <w:t>,</w:t>
            </w:r>
            <w:r w:rsidRPr="00025F87">
              <w:rPr>
                <w:rFonts w:eastAsia="Times New Roman"/>
                <w:sz w:val="20"/>
                <w:szCs w:val="20"/>
              </w:rPr>
              <w:t>970</w:t>
            </w:r>
          </w:p>
        </w:tc>
        <w:tc>
          <w:tcPr>
            <w:tcW w:w="180" w:type="dxa"/>
            <w:shd w:val="clear" w:color="auto" w:fill="auto"/>
          </w:tcPr>
          <w:p w14:paraId="5C522761" w14:textId="77777777" w:rsidR="002426AF" w:rsidRPr="00301259" w:rsidRDefault="002426AF" w:rsidP="004310EC">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56BD9917" w14:textId="2B4C8973" w:rsidR="002426AF" w:rsidRPr="00301259" w:rsidRDefault="00025F87" w:rsidP="004310EC">
            <w:pPr>
              <w:tabs>
                <w:tab w:val="decimal" w:pos="700"/>
              </w:tabs>
              <w:spacing w:line="220" w:lineRule="exact"/>
              <w:ind w:left="-79" w:right="-72"/>
              <w:rPr>
                <w:rFonts w:eastAsia="Times New Roman"/>
                <w:sz w:val="20"/>
                <w:szCs w:val="20"/>
              </w:rPr>
            </w:pPr>
            <w:r w:rsidRPr="00025F87">
              <w:rPr>
                <w:rFonts w:eastAsia="Times New Roman"/>
                <w:sz w:val="20"/>
                <w:szCs w:val="20"/>
              </w:rPr>
              <w:t>1</w:t>
            </w:r>
            <w:r>
              <w:rPr>
                <w:rFonts w:eastAsia="Times New Roman"/>
                <w:sz w:val="20"/>
                <w:szCs w:val="20"/>
              </w:rPr>
              <w:t>,</w:t>
            </w:r>
            <w:r w:rsidRPr="00025F87">
              <w:rPr>
                <w:rFonts w:eastAsia="Times New Roman"/>
                <w:sz w:val="20"/>
                <w:szCs w:val="20"/>
              </w:rPr>
              <w:t>179</w:t>
            </w:r>
            <w:r>
              <w:rPr>
                <w:rFonts w:eastAsia="Times New Roman"/>
                <w:sz w:val="20"/>
                <w:szCs w:val="20"/>
              </w:rPr>
              <w:t>,</w:t>
            </w:r>
            <w:r w:rsidRPr="00025F87">
              <w:rPr>
                <w:rFonts w:eastAsia="Times New Roman"/>
                <w:sz w:val="20"/>
                <w:szCs w:val="20"/>
              </w:rPr>
              <w:t>432</w:t>
            </w:r>
          </w:p>
        </w:tc>
        <w:tc>
          <w:tcPr>
            <w:tcW w:w="182" w:type="dxa"/>
            <w:shd w:val="clear" w:color="auto" w:fill="auto"/>
          </w:tcPr>
          <w:p w14:paraId="42A6F3ED" w14:textId="77777777" w:rsidR="002426AF" w:rsidRPr="00301259" w:rsidRDefault="002426AF" w:rsidP="004310EC">
            <w:pPr>
              <w:snapToGrid w:val="0"/>
              <w:spacing w:line="220" w:lineRule="exact"/>
              <w:ind w:left="-79" w:right="-72"/>
              <w:jc w:val="right"/>
              <w:rPr>
                <w:rFonts w:eastAsia="Times New Roman"/>
                <w:sz w:val="20"/>
                <w:szCs w:val="20"/>
              </w:rPr>
            </w:pPr>
          </w:p>
        </w:tc>
        <w:tc>
          <w:tcPr>
            <w:tcW w:w="988" w:type="dxa"/>
          </w:tcPr>
          <w:p w14:paraId="19E8AC82" w14:textId="3A0DB598" w:rsidR="002426AF" w:rsidRPr="00301259" w:rsidRDefault="00025F87" w:rsidP="004310EC">
            <w:pPr>
              <w:tabs>
                <w:tab w:val="decimal" w:pos="787"/>
              </w:tabs>
              <w:spacing w:line="220" w:lineRule="exact"/>
              <w:ind w:left="144" w:right="-72"/>
              <w:rPr>
                <w:rFonts w:eastAsia="Times New Roman"/>
                <w:sz w:val="20"/>
                <w:szCs w:val="20"/>
              </w:rPr>
            </w:pPr>
            <w:r>
              <w:rPr>
                <w:rFonts w:eastAsia="Times New Roman"/>
                <w:sz w:val="20"/>
                <w:szCs w:val="20"/>
              </w:rPr>
              <w:t>(</w:t>
            </w:r>
            <w:r w:rsidRPr="00025F87">
              <w:rPr>
                <w:rFonts w:eastAsia="Times New Roman"/>
                <w:sz w:val="20"/>
                <w:szCs w:val="20"/>
              </w:rPr>
              <w:t>64</w:t>
            </w:r>
            <w:r>
              <w:rPr>
                <w:rFonts w:eastAsia="Times New Roman"/>
                <w:sz w:val="20"/>
                <w:szCs w:val="20"/>
              </w:rPr>
              <w:t>,</w:t>
            </w:r>
            <w:r w:rsidRPr="00025F87">
              <w:rPr>
                <w:rFonts w:eastAsia="Times New Roman"/>
                <w:sz w:val="20"/>
                <w:szCs w:val="20"/>
              </w:rPr>
              <w:t>318</w:t>
            </w:r>
            <w:r>
              <w:rPr>
                <w:rFonts w:eastAsia="Times New Roman"/>
                <w:sz w:val="20"/>
                <w:szCs w:val="20"/>
              </w:rPr>
              <w:t>)</w:t>
            </w:r>
          </w:p>
        </w:tc>
        <w:tc>
          <w:tcPr>
            <w:tcW w:w="184" w:type="dxa"/>
          </w:tcPr>
          <w:p w14:paraId="0E2EAFCD" w14:textId="77777777" w:rsidR="002426AF" w:rsidRPr="00301259"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301B0445" w14:textId="741120DC" w:rsidR="002426AF" w:rsidRPr="00301259" w:rsidRDefault="00025F87" w:rsidP="00025F87">
            <w:pPr>
              <w:tabs>
                <w:tab w:val="decimal" w:pos="720"/>
              </w:tabs>
              <w:spacing w:line="220" w:lineRule="exact"/>
              <w:ind w:left="-79" w:right="-72"/>
              <w:rPr>
                <w:rFonts w:eastAsia="Times New Roman"/>
                <w:sz w:val="20"/>
                <w:szCs w:val="20"/>
              </w:rPr>
            </w:pPr>
            <w:r w:rsidRPr="00025F87">
              <w:rPr>
                <w:rFonts w:eastAsia="Times New Roman"/>
                <w:sz w:val="20"/>
                <w:szCs w:val="20"/>
              </w:rPr>
              <w:t>3</w:t>
            </w:r>
            <w:r>
              <w:rPr>
                <w:rFonts w:eastAsia="Times New Roman"/>
                <w:sz w:val="20"/>
                <w:szCs w:val="20"/>
              </w:rPr>
              <w:t>,</w:t>
            </w:r>
            <w:r w:rsidRPr="00025F87">
              <w:rPr>
                <w:rFonts w:eastAsia="Times New Roman"/>
                <w:sz w:val="20"/>
                <w:szCs w:val="20"/>
              </w:rPr>
              <w:t>370</w:t>
            </w:r>
            <w:r>
              <w:rPr>
                <w:rFonts w:eastAsia="Times New Roman"/>
                <w:sz w:val="20"/>
                <w:szCs w:val="20"/>
              </w:rPr>
              <w:t>,</w:t>
            </w:r>
            <w:r w:rsidRPr="00025F87">
              <w:rPr>
                <w:rFonts w:eastAsia="Times New Roman"/>
                <w:sz w:val="20"/>
                <w:szCs w:val="20"/>
              </w:rPr>
              <w:t>659</w:t>
            </w:r>
          </w:p>
        </w:tc>
      </w:tr>
      <w:tr w:rsidR="002426AF" w:rsidRPr="00301259" w14:paraId="1CBA3B10" w14:textId="77777777" w:rsidTr="00CA6845">
        <w:trPr>
          <w:cantSplit/>
        </w:trPr>
        <w:tc>
          <w:tcPr>
            <w:tcW w:w="2931" w:type="dxa"/>
            <w:shd w:val="clear" w:color="auto" w:fill="auto"/>
          </w:tcPr>
          <w:p w14:paraId="15147EE8" w14:textId="77777777" w:rsidR="002426AF" w:rsidRPr="00301259" w:rsidRDefault="002426AF" w:rsidP="004310EC">
            <w:pPr>
              <w:spacing w:line="220" w:lineRule="exact"/>
              <w:ind w:left="199" w:right="-72"/>
              <w:rPr>
                <w:rFonts w:eastAsia="Times New Roman"/>
                <w:sz w:val="20"/>
                <w:szCs w:val="20"/>
              </w:rPr>
            </w:pPr>
            <w:r w:rsidRPr="00301259">
              <w:rPr>
                <w:rFonts w:eastAsia="Times New Roman"/>
                <w:sz w:val="20"/>
                <w:szCs w:val="20"/>
              </w:rPr>
              <w:t>Total liabilities</w:t>
            </w:r>
          </w:p>
        </w:tc>
        <w:tc>
          <w:tcPr>
            <w:tcW w:w="900" w:type="dxa"/>
            <w:shd w:val="clear" w:color="auto" w:fill="auto"/>
          </w:tcPr>
          <w:p w14:paraId="4E554CBE" w14:textId="7C62148F" w:rsidR="002426AF" w:rsidRPr="00301259" w:rsidRDefault="00025F87" w:rsidP="004310EC">
            <w:pPr>
              <w:tabs>
                <w:tab w:val="decimal" w:pos="731"/>
              </w:tabs>
              <w:spacing w:line="220" w:lineRule="exact"/>
              <w:ind w:left="-79" w:right="-72"/>
              <w:rPr>
                <w:rFonts w:eastAsia="Times New Roman"/>
                <w:sz w:val="20"/>
                <w:szCs w:val="20"/>
              </w:rPr>
            </w:pPr>
            <w:r w:rsidRPr="00025F87">
              <w:rPr>
                <w:rFonts w:eastAsia="Times New Roman"/>
                <w:sz w:val="20"/>
                <w:szCs w:val="20"/>
              </w:rPr>
              <w:t>668</w:t>
            </w:r>
            <w:r>
              <w:rPr>
                <w:rFonts w:eastAsia="Times New Roman"/>
                <w:sz w:val="20"/>
                <w:szCs w:val="20"/>
              </w:rPr>
              <w:t>,</w:t>
            </w:r>
            <w:r w:rsidRPr="00025F87">
              <w:rPr>
                <w:rFonts w:eastAsia="Times New Roman"/>
                <w:sz w:val="20"/>
                <w:szCs w:val="20"/>
              </w:rPr>
              <w:t>438</w:t>
            </w:r>
          </w:p>
        </w:tc>
        <w:tc>
          <w:tcPr>
            <w:tcW w:w="181" w:type="dxa"/>
            <w:shd w:val="clear" w:color="auto" w:fill="auto"/>
          </w:tcPr>
          <w:p w14:paraId="396DF349" w14:textId="77777777" w:rsidR="002426AF" w:rsidRPr="00301259" w:rsidRDefault="002426AF" w:rsidP="004310EC">
            <w:pPr>
              <w:snapToGrid w:val="0"/>
              <w:spacing w:line="220" w:lineRule="exact"/>
              <w:ind w:left="-79" w:right="-72"/>
              <w:jc w:val="right"/>
              <w:rPr>
                <w:rFonts w:eastAsia="Times New Roman"/>
                <w:sz w:val="20"/>
                <w:szCs w:val="20"/>
              </w:rPr>
            </w:pPr>
          </w:p>
        </w:tc>
        <w:tc>
          <w:tcPr>
            <w:tcW w:w="899" w:type="dxa"/>
          </w:tcPr>
          <w:p w14:paraId="4A1AFE54" w14:textId="6E828FC3" w:rsidR="002426AF" w:rsidRPr="00301259" w:rsidRDefault="00025F87" w:rsidP="004310EC">
            <w:pPr>
              <w:tabs>
                <w:tab w:val="decimal" w:pos="727"/>
              </w:tabs>
              <w:spacing w:line="220" w:lineRule="exact"/>
              <w:ind w:left="-79" w:right="-72"/>
              <w:rPr>
                <w:rFonts w:eastAsia="Times New Roman"/>
                <w:sz w:val="20"/>
                <w:szCs w:val="20"/>
              </w:rPr>
            </w:pPr>
            <w:r w:rsidRPr="00025F87">
              <w:rPr>
                <w:rFonts w:eastAsia="Times New Roman"/>
                <w:sz w:val="20"/>
                <w:szCs w:val="20"/>
              </w:rPr>
              <w:t>266</w:t>
            </w:r>
            <w:r>
              <w:rPr>
                <w:rFonts w:eastAsia="Times New Roman"/>
                <w:sz w:val="20"/>
                <w:szCs w:val="20"/>
              </w:rPr>
              <w:t>,</w:t>
            </w:r>
            <w:r w:rsidRPr="00025F87">
              <w:rPr>
                <w:rFonts w:eastAsia="Times New Roman"/>
                <w:sz w:val="20"/>
                <w:szCs w:val="20"/>
              </w:rPr>
              <w:t>403</w:t>
            </w:r>
          </w:p>
        </w:tc>
        <w:tc>
          <w:tcPr>
            <w:tcW w:w="180" w:type="dxa"/>
          </w:tcPr>
          <w:p w14:paraId="089BA8F2" w14:textId="77777777" w:rsidR="002426AF" w:rsidRPr="00301259"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56AD09E1" w14:textId="394FE0E5" w:rsidR="002426AF" w:rsidRPr="00301259" w:rsidRDefault="00025F87" w:rsidP="004310EC">
            <w:pPr>
              <w:tabs>
                <w:tab w:val="decimal" w:pos="727"/>
              </w:tabs>
              <w:spacing w:line="220" w:lineRule="exact"/>
              <w:ind w:left="-79" w:right="-72"/>
              <w:rPr>
                <w:rFonts w:eastAsia="Times New Roman"/>
                <w:sz w:val="20"/>
                <w:szCs w:val="20"/>
              </w:rPr>
            </w:pPr>
            <w:r w:rsidRPr="00025F87">
              <w:rPr>
                <w:rFonts w:eastAsia="Times New Roman"/>
                <w:sz w:val="20"/>
                <w:szCs w:val="20"/>
              </w:rPr>
              <w:t>1</w:t>
            </w:r>
            <w:r>
              <w:rPr>
                <w:rFonts w:eastAsia="Times New Roman"/>
                <w:sz w:val="20"/>
                <w:szCs w:val="20"/>
              </w:rPr>
              <w:t>,</w:t>
            </w:r>
            <w:r w:rsidRPr="00025F87">
              <w:rPr>
                <w:rFonts w:eastAsia="Times New Roman"/>
                <w:sz w:val="20"/>
                <w:szCs w:val="20"/>
              </w:rPr>
              <w:t>611</w:t>
            </w:r>
            <w:r>
              <w:rPr>
                <w:rFonts w:eastAsia="Times New Roman"/>
                <w:sz w:val="20"/>
                <w:szCs w:val="20"/>
              </w:rPr>
              <w:t>,</w:t>
            </w:r>
            <w:r w:rsidRPr="00025F87">
              <w:rPr>
                <w:rFonts w:eastAsia="Times New Roman"/>
                <w:sz w:val="20"/>
                <w:szCs w:val="20"/>
              </w:rPr>
              <w:t>841</w:t>
            </w:r>
          </w:p>
        </w:tc>
        <w:tc>
          <w:tcPr>
            <w:tcW w:w="180" w:type="dxa"/>
            <w:shd w:val="clear" w:color="auto" w:fill="auto"/>
          </w:tcPr>
          <w:p w14:paraId="2C3C34F1" w14:textId="77777777" w:rsidR="002426AF" w:rsidRPr="00301259" w:rsidRDefault="002426AF" w:rsidP="004310EC">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1CC7D300" w14:textId="6ABD91A8" w:rsidR="002426AF" w:rsidRPr="00301259" w:rsidRDefault="00025F87" w:rsidP="004310EC">
            <w:pPr>
              <w:tabs>
                <w:tab w:val="decimal" w:pos="700"/>
              </w:tabs>
              <w:spacing w:line="220" w:lineRule="exact"/>
              <w:ind w:left="-79" w:right="-72"/>
              <w:rPr>
                <w:rFonts w:eastAsia="Times New Roman"/>
                <w:sz w:val="20"/>
                <w:szCs w:val="20"/>
              </w:rPr>
            </w:pPr>
            <w:r w:rsidRPr="00025F87">
              <w:rPr>
                <w:rFonts w:eastAsia="Times New Roman"/>
                <w:sz w:val="20"/>
                <w:szCs w:val="20"/>
              </w:rPr>
              <w:t>399</w:t>
            </w:r>
            <w:r>
              <w:rPr>
                <w:rFonts w:eastAsia="Times New Roman"/>
                <w:sz w:val="20"/>
                <w:szCs w:val="20"/>
              </w:rPr>
              <w:t>,</w:t>
            </w:r>
            <w:r w:rsidRPr="00025F87">
              <w:rPr>
                <w:rFonts w:eastAsia="Times New Roman"/>
                <w:sz w:val="20"/>
                <w:szCs w:val="20"/>
              </w:rPr>
              <w:t>436</w:t>
            </w:r>
          </w:p>
        </w:tc>
        <w:tc>
          <w:tcPr>
            <w:tcW w:w="182" w:type="dxa"/>
            <w:shd w:val="clear" w:color="auto" w:fill="auto"/>
          </w:tcPr>
          <w:p w14:paraId="38F66B7C" w14:textId="77777777" w:rsidR="002426AF" w:rsidRPr="00301259" w:rsidRDefault="002426AF" w:rsidP="004310EC">
            <w:pPr>
              <w:snapToGrid w:val="0"/>
              <w:spacing w:line="220" w:lineRule="exact"/>
              <w:ind w:left="-79" w:right="-72"/>
              <w:jc w:val="right"/>
              <w:rPr>
                <w:rFonts w:eastAsia="Times New Roman"/>
                <w:sz w:val="20"/>
                <w:szCs w:val="20"/>
              </w:rPr>
            </w:pPr>
          </w:p>
        </w:tc>
        <w:tc>
          <w:tcPr>
            <w:tcW w:w="988" w:type="dxa"/>
          </w:tcPr>
          <w:p w14:paraId="60864EA2" w14:textId="5002BCCB" w:rsidR="002426AF" w:rsidRPr="00301259" w:rsidRDefault="00025F87" w:rsidP="004310EC">
            <w:pPr>
              <w:tabs>
                <w:tab w:val="decimal" w:pos="787"/>
              </w:tabs>
              <w:spacing w:line="220" w:lineRule="exact"/>
              <w:ind w:left="144" w:right="-72"/>
              <w:rPr>
                <w:rFonts w:eastAsia="Times New Roman"/>
                <w:sz w:val="20"/>
                <w:szCs w:val="20"/>
                <w:cs/>
              </w:rPr>
            </w:pPr>
            <w:r>
              <w:rPr>
                <w:rFonts w:eastAsia="Times New Roman"/>
                <w:sz w:val="20"/>
                <w:szCs w:val="20"/>
              </w:rPr>
              <w:t>(</w:t>
            </w:r>
            <w:r w:rsidRPr="00025F87">
              <w:rPr>
                <w:rFonts w:eastAsia="Times New Roman"/>
                <w:sz w:val="20"/>
                <w:szCs w:val="20"/>
              </w:rPr>
              <w:t>27</w:t>
            </w:r>
            <w:r>
              <w:rPr>
                <w:rFonts w:eastAsia="Times New Roman"/>
                <w:sz w:val="20"/>
                <w:szCs w:val="20"/>
              </w:rPr>
              <w:t>,</w:t>
            </w:r>
            <w:r w:rsidRPr="00025F87">
              <w:rPr>
                <w:rFonts w:eastAsia="Times New Roman"/>
                <w:sz w:val="20"/>
                <w:szCs w:val="20"/>
              </w:rPr>
              <w:t>984</w:t>
            </w:r>
            <w:r>
              <w:rPr>
                <w:rFonts w:eastAsia="Times New Roman"/>
                <w:sz w:val="20"/>
                <w:szCs w:val="20"/>
              </w:rPr>
              <w:t>)</w:t>
            </w:r>
          </w:p>
        </w:tc>
        <w:tc>
          <w:tcPr>
            <w:tcW w:w="184" w:type="dxa"/>
          </w:tcPr>
          <w:p w14:paraId="1B838DD9" w14:textId="77777777" w:rsidR="002426AF" w:rsidRPr="00301259" w:rsidRDefault="002426AF" w:rsidP="004310EC">
            <w:pPr>
              <w:snapToGrid w:val="0"/>
              <w:spacing w:line="220" w:lineRule="exact"/>
              <w:ind w:left="-79" w:right="-72"/>
              <w:jc w:val="right"/>
              <w:rPr>
                <w:rFonts w:eastAsia="Times New Roman"/>
                <w:sz w:val="20"/>
                <w:szCs w:val="20"/>
              </w:rPr>
            </w:pPr>
          </w:p>
        </w:tc>
        <w:tc>
          <w:tcPr>
            <w:tcW w:w="900" w:type="dxa"/>
            <w:shd w:val="clear" w:color="auto" w:fill="auto"/>
          </w:tcPr>
          <w:p w14:paraId="20E56E03" w14:textId="3D268DE9" w:rsidR="002426AF" w:rsidRPr="00301259" w:rsidRDefault="00025F87" w:rsidP="00025F87">
            <w:pPr>
              <w:tabs>
                <w:tab w:val="decimal" w:pos="720"/>
              </w:tabs>
              <w:spacing w:line="220" w:lineRule="exact"/>
              <w:ind w:left="-79" w:right="-72"/>
              <w:rPr>
                <w:rFonts w:eastAsia="Times New Roman"/>
                <w:sz w:val="20"/>
                <w:szCs w:val="20"/>
              </w:rPr>
            </w:pPr>
            <w:r w:rsidRPr="00025F87">
              <w:rPr>
                <w:rFonts w:eastAsia="Times New Roman"/>
                <w:sz w:val="20"/>
                <w:szCs w:val="20"/>
              </w:rPr>
              <w:t>2</w:t>
            </w:r>
            <w:r>
              <w:rPr>
                <w:rFonts w:eastAsia="Times New Roman"/>
                <w:sz w:val="20"/>
                <w:szCs w:val="20"/>
              </w:rPr>
              <w:t>,</w:t>
            </w:r>
            <w:r w:rsidRPr="00025F87">
              <w:rPr>
                <w:rFonts w:eastAsia="Times New Roman"/>
                <w:sz w:val="20"/>
                <w:szCs w:val="20"/>
              </w:rPr>
              <w:t>918</w:t>
            </w:r>
            <w:r>
              <w:rPr>
                <w:rFonts w:eastAsia="Times New Roman"/>
                <w:sz w:val="20"/>
                <w:szCs w:val="20"/>
              </w:rPr>
              <w:t>,</w:t>
            </w:r>
            <w:r w:rsidRPr="00025F87">
              <w:rPr>
                <w:rFonts w:eastAsia="Times New Roman"/>
                <w:sz w:val="20"/>
                <w:szCs w:val="20"/>
              </w:rPr>
              <w:t>134</w:t>
            </w:r>
          </w:p>
        </w:tc>
      </w:tr>
    </w:tbl>
    <w:p w14:paraId="1D6031AC" w14:textId="32283CFE" w:rsidR="002426AF" w:rsidRPr="00EF1CA7" w:rsidRDefault="002426AF">
      <w:pPr>
        <w:suppressAutoHyphens w:val="0"/>
        <w:rPr>
          <w:b/>
          <w:bCs/>
          <w:sz w:val="22"/>
          <w:szCs w:val="22"/>
        </w:rPr>
      </w:pPr>
    </w:p>
    <w:tbl>
      <w:tblPr>
        <w:tblW w:w="9235" w:type="dxa"/>
        <w:tblInd w:w="309" w:type="dxa"/>
        <w:tblLayout w:type="fixed"/>
        <w:tblCellMar>
          <w:left w:w="79" w:type="dxa"/>
          <w:right w:w="79" w:type="dxa"/>
        </w:tblCellMar>
        <w:tblLook w:val="0000" w:firstRow="0" w:lastRow="0" w:firstColumn="0" w:lastColumn="0" w:noHBand="0" w:noVBand="0"/>
      </w:tblPr>
      <w:tblGrid>
        <w:gridCol w:w="2931"/>
        <w:gridCol w:w="900"/>
        <w:gridCol w:w="181"/>
        <w:gridCol w:w="899"/>
        <w:gridCol w:w="180"/>
        <w:gridCol w:w="900"/>
        <w:gridCol w:w="180"/>
        <w:gridCol w:w="810"/>
        <w:gridCol w:w="182"/>
        <w:gridCol w:w="988"/>
        <w:gridCol w:w="184"/>
        <w:gridCol w:w="900"/>
      </w:tblGrid>
      <w:tr w:rsidR="002426AF" w:rsidRPr="00301259" w14:paraId="4ECECBA5" w14:textId="77777777" w:rsidTr="00CA6845">
        <w:trPr>
          <w:cantSplit/>
        </w:trPr>
        <w:tc>
          <w:tcPr>
            <w:tcW w:w="2931" w:type="dxa"/>
            <w:shd w:val="clear" w:color="auto" w:fill="auto"/>
          </w:tcPr>
          <w:p w14:paraId="6A3523FF" w14:textId="77777777" w:rsidR="002426AF" w:rsidRPr="00301259" w:rsidRDefault="002426AF" w:rsidP="00423E80">
            <w:pPr>
              <w:spacing w:line="220" w:lineRule="exact"/>
              <w:ind w:left="180" w:right="-72" w:hanging="180"/>
              <w:rPr>
                <w:rFonts w:eastAsia="Times New Roman"/>
                <w:sz w:val="20"/>
                <w:szCs w:val="20"/>
              </w:rPr>
            </w:pPr>
          </w:p>
        </w:tc>
        <w:tc>
          <w:tcPr>
            <w:tcW w:w="6304" w:type="dxa"/>
            <w:gridSpan w:val="11"/>
            <w:shd w:val="clear" w:color="auto" w:fill="auto"/>
            <w:vAlign w:val="bottom"/>
          </w:tcPr>
          <w:p w14:paraId="13B2D62A" w14:textId="77777777" w:rsidR="002426AF" w:rsidRPr="002426AF" w:rsidRDefault="002426AF" w:rsidP="00423E80">
            <w:pPr>
              <w:spacing w:line="220" w:lineRule="exact"/>
              <w:ind w:left="-79" w:right="-72"/>
              <w:jc w:val="center"/>
              <w:rPr>
                <w:rFonts w:eastAsia="Times New Roman" w:cstheme="minorBidi"/>
                <w:sz w:val="20"/>
                <w:szCs w:val="25"/>
                <w:cs/>
                <w:lang w:val="en-GB"/>
              </w:rPr>
            </w:pPr>
            <w:r w:rsidRPr="00301259">
              <w:rPr>
                <w:rFonts w:eastAsia="Times New Roman"/>
                <w:b/>
                <w:bCs/>
                <w:sz w:val="20"/>
                <w:szCs w:val="20"/>
                <w:lang w:val="en-GB" w:bidi="ar-SA"/>
              </w:rPr>
              <w:t>Consolidated</w:t>
            </w:r>
          </w:p>
        </w:tc>
      </w:tr>
      <w:tr w:rsidR="002426AF" w:rsidRPr="00301259" w14:paraId="52F0239F" w14:textId="77777777" w:rsidTr="00CA6845">
        <w:trPr>
          <w:cantSplit/>
        </w:trPr>
        <w:tc>
          <w:tcPr>
            <w:tcW w:w="2931" w:type="dxa"/>
            <w:shd w:val="clear" w:color="auto" w:fill="auto"/>
          </w:tcPr>
          <w:p w14:paraId="6E67503B" w14:textId="77777777" w:rsidR="002426AF" w:rsidRPr="00301259" w:rsidRDefault="002426AF" w:rsidP="00423E80">
            <w:pPr>
              <w:spacing w:line="220" w:lineRule="exact"/>
              <w:ind w:left="180" w:right="-72" w:hanging="180"/>
              <w:rPr>
                <w:rFonts w:eastAsia="Times New Roman"/>
                <w:sz w:val="20"/>
                <w:szCs w:val="20"/>
              </w:rPr>
            </w:pPr>
          </w:p>
        </w:tc>
        <w:tc>
          <w:tcPr>
            <w:tcW w:w="6304" w:type="dxa"/>
            <w:gridSpan w:val="11"/>
            <w:shd w:val="clear" w:color="auto" w:fill="auto"/>
            <w:vAlign w:val="bottom"/>
          </w:tcPr>
          <w:p w14:paraId="0C7DD8BB" w14:textId="3E8D6627" w:rsidR="002426AF" w:rsidRPr="00301259" w:rsidRDefault="002426AF" w:rsidP="00423E80">
            <w:pPr>
              <w:spacing w:line="220" w:lineRule="exact"/>
              <w:ind w:left="-79" w:right="-72"/>
              <w:jc w:val="center"/>
              <w:rPr>
                <w:rFonts w:eastAsia="Times New Roman"/>
                <w:sz w:val="20"/>
                <w:szCs w:val="20"/>
                <w:lang w:val="en-GB" w:bidi="ar-SA"/>
              </w:rPr>
            </w:pPr>
            <w:r>
              <w:rPr>
                <w:rFonts w:eastAsia="Times New Roman"/>
                <w:sz w:val="20"/>
                <w:szCs w:val="20"/>
                <w:lang w:val="en-GB" w:bidi="ar-SA"/>
              </w:rPr>
              <w:t xml:space="preserve">31 </w:t>
            </w:r>
            <w:r>
              <w:rPr>
                <w:rFonts w:eastAsia="Times New Roman" w:cstheme="minorBidi"/>
                <w:sz w:val="20"/>
                <w:szCs w:val="25"/>
              </w:rPr>
              <w:t>December</w:t>
            </w:r>
            <w:r w:rsidRPr="00301259">
              <w:rPr>
                <w:rFonts w:eastAsia="Times New Roman"/>
                <w:sz w:val="20"/>
                <w:szCs w:val="20"/>
                <w:lang w:val="en-GB" w:bidi="ar-SA"/>
              </w:rPr>
              <w:t xml:space="preserve"> 202</w:t>
            </w:r>
            <w:r>
              <w:rPr>
                <w:rFonts w:eastAsia="Times New Roman"/>
                <w:sz w:val="20"/>
                <w:szCs w:val="20"/>
                <w:lang w:val="en-GB" w:bidi="ar-SA"/>
              </w:rPr>
              <w:t>1</w:t>
            </w:r>
          </w:p>
        </w:tc>
      </w:tr>
      <w:tr w:rsidR="002426AF" w:rsidRPr="00301259" w14:paraId="18134CD7" w14:textId="77777777" w:rsidTr="00CA6845">
        <w:trPr>
          <w:cantSplit/>
        </w:trPr>
        <w:tc>
          <w:tcPr>
            <w:tcW w:w="2931" w:type="dxa"/>
            <w:shd w:val="clear" w:color="auto" w:fill="auto"/>
          </w:tcPr>
          <w:p w14:paraId="6193729C" w14:textId="77777777" w:rsidR="002426AF" w:rsidRPr="00301259" w:rsidRDefault="002426AF" w:rsidP="00423E80">
            <w:pPr>
              <w:spacing w:line="220" w:lineRule="exact"/>
              <w:ind w:left="180" w:right="-72" w:hanging="180"/>
              <w:rPr>
                <w:rFonts w:eastAsia="Times New Roman"/>
                <w:sz w:val="20"/>
                <w:szCs w:val="20"/>
              </w:rPr>
            </w:pPr>
          </w:p>
        </w:tc>
        <w:tc>
          <w:tcPr>
            <w:tcW w:w="900" w:type="dxa"/>
            <w:shd w:val="clear" w:color="auto" w:fill="auto"/>
            <w:vAlign w:val="bottom"/>
          </w:tcPr>
          <w:p w14:paraId="70A0C16E" w14:textId="77777777" w:rsidR="002426AF" w:rsidRPr="00301259" w:rsidRDefault="002426AF" w:rsidP="00423E80">
            <w:pPr>
              <w:spacing w:line="220" w:lineRule="exact"/>
              <w:ind w:left="-79" w:right="-72"/>
              <w:jc w:val="center"/>
              <w:rPr>
                <w:rFonts w:eastAsia="Times New Roman"/>
                <w:sz w:val="20"/>
                <w:szCs w:val="20"/>
                <w:lang w:val="en-GB" w:bidi="ar-SA"/>
              </w:rPr>
            </w:pPr>
            <w:r w:rsidRPr="00301259">
              <w:rPr>
                <w:rFonts w:eastAsia="Times New Roman"/>
                <w:sz w:val="20"/>
                <w:szCs w:val="20"/>
                <w:lang w:bidi="ar-SA"/>
              </w:rPr>
              <w:t>Corporate</w:t>
            </w:r>
            <w:r w:rsidRPr="00301259">
              <w:rPr>
                <w:rFonts w:eastAsia="Times New Roman"/>
                <w:sz w:val="20"/>
                <w:szCs w:val="20"/>
                <w:lang w:val="en-GB" w:bidi="ar-SA"/>
              </w:rPr>
              <w:t xml:space="preserve"> Segment</w:t>
            </w:r>
          </w:p>
        </w:tc>
        <w:tc>
          <w:tcPr>
            <w:tcW w:w="181" w:type="dxa"/>
            <w:shd w:val="clear" w:color="auto" w:fill="auto"/>
            <w:vAlign w:val="bottom"/>
          </w:tcPr>
          <w:p w14:paraId="62299557" w14:textId="77777777" w:rsidR="002426AF" w:rsidRPr="00301259" w:rsidRDefault="002426AF" w:rsidP="00423E80">
            <w:pPr>
              <w:snapToGrid w:val="0"/>
              <w:spacing w:line="220" w:lineRule="exact"/>
              <w:ind w:left="-79" w:right="-72"/>
              <w:jc w:val="center"/>
              <w:rPr>
                <w:rFonts w:eastAsia="Times New Roman"/>
                <w:sz w:val="20"/>
                <w:szCs w:val="20"/>
                <w:lang w:val="en-GB" w:bidi="ar-SA"/>
              </w:rPr>
            </w:pPr>
          </w:p>
        </w:tc>
        <w:tc>
          <w:tcPr>
            <w:tcW w:w="899" w:type="dxa"/>
          </w:tcPr>
          <w:p w14:paraId="70531886" w14:textId="77777777" w:rsidR="002426AF" w:rsidRPr="00301259" w:rsidRDefault="002426AF" w:rsidP="00423E80">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SME Segment</w:t>
            </w:r>
          </w:p>
        </w:tc>
        <w:tc>
          <w:tcPr>
            <w:tcW w:w="180" w:type="dxa"/>
          </w:tcPr>
          <w:p w14:paraId="3EE0B86D" w14:textId="77777777" w:rsidR="002426AF" w:rsidRPr="00301259" w:rsidRDefault="002426AF" w:rsidP="00423E80">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4E100F3B" w14:textId="77777777" w:rsidR="002426AF" w:rsidRPr="00301259" w:rsidRDefault="002426AF" w:rsidP="00423E80">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Retail Segment</w:t>
            </w:r>
          </w:p>
        </w:tc>
        <w:tc>
          <w:tcPr>
            <w:tcW w:w="180" w:type="dxa"/>
            <w:shd w:val="clear" w:color="auto" w:fill="auto"/>
            <w:vAlign w:val="bottom"/>
          </w:tcPr>
          <w:p w14:paraId="592517E9" w14:textId="77777777" w:rsidR="002426AF" w:rsidRPr="00301259" w:rsidRDefault="002426AF" w:rsidP="00423E80">
            <w:pPr>
              <w:snapToGrid w:val="0"/>
              <w:spacing w:line="220" w:lineRule="exact"/>
              <w:ind w:left="-79" w:right="-72"/>
              <w:jc w:val="center"/>
              <w:rPr>
                <w:rFonts w:eastAsia="Times New Roman"/>
                <w:sz w:val="20"/>
                <w:szCs w:val="20"/>
                <w:lang w:val="en-GB" w:bidi="ar-SA"/>
              </w:rPr>
            </w:pPr>
          </w:p>
        </w:tc>
        <w:tc>
          <w:tcPr>
            <w:tcW w:w="810" w:type="dxa"/>
            <w:shd w:val="clear" w:color="auto" w:fill="auto"/>
            <w:vAlign w:val="bottom"/>
          </w:tcPr>
          <w:p w14:paraId="7F131870" w14:textId="77777777" w:rsidR="002426AF" w:rsidRPr="00301259" w:rsidRDefault="002426AF" w:rsidP="00423E80">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Others</w:t>
            </w:r>
          </w:p>
        </w:tc>
        <w:tc>
          <w:tcPr>
            <w:tcW w:w="182" w:type="dxa"/>
            <w:shd w:val="clear" w:color="auto" w:fill="auto"/>
            <w:vAlign w:val="bottom"/>
          </w:tcPr>
          <w:p w14:paraId="1A9D75E1" w14:textId="77777777" w:rsidR="002426AF" w:rsidRPr="00301259" w:rsidRDefault="002426AF" w:rsidP="00423E80">
            <w:pPr>
              <w:tabs>
                <w:tab w:val="decimal" w:pos="641"/>
              </w:tabs>
              <w:snapToGrid w:val="0"/>
              <w:spacing w:line="220" w:lineRule="exact"/>
              <w:ind w:left="-79" w:right="-72"/>
              <w:jc w:val="center"/>
              <w:rPr>
                <w:rFonts w:eastAsia="Times New Roman"/>
                <w:sz w:val="20"/>
                <w:szCs w:val="20"/>
                <w:lang w:val="en-GB" w:bidi="ar-SA"/>
              </w:rPr>
            </w:pPr>
          </w:p>
        </w:tc>
        <w:tc>
          <w:tcPr>
            <w:tcW w:w="988" w:type="dxa"/>
          </w:tcPr>
          <w:p w14:paraId="25BFEF83" w14:textId="77777777" w:rsidR="002426AF" w:rsidRPr="00301259" w:rsidRDefault="002426AF" w:rsidP="00423E80">
            <w:pPr>
              <w:spacing w:line="220" w:lineRule="exact"/>
              <w:ind w:left="-79" w:right="-72"/>
              <w:jc w:val="center"/>
              <w:rPr>
                <w:rFonts w:eastAsia="Times New Roman"/>
                <w:sz w:val="20"/>
                <w:szCs w:val="20"/>
                <w:lang w:val="en-GB" w:bidi="ar-SA"/>
              </w:rPr>
            </w:pPr>
          </w:p>
          <w:p w14:paraId="4F5445F6" w14:textId="77777777" w:rsidR="002426AF" w:rsidRPr="00301259" w:rsidRDefault="002426AF" w:rsidP="00423E80">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Elimination</w:t>
            </w:r>
          </w:p>
        </w:tc>
        <w:tc>
          <w:tcPr>
            <w:tcW w:w="184" w:type="dxa"/>
          </w:tcPr>
          <w:p w14:paraId="6F0CD23E" w14:textId="77777777" w:rsidR="002426AF" w:rsidRPr="00301259" w:rsidRDefault="002426AF" w:rsidP="00423E80">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59EA9998" w14:textId="77777777" w:rsidR="002426AF" w:rsidRPr="00301259" w:rsidRDefault="002426AF" w:rsidP="00423E80">
            <w:pPr>
              <w:spacing w:line="220" w:lineRule="exact"/>
              <w:ind w:left="-79" w:right="-72"/>
              <w:jc w:val="center"/>
              <w:rPr>
                <w:rFonts w:eastAsia="Times New Roman"/>
                <w:sz w:val="20"/>
                <w:szCs w:val="20"/>
                <w:lang w:val="en-GB" w:bidi="ar-SA"/>
              </w:rPr>
            </w:pPr>
            <w:r w:rsidRPr="00301259">
              <w:rPr>
                <w:rFonts w:eastAsia="Times New Roman"/>
                <w:sz w:val="20"/>
                <w:szCs w:val="20"/>
                <w:lang w:val="en-GB" w:bidi="ar-SA"/>
              </w:rPr>
              <w:t>Total</w:t>
            </w:r>
          </w:p>
        </w:tc>
      </w:tr>
      <w:tr w:rsidR="00025F87" w:rsidRPr="00301259" w14:paraId="16F08817" w14:textId="77777777" w:rsidTr="00CA6845">
        <w:trPr>
          <w:cantSplit/>
        </w:trPr>
        <w:tc>
          <w:tcPr>
            <w:tcW w:w="2931" w:type="dxa"/>
            <w:shd w:val="clear" w:color="auto" w:fill="auto"/>
          </w:tcPr>
          <w:p w14:paraId="377787CF" w14:textId="77777777" w:rsidR="00025F87" w:rsidRPr="00301259" w:rsidRDefault="00025F87" w:rsidP="00423E80">
            <w:pPr>
              <w:spacing w:line="220" w:lineRule="exact"/>
              <w:ind w:left="180" w:right="-72" w:hanging="180"/>
              <w:rPr>
                <w:rFonts w:eastAsia="Times New Roman"/>
                <w:sz w:val="20"/>
                <w:szCs w:val="20"/>
              </w:rPr>
            </w:pPr>
          </w:p>
        </w:tc>
        <w:tc>
          <w:tcPr>
            <w:tcW w:w="6304" w:type="dxa"/>
            <w:gridSpan w:val="11"/>
            <w:shd w:val="clear" w:color="auto" w:fill="auto"/>
            <w:vAlign w:val="bottom"/>
          </w:tcPr>
          <w:p w14:paraId="6F9A8BC2" w14:textId="141C42FA" w:rsidR="00025F87" w:rsidRPr="00301259" w:rsidRDefault="00025F87" w:rsidP="00423E80">
            <w:pPr>
              <w:spacing w:line="220" w:lineRule="exact"/>
              <w:ind w:left="-79" w:right="-72"/>
              <w:jc w:val="center"/>
              <w:rPr>
                <w:rFonts w:eastAsia="Times New Roman"/>
                <w:sz w:val="20"/>
                <w:szCs w:val="20"/>
                <w:lang w:val="en-GB" w:bidi="ar-SA"/>
              </w:rPr>
            </w:pPr>
            <w:r w:rsidRPr="00BD7F26">
              <w:rPr>
                <w:i/>
                <w:iCs/>
                <w:sz w:val="20"/>
              </w:rPr>
              <w:t>(in million Baht)</w:t>
            </w:r>
          </w:p>
        </w:tc>
      </w:tr>
      <w:tr w:rsidR="002426AF" w:rsidRPr="00301259" w14:paraId="53E732F7" w14:textId="77777777" w:rsidTr="00CA6845">
        <w:trPr>
          <w:cantSplit/>
        </w:trPr>
        <w:tc>
          <w:tcPr>
            <w:tcW w:w="2931" w:type="dxa"/>
            <w:shd w:val="clear" w:color="auto" w:fill="auto"/>
          </w:tcPr>
          <w:p w14:paraId="24A1A283" w14:textId="77777777" w:rsidR="002426AF" w:rsidRPr="00301259" w:rsidRDefault="002426AF" w:rsidP="00423E80">
            <w:pPr>
              <w:spacing w:line="220" w:lineRule="exact"/>
              <w:ind w:left="199" w:right="-72"/>
              <w:rPr>
                <w:rFonts w:eastAsia="Times New Roman"/>
                <w:sz w:val="20"/>
                <w:szCs w:val="20"/>
              </w:rPr>
            </w:pPr>
            <w:r w:rsidRPr="00301259">
              <w:rPr>
                <w:rFonts w:eastAsia="Times New Roman"/>
                <w:sz w:val="20"/>
                <w:szCs w:val="20"/>
              </w:rPr>
              <w:t>Loans to customers</w:t>
            </w:r>
          </w:p>
        </w:tc>
        <w:tc>
          <w:tcPr>
            <w:tcW w:w="900" w:type="dxa"/>
            <w:shd w:val="clear" w:color="auto" w:fill="auto"/>
          </w:tcPr>
          <w:p w14:paraId="67E4525B" w14:textId="0AA38D1B" w:rsidR="002426AF" w:rsidRPr="00301259" w:rsidRDefault="00025F87" w:rsidP="00423E80">
            <w:pPr>
              <w:tabs>
                <w:tab w:val="decimal" w:pos="731"/>
              </w:tabs>
              <w:spacing w:line="220" w:lineRule="exact"/>
              <w:ind w:left="-79" w:right="-72"/>
              <w:rPr>
                <w:rFonts w:eastAsia="Times New Roman"/>
                <w:sz w:val="20"/>
                <w:szCs w:val="20"/>
              </w:rPr>
            </w:pPr>
            <w:r w:rsidRPr="00025F87">
              <w:rPr>
                <w:rFonts w:eastAsia="Times New Roman"/>
                <w:sz w:val="20"/>
                <w:szCs w:val="20"/>
              </w:rPr>
              <w:t>841</w:t>
            </w:r>
            <w:r>
              <w:rPr>
                <w:rFonts w:eastAsia="Times New Roman"/>
                <w:sz w:val="20"/>
                <w:szCs w:val="20"/>
              </w:rPr>
              <w:t>,</w:t>
            </w:r>
            <w:r w:rsidRPr="00025F87">
              <w:rPr>
                <w:rFonts w:eastAsia="Times New Roman"/>
                <w:sz w:val="20"/>
                <w:szCs w:val="20"/>
              </w:rPr>
              <w:t>372</w:t>
            </w:r>
          </w:p>
        </w:tc>
        <w:tc>
          <w:tcPr>
            <w:tcW w:w="181" w:type="dxa"/>
            <w:shd w:val="clear" w:color="auto" w:fill="auto"/>
          </w:tcPr>
          <w:p w14:paraId="3D3853F0" w14:textId="77777777" w:rsidR="002426AF" w:rsidRPr="00301259" w:rsidRDefault="002426AF" w:rsidP="00423E80">
            <w:pPr>
              <w:spacing w:line="220" w:lineRule="exact"/>
              <w:ind w:left="-79" w:right="-72"/>
              <w:jc w:val="right"/>
              <w:rPr>
                <w:rFonts w:eastAsia="Times New Roman"/>
                <w:sz w:val="20"/>
                <w:szCs w:val="20"/>
              </w:rPr>
            </w:pPr>
          </w:p>
        </w:tc>
        <w:tc>
          <w:tcPr>
            <w:tcW w:w="899" w:type="dxa"/>
          </w:tcPr>
          <w:p w14:paraId="34F8E0BA" w14:textId="651A1AE0" w:rsidR="002426AF" w:rsidRPr="00301259" w:rsidRDefault="00025F87" w:rsidP="00423E80">
            <w:pPr>
              <w:tabs>
                <w:tab w:val="decimal" w:pos="727"/>
              </w:tabs>
              <w:spacing w:line="220" w:lineRule="exact"/>
              <w:ind w:left="-79" w:right="-72"/>
              <w:rPr>
                <w:rFonts w:eastAsia="Times New Roman"/>
                <w:sz w:val="20"/>
                <w:szCs w:val="20"/>
              </w:rPr>
            </w:pPr>
            <w:r w:rsidRPr="00025F87">
              <w:rPr>
                <w:rFonts w:eastAsia="Times New Roman"/>
                <w:sz w:val="20"/>
                <w:szCs w:val="20"/>
              </w:rPr>
              <w:t>383</w:t>
            </w:r>
            <w:r>
              <w:rPr>
                <w:rFonts w:eastAsia="Times New Roman"/>
                <w:sz w:val="20"/>
                <w:szCs w:val="20"/>
              </w:rPr>
              <w:t>,</w:t>
            </w:r>
            <w:r w:rsidRPr="00025F87">
              <w:rPr>
                <w:rFonts w:eastAsia="Times New Roman"/>
                <w:sz w:val="20"/>
                <w:szCs w:val="20"/>
              </w:rPr>
              <w:t>831</w:t>
            </w:r>
          </w:p>
        </w:tc>
        <w:tc>
          <w:tcPr>
            <w:tcW w:w="180" w:type="dxa"/>
          </w:tcPr>
          <w:p w14:paraId="4AD1FE6F" w14:textId="77777777" w:rsidR="002426AF" w:rsidRPr="00301259"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751AD15F" w14:textId="4D778766" w:rsidR="002426AF" w:rsidRPr="00301259" w:rsidRDefault="00025F87" w:rsidP="00423E80">
            <w:pPr>
              <w:tabs>
                <w:tab w:val="decimal" w:pos="727"/>
              </w:tabs>
              <w:spacing w:line="220" w:lineRule="exact"/>
              <w:ind w:left="-79" w:right="-72"/>
              <w:rPr>
                <w:rFonts w:eastAsia="Times New Roman"/>
                <w:sz w:val="20"/>
                <w:szCs w:val="20"/>
              </w:rPr>
            </w:pPr>
            <w:r w:rsidRPr="00025F87">
              <w:rPr>
                <w:rFonts w:eastAsia="Times New Roman"/>
                <w:sz w:val="20"/>
                <w:szCs w:val="20"/>
              </w:rPr>
              <w:t>1</w:t>
            </w:r>
            <w:r>
              <w:rPr>
                <w:rFonts w:eastAsia="Times New Roman"/>
                <w:sz w:val="20"/>
                <w:szCs w:val="20"/>
              </w:rPr>
              <w:t>,</w:t>
            </w:r>
            <w:r w:rsidRPr="00025F87">
              <w:rPr>
                <w:rFonts w:eastAsia="Times New Roman"/>
                <w:sz w:val="20"/>
                <w:szCs w:val="20"/>
              </w:rPr>
              <w:t>046</w:t>
            </w:r>
            <w:r>
              <w:rPr>
                <w:rFonts w:eastAsia="Times New Roman"/>
                <w:sz w:val="20"/>
                <w:szCs w:val="20"/>
              </w:rPr>
              <w:t>,</w:t>
            </w:r>
            <w:r w:rsidRPr="00025F87">
              <w:rPr>
                <w:rFonts w:eastAsia="Times New Roman"/>
                <w:sz w:val="20"/>
                <w:szCs w:val="20"/>
              </w:rPr>
              <w:t>289</w:t>
            </w:r>
          </w:p>
        </w:tc>
        <w:tc>
          <w:tcPr>
            <w:tcW w:w="180" w:type="dxa"/>
            <w:shd w:val="clear" w:color="auto" w:fill="auto"/>
          </w:tcPr>
          <w:p w14:paraId="20DF1CAE" w14:textId="77777777" w:rsidR="002426AF" w:rsidRPr="00301259"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2A5BF9BB" w14:textId="49ECD29E" w:rsidR="002426AF" w:rsidRPr="00301259" w:rsidRDefault="00025F87" w:rsidP="00423E80">
            <w:pPr>
              <w:tabs>
                <w:tab w:val="decimal" w:pos="720"/>
              </w:tabs>
              <w:spacing w:line="220" w:lineRule="exact"/>
              <w:ind w:left="-79" w:right="-72"/>
              <w:rPr>
                <w:rFonts w:eastAsia="Times New Roman"/>
                <w:sz w:val="20"/>
                <w:szCs w:val="20"/>
              </w:rPr>
            </w:pPr>
            <w:r w:rsidRPr="00025F87">
              <w:rPr>
                <w:rFonts w:eastAsia="Times New Roman"/>
                <w:sz w:val="20"/>
                <w:szCs w:val="20"/>
              </w:rPr>
              <w:t>34</w:t>
            </w:r>
            <w:r>
              <w:rPr>
                <w:rFonts w:eastAsia="Times New Roman"/>
                <w:sz w:val="20"/>
                <w:szCs w:val="20"/>
              </w:rPr>
              <w:t>,</w:t>
            </w:r>
            <w:r w:rsidRPr="00025F87">
              <w:rPr>
                <w:rFonts w:eastAsia="Times New Roman"/>
                <w:sz w:val="20"/>
                <w:szCs w:val="20"/>
              </w:rPr>
              <w:t>862</w:t>
            </w:r>
          </w:p>
        </w:tc>
        <w:tc>
          <w:tcPr>
            <w:tcW w:w="182" w:type="dxa"/>
            <w:shd w:val="clear" w:color="auto" w:fill="auto"/>
          </w:tcPr>
          <w:p w14:paraId="25884F74" w14:textId="77777777" w:rsidR="002426AF" w:rsidRPr="00301259" w:rsidRDefault="002426AF" w:rsidP="00423E80">
            <w:pPr>
              <w:snapToGrid w:val="0"/>
              <w:spacing w:line="220" w:lineRule="exact"/>
              <w:ind w:left="-79" w:right="-72"/>
              <w:jc w:val="right"/>
              <w:rPr>
                <w:rFonts w:eastAsia="Times New Roman"/>
                <w:sz w:val="20"/>
                <w:szCs w:val="20"/>
              </w:rPr>
            </w:pPr>
          </w:p>
        </w:tc>
        <w:tc>
          <w:tcPr>
            <w:tcW w:w="988" w:type="dxa"/>
          </w:tcPr>
          <w:p w14:paraId="795CEAC8" w14:textId="2A363265" w:rsidR="002426AF" w:rsidRPr="00301259" w:rsidRDefault="00025F87" w:rsidP="00423E80">
            <w:pPr>
              <w:tabs>
                <w:tab w:val="decimal" w:pos="787"/>
              </w:tabs>
              <w:spacing w:line="220" w:lineRule="exact"/>
              <w:ind w:left="144" w:right="-72"/>
              <w:rPr>
                <w:rFonts w:eastAsia="Times New Roman"/>
                <w:sz w:val="20"/>
                <w:szCs w:val="20"/>
              </w:rPr>
            </w:pPr>
            <w:r>
              <w:rPr>
                <w:rFonts w:eastAsia="Times New Roman"/>
                <w:sz w:val="20"/>
                <w:szCs w:val="20"/>
              </w:rPr>
              <w:t>(</w:t>
            </w:r>
            <w:r w:rsidRPr="00025F87">
              <w:rPr>
                <w:rFonts w:eastAsia="Times New Roman"/>
                <w:sz w:val="20"/>
                <w:szCs w:val="20"/>
              </w:rPr>
              <w:t>4</w:t>
            </w:r>
            <w:r>
              <w:rPr>
                <w:rFonts w:eastAsia="Times New Roman"/>
                <w:sz w:val="20"/>
                <w:szCs w:val="20"/>
              </w:rPr>
              <w:t>,</w:t>
            </w:r>
            <w:r w:rsidRPr="00025F87">
              <w:rPr>
                <w:rFonts w:eastAsia="Times New Roman"/>
                <w:sz w:val="20"/>
                <w:szCs w:val="20"/>
              </w:rPr>
              <w:t>520</w:t>
            </w:r>
            <w:r>
              <w:rPr>
                <w:rFonts w:eastAsia="Times New Roman"/>
                <w:sz w:val="20"/>
                <w:szCs w:val="20"/>
              </w:rPr>
              <w:t>)</w:t>
            </w:r>
          </w:p>
        </w:tc>
        <w:tc>
          <w:tcPr>
            <w:tcW w:w="184" w:type="dxa"/>
          </w:tcPr>
          <w:p w14:paraId="7CA7EC18" w14:textId="77777777" w:rsidR="002426AF" w:rsidRPr="00301259"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51195538" w14:textId="0CE354BA" w:rsidR="002426AF" w:rsidRPr="00301259" w:rsidRDefault="00025F87" w:rsidP="00423E80">
            <w:pPr>
              <w:tabs>
                <w:tab w:val="decimal" w:pos="633"/>
              </w:tabs>
              <w:spacing w:line="220" w:lineRule="exact"/>
              <w:ind w:left="-79" w:right="-72"/>
              <w:rPr>
                <w:rFonts w:eastAsia="Times New Roman"/>
                <w:sz w:val="20"/>
                <w:szCs w:val="20"/>
              </w:rPr>
            </w:pPr>
            <w:r w:rsidRPr="00025F87">
              <w:rPr>
                <w:rFonts w:eastAsia="Times New Roman"/>
                <w:sz w:val="20"/>
                <w:szCs w:val="20"/>
              </w:rPr>
              <w:t>2</w:t>
            </w:r>
            <w:r>
              <w:rPr>
                <w:rFonts w:eastAsia="Times New Roman"/>
                <w:sz w:val="20"/>
                <w:szCs w:val="20"/>
              </w:rPr>
              <w:t>,</w:t>
            </w:r>
            <w:r w:rsidRPr="00025F87">
              <w:rPr>
                <w:rFonts w:eastAsia="Times New Roman"/>
                <w:sz w:val="20"/>
                <w:szCs w:val="20"/>
              </w:rPr>
              <w:t>301</w:t>
            </w:r>
            <w:r>
              <w:rPr>
                <w:rFonts w:eastAsia="Times New Roman"/>
                <w:sz w:val="20"/>
                <w:szCs w:val="20"/>
              </w:rPr>
              <w:t>,</w:t>
            </w:r>
            <w:r w:rsidRPr="00025F87">
              <w:rPr>
                <w:rFonts w:eastAsia="Times New Roman"/>
                <w:sz w:val="20"/>
                <w:szCs w:val="20"/>
              </w:rPr>
              <w:t>834</w:t>
            </w:r>
          </w:p>
        </w:tc>
      </w:tr>
      <w:tr w:rsidR="002426AF" w:rsidRPr="00301259" w14:paraId="7B6C0190" w14:textId="77777777" w:rsidTr="00CA6845">
        <w:trPr>
          <w:cantSplit/>
        </w:trPr>
        <w:tc>
          <w:tcPr>
            <w:tcW w:w="2931" w:type="dxa"/>
            <w:shd w:val="clear" w:color="auto" w:fill="auto"/>
          </w:tcPr>
          <w:p w14:paraId="679AFD9A" w14:textId="77777777" w:rsidR="002426AF" w:rsidRPr="00301259" w:rsidRDefault="002426AF" w:rsidP="00423E80">
            <w:pPr>
              <w:spacing w:line="220" w:lineRule="exact"/>
              <w:ind w:left="199" w:right="-72"/>
              <w:rPr>
                <w:rFonts w:eastAsia="Times New Roman"/>
                <w:sz w:val="20"/>
                <w:szCs w:val="20"/>
              </w:rPr>
            </w:pPr>
            <w:r w:rsidRPr="00301259">
              <w:rPr>
                <w:rFonts w:eastAsia="Times New Roman"/>
                <w:sz w:val="20"/>
                <w:szCs w:val="20"/>
              </w:rPr>
              <w:t>Total assets</w:t>
            </w:r>
          </w:p>
        </w:tc>
        <w:tc>
          <w:tcPr>
            <w:tcW w:w="900" w:type="dxa"/>
            <w:shd w:val="clear" w:color="auto" w:fill="auto"/>
          </w:tcPr>
          <w:p w14:paraId="3FFFEEE9" w14:textId="6FFC117C" w:rsidR="002426AF" w:rsidRPr="00301259" w:rsidRDefault="00025F87" w:rsidP="00423E80">
            <w:pPr>
              <w:tabs>
                <w:tab w:val="decimal" w:pos="731"/>
              </w:tabs>
              <w:spacing w:line="220" w:lineRule="exact"/>
              <w:ind w:left="-79" w:right="-72"/>
              <w:rPr>
                <w:rFonts w:eastAsia="Times New Roman"/>
                <w:sz w:val="20"/>
                <w:szCs w:val="20"/>
              </w:rPr>
            </w:pPr>
            <w:r w:rsidRPr="00025F87">
              <w:rPr>
                <w:rFonts w:eastAsia="Times New Roman"/>
                <w:sz w:val="20"/>
                <w:szCs w:val="20"/>
              </w:rPr>
              <w:t>815</w:t>
            </w:r>
            <w:r>
              <w:rPr>
                <w:rFonts w:eastAsia="Times New Roman"/>
                <w:sz w:val="20"/>
                <w:szCs w:val="20"/>
              </w:rPr>
              <w:t>,</w:t>
            </w:r>
            <w:r w:rsidRPr="00025F87">
              <w:rPr>
                <w:rFonts w:eastAsia="Times New Roman"/>
                <w:sz w:val="20"/>
                <w:szCs w:val="20"/>
              </w:rPr>
              <w:t>501</w:t>
            </w:r>
          </w:p>
        </w:tc>
        <w:tc>
          <w:tcPr>
            <w:tcW w:w="181" w:type="dxa"/>
            <w:shd w:val="clear" w:color="auto" w:fill="auto"/>
          </w:tcPr>
          <w:p w14:paraId="587D450C" w14:textId="77777777" w:rsidR="002426AF" w:rsidRPr="00301259" w:rsidRDefault="002426AF" w:rsidP="00423E80">
            <w:pPr>
              <w:snapToGrid w:val="0"/>
              <w:spacing w:line="220" w:lineRule="exact"/>
              <w:ind w:left="-79" w:right="-72"/>
              <w:jc w:val="right"/>
              <w:rPr>
                <w:rFonts w:eastAsia="Times New Roman"/>
                <w:sz w:val="20"/>
                <w:szCs w:val="20"/>
              </w:rPr>
            </w:pPr>
          </w:p>
        </w:tc>
        <w:tc>
          <w:tcPr>
            <w:tcW w:w="899" w:type="dxa"/>
          </w:tcPr>
          <w:p w14:paraId="58CEC67C" w14:textId="2B917275" w:rsidR="002426AF" w:rsidRPr="00301259" w:rsidRDefault="00025F87" w:rsidP="00423E80">
            <w:pPr>
              <w:tabs>
                <w:tab w:val="decimal" w:pos="727"/>
              </w:tabs>
              <w:spacing w:line="220" w:lineRule="exact"/>
              <w:ind w:left="-79" w:right="-72"/>
              <w:rPr>
                <w:rFonts w:eastAsia="Times New Roman"/>
                <w:sz w:val="20"/>
                <w:szCs w:val="20"/>
              </w:rPr>
            </w:pPr>
            <w:r w:rsidRPr="00025F87">
              <w:rPr>
                <w:rFonts w:eastAsia="Times New Roman"/>
                <w:sz w:val="20"/>
                <w:szCs w:val="20"/>
              </w:rPr>
              <w:t>348</w:t>
            </w:r>
            <w:r>
              <w:rPr>
                <w:rFonts w:eastAsia="Times New Roman"/>
                <w:sz w:val="20"/>
                <w:szCs w:val="20"/>
              </w:rPr>
              <w:t>,</w:t>
            </w:r>
            <w:r w:rsidRPr="00025F87">
              <w:rPr>
                <w:rFonts w:eastAsia="Times New Roman"/>
                <w:sz w:val="20"/>
                <w:szCs w:val="20"/>
              </w:rPr>
              <w:t>092</w:t>
            </w:r>
          </w:p>
        </w:tc>
        <w:tc>
          <w:tcPr>
            <w:tcW w:w="180" w:type="dxa"/>
          </w:tcPr>
          <w:p w14:paraId="0FA156D2" w14:textId="77777777" w:rsidR="002426AF" w:rsidRPr="00301259"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3B8C6C9D" w14:textId="2527A863" w:rsidR="002426AF" w:rsidRPr="00301259" w:rsidRDefault="00025F87" w:rsidP="00423E80">
            <w:pPr>
              <w:tabs>
                <w:tab w:val="decimal" w:pos="727"/>
              </w:tabs>
              <w:spacing w:line="220" w:lineRule="exact"/>
              <w:ind w:left="-79" w:right="-72"/>
              <w:rPr>
                <w:rFonts w:eastAsia="Times New Roman"/>
                <w:sz w:val="20"/>
                <w:szCs w:val="20"/>
              </w:rPr>
            </w:pPr>
            <w:r w:rsidRPr="00025F87">
              <w:rPr>
                <w:rFonts w:eastAsia="Times New Roman"/>
                <w:sz w:val="20"/>
                <w:szCs w:val="20"/>
              </w:rPr>
              <w:t>1</w:t>
            </w:r>
            <w:r>
              <w:rPr>
                <w:rFonts w:eastAsia="Times New Roman"/>
                <w:sz w:val="20"/>
                <w:szCs w:val="20"/>
              </w:rPr>
              <w:t>,</w:t>
            </w:r>
            <w:r w:rsidRPr="00025F87">
              <w:rPr>
                <w:rFonts w:eastAsia="Times New Roman"/>
                <w:sz w:val="20"/>
                <w:szCs w:val="20"/>
              </w:rPr>
              <w:t>052</w:t>
            </w:r>
            <w:r>
              <w:rPr>
                <w:rFonts w:eastAsia="Times New Roman"/>
                <w:sz w:val="20"/>
                <w:szCs w:val="20"/>
              </w:rPr>
              <w:t>,</w:t>
            </w:r>
            <w:r w:rsidRPr="00025F87">
              <w:rPr>
                <w:rFonts w:eastAsia="Times New Roman"/>
                <w:sz w:val="20"/>
                <w:szCs w:val="20"/>
              </w:rPr>
              <w:t>115</w:t>
            </w:r>
          </w:p>
        </w:tc>
        <w:tc>
          <w:tcPr>
            <w:tcW w:w="180" w:type="dxa"/>
            <w:shd w:val="clear" w:color="auto" w:fill="auto"/>
          </w:tcPr>
          <w:p w14:paraId="152F90F7" w14:textId="77777777" w:rsidR="002426AF" w:rsidRPr="00301259"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5CD9039C" w14:textId="67A32489" w:rsidR="002426AF" w:rsidRPr="00301259" w:rsidRDefault="00025F87" w:rsidP="00423E80">
            <w:pPr>
              <w:tabs>
                <w:tab w:val="decimal" w:pos="700"/>
              </w:tabs>
              <w:spacing w:line="220" w:lineRule="exact"/>
              <w:ind w:left="-79" w:right="-72"/>
              <w:rPr>
                <w:rFonts w:eastAsia="Times New Roman"/>
                <w:sz w:val="20"/>
                <w:szCs w:val="20"/>
              </w:rPr>
            </w:pPr>
            <w:r w:rsidRPr="00025F87">
              <w:rPr>
                <w:rFonts w:eastAsia="Times New Roman"/>
                <w:sz w:val="20"/>
                <w:szCs w:val="20"/>
              </w:rPr>
              <w:t>1</w:t>
            </w:r>
            <w:r>
              <w:rPr>
                <w:rFonts w:eastAsia="Times New Roman"/>
                <w:sz w:val="20"/>
                <w:szCs w:val="20"/>
              </w:rPr>
              <w:t>,</w:t>
            </w:r>
            <w:r w:rsidRPr="00025F87">
              <w:rPr>
                <w:rFonts w:eastAsia="Times New Roman"/>
                <w:sz w:val="20"/>
                <w:szCs w:val="20"/>
              </w:rPr>
              <w:t>151</w:t>
            </w:r>
            <w:r>
              <w:rPr>
                <w:rFonts w:eastAsia="Times New Roman"/>
                <w:sz w:val="20"/>
                <w:szCs w:val="20"/>
              </w:rPr>
              <w:t>,</w:t>
            </w:r>
            <w:r w:rsidRPr="00025F87">
              <w:rPr>
                <w:rFonts w:eastAsia="Times New Roman"/>
                <w:sz w:val="20"/>
                <w:szCs w:val="20"/>
              </w:rPr>
              <w:t>289</w:t>
            </w:r>
          </w:p>
        </w:tc>
        <w:tc>
          <w:tcPr>
            <w:tcW w:w="182" w:type="dxa"/>
            <w:shd w:val="clear" w:color="auto" w:fill="auto"/>
          </w:tcPr>
          <w:p w14:paraId="0C6C5423" w14:textId="77777777" w:rsidR="002426AF" w:rsidRPr="00301259" w:rsidRDefault="002426AF" w:rsidP="00423E80">
            <w:pPr>
              <w:snapToGrid w:val="0"/>
              <w:spacing w:line="220" w:lineRule="exact"/>
              <w:ind w:left="-79" w:right="-72"/>
              <w:jc w:val="right"/>
              <w:rPr>
                <w:rFonts w:eastAsia="Times New Roman"/>
                <w:sz w:val="20"/>
                <w:szCs w:val="20"/>
              </w:rPr>
            </w:pPr>
          </w:p>
        </w:tc>
        <w:tc>
          <w:tcPr>
            <w:tcW w:w="988" w:type="dxa"/>
          </w:tcPr>
          <w:p w14:paraId="32E47BBD" w14:textId="0AAE0901" w:rsidR="002426AF" w:rsidRPr="00301259" w:rsidRDefault="00025F87" w:rsidP="00423E80">
            <w:pPr>
              <w:tabs>
                <w:tab w:val="decimal" w:pos="787"/>
              </w:tabs>
              <w:spacing w:line="220" w:lineRule="exact"/>
              <w:ind w:left="144" w:right="-72"/>
              <w:rPr>
                <w:rFonts w:eastAsia="Times New Roman"/>
                <w:sz w:val="20"/>
                <w:szCs w:val="20"/>
              </w:rPr>
            </w:pPr>
            <w:r>
              <w:rPr>
                <w:rFonts w:eastAsia="Times New Roman"/>
                <w:sz w:val="20"/>
                <w:szCs w:val="20"/>
              </w:rPr>
              <w:t>(</w:t>
            </w:r>
            <w:r w:rsidRPr="00025F87">
              <w:rPr>
                <w:rFonts w:eastAsia="Times New Roman"/>
                <w:sz w:val="20"/>
                <w:szCs w:val="20"/>
              </w:rPr>
              <w:t>52</w:t>
            </w:r>
            <w:r>
              <w:rPr>
                <w:rFonts w:eastAsia="Times New Roman"/>
                <w:sz w:val="20"/>
                <w:szCs w:val="20"/>
              </w:rPr>
              <w:t>,</w:t>
            </w:r>
            <w:r w:rsidRPr="00025F87">
              <w:rPr>
                <w:rFonts w:eastAsia="Times New Roman"/>
                <w:sz w:val="20"/>
                <w:szCs w:val="20"/>
              </w:rPr>
              <w:t>432</w:t>
            </w:r>
            <w:r>
              <w:rPr>
                <w:rFonts w:eastAsia="Times New Roman"/>
                <w:sz w:val="20"/>
                <w:szCs w:val="20"/>
              </w:rPr>
              <w:t>)</w:t>
            </w:r>
          </w:p>
        </w:tc>
        <w:tc>
          <w:tcPr>
            <w:tcW w:w="184" w:type="dxa"/>
          </w:tcPr>
          <w:p w14:paraId="026BBDE8" w14:textId="77777777" w:rsidR="002426AF" w:rsidRPr="00301259"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7A612241" w14:textId="4DC4BC69" w:rsidR="002426AF" w:rsidRPr="00301259" w:rsidRDefault="00025F87" w:rsidP="00423E80">
            <w:pPr>
              <w:tabs>
                <w:tab w:val="decimal" w:pos="633"/>
              </w:tabs>
              <w:spacing w:line="220" w:lineRule="exact"/>
              <w:ind w:left="-79" w:right="-72"/>
              <w:rPr>
                <w:rFonts w:eastAsia="Times New Roman"/>
                <w:sz w:val="20"/>
                <w:szCs w:val="20"/>
              </w:rPr>
            </w:pPr>
            <w:r w:rsidRPr="00025F87">
              <w:rPr>
                <w:rFonts w:eastAsia="Times New Roman"/>
                <w:sz w:val="20"/>
                <w:szCs w:val="20"/>
              </w:rPr>
              <w:t>3</w:t>
            </w:r>
            <w:r>
              <w:rPr>
                <w:rFonts w:eastAsia="Times New Roman"/>
                <w:sz w:val="20"/>
                <w:szCs w:val="20"/>
              </w:rPr>
              <w:t>,</w:t>
            </w:r>
            <w:r w:rsidRPr="00025F87">
              <w:rPr>
                <w:rFonts w:eastAsia="Times New Roman"/>
                <w:sz w:val="20"/>
                <w:szCs w:val="20"/>
              </w:rPr>
              <w:t>314</w:t>
            </w:r>
            <w:r>
              <w:rPr>
                <w:rFonts w:eastAsia="Times New Roman"/>
                <w:sz w:val="20"/>
                <w:szCs w:val="20"/>
              </w:rPr>
              <w:t>,</w:t>
            </w:r>
            <w:r w:rsidRPr="00025F87">
              <w:rPr>
                <w:rFonts w:eastAsia="Times New Roman"/>
                <w:sz w:val="20"/>
                <w:szCs w:val="20"/>
              </w:rPr>
              <w:t>565</w:t>
            </w:r>
          </w:p>
        </w:tc>
      </w:tr>
      <w:tr w:rsidR="002426AF" w:rsidRPr="00301259" w14:paraId="65F0F402" w14:textId="77777777" w:rsidTr="00CA6845">
        <w:trPr>
          <w:cantSplit/>
        </w:trPr>
        <w:tc>
          <w:tcPr>
            <w:tcW w:w="2931" w:type="dxa"/>
            <w:shd w:val="clear" w:color="auto" w:fill="auto"/>
          </w:tcPr>
          <w:p w14:paraId="7984DC15" w14:textId="77777777" w:rsidR="002426AF" w:rsidRPr="00301259" w:rsidRDefault="002426AF" w:rsidP="00423E80">
            <w:pPr>
              <w:spacing w:line="220" w:lineRule="exact"/>
              <w:ind w:left="199" w:right="-72"/>
              <w:rPr>
                <w:rFonts w:eastAsia="Times New Roman"/>
                <w:sz w:val="20"/>
                <w:szCs w:val="20"/>
              </w:rPr>
            </w:pPr>
            <w:r w:rsidRPr="00301259">
              <w:rPr>
                <w:rFonts w:eastAsia="Times New Roman"/>
                <w:sz w:val="20"/>
                <w:szCs w:val="20"/>
              </w:rPr>
              <w:t>Total liabilities</w:t>
            </w:r>
          </w:p>
        </w:tc>
        <w:tc>
          <w:tcPr>
            <w:tcW w:w="900" w:type="dxa"/>
            <w:shd w:val="clear" w:color="auto" w:fill="auto"/>
          </w:tcPr>
          <w:p w14:paraId="78FC0BAF" w14:textId="21650EC8" w:rsidR="002426AF" w:rsidRPr="00301259" w:rsidRDefault="00025F87" w:rsidP="00423E80">
            <w:pPr>
              <w:tabs>
                <w:tab w:val="decimal" w:pos="731"/>
              </w:tabs>
              <w:spacing w:line="220" w:lineRule="exact"/>
              <w:ind w:left="-79" w:right="-72"/>
              <w:rPr>
                <w:rFonts w:eastAsia="Times New Roman"/>
                <w:sz w:val="20"/>
                <w:szCs w:val="20"/>
              </w:rPr>
            </w:pPr>
            <w:r w:rsidRPr="00025F87">
              <w:rPr>
                <w:rFonts w:eastAsia="Times New Roman"/>
                <w:sz w:val="20"/>
                <w:szCs w:val="20"/>
              </w:rPr>
              <w:t>662</w:t>
            </w:r>
            <w:r>
              <w:rPr>
                <w:rFonts w:eastAsia="Times New Roman"/>
                <w:sz w:val="20"/>
                <w:szCs w:val="20"/>
              </w:rPr>
              <w:t>,</w:t>
            </w:r>
            <w:r w:rsidRPr="00025F87">
              <w:rPr>
                <w:rFonts w:eastAsia="Times New Roman"/>
                <w:sz w:val="20"/>
                <w:szCs w:val="20"/>
              </w:rPr>
              <w:t>528</w:t>
            </w:r>
          </w:p>
        </w:tc>
        <w:tc>
          <w:tcPr>
            <w:tcW w:w="181" w:type="dxa"/>
            <w:shd w:val="clear" w:color="auto" w:fill="auto"/>
          </w:tcPr>
          <w:p w14:paraId="785934BA" w14:textId="77777777" w:rsidR="002426AF" w:rsidRPr="00301259" w:rsidRDefault="002426AF" w:rsidP="00423E80">
            <w:pPr>
              <w:snapToGrid w:val="0"/>
              <w:spacing w:line="220" w:lineRule="exact"/>
              <w:ind w:left="-79" w:right="-72"/>
              <w:jc w:val="right"/>
              <w:rPr>
                <w:rFonts w:eastAsia="Times New Roman"/>
                <w:sz w:val="20"/>
                <w:szCs w:val="20"/>
              </w:rPr>
            </w:pPr>
          </w:p>
        </w:tc>
        <w:tc>
          <w:tcPr>
            <w:tcW w:w="899" w:type="dxa"/>
          </w:tcPr>
          <w:p w14:paraId="1148C307" w14:textId="3B1E9BCF" w:rsidR="002426AF" w:rsidRPr="00301259" w:rsidRDefault="00025F87" w:rsidP="00423E80">
            <w:pPr>
              <w:tabs>
                <w:tab w:val="decimal" w:pos="727"/>
              </w:tabs>
              <w:spacing w:line="220" w:lineRule="exact"/>
              <w:ind w:left="-79" w:right="-72"/>
              <w:rPr>
                <w:rFonts w:eastAsia="Times New Roman"/>
                <w:sz w:val="20"/>
                <w:szCs w:val="20"/>
              </w:rPr>
            </w:pPr>
            <w:r w:rsidRPr="00025F87">
              <w:rPr>
                <w:rFonts w:eastAsia="Times New Roman"/>
                <w:sz w:val="20"/>
                <w:szCs w:val="20"/>
              </w:rPr>
              <w:t>224</w:t>
            </w:r>
            <w:r>
              <w:rPr>
                <w:rFonts w:eastAsia="Times New Roman"/>
                <w:sz w:val="20"/>
                <w:szCs w:val="20"/>
              </w:rPr>
              <w:t>,</w:t>
            </w:r>
            <w:r w:rsidRPr="00025F87">
              <w:rPr>
                <w:rFonts w:eastAsia="Times New Roman"/>
                <w:sz w:val="20"/>
                <w:szCs w:val="20"/>
              </w:rPr>
              <w:t>431</w:t>
            </w:r>
          </w:p>
        </w:tc>
        <w:tc>
          <w:tcPr>
            <w:tcW w:w="180" w:type="dxa"/>
          </w:tcPr>
          <w:p w14:paraId="2F6E95F9" w14:textId="77777777" w:rsidR="002426AF" w:rsidRPr="00301259"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407C2E4D" w14:textId="402F5498" w:rsidR="002426AF" w:rsidRPr="00301259" w:rsidRDefault="00025F87" w:rsidP="00423E80">
            <w:pPr>
              <w:tabs>
                <w:tab w:val="decimal" w:pos="727"/>
              </w:tabs>
              <w:spacing w:line="220" w:lineRule="exact"/>
              <w:ind w:left="-79" w:right="-72"/>
              <w:rPr>
                <w:rFonts w:eastAsia="Times New Roman"/>
                <w:sz w:val="20"/>
                <w:szCs w:val="20"/>
              </w:rPr>
            </w:pPr>
            <w:r w:rsidRPr="00025F87">
              <w:rPr>
                <w:rFonts w:eastAsia="Times New Roman"/>
                <w:sz w:val="20"/>
                <w:szCs w:val="20"/>
              </w:rPr>
              <w:t>1</w:t>
            </w:r>
            <w:r>
              <w:rPr>
                <w:rFonts w:eastAsia="Times New Roman"/>
                <w:sz w:val="20"/>
                <w:szCs w:val="20"/>
              </w:rPr>
              <w:t>,</w:t>
            </w:r>
            <w:r w:rsidRPr="00025F87">
              <w:rPr>
                <w:rFonts w:eastAsia="Times New Roman"/>
                <w:sz w:val="20"/>
                <w:szCs w:val="20"/>
              </w:rPr>
              <w:t>474</w:t>
            </w:r>
            <w:r>
              <w:rPr>
                <w:rFonts w:eastAsia="Times New Roman"/>
                <w:sz w:val="20"/>
                <w:szCs w:val="20"/>
              </w:rPr>
              <w:t>,</w:t>
            </w:r>
            <w:r w:rsidRPr="00025F87">
              <w:rPr>
                <w:rFonts w:eastAsia="Times New Roman"/>
                <w:sz w:val="20"/>
                <w:szCs w:val="20"/>
              </w:rPr>
              <w:t>624</w:t>
            </w:r>
          </w:p>
        </w:tc>
        <w:tc>
          <w:tcPr>
            <w:tcW w:w="180" w:type="dxa"/>
            <w:shd w:val="clear" w:color="auto" w:fill="auto"/>
          </w:tcPr>
          <w:p w14:paraId="77090654" w14:textId="77777777" w:rsidR="002426AF" w:rsidRPr="00301259"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3044B3DC" w14:textId="5F0945E0" w:rsidR="002426AF" w:rsidRPr="00301259" w:rsidRDefault="00025F87" w:rsidP="00423E80">
            <w:pPr>
              <w:tabs>
                <w:tab w:val="decimal" w:pos="700"/>
              </w:tabs>
              <w:spacing w:line="220" w:lineRule="exact"/>
              <w:ind w:left="-79" w:right="-72"/>
              <w:rPr>
                <w:rFonts w:eastAsia="Times New Roman"/>
                <w:sz w:val="20"/>
                <w:szCs w:val="20"/>
              </w:rPr>
            </w:pPr>
            <w:r w:rsidRPr="00025F87">
              <w:rPr>
                <w:rFonts w:eastAsia="Times New Roman"/>
                <w:sz w:val="20"/>
                <w:szCs w:val="20"/>
              </w:rPr>
              <w:t>530</w:t>
            </w:r>
            <w:r>
              <w:rPr>
                <w:rFonts w:eastAsia="Times New Roman"/>
                <w:sz w:val="20"/>
                <w:szCs w:val="20"/>
              </w:rPr>
              <w:t>,</w:t>
            </w:r>
            <w:r w:rsidRPr="00025F87">
              <w:rPr>
                <w:rFonts w:eastAsia="Times New Roman"/>
                <w:sz w:val="20"/>
                <w:szCs w:val="20"/>
              </w:rPr>
              <w:t>294</w:t>
            </w:r>
          </w:p>
        </w:tc>
        <w:tc>
          <w:tcPr>
            <w:tcW w:w="182" w:type="dxa"/>
            <w:shd w:val="clear" w:color="auto" w:fill="auto"/>
          </w:tcPr>
          <w:p w14:paraId="56B4D5C3" w14:textId="77777777" w:rsidR="002426AF" w:rsidRPr="00301259" w:rsidRDefault="002426AF" w:rsidP="00423E80">
            <w:pPr>
              <w:snapToGrid w:val="0"/>
              <w:spacing w:line="220" w:lineRule="exact"/>
              <w:ind w:left="-79" w:right="-72"/>
              <w:jc w:val="right"/>
              <w:rPr>
                <w:rFonts w:eastAsia="Times New Roman"/>
                <w:sz w:val="20"/>
                <w:szCs w:val="20"/>
              </w:rPr>
            </w:pPr>
          </w:p>
        </w:tc>
        <w:tc>
          <w:tcPr>
            <w:tcW w:w="988" w:type="dxa"/>
          </w:tcPr>
          <w:p w14:paraId="727987AF" w14:textId="5DBC3937" w:rsidR="002426AF" w:rsidRPr="00025F87" w:rsidRDefault="00025F87" w:rsidP="00423E80">
            <w:pPr>
              <w:tabs>
                <w:tab w:val="decimal" w:pos="787"/>
              </w:tabs>
              <w:spacing w:line="220" w:lineRule="exact"/>
              <w:ind w:left="144" w:right="-72"/>
              <w:rPr>
                <w:rFonts w:eastAsia="Times New Roman" w:cstheme="minorBidi"/>
                <w:sz w:val="20"/>
                <w:szCs w:val="20"/>
              </w:rPr>
            </w:pPr>
            <w:r>
              <w:rPr>
                <w:rFonts w:eastAsia="Times New Roman"/>
                <w:sz w:val="20"/>
                <w:szCs w:val="20"/>
              </w:rPr>
              <w:t>(</w:t>
            </w:r>
            <w:r w:rsidRPr="00025F87">
              <w:rPr>
                <w:rFonts w:eastAsia="Times New Roman"/>
                <w:sz w:val="20"/>
                <w:szCs w:val="20"/>
              </w:rPr>
              <w:t>19</w:t>
            </w:r>
            <w:r>
              <w:rPr>
                <w:rFonts w:eastAsia="Times New Roman"/>
                <w:sz w:val="20"/>
                <w:szCs w:val="20"/>
              </w:rPr>
              <w:t>,</w:t>
            </w:r>
            <w:r w:rsidRPr="00025F87">
              <w:rPr>
                <w:rFonts w:eastAsia="Times New Roman"/>
                <w:sz w:val="20"/>
                <w:szCs w:val="20"/>
              </w:rPr>
              <w:t>927</w:t>
            </w:r>
            <w:r>
              <w:rPr>
                <w:rFonts w:eastAsia="Times New Roman" w:cstheme="minorBidi"/>
                <w:sz w:val="20"/>
                <w:szCs w:val="20"/>
              </w:rPr>
              <w:t>)</w:t>
            </w:r>
          </w:p>
        </w:tc>
        <w:tc>
          <w:tcPr>
            <w:tcW w:w="184" w:type="dxa"/>
          </w:tcPr>
          <w:p w14:paraId="3B57295A" w14:textId="2947BC68" w:rsidR="002426AF" w:rsidRPr="00301259"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19DA4760" w14:textId="6A79E2C5" w:rsidR="002426AF" w:rsidRPr="00301259" w:rsidRDefault="00025F87" w:rsidP="00423E80">
            <w:pPr>
              <w:tabs>
                <w:tab w:val="decimal" w:pos="633"/>
              </w:tabs>
              <w:spacing w:line="220" w:lineRule="exact"/>
              <w:ind w:left="-79" w:right="-72"/>
              <w:rPr>
                <w:rFonts w:eastAsia="Times New Roman"/>
                <w:sz w:val="20"/>
                <w:szCs w:val="20"/>
              </w:rPr>
            </w:pPr>
            <w:r w:rsidRPr="00025F87">
              <w:rPr>
                <w:rFonts w:eastAsia="Times New Roman"/>
                <w:sz w:val="20"/>
                <w:szCs w:val="20"/>
              </w:rPr>
              <w:t>2</w:t>
            </w:r>
            <w:r>
              <w:rPr>
                <w:rFonts w:eastAsia="Times New Roman"/>
                <w:sz w:val="20"/>
                <w:szCs w:val="20"/>
              </w:rPr>
              <w:t>,</w:t>
            </w:r>
            <w:r w:rsidRPr="00025F87">
              <w:rPr>
                <w:rFonts w:eastAsia="Times New Roman"/>
                <w:sz w:val="20"/>
                <w:szCs w:val="20"/>
              </w:rPr>
              <w:t>871</w:t>
            </w:r>
            <w:r>
              <w:rPr>
                <w:rFonts w:eastAsia="Times New Roman"/>
                <w:sz w:val="20"/>
                <w:szCs w:val="20"/>
              </w:rPr>
              <w:t>,</w:t>
            </w:r>
            <w:r w:rsidRPr="00025F87">
              <w:rPr>
                <w:rFonts w:eastAsia="Times New Roman"/>
                <w:sz w:val="20"/>
                <w:szCs w:val="20"/>
              </w:rPr>
              <w:t>950</w:t>
            </w:r>
          </w:p>
        </w:tc>
      </w:tr>
    </w:tbl>
    <w:p w14:paraId="2BE73D8A" w14:textId="42E61C54" w:rsidR="00EF1CA7" w:rsidRDefault="00EF1CA7" w:rsidP="00AF7B3F">
      <w:pPr>
        <w:pStyle w:val="ListParagraph"/>
        <w:spacing w:line="240" w:lineRule="auto"/>
        <w:jc w:val="both"/>
        <w:rPr>
          <w:b/>
          <w:bCs/>
          <w:szCs w:val="24"/>
        </w:rPr>
      </w:pPr>
    </w:p>
    <w:p w14:paraId="0C25E277" w14:textId="551BF087" w:rsidR="00A62789" w:rsidRPr="00BD7F26" w:rsidRDefault="000147C9" w:rsidP="001E7DF3">
      <w:pPr>
        <w:spacing w:line="240" w:lineRule="atLeast"/>
        <w:ind w:left="539" w:right="-28" w:hanging="539"/>
        <w:jc w:val="both"/>
        <w:outlineLvl w:val="0"/>
        <w:rPr>
          <w:b/>
          <w:bCs/>
          <w:szCs w:val="24"/>
        </w:rPr>
      </w:pPr>
      <w:r w:rsidRPr="00BD7F26">
        <w:rPr>
          <w:b/>
          <w:bCs/>
          <w:szCs w:val="24"/>
        </w:rPr>
        <w:t>1</w:t>
      </w:r>
      <w:r w:rsidR="0040200E" w:rsidRPr="00BD7F26">
        <w:rPr>
          <w:b/>
          <w:bCs/>
          <w:szCs w:val="24"/>
        </w:rPr>
        <w:t>7</w:t>
      </w:r>
      <w:r w:rsidRPr="00BD7F26">
        <w:rPr>
          <w:b/>
          <w:bCs/>
          <w:szCs w:val="24"/>
        </w:rPr>
        <w:tab/>
      </w:r>
      <w:r w:rsidR="00A62789" w:rsidRPr="00BD7F26">
        <w:rPr>
          <w:b/>
          <w:bCs/>
          <w:szCs w:val="24"/>
        </w:rPr>
        <w:t>Income tax expenses</w:t>
      </w:r>
    </w:p>
    <w:p w14:paraId="246DAD46" w14:textId="77777777" w:rsidR="00A62789" w:rsidRPr="00BD7F26" w:rsidRDefault="00A62789" w:rsidP="00AF7B3F">
      <w:pPr>
        <w:pStyle w:val="ListParagraph"/>
        <w:spacing w:line="240" w:lineRule="auto"/>
        <w:jc w:val="both"/>
        <w:rPr>
          <w:rFonts w:cs="Cordia New"/>
          <w:szCs w:val="28"/>
          <w:lang w:bidi="th-TH"/>
        </w:rPr>
      </w:pPr>
    </w:p>
    <w:p w14:paraId="1E9D1931" w14:textId="77777777" w:rsidR="00645F7C" w:rsidRPr="00BD7F26" w:rsidRDefault="00645F7C" w:rsidP="00A23F82">
      <w:pPr>
        <w:ind w:left="547" w:right="-25"/>
        <w:jc w:val="both"/>
        <w:rPr>
          <w:sz w:val="22"/>
          <w:szCs w:val="22"/>
        </w:rPr>
      </w:pPr>
      <w:r w:rsidRPr="00BD7F26">
        <w:rPr>
          <w:sz w:val="22"/>
          <w:szCs w:val="22"/>
        </w:rPr>
        <w:t xml:space="preserve">Income tax expense is </w:t>
      </w:r>
      <w:proofErr w:type="spellStart"/>
      <w:r w:rsidRPr="00BD7F26">
        <w:rPr>
          <w:sz w:val="22"/>
          <w:szCs w:val="22"/>
        </w:rPr>
        <w:t>recognised</w:t>
      </w:r>
      <w:proofErr w:type="spellEnd"/>
      <w:r w:rsidRPr="00BD7F26">
        <w:rPr>
          <w:sz w:val="22"/>
          <w:szCs w:val="22"/>
        </w:rPr>
        <w:t xml:space="preserve"> based on management’s best estimate of the weighted average </w:t>
      </w:r>
      <w:r w:rsidR="00F94A2C" w:rsidRPr="00BD7F26">
        <w:rPr>
          <w:sz w:val="22"/>
          <w:szCs w:val="22"/>
        </w:rPr>
        <w:br/>
      </w:r>
      <w:r w:rsidRPr="00BD7F26">
        <w:rPr>
          <w:sz w:val="22"/>
          <w:szCs w:val="22"/>
        </w:rPr>
        <w:t xml:space="preserve">annual income tax rate expected for the full financial year multiplied by the pre-tax income of the interim reporting period. </w:t>
      </w:r>
    </w:p>
    <w:p w14:paraId="3184C03A" w14:textId="77777777" w:rsidR="00EC2BDD" w:rsidRPr="00A23F82" w:rsidRDefault="00EC2BDD" w:rsidP="00A23F82">
      <w:pPr>
        <w:pStyle w:val="ListParagraph"/>
        <w:spacing w:line="240" w:lineRule="auto"/>
        <w:jc w:val="both"/>
        <w:rPr>
          <w:szCs w:val="22"/>
          <w:cs/>
          <w:lang w:bidi="th-TH"/>
        </w:rPr>
      </w:pPr>
    </w:p>
    <w:p w14:paraId="4CCF316F" w14:textId="461A8336" w:rsidR="00EC2BDD" w:rsidRPr="00D0788E" w:rsidRDefault="00EC2BDD" w:rsidP="00A23F82">
      <w:pPr>
        <w:ind w:left="547" w:right="-25"/>
        <w:jc w:val="both"/>
        <w:rPr>
          <w:i/>
          <w:iCs/>
          <w:sz w:val="22"/>
          <w:szCs w:val="22"/>
        </w:rPr>
      </w:pPr>
      <w:r w:rsidRPr="00BD7F26">
        <w:rPr>
          <w:sz w:val="22"/>
          <w:szCs w:val="22"/>
        </w:rPr>
        <w:t xml:space="preserve">The consolidated and the Bank’s effective tax rate in respect of continuing operations for the </w:t>
      </w:r>
      <w:r w:rsidR="00AE742F" w:rsidRPr="00BD7F26">
        <w:rPr>
          <w:sz w:val="22"/>
          <w:szCs w:val="22"/>
        </w:rPr>
        <w:t xml:space="preserve">three-month periods ended 31 March </w:t>
      </w:r>
      <w:r w:rsidRPr="00BD7F26">
        <w:rPr>
          <w:sz w:val="22"/>
          <w:szCs w:val="22"/>
        </w:rPr>
        <w:t>202</w:t>
      </w:r>
      <w:r w:rsidR="00AE742F">
        <w:rPr>
          <w:sz w:val="22"/>
          <w:szCs w:val="22"/>
        </w:rPr>
        <w:t>2</w:t>
      </w:r>
      <w:r w:rsidR="006274B8" w:rsidRPr="00BD7F26">
        <w:rPr>
          <w:sz w:val="22"/>
          <w:szCs w:val="22"/>
        </w:rPr>
        <w:t xml:space="preserve"> were</w:t>
      </w:r>
      <w:r w:rsidR="00233287">
        <w:rPr>
          <w:rFonts w:cstheme="minorBidi"/>
          <w:sz w:val="22"/>
          <w:szCs w:val="22"/>
        </w:rPr>
        <w:t xml:space="preserve"> </w:t>
      </w:r>
      <w:r w:rsidR="00D32F53">
        <w:rPr>
          <w:rFonts w:cstheme="minorBidi"/>
          <w:sz w:val="22"/>
          <w:szCs w:val="22"/>
        </w:rPr>
        <w:t>22</w:t>
      </w:r>
      <w:r w:rsidR="0086459D" w:rsidRPr="00D0788E">
        <w:rPr>
          <w:rFonts w:cstheme="minorBidi"/>
          <w:sz w:val="22"/>
          <w:szCs w:val="22"/>
        </w:rPr>
        <w:t>%</w:t>
      </w:r>
      <w:r w:rsidR="006274B8" w:rsidRPr="00D0788E">
        <w:rPr>
          <w:sz w:val="22"/>
          <w:szCs w:val="22"/>
        </w:rPr>
        <w:t xml:space="preserve"> and </w:t>
      </w:r>
      <w:r w:rsidR="00D32F53">
        <w:rPr>
          <w:sz w:val="22"/>
          <w:szCs w:val="22"/>
        </w:rPr>
        <w:t>20</w:t>
      </w:r>
      <w:r w:rsidR="0086459D" w:rsidRPr="00D0788E">
        <w:rPr>
          <w:sz w:val="22"/>
          <w:szCs w:val="22"/>
        </w:rPr>
        <w:t>%</w:t>
      </w:r>
      <w:r w:rsidRPr="00D0788E">
        <w:rPr>
          <w:sz w:val="22"/>
          <w:szCs w:val="22"/>
        </w:rPr>
        <w:t xml:space="preserve"> respectively (</w:t>
      </w:r>
      <w:r w:rsidR="00AE742F" w:rsidRPr="00BD7F26">
        <w:rPr>
          <w:i/>
          <w:iCs/>
          <w:sz w:val="22"/>
          <w:szCs w:val="22"/>
        </w:rPr>
        <w:t xml:space="preserve">31 March </w:t>
      </w:r>
      <w:r w:rsidRPr="00D0788E">
        <w:rPr>
          <w:i/>
          <w:iCs/>
          <w:sz w:val="22"/>
          <w:szCs w:val="22"/>
        </w:rPr>
        <w:t>202</w:t>
      </w:r>
      <w:r w:rsidR="00AE742F">
        <w:rPr>
          <w:i/>
          <w:iCs/>
          <w:sz w:val="22"/>
          <w:szCs w:val="22"/>
        </w:rPr>
        <w:t>1</w:t>
      </w:r>
      <w:r w:rsidRPr="00D0788E">
        <w:rPr>
          <w:i/>
          <w:iCs/>
          <w:sz w:val="22"/>
          <w:szCs w:val="22"/>
        </w:rPr>
        <w:t>:</w:t>
      </w:r>
      <w:r w:rsidR="00726515" w:rsidRPr="00D0788E">
        <w:rPr>
          <w:i/>
          <w:iCs/>
          <w:sz w:val="22"/>
          <w:szCs w:val="22"/>
        </w:rPr>
        <w:t xml:space="preserve"> 21%</w:t>
      </w:r>
      <w:r w:rsidRPr="00D0788E">
        <w:rPr>
          <w:i/>
          <w:iCs/>
          <w:sz w:val="22"/>
          <w:szCs w:val="22"/>
        </w:rPr>
        <w:t xml:space="preserve"> and</w:t>
      </w:r>
      <w:r w:rsidR="00726515" w:rsidRPr="00D0788E">
        <w:rPr>
          <w:i/>
          <w:iCs/>
          <w:sz w:val="22"/>
          <w:szCs w:val="22"/>
        </w:rPr>
        <w:t xml:space="preserve"> </w:t>
      </w:r>
      <w:r w:rsidR="00AE742F">
        <w:rPr>
          <w:i/>
          <w:iCs/>
          <w:sz w:val="22"/>
          <w:szCs w:val="22"/>
        </w:rPr>
        <w:t>20</w:t>
      </w:r>
      <w:r w:rsidR="00726515" w:rsidRPr="00D0788E">
        <w:rPr>
          <w:i/>
          <w:iCs/>
          <w:sz w:val="22"/>
          <w:szCs w:val="22"/>
        </w:rPr>
        <w:t>%</w:t>
      </w:r>
      <w:r w:rsidRPr="00D0788E">
        <w:rPr>
          <w:i/>
          <w:iCs/>
          <w:sz w:val="22"/>
          <w:szCs w:val="22"/>
        </w:rPr>
        <w:t xml:space="preserve"> respectively).</w:t>
      </w:r>
    </w:p>
    <w:p w14:paraId="1F34E79A" w14:textId="77777777" w:rsidR="00726515" w:rsidRPr="00263A9A" w:rsidRDefault="00726515" w:rsidP="00263A9A">
      <w:pPr>
        <w:pStyle w:val="ListParagraph"/>
        <w:spacing w:line="240" w:lineRule="atLeast"/>
        <w:jc w:val="both"/>
        <w:rPr>
          <w:szCs w:val="22"/>
        </w:rPr>
      </w:pPr>
    </w:p>
    <w:p w14:paraId="3F5E61C0" w14:textId="6C2CFAD1" w:rsidR="000D7464" w:rsidRPr="00BD7F26" w:rsidRDefault="0040200E" w:rsidP="001E7DF3">
      <w:pPr>
        <w:spacing w:line="240" w:lineRule="atLeast"/>
        <w:ind w:left="539" w:right="-28" w:hanging="539"/>
        <w:jc w:val="both"/>
        <w:outlineLvl w:val="0"/>
        <w:rPr>
          <w:b/>
          <w:bCs/>
          <w:szCs w:val="24"/>
        </w:rPr>
      </w:pPr>
      <w:r w:rsidRPr="00BD7F26">
        <w:rPr>
          <w:b/>
          <w:bCs/>
          <w:szCs w:val="24"/>
        </w:rPr>
        <w:t>1</w:t>
      </w:r>
      <w:r w:rsidR="00933EF4">
        <w:rPr>
          <w:b/>
          <w:bCs/>
          <w:szCs w:val="24"/>
        </w:rPr>
        <w:t>8</w:t>
      </w:r>
      <w:r w:rsidR="001E7DF3" w:rsidRPr="00BD7F26">
        <w:rPr>
          <w:b/>
          <w:bCs/>
          <w:szCs w:val="24"/>
        </w:rPr>
        <w:tab/>
      </w:r>
      <w:r w:rsidR="000D7464" w:rsidRPr="00BD7F26">
        <w:rPr>
          <w:b/>
          <w:bCs/>
          <w:szCs w:val="24"/>
        </w:rPr>
        <w:t xml:space="preserve">Basic earnings per share </w:t>
      </w:r>
    </w:p>
    <w:p w14:paraId="2707173C" w14:textId="77777777" w:rsidR="00AE742F" w:rsidRPr="00BD7F26" w:rsidRDefault="00AE742F" w:rsidP="00AE742F">
      <w:pPr>
        <w:pStyle w:val="ListParagraph"/>
        <w:spacing w:line="240" w:lineRule="atLeast"/>
        <w:jc w:val="both"/>
        <w:rPr>
          <w:rFonts w:cs="Cordia New"/>
          <w:szCs w:val="28"/>
          <w:lang w:bidi="th-TH"/>
        </w:rPr>
      </w:pPr>
    </w:p>
    <w:tbl>
      <w:tblPr>
        <w:tblW w:w="9209" w:type="dxa"/>
        <w:tblInd w:w="450" w:type="dxa"/>
        <w:tblLayout w:type="fixed"/>
        <w:tblCellMar>
          <w:left w:w="79" w:type="dxa"/>
          <w:right w:w="79" w:type="dxa"/>
        </w:tblCellMar>
        <w:tblLook w:val="0000" w:firstRow="0" w:lastRow="0" w:firstColumn="0" w:lastColumn="0" w:noHBand="0" w:noVBand="0"/>
      </w:tblPr>
      <w:tblGrid>
        <w:gridCol w:w="4115"/>
        <w:gridCol w:w="1170"/>
        <w:gridCol w:w="181"/>
        <w:gridCol w:w="1169"/>
        <w:gridCol w:w="181"/>
        <w:gridCol w:w="1169"/>
        <w:gridCol w:w="181"/>
        <w:gridCol w:w="1043"/>
      </w:tblGrid>
      <w:tr w:rsidR="00AE742F" w:rsidRPr="00BD7F26" w14:paraId="4AF7D115" w14:textId="77777777" w:rsidTr="004310EC">
        <w:trPr>
          <w:cantSplit/>
          <w:tblHeader/>
        </w:trPr>
        <w:tc>
          <w:tcPr>
            <w:tcW w:w="4115" w:type="dxa"/>
            <w:shd w:val="clear" w:color="auto" w:fill="auto"/>
          </w:tcPr>
          <w:p w14:paraId="561331E3" w14:textId="77777777" w:rsidR="00AE742F" w:rsidRPr="00BD7F26" w:rsidRDefault="00AE742F" w:rsidP="00051846">
            <w:pPr>
              <w:snapToGrid w:val="0"/>
              <w:spacing w:line="240" w:lineRule="exact"/>
              <w:ind w:left="180" w:hanging="180"/>
              <w:rPr>
                <w:i/>
                <w:iCs/>
                <w:sz w:val="22"/>
                <w:szCs w:val="22"/>
              </w:rPr>
            </w:pPr>
          </w:p>
        </w:tc>
        <w:tc>
          <w:tcPr>
            <w:tcW w:w="2520" w:type="dxa"/>
            <w:gridSpan w:val="3"/>
            <w:shd w:val="clear" w:color="auto" w:fill="auto"/>
          </w:tcPr>
          <w:p w14:paraId="396DAA2E" w14:textId="77777777" w:rsidR="00AE742F" w:rsidRPr="00BD7F26" w:rsidRDefault="00AE742F" w:rsidP="00051846">
            <w:pPr>
              <w:pStyle w:val="acctmergecolhdg"/>
              <w:numPr>
                <w:ilvl w:val="0"/>
                <w:numId w:val="0"/>
              </w:numPr>
              <w:spacing w:line="240" w:lineRule="exact"/>
              <w:ind w:left="101" w:hanging="360"/>
              <w:rPr>
                <w:rFonts w:cs="Times New Roman"/>
                <w:szCs w:val="22"/>
              </w:rPr>
            </w:pPr>
            <w:r w:rsidRPr="00BD7F26">
              <w:rPr>
                <w:rFonts w:cs="Times New Roman"/>
                <w:szCs w:val="22"/>
              </w:rPr>
              <w:t>Consolidated</w:t>
            </w:r>
          </w:p>
        </w:tc>
        <w:tc>
          <w:tcPr>
            <w:tcW w:w="181" w:type="dxa"/>
            <w:shd w:val="clear" w:color="auto" w:fill="auto"/>
          </w:tcPr>
          <w:p w14:paraId="3F2682F3" w14:textId="77777777" w:rsidR="00AE742F" w:rsidRPr="00BD7F26" w:rsidRDefault="00AE742F" w:rsidP="00051846">
            <w:pPr>
              <w:pStyle w:val="acctmergecolhdg"/>
              <w:numPr>
                <w:ilvl w:val="0"/>
                <w:numId w:val="0"/>
              </w:numPr>
              <w:snapToGrid w:val="0"/>
              <w:spacing w:line="240" w:lineRule="exact"/>
              <w:rPr>
                <w:rFonts w:cs="Times New Roman"/>
                <w:szCs w:val="22"/>
              </w:rPr>
            </w:pPr>
          </w:p>
        </w:tc>
        <w:tc>
          <w:tcPr>
            <w:tcW w:w="2393" w:type="dxa"/>
            <w:gridSpan w:val="3"/>
            <w:shd w:val="clear" w:color="auto" w:fill="auto"/>
          </w:tcPr>
          <w:p w14:paraId="437A6EC2" w14:textId="77777777" w:rsidR="00AE742F" w:rsidRPr="00BD7F26" w:rsidRDefault="00AE742F" w:rsidP="00051846">
            <w:pPr>
              <w:pStyle w:val="acctmergecolhdg"/>
              <w:numPr>
                <w:ilvl w:val="0"/>
                <w:numId w:val="0"/>
              </w:numPr>
              <w:spacing w:line="240" w:lineRule="exact"/>
              <w:ind w:left="1209" w:hanging="1198"/>
              <w:rPr>
                <w:rFonts w:cs="Times New Roman"/>
                <w:bCs/>
                <w:i/>
                <w:iCs/>
                <w:szCs w:val="22"/>
              </w:rPr>
            </w:pPr>
            <w:r w:rsidRPr="00BD7F26">
              <w:rPr>
                <w:rFonts w:cs="Times New Roman"/>
                <w:szCs w:val="22"/>
              </w:rPr>
              <w:t>The Bank</w:t>
            </w:r>
          </w:p>
        </w:tc>
      </w:tr>
      <w:tr w:rsidR="00AE742F" w:rsidRPr="00BD7F26" w14:paraId="3F4EF8A0" w14:textId="77777777" w:rsidTr="004310EC">
        <w:trPr>
          <w:cantSplit/>
          <w:trHeight w:val="146"/>
          <w:tblHeader/>
        </w:trPr>
        <w:tc>
          <w:tcPr>
            <w:tcW w:w="4115" w:type="dxa"/>
            <w:shd w:val="clear" w:color="auto" w:fill="auto"/>
          </w:tcPr>
          <w:p w14:paraId="201CECD8" w14:textId="77777777" w:rsidR="00AE742F" w:rsidRPr="00BD7F26" w:rsidRDefault="00AE742F" w:rsidP="00051846">
            <w:pPr>
              <w:pStyle w:val="acctfourfigures"/>
              <w:snapToGrid w:val="0"/>
              <w:spacing w:line="240" w:lineRule="exact"/>
              <w:rPr>
                <w:rFonts w:cs="Times New Roman"/>
                <w:b/>
                <w:bCs/>
                <w:i/>
                <w:iCs/>
                <w:szCs w:val="22"/>
                <w:lang w:val="en-US"/>
              </w:rPr>
            </w:pPr>
            <w:r w:rsidRPr="00BD7F26">
              <w:rPr>
                <w:rFonts w:cs="Times New Roman"/>
                <w:b/>
                <w:bCs/>
                <w:i/>
                <w:iCs/>
                <w:szCs w:val="22"/>
              </w:rPr>
              <w:t>Three-month period ended 31 March</w:t>
            </w:r>
          </w:p>
        </w:tc>
        <w:tc>
          <w:tcPr>
            <w:tcW w:w="1170" w:type="dxa"/>
            <w:shd w:val="clear" w:color="auto" w:fill="auto"/>
          </w:tcPr>
          <w:p w14:paraId="10B6E89F" w14:textId="1FFC5F5D" w:rsidR="00AE742F" w:rsidRPr="00BD7F26" w:rsidRDefault="00AE742F" w:rsidP="00051846">
            <w:pPr>
              <w:pStyle w:val="acctmergecolhdg"/>
              <w:numPr>
                <w:ilvl w:val="0"/>
                <w:numId w:val="0"/>
              </w:numPr>
              <w:spacing w:line="240" w:lineRule="exact"/>
              <w:ind w:left="11" w:right="-28" w:firstLine="36"/>
              <w:rPr>
                <w:rFonts w:cs="Times New Roman"/>
                <w:b w:val="0"/>
                <w:bCs/>
                <w:szCs w:val="22"/>
              </w:rPr>
            </w:pPr>
            <w:r w:rsidRPr="00BD7F26">
              <w:rPr>
                <w:rFonts w:cs="Times New Roman"/>
                <w:b w:val="0"/>
                <w:bCs/>
                <w:szCs w:val="22"/>
              </w:rPr>
              <w:t>202</w:t>
            </w:r>
            <w:r>
              <w:rPr>
                <w:rFonts w:cs="Times New Roman"/>
                <w:b w:val="0"/>
                <w:bCs/>
                <w:szCs w:val="22"/>
              </w:rPr>
              <w:t>2</w:t>
            </w:r>
          </w:p>
        </w:tc>
        <w:tc>
          <w:tcPr>
            <w:tcW w:w="181" w:type="dxa"/>
            <w:shd w:val="clear" w:color="auto" w:fill="auto"/>
          </w:tcPr>
          <w:p w14:paraId="5406E08C" w14:textId="77777777" w:rsidR="00AE742F" w:rsidRPr="00BD7F26" w:rsidRDefault="00AE742F" w:rsidP="00051846">
            <w:pPr>
              <w:pStyle w:val="acctmergecolhdg"/>
              <w:numPr>
                <w:ilvl w:val="0"/>
                <w:numId w:val="0"/>
              </w:numPr>
              <w:snapToGrid w:val="0"/>
              <w:spacing w:line="240" w:lineRule="exact"/>
              <w:ind w:right="-28" w:firstLine="36"/>
              <w:rPr>
                <w:rFonts w:cs="Times New Roman"/>
                <w:b w:val="0"/>
                <w:bCs/>
                <w:szCs w:val="22"/>
              </w:rPr>
            </w:pPr>
          </w:p>
        </w:tc>
        <w:tc>
          <w:tcPr>
            <w:tcW w:w="1169" w:type="dxa"/>
            <w:shd w:val="clear" w:color="auto" w:fill="auto"/>
          </w:tcPr>
          <w:p w14:paraId="26E12AF6" w14:textId="3A7BB047" w:rsidR="00AE742F" w:rsidRPr="00BD7F26" w:rsidRDefault="00AE742F" w:rsidP="00051846">
            <w:pPr>
              <w:pStyle w:val="acctmergecolhdg"/>
              <w:numPr>
                <w:ilvl w:val="0"/>
                <w:numId w:val="0"/>
              </w:numPr>
              <w:spacing w:line="240" w:lineRule="exact"/>
              <w:ind w:left="11" w:right="-28" w:firstLine="36"/>
              <w:rPr>
                <w:rFonts w:cs="Times New Roman"/>
                <w:b w:val="0"/>
                <w:bCs/>
                <w:szCs w:val="22"/>
              </w:rPr>
            </w:pPr>
            <w:r w:rsidRPr="00BD7F26">
              <w:rPr>
                <w:rFonts w:cs="Times New Roman"/>
                <w:b w:val="0"/>
                <w:bCs/>
                <w:szCs w:val="22"/>
              </w:rPr>
              <w:t>202</w:t>
            </w:r>
            <w:r>
              <w:rPr>
                <w:rFonts w:cs="Times New Roman"/>
                <w:b w:val="0"/>
                <w:bCs/>
                <w:szCs w:val="22"/>
              </w:rPr>
              <w:t>1</w:t>
            </w:r>
          </w:p>
        </w:tc>
        <w:tc>
          <w:tcPr>
            <w:tcW w:w="181" w:type="dxa"/>
            <w:shd w:val="clear" w:color="auto" w:fill="auto"/>
          </w:tcPr>
          <w:p w14:paraId="2739D983" w14:textId="77777777" w:rsidR="00AE742F" w:rsidRPr="00BD7F26" w:rsidRDefault="00AE742F" w:rsidP="00051846">
            <w:pPr>
              <w:pStyle w:val="acctmergecolhdg"/>
              <w:numPr>
                <w:ilvl w:val="0"/>
                <w:numId w:val="0"/>
              </w:numPr>
              <w:snapToGrid w:val="0"/>
              <w:spacing w:line="240" w:lineRule="exact"/>
              <w:ind w:left="11" w:right="-28" w:firstLine="36"/>
              <w:rPr>
                <w:rFonts w:cs="Times New Roman"/>
                <w:b w:val="0"/>
                <w:bCs/>
                <w:szCs w:val="22"/>
              </w:rPr>
            </w:pPr>
          </w:p>
        </w:tc>
        <w:tc>
          <w:tcPr>
            <w:tcW w:w="1169" w:type="dxa"/>
            <w:shd w:val="clear" w:color="auto" w:fill="auto"/>
          </w:tcPr>
          <w:p w14:paraId="715A4EA1" w14:textId="790CAB42" w:rsidR="00AE742F" w:rsidRPr="00BD7F26" w:rsidRDefault="00AE742F" w:rsidP="00051846">
            <w:pPr>
              <w:pStyle w:val="acctmergecolhdg"/>
              <w:numPr>
                <w:ilvl w:val="0"/>
                <w:numId w:val="0"/>
              </w:numPr>
              <w:spacing w:line="240" w:lineRule="exact"/>
              <w:ind w:left="11" w:right="-28" w:firstLine="36"/>
              <w:rPr>
                <w:rFonts w:cs="Times New Roman"/>
                <w:b w:val="0"/>
                <w:bCs/>
                <w:szCs w:val="22"/>
              </w:rPr>
            </w:pPr>
            <w:r w:rsidRPr="00BD7F26">
              <w:rPr>
                <w:rFonts w:cs="Times New Roman"/>
                <w:b w:val="0"/>
                <w:bCs/>
                <w:szCs w:val="22"/>
              </w:rPr>
              <w:t>202</w:t>
            </w:r>
            <w:r>
              <w:rPr>
                <w:rFonts w:cs="Times New Roman"/>
                <w:b w:val="0"/>
                <w:bCs/>
                <w:szCs w:val="22"/>
              </w:rPr>
              <w:t>2</w:t>
            </w:r>
          </w:p>
        </w:tc>
        <w:tc>
          <w:tcPr>
            <w:tcW w:w="181" w:type="dxa"/>
            <w:shd w:val="clear" w:color="auto" w:fill="auto"/>
          </w:tcPr>
          <w:p w14:paraId="308760BD" w14:textId="77777777" w:rsidR="00AE742F" w:rsidRPr="00BD7F26" w:rsidRDefault="00AE742F" w:rsidP="00051846">
            <w:pPr>
              <w:pStyle w:val="acctmergecolhdg"/>
              <w:numPr>
                <w:ilvl w:val="0"/>
                <w:numId w:val="0"/>
              </w:numPr>
              <w:snapToGrid w:val="0"/>
              <w:spacing w:line="240" w:lineRule="exact"/>
              <w:ind w:right="-28" w:firstLine="36"/>
              <w:rPr>
                <w:rFonts w:cs="Times New Roman"/>
                <w:b w:val="0"/>
                <w:bCs/>
                <w:szCs w:val="22"/>
              </w:rPr>
            </w:pPr>
          </w:p>
        </w:tc>
        <w:tc>
          <w:tcPr>
            <w:tcW w:w="1043" w:type="dxa"/>
            <w:shd w:val="clear" w:color="auto" w:fill="auto"/>
          </w:tcPr>
          <w:p w14:paraId="5496FC04" w14:textId="4EC79790" w:rsidR="00AE742F" w:rsidRPr="00BD7F26" w:rsidRDefault="00AE742F" w:rsidP="00051846">
            <w:pPr>
              <w:pStyle w:val="acctmergecolhdg"/>
              <w:numPr>
                <w:ilvl w:val="0"/>
                <w:numId w:val="0"/>
              </w:numPr>
              <w:spacing w:line="240" w:lineRule="exact"/>
              <w:ind w:left="11" w:right="-28" w:firstLine="36"/>
              <w:rPr>
                <w:rFonts w:cs="Times New Roman"/>
                <w:b w:val="0"/>
                <w:bCs/>
                <w:szCs w:val="22"/>
              </w:rPr>
            </w:pPr>
            <w:r w:rsidRPr="00BD7F26">
              <w:rPr>
                <w:rFonts w:cs="Times New Roman"/>
                <w:b w:val="0"/>
                <w:bCs/>
                <w:szCs w:val="22"/>
              </w:rPr>
              <w:t>202</w:t>
            </w:r>
            <w:r>
              <w:rPr>
                <w:rFonts w:cs="Times New Roman"/>
                <w:b w:val="0"/>
                <w:bCs/>
                <w:szCs w:val="22"/>
              </w:rPr>
              <w:t>1</w:t>
            </w:r>
          </w:p>
        </w:tc>
      </w:tr>
      <w:tr w:rsidR="00AE742F" w:rsidRPr="00BD7F26" w14:paraId="1373EE06" w14:textId="77777777" w:rsidTr="004310EC">
        <w:trPr>
          <w:cantSplit/>
        </w:trPr>
        <w:tc>
          <w:tcPr>
            <w:tcW w:w="4115" w:type="dxa"/>
            <w:shd w:val="clear" w:color="auto" w:fill="auto"/>
          </w:tcPr>
          <w:p w14:paraId="53A4DD6D" w14:textId="77777777" w:rsidR="00AE742F" w:rsidRPr="00BD7F26" w:rsidRDefault="00AE742F" w:rsidP="00051846">
            <w:pPr>
              <w:snapToGrid w:val="0"/>
              <w:spacing w:line="240" w:lineRule="exact"/>
              <w:rPr>
                <w:b/>
                <w:bCs/>
                <w:i/>
                <w:iCs/>
                <w:sz w:val="22"/>
                <w:szCs w:val="22"/>
              </w:rPr>
            </w:pPr>
          </w:p>
        </w:tc>
        <w:tc>
          <w:tcPr>
            <w:tcW w:w="5094" w:type="dxa"/>
            <w:gridSpan w:val="7"/>
            <w:shd w:val="clear" w:color="auto" w:fill="auto"/>
          </w:tcPr>
          <w:p w14:paraId="76CF8D7D" w14:textId="77777777" w:rsidR="00AE742F" w:rsidRPr="00BD7F26" w:rsidRDefault="00AE742F" w:rsidP="00051846">
            <w:pPr>
              <w:pStyle w:val="acctfourfigures"/>
              <w:spacing w:line="240" w:lineRule="exact"/>
              <w:jc w:val="center"/>
              <w:rPr>
                <w:rFonts w:cs="Times New Roman"/>
                <w:szCs w:val="22"/>
              </w:rPr>
            </w:pPr>
            <w:r w:rsidRPr="00BD7F26">
              <w:rPr>
                <w:rFonts w:cs="Times New Roman"/>
                <w:i/>
                <w:iCs/>
                <w:szCs w:val="22"/>
              </w:rPr>
              <w:t>(in million Baht / million shares)</w:t>
            </w:r>
          </w:p>
        </w:tc>
      </w:tr>
      <w:tr w:rsidR="00AE742F" w:rsidRPr="00BD7F26" w14:paraId="3C99A93E" w14:textId="77777777" w:rsidTr="004310EC">
        <w:trPr>
          <w:cantSplit/>
        </w:trPr>
        <w:tc>
          <w:tcPr>
            <w:tcW w:w="4115" w:type="dxa"/>
            <w:shd w:val="clear" w:color="auto" w:fill="auto"/>
          </w:tcPr>
          <w:p w14:paraId="617F0829" w14:textId="77777777" w:rsidR="00AE742F" w:rsidRPr="00BD7F26" w:rsidRDefault="00AE742F" w:rsidP="00051846">
            <w:pPr>
              <w:spacing w:line="240" w:lineRule="exact"/>
              <w:ind w:left="180" w:hanging="142"/>
              <w:rPr>
                <w:sz w:val="22"/>
                <w:szCs w:val="22"/>
              </w:rPr>
            </w:pPr>
            <w:r w:rsidRPr="00BD7F26">
              <w:rPr>
                <w:sz w:val="22"/>
                <w:szCs w:val="22"/>
              </w:rPr>
              <w:t>Profit attributable to common shareholders of the Bank (basic)</w:t>
            </w:r>
          </w:p>
        </w:tc>
        <w:tc>
          <w:tcPr>
            <w:tcW w:w="1170" w:type="dxa"/>
            <w:tcBorders>
              <w:bottom w:val="double" w:sz="4" w:space="0" w:color="000000"/>
            </w:tcBorders>
            <w:shd w:val="clear" w:color="auto" w:fill="auto"/>
            <w:vAlign w:val="bottom"/>
          </w:tcPr>
          <w:p w14:paraId="6168FEA2" w14:textId="0E81BBC1" w:rsidR="00AE742F" w:rsidRPr="00BD7F26" w:rsidRDefault="001364B4" w:rsidP="00051846">
            <w:pPr>
              <w:pStyle w:val="acctfourfigures"/>
              <w:tabs>
                <w:tab w:val="decimal" w:pos="940"/>
              </w:tabs>
              <w:spacing w:line="240" w:lineRule="exact"/>
              <w:ind w:right="-10"/>
              <w:rPr>
                <w:rFonts w:cs="Times New Roman"/>
                <w:szCs w:val="22"/>
              </w:rPr>
            </w:pPr>
            <w:r>
              <w:rPr>
                <w:rFonts w:cs="Times New Roman"/>
                <w:szCs w:val="22"/>
              </w:rPr>
              <w:t>10,193</w:t>
            </w:r>
          </w:p>
        </w:tc>
        <w:tc>
          <w:tcPr>
            <w:tcW w:w="181" w:type="dxa"/>
            <w:shd w:val="clear" w:color="auto" w:fill="auto"/>
          </w:tcPr>
          <w:p w14:paraId="13FD82B7" w14:textId="77777777" w:rsidR="00AE742F" w:rsidRPr="00BD7F26" w:rsidRDefault="00AE742F" w:rsidP="00051846">
            <w:pPr>
              <w:pStyle w:val="acctfourfigures"/>
              <w:tabs>
                <w:tab w:val="decimal" w:pos="940"/>
              </w:tabs>
              <w:snapToGrid w:val="0"/>
              <w:spacing w:line="240" w:lineRule="exact"/>
              <w:ind w:right="-10"/>
              <w:rPr>
                <w:rFonts w:cs="Times New Roman"/>
                <w:szCs w:val="22"/>
              </w:rPr>
            </w:pPr>
          </w:p>
        </w:tc>
        <w:tc>
          <w:tcPr>
            <w:tcW w:w="1169" w:type="dxa"/>
            <w:tcBorders>
              <w:bottom w:val="double" w:sz="4" w:space="0" w:color="000000"/>
            </w:tcBorders>
            <w:shd w:val="clear" w:color="auto" w:fill="auto"/>
            <w:vAlign w:val="bottom"/>
          </w:tcPr>
          <w:p w14:paraId="7F8C759A" w14:textId="024B3A25" w:rsidR="00AE742F" w:rsidRPr="00BD7F26" w:rsidRDefault="00AE742F" w:rsidP="00051846">
            <w:pPr>
              <w:pStyle w:val="acctfourfigures"/>
              <w:tabs>
                <w:tab w:val="decimal" w:pos="940"/>
              </w:tabs>
              <w:spacing w:line="240" w:lineRule="exact"/>
              <w:ind w:right="-10"/>
              <w:rPr>
                <w:rFonts w:cs="Times New Roman"/>
                <w:szCs w:val="22"/>
              </w:rPr>
            </w:pPr>
            <w:r w:rsidRPr="00BD7F26">
              <w:rPr>
                <w:rFonts w:cs="Times New Roman"/>
                <w:szCs w:val="22"/>
              </w:rPr>
              <w:t>10,088</w:t>
            </w:r>
          </w:p>
        </w:tc>
        <w:tc>
          <w:tcPr>
            <w:tcW w:w="181" w:type="dxa"/>
            <w:shd w:val="clear" w:color="auto" w:fill="auto"/>
          </w:tcPr>
          <w:p w14:paraId="4A888DF4" w14:textId="77777777" w:rsidR="00AE742F" w:rsidRPr="00BD7F26" w:rsidRDefault="00AE742F" w:rsidP="00051846">
            <w:pPr>
              <w:pStyle w:val="acctfourfigures"/>
              <w:tabs>
                <w:tab w:val="decimal" w:pos="940"/>
              </w:tabs>
              <w:snapToGrid w:val="0"/>
              <w:spacing w:line="240" w:lineRule="exact"/>
              <w:ind w:right="-10"/>
              <w:rPr>
                <w:rFonts w:cs="Times New Roman"/>
                <w:szCs w:val="22"/>
              </w:rPr>
            </w:pPr>
          </w:p>
        </w:tc>
        <w:tc>
          <w:tcPr>
            <w:tcW w:w="1169" w:type="dxa"/>
            <w:tcBorders>
              <w:bottom w:val="double" w:sz="4" w:space="0" w:color="000000"/>
            </w:tcBorders>
            <w:shd w:val="clear" w:color="auto" w:fill="auto"/>
            <w:vAlign w:val="bottom"/>
          </w:tcPr>
          <w:p w14:paraId="73BAB0F7" w14:textId="2821EE69" w:rsidR="00AE742F" w:rsidRPr="00BD7F26" w:rsidRDefault="001364B4" w:rsidP="00051846">
            <w:pPr>
              <w:pStyle w:val="acctfourfigures"/>
              <w:tabs>
                <w:tab w:val="decimal" w:pos="940"/>
              </w:tabs>
              <w:spacing w:line="240" w:lineRule="exact"/>
              <w:ind w:right="-10"/>
              <w:rPr>
                <w:rFonts w:cs="Times New Roman"/>
                <w:szCs w:val="22"/>
                <w:lang w:val="en-US"/>
              </w:rPr>
            </w:pPr>
            <w:r>
              <w:rPr>
                <w:rFonts w:cs="Times New Roman"/>
                <w:szCs w:val="22"/>
                <w:lang w:val="en-US"/>
              </w:rPr>
              <w:t>9,006</w:t>
            </w:r>
          </w:p>
        </w:tc>
        <w:tc>
          <w:tcPr>
            <w:tcW w:w="181" w:type="dxa"/>
            <w:shd w:val="clear" w:color="auto" w:fill="auto"/>
          </w:tcPr>
          <w:p w14:paraId="5C23E013" w14:textId="77777777" w:rsidR="00AE742F" w:rsidRPr="00BD7F26" w:rsidRDefault="00AE742F" w:rsidP="00051846">
            <w:pPr>
              <w:pStyle w:val="acctfourfigures"/>
              <w:tabs>
                <w:tab w:val="decimal" w:pos="940"/>
              </w:tabs>
              <w:snapToGrid w:val="0"/>
              <w:spacing w:line="240" w:lineRule="exact"/>
              <w:ind w:right="-10"/>
              <w:rPr>
                <w:rFonts w:cs="Times New Roman"/>
                <w:szCs w:val="22"/>
              </w:rPr>
            </w:pPr>
          </w:p>
        </w:tc>
        <w:tc>
          <w:tcPr>
            <w:tcW w:w="1043" w:type="dxa"/>
            <w:tcBorders>
              <w:bottom w:val="double" w:sz="4" w:space="0" w:color="000000"/>
            </w:tcBorders>
            <w:shd w:val="clear" w:color="auto" w:fill="auto"/>
            <w:vAlign w:val="bottom"/>
          </w:tcPr>
          <w:p w14:paraId="67582BEA" w14:textId="30A05633" w:rsidR="00AE742F" w:rsidRPr="00BD7F26" w:rsidRDefault="00AE742F" w:rsidP="00051846">
            <w:pPr>
              <w:pStyle w:val="acctfourfigures"/>
              <w:tabs>
                <w:tab w:val="decimal" w:pos="809"/>
              </w:tabs>
              <w:spacing w:line="240" w:lineRule="exact"/>
              <w:ind w:right="-10"/>
              <w:rPr>
                <w:rFonts w:cs="Times New Roman"/>
                <w:szCs w:val="22"/>
              </w:rPr>
            </w:pPr>
            <w:r w:rsidRPr="00BD7F26">
              <w:rPr>
                <w:rFonts w:cs="Times New Roman"/>
                <w:szCs w:val="22"/>
                <w:lang w:val="en-US"/>
              </w:rPr>
              <w:t>8,313</w:t>
            </w:r>
          </w:p>
        </w:tc>
      </w:tr>
      <w:tr w:rsidR="001364B4" w:rsidRPr="00BD7F26" w14:paraId="02F6ECF8" w14:textId="77777777" w:rsidTr="004310EC">
        <w:trPr>
          <w:cantSplit/>
        </w:trPr>
        <w:tc>
          <w:tcPr>
            <w:tcW w:w="4115" w:type="dxa"/>
            <w:shd w:val="clear" w:color="auto" w:fill="auto"/>
          </w:tcPr>
          <w:p w14:paraId="6DFE8550" w14:textId="77777777" w:rsidR="001364B4" w:rsidRPr="00BD7F26" w:rsidRDefault="001364B4" w:rsidP="001364B4">
            <w:pPr>
              <w:spacing w:line="240" w:lineRule="exact"/>
              <w:ind w:left="218" w:hanging="180"/>
              <w:rPr>
                <w:sz w:val="22"/>
                <w:szCs w:val="22"/>
              </w:rPr>
            </w:pPr>
            <w:r w:rsidRPr="00BD7F26">
              <w:rPr>
                <w:sz w:val="22"/>
                <w:szCs w:val="22"/>
              </w:rPr>
              <w:t>Number of common and preferred shares outstanding</w:t>
            </w:r>
          </w:p>
        </w:tc>
        <w:tc>
          <w:tcPr>
            <w:tcW w:w="1170" w:type="dxa"/>
            <w:tcBorders>
              <w:bottom w:val="double" w:sz="4" w:space="0" w:color="000000"/>
            </w:tcBorders>
            <w:shd w:val="clear" w:color="auto" w:fill="auto"/>
          </w:tcPr>
          <w:p w14:paraId="6C1FA769" w14:textId="77777777" w:rsidR="001364B4" w:rsidRPr="00BD7F26" w:rsidRDefault="001364B4" w:rsidP="001364B4">
            <w:pPr>
              <w:pStyle w:val="acctfourfigures"/>
              <w:tabs>
                <w:tab w:val="decimal" w:pos="940"/>
              </w:tabs>
              <w:spacing w:line="240" w:lineRule="exact"/>
              <w:ind w:right="-10"/>
              <w:rPr>
                <w:rFonts w:cs="Times New Roman"/>
                <w:szCs w:val="22"/>
              </w:rPr>
            </w:pPr>
          </w:p>
          <w:p w14:paraId="28A0B9CD" w14:textId="15664D93" w:rsidR="001364B4" w:rsidRPr="00BD7F26" w:rsidRDefault="001364B4" w:rsidP="001364B4">
            <w:pPr>
              <w:pStyle w:val="acctfourfigures"/>
              <w:tabs>
                <w:tab w:val="decimal" w:pos="940"/>
              </w:tabs>
              <w:spacing w:line="240" w:lineRule="exact"/>
              <w:ind w:right="-10"/>
              <w:rPr>
                <w:rFonts w:cs="Times New Roman"/>
                <w:szCs w:val="22"/>
              </w:rPr>
            </w:pPr>
            <w:r w:rsidRPr="00BD7F26">
              <w:rPr>
                <w:rFonts w:cs="Times New Roman"/>
                <w:szCs w:val="22"/>
              </w:rPr>
              <w:t>3,399</w:t>
            </w:r>
          </w:p>
        </w:tc>
        <w:tc>
          <w:tcPr>
            <w:tcW w:w="181" w:type="dxa"/>
            <w:shd w:val="clear" w:color="auto" w:fill="auto"/>
          </w:tcPr>
          <w:p w14:paraId="3904A778" w14:textId="77777777" w:rsidR="001364B4" w:rsidRPr="00BD7F26" w:rsidRDefault="001364B4" w:rsidP="001364B4">
            <w:pPr>
              <w:pStyle w:val="acctfourfigures"/>
              <w:tabs>
                <w:tab w:val="decimal" w:pos="940"/>
              </w:tabs>
              <w:spacing w:line="240" w:lineRule="exact"/>
              <w:ind w:right="-10"/>
              <w:rPr>
                <w:rFonts w:cs="Times New Roman"/>
                <w:szCs w:val="22"/>
              </w:rPr>
            </w:pPr>
          </w:p>
        </w:tc>
        <w:tc>
          <w:tcPr>
            <w:tcW w:w="1169" w:type="dxa"/>
            <w:tcBorders>
              <w:bottom w:val="double" w:sz="4" w:space="0" w:color="000000"/>
            </w:tcBorders>
            <w:shd w:val="clear" w:color="auto" w:fill="auto"/>
          </w:tcPr>
          <w:p w14:paraId="43B60FBC" w14:textId="77777777" w:rsidR="001364B4" w:rsidRPr="00BD7F26" w:rsidRDefault="001364B4" w:rsidP="001364B4">
            <w:pPr>
              <w:pStyle w:val="acctfourfigures"/>
              <w:tabs>
                <w:tab w:val="decimal" w:pos="940"/>
              </w:tabs>
              <w:spacing w:line="240" w:lineRule="exact"/>
              <w:ind w:right="-10"/>
              <w:rPr>
                <w:rFonts w:cs="Times New Roman"/>
                <w:szCs w:val="22"/>
              </w:rPr>
            </w:pPr>
          </w:p>
          <w:p w14:paraId="53854F27" w14:textId="3A867384" w:rsidR="001364B4" w:rsidRPr="00BD7F26" w:rsidRDefault="001364B4" w:rsidP="001364B4">
            <w:pPr>
              <w:pStyle w:val="acctfourfigures"/>
              <w:tabs>
                <w:tab w:val="decimal" w:pos="940"/>
              </w:tabs>
              <w:spacing w:line="240" w:lineRule="exact"/>
              <w:ind w:right="-10"/>
              <w:rPr>
                <w:rFonts w:cs="Times New Roman"/>
                <w:szCs w:val="22"/>
              </w:rPr>
            </w:pPr>
            <w:r w:rsidRPr="00BD7F26">
              <w:rPr>
                <w:rFonts w:cs="Times New Roman"/>
                <w:szCs w:val="22"/>
              </w:rPr>
              <w:t>3,399</w:t>
            </w:r>
          </w:p>
        </w:tc>
        <w:tc>
          <w:tcPr>
            <w:tcW w:w="181" w:type="dxa"/>
            <w:shd w:val="clear" w:color="auto" w:fill="auto"/>
          </w:tcPr>
          <w:p w14:paraId="3C3A79FD" w14:textId="77777777" w:rsidR="001364B4" w:rsidRPr="00BD7F26" w:rsidRDefault="001364B4" w:rsidP="001364B4">
            <w:pPr>
              <w:pStyle w:val="acctfourfigures"/>
              <w:tabs>
                <w:tab w:val="decimal" w:pos="940"/>
              </w:tabs>
              <w:snapToGrid w:val="0"/>
              <w:spacing w:line="240" w:lineRule="exact"/>
              <w:ind w:right="-10"/>
              <w:rPr>
                <w:rFonts w:cs="Times New Roman"/>
                <w:szCs w:val="22"/>
              </w:rPr>
            </w:pPr>
          </w:p>
        </w:tc>
        <w:tc>
          <w:tcPr>
            <w:tcW w:w="1169" w:type="dxa"/>
            <w:tcBorders>
              <w:bottom w:val="double" w:sz="4" w:space="0" w:color="000000"/>
            </w:tcBorders>
            <w:shd w:val="clear" w:color="auto" w:fill="auto"/>
          </w:tcPr>
          <w:p w14:paraId="7AD56435" w14:textId="77777777" w:rsidR="001364B4" w:rsidRPr="00BD7F26" w:rsidRDefault="001364B4" w:rsidP="001364B4">
            <w:pPr>
              <w:pStyle w:val="acctfourfigures"/>
              <w:tabs>
                <w:tab w:val="decimal" w:pos="940"/>
              </w:tabs>
              <w:spacing w:line="240" w:lineRule="exact"/>
              <w:ind w:right="-10"/>
              <w:rPr>
                <w:rFonts w:cs="Times New Roman"/>
                <w:szCs w:val="22"/>
              </w:rPr>
            </w:pPr>
          </w:p>
          <w:p w14:paraId="43349F20" w14:textId="677248C0" w:rsidR="001364B4" w:rsidRPr="00BD7F26" w:rsidRDefault="001364B4" w:rsidP="001364B4">
            <w:pPr>
              <w:pStyle w:val="acctfourfigures"/>
              <w:tabs>
                <w:tab w:val="decimal" w:pos="940"/>
              </w:tabs>
              <w:spacing w:line="240" w:lineRule="exact"/>
              <w:ind w:right="-10"/>
              <w:rPr>
                <w:rFonts w:cs="Times New Roman"/>
                <w:szCs w:val="22"/>
              </w:rPr>
            </w:pPr>
            <w:r w:rsidRPr="00BD7F26">
              <w:rPr>
                <w:rFonts w:cs="Times New Roman"/>
                <w:szCs w:val="22"/>
              </w:rPr>
              <w:t>3,399</w:t>
            </w:r>
          </w:p>
        </w:tc>
        <w:tc>
          <w:tcPr>
            <w:tcW w:w="181" w:type="dxa"/>
            <w:shd w:val="clear" w:color="auto" w:fill="auto"/>
          </w:tcPr>
          <w:p w14:paraId="54C979D9" w14:textId="77777777" w:rsidR="001364B4" w:rsidRPr="00BD7F26" w:rsidRDefault="001364B4" w:rsidP="001364B4">
            <w:pPr>
              <w:pStyle w:val="acctfourfigures"/>
              <w:tabs>
                <w:tab w:val="decimal" w:pos="940"/>
              </w:tabs>
              <w:snapToGrid w:val="0"/>
              <w:spacing w:line="240" w:lineRule="exact"/>
              <w:ind w:right="-10"/>
              <w:rPr>
                <w:rFonts w:cs="Times New Roman"/>
                <w:szCs w:val="22"/>
              </w:rPr>
            </w:pPr>
          </w:p>
        </w:tc>
        <w:tc>
          <w:tcPr>
            <w:tcW w:w="1043" w:type="dxa"/>
            <w:tcBorders>
              <w:bottom w:val="double" w:sz="4" w:space="0" w:color="000000"/>
            </w:tcBorders>
            <w:shd w:val="clear" w:color="auto" w:fill="auto"/>
          </w:tcPr>
          <w:p w14:paraId="305AD996" w14:textId="77777777" w:rsidR="001364B4" w:rsidRPr="00BD7F26" w:rsidRDefault="001364B4" w:rsidP="001364B4">
            <w:pPr>
              <w:pStyle w:val="acctfourfigures"/>
              <w:tabs>
                <w:tab w:val="decimal" w:pos="940"/>
              </w:tabs>
              <w:spacing w:line="240" w:lineRule="exact"/>
              <w:ind w:right="-10"/>
              <w:rPr>
                <w:rFonts w:cs="Times New Roman"/>
                <w:szCs w:val="22"/>
              </w:rPr>
            </w:pPr>
          </w:p>
          <w:p w14:paraId="4DB063F1" w14:textId="285A109B" w:rsidR="001364B4" w:rsidRPr="00BD7F26" w:rsidRDefault="001364B4" w:rsidP="001364B4">
            <w:pPr>
              <w:pStyle w:val="acctfourfigures"/>
              <w:tabs>
                <w:tab w:val="decimal" w:pos="809"/>
              </w:tabs>
              <w:spacing w:line="240" w:lineRule="exact"/>
              <w:ind w:right="-10"/>
              <w:rPr>
                <w:rFonts w:cs="Times New Roman"/>
                <w:szCs w:val="22"/>
              </w:rPr>
            </w:pPr>
            <w:r w:rsidRPr="00BD7F26">
              <w:rPr>
                <w:rFonts w:cs="Times New Roman"/>
                <w:szCs w:val="22"/>
              </w:rPr>
              <w:t>3,399</w:t>
            </w:r>
          </w:p>
        </w:tc>
      </w:tr>
      <w:tr w:rsidR="001364B4" w:rsidRPr="00BD7F26" w14:paraId="7C1A5DE3" w14:textId="77777777" w:rsidTr="004310EC">
        <w:trPr>
          <w:cantSplit/>
        </w:trPr>
        <w:tc>
          <w:tcPr>
            <w:tcW w:w="4115" w:type="dxa"/>
            <w:shd w:val="clear" w:color="auto" w:fill="auto"/>
          </w:tcPr>
          <w:p w14:paraId="55EDA675" w14:textId="77777777" w:rsidR="001364B4" w:rsidRPr="00BD7F26" w:rsidRDefault="001364B4" w:rsidP="001364B4">
            <w:pPr>
              <w:spacing w:line="240" w:lineRule="exact"/>
              <w:ind w:left="180" w:hanging="142"/>
              <w:rPr>
                <w:b/>
                <w:bCs/>
                <w:sz w:val="22"/>
                <w:szCs w:val="22"/>
              </w:rPr>
            </w:pPr>
            <w:r w:rsidRPr="00BD7F26">
              <w:rPr>
                <w:b/>
                <w:bCs/>
                <w:sz w:val="22"/>
                <w:szCs w:val="22"/>
              </w:rPr>
              <w:t xml:space="preserve">Earnings per share (basic) </w:t>
            </w:r>
            <w:r w:rsidRPr="00BD7F26">
              <w:rPr>
                <w:b/>
                <w:bCs/>
                <w:i/>
                <w:iCs/>
                <w:sz w:val="22"/>
                <w:szCs w:val="22"/>
              </w:rPr>
              <w:t>(in Baht)</w:t>
            </w:r>
          </w:p>
        </w:tc>
        <w:tc>
          <w:tcPr>
            <w:tcW w:w="1170" w:type="dxa"/>
            <w:tcBorders>
              <w:bottom w:val="double" w:sz="4" w:space="0" w:color="000000"/>
            </w:tcBorders>
            <w:shd w:val="clear" w:color="auto" w:fill="auto"/>
          </w:tcPr>
          <w:p w14:paraId="1917B179" w14:textId="09E22155" w:rsidR="001364B4" w:rsidRPr="00BD7F26" w:rsidRDefault="001364B4" w:rsidP="001364B4">
            <w:pPr>
              <w:pStyle w:val="acctfourfigures"/>
              <w:snapToGrid w:val="0"/>
              <w:spacing w:line="240" w:lineRule="exact"/>
              <w:ind w:right="80"/>
              <w:jc w:val="right"/>
              <w:rPr>
                <w:rFonts w:cs="Times New Roman"/>
                <w:b/>
                <w:bCs/>
                <w:szCs w:val="22"/>
                <w:lang w:val="en-US" w:bidi="th-TH"/>
              </w:rPr>
            </w:pPr>
            <w:r>
              <w:rPr>
                <w:rFonts w:cs="Times New Roman"/>
                <w:b/>
                <w:bCs/>
                <w:szCs w:val="22"/>
                <w:lang w:val="en-US" w:bidi="th-TH"/>
              </w:rPr>
              <w:t>3.00</w:t>
            </w:r>
          </w:p>
        </w:tc>
        <w:tc>
          <w:tcPr>
            <w:tcW w:w="181" w:type="dxa"/>
            <w:shd w:val="clear" w:color="auto" w:fill="auto"/>
          </w:tcPr>
          <w:p w14:paraId="3D0026B4" w14:textId="77777777" w:rsidR="001364B4" w:rsidRPr="00BD7F26" w:rsidRDefault="001364B4" w:rsidP="001364B4">
            <w:pPr>
              <w:pStyle w:val="acctfourfigures"/>
              <w:snapToGrid w:val="0"/>
              <w:spacing w:line="240" w:lineRule="exact"/>
              <w:ind w:right="11"/>
              <w:rPr>
                <w:rFonts w:cs="Times New Roman"/>
                <w:b/>
                <w:bCs/>
                <w:szCs w:val="22"/>
              </w:rPr>
            </w:pPr>
          </w:p>
        </w:tc>
        <w:tc>
          <w:tcPr>
            <w:tcW w:w="1169" w:type="dxa"/>
            <w:tcBorders>
              <w:bottom w:val="double" w:sz="4" w:space="0" w:color="000000"/>
            </w:tcBorders>
            <w:shd w:val="clear" w:color="auto" w:fill="auto"/>
          </w:tcPr>
          <w:p w14:paraId="49D9A6A0" w14:textId="52547A8E" w:rsidR="001364B4" w:rsidRPr="00BD7F26" w:rsidRDefault="001364B4" w:rsidP="001364B4">
            <w:pPr>
              <w:pStyle w:val="acctfourfigures"/>
              <w:snapToGrid w:val="0"/>
              <w:spacing w:line="240" w:lineRule="exact"/>
              <w:ind w:right="80"/>
              <w:jc w:val="right"/>
              <w:rPr>
                <w:rFonts w:cs="Times New Roman"/>
                <w:b/>
                <w:bCs/>
                <w:szCs w:val="22"/>
              </w:rPr>
            </w:pPr>
            <w:r w:rsidRPr="00BD7F26">
              <w:rPr>
                <w:rFonts w:cs="Times New Roman"/>
                <w:b/>
                <w:bCs/>
                <w:szCs w:val="22"/>
                <w:lang w:val="en-US" w:bidi="th-TH"/>
              </w:rPr>
              <w:t>2.97</w:t>
            </w:r>
          </w:p>
        </w:tc>
        <w:tc>
          <w:tcPr>
            <w:tcW w:w="181" w:type="dxa"/>
            <w:shd w:val="clear" w:color="auto" w:fill="auto"/>
          </w:tcPr>
          <w:p w14:paraId="3DDA1CCB" w14:textId="77777777" w:rsidR="001364B4" w:rsidRPr="00BD7F26" w:rsidRDefault="001364B4" w:rsidP="001364B4">
            <w:pPr>
              <w:pStyle w:val="acctfourfigures"/>
              <w:snapToGrid w:val="0"/>
              <w:spacing w:line="240" w:lineRule="exact"/>
              <w:ind w:right="11"/>
              <w:rPr>
                <w:rFonts w:cs="Times New Roman"/>
                <w:b/>
                <w:bCs/>
                <w:szCs w:val="22"/>
              </w:rPr>
            </w:pPr>
          </w:p>
        </w:tc>
        <w:tc>
          <w:tcPr>
            <w:tcW w:w="1169" w:type="dxa"/>
            <w:tcBorders>
              <w:bottom w:val="double" w:sz="4" w:space="0" w:color="000000"/>
            </w:tcBorders>
            <w:shd w:val="clear" w:color="auto" w:fill="auto"/>
          </w:tcPr>
          <w:p w14:paraId="738F7B53" w14:textId="3F484D1B" w:rsidR="001364B4" w:rsidRPr="00BD7F26" w:rsidRDefault="001364B4" w:rsidP="001364B4">
            <w:pPr>
              <w:pStyle w:val="acctfourfigures"/>
              <w:snapToGrid w:val="0"/>
              <w:spacing w:line="240" w:lineRule="exact"/>
              <w:ind w:right="85"/>
              <w:jc w:val="right"/>
              <w:rPr>
                <w:rFonts w:cs="Cordia New"/>
                <w:b/>
                <w:bCs/>
                <w:szCs w:val="28"/>
                <w:lang w:val="en-US" w:bidi="th-TH"/>
              </w:rPr>
            </w:pPr>
            <w:r w:rsidRPr="00BD7F26">
              <w:rPr>
                <w:rFonts w:cs="Times New Roman"/>
                <w:b/>
                <w:bCs/>
                <w:szCs w:val="22"/>
                <w:lang w:val="en-US" w:bidi="th-TH"/>
              </w:rPr>
              <w:t>2.</w:t>
            </w:r>
            <w:r>
              <w:rPr>
                <w:rFonts w:cs="Times New Roman"/>
                <w:b/>
                <w:bCs/>
                <w:szCs w:val="22"/>
                <w:lang w:val="en-US" w:bidi="th-TH"/>
              </w:rPr>
              <w:t>65</w:t>
            </w:r>
          </w:p>
        </w:tc>
        <w:tc>
          <w:tcPr>
            <w:tcW w:w="181" w:type="dxa"/>
            <w:shd w:val="clear" w:color="auto" w:fill="auto"/>
          </w:tcPr>
          <w:p w14:paraId="627B085A" w14:textId="77777777" w:rsidR="001364B4" w:rsidRPr="00BD7F26" w:rsidRDefault="001364B4" w:rsidP="001364B4">
            <w:pPr>
              <w:pStyle w:val="acctfourfigures"/>
              <w:snapToGrid w:val="0"/>
              <w:spacing w:line="240" w:lineRule="exact"/>
              <w:ind w:right="11"/>
              <w:jc w:val="right"/>
              <w:rPr>
                <w:rFonts w:cs="Times New Roman"/>
                <w:b/>
                <w:bCs/>
                <w:szCs w:val="22"/>
              </w:rPr>
            </w:pPr>
          </w:p>
        </w:tc>
        <w:tc>
          <w:tcPr>
            <w:tcW w:w="1043" w:type="dxa"/>
            <w:tcBorders>
              <w:bottom w:val="double" w:sz="4" w:space="0" w:color="000000"/>
            </w:tcBorders>
            <w:shd w:val="clear" w:color="auto" w:fill="auto"/>
          </w:tcPr>
          <w:p w14:paraId="24FC3F6F" w14:textId="6DC941B1" w:rsidR="001364B4" w:rsidRPr="00BD7F26" w:rsidRDefault="001364B4" w:rsidP="001364B4">
            <w:pPr>
              <w:pStyle w:val="acctfourfigures"/>
              <w:snapToGrid w:val="0"/>
              <w:spacing w:line="240" w:lineRule="exact"/>
              <w:ind w:left="-60" w:right="76"/>
              <w:jc w:val="right"/>
              <w:rPr>
                <w:rFonts w:cs="Times New Roman"/>
                <w:b/>
                <w:bCs/>
                <w:szCs w:val="22"/>
              </w:rPr>
            </w:pPr>
            <w:r w:rsidRPr="00BD7F26">
              <w:rPr>
                <w:rFonts w:cs="Cordia New"/>
                <w:b/>
                <w:bCs/>
                <w:szCs w:val="28"/>
                <w:lang w:val="en-US" w:bidi="th-TH"/>
              </w:rPr>
              <w:t>2.45</w:t>
            </w:r>
          </w:p>
        </w:tc>
      </w:tr>
    </w:tbl>
    <w:p w14:paraId="014352B5" w14:textId="0EC89D02" w:rsidR="00602342" w:rsidRPr="006C6797" w:rsidRDefault="00602342" w:rsidP="006C6797">
      <w:pPr>
        <w:pStyle w:val="ListParagraph"/>
        <w:spacing w:line="240" w:lineRule="atLeast"/>
        <w:jc w:val="both"/>
        <w:rPr>
          <w:b/>
          <w:bCs/>
          <w:szCs w:val="22"/>
        </w:rPr>
      </w:pPr>
    </w:p>
    <w:p w14:paraId="2182AE36" w14:textId="0E5604CE" w:rsidR="007F0604" w:rsidRPr="00602342" w:rsidRDefault="00933EF4" w:rsidP="007F0604">
      <w:pPr>
        <w:spacing w:line="240" w:lineRule="atLeast"/>
        <w:ind w:left="539" w:right="-28" w:hanging="539"/>
        <w:jc w:val="both"/>
        <w:outlineLvl w:val="0"/>
        <w:rPr>
          <w:rFonts w:cstheme="minorBidi"/>
          <w:b/>
          <w:bCs/>
          <w:szCs w:val="24"/>
          <w:cs/>
          <w:lang w:val="en-GB"/>
        </w:rPr>
      </w:pPr>
      <w:r>
        <w:rPr>
          <w:b/>
          <w:bCs/>
          <w:szCs w:val="24"/>
        </w:rPr>
        <w:t>19</w:t>
      </w:r>
      <w:r w:rsidR="007F0604" w:rsidRPr="00BD7F26">
        <w:rPr>
          <w:b/>
          <w:bCs/>
          <w:szCs w:val="24"/>
        </w:rPr>
        <w:tab/>
      </w:r>
      <w:r w:rsidR="00602342" w:rsidRPr="00602342">
        <w:rPr>
          <w:rFonts w:cs="Angsana New"/>
          <w:b/>
          <w:bCs/>
          <w:szCs w:val="30"/>
        </w:rPr>
        <w:t>Financial Business Group</w:t>
      </w:r>
      <w:r w:rsidR="00602342" w:rsidRPr="00CD3E1B">
        <w:rPr>
          <w:rFonts w:asciiTheme="minorBidi" w:hAnsiTheme="minorBidi" w:cstheme="minorBidi"/>
          <w:b/>
          <w:bCs/>
          <w:sz w:val="30"/>
          <w:szCs w:val="30"/>
        </w:rPr>
        <w:t xml:space="preserve"> </w:t>
      </w:r>
      <w:r w:rsidR="00E969A5">
        <w:rPr>
          <w:rFonts w:cs="Angsana New"/>
          <w:b/>
          <w:bCs/>
          <w:szCs w:val="30"/>
        </w:rPr>
        <w:t>r</w:t>
      </w:r>
      <w:r w:rsidR="008A4CE0">
        <w:rPr>
          <w:rFonts w:cs="Angsana New"/>
          <w:b/>
          <w:bCs/>
          <w:szCs w:val="30"/>
        </w:rPr>
        <w:t>estructuring plan</w:t>
      </w:r>
    </w:p>
    <w:p w14:paraId="3F6294C2" w14:textId="49F622AE" w:rsidR="007F0604" w:rsidRDefault="007F0604" w:rsidP="00E464FE">
      <w:pPr>
        <w:spacing w:line="240" w:lineRule="atLeast"/>
        <w:ind w:left="539" w:right="-28" w:hanging="539"/>
        <w:jc w:val="both"/>
        <w:outlineLvl w:val="0"/>
        <w:rPr>
          <w:b/>
          <w:bCs/>
          <w:sz w:val="22"/>
          <w:szCs w:val="22"/>
        </w:rPr>
      </w:pPr>
    </w:p>
    <w:p w14:paraId="0FCB0F97" w14:textId="3A5A0ABF" w:rsidR="0046214B" w:rsidRPr="0046214B" w:rsidRDefault="0046214B" w:rsidP="0046214B">
      <w:pPr>
        <w:ind w:left="547" w:right="-25"/>
        <w:jc w:val="both"/>
        <w:rPr>
          <w:sz w:val="22"/>
          <w:szCs w:val="22"/>
        </w:rPr>
      </w:pPr>
      <w:r w:rsidRPr="0046214B">
        <w:rPr>
          <w:sz w:val="22"/>
          <w:szCs w:val="22"/>
        </w:rPr>
        <w:t xml:space="preserve">At the Extraordinary General Meeting of Shareholders of the Bank held on 15 November 2021, </w:t>
      </w:r>
      <w:r w:rsidR="00567903">
        <w:rPr>
          <w:sz w:val="22"/>
          <w:szCs w:val="22"/>
        </w:rPr>
        <w:br/>
      </w:r>
      <w:r w:rsidRPr="0046214B">
        <w:rPr>
          <w:sz w:val="22"/>
          <w:szCs w:val="22"/>
        </w:rPr>
        <w:t xml:space="preserve">the resolution approved Financial Business Group Restructuring Plan of the Bank and other related processes (the “Shareholding Restructuring Plan”). </w:t>
      </w:r>
    </w:p>
    <w:p w14:paraId="7C21C24F" w14:textId="2E49F723" w:rsidR="00600D0C" w:rsidRDefault="00600D0C">
      <w:pPr>
        <w:suppressAutoHyphens w:val="0"/>
        <w:rPr>
          <w:sz w:val="22"/>
          <w:szCs w:val="22"/>
        </w:rPr>
      </w:pPr>
      <w:r>
        <w:rPr>
          <w:sz w:val="22"/>
          <w:szCs w:val="22"/>
        </w:rPr>
        <w:br w:type="page"/>
      </w:r>
    </w:p>
    <w:p w14:paraId="36284237" w14:textId="77777777" w:rsidR="0046214B" w:rsidRPr="00567903" w:rsidRDefault="0046214B" w:rsidP="0046214B">
      <w:pPr>
        <w:ind w:left="547" w:right="-25"/>
        <w:jc w:val="both"/>
        <w:rPr>
          <w:i/>
          <w:iCs/>
          <w:sz w:val="22"/>
          <w:szCs w:val="22"/>
        </w:rPr>
      </w:pPr>
      <w:r w:rsidRPr="00567903">
        <w:rPr>
          <w:i/>
          <w:iCs/>
          <w:sz w:val="22"/>
          <w:szCs w:val="22"/>
        </w:rPr>
        <w:lastRenderedPageBreak/>
        <w:t>Shareholding Restructuring Plan</w:t>
      </w:r>
    </w:p>
    <w:p w14:paraId="41811903" w14:textId="77777777" w:rsidR="0046214B" w:rsidRPr="0046214B" w:rsidRDefault="0046214B" w:rsidP="0046214B">
      <w:pPr>
        <w:ind w:left="547" w:right="-25"/>
        <w:jc w:val="both"/>
        <w:rPr>
          <w:sz w:val="22"/>
          <w:szCs w:val="22"/>
        </w:rPr>
      </w:pPr>
    </w:p>
    <w:p w14:paraId="10A96A8D" w14:textId="45B15DA9" w:rsidR="0046214B" w:rsidRPr="0046214B" w:rsidRDefault="0046214B" w:rsidP="0046214B">
      <w:pPr>
        <w:ind w:left="547" w:right="-25"/>
        <w:jc w:val="both"/>
        <w:rPr>
          <w:sz w:val="22"/>
          <w:szCs w:val="22"/>
        </w:rPr>
      </w:pPr>
      <w:r w:rsidRPr="0046214B">
        <w:rPr>
          <w:sz w:val="22"/>
          <w:szCs w:val="22"/>
        </w:rPr>
        <w:t>SCB X Public Company Limited (“the Company”) ma</w:t>
      </w:r>
      <w:r w:rsidR="00B32321">
        <w:rPr>
          <w:sz w:val="22"/>
          <w:szCs w:val="22"/>
        </w:rPr>
        <w:t>d</w:t>
      </w:r>
      <w:r w:rsidRPr="0046214B">
        <w:rPr>
          <w:sz w:val="22"/>
          <w:szCs w:val="22"/>
        </w:rPr>
        <w:t xml:space="preserve">e a tender offer for all of the Bank’s securities to the shareholders of the Bank by issuing and offering newly-issued ordinary shares of the Company in exchange for the Bank’s ordinary shares and preferred shares, at a swap ratio of </w:t>
      </w:r>
      <w:r w:rsidR="00600D0C">
        <w:rPr>
          <w:sz w:val="22"/>
          <w:szCs w:val="22"/>
        </w:rPr>
        <w:br/>
      </w:r>
      <w:r w:rsidRPr="0046214B">
        <w:rPr>
          <w:sz w:val="22"/>
          <w:szCs w:val="22"/>
        </w:rPr>
        <w:t xml:space="preserve">1 ordinary share of the Bank for 1 ordinary share of the Company, and 1 preferred share of the Bank for 1 ordinary share of the Company (at present, the Bank's preferred shares have the same rights as the Bank's ordinary shares). The tender offer period ended on 18 April 2022 and the shareholder of the Bank accepted the tender offer in the total number of 3,367,107,286 shares which was equivalent to 99.06% of the total issued and outstanding shares of the Bank. On 22 April 2022, the Company allocated 3,367,107,286 newly issued ordinary shares, at the par value of Baht 10 per share to shareholders of the Bank who accepted the tender offer. The Company, </w:t>
      </w:r>
      <w:r w:rsidR="00F332F0">
        <w:rPr>
          <w:sz w:val="22"/>
          <w:szCs w:val="22"/>
        </w:rPr>
        <w:t>consequently</w:t>
      </w:r>
      <w:r w:rsidRPr="0046214B">
        <w:rPr>
          <w:sz w:val="22"/>
          <w:szCs w:val="22"/>
        </w:rPr>
        <w:t xml:space="preserve">, acquired the ordinary shares and preferred shares of the Bank in the total number of 3,367,107,286 shares, at the par value of Baht 10 per share from the shareholders of the Bank who accepted the tender offer </w:t>
      </w:r>
      <w:r w:rsidR="00C87061">
        <w:rPr>
          <w:sz w:val="22"/>
          <w:szCs w:val="22"/>
        </w:rPr>
        <w:t>as part of the share swap</w:t>
      </w:r>
      <w:r w:rsidRPr="0046214B">
        <w:rPr>
          <w:sz w:val="22"/>
          <w:szCs w:val="22"/>
        </w:rPr>
        <w:t xml:space="preserve">. The Company registered for the amendment of the paid-up capital with </w:t>
      </w:r>
      <w:r w:rsidR="00BF55DB">
        <w:rPr>
          <w:sz w:val="22"/>
          <w:szCs w:val="22"/>
        </w:rPr>
        <w:br/>
      </w:r>
      <w:r w:rsidRPr="0046214B">
        <w:rPr>
          <w:sz w:val="22"/>
          <w:szCs w:val="22"/>
        </w:rPr>
        <w:t>the Department of Business Development, Ministry of Commerce on the same day.</w:t>
      </w:r>
    </w:p>
    <w:p w14:paraId="4E694A42" w14:textId="77777777" w:rsidR="0046214B" w:rsidRPr="0046214B" w:rsidRDefault="0046214B" w:rsidP="0046214B">
      <w:pPr>
        <w:ind w:left="547" w:right="-25"/>
        <w:jc w:val="both"/>
        <w:rPr>
          <w:sz w:val="22"/>
          <w:szCs w:val="22"/>
        </w:rPr>
      </w:pPr>
    </w:p>
    <w:p w14:paraId="3852B82B" w14:textId="3BCC43E1" w:rsidR="0046214B" w:rsidRPr="0046214B" w:rsidRDefault="0046214B" w:rsidP="0046214B">
      <w:pPr>
        <w:ind w:left="547" w:right="-25"/>
        <w:jc w:val="both"/>
        <w:rPr>
          <w:sz w:val="22"/>
          <w:szCs w:val="22"/>
        </w:rPr>
      </w:pPr>
      <w:r w:rsidRPr="0046214B">
        <w:rPr>
          <w:sz w:val="22"/>
          <w:szCs w:val="22"/>
        </w:rPr>
        <w:t xml:space="preserve">On 27 April 2022, the Company’s ordinary shares are listed securities </w:t>
      </w:r>
      <w:r w:rsidR="00E05323">
        <w:rPr>
          <w:sz w:val="22"/>
          <w:szCs w:val="22"/>
        </w:rPr>
        <w:t>o</w:t>
      </w:r>
      <w:r w:rsidRPr="0046214B">
        <w:rPr>
          <w:sz w:val="22"/>
          <w:szCs w:val="22"/>
        </w:rPr>
        <w:t xml:space="preserve">n the Stock Exchange of Thailand (the “SET”), in place of the securities of the Bank, which </w:t>
      </w:r>
      <w:r w:rsidR="00E05323">
        <w:rPr>
          <w:sz w:val="22"/>
          <w:szCs w:val="22"/>
        </w:rPr>
        <w:t>were</w:t>
      </w:r>
      <w:r w:rsidR="00E05323" w:rsidRPr="0046214B">
        <w:rPr>
          <w:sz w:val="22"/>
          <w:szCs w:val="22"/>
        </w:rPr>
        <w:t xml:space="preserve"> </w:t>
      </w:r>
      <w:r w:rsidRPr="0046214B">
        <w:rPr>
          <w:sz w:val="22"/>
          <w:szCs w:val="22"/>
        </w:rPr>
        <w:t xml:space="preserve">delisted from the SET on the same day. </w:t>
      </w:r>
    </w:p>
    <w:p w14:paraId="58701C91" w14:textId="77777777" w:rsidR="0046214B" w:rsidRPr="0046214B" w:rsidRDefault="0046214B" w:rsidP="0046214B">
      <w:pPr>
        <w:ind w:left="547" w:right="-25"/>
        <w:jc w:val="both"/>
        <w:rPr>
          <w:sz w:val="22"/>
          <w:szCs w:val="22"/>
        </w:rPr>
      </w:pPr>
    </w:p>
    <w:p w14:paraId="6004C36F" w14:textId="11CE0861" w:rsidR="0046214B" w:rsidRPr="0046214B" w:rsidRDefault="0046214B" w:rsidP="0046214B">
      <w:pPr>
        <w:ind w:left="547" w:right="-25"/>
        <w:jc w:val="both"/>
        <w:rPr>
          <w:sz w:val="22"/>
          <w:szCs w:val="22"/>
        </w:rPr>
      </w:pPr>
      <w:r w:rsidRPr="0046214B">
        <w:rPr>
          <w:sz w:val="22"/>
          <w:szCs w:val="22"/>
        </w:rPr>
        <w:t xml:space="preserve">In accordance with the shareholding restructuring plan, the Bank will transfer the subsidiaries within the Bank’s group to the Company or a subsidiary of the Company, including the transfer of the credit card and unsecured personal loan businesses to Card X Company Limited and Card X Asset Management Company Limited, which are either direct and indirect subsidiaries of the Company after the Bank and/or Company obtains relevant approvals from the </w:t>
      </w:r>
      <w:proofErr w:type="spellStart"/>
      <w:r w:rsidRPr="0046214B">
        <w:rPr>
          <w:sz w:val="22"/>
          <w:szCs w:val="22"/>
        </w:rPr>
        <w:t>BoT.</w:t>
      </w:r>
      <w:proofErr w:type="spellEnd"/>
    </w:p>
    <w:p w14:paraId="31CA7495" w14:textId="77777777" w:rsidR="0046214B" w:rsidRPr="0046214B" w:rsidRDefault="0046214B" w:rsidP="0046214B">
      <w:pPr>
        <w:ind w:left="547" w:right="-25"/>
        <w:jc w:val="both"/>
        <w:rPr>
          <w:sz w:val="22"/>
          <w:szCs w:val="22"/>
        </w:rPr>
      </w:pPr>
    </w:p>
    <w:p w14:paraId="7E5B79BE" w14:textId="3EE74A40" w:rsidR="00051846" w:rsidRDefault="0046214B" w:rsidP="0046214B">
      <w:pPr>
        <w:ind w:left="547" w:right="-25"/>
        <w:jc w:val="both"/>
        <w:rPr>
          <w:sz w:val="22"/>
          <w:szCs w:val="22"/>
        </w:rPr>
      </w:pPr>
      <w:r w:rsidRPr="0046214B">
        <w:rPr>
          <w:sz w:val="22"/>
          <w:szCs w:val="22"/>
        </w:rPr>
        <w:t xml:space="preserve">Furthermore, the Bank will pay interim dividends, subject to the approval by </w:t>
      </w:r>
      <w:proofErr w:type="spellStart"/>
      <w:r w:rsidRPr="0046214B">
        <w:rPr>
          <w:sz w:val="22"/>
          <w:szCs w:val="22"/>
        </w:rPr>
        <w:t>BoT</w:t>
      </w:r>
      <w:proofErr w:type="spellEnd"/>
      <w:r w:rsidRPr="0046214B">
        <w:rPr>
          <w:sz w:val="22"/>
          <w:szCs w:val="22"/>
        </w:rPr>
        <w:t xml:space="preserve"> to the Company and other shareholders of the Bank. The Bank expects that the majority of such dividends that the Bank pays to the Company will be mainly used as consideration for receiving the transfer of the subsidiaries and the credit card and unsecured personal loan businesses. This consideration amount will also be used by the Company to invest for business expansion in the future, as well as dividend to be paid to the shareholders of the Company. The payment of such dividend will depend on various factors including the </w:t>
      </w:r>
      <w:proofErr w:type="spellStart"/>
      <w:r w:rsidRPr="0046214B">
        <w:rPr>
          <w:sz w:val="22"/>
          <w:szCs w:val="22"/>
        </w:rPr>
        <w:t>BoT’s</w:t>
      </w:r>
      <w:proofErr w:type="spellEnd"/>
      <w:r w:rsidRPr="0046214B">
        <w:rPr>
          <w:sz w:val="22"/>
          <w:szCs w:val="22"/>
        </w:rPr>
        <w:t xml:space="preserve"> policies in relation to the dividend payment at that time and the Company's dividend policy.</w:t>
      </w:r>
    </w:p>
    <w:p w14:paraId="50D203C2" w14:textId="77777777" w:rsidR="00AC7975" w:rsidRPr="0046214B" w:rsidRDefault="00AC7975" w:rsidP="0046214B">
      <w:pPr>
        <w:ind w:left="547" w:right="-25"/>
        <w:jc w:val="both"/>
        <w:rPr>
          <w:sz w:val="22"/>
          <w:szCs w:val="22"/>
        </w:rPr>
      </w:pPr>
    </w:p>
    <w:p w14:paraId="0E054612" w14:textId="39661582" w:rsidR="00860A64" w:rsidRPr="00BD7F26" w:rsidRDefault="003214B0" w:rsidP="00E464FE">
      <w:pPr>
        <w:spacing w:line="240" w:lineRule="atLeast"/>
        <w:ind w:left="539" w:right="-28" w:hanging="539"/>
        <w:jc w:val="both"/>
        <w:outlineLvl w:val="0"/>
        <w:rPr>
          <w:b/>
          <w:bCs/>
          <w:szCs w:val="24"/>
        </w:rPr>
      </w:pPr>
      <w:r w:rsidRPr="00BD7F26">
        <w:rPr>
          <w:b/>
          <w:bCs/>
          <w:szCs w:val="24"/>
        </w:rPr>
        <w:t>2</w:t>
      </w:r>
      <w:r w:rsidR="00933EF4">
        <w:rPr>
          <w:b/>
          <w:bCs/>
          <w:szCs w:val="24"/>
        </w:rPr>
        <w:t>0</w:t>
      </w:r>
      <w:r w:rsidRPr="00BD7F26">
        <w:rPr>
          <w:b/>
          <w:bCs/>
          <w:szCs w:val="24"/>
        </w:rPr>
        <w:tab/>
      </w:r>
      <w:r w:rsidR="00860A64" w:rsidRPr="00BD7F26">
        <w:rPr>
          <w:b/>
          <w:bCs/>
          <w:szCs w:val="24"/>
        </w:rPr>
        <w:t>Event</w:t>
      </w:r>
      <w:r w:rsidR="00277AE0" w:rsidRPr="00BD7F26">
        <w:rPr>
          <w:b/>
          <w:bCs/>
          <w:szCs w:val="24"/>
        </w:rPr>
        <w:t>s</w:t>
      </w:r>
      <w:r w:rsidR="00860A64" w:rsidRPr="00BD7F26">
        <w:rPr>
          <w:b/>
          <w:bCs/>
          <w:szCs w:val="24"/>
        </w:rPr>
        <w:t xml:space="preserve"> after the reporting period </w:t>
      </w:r>
    </w:p>
    <w:p w14:paraId="7B5DDAD4" w14:textId="77777777" w:rsidR="002A4F08" w:rsidRPr="00D4081A" w:rsidRDefault="002A4F08" w:rsidP="005F2A32">
      <w:pPr>
        <w:jc w:val="thaiDistribute"/>
        <w:rPr>
          <w:rFonts w:cs="Angsana New"/>
          <w:sz w:val="22"/>
        </w:rPr>
      </w:pPr>
    </w:p>
    <w:p w14:paraId="04077D52" w14:textId="5CA95EB9" w:rsidR="00A37D07" w:rsidRPr="00540E25" w:rsidRDefault="001364B4" w:rsidP="000264E9">
      <w:pPr>
        <w:ind w:left="547" w:right="-25"/>
        <w:jc w:val="both"/>
        <w:rPr>
          <w:sz w:val="22"/>
          <w:szCs w:val="22"/>
        </w:rPr>
      </w:pPr>
      <w:r w:rsidRPr="001364B4">
        <w:rPr>
          <w:sz w:val="22"/>
          <w:szCs w:val="22"/>
        </w:rPr>
        <w:t xml:space="preserve">At the Annual General Meeting of Shareholders held on 4 April 2022, the shareholders approved the dividend payment in respect of the Bank </w:t>
      </w:r>
      <w:r w:rsidR="000264E9">
        <w:rPr>
          <w:sz w:val="22"/>
          <w:szCs w:val="22"/>
        </w:rPr>
        <w:t>operating</w:t>
      </w:r>
      <w:r w:rsidR="00D86876">
        <w:rPr>
          <w:sz w:val="22"/>
          <w:szCs w:val="22"/>
        </w:rPr>
        <w:t xml:space="preserve"> </w:t>
      </w:r>
      <w:r w:rsidRPr="001364B4">
        <w:rPr>
          <w:sz w:val="22"/>
          <w:szCs w:val="22"/>
        </w:rPr>
        <w:t xml:space="preserve">result of the year 2021 to the shareholders at Baht 4.06 per share, </w:t>
      </w:r>
      <w:proofErr w:type="spellStart"/>
      <w:r w:rsidRPr="001364B4">
        <w:rPr>
          <w:sz w:val="22"/>
          <w:szCs w:val="22"/>
        </w:rPr>
        <w:t>totalling</w:t>
      </w:r>
      <w:proofErr w:type="spellEnd"/>
      <w:r w:rsidRPr="001364B4">
        <w:rPr>
          <w:sz w:val="22"/>
          <w:szCs w:val="22"/>
        </w:rPr>
        <w:t xml:space="preserve"> Baht 13,801 million. </w:t>
      </w:r>
      <w:r w:rsidR="000A54E6">
        <w:rPr>
          <w:sz w:val="22"/>
          <w:szCs w:val="22"/>
        </w:rPr>
        <w:t>The interim dividend was paid t</w:t>
      </w:r>
      <w:r w:rsidR="009D7462">
        <w:rPr>
          <w:sz w:val="22"/>
          <w:szCs w:val="22"/>
        </w:rPr>
        <w:t>o</w:t>
      </w:r>
      <w:r w:rsidR="000A54E6">
        <w:rPr>
          <w:sz w:val="22"/>
          <w:szCs w:val="22"/>
        </w:rPr>
        <w:t xml:space="preserve"> the shareholders on </w:t>
      </w:r>
      <w:r w:rsidR="00415159">
        <w:rPr>
          <w:sz w:val="22"/>
          <w:szCs w:val="22"/>
        </w:rPr>
        <w:br/>
      </w:r>
      <w:r w:rsidR="000A54E6">
        <w:rPr>
          <w:sz w:val="22"/>
          <w:szCs w:val="22"/>
        </w:rPr>
        <w:t>23 September 2021 of Baht 1.43 per share</w:t>
      </w:r>
      <w:r w:rsidR="0052136D">
        <w:rPr>
          <w:sz w:val="22"/>
          <w:szCs w:val="22"/>
        </w:rPr>
        <w:t>,</w:t>
      </w:r>
      <w:r w:rsidR="000A54E6">
        <w:rPr>
          <w:sz w:val="22"/>
          <w:szCs w:val="22"/>
        </w:rPr>
        <w:t xml:space="preserve"> </w:t>
      </w:r>
      <w:r w:rsidR="0052136D">
        <w:rPr>
          <w:sz w:val="22"/>
          <w:szCs w:val="22"/>
        </w:rPr>
        <w:t>a</w:t>
      </w:r>
      <w:r w:rsidR="000A54E6">
        <w:rPr>
          <w:sz w:val="22"/>
          <w:szCs w:val="22"/>
        </w:rPr>
        <w:t xml:space="preserve">mounting </w:t>
      </w:r>
      <w:r w:rsidR="00415159">
        <w:rPr>
          <w:sz w:val="22"/>
          <w:szCs w:val="22"/>
        </w:rPr>
        <w:t>to Baht 4,861 million. The remaining dividend of Baht 2.63 per share, amounting to Baht 8,940 million was paid to the shareholders on 22 April 2022.</w:t>
      </w:r>
    </w:p>
    <w:p w14:paraId="70A89D65" w14:textId="77777777" w:rsidR="00A37D07" w:rsidRPr="00A37D07" w:rsidRDefault="00A37D07" w:rsidP="00A37D07">
      <w:pPr>
        <w:suppressAutoHyphens w:val="0"/>
        <w:autoSpaceDE w:val="0"/>
        <w:autoSpaceDN w:val="0"/>
        <w:adjustRightInd w:val="0"/>
        <w:rPr>
          <w:rFonts w:ascii="Arial" w:hAnsi="Arial" w:cs="Arial"/>
          <w:color w:val="000000"/>
          <w:szCs w:val="24"/>
          <w:lang w:eastAsia="en-US"/>
        </w:rPr>
      </w:pPr>
    </w:p>
    <w:p w14:paraId="1ECBBA64" w14:textId="1F061378" w:rsidR="00A37D07" w:rsidRPr="00CC5406" w:rsidRDefault="00A37D07" w:rsidP="00A37D07">
      <w:pPr>
        <w:spacing w:line="240" w:lineRule="atLeast"/>
        <w:ind w:left="990" w:hanging="450"/>
        <w:jc w:val="both"/>
        <w:rPr>
          <w:rFonts w:cstheme="minorBidi"/>
          <w:szCs w:val="22"/>
        </w:rPr>
      </w:pPr>
      <w:r w:rsidRPr="00A37D07">
        <w:rPr>
          <w:rFonts w:ascii="Arial" w:hAnsi="Arial" w:cs="Arial"/>
          <w:color w:val="000000"/>
          <w:szCs w:val="24"/>
          <w:lang w:eastAsia="en-US"/>
        </w:rPr>
        <w:t xml:space="preserve"> </w:t>
      </w:r>
    </w:p>
    <w:p w14:paraId="2814E201" w14:textId="77777777" w:rsidR="00226370" w:rsidRPr="00E00A96" w:rsidRDefault="00226370" w:rsidP="00831E9F">
      <w:pPr>
        <w:pStyle w:val="ListParagraph"/>
        <w:spacing w:line="240" w:lineRule="atLeast"/>
        <w:ind w:left="1080"/>
        <w:jc w:val="center"/>
        <w:rPr>
          <w:rFonts w:cstheme="minorBidi"/>
          <w:szCs w:val="28"/>
          <w:cs/>
          <w:lang w:val="en-US" w:bidi="th-TH"/>
        </w:rPr>
      </w:pPr>
    </w:p>
    <w:sectPr w:rsidR="00226370" w:rsidRPr="00E00A96" w:rsidSect="0001799C">
      <w:headerReference w:type="default" r:id="rId11"/>
      <w:footerReference w:type="default" r:id="rId12"/>
      <w:pgSz w:w="11906" w:h="16838" w:code="9"/>
      <w:pgMar w:top="692" w:right="1287" w:bottom="578" w:left="1151" w:header="720" w:footer="720"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FE6E" w14:textId="77777777" w:rsidR="00601E2D" w:rsidRDefault="00601E2D">
      <w:r>
        <w:separator/>
      </w:r>
    </w:p>
  </w:endnote>
  <w:endnote w:type="continuationSeparator" w:id="0">
    <w:p w14:paraId="61BDB81C" w14:textId="77777777" w:rsidR="00601E2D" w:rsidRDefault="00601E2D">
      <w:r>
        <w:continuationSeparator/>
      </w:r>
    </w:p>
  </w:endnote>
  <w:endnote w:type="continuationNotice" w:id="1">
    <w:p w14:paraId="12AE0C68" w14:textId="77777777" w:rsidR="00601E2D" w:rsidRDefault="00601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Browallia New"/>
    <w:charset w:val="DE"/>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334C" w14:textId="4CC08811" w:rsidR="0063137E" w:rsidRPr="00684128" w:rsidRDefault="0063137E"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00E346CF"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6C01F" w14:textId="77777777" w:rsidR="00601E2D" w:rsidRDefault="00601E2D">
      <w:r>
        <w:separator/>
      </w:r>
    </w:p>
  </w:footnote>
  <w:footnote w:type="continuationSeparator" w:id="0">
    <w:p w14:paraId="7173C8C9" w14:textId="77777777" w:rsidR="00601E2D" w:rsidRDefault="00601E2D">
      <w:r>
        <w:continuationSeparator/>
      </w:r>
    </w:p>
  </w:footnote>
  <w:footnote w:type="continuationNotice" w:id="1">
    <w:p w14:paraId="2493C25B" w14:textId="77777777" w:rsidR="00601E2D" w:rsidRDefault="00601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88A5" w14:textId="77777777" w:rsidR="0063137E" w:rsidRDefault="0063137E" w:rsidP="00BC4C1F">
    <w:pPr>
      <w:spacing w:line="240" w:lineRule="atLeast"/>
      <w:ind w:right="-29"/>
      <w:rPr>
        <w:b/>
        <w:bCs/>
        <w:szCs w:val="24"/>
      </w:rPr>
    </w:pPr>
    <w:r>
      <w:rPr>
        <w:b/>
        <w:bCs/>
        <w:sz w:val="28"/>
      </w:rPr>
      <w:t>The Siam Commercial Bank Public Company Limited and its Subsidiaries</w:t>
    </w:r>
  </w:p>
  <w:p w14:paraId="046EEAB3" w14:textId="77777777" w:rsidR="0063137E" w:rsidRDefault="0063137E"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02319B67" w14:textId="44299B53" w:rsidR="0063137E" w:rsidRDefault="0063137E" w:rsidP="007712D1">
    <w:pPr>
      <w:spacing w:line="240" w:lineRule="atLeast"/>
      <w:ind w:right="-29"/>
      <w:jc w:val="both"/>
      <w:rPr>
        <w:b/>
        <w:bCs/>
        <w:szCs w:val="24"/>
      </w:rPr>
    </w:pPr>
    <w:r>
      <w:rPr>
        <w:b/>
        <w:bCs/>
        <w:szCs w:val="24"/>
      </w:rPr>
      <w:t>For the three-month period ended 31 March 202</w:t>
    </w:r>
    <w:r>
      <w:rPr>
        <w:rFonts w:cstheme="minorBidi"/>
        <w:b/>
        <w:bCs/>
        <w:szCs w:val="24"/>
      </w:rPr>
      <w:t>2</w:t>
    </w:r>
    <w:r>
      <w:rPr>
        <w:b/>
        <w:bCs/>
        <w:szCs w:val="24"/>
      </w:rPr>
      <w:t xml:space="preserve"> (Unaudited)</w:t>
    </w:r>
  </w:p>
  <w:p w14:paraId="4C5C95D5" w14:textId="77777777" w:rsidR="0063137E" w:rsidRPr="007712D1" w:rsidRDefault="0063137E" w:rsidP="00AD4DBB">
    <w:pPr>
      <w:pStyle w:val="Header"/>
      <w:rPr>
        <w:sz w:val="24"/>
        <w:szCs w:val="24"/>
        <w:lang w:val="en-US"/>
      </w:rPr>
    </w:pPr>
  </w:p>
  <w:p w14:paraId="16ECF847" w14:textId="45E470FF" w:rsidR="0063137E" w:rsidRPr="00AD4DBB" w:rsidRDefault="0063137E"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6" w15:restartNumberingAfterBreak="0">
    <w:nsid w:val="03D36C71"/>
    <w:multiLevelType w:val="multilevel"/>
    <w:tmpl w:val="95F8EB34"/>
    <w:numStyleLink w:val="Style5"/>
  </w:abstractNum>
  <w:abstractNum w:abstractNumId="17"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3"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4"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7"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0"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3"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4"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6"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9"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2"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3"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46"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7"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48"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1"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2"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5"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7"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9"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60"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44"/>
  </w:num>
  <w:num w:numId="13">
    <w:abstractNumId w:val="49"/>
  </w:num>
  <w:num w:numId="14">
    <w:abstractNumId w:val="60"/>
  </w:num>
  <w:num w:numId="15">
    <w:abstractNumId w:val="42"/>
  </w:num>
  <w:num w:numId="16">
    <w:abstractNumId w:val="17"/>
  </w:num>
  <w:num w:numId="17">
    <w:abstractNumId w:val="40"/>
  </w:num>
  <w:num w:numId="18">
    <w:abstractNumId w:val="31"/>
  </w:num>
  <w:num w:numId="19">
    <w:abstractNumId w:val="45"/>
  </w:num>
  <w:num w:numId="20">
    <w:abstractNumId w:val="46"/>
  </w:num>
  <w:num w:numId="21">
    <w:abstractNumId w:val="59"/>
  </w:num>
  <w:num w:numId="22">
    <w:abstractNumId w:val="22"/>
  </w:num>
  <w:num w:numId="23">
    <w:abstractNumId w:val="24"/>
  </w:num>
  <w:num w:numId="24">
    <w:abstractNumId w:val="41"/>
  </w:num>
  <w:num w:numId="25">
    <w:abstractNumId w:val="55"/>
  </w:num>
  <w:num w:numId="26">
    <w:abstractNumId w:val="38"/>
  </w:num>
  <w:num w:numId="27">
    <w:abstractNumId w:val="18"/>
  </w:num>
  <w:num w:numId="28">
    <w:abstractNumId w:val="35"/>
  </w:num>
  <w:num w:numId="29">
    <w:abstractNumId w:val="58"/>
  </w:num>
  <w:num w:numId="30">
    <w:abstractNumId w:val="53"/>
  </w:num>
  <w:num w:numId="31">
    <w:abstractNumId w:val="30"/>
  </w:num>
  <w:num w:numId="32">
    <w:abstractNumId w:val="36"/>
  </w:num>
  <w:num w:numId="33">
    <w:abstractNumId w:val="37"/>
  </w:num>
  <w:num w:numId="34">
    <w:abstractNumId w:val="57"/>
  </w:num>
  <w:num w:numId="35">
    <w:abstractNumId w:val="32"/>
  </w:num>
  <w:num w:numId="36">
    <w:abstractNumId w:val="28"/>
  </w:num>
  <w:num w:numId="37">
    <w:abstractNumId w:val="16"/>
  </w:num>
  <w:num w:numId="38">
    <w:abstractNumId w:val="1"/>
  </w:num>
  <w:num w:numId="39">
    <w:abstractNumId w:val="51"/>
  </w:num>
  <w:num w:numId="40">
    <w:abstractNumId w:val="25"/>
  </w:num>
  <w:num w:numId="41">
    <w:abstractNumId w:val="19"/>
  </w:num>
  <w:num w:numId="42">
    <w:abstractNumId w:val="15"/>
  </w:num>
  <w:num w:numId="43">
    <w:abstractNumId w:val="54"/>
  </w:num>
  <w:num w:numId="44">
    <w:abstractNumId w:val="39"/>
  </w:num>
  <w:num w:numId="45">
    <w:abstractNumId w:val="56"/>
  </w:num>
  <w:num w:numId="46">
    <w:abstractNumId w:val="34"/>
  </w:num>
  <w:num w:numId="47">
    <w:abstractNumId w:val="47"/>
  </w:num>
  <w:num w:numId="48">
    <w:abstractNumId w:val="1"/>
  </w:num>
  <w:num w:numId="49">
    <w:abstractNumId w:val="4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C1D"/>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490"/>
    <w:rsid w:val="0000476F"/>
    <w:rsid w:val="00004C66"/>
    <w:rsid w:val="000050DA"/>
    <w:rsid w:val="0000577E"/>
    <w:rsid w:val="000059F7"/>
    <w:rsid w:val="00005DC4"/>
    <w:rsid w:val="00006451"/>
    <w:rsid w:val="000067B2"/>
    <w:rsid w:val="00006914"/>
    <w:rsid w:val="00006BD9"/>
    <w:rsid w:val="000077D0"/>
    <w:rsid w:val="00007AD6"/>
    <w:rsid w:val="00007CC8"/>
    <w:rsid w:val="0001006D"/>
    <w:rsid w:val="00010360"/>
    <w:rsid w:val="000103AE"/>
    <w:rsid w:val="00010564"/>
    <w:rsid w:val="00010B6D"/>
    <w:rsid w:val="00010C88"/>
    <w:rsid w:val="00010C9C"/>
    <w:rsid w:val="00011264"/>
    <w:rsid w:val="000118E6"/>
    <w:rsid w:val="00011B1B"/>
    <w:rsid w:val="00011D68"/>
    <w:rsid w:val="000129A3"/>
    <w:rsid w:val="00012EE7"/>
    <w:rsid w:val="00013037"/>
    <w:rsid w:val="00013BFA"/>
    <w:rsid w:val="000147C9"/>
    <w:rsid w:val="00014C49"/>
    <w:rsid w:val="00014D9C"/>
    <w:rsid w:val="00014F6F"/>
    <w:rsid w:val="00015631"/>
    <w:rsid w:val="000157B1"/>
    <w:rsid w:val="00015BF4"/>
    <w:rsid w:val="00015CC3"/>
    <w:rsid w:val="00015D8B"/>
    <w:rsid w:val="0001643A"/>
    <w:rsid w:val="00016F31"/>
    <w:rsid w:val="000175D3"/>
    <w:rsid w:val="00017695"/>
    <w:rsid w:val="00017905"/>
    <w:rsid w:val="0001799C"/>
    <w:rsid w:val="00020533"/>
    <w:rsid w:val="00020768"/>
    <w:rsid w:val="00020A37"/>
    <w:rsid w:val="00020C9D"/>
    <w:rsid w:val="00021073"/>
    <w:rsid w:val="00021543"/>
    <w:rsid w:val="0002184B"/>
    <w:rsid w:val="000232FE"/>
    <w:rsid w:val="00023979"/>
    <w:rsid w:val="00023B40"/>
    <w:rsid w:val="00023DCC"/>
    <w:rsid w:val="00024900"/>
    <w:rsid w:val="00025195"/>
    <w:rsid w:val="0002576E"/>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802"/>
    <w:rsid w:val="00033BAB"/>
    <w:rsid w:val="00033CC6"/>
    <w:rsid w:val="00033DD3"/>
    <w:rsid w:val="000348F0"/>
    <w:rsid w:val="00035755"/>
    <w:rsid w:val="00035EF3"/>
    <w:rsid w:val="00036251"/>
    <w:rsid w:val="0003625D"/>
    <w:rsid w:val="0003639D"/>
    <w:rsid w:val="0003693C"/>
    <w:rsid w:val="000371EF"/>
    <w:rsid w:val="00037282"/>
    <w:rsid w:val="00037808"/>
    <w:rsid w:val="0003783C"/>
    <w:rsid w:val="00037D77"/>
    <w:rsid w:val="00040E82"/>
    <w:rsid w:val="0004124C"/>
    <w:rsid w:val="00041BAF"/>
    <w:rsid w:val="00042374"/>
    <w:rsid w:val="00042EA9"/>
    <w:rsid w:val="00043386"/>
    <w:rsid w:val="00044622"/>
    <w:rsid w:val="00044F29"/>
    <w:rsid w:val="000450A2"/>
    <w:rsid w:val="00045173"/>
    <w:rsid w:val="0004584C"/>
    <w:rsid w:val="00046791"/>
    <w:rsid w:val="00046940"/>
    <w:rsid w:val="00046AEC"/>
    <w:rsid w:val="00046F55"/>
    <w:rsid w:val="0004721F"/>
    <w:rsid w:val="000478E6"/>
    <w:rsid w:val="00047FC8"/>
    <w:rsid w:val="000505EC"/>
    <w:rsid w:val="00050F05"/>
    <w:rsid w:val="000517EC"/>
    <w:rsid w:val="0005184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530C"/>
    <w:rsid w:val="0005548D"/>
    <w:rsid w:val="0005551F"/>
    <w:rsid w:val="000555CF"/>
    <w:rsid w:val="00055A1A"/>
    <w:rsid w:val="00055CC7"/>
    <w:rsid w:val="00056058"/>
    <w:rsid w:val="000561BB"/>
    <w:rsid w:val="000566BC"/>
    <w:rsid w:val="00056C32"/>
    <w:rsid w:val="00056D91"/>
    <w:rsid w:val="00057013"/>
    <w:rsid w:val="00057049"/>
    <w:rsid w:val="00057207"/>
    <w:rsid w:val="000572E6"/>
    <w:rsid w:val="00057C86"/>
    <w:rsid w:val="00057DDE"/>
    <w:rsid w:val="00057ED9"/>
    <w:rsid w:val="000600A1"/>
    <w:rsid w:val="00060492"/>
    <w:rsid w:val="00060589"/>
    <w:rsid w:val="00060761"/>
    <w:rsid w:val="000608A8"/>
    <w:rsid w:val="000608BB"/>
    <w:rsid w:val="00060BD1"/>
    <w:rsid w:val="00060C5B"/>
    <w:rsid w:val="00060DB9"/>
    <w:rsid w:val="00061034"/>
    <w:rsid w:val="00061939"/>
    <w:rsid w:val="00061C2E"/>
    <w:rsid w:val="000629D0"/>
    <w:rsid w:val="00062B2B"/>
    <w:rsid w:val="00063022"/>
    <w:rsid w:val="0006313C"/>
    <w:rsid w:val="0006332B"/>
    <w:rsid w:val="000633B2"/>
    <w:rsid w:val="0006366A"/>
    <w:rsid w:val="000636BC"/>
    <w:rsid w:val="000644FE"/>
    <w:rsid w:val="00064561"/>
    <w:rsid w:val="00064A7B"/>
    <w:rsid w:val="00065103"/>
    <w:rsid w:val="0006510A"/>
    <w:rsid w:val="00065FAF"/>
    <w:rsid w:val="0006624A"/>
    <w:rsid w:val="000666BD"/>
    <w:rsid w:val="00066DD2"/>
    <w:rsid w:val="00066F51"/>
    <w:rsid w:val="00066FE1"/>
    <w:rsid w:val="00067077"/>
    <w:rsid w:val="000672B1"/>
    <w:rsid w:val="000673E6"/>
    <w:rsid w:val="00067C6C"/>
    <w:rsid w:val="00067E36"/>
    <w:rsid w:val="00070125"/>
    <w:rsid w:val="0007105D"/>
    <w:rsid w:val="000715E6"/>
    <w:rsid w:val="0007180E"/>
    <w:rsid w:val="00071B6D"/>
    <w:rsid w:val="00071D6F"/>
    <w:rsid w:val="00071F31"/>
    <w:rsid w:val="0007255C"/>
    <w:rsid w:val="00072685"/>
    <w:rsid w:val="0007296F"/>
    <w:rsid w:val="00072AB0"/>
    <w:rsid w:val="00072B1C"/>
    <w:rsid w:val="00072E75"/>
    <w:rsid w:val="00073170"/>
    <w:rsid w:val="00073226"/>
    <w:rsid w:val="000732BA"/>
    <w:rsid w:val="00073A32"/>
    <w:rsid w:val="00073DB1"/>
    <w:rsid w:val="00073DB4"/>
    <w:rsid w:val="0007438B"/>
    <w:rsid w:val="00074E7A"/>
    <w:rsid w:val="00074F8D"/>
    <w:rsid w:val="00075466"/>
    <w:rsid w:val="000757B1"/>
    <w:rsid w:val="0007597F"/>
    <w:rsid w:val="00075B7D"/>
    <w:rsid w:val="00076372"/>
    <w:rsid w:val="000767E6"/>
    <w:rsid w:val="00076993"/>
    <w:rsid w:val="00077008"/>
    <w:rsid w:val="0007740E"/>
    <w:rsid w:val="000774D4"/>
    <w:rsid w:val="00077776"/>
    <w:rsid w:val="00077AF9"/>
    <w:rsid w:val="0008018A"/>
    <w:rsid w:val="000802C2"/>
    <w:rsid w:val="000805F3"/>
    <w:rsid w:val="000807EE"/>
    <w:rsid w:val="00080A7F"/>
    <w:rsid w:val="00080AFF"/>
    <w:rsid w:val="00080E60"/>
    <w:rsid w:val="00081BDD"/>
    <w:rsid w:val="00081CDE"/>
    <w:rsid w:val="0008235E"/>
    <w:rsid w:val="00082447"/>
    <w:rsid w:val="0008291B"/>
    <w:rsid w:val="00082AF4"/>
    <w:rsid w:val="00082E69"/>
    <w:rsid w:val="00083536"/>
    <w:rsid w:val="000836E1"/>
    <w:rsid w:val="00083AC2"/>
    <w:rsid w:val="00084186"/>
    <w:rsid w:val="00084257"/>
    <w:rsid w:val="000849C8"/>
    <w:rsid w:val="00084A2B"/>
    <w:rsid w:val="00084D21"/>
    <w:rsid w:val="000850A6"/>
    <w:rsid w:val="000855B7"/>
    <w:rsid w:val="000856A2"/>
    <w:rsid w:val="00085773"/>
    <w:rsid w:val="00085A1B"/>
    <w:rsid w:val="00085F08"/>
    <w:rsid w:val="00086226"/>
    <w:rsid w:val="000862EA"/>
    <w:rsid w:val="0008651B"/>
    <w:rsid w:val="000865A2"/>
    <w:rsid w:val="0008675E"/>
    <w:rsid w:val="00087146"/>
    <w:rsid w:val="0008727F"/>
    <w:rsid w:val="000877A7"/>
    <w:rsid w:val="00087E77"/>
    <w:rsid w:val="00090055"/>
    <w:rsid w:val="00090061"/>
    <w:rsid w:val="00090073"/>
    <w:rsid w:val="00090152"/>
    <w:rsid w:val="000907E5"/>
    <w:rsid w:val="00090C0D"/>
    <w:rsid w:val="00091E76"/>
    <w:rsid w:val="00092946"/>
    <w:rsid w:val="000929F2"/>
    <w:rsid w:val="00092E1F"/>
    <w:rsid w:val="00093346"/>
    <w:rsid w:val="00093AC2"/>
    <w:rsid w:val="000947E5"/>
    <w:rsid w:val="00095447"/>
    <w:rsid w:val="00095525"/>
    <w:rsid w:val="0009576B"/>
    <w:rsid w:val="00095DDE"/>
    <w:rsid w:val="00095EA8"/>
    <w:rsid w:val="00095EB9"/>
    <w:rsid w:val="00096D49"/>
    <w:rsid w:val="00097226"/>
    <w:rsid w:val="00097D90"/>
    <w:rsid w:val="000A00E3"/>
    <w:rsid w:val="000A0117"/>
    <w:rsid w:val="000A09ED"/>
    <w:rsid w:val="000A1312"/>
    <w:rsid w:val="000A16A9"/>
    <w:rsid w:val="000A19F4"/>
    <w:rsid w:val="000A1AF9"/>
    <w:rsid w:val="000A22F5"/>
    <w:rsid w:val="000A28DD"/>
    <w:rsid w:val="000A2F30"/>
    <w:rsid w:val="000A3037"/>
    <w:rsid w:val="000A352E"/>
    <w:rsid w:val="000A358E"/>
    <w:rsid w:val="000A3A68"/>
    <w:rsid w:val="000A43E9"/>
    <w:rsid w:val="000A4485"/>
    <w:rsid w:val="000A46AA"/>
    <w:rsid w:val="000A5214"/>
    <w:rsid w:val="000A5427"/>
    <w:rsid w:val="000A54E6"/>
    <w:rsid w:val="000A5734"/>
    <w:rsid w:val="000A5764"/>
    <w:rsid w:val="000A58DF"/>
    <w:rsid w:val="000A5E10"/>
    <w:rsid w:val="000A6071"/>
    <w:rsid w:val="000A6518"/>
    <w:rsid w:val="000A66D8"/>
    <w:rsid w:val="000A77F3"/>
    <w:rsid w:val="000A7992"/>
    <w:rsid w:val="000A79F3"/>
    <w:rsid w:val="000B0751"/>
    <w:rsid w:val="000B0981"/>
    <w:rsid w:val="000B0B3D"/>
    <w:rsid w:val="000B0F6B"/>
    <w:rsid w:val="000B1093"/>
    <w:rsid w:val="000B1767"/>
    <w:rsid w:val="000B2914"/>
    <w:rsid w:val="000B2F81"/>
    <w:rsid w:val="000B30E9"/>
    <w:rsid w:val="000B3B82"/>
    <w:rsid w:val="000B3D5A"/>
    <w:rsid w:val="000B435F"/>
    <w:rsid w:val="000B43B4"/>
    <w:rsid w:val="000B455F"/>
    <w:rsid w:val="000B460F"/>
    <w:rsid w:val="000B4660"/>
    <w:rsid w:val="000B480C"/>
    <w:rsid w:val="000B507E"/>
    <w:rsid w:val="000B52B8"/>
    <w:rsid w:val="000B5429"/>
    <w:rsid w:val="000B5D46"/>
    <w:rsid w:val="000B65C1"/>
    <w:rsid w:val="000B65FD"/>
    <w:rsid w:val="000B6787"/>
    <w:rsid w:val="000B6FAD"/>
    <w:rsid w:val="000B7626"/>
    <w:rsid w:val="000B76D8"/>
    <w:rsid w:val="000B78F9"/>
    <w:rsid w:val="000B7CEF"/>
    <w:rsid w:val="000C0023"/>
    <w:rsid w:val="000C00AB"/>
    <w:rsid w:val="000C0ED9"/>
    <w:rsid w:val="000C1158"/>
    <w:rsid w:val="000C155D"/>
    <w:rsid w:val="000C1837"/>
    <w:rsid w:val="000C188B"/>
    <w:rsid w:val="000C1EC4"/>
    <w:rsid w:val="000C27AE"/>
    <w:rsid w:val="000C2BF0"/>
    <w:rsid w:val="000C2F7D"/>
    <w:rsid w:val="000C32D9"/>
    <w:rsid w:val="000C3422"/>
    <w:rsid w:val="000C360F"/>
    <w:rsid w:val="000C3640"/>
    <w:rsid w:val="000C39C6"/>
    <w:rsid w:val="000C493F"/>
    <w:rsid w:val="000C4D78"/>
    <w:rsid w:val="000C4E15"/>
    <w:rsid w:val="000C5B3A"/>
    <w:rsid w:val="000C62CE"/>
    <w:rsid w:val="000C69C4"/>
    <w:rsid w:val="000C6A89"/>
    <w:rsid w:val="000C7003"/>
    <w:rsid w:val="000C7408"/>
    <w:rsid w:val="000C7A42"/>
    <w:rsid w:val="000C7C70"/>
    <w:rsid w:val="000C7FBC"/>
    <w:rsid w:val="000D0198"/>
    <w:rsid w:val="000D02A5"/>
    <w:rsid w:val="000D04F6"/>
    <w:rsid w:val="000D068F"/>
    <w:rsid w:val="000D0879"/>
    <w:rsid w:val="000D0D50"/>
    <w:rsid w:val="000D0E00"/>
    <w:rsid w:val="000D117D"/>
    <w:rsid w:val="000D1211"/>
    <w:rsid w:val="000D1709"/>
    <w:rsid w:val="000D1895"/>
    <w:rsid w:val="000D1B32"/>
    <w:rsid w:val="000D1CFA"/>
    <w:rsid w:val="000D1DD3"/>
    <w:rsid w:val="000D1E2A"/>
    <w:rsid w:val="000D2337"/>
    <w:rsid w:val="000D2710"/>
    <w:rsid w:val="000D291C"/>
    <w:rsid w:val="000D2CBC"/>
    <w:rsid w:val="000D2D15"/>
    <w:rsid w:val="000D2DB4"/>
    <w:rsid w:val="000D2E01"/>
    <w:rsid w:val="000D30C9"/>
    <w:rsid w:val="000D3344"/>
    <w:rsid w:val="000D366B"/>
    <w:rsid w:val="000D36B7"/>
    <w:rsid w:val="000D38E9"/>
    <w:rsid w:val="000D3AD9"/>
    <w:rsid w:val="000D461F"/>
    <w:rsid w:val="000D4706"/>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D6"/>
    <w:rsid w:val="000E1E5C"/>
    <w:rsid w:val="000E1F9F"/>
    <w:rsid w:val="000E21EC"/>
    <w:rsid w:val="000E26B0"/>
    <w:rsid w:val="000E2D95"/>
    <w:rsid w:val="000E30E1"/>
    <w:rsid w:val="000E31AC"/>
    <w:rsid w:val="000E331F"/>
    <w:rsid w:val="000E3DFF"/>
    <w:rsid w:val="000E3E85"/>
    <w:rsid w:val="000E407E"/>
    <w:rsid w:val="000E423A"/>
    <w:rsid w:val="000E4A2C"/>
    <w:rsid w:val="000E4DA7"/>
    <w:rsid w:val="000E5B68"/>
    <w:rsid w:val="000E6070"/>
    <w:rsid w:val="000E6B08"/>
    <w:rsid w:val="000E6EB0"/>
    <w:rsid w:val="000E791F"/>
    <w:rsid w:val="000E7977"/>
    <w:rsid w:val="000E7CB9"/>
    <w:rsid w:val="000F0078"/>
    <w:rsid w:val="000F00DE"/>
    <w:rsid w:val="000F00FD"/>
    <w:rsid w:val="000F0C8C"/>
    <w:rsid w:val="000F0E4C"/>
    <w:rsid w:val="000F1067"/>
    <w:rsid w:val="000F1C98"/>
    <w:rsid w:val="000F1D39"/>
    <w:rsid w:val="000F2098"/>
    <w:rsid w:val="000F2394"/>
    <w:rsid w:val="000F2C6F"/>
    <w:rsid w:val="000F35B4"/>
    <w:rsid w:val="000F393E"/>
    <w:rsid w:val="000F3A02"/>
    <w:rsid w:val="000F3AB6"/>
    <w:rsid w:val="000F3EAF"/>
    <w:rsid w:val="000F41F0"/>
    <w:rsid w:val="000F4BB0"/>
    <w:rsid w:val="000F4BCC"/>
    <w:rsid w:val="000F4E2B"/>
    <w:rsid w:val="000F507D"/>
    <w:rsid w:val="000F54F2"/>
    <w:rsid w:val="000F6209"/>
    <w:rsid w:val="000F6BB5"/>
    <w:rsid w:val="000F6C0B"/>
    <w:rsid w:val="000F6C1C"/>
    <w:rsid w:val="000F717C"/>
    <w:rsid w:val="000F74E3"/>
    <w:rsid w:val="000F75D4"/>
    <w:rsid w:val="000F76A5"/>
    <w:rsid w:val="000F791F"/>
    <w:rsid w:val="000F7E1D"/>
    <w:rsid w:val="00100AC3"/>
    <w:rsid w:val="00100AF0"/>
    <w:rsid w:val="00100BED"/>
    <w:rsid w:val="00101089"/>
    <w:rsid w:val="00101577"/>
    <w:rsid w:val="001021D0"/>
    <w:rsid w:val="001025DA"/>
    <w:rsid w:val="00102AD9"/>
    <w:rsid w:val="00102CBA"/>
    <w:rsid w:val="00102F0E"/>
    <w:rsid w:val="00103676"/>
    <w:rsid w:val="001040DA"/>
    <w:rsid w:val="00104C87"/>
    <w:rsid w:val="001051F6"/>
    <w:rsid w:val="00105B1F"/>
    <w:rsid w:val="0010621B"/>
    <w:rsid w:val="0010673C"/>
    <w:rsid w:val="0010678E"/>
    <w:rsid w:val="00106AD6"/>
    <w:rsid w:val="00106BE5"/>
    <w:rsid w:val="00106C0F"/>
    <w:rsid w:val="00106DB7"/>
    <w:rsid w:val="00106F89"/>
    <w:rsid w:val="0010718E"/>
    <w:rsid w:val="00107712"/>
    <w:rsid w:val="00107907"/>
    <w:rsid w:val="001103EE"/>
    <w:rsid w:val="0011056B"/>
    <w:rsid w:val="00110D5C"/>
    <w:rsid w:val="00110E3A"/>
    <w:rsid w:val="001111F6"/>
    <w:rsid w:val="001114AD"/>
    <w:rsid w:val="001115A5"/>
    <w:rsid w:val="0011182D"/>
    <w:rsid w:val="0011187B"/>
    <w:rsid w:val="00111ED2"/>
    <w:rsid w:val="00112124"/>
    <w:rsid w:val="00112168"/>
    <w:rsid w:val="00112490"/>
    <w:rsid w:val="00112E0C"/>
    <w:rsid w:val="001131CB"/>
    <w:rsid w:val="001135F0"/>
    <w:rsid w:val="00113953"/>
    <w:rsid w:val="001139BD"/>
    <w:rsid w:val="00113B1A"/>
    <w:rsid w:val="001140CA"/>
    <w:rsid w:val="0011421F"/>
    <w:rsid w:val="001148FC"/>
    <w:rsid w:val="00114D2A"/>
    <w:rsid w:val="00115F60"/>
    <w:rsid w:val="00115F87"/>
    <w:rsid w:val="00116170"/>
    <w:rsid w:val="00116567"/>
    <w:rsid w:val="00116A5D"/>
    <w:rsid w:val="00116D60"/>
    <w:rsid w:val="00117242"/>
    <w:rsid w:val="0011753E"/>
    <w:rsid w:val="0011755A"/>
    <w:rsid w:val="001176E4"/>
    <w:rsid w:val="00120036"/>
    <w:rsid w:val="00120597"/>
    <w:rsid w:val="00120690"/>
    <w:rsid w:val="0012165D"/>
    <w:rsid w:val="001218F6"/>
    <w:rsid w:val="00122043"/>
    <w:rsid w:val="001226EA"/>
    <w:rsid w:val="00122834"/>
    <w:rsid w:val="0012287C"/>
    <w:rsid w:val="00122AF1"/>
    <w:rsid w:val="00122EB7"/>
    <w:rsid w:val="00123129"/>
    <w:rsid w:val="00123132"/>
    <w:rsid w:val="001240D4"/>
    <w:rsid w:val="001241D4"/>
    <w:rsid w:val="001241FE"/>
    <w:rsid w:val="001255E3"/>
    <w:rsid w:val="00125829"/>
    <w:rsid w:val="00125965"/>
    <w:rsid w:val="00125EF1"/>
    <w:rsid w:val="001262EC"/>
    <w:rsid w:val="00126862"/>
    <w:rsid w:val="00126ABD"/>
    <w:rsid w:val="00126D60"/>
    <w:rsid w:val="00126EFC"/>
    <w:rsid w:val="00127587"/>
    <w:rsid w:val="0012777E"/>
    <w:rsid w:val="00127DFB"/>
    <w:rsid w:val="001301E9"/>
    <w:rsid w:val="0013089B"/>
    <w:rsid w:val="00130CC3"/>
    <w:rsid w:val="00131195"/>
    <w:rsid w:val="00131F15"/>
    <w:rsid w:val="0013222B"/>
    <w:rsid w:val="00132694"/>
    <w:rsid w:val="00132785"/>
    <w:rsid w:val="00132A9E"/>
    <w:rsid w:val="00133071"/>
    <w:rsid w:val="001335E1"/>
    <w:rsid w:val="001337C5"/>
    <w:rsid w:val="00133DA5"/>
    <w:rsid w:val="001347A5"/>
    <w:rsid w:val="00134814"/>
    <w:rsid w:val="0013608F"/>
    <w:rsid w:val="00136094"/>
    <w:rsid w:val="00136167"/>
    <w:rsid w:val="001364B4"/>
    <w:rsid w:val="001379A3"/>
    <w:rsid w:val="001379A9"/>
    <w:rsid w:val="00140189"/>
    <w:rsid w:val="001408AB"/>
    <w:rsid w:val="00140D2E"/>
    <w:rsid w:val="00140D7A"/>
    <w:rsid w:val="00141794"/>
    <w:rsid w:val="00141F13"/>
    <w:rsid w:val="00142674"/>
    <w:rsid w:val="001431FF"/>
    <w:rsid w:val="00143628"/>
    <w:rsid w:val="00143E6A"/>
    <w:rsid w:val="0014450A"/>
    <w:rsid w:val="00144B50"/>
    <w:rsid w:val="001450B0"/>
    <w:rsid w:val="001457C3"/>
    <w:rsid w:val="0014589C"/>
    <w:rsid w:val="001459A7"/>
    <w:rsid w:val="00145D5F"/>
    <w:rsid w:val="00145EBA"/>
    <w:rsid w:val="001461C1"/>
    <w:rsid w:val="00146D23"/>
    <w:rsid w:val="00146EF2"/>
    <w:rsid w:val="00146F1A"/>
    <w:rsid w:val="00146F6B"/>
    <w:rsid w:val="00147621"/>
    <w:rsid w:val="0014762F"/>
    <w:rsid w:val="00147880"/>
    <w:rsid w:val="00147B07"/>
    <w:rsid w:val="00147E17"/>
    <w:rsid w:val="00151889"/>
    <w:rsid w:val="00151F99"/>
    <w:rsid w:val="0015207B"/>
    <w:rsid w:val="00152440"/>
    <w:rsid w:val="001524F7"/>
    <w:rsid w:val="001529A4"/>
    <w:rsid w:val="00152E93"/>
    <w:rsid w:val="00152F99"/>
    <w:rsid w:val="00153149"/>
    <w:rsid w:val="001531E8"/>
    <w:rsid w:val="001534F5"/>
    <w:rsid w:val="00153C17"/>
    <w:rsid w:val="00153C28"/>
    <w:rsid w:val="001545C0"/>
    <w:rsid w:val="00154E29"/>
    <w:rsid w:val="00155330"/>
    <w:rsid w:val="00155581"/>
    <w:rsid w:val="00155E5D"/>
    <w:rsid w:val="00156098"/>
    <w:rsid w:val="00156773"/>
    <w:rsid w:val="00156AA0"/>
    <w:rsid w:val="00156AD4"/>
    <w:rsid w:val="0015793E"/>
    <w:rsid w:val="00157AC8"/>
    <w:rsid w:val="00160369"/>
    <w:rsid w:val="001605E6"/>
    <w:rsid w:val="00160A90"/>
    <w:rsid w:val="00161062"/>
    <w:rsid w:val="00161E4D"/>
    <w:rsid w:val="00161F88"/>
    <w:rsid w:val="0016227E"/>
    <w:rsid w:val="00162534"/>
    <w:rsid w:val="00162664"/>
    <w:rsid w:val="00162981"/>
    <w:rsid w:val="00162A6E"/>
    <w:rsid w:val="00162E8B"/>
    <w:rsid w:val="00163137"/>
    <w:rsid w:val="00163DB1"/>
    <w:rsid w:val="00163EA4"/>
    <w:rsid w:val="00164884"/>
    <w:rsid w:val="00164CA7"/>
    <w:rsid w:val="0016641A"/>
    <w:rsid w:val="00166F0A"/>
    <w:rsid w:val="00166FBB"/>
    <w:rsid w:val="001676CB"/>
    <w:rsid w:val="0017023E"/>
    <w:rsid w:val="00171A75"/>
    <w:rsid w:val="00171B2C"/>
    <w:rsid w:val="00171BE3"/>
    <w:rsid w:val="0017288F"/>
    <w:rsid w:val="00172C30"/>
    <w:rsid w:val="00173668"/>
    <w:rsid w:val="001737B1"/>
    <w:rsid w:val="00173A5B"/>
    <w:rsid w:val="00173B97"/>
    <w:rsid w:val="00173D16"/>
    <w:rsid w:val="00173E95"/>
    <w:rsid w:val="00174CBF"/>
    <w:rsid w:val="001754F2"/>
    <w:rsid w:val="00175703"/>
    <w:rsid w:val="00176196"/>
    <w:rsid w:val="00176B76"/>
    <w:rsid w:val="00176CD8"/>
    <w:rsid w:val="001776F6"/>
    <w:rsid w:val="001777F1"/>
    <w:rsid w:val="00180792"/>
    <w:rsid w:val="001807BA"/>
    <w:rsid w:val="00180821"/>
    <w:rsid w:val="00181116"/>
    <w:rsid w:val="00181F28"/>
    <w:rsid w:val="00182215"/>
    <w:rsid w:val="0018258D"/>
    <w:rsid w:val="0018259A"/>
    <w:rsid w:val="00182D8B"/>
    <w:rsid w:val="001835A3"/>
    <w:rsid w:val="001838BA"/>
    <w:rsid w:val="0018393E"/>
    <w:rsid w:val="00183983"/>
    <w:rsid w:val="0018444B"/>
    <w:rsid w:val="00184A94"/>
    <w:rsid w:val="00184D22"/>
    <w:rsid w:val="00184D75"/>
    <w:rsid w:val="0018554C"/>
    <w:rsid w:val="0018567F"/>
    <w:rsid w:val="00185A21"/>
    <w:rsid w:val="001862EF"/>
    <w:rsid w:val="00186852"/>
    <w:rsid w:val="00186F41"/>
    <w:rsid w:val="00186FCB"/>
    <w:rsid w:val="00187217"/>
    <w:rsid w:val="001874AA"/>
    <w:rsid w:val="00187AD4"/>
    <w:rsid w:val="00187C79"/>
    <w:rsid w:val="0019049C"/>
    <w:rsid w:val="0019076A"/>
    <w:rsid w:val="001908A6"/>
    <w:rsid w:val="0019090D"/>
    <w:rsid w:val="00190CED"/>
    <w:rsid w:val="00191AB3"/>
    <w:rsid w:val="00191D61"/>
    <w:rsid w:val="001923B5"/>
    <w:rsid w:val="001927CE"/>
    <w:rsid w:val="00192B19"/>
    <w:rsid w:val="00192B2F"/>
    <w:rsid w:val="00192CA6"/>
    <w:rsid w:val="00193261"/>
    <w:rsid w:val="001933EE"/>
    <w:rsid w:val="001935DC"/>
    <w:rsid w:val="0019364F"/>
    <w:rsid w:val="001936E5"/>
    <w:rsid w:val="00193971"/>
    <w:rsid w:val="00193D30"/>
    <w:rsid w:val="0019408D"/>
    <w:rsid w:val="001947CA"/>
    <w:rsid w:val="001951D4"/>
    <w:rsid w:val="0019539C"/>
    <w:rsid w:val="00195759"/>
    <w:rsid w:val="00195801"/>
    <w:rsid w:val="0019580C"/>
    <w:rsid w:val="00195A75"/>
    <w:rsid w:val="00195D97"/>
    <w:rsid w:val="001960F9"/>
    <w:rsid w:val="00196311"/>
    <w:rsid w:val="001963C6"/>
    <w:rsid w:val="0019640B"/>
    <w:rsid w:val="001965BA"/>
    <w:rsid w:val="00196DD1"/>
    <w:rsid w:val="001976C6"/>
    <w:rsid w:val="00197B96"/>
    <w:rsid w:val="001A128B"/>
    <w:rsid w:val="001A12A4"/>
    <w:rsid w:val="001A1378"/>
    <w:rsid w:val="001A14D2"/>
    <w:rsid w:val="001A1802"/>
    <w:rsid w:val="001A1DD5"/>
    <w:rsid w:val="001A1ECF"/>
    <w:rsid w:val="001A282E"/>
    <w:rsid w:val="001A2B3A"/>
    <w:rsid w:val="001A3558"/>
    <w:rsid w:val="001A42B4"/>
    <w:rsid w:val="001A43BA"/>
    <w:rsid w:val="001A4A67"/>
    <w:rsid w:val="001A4B1C"/>
    <w:rsid w:val="001A4F57"/>
    <w:rsid w:val="001A5BEA"/>
    <w:rsid w:val="001A65A4"/>
    <w:rsid w:val="001A6A24"/>
    <w:rsid w:val="001A6B19"/>
    <w:rsid w:val="001A79E4"/>
    <w:rsid w:val="001B00C9"/>
    <w:rsid w:val="001B0383"/>
    <w:rsid w:val="001B07ED"/>
    <w:rsid w:val="001B081A"/>
    <w:rsid w:val="001B0E51"/>
    <w:rsid w:val="001B1959"/>
    <w:rsid w:val="001B19B5"/>
    <w:rsid w:val="001B1A38"/>
    <w:rsid w:val="001B1CB2"/>
    <w:rsid w:val="001B3136"/>
    <w:rsid w:val="001B34FF"/>
    <w:rsid w:val="001B39BE"/>
    <w:rsid w:val="001B3BBA"/>
    <w:rsid w:val="001B3C56"/>
    <w:rsid w:val="001B3E78"/>
    <w:rsid w:val="001B3FAA"/>
    <w:rsid w:val="001B4161"/>
    <w:rsid w:val="001B4A9B"/>
    <w:rsid w:val="001B562B"/>
    <w:rsid w:val="001B6126"/>
    <w:rsid w:val="001B70A4"/>
    <w:rsid w:val="001B7395"/>
    <w:rsid w:val="001B759D"/>
    <w:rsid w:val="001B7689"/>
    <w:rsid w:val="001B76AF"/>
    <w:rsid w:val="001B7EC6"/>
    <w:rsid w:val="001C125A"/>
    <w:rsid w:val="001C1C6B"/>
    <w:rsid w:val="001C20A9"/>
    <w:rsid w:val="001C2257"/>
    <w:rsid w:val="001C2368"/>
    <w:rsid w:val="001C23DF"/>
    <w:rsid w:val="001C2F6C"/>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91C"/>
    <w:rsid w:val="001C6F17"/>
    <w:rsid w:val="001C7119"/>
    <w:rsid w:val="001C724C"/>
    <w:rsid w:val="001C74CA"/>
    <w:rsid w:val="001D01AE"/>
    <w:rsid w:val="001D0F8A"/>
    <w:rsid w:val="001D1146"/>
    <w:rsid w:val="001D1FA6"/>
    <w:rsid w:val="001D203B"/>
    <w:rsid w:val="001D23B3"/>
    <w:rsid w:val="001D26A4"/>
    <w:rsid w:val="001D2AF8"/>
    <w:rsid w:val="001D2E78"/>
    <w:rsid w:val="001D319F"/>
    <w:rsid w:val="001D32D8"/>
    <w:rsid w:val="001D33AD"/>
    <w:rsid w:val="001D35D0"/>
    <w:rsid w:val="001D3DB4"/>
    <w:rsid w:val="001D40AA"/>
    <w:rsid w:val="001D45FD"/>
    <w:rsid w:val="001D4AA9"/>
    <w:rsid w:val="001D4CE4"/>
    <w:rsid w:val="001D4F62"/>
    <w:rsid w:val="001D5161"/>
    <w:rsid w:val="001D53DA"/>
    <w:rsid w:val="001D644D"/>
    <w:rsid w:val="001D67FC"/>
    <w:rsid w:val="001D6D7B"/>
    <w:rsid w:val="001D6E28"/>
    <w:rsid w:val="001D7804"/>
    <w:rsid w:val="001D7932"/>
    <w:rsid w:val="001E0869"/>
    <w:rsid w:val="001E0CFA"/>
    <w:rsid w:val="001E162C"/>
    <w:rsid w:val="001E1A7D"/>
    <w:rsid w:val="001E1FC2"/>
    <w:rsid w:val="001E27D0"/>
    <w:rsid w:val="001E28BD"/>
    <w:rsid w:val="001E327F"/>
    <w:rsid w:val="001E4016"/>
    <w:rsid w:val="001E49EF"/>
    <w:rsid w:val="001E4ADC"/>
    <w:rsid w:val="001E4CED"/>
    <w:rsid w:val="001E50B8"/>
    <w:rsid w:val="001E5416"/>
    <w:rsid w:val="001E567D"/>
    <w:rsid w:val="001E581D"/>
    <w:rsid w:val="001E5D56"/>
    <w:rsid w:val="001E6333"/>
    <w:rsid w:val="001E63B7"/>
    <w:rsid w:val="001E656F"/>
    <w:rsid w:val="001E6A80"/>
    <w:rsid w:val="001E6CEB"/>
    <w:rsid w:val="001E6D7F"/>
    <w:rsid w:val="001E6E8F"/>
    <w:rsid w:val="001E6F32"/>
    <w:rsid w:val="001E7448"/>
    <w:rsid w:val="001E7634"/>
    <w:rsid w:val="001E7713"/>
    <w:rsid w:val="001E7907"/>
    <w:rsid w:val="001E7DF3"/>
    <w:rsid w:val="001F06F7"/>
    <w:rsid w:val="001F06FB"/>
    <w:rsid w:val="001F07FC"/>
    <w:rsid w:val="001F08D2"/>
    <w:rsid w:val="001F091E"/>
    <w:rsid w:val="001F0D9D"/>
    <w:rsid w:val="001F2C19"/>
    <w:rsid w:val="001F30A7"/>
    <w:rsid w:val="001F3571"/>
    <w:rsid w:val="001F3745"/>
    <w:rsid w:val="001F3844"/>
    <w:rsid w:val="001F3B2F"/>
    <w:rsid w:val="001F3FD2"/>
    <w:rsid w:val="001F414B"/>
    <w:rsid w:val="001F426A"/>
    <w:rsid w:val="001F457E"/>
    <w:rsid w:val="001F4618"/>
    <w:rsid w:val="001F4761"/>
    <w:rsid w:val="001F4772"/>
    <w:rsid w:val="001F477B"/>
    <w:rsid w:val="001F478B"/>
    <w:rsid w:val="001F4805"/>
    <w:rsid w:val="001F48F6"/>
    <w:rsid w:val="001F495A"/>
    <w:rsid w:val="001F49A6"/>
    <w:rsid w:val="001F4B23"/>
    <w:rsid w:val="001F4BBD"/>
    <w:rsid w:val="001F4C35"/>
    <w:rsid w:val="001F5308"/>
    <w:rsid w:val="001F54E1"/>
    <w:rsid w:val="001F5520"/>
    <w:rsid w:val="001F5AA0"/>
    <w:rsid w:val="001F5B30"/>
    <w:rsid w:val="001F5B56"/>
    <w:rsid w:val="001F6CAE"/>
    <w:rsid w:val="001F721F"/>
    <w:rsid w:val="001F7299"/>
    <w:rsid w:val="001F74D4"/>
    <w:rsid w:val="001F7708"/>
    <w:rsid w:val="00201008"/>
    <w:rsid w:val="002013B0"/>
    <w:rsid w:val="0020236E"/>
    <w:rsid w:val="00202460"/>
    <w:rsid w:val="00202864"/>
    <w:rsid w:val="00202C57"/>
    <w:rsid w:val="00203179"/>
    <w:rsid w:val="002032C0"/>
    <w:rsid w:val="002032D1"/>
    <w:rsid w:val="002037C7"/>
    <w:rsid w:val="00203843"/>
    <w:rsid w:val="002038D0"/>
    <w:rsid w:val="00203F33"/>
    <w:rsid w:val="0020442C"/>
    <w:rsid w:val="00205260"/>
    <w:rsid w:val="00205272"/>
    <w:rsid w:val="002054F2"/>
    <w:rsid w:val="00205ACF"/>
    <w:rsid w:val="002060B3"/>
    <w:rsid w:val="0020627E"/>
    <w:rsid w:val="0020635A"/>
    <w:rsid w:val="00207DE8"/>
    <w:rsid w:val="002101A0"/>
    <w:rsid w:val="002103A2"/>
    <w:rsid w:val="00210897"/>
    <w:rsid w:val="00210D5C"/>
    <w:rsid w:val="0021133B"/>
    <w:rsid w:val="00211916"/>
    <w:rsid w:val="00211A2A"/>
    <w:rsid w:val="00211B50"/>
    <w:rsid w:val="00211ED4"/>
    <w:rsid w:val="0021219D"/>
    <w:rsid w:val="00212511"/>
    <w:rsid w:val="002125EB"/>
    <w:rsid w:val="00212693"/>
    <w:rsid w:val="00212723"/>
    <w:rsid w:val="002128DA"/>
    <w:rsid w:val="002139B8"/>
    <w:rsid w:val="00213AD1"/>
    <w:rsid w:val="0021404E"/>
    <w:rsid w:val="00214A5E"/>
    <w:rsid w:val="00215084"/>
    <w:rsid w:val="002150B6"/>
    <w:rsid w:val="00215690"/>
    <w:rsid w:val="002156A0"/>
    <w:rsid w:val="0021577F"/>
    <w:rsid w:val="00216277"/>
    <w:rsid w:val="00216407"/>
    <w:rsid w:val="00216467"/>
    <w:rsid w:val="002169A4"/>
    <w:rsid w:val="00216F07"/>
    <w:rsid w:val="0021709E"/>
    <w:rsid w:val="002178E6"/>
    <w:rsid w:val="00217964"/>
    <w:rsid w:val="00217D98"/>
    <w:rsid w:val="00221394"/>
    <w:rsid w:val="00221FD4"/>
    <w:rsid w:val="00222003"/>
    <w:rsid w:val="00222040"/>
    <w:rsid w:val="002221E0"/>
    <w:rsid w:val="00222768"/>
    <w:rsid w:val="00222DD7"/>
    <w:rsid w:val="002231D8"/>
    <w:rsid w:val="002232F1"/>
    <w:rsid w:val="00223362"/>
    <w:rsid w:val="0022337D"/>
    <w:rsid w:val="0022351E"/>
    <w:rsid w:val="002236BE"/>
    <w:rsid w:val="002238C5"/>
    <w:rsid w:val="00223A06"/>
    <w:rsid w:val="00223F8E"/>
    <w:rsid w:val="002247E7"/>
    <w:rsid w:val="002249A6"/>
    <w:rsid w:val="00224BE5"/>
    <w:rsid w:val="00224D15"/>
    <w:rsid w:val="00224F9D"/>
    <w:rsid w:val="0022539C"/>
    <w:rsid w:val="00225620"/>
    <w:rsid w:val="002257C5"/>
    <w:rsid w:val="002259B0"/>
    <w:rsid w:val="002259F3"/>
    <w:rsid w:val="00225C44"/>
    <w:rsid w:val="00225D2B"/>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80E"/>
    <w:rsid w:val="00230F70"/>
    <w:rsid w:val="00230FCB"/>
    <w:rsid w:val="00231873"/>
    <w:rsid w:val="002318EA"/>
    <w:rsid w:val="0023253C"/>
    <w:rsid w:val="00232704"/>
    <w:rsid w:val="002327D2"/>
    <w:rsid w:val="00232CD1"/>
    <w:rsid w:val="00233287"/>
    <w:rsid w:val="0023357C"/>
    <w:rsid w:val="00233754"/>
    <w:rsid w:val="00233A72"/>
    <w:rsid w:val="00233C1F"/>
    <w:rsid w:val="002340DA"/>
    <w:rsid w:val="00234236"/>
    <w:rsid w:val="00234AD6"/>
    <w:rsid w:val="00234F2B"/>
    <w:rsid w:val="0023523A"/>
    <w:rsid w:val="002358D7"/>
    <w:rsid w:val="002359BC"/>
    <w:rsid w:val="002366C8"/>
    <w:rsid w:val="00236BC0"/>
    <w:rsid w:val="00236D1C"/>
    <w:rsid w:val="00236DB6"/>
    <w:rsid w:val="002377BA"/>
    <w:rsid w:val="0024005A"/>
    <w:rsid w:val="0024092C"/>
    <w:rsid w:val="00240FF3"/>
    <w:rsid w:val="002414CD"/>
    <w:rsid w:val="0024173A"/>
    <w:rsid w:val="002417C3"/>
    <w:rsid w:val="00241C1B"/>
    <w:rsid w:val="00241CA7"/>
    <w:rsid w:val="0024238F"/>
    <w:rsid w:val="002426AF"/>
    <w:rsid w:val="002428D0"/>
    <w:rsid w:val="00243190"/>
    <w:rsid w:val="00243340"/>
    <w:rsid w:val="002435D8"/>
    <w:rsid w:val="0024386E"/>
    <w:rsid w:val="00243C37"/>
    <w:rsid w:val="00243D0D"/>
    <w:rsid w:val="00244EC0"/>
    <w:rsid w:val="00245403"/>
    <w:rsid w:val="00245B74"/>
    <w:rsid w:val="00245E11"/>
    <w:rsid w:val="00245F55"/>
    <w:rsid w:val="0024612C"/>
    <w:rsid w:val="0024625D"/>
    <w:rsid w:val="00246FB8"/>
    <w:rsid w:val="00246FF5"/>
    <w:rsid w:val="00247483"/>
    <w:rsid w:val="00250252"/>
    <w:rsid w:val="002504CA"/>
    <w:rsid w:val="002505E4"/>
    <w:rsid w:val="00250A99"/>
    <w:rsid w:val="00250EE4"/>
    <w:rsid w:val="002510B9"/>
    <w:rsid w:val="002514DF"/>
    <w:rsid w:val="00251944"/>
    <w:rsid w:val="0025274B"/>
    <w:rsid w:val="00252B14"/>
    <w:rsid w:val="00252DFB"/>
    <w:rsid w:val="0025347F"/>
    <w:rsid w:val="002537CE"/>
    <w:rsid w:val="002538D0"/>
    <w:rsid w:val="0025456F"/>
    <w:rsid w:val="00254AAF"/>
    <w:rsid w:val="0025513C"/>
    <w:rsid w:val="00255512"/>
    <w:rsid w:val="0025551A"/>
    <w:rsid w:val="002556E1"/>
    <w:rsid w:val="00255745"/>
    <w:rsid w:val="0025649A"/>
    <w:rsid w:val="0025680E"/>
    <w:rsid w:val="00256E3B"/>
    <w:rsid w:val="00256EFD"/>
    <w:rsid w:val="00256F8C"/>
    <w:rsid w:val="002574F6"/>
    <w:rsid w:val="00257DAE"/>
    <w:rsid w:val="0026031D"/>
    <w:rsid w:val="00260474"/>
    <w:rsid w:val="00260941"/>
    <w:rsid w:val="00260C47"/>
    <w:rsid w:val="0026106C"/>
    <w:rsid w:val="00261896"/>
    <w:rsid w:val="002622A7"/>
    <w:rsid w:val="00262E4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BA0"/>
    <w:rsid w:val="00266EC3"/>
    <w:rsid w:val="00266FD6"/>
    <w:rsid w:val="00267171"/>
    <w:rsid w:val="002673D1"/>
    <w:rsid w:val="00267861"/>
    <w:rsid w:val="00267C7C"/>
    <w:rsid w:val="00270356"/>
    <w:rsid w:val="00270529"/>
    <w:rsid w:val="00270843"/>
    <w:rsid w:val="00270DC1"/>
    <w:rsid w:val="002717CD"/>
    <w:rsid w:val="0027188C"/>
    <w:rsid w:val="00272571"/>
    <w:rsid w:val="00272F80"/>
    <w:rsid w:val="00273A10"/>
    <w:rsid w:val="00273D28"/>
    <w:rsid w:val="00273F96"/>
    <w:rsid w:val="00274727"/>
    <w:rsid w:val="00274C5A"/>
    <w:rsid w:val="002752E9"/>
    <w:rsid w:val="00275ACF"/>
    <w:rsid w:val="00275AD0"/>
    <w:rsid w:val="00275B2A"/>
    <w:rsid w:val="00275DB0"/>
    <w:rsid w:val="00276D32"/>
    <w:rsid w:val="002774E0"/>
    <w:rsid w:val="00277651"/>
    <w:rsid w:val="00277AE0"/>
    <w:rsid w:val="0028060D"/>
    <w:rsid w:val="002809D0"/>
    <w:rsid w:val="00280D7A"/>
    <w:rsid w:val="0028107B"/>
    <w:rsid w:val="00281FC3"/>
    <w:rsid w:val="00282852"/>
    <w:rsid w:val="00282F54"/>
    <w:rsid w:val="00282FFB"/>
    <w:rsid w:val="002834D1"/>
    <w:rsid w:val="00283BB2"/>
    <w:rsid w:val="0028494D"/>
    <w:rsid w:val="002853C8"/>
    <w:rsid w:val="002853F6"/>
    <w:rsid w:val="002856A7"/>
    <w:rsid w:val="002859E3"/>
    <w:rsid w:val="00286160"/>
    <w:rsid w:val="00286651"/>
    <w:rsid w:val="00286788"/>
    <w:rsid w:val="002867FA"/>
    <w:rsid w:val="00286DBA"/>
    <w:rsid w:val="0028745D"/>
    <w:rsid w:val="00287A96"/>
    <w:rsid w:val="00287EF9"/>
    <w:rsid w:val="00290BDD"/>
    <w:rsid w:val="00290D68"/>
    <w:rsid w:val="00290D91"/>
    <w:rsid w:val="002914DA"/>
    <w:rsid w:val="00292DD6"/>
    <w:rsid w:val="002933EB"/>
    <w:rsid w:val="00293764"/>
    <w:rsid w:val="0029378C"/>
    <w:rsid w:val="002937DC"/>
    <w:rsid w:val="00293E7B"/>
    <w:rsid w:val="00294039"/>
    <w:rsid w:val="0029450E"/>
    <w:rsid w:val="0029485A"/>
    <w:rsid w:val="00294ED2"/>
    <w:rsid w:val="00294FAC"/>
    <w:rsid w:val="00295091"/>
    <w:rsid w:val="002958C1"/>
    <w:rsid w:val="002966E3"/>
    <w:rsid w:val="00296964"/>
    <w:rsid w:val="00296B75"/>
    <w:rsid w:val="00296CDA"/>
    <w:rsid w:val="00296DCC"/>
    <w:rsid w:val="00297C12"/>
    <w:rsid w:val="002A021E"/>
    <w:rsid w:val="002A134A"/>
    <w:rsid w:val="002A1704"/>
    <w:rsid w:val="002A18E7"/>
    <w:rsid w:val="002A19D8"/>
    <w:rsid w:val="002A19E8"/>
    <w:rsid w:val="002A1A67"/>
    <w:rsid w:val="002A243D"/>
    <w:rsid w:val="002A2DA8"/>
    <w:rsid w:val="002A4172"/>
    <w:rsid w:val="002A451C"/>
    <w:rsid w:val="002A4E80"/>
    <w:rsid w:val="002A4EB5"/>
    <w:rsid w:val="002A4F08"/>
    <w:rsid w:val="002A5788"/>
    <w:rsid w:val="002A5CCD"/>
    <w:rsid w:val="002A6102"/>
    <w:rsid w:val="002A686C"/>
    <w:rsid w:val="002A6AB9"/>
    <w:rsid w:val="002A6F4A"/>
    <w:rsid w:val="002A7341"/>
    <w:rsid w:val="002A73F7"/>
    <w:rsid w:val="002A74B2"/>
    <w:rsid w:val="002A762E"/>
    <w:rsid w:val="002A7F7A"/>
    <w:rsid w:val="002B031E"/>
    <w:rsid w:val="002B0606"/>
    <w:rsid w:val="002B06DD"/>
    <w:rsid w:val="002B13FE"/>
    <w:rsid w:val="002B172F"/>
    <w:rsid w:val="002B1CBF"/>
    <w:rsid w:val="002B1D7E"/>
    <w:rsid w:val="002B1E6E"/>
    <w:rsid w:val="002B2B2D"/>
    <w:rsid w:val="002B2F52"/>
    <w:rsid w:val="002B3154"/>
    <w:rsid w:val="002B3D6C"/>
    <w:rsid w:val="002B4167"/>
    <w:rsid w:val="002B446F"/>
    <w:rsid w:val="002B4693"/>
    <w:rsid w:val="002B46AA"/>
    <w:rsid w:val="002B4DA6"/>
    <w:rsid w:val="002B4E8C"/>
    <w:rsid w:val="002B5766"/>
    <w:rsid w:val="002B6414"/>
    <w:rsid w:val="002B64B4"/>
    <w:rsid w:val="002B6CA4"/>
    <w:rsid w:val="002B6FD3"/>
    <w:rsid w:val="002B7F14"/>
    <w:rsid w:val="002C0EDA"/>
    <w:rsid w:val="002C1090"/>
    <w:rsid w:val="002C1118"/>
    <w:rsid w:val="002C129D"/>
    <w:rsid w:val="002C12F9"/>
    <w:rsid w:val="002C1431"/>
    <w:rsid w:val="002C19C0"/>
    <w:rsid w:val="002C1BD2"/>
    <w:rsid w:val="002C2DFF"/>
    <w:rsid w:val="002C3E3A"/>
    <w:rsid w:val="002C42C4"/>
    <w:rsid w:val="002C4C79"/>
    <w:rsid w:val="002C4D63"/>
    <w:rsid w:val="002C53B1"/>
    <w:rsid w:val="002C5ED5"/>
    <w:rsid w:val="002C63EF"/>
    <w:rsid w:val="002C6432"/>
    <w:rsid w:val="002C65DD"/>
    <w:rsid w:val="002C679F"/>
    <w:rsid w:val="002C6851"/>
    <w:rsid w:val="002C6886"/>
    <w:rsid w:val="002C73F2"/>
    <w:rsid w:val="002C769A"/>
    <w:rsid w:val="002C7952"/>
    <w:rsid w:val="002C7D0B"/>
    <w:rsid w:val="002C7E2D"/>
    <w:rsid w:val="002D12A6"/>
    <w:rsid w:val="002D1389"/>
    <w:rsid w:val="002D1C3C"/>
    <w:rsid w:val="002D20D0"/>
    <w:rsid w:val="002D2247"/>
    <w:rsid w:val="002D2751"/>
    <w:rsid w:val="002D2808"/>
    <w:rsid w:val="002D28D7"/>
    <w:rsid w:val="002D2C00"/>
    <w:rsid w:val="002D348C"/>
    <w:rsid w:val="002D3A69"/>
    <w:rsid w:val="002D3D23"/>
    <w:rsid w:val="002D43FE"/>
    <w:rsid w:val="002D463A"/>
    <w:rsid w:val="002D4897"/>
    <w:rsid w:val="002D49CC"/>
    <w:rsid w:val="002D5342"/>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6DD"/>
    <w:rsid w:val="002E19F1"/>
    <w:rsid w:val="002E1A52"/>
    <w:rsid w:val="002E1CB2"/>
    <w:rsid w:val="002E291D"/>
    <w:rsid w:val="002E34D5"/>
    <w:rsid w:val="002E35BF"/>
    <w:rsid w:val="002E3ABA"/>
    <w:rsid w:val="002E3BDB"/>
    <w:rsid w:val="002E3C8C"/>
    <w:rsid w:val="002E4209"/>
    <w:rsid w:val="002E4967"/>
    <w:rsid w:val="002E4C17"/>
    <w:rsid w:val="002E4C81"/>
    <w:rsid w:val="002E520D"/>
    <w:rsid w:val="002E541D"/>
    <w:rsid w:val="002E5959"/>
    <w:rsid w:val="002E6148"/>
    <w:rsid w:val="002E70A8"/>
    <w:rsid w:val="002E76BD"/>
    <w:rsid w:val="002E7F11"/>
    <w:rsid w:val="002F07E9"/>
    <w:rsid w:val="002F0A1D"/>
    <w:rsid w:val="002F10DB"/>
    <w:rsid w:val="002F12C7"/>
    <w:rsid w:val="002F12FD"/>
    <w:rsid w:val="002F1CAD"/>
    <w:rsid w:val="002F236C"/>
    <w:rsid w:val="002F24DE"/>
    <w:rsid w:val="002F25D9"/>
    <w:rsid w:val="002F2E81"/>
    <w:rsid w:val="002F2F7B"/>
    <w:rsid w:val="002F2FCB"/>
    <w:rsid w:val="002F3019"/>
    <w:rsid w:val="002F384E"/>
    <w:rsid w:val="002F46D3"/>
    <w:rsid w:val="002F4ADD"/>
    <w:rsid w:val="002F56A8"/>
    <w:rsid w:val="002F56D2"/>
    <w:rsid w:val="002F5B49"/>
    <w:rsid w:val="002F5F43"/>
    <w:rsid w:val="002F606A"/>
    <w:rsid w:val="002F622F"/>
    <w:rsid w:val="002F62A3"/>
    <w:rsid w:val="002F6461"/>
    <w:rsid w:val="002F6607"/>
    <w:rsid w:val="002F6ADE"/>
    <w:rsid w:val="002F6DA2"/>
    <w:rsid w:val="002F7F48"/>
    <w:rsid w:val="00300352"/>
    <w:rsid w:val="0030068F"/>
    <w:rsid w:val="00300725"/>
    <w:rsid w:val="00300DB6"/>
    <w:rsid w:val="00300E8F"/>
    <w:rsid w:val="00301259"/>
    <w:rsid w:val="003013AB"/>
    <w:rsid w:val="00301C9B"/>
    <w:rsid w:val="00301ECF"/>
    <w:rsid w:val="00302128"/>
    <w:rsid w:val="00302AF0"/>
    <w:rsid w:val="00302D53"/>
    <w:rsid w:val="003030C0"/>
    <w:rsid w:val="0030340A"/>
    <w:rsid w:val="00303513"/>
    <w:rsid w:val="0030371A"/>
    <w:rsid w:val="0030379B"/>
    <w:rsid w:val="00303829"/>
    <w:rsid w:val="00304175"/>
    <w:rsid w:val="0030428C"/>
    <w:rsid w:val="00304FAB"/>
    <w:rsid w:val="0030543F"/>
    <w:rsid w:val="003054F9"/>
    <w:rsid w:val="00306055"/>
    <w:rsid w:val="00306BD2"/>
    <w:rsid w:val="00306C93"/>
    <w:rsid w:val="003078CC"/>
    <w:rsid w:val="00307D89"/>
    <w:rsid w:val="003101AE"/>
    <w:rsid w:val="0031033D"/>
    <w:rsid w:val="003103AC"/>
    <w:rsid w:val="003103CE"/>
    <w:rsid w:val="00310B6C"/>
    <w:rsid w:val="00310BCA"/>
    <w:rsid w:val="003119CD"/>
    <w:rsid w:val="00311E36"/>
    <w:rsid w:val="00311F27"/>
    <w:rsid w:val="0031212E"/>
    <w:rsid w:val="003122EA"/>
    <w:rsid w:val="00312599"/>
    <w:rsid w:val="003127EF"/>
    <w:rsid w:val="00312AB2"/>
    <w:rsid w:val="00312C71"/>
    <w:rsid w:val="00312CEE"/>
    <w:rsid w:val="00312F70"/>
    <w:rsid w:val="00313681"/>
    <w:rsid w:val="003138D1"/>
    <w:rsid w:val="00313F99"/>
    <w:rsid w:val="00314372"/>
    <w:rsid w:val="003148B8"/>
    <w:rsid w:val="00314992"/>
    <w:rsid w:val="00314C7E"/>
    <w:rsid w:val="00314D54"/>
    <w:rsid w:val="0031518B"/>
    <w:rsid w:val="00315649"/>
    <w:rsid w:val="00315848"/>
    <w:rsid w:val="003158C5"/>
    <w:rsid w:val="00315CCF"/>
    <w:rsid w:val="00315CD3"/>
    <w:rsid w:val="003164C1"/>
    <w:rsid w:val="003171B4"/>
    <w:rsid w:val="003174EE"/>
    <w:rsid w:val="003179C9"/>
    <w:rsid w:val="00317AB4"/>
    <w:rsid w:val="00317F0B"/>
    <w:rsid w:val="00320172"/>
    <w:rsid w:val="00320748"/>
    <w:rsid w:val="003209F2"/>
    <w:rsid w:val="00320B79"/>
    <w:rsid w:val="003214B0"/>
    <w:rsid w:val="003216E7"/>
    <w:rsid w:val="003217F7"/>
    <w:rsid w:val="003219B2"/>
    <w:rsid w:val="00321C42"/>
    <w:rsid w:val="003222C5"/>
    <w:rsid w:val="003231D5"/>
    <w:rsid w:val="0032333C"/>
    <w:rsid w:val="00323A54"/>
    <w:rsid w:val="00323FB9"/>
    <w:rsid w:val="00324483"/>
    <w:rsid w:val="003246AE"/>
    <w:rsid w:val="003247BC"/>
    <w:rsid w:val="00324BAD"/>
    <w:rsid w:val="00324EEE"/>
    <w:rsid w:val="00325CA6"/>
    <w:rsid w:val="0032638C"/>
    <w:rsid w:val="003264AD"/>
    <w:rsid w:val="00326518"/>
    <w:rsid w:val="0032651B"/>
    <w:rsid w:val="0032690F"/>
    <w:rsid w:val="00326CC2"/>
    <w:rsid w:val="003270DD"/>
    <w:rsid w:val="003271CB"/>
    <w:rsid w:val="00327985"/>
    <w:rsid w:val="00327CED"/>
    <w:rsid w:val="00327DCA"/>
    <w:rsid w:val="00327F80"/>
    <w:rsid w:val="00331000"/>
    <w:rsid w:val="00331519"/>
    <w:rsid w:val="003316B3"/>
    <w:rsid w:val="00331DD6"/>
    <w:rsid w:val="00331E5A"/>
    <w:rsid w:val="00331E7A"/>
    <w:rsid w:val="00332E2A"/>
    <w:rsid w:val="00333161"/>
    <w:rsid w:val="00333987"/>
    <w:rsid w:val="003339C4"/>
    <w:rsid w:val="00334507"/>
    <w:rsid w:val="00334679"/>
    <w:rsid w:val="00334A9E"/>
    <w:rsid w:val="00334E30"/>
    <w:rsid w:val="003350C6"/>
    <w:rsid w:val="003356D2"/>
    <w:rsid w:val="00335DC5"/>
    <w:rsid w:val="00336E5F"/>
    <w:rsid w:val="00337776"/>
    <w:rsid w:val="00337D32"/>
    <w:rsid w:val="00340409"/>
    <w:rsid w:val="00340658"/>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7C8"/>
    <w:rsid w:val="00343B1A"/>
    <w:rsid w:val="00343C24"/>
    <w:rsid w:val="003447E4"/>
    <w:rsid w:val="003449D5"/>
    <w:rsid w:val="00344B25"/>
    <w:rsid w:val="00344CCD"/>
    <w:rsid w:val="00344D47"/>
    <w:rsid w:val="00344E1A"/>
    <w:rsid w:val="0034561B"/>
    <w:rsid w:val="00345C23"/>
    <w:rsid w:val="00345D5B"/>
    <w:rsid w:val="00346043"/>
    <w:rsid w:val="00346FB8"/>
    <w:rsid w:val="00346FE3"/>
    <w:rsid w:val="0034729E"/>
    <w:rsid w:val="0034790C"/>
    <w:rsid w:val="00347CAC"/>
    <w:rsid w:val="00347E8D"/>
    <w:rsid w:val="00347EC7"/>
    <w:rsid w:val="00350098"/>
    <w:rsid w:val="003508DB"/>
    <w:rsid w:val="00350B20"/>
    <w:rsid w:val="0035120B"/>
    <w:rsid w:val="00351393"/>
    <w:rsid w:val="00351BDF"/>
    <w:rsid w:val="00352087"/>
    <w:rsid w:val="00352740"/>
    <w:rsid w:val="003527F9"/>
    <w:rsid w:val="00352BAC"/>
    <w:rsid w:val="00352C79"/>
    <w:rsid w:val="00354732"/>
    <w:rsid w:val="00355B28"/>
    <w:rsid w:val="003564B5"/>
    <w:rsid w:val="0035650A"/>
    <w:rsid w:val="003569F3"/>
    <w:rsid w:val="00356A45"/>
    <w:rsid w:val="00356A89"/>
    <w:rsid w:val="00356B97"/>
    <w:rsid w:val="00357492"/>
    <w:rsid w:val="003574FD"/>
    <w:rsid w:val="00357CBE"/>
    <w:rsid w:val="00360067"/>
    <w:rsid w:val="00360166"/>
    <w:rsid w:val="00360510"/>
    <w:rsid w:val="00360606"/>
    <w:rsid w:val="00360BE0"/>
    <w:rsid w:val="00361504"/>
    <w:rsid w:val="003616BD"/>
    <w:rsid w:val="00361DB4"/>
    <w:rsid w:val="00361DDD"/>
    <w:rsid w:val="00362393"/>
    <w:rsid w:val="0036276C"/>
    <w:rsid w:val="0036288E"/>
    <w:rsid w:val="00362B19"/>
    <w:rsid w:val="00363190"/>
    <w:rsid w:val="003631CC"/>
    <w:rsid w:val="003636AE"/>
    <w:rsid w:val="00363A89"/>
    <w:rsid w:val="00363B0D"/>
    <w:rsid w:val="00363CB9"/>
    <w:rsid w:val="00363FA2"/>
    <w:rsid w:val="00363FFB"/>
    <w:rsid w:val="003643E5"/>
    <w:rsid w:val="00364679"/>
    <w:rsid w:val="00364D6C"/>
    <w:rsid w:val="00364F9B"/>
    <w:rsid w:val="00365346"/>
    <w:rsid w:val="00365B69"/>
    <w:rsid w:val="00365D15"/>
    <w:rsid w:val="0036649B"/>
    <w:rsid w:val="00366B9F"/>
    <w:rsid w:val="00366FEC"/>
    <w:rsid w:val="00367DD3"/>
    <w:rsid w:val="003722C0"/>
    <w:rsid w:val="0037309E"/>
    <w:rsid w:val="00373A4A"/>
    <w:rsid w:val="00374122"/>
    <w:rsid w:val="00374399"/>
    <w:rsid w:val="003745B3"/>
    <w:rsid w:val="00375154"/>
    <w:rsid w:val="003753E8"/>
    <w:rsid w:val="003755C9"/>
    <w:rsid w:val="00375682"/>
    <w:rsid w:val="00375924"/>
    <w:rsid w:val="0037593D"/>
    <w:rsid w:val="00375BC4"/>
    <w:rsid w:val="003767C9"/>
    <w:rsid w:val="00377623"/>
    <w:rsid w:val="00380186"/>
    <w:rsid w:val="00380A9A"/>
    <w:rsid w:val="00380E27"/>
    <w:rsid w:val="00381016"/>
    <w:rsid w:val="00381107"/>
    <w:rsid w:val="0038145F"/>
    <w:rsid w:val="0038169A"/>
    <w:rsid w:val="00381AA8"/>
    <w:rsid w:val="003823DF"/>
    <w:rsid w:val="003828C6"/>
    <w:rsid w:val="003828E2"/>
    <w:rsid w:val="00382CA3"/>
    <w:rsid w:val="00383608"/>
    <w:rsid w:val="0038393F"/>
    <w:rsid w:val="00383AD8"/>
    <w:rsid w:val="00383BB8"/>
    <w:rsid w:val="00384737"/>
    <w:rsid w:val="00384753"/>
    <w:rsid w:val="00385403"/>
    <w:rsid w:val="00385C2D"/>
    <w:rsid w:val="00385F02"/>
    <w:rsid w:val="00385F33"/>
    <w:rsid w:val="0038612C"/>
    <w:rsid w:val="003863C1"/>
    <w:rsid w:val="0038659E"/>
    <w:rsid w:val="003868F8"/>
    <w:rsid w:val="00387400"/>
    <w:rsid w:val="003874F5"/>
    <w:rsid w:val="00387E8F"/>
    <w:rsid w:val="0039004A"/>
    <w:rsid w:val="003903A2"/>
    <w:rsid w:val="00390456"/>
    <w:rsid w:val="00390951"/>
    <w:rsid w:val="00390C7F"/>
    <w:rsid w:val="0039143A"/>
    <w:rsid w:val="0039180D"/>
    <w:rsid w:val="0039181D"/>
    <w:rsid w:val="00391889"/>
    <w:rsid w:val="00391FAA"/>
    <w:rsid w:val="003922DC"/>
    <w:rsid w:val="003925CC"/>
    <w:rsid w:val="00392672"/>
    <w:rsid w:val="00392B09"/>
    <w:rsid w:val="0039304E"/>
    <w:rsid w:val="003932A8"/>
    <w:rsid w:val="003933C7"/>
    <w:rsid w:val="00393D1B"/>
    <w:rsid w:val="0039523D"/>
    <w:rsid w:val="00395285"/>
    <w:rsid w:val="0039589C"/>
    <w:rsid w:val="003958B7"/>
    <w:rsid w:val="00395F96"/>
    <w:rsid w:val="00396250"/>
    <w:rsid w:val="0039668A"/>
    <w:rsid w:val="00396698"/>
    <w:rsid w:val="003966BA"/>
    <w:rsid w:val="0039679F"/>
    <w:rsid w:val="00396E4E"/>
    <w:rsid w:val="00397211"/>
    <w:rsid w:val="00397C47"/>
    <w:rsid w:val="003A0159"/>
    <w:rsid w:val="003A061A"/>
    <w:rsid w:val="003A0E58"/>
    <w:rsid w:val="003A107B"/>
    <w:rsid w:val="003A1AF3"/>
    <w:rsid w:val="003A1C6E"/>
    <w:rsid w:val="003A2868"/>
    <w:rsid w:val="003A2B7C"/>
    <w:rsid w:val="003A2B80"/>
    <w:rsid w:val="003A2E50"/>
    <w:rsid w:val="003A3189"/>
    <w:rsid w:val="003A31D2"/>
    <w:rsid w:val="003A3E1D"/>
    <w:rsid w:val="003A438D"/>
    <w:rsid w:val="003A4FB2"/>
    <w:rsid w:val="003A56D0"/>
    <w:rsid w:val="003A5946"/>
    <w:rsid w:val="003A5AC7"/>
    <w:rsid w:val="003A5BA9"/>
    <w:rsid w:val="003A5CA8"/>
    <w:rsid w:val="003A5DDB"/>
    <w:rsid w:val="003A5E60"/>
    <w:rsid w:val="003A6403"/>
    <w:rsid w:val="003A65E4"/>
    <w:rsid w:val="003A6617"/>
    <w:rsid w:val="003A6A9E"/>
    <w:rsid w:val="003B083F"/>
    <w:rsid w:val="003B091A"/>
    <w:rsid w:val="003B0978"/>
    <w:rsid w:val="003B0B75"/>
    <w:rsid w:val="003B0BD4"/>
    <w:rsid w:val="003B0EFF"/>
    <w:rsid w:val="003B0F09"/>
    <w:rsid w:val="003B1146"/>
    <w:rsid w:val="003B11C7"/>
    <w:rsid w:val="003B134A"/>
    <w:rsid w:val="003B1399"/>
    <w:rsid w:val="003B1BD9"/>
    <w:rsid w:val="003B1C28"/>
    <w:rsid w:val="003B1CB2"/>
    <w:rsid w:val="003B23FA"/>
    <w:rsid w:val="003B262F"/>
    <w:rsid w:val="003B2E68"/>
    <w:rsid w:val="003B317A"/>
    <w:rsid w:val="003B32E8"/>
    <w:rsid w:val="003B4651"/>
    <w:rsid w:val="003B4ABD"/>
    <w:rsid w:val="003B4B51"/>
    <w:rsid w:val="003B4D0D"/>
    <w:rsid w:val="003B4F79"/>
    <w:rsid w:val="003B50C5"/>
    <w:rsid w:val="003B59FB"/>
    <w:rsid w:val="003B5E08"/>
    <w:rsid w:val="003B6283"/>
    <w:rsid w:val="003B69FF"/>
    <w:rsid w:val="003B6C04"/>
    <w:rsid w:val="003B749F"/>
    <w:rsid w:val="003B781F"/>
    <w:rsid w:val="003C0072"/>
    <w:rsid w:val="003C15AB"/>
    <w:rsid w:val="003C1B99"/>
    <w:rsid w:val="003C1EB8"/>
    <w:rsid w:val="003C2262"/>
    <w:rsid w:val="003C30BF"/>
    <w:rsid w:val="003C3522"/>
    <w:rsid w:val="003C4C2E"/>
    <w:rsid w:val="003C50A3"/>
    <w:rsid w:val="003C55EE"/>
    <w:rsid w:val="003C5611"/>
    <w:rsid w:val="003C57D8"/>
    <w:rsid w:val="003C5818"/>
    <w:rsid w:val="003C5870"/>
    <w:rsid w:val="003C5BF7"/>
    <w:rsid w:val="003C5C3B"/>
    <w:rsid w:val="003C5EB8"/>
    <w:rsid w:val="003C6345"/>
    <w:rsid w:val="003C6E6B"/>
    <w:rsid w:val="003C6F7E"/>
    <w:rsid w:val="003C6F9C"/>
    <w:rsid w:val="003C7295"/>
    <w:rsid w:val="003C733B"/>
    <w:rsid w:val="003C791A"/>
    <w:rsid w:val="003C7D24"/>
    <w:rsid w:val="003C7EEB"/>
    <w:rsid w:val="003D01D7"/>
    <w:rsid w:val="003D041A"/>
    <w:rsid w:val="003D073E"/>
    <w:rsid w:val="003D0907"/>
    <w:rsid w:val="003D0E40"/>
    <w:rsid w:val="003D17EF"/>
    <w:rsid w:val="003D1C3B"/>
    <w:rsid w:val="003D1E2B"/>
    <w:rsid w:val="003D2083"/>
    <w:rsid w:val="003D2DA8"/>
    <w:rsid w:val="003D2DC7"/>
    <w:rsid w:val="003D304D"/>
    <w:rsid w:val="003D3579"/>
    <w:rsid w:val="003D3664"/>
    <w:rsid w:val="003D4567"/>
    <w:rsid w:val="003D4580"/>
    <w:rsid w:val="003D45A1"/>
    <w:rsid w:val="003D50A9"/>
    <w:rsid w:val="003D52B2"/>
    <w:rsid w:val="003D5328"/>
    <w:rsid w:val="003D5343"/>
    <w:rsid w:val="003D59F7"/>
    <w:rsid w:val="003D5A96"/>
    <w:rsid w:val="003D5CA0"/>
    <w:rsid w:val="003D640C"/>
    <w:rsid w:val="003D6559"/>
    <w:rsid w:val="003D677C"/>
    <w:rsid w:val="003D721A"/>
    <w:rsid w:val="003D7B96"/>
    <w:rsid w:val="003D7E22"/>
    <w:rsid w:val="003E0348"/>
    <w:rsid w:val="003E03ED"/>
    <w:rsid w:val="003E05AA"/>
    <w:rsid w:val="003E0988"/>
    <w:rsid w:val="003E0C0A"/>
    <w:rsid w:val="003E0E12"/>
    <w:rsid w:val="003E1028"/>
    <w:rsid w:val="003E130A"/>
    <w:rsid w:val="003E278E"/>
    <w:rsid w:val="003E2F2D"/>
    <w:rsid w:val="003E30FF"/>
    <w:rsid w:val="003E310B"/>
    <w:rsid w:val="003E3B39"/>
    <w:rsid w:val="003E3DBC"/>
    <w:rsid w:val="003E4085"/>
    <w:rsid w:val="003E4525"/>
    <w:rsid w:val="003E4766"/>
    <w:rsid w:val="003E47FB"/>
    <w:rsid w:val="003E4A8A"/>
    <w:rsid w:val="003E550B"/>
    <w:rsid w:val="003E5CBE"/>
    <w:rsid w:val="003E614A"/>
    <w:rsid w:val="003E61B5"/>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1032"/>
    <w:rsid w:val="003F2786"/>
    <w:rsid w:val="003F2BE9"/>
    <w:rsid w:val="003F2D66"/>
    <w:rsid w:val="003F356B"/>
    <w:rsid w:val="003F3D9C"/>
    <w:rsid w:val="003F438F"/>
    <w:rsid w:val="003F53E4"/>
    <w:rsid w:val="003F5535"/>
    <w:rsid w:val="003F5766"/>
    <w:rsid w:val="003F5E49"/>
    <w:rsid w:val="003F60FD"/>
    <w:rsid w:val="003F6595"/>
    <w:rsid w:val="003F7963"/>
    <w:rsid w:val="003F79C1"/>
    <w:rsid w:val="003F7DD6"/>
    <w:rsid w:val="00400375"/>
    <w:rsid w:val="004003DF"/>
    <w:rsid w:val="0040065D"/>
    <w:rsid w:val="0040157C"/>
    <w:rsid w:val="004018E2"/>
    <w:rsid w:val="00401AA6"/>
    <w:rsid w:val="00401EB7"/>
    <w:rsid w:val="0040200E"/>
    <w:rsid w:val="00402584"/>
    <w:rsid w:val="00402670"/>
    <w:rsid w:val="00404249"/>
    <w:rsid w:val="004044D4"/>
    <w:rsid w:val="004045D5"/>
    <w:rsid w:val="004046F0"/>
    <w:rsid w:val="00404B3E"/>
    <w:rsid w:val="004051E1"/>
    <w:rsid w:val="004053E6"/>
    <w:rsid w:val="00405DA8"/>
    <w:rsid w:val="004065F3"/>
    <w:rsid w:val="0040761E"/>
    <w:rsid w:val="004077F3"/>
    <w:rsid w:val="00407EFE"/>
    <w:rsid w:val="00410255"/>
    <w:rsid w:val="0041030E"/>
    <w:rsid w:val="0041088C"/>
    <w:rsid w:val="004109F4"/>
    <w:rsid w:val="004116FE"/>
    <w:rsid w:val="00412005"/>
    <w:rsid w:val="00412361"/>
    <w:rsid w:val="004127BF"/>
    <w:rsid w:val="00412973"/>
    <w:rsid w:val="00412A63"/>
    <w:rsid w:val="00412FFB"/>
    <w:rsid w:val="00413552"/>
    <w:rsid w:val="004139DD"/>
    <w:rsid w:val="00413CD6"/>
    <w:rsid w:val="00413E3A"/>
    <w:rsid w:val="00414BD7"/>
    <w:rsid w:val="00414F47"/>
    <w:rsid w:val="00415159"/>
    <w:rsid w:val="004153D8"/>
    <w:rsid w:val="00416171"/>
    <w:rsid w:val="00416342"/>
    <w:rsid w:val="004166F1"/>
    <w:rsid w:val="004167A2"/>
    <w:rsid w:val="004169F4"/>
    <w:rsid w:val="00416B29"/>
    <w:rsid w:val="00416D0B"/>
    <w:rsid w:val="00416D7C"/>
    <w:rsid w:val="0041700D"/>
    <w:rsid w:val="004171E0"/>
    <w:rsid w:val="00417454"/>
    <w:rsid w:val="004202C9"/>
    <w:rsid w:val="00420FA3"/>
    <w:rsid w:val="00420FDD"/>
    <w:rsid w:val="00421160"/>
    <w:rsid w:val="004215F0"/>
    <w:rsid w:val="00421C7C"/>
    <w:rsid w:val="00421EC9"/>
    <w:rsid w:val="004220E5"/>
    <w:rsid w:val="00422357"/>
    <w:rsid w:val="004226AE"/>
    <w:rsid w:val="00422A1E"/>
    <w:rsid w:val="00422B69"/>
    <w:rsid w:val="0042319A"/>
    <w:rsid w:val="004231AD"/>
    <w:rsid w:val="00423E80"/>
    <w:rsid w:val="0042402A"/>
    <w:rsid w:val="00424893"/>
    <w:rsid w:val="004251FE"/>
    <w:rsid w:val="004256E7"/>
    <w:rsid w:val="00425A37"/>
    <w:rsid w:val="00425DF5"/>
    <w:rsid w:val="00425FE8"/>
    <w:rsid w:val="004262EB"/>
    <w:rsid w:val="00426470"/>
    <w:rsid w:val="004267EF"/>
    <w:rsid w:val="00426D28"/>
    <w:rsid w:val="0042744C"/>
    <w:rsid w:val="00427CF0"/>
    <w:rsid w:val="00430073"/>
    <w:rsid w:val="004309E0"/>
    <w:rsid w:val="004309F0"/>
    <w:rsid w:val="00430B5D"/>
    <w:rsid w:val="00430D10"/>
    <w:rsid w:val="004310EC"/>
    <w:rsid w:val="004311A2"/>
    <w:rsid w:val="0043122A"/>
    <w:rsid w:val="004312FA"/>
    <w:rsid w:val="0043259D"/>
    <w:rsid w:val="00432E0B"/>
    <w:rsid w:val="00433308"/>
    <w:rsid w:val="004339A2"/>
    <w:rsid w:val="004347ED"/>
    <w:rsid w:val="00434A97"/>
    <w:rsid w:val="00435749"/>
    <w:rsid w:val="00436744"/>
    <w:rsid w:val="00436758"/>
    <w:rsid w:val="00436B9C"/>
    <w:rsid w:val="00436D7A"/>
    <w:rsid w:val="00436F19"/>
    <w:rsid w:val="00437014"/>
    <w:rsid w:val="00437131"/>
    <w:rsid w:val="00437893"/>
    <w:rsid w:val="00440D32"/>
    <w:rsid w:val="00440DDF"/>
    <w:rsid w:val="00441281"/>
    <w:rsid w:val="0044136E"/>
    <w:rsid w:val="00441399"/>
    <w:rsid w:val="00441A6D"/>
    <w:rsid w:val="004439F3"/>
    <w:rsid w:val="004439F4"/>
    <w:rsid w:val="00443C79"/>
    <w:rsid w:val="00443CEB"/>
    <w:rsid w:val="004445F3"/>
    <w:rsid w:val="0044464F"/>
    <w:rsid w:val="004446BB"/>
    <w:rsid w:val="0044521A"/>
    <w:rsid w:val="004454D5"/>
    <w:rsid w:val="00445B96"/>
    <w:rsid w:val="00445CC3"/>
    <w:rsid w:val="004464FF"/>
    <w:rsid w:val="00446B66"/>
    <w:rsid w:val="00447168"/>
    <w:rsid w:val="0044727F"/>
    <w:rsid w:val="004475D2"/>
    <w:rsid w:val="00447A78"/>
    <w:rsid w:val="0045014C"/>
    <w:rsid w:val="0045016D"/>
    <w:rsid w:val="00450308"/>
    <w:rsid w:val="004504FD"/>
    <w:rsid w:val="004505CF"/>
    <w:rsid w:val="00450E5C"/>
    <w:rsid w:val="00450FE8"/>
    <w:rsid w:val="00451D4E"/>
    <w:rsid w:val="0045295E"/>
    <w:rsid w:val="00452D44"/>
    <w:rsid w:val="00453011"/>
    <w:rsid w:val="00453A67"/>
    <w:rsid w:val="00453BAC"/>
    <w:rsid w:val="00454187"/>
    <w:rsid w:val="0045470A"/>
    <w:rsid w:val="0045475E"/>
    <w:rsid w:val="00454F70"/>
    <w:rsid w:val="00454FF9"/>
    <w:rsid w:val="00455E07"/>
    <w:rsid w:val="004564B1"/>
    <w:rsid w:val="00456521"/>
    <w:rsid w:val="0045668A"/>
    <w:rsid w:val="0045671A"/>
    <w:rsid w:val="00456B8E"/>
    <w:rsid w:val="00457179"/>
    <w:rsid w:val="004573B8"/>
    <w:rsid w:val="00457CB7"/>
    <w:rsid w:val="00460335"/>
    <w:rsid w:val="004608A6"/>
    <w:rsid w:val="00461385"/>
    <w:rsid w:val="00461AAD"/>
    <w:rsid w:val="0046214B"/>
    <w:rsid w:val="004623D8"/>
    <w:rsid w:val="004626C0"/>
    <w:rsid w:val="00463E7F"/>
    <w:rsid w:val="004640D0"/>
    <w:rsid w:val="00464223"/>
    <w:rsid w:val="004643BE"/>
    <w:rsid w:val="004656A9"/>
    <w:rsid w:val="00465879"/>
    <w:rsid w:val="00465C34"/>
    <w:rsid w:val="00466411"/>
    <w:rsid w:val="00467067"/>
    <w:rsid w:val="004671F8"/>
    <w:rsid w:val="00467981"/>
    <w:rsid w:val="00467993"/>
    <w:rsid w:val="00467C4A"/>
    <w:rsid w:val="00467F6A"/>
    <w:rsid w:val="00470626"/>
    <w:rsid w:val="00470974"/>
    <w:rsid w:val="00471055"/>
    <w:rsid w:val="004719FF"/>
    <w:rsid w:val="00471ADB"/>
    <w:rsid w:val="00471CEE"/>
    <w:rsid w:val="00471D4A"/>
    <w:rsid w:val="00471E7B"/>
    <w:rsid w:val="004724F0"/>
    <w:rsid w:val="0047250E"/>
    <w:rsid w:val="00472E3A"/>
    <w:rsid w:val="00473803"/>
    <w:rsid w:val="00473859"/>
    <w:rsid w:val="00473B89"/>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CCB"/>
    <w:rsid w:val="00477D25"/>
    <w:rsid w:val="004802C3"/>
    <w:rsid w:val="004804AB"/>
    <w:rsid w:val="004806C4"/>
    <w:rsid w:val="004808AA"/>
    <w:rsid w:val="00480B92"/>
    <w:rsid w:val="00480F3F"/>
    <w:rsid w:val="0048194E"/>
    <w:rsid w:val="00481B0F"/>
    <w:rsid w:val="00481E5D"/>
    <w:rsid w:val="00482020"/>
    <w:rsid w:val="00482814"/>
    <w:rsid w:val="0048303A"/>
    <w:rsid w:val="00483410"/>
    <w:rsid w:val="00483B3C"/>
    <w:rsid w:val="00483EF4"/>
    <w:rsid w:val="00483FE6"/>
    <w:rsid w:val="004849FF"/>
    <w:rsid w:val="00485185"/>
    <w:rsid w:val="0048535C"/>
    <w:rsid w:val="00487435"/>
    <w:rsid w:val="00487479"/>
    <w:rsid w:val="004876F5"/>
    <w:rsid w:val="00487AB9"/>
    <w:rsid w:val="00487D67"/>
    <w:rsid w:val="00490E43"/>
    <w:rsid w:val="00491DD9"/>
    <w:rsid w:val="00491ECF"/>
    <w:rsid w:val="0049225C"/>
    <w:rsid w:val="0049225E"/>
    <w:rsid w:val="00492DB8"/>
    <w:rsid w:val="0049319C"/>
    <w:rsid w:val="00493256"/>
    <w:rsid w:val="00493874"/>
    <w:rsid w:val="004939CF"/>
    <w:rsid w:val="00493A3B"/>
    <w:rsid w:val="00493CD2"/>
    <w:rsid w:val="004946DC"/>
    <w:rsid w:val="004948D2"/>
    <w:rsid w:val="0049589E"/>
    <w:rsid w:val="00495BD4"/>
    <w:rsid w:val="00495F97"/>
    <w:rsid w:val="0049630F"/>
    <w:rsid w:val="0049656C"/>
    <w:rsid w:val="00496614"/>
    <w:rsid w:val="00497090"/>
    <w:rsid w:val="0049710D"/>
    <w:rsid w:val="0049729D"/>
    <w:rsid w:val="004975AC"/>
    <w:rsid w:val="00497703"/>
    <w:rsid w:val="004A0054"/>
    <w:rsid w:val="004A0831"/>
    <w:rsid w:val="004A0C24"/>
    <w:rsid w:val="004A1778"/>
    <w:rsid w:val="004A1D53"/>
    <w:rsid w:val="004A1DFB"/>
    <w:rsid w:val="004A27C5"/>
    <w:rsid w:val="004A2B80"/>
    <w:rsid w:val="004A3807"/>
    <w:rsid w:val="004A4E21"/>
    <w:rsid w:val="004A503D"/>
    <w:rsid w:val="004A51FB"/>
    <w:rsid w:val="004A525A"/>
    <w:rsid w:val="004A5F81"/>
    <w:rsid w:val="004A60AF"/>
    <w:rsid w:val="004A622C"/>
    <w:rsid w:val="004A6431"/>
    <w:rsid w:val="004A6601"/>
    <w:rsid w:val="004A6922"/>
    <w:rsid w:val="004A6F2B"/>
    <w:rsid w:val="004A7456"/>
    <w:rsid w:val="004A74C6"/>
    <w:rsid w:val="004B05BE"/>
    <w:rsid w:val="004B0C8B"/>
    <w:rsid w:val="004B1710"/>
    <w:rsid w:val="004B17D5"/>
    <w:rsid w:val="004B1EB8"/>
    <w:rsid w:val="004B2087"/>
    <w:rsid w:val="004B2116"/>
    <w:rsid w:val="004B2559"/>
    <w:rsid w:val="004B282D"/>
    <w:rsid w:val="004B2F7A"/>
    <w:rsid w:val="004B320E"/>
    <w:rsid w:val="004B3222"/>
    <w:rsid w:val="004B3239"/>
    <w:rsid w:val="004B324E"/>
    <w:rsid w:val="004B3307"/>
    <w:rsid w:val="004B33E5"/>
    <w:rsid w:val="004B3D8F"/>
    <w:rsid w:val="004B41DE"/>
    <w:rsid w:val="004B4514"/>
    <w:rsid w:val="004B468F"/>
    <w:rsid w:val="004B4BA8"/>
    <w:rsid w:val="004B4F12"/>
    <w:rsid w:val="004B57B9"/>
    <w:rsid w:val="004B5BC0"/>
    <w:rsid w:val="004B5DCA"/>
    <w:rsid w:val="004B6BDF"/>
    <w:rsid w:val="004B6CA8"/>
    <w:rsid w:val="004B6CDD"/>
    <w:rsid w:val="004B6D7F"/>
    <w:rsid w:val="004B6F9C"/>
    <w:rsid w:val="004B721D"/>
    <w:rsid w:val="004B7329"/>
    <w:rsid w:val="004C03A3"/>
    <w:rsid w:val="004C03D5"/>
    <w:rsid w:val="004C06B8"/>
    <w:rsid w:val="004C1A53"/>
    <w:rsid w:val="004C1F6C"/>
    <w:rsid w:val="004C2F11"/>
    <w:rsid w:val="004C371A"/>
    <w:rsid w:val="004C3B09"/>
    <w:rsid w:val="004C3CAD"/>
    <w:rsid w:val="004C3FA7"/>
    <w:rsid w:val="004C41C5"/>
    <w:rsid w:val="004C43BC"/>
    <w:rsid w:val="004C45F6"/>
    <w:rsid w:val="004C47F6"/>
    <w:rsid w:val="004C4C51"/>
    <w:rsid w:val="004C57DD"/>
    <w:rsid w:val="004C59D7"/>
    <w:rsid w:val="004C5AD6"/>
    <w:rsid w:val="004C6117"/>
    <w:rsid w:val="004C6A57"/>
    <w:rsid w:val="004C6DAB"/>
    <w:rsid w:val="004C6E42"/>
    <w:rsid w:val="004C6FCB"/>
    <w:rsid w:val="004C709F"/>
    <w:rsid w:val="004C7547"/>
    <w:rsid w:val="004C7ADE"/>
    <w:rsid w:val="004D02E9"/>
    <w:rsid w:val="004D041A"/>
    <w:rsid w:val="004D18A4"/>
    <w:rsid w:val="004D1AE9"/>
    <w:rsid w:val="004D1B13"/>
    <w:rsid w:val="004D1C10"/>
    <w:rsid w:val="004D1CFB"/>
    <w:rsid w:val="004D247E"/>
    <w:rsid w:val="004D2938"/>
    <w:rsid w:val="004D2AF0"/>
    <w:rsid w:val="004D3414"/>
    <w:rsid w:val="004D36B0"/>
    <w:rsid w:val="004D434D"/>
    <w:rsid w:val="004D493E"/>
    <w:rsid w:val="004D49B1"/>
    <w:rsid w:val="004D49E8"/>
    <w:rsid w:val="004D4F97"/>
    <w:rsid w:val="004D5031"/>
    <w:rsid w:val="004D505F"/>
    <w:rsid w:val="004D5445"/>
    <w:rsid w:val="004D56A5"/>
    <w:rsid w:val="004D5C6D"/>
    <w:rsid w:val="004D5D5E"/>
    <w:rsid w:val="004D5DD3"/>
    <w:rsid w:val="004D64BC"/>
    <w:rsid w:val="004D65B6"/>
    <w:rsid w:val="004D6F2C"/>
    <w:rsid w:val="004D6F38"/>
    <w:rsid w:val="004D713E"/>
    <w:rsid w:val="004D75C0"/>
    <w:rsid w:val="004E0A16"/>
    <w:rsid w:val="004E0CB8"/>
    <w:rsid w:val="004E0E51"/>
    <w:rsid w:val="004E0EAB"/>
    <w:rsid w:val="004E116D"/>
    <w:rsid w:val="004E1187"/>
    <w:rsid w:val="004E14F4"/>
    <w:rsid w:val="004E17AA"/>
    <w:rsid w:val="004E19BC"/>
    <w:rsid w:val="004E2989"/>
    <w:rsid w:val="004E2F19"/>
    <w:rsid w:val="004E3110"/>
    <w:rsid w:val="004E3210"/>
    <w:rsid w:val="004E34FE"/>
    <w:rsid w:val="004E356E"/>
    <w:rsid w:val="004E3894"/>
    <w:rsid w:val="004E4FD0"/>
    <w:rsid w:val="004E56D9"/>
    <w:rsid w:val="004E5912"/>
    <w:rsid w:val="004E5A6C"/>
    <w:rsid w:val="004E625A"/>
    <w:rsid w:val="004E68A3"/>
    <w:rsid w:val="004E6C21"/>
    <w:rsid w:val="004E6E7B"/>
    <w:rsid w:val="004E6EE7"/>
    <w:rsid w:val="004E6F83"/>
    <w:rsid w:val="004E732D"/>
    <w:rsid w:val="004E7338"/>
    <w:rsid w:val="004E765F"/>
    <w:rsid w:val="004F023D"/>
    <w:rsid w:val="004F0611"/>
    <w:rsid w:val="004F0BCB"/>
    <w:rsid w:val="004F0E92"/>
    <w:rsid w:val="004F12C6"/>
    <w:rsid w:val="004F1AD4"/>
    <w:rsid w:val="004F2FDC"/>
    <w:rsid w:val="004F35C4"/>
    <w:rsid w:val="004F3762"/>
    <w:rsid w:val="004F3C2B"/>
    <w:rsid w:val="004F3E43"/>
    <w:rsid w:val="004F4543"/>
    <w:rsid w:val="004F47E4"/>
    <w:rsid w:val="004F4BA9"/>
    <w:rsid w:val="004F5035"/>
    <w:rsid w:val="004F5946"/>
    <w:rsid w:val="004F5BE4"/>
    <w:rsid w:val="004F609A"/>
    <w:rsid w:val="004F61AE"/>
    <w:rsid w:val="004F6404"/>
    <w:rsid w:val="004F642A"/>
    <w:rsid w:val="004F658B"/>
    <w:rsid w:val="004F6669"/>
    <w:rsid w:val="004F6B92"/>
    <w:rsid w:val="004F6E8C"/>
    <w:rsid w:val="004F6FE4"/>
    <w:rsid w:val="004F7084"/>
    <w:rsid w:val="004F73AD"/>
    <w:rsid w:val="004F7A57"/>
    <w:rsid w:val="004F7F67"/>
    <w:rsid w:val="00500630"/>
    <w:rsid w:val="00500BDA"/>
    <w:rsid w:val="005012F2"/>
    <w:rsid w:val="0050146F"/>
    <w:rsid w:val="00501901"/>
    <w:rsid w:val="00501AB3"/>
    <w:rsid w:val="00501BA5"/>
    <w:rsid w:val="0050297A"/>
    <w:rsid w:val="00502B6E"/>
    <w:rsid w:val="00502FCE"/>
    <w:rsid w:val="00503052"/>
    <w:rsid w:val="005032B6"/>
    <w:rsid w:val="0050332E"/>
    <w:rsid w:val="00503A54"/>
    <w:rsid w:val="00503E9D"/>
    <w:rsid w:val="00504629"/>
    <w:rsid w:val="0050488D"/>
    <w:rsid w:val="00504D9B"/>
    <w:rsid w:val="00504F0E"/>
    <w:rsid w:val="00504F97"/>
    <w:rsid w:val="00505A17"/>
    <w:rsid w:val="0050620A"/>
    <w:rsid w:val="00506258"/>
    <w:rsid w:val="00506873"/>
    <w:rsid w:val="00506CEB"/>
    <w:rsid w:val="00506EED"/>
    <w:rsid w:val="00506FFF"/>
    <w:rsid w:val="005070F5"/>
    <w:rsid w:val="0050721D"/>
    <w:rsid w:val="00507A37"/>
    <w:rsid w:val="00507B0B"/>
    <w:rsid w:val="0051059E"/>
    <w:rsid w:val="0051061B"/>
    <w:rsid w:val="00510620"/>
    <w:rsid w:val="005113A4"/>
    <w:rsid w:val="00512022"/>
    <w:rsid w:val="0051272F"/>
    <w:rsid w:val="00512862"/>
    <w:rsid w:val="00512FEA"/>
    <w:rsid w:val="00513561"/>
    <w:rsid w:val="00513862"/>
    <w:rsid w:val="00513B53"/>
    <w:rsid w:val="00513EA1"/>
    <w:rsid w:val="0051449E"/>
    <w:rsid w:val="005146B4"/>
    <w:rsid w:val="00514CF3"/>
    <w:rsid w:val="005157EA"/>
    <w:rsid w:val="00515928"/>
    <w:rsid w:val="00516038"/>
    <w:rsid w:val="005162D9"/>
    <w:rsid w:val="005164F7"/>
    <w:rsid w:val="0051686F"/>
    <w:rsid w:val="005169CB"/>
    <w:rsid w:val="005175AB"/>
    <w:rsid w:val="0051762C"/>
    <w:rsid w:val="0052072C"/>
    <w:rsid w:val="00520775"/>
    <w:rsid w:val="0052126D"/>
    <w:rsid w:val="0052136D"/>
    <w:rsid w:val="00521F28"/>
    <w:rsid w:val="005228C1"/>
    <w:rsid w:val="005229E9"/>
    <w:rsid w:val="005239CA"/>
    <w:rsid w:val="0052414D"/>
    <w:rsid w:val="0052429D"/>
    <w:rsid w:val="00524C16"/>
    <w:rsid w:val="00524D55"/>
    <w:rsid w:val="00525015"/>
    <w:rsid w:val="005251EA"/>
    <w:rsid w:val="005252C2"/>
    <w:rsid w:val="00525EEE"/>
    <w:rsid w:val="00526022"/>
    <w:rsid w:val="00526661"/>
    <w:rsid w:val="00526B93"/>
    <w:rsid w:val="00526E28"/>
    <w:rsid w:val="00527135"/>
    <w:rsid w:val="0052714E"/>
    <w:rsid w:val="005272F4"/>
    <w:rsid w:val="00527AD3"/>
    <w:rsid w:val="00527BDD"/>
    <w:rsid w:val="00527FC8"/>
    <w:rsid w:val="00530230"/>
    <w:rsid w:val="00530B92"/>
    <w:rsid w:val="00530C82"/>
    <w:rsid w:val="00530E3B"/>
    <w:rsid w:val="005311D8"/>
    <w:rsid w:val="00531597"/>
    <w:rsid w:val="00531884"/>
    <w:rsid w:val="00531D87"/>
    <w:rsid w:val="005326BA"/>
    <w:rsid w:val="0053303B"/>
    <w:rsid w:val="005330DA"/>
    <w:rsid w:val="00533717"/>
    <w:rsid w:val="0053399C"/>
    <w:rsid w:val="00533F0F"/>
    <w:rsid w:val="0053487C"/>
    <w:rsid w:val="0053495D"/>
    <w:rsid w:val="005349DB"/>
    <w:rsid w:val="005354A3"/>
    <w:rsid w:val="00535696"/>
    <w:rsid w:val="0053596C"/>
    <w:rsid w:val="00535CDD"/>
    <w:rsid w:val="00535EB1"/>
    <w:rsid w:val="005366C5"/>
    <w:rsid w:val="00536ECD"/>
    <w:rsid w:val="00537355"/>
    <w:rsid w:val="0053736F"/>
    <w:rsid w:val="0053762A"/>
    <w:rsid w:val="00537E24"/>
    <w:rsid w:val="00537F60"/>
    <w:rsid w:val="005400E9"/>
    <w:rsid w:val="0054080B"/>
    <w:rsid w:val="005409D8"/>
    <w:rsid w:val="00540B8B"/>
    <w:rsid w:val="00540E25"/>
    <w:rsid w:val="00540F67"/>
    <w:rsid w:val="005415A4"/>
    <w:rsid w:val="005418A6"/>
    <w:rsid w:val="00541A99"/>
    <w:rsid w:val="00541B5C"/>
    <w:rsid w:val="00541F3F"/>
    <w:rsid w:val="00541FE4"/>
    <w:rsid w:val="005420EC"/>
    <w:rsid w:val="00542100"/>
    <w:rsid w:val="00542375"/>
    <w:rsid w:val="0054273B"/>
    <w:rsid w:val="00542977"/>
    <w:rsid w:val="00542B60"/>
    <w:rsid w:val="00542DEF"/>
    <w:rsid w:val="00543134"/>
    <w:rsid w:val="00543F6B"/>
    <w:rsid w:val="0054420B"/>
    <w:rsid w:val="005444B2"/>
    <w:rsid w:val="005448FB"/>
    <w:rsid w:val="00544F3F"/>
    <w:rsid w:val="00545045"/>
    <w:rsid w:val="005461DC"/>
    <w:rsid w:val="0054630C"/>
    <w:rsid w:val="005463E7"/>
    <w:rsid w:val="005465EC"/>
    <w:rsid w:val="00546867"/>
    <w:rsid w:val="00546F64"/>
    <w:rsid w:val="00547051"/>
    <w:rsid w:val="00547A28"/>
    <w:rsid w:val="00547BB2"/>
    <w:rsid w:val="00547F3D"/>
    <w:rsid w:val="0055072F"/>
    <w:rsid w:val="005508AB"/>
    <w:rsid w:val="00550F59"/>
    <w:rsid w:val="00550FD3"/>
    <w:rsid w:val="00551415"/>
    <w:rsid w:val="00551664"/>
    <w:rsid w:val="0055184B"/>
    <w:rsid w:val="00551A07"/>
    <w:rsid w:val="00551AE7"/>
    <w:rsid w:val="00552797"/>
    <w:rsid w:val="00552834"/>
    <w:rsid w:val="0055337F"/>
    <w:rsid w:val="00553950"/>
    <w:rsid w:val="00553C16"/>
    <w:rsid w:val="00555340"/>
    <w:rsid w:val="005555F1"/>
    <w:rsid w:val="005558D0"/>
    <w:rsid w:val="00555E44"/>
    <w:rsid w:val="00555FCB"/>
    <w:rsid w:val="0055605E"/>
    <w:rsid w:val="005562FA"/>
    <w:rsid w:val="00556568"/>
    <w:rsid w:val="005567F6"/>
    <w:rsid w:val="00556804"/>
    <w:rsid w:val="00556F3A"/>
    <w:rsid w:val="005578BF"/>
    <w:rsid w:val="005578C4"/>
    <w:rsid w:val="00560011"/>
    <w:rsid w:val="005600CB"/>
    <w:rsid w:val="00560489"/>
    <w:rsid w:val="005608DB"/>
    <w:rsid w:val="00560992"/>
    <w:rsid w:val="00560DD0"/>
    <w:rsid w:val="00561215"/>
    <w:rsid w:val="00561373"/>
    <w:rsid w:val="005616F1"/>
    <w:rsid w:val="00561B30"/>
    <w:rsid w:val="00562044"/>
    <w:rsid w:val="00562C7C"/>
    <w:rsid w:val="00562F5D"/>
    <w:rsid w:val="00563064"/>
    <w:rsid w:val="00563318"/>
    <w:rsid w:val="00565B29"/>
    <w:rsid w:val="00565B8B"/>
    <w:rsid w:val="00565CAE"/>
    <w:rsid w:val="005668D7"/>
    <w:rsid w:val="00566A85"/>
    <w:rsid w:val="00566C15"/>
    <w:rsid w:val="005674E6"/>
    <w:rsid w:val="005677D2"/>
    <w:rsid w:val="00567903"/>
    <w:rsid w:val="00567A22"/>
    <w:rsid w:val="00567B55"/>
    <w:rsid w:val="00567CE1"/>
    <w:rsid w:val="005700EF"/>
    <w:rsid w:val="00570851"/>
    <w:rsid w:val="00570A61"/>
    <w:rsid w:val="00570C5C"/>
    <w:rsid w:val="00570EEC"/>
    <w:rsid w:val="0057111E"/>
    <w:rsid w:val="00571388"/>
    <w:rsid w:val="005719A0"/>
    <w:rsid w:val="00571F28"/>
    <w:rsid w:val="0057256B"/>
    <w:rsid w:val="00572658"/>
    <w:rsid w:val="0057313F"/>
    <w:rsid w:val="0057318F"/>
    <w:rsid w:val="00573228"/>
    <w:rsid w:val="00573D10"/>
    <w:rsid w:val="0057417D"/>
    <w:rsid w:val="00574200"/>
    <w:rsid w:val="00574289"/>
    <w:rsid w:val="005742B2"/>
    <w:rsid w:val="00574565"/>
    <w:rsid w:val="00574DF5"/>
    <w:rsid w:val="005753B0"/>
    <w:rsid w:val="00575FB7"/>
    <w:rsid w:val="00576761"/>
    <w:rsid w:val="0057685E"/>
    <w:rsid w:val="00576FED"/>
    <w:rsid w:val="00577130"/>
    <w:rsid w:val="005771B0"/>
    <w:rsid w:val="005774ED"/>
    <w:rsid w:val="00577720"/>
    <w:rsid w:val="00577A78"/>
    <w:rsid w:val="00577BC1"/>
    <w:rsid w:val="00580028"/>
    <w:rsid w:val="00580031"/>
    <w:rsid w:val="00580548"/>
    <w:rsid w:val="00580DED"/>
    <w:rsid w:val="005812AA"/>
    <w:rsid w:val="005819F1"/>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5AE"/>
    <w:rsid w:val="00584A34"/>
    <w:rsid w:val="00584B59"/>
    <w:rsid w:val="00584C83"/>
    <w:rsid w:val="00585BF0"/>
    <w:rsid w:val="005865BD"/>
    <w:rsid w:val="00586609"/>
    <w:rsid w:val="00586D2F"/>
    <w:rsid w:val="00586E89"/>
    <w:rsid w:val="00586FB1"/>
    <w:rsid w:val="005872C6"/>
    <w:rsid w:val="005876A4"/>
    <w:rsid w:val="005877BC"/>
    <w:rsid w:val="00587D70"/>
    <w:rsid w:val="00587FA5"/>
    <w:rsid w:val="005903BB"/>
    <w:rsid w:val="00590846"/>
    <w:rsid w:val="00590C87"/>
    <w:rsid w:val="00591333"/>
    <w:rsid w:val="0059182C"/>
    <w:rsid w:val="005919EC"/>
    <w:rsid w:val="00592442"/>
    <w:rsid w:val="0059250C"/>
    <w:rsid w:val="00592568"/>
    <w:rsid w:val="005925B6"/>
    <w:rsid w:val="005928B7"/>
    <w:rsid w:val="00592BF6"/>
    <w:rsid w:val="00592C5D"/>
    <w:rsid w:val="00593305"/>
    <w:rsid w:val="00593531"/>
    <w:rsid w:val="005936CA"/>
    <w:rsid w:val="005938AB"/>
    <w:rsid w:val="00594108"/>
    <w:rsid w:val="0059491A"/>
    <w:rsid w:val="00594B42"/>
    <w:rsid w:val="00594C22"/>
    <w:rsid w:val="005953EC"/>
    <w:rsid w:val="005958A5"/>
    <w:rsid w:val="00596BB7"/>
    <w:rsid w:val="00596F47"/>
    <w:rsid w:val="0059721D"/>
    <w:rsid w:val="005972C5"/>
    <w:rsid w:val="00597887"/>
    <w:rsid w:val="005978AA"/>
    <w:rsid w:val="005A0238"/>
    <w:rsid w:val="005A0347"/>
    <w:rsid w:val="005A05EB"/>
    <w:rsid w:val="005A12E6"/>
    <w:rsid w:val="005A15B5"/>
    <w:rsid w:val="005A19D2"/>
    <w:rsid w:val="005A2579"/>
    <w:rsid w:val="005A3594"/>
    <w:rsid w:val="005A37E1"/>
    <w:rsid w:val="005A3C42"/>
    <w:rsid w:val="005A4C8E"/>
    <w:rsid w:val="005A4F7B"/>
    <w:rsid w:val="005A52A9"/>
    <w:rsid w:val="005A55EA"/>
    <w:rsid w:val="005A57BA"/>
    <w:rsid w:val="005A5959"/>
    <w:rsid w:val="005A5990"/>
    <w:rsid w:val="005A5A7F"/>
    <w:rsid w:val="005A5EFE"/>
    <w:rsid w:val="005A66C9"/>
    <w:rsid w:val="005A6A33"/>
    <w:rsid w:val="005A6E67"/>
    <w:rsid w:val="005A6E87"/>
    <w:rsid w:val="005A6E9C"/>
    <w:rsid w:val="005A7561"/>
    <w:rsid w:val="005A79D5"/>
    <w:rsid w:val="005A7DB4"/>
    <w:rsid w:val="005B025F"/>
    <w:rsid w:val="005B0C67"/>
    <w:rsid w:val="005B0CCE"/>
    <w:rsid w:val="005B0D71"/>
    <w:rsid w:val="005B0F77"/>
    <w:rsid w:val="005B1234"/>
    <w:rsid w:val="005B19C3"/>
    <w:rsid w:val="005B1BF9"/>
    <w:rsid w:val="005B1D0F"/>
    <w:rsid w:val="005B2B7D"/>
    <w:rsid w:val="005B2E78"/>
    <w:rsid w:val="005B3CF6"/>
    <w:rsid w:val="005B43B4"/>
    <w:rsid w:val="005B47E8"/>
    <w:rsid w:val="005B4809"/>
    <w:rsid w:val="005B4E95"/>
    <w:rsid w:val="005B669E"/>
    <w:rsid w:val="005B6FB5"/>
    <w:rsid w:val="005B70D4"/>
    <w:rsid w:val="005B7968"/>
    <w:rsid w:val="005C01CA"/>
    <w:rsid w:val="005C025D"/>
    <w:rsid w:val="005C04FA"/>
    <w:rsid w:val="005C0CA8"/>
    <w:rsid w:val="005C1651"/>
    <w:rsid w:val="005C1A67"/>
    <w:rsid w:val="005C205E"/>
    <w:rsid w:val="005C21A2"/>
    <w:rsid w:val="005C2462"/>
    <w:rsid w:val="005C3167"/>
    <w:rsid w:val="005C3924"/>
    <w:rsid w:val="005C3A95"/>
    <w:rsid w:val="005C3C23"/>
    <w:rsid w:val="005C3D06"/>
    <w:rsid w:val="005C4292"/>
    <w:rsid w:val="005C4460"/>
    <w:rsid w:val="005C44A6"/>
    <w:rsid w:val="005C49E3"/>
    <w:rsid w:val="005C49EC"/>
    <w:rsid w:val="005C4FAC"/>
    <w:rsid w:val="005C5354"/>
    <w:rsid w:val="005C5404"/>
    <w:rsid w:val="005C5974"/>
    <w:rsid w:val="005C5CF5"/>
    <w:rsid w:val="005C5D1E"/>
    <w:rsid w:val="005C5F64"/>
    <w:rsid w:val="005C62E9"/>
    <w:rsid w:val="005C6349"/>
    <w:rsid w:val="005C676F"/>
    <w:rsid w:val="005C6815"/>
    <w:rsid w:val="005C6CB3"/>
    <w:rsid w:val="005C6DD9"/>
    <w:rsid w:val="005C7ABC"/>
    <w:rsid w:val="005D0041"/>
    <w:rsid w:val="005D00F4"/>
    <w:rsid w:val="005D0243"/>
    <w:rsid w:val="005D0389"/>
    <w:rsid w:val="005D081C"/>
    <w:rsid w:val="005D085D"/>
    <w:rsid w:val="005D095E"/>
    <w:rsid w:val="005D0A17"/>
    <w:rsid w:val="005D0B4C"/>
    <w:rsid w:val="005D0FDA"/>
    <w:rsid w:val="005D1260"/>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FB2"/>
    <w:rsid w:val="005E0423"/>
    <w:rsid w:val="005E059A"/>
    <w:rsid w:val="005E09E2"/>
    <w:rsid w:val="005E0B1D"/>
    <w:rsid w:val="005E14C8"/>
    <w:rsid w:val="005E14F9"/>
    <w:rsid w:val="005E1A1A"/>
    <w:rsid w:val="005E1A27"/>
    <w:rsid w:val="005E1ACC"/>
    <w:rsid w:val="005E23AC"/>
    <w:rsid w:val="005E27AD"/>
    <w:rsid w:val="005E2D18"/>
    <w:rsid w:val="005E3C40"/>
    <w:rsid w:val="005E4899"/>
    <w:rsid w:val="005E4AC8"/>
    <w:rsid w:val="005E509D"/>
    <w:rsid w:val="005E536D"/>
    <w:rsid w:val="005E59FA"/>
    <w:rsid w:val="005E5AFA"/>
    <w:rsid w:val="005E5B32"/>
    <w:rsid w:val="005E5BD3"/>
    <w:rsid w:val="005E6AE6"/>
    <w:rsid w:val="005F08A2"/>
    <w:rsid w:val="005F09C6"/>
    <w:rsid w:val="005F09D2"/>
    <w:rsid w:val="005F0CBA"/>
    <w:rsid w:val="005F1202"/>
    <w:rsid w:val="005F1242"/>
    <w:rsid w:val="005F135A"/>
    <w:rsid w:val="005F167A"/>
    <w:rsid w:val="005F2838"/>
    <w:rsid w:val="005F2A32"/>
    <w:rsid w:val="005F300C"/>
    <w:rsid w:val="005F3097"/>
    <w:rsid w:val="005F358A"/>
    <w:rsid w:val="005F39D7"/>
    <w:rsid w:val="005F3BAA"/>
    <w:rsid w:val="005F476D"/>
    <w:rsid w:val="005F4CA6"/>
    <w:rsid w:val="005F4FCF"/>
    <w:rsid w:val="005F5173"/>
    <w:rsid w:val="005F541A"/>
    <w:rsid w:val="005F543C"/>
    <w:rsid w:val="005F5E1E"/>
    <w:rsid w:val="005F6025"/>
    <w:rsid w:val="005F6513"/>
    <w:rsid w:val="005F665C"/>
    <w:rsid w:val="005F6D9B"/>
    <w:rsid w:val="005F6EEA"/>
    <w:rsid w:val="005F7073"/>
    <w:rsid w:val="005F7619"/>
    <w:rsid w:val="005F779B"/>
    <w:rsid w:val="005F7849"/>
    <w:rsid w:val="005F7FA5"/>
    <w:rsid w:val="00600522"/>
    <w:rsid w:val="00600A9B"/>
    <w:rsid w:val="00600C32"/>
    <w:rsid w:val="00600C78"/>
    <w:rsid w:val="00600D0C"/>
    <w:rsid w:val="0060136B"/>
    <w:rsid w:val="00601391"/>
    <w:rsid w:val="00601E2D"/>
    <w:rsid w:val="00602342"/>
    <w:rsid w:val="0060241A"/>
    <w:rsid w:val="00603066"/>
    <w:rsid w:val="006032A8"/>
    <w:rsid w:val="00603A51"/>
    <w:rsid w:val="00603C60"/>
    <w:rsid w:val="00603E41"/>
    <w:rsid w:val="00603EE7"/>
    <w:rsid w:val="00604404"/>
    <w:rsid w:val="006044F6"/>
    <w:rsid w:val="00604501"/>
    <w:rsid w:val="0060469B"/>
    <w:rsid w:val="006048F9"/>
    <w:rsid w:val="00604916"/>
    <w:rsid w:val="00605B14"/>
    <w:rsid w:val="00605BA3"/>
    <w:rsid w:val="00605C0C"/>
    <w:rsid w:val="00606250"/>
    <w:rsid w:val="0060698B"/>
    <w:rsid w:val="00606AE8"/>
    <w:rsid w:val="00606C4B"/>
    <w:rsid w:val="00606D6E"/>
    <w:rsid w:val="00606EC7"/>
    <w:rsid w:val="00606FCC"/>
    <w:rsid w:val="00607035"/>
    <w:rsid w:val="006073F5"/>
    <w:rsid w:val="006077AD"/>
    <w:rsid w:val="00607BF5"/>
    <w:rsid w:val="00607E02"/>
    <w:rsid w:val="00610584"/>
    <w:rsid w:val="00611651"/>
    <w:rsid w:val="00611B6F"/>
    <w:rsid w:val="00611DDC"/>
    <w:rsid w:val="00612032"/>
    <w:rsid w:val="00612354"/>
    <w:rsid w:val="006123DF"/>
    <w:rsid w:val="00612AF1"/>
    <w:rsid w:val="00612F38"/>
    <w:rsid w:val="006138FF"/>
    <w:rsid w:val="00614271"/>
    <w:rsid w:val="006144E2"/>
    <w:rsid w:val="00615292"/>
    <w:rsid w:val="0061537D"/>
    <w:rsid w:val="00615786"/>
    <w:rsid w:val="00616187"/>
    <w:rsid w:val="00616B3D"/>
    <w:rsid w:val="00616FF8"/>
    <w:rsid w:val="0061725C"/>
    <w:rsid w:val="00617629"/>
    <w:rsid w:val="00617758"/>
    <w:rsid w:val="00617B56"/>
    <w:rsid w:val="00617C22"/>
    <w:rsid w:val="00620321"/>
    <w:rsid w:val="0062087F"/>
    <w:rsid w:val="0062093B"/>
    <w:rsid w:val="00620E03"/>
    <w:rsid w:val="00621628"/>
    <w:rsid w:val="006218A4"/>
    <w:rsid w:val="00621C47"/>
    <w:rsid w:val="00621F8A"/>
    <w:rsid w:val="0062285A"/>
    <w:rsid w:val="00622A7B"/>
    <w:rsid w:val="00622DDB"/>
    <w:rsid w:val="006233CC"/>
    <w:rsid w:val="00623C82"/>
    <w:rsid w:val="00623CFB"/>
    <w:rsid w:val="00624099"/>
    <w:rsid w:val="0062423F"/>
    <w:rsid w:val="006244CE"/>
    <w:rsid w:val="00624BCD"/>
    <w:rsid w:val="00624D1D"/>
    <w:rsid w:val="00624DB7"/>
    <w:rsid w:val="00624E1B"/>
    <w:rsid w:val="00625580"/>
    <w:rsid w:val="00625EB1"/>
    <w:rsid w:val="006264DF"/>
    <w:rsid w:val="00626BCD"/>
    <w:rsid w:val="00626BF4"/>
    <w:rsid w:val="00626C2E"/>
    <w:rsid w:val="00626C3D"/>
    <w:rsid w:val="006273EC"/>
    <w:rsid w:val="006274B8"/>
    <w:rsid w:val="00627E7E"/>
    <w:rsid w:val="00630B6D"/>
    <w:rsid w:val="0063137E"/>
    <w:rsid w:val="0063166A"/>
    <w:rsid w:val="006323C4"/>
    <w:rsid w:val="0063250C"/>
    <w:rsid w:val="0063323D"/>
    <w:rsid w:val="006332BD"/>
    <w:rsid w:val="00633A4C"/>
    <w:rsid w:val="00633A6B"/>
    <w:rsid w:val="00635333"/>
    <w:rsid w:val="00635C87"/>
    <w:rsid w:val="00636817"/>
    <w:rsid w:val="00636FEA"/>
    <w:rsid w:val="00637252"/>
    <w:rsid w:val="00637279"/>
    <w:rsid w:val="00637281"/>
    <w:rsid w:val="00637783"/>
    <w:rsid w:val="006379D4"/>
    <w:rsid w:val="00637C7D"/>
    <w:rsid w:val="00637EA4"/>
    <w:rsid w:val="00640251"/>
    <w:rsid w:val="006411CF"/>
    <w:rsid w:val="00642581"/>
    <w:rsid w:val="00642B5D"/>
    <w:rsid w:val="0064319B"/>
    <w:rsid w:val="00643252"/>
    <w:rsid w:val="00643A16"/>
    <w:rsid w:val="00643B68"/>
    <w:rsid w:val="00643DBB"/>
    <w:rsid w:val="00643F59"/>
    <w:rsid w:val="00644448"/>
    <w:rsid w:val="006445C1"/>
    <w:rsid w:val="00645A91"/>
    <w:rsid w:val="00645EEF"/>
    <w:rsid w:val="00645F7C"/>
    <w:rsid w:val="0064617F"/>
    <w:rsid w:val="00646197"/>
    <w:rsid w:val="006464A8"/>
    <w:rsid w:val="00646744"/>
    <w:rsid w:val="006469B8"/>
    <w:rsid w:val="00646B33"/>
    <w:rsid w:val="0064708A"/>
    <w:rsid w:val="006474C1"/>
    <w:rsid w:val="006476C6"/>
    <w:rsid w:val="00647999"/>
    <w:rsid w:val="00647EE6"/>
    <w:rsid w:val="00650203"/>
    <w:rsid w:val="00650241"/>
    <w:rsid w:val="006503D2"/>
    <w:rsid w:val="0065075C"/>
    <w:rsid w:val="00650AF4"/>
    <w:rsid w:val="00650CE8"/>
    <w:rsid w:val="00651706"/>
    <w:rsid w:val="0065177C"/>
    <w:rsid w:val="00651D85"/>
    <w:rsid w:val="00652B81"/>
    <w:rsid w:val="00652BF0"/>
    <w:rsid w:val="00652E44"/>
    <w:rsid w:val="00652FCC"/>
    <w:rsid w:val="0065300B"/>
    <w:rsid w:val="00653195"/>
    <w:rsid w:val="0065343D"/>
    <w:rsid w:val="00653B7A"/>
    <w:rsid w:val="00653C80"/>
    <w:rsid w:val="006547DF"/>
    <w:rsid w:val="00654803"/>
    <w:rsid w:val="00655034"/>
    <w:rsid w:val="006551E6"/>
    <w:rsid w:val="00655927"/>
    <w:rsid w:val="00655C8B"/>
    <w:rsid w:val="00655F65"/>
    <w:rsid w:val="00655FC9"/>
    <w:rsid w:val="00656279"/>
    <w:rsid w:val="0065664A"/>
    <w:rsid w:val="00656750"/>
    <w:rsid w:val="00656E3B"/>
    <w:rsid w:val="00657B6D"/>
    <w:rsid w:val="006600DB"/>
    <w:rsid w:val="0066011F"/>
    <w:rsid w:val="00660386"/>
    <w:rsid w:val="006603AA"/>
    <w:rsid w:val="0066062D"/>
    <w:rsid w:val="0066094C"/>
    <w:rsid w:val="006609FC"/>
    <w:rsid w:val="0066116A"/>
    <w:rsid w:val="00661DFE"/>
    <w:rsid w:val="0066214B"/>
    <w:rsid w:val="006626DF"/>
    <w:rsid w:val="0066295F"/>
    <w:rsid w:val="00662F4C"/>
    <w:rsid w:val="00663712"/>
    <w:rsid w:val="00663D1F"/>
    <w:rsid w:val="006643BA"/>
    <w:rsid w:val="00664424"/>
    <w:rsid w:val="00664484"/>
    <w:rsid w:val="00664607"/>
    <w:rsid w:val="00664E17"/>
    <w:rsid w:val="0066580D"/>
    <w:rsid w:val="00665D48"/>
    <w:rsid w:val="00666189"/>
    <w:rsid w:val="0066627F"/>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4B4"/>
    <w:rsid w:val="0067174A"/>
    <w:rsid w:val="00671789"/>
    <w:rsid w:val="006729FC"/>
    <w:rsid w:val="00672EFE"/>
    <w:rsid w:val="00673012"/>
    <w:rsid w:val="006731ED"/>
    <w:rsid w:val="0067342E"/>
    <w:rsid w:val="00673CF4"/>
    <w:rsid w:val="00673D51"/>
    <w:rsid w:val="0067494C"/>
    <w:rsid w:val="00674A4C"/>
    <w:rsid w:val="0067520F"/>
    <w:rsid w:val="00675AB1"/>
    <w:rsid w:val="00676141"/>
    <w:rsid w:val="0067693E"/>
    <w:rsid w:val="00676944"/>
    <w:rsid w:val="00677719"/>
    <w:rsid w:val="0067795F"/>
    <w:rsid w:val="00680260"/>
    <w:rsid w:val="00680790"/>
    <w:rsid w:val="00680816"/>
    <w:rsid w:val="006811FD"/>
    <w:rsid w:val="006816F7"/>
    <w:rsid w:val="00681BE1"/>
    <w:rsid w:val="00682AB6"/>
    <w:rsid w:val="00682F03"/>
    <w:rsid w:val="00683449"/>
    <w:rsid w:val="0068384B"/>
    <w:rsid w:val="00683FEB"/>
    <w:rsid w:val="00684128"/>
    <w:rsid w:val="0068415F"/>
    <w:rsid w:val="006846FD"/>
    <w:rsid w:val="00684875"/>
    <w:rsid w:val="00684AFD"/>
    <w:rsid w:val="0068558F"/>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481"/>
    <w:rsid w:val="006907E7"/>
    <w:rsid w:val="006919C8"/>
    <w:rsid w:val="00691B49"/>
    <w:rsid w:val="00692139"/>
    <w:rsid w:val="006923ED"/>
    <w:rsid w:val="006934C3"/>
    <w:rsid w:val="006935B9"/>
    <w:rsid w:val="006937D3"/>
    <w:rsid w:val="00693B5C"/>
    <w:rsid w:val="00693E32"/>
    <w:rsid w:val="00693FC7"/>
    <w:rsid w:val="0069439A"/>
    <w:rsid w:val="006943A3"/>
    <w:rsid w:val="0069442B"/>
    <w:rsid w:val="00694915"/>
    <w:rsid w:val="00694B38"/>
    <w:rsid w:val="00694C43"/>
    <w:rsid w:val="00695961"/>
    <w:rsid w:val="00695E89"/>
    <w:rsid w:val="00695F4A"/>
    <w:rsid w:val="0069639C"/>
    <w:rsid w:val="00696415"/>
    <w:rsid w:val="006967E6"/>
    <w:rsid w:val="00696BA3"/>
    <w:rsid w:val="00696CFB"/>
    <w:rsid w:val="006979BF"/>
    <w:rsid w:val="00697BEF"/>
    <w:rsid w:val="00697F98"/>
    <w:rsid w:val="006A0C3B"/>
    <w:rsid w:val="006A103F"/>
    <w:rsid w:val="006A10B8"/>
    <w:rsid w:val="006A1485"/>
    <w:rsid w:val="006A1CB4"/>
    <w:rsid w:val="006A1FB7"/>
    <w:rsid w:val="006A20A6"/>
    <w:rsid w:val="006A2944"/>
    <w:rsid w:val="006A398D"/>
    <w:rsid w:val="006A3AF0"/>
    <w:rsid w:val="006A4A14"/>
    <w:rsid w:val="006A4D69"/>
    <w:rsid w:val="006A57EA"/>
    <w:rsid w:val="006A58C3"/>
    <w:rsid w:val="006A597D"/>
    <w:rsid w:val="006A5E30"/>
    <w:rsid w:val="006A61F4"/>
    <w:rsid w:val="006A672B"/>
    <w:rsid w:val="006A6731"/>
    <w:rsid w:val="006A745F"/>
    <w:rsid w:val="006A75FD"/>
    <w:rsid w:val="006A7900"/>
    <w:rsid w:val="006A7A1F"/>
    <w:rsid w:val="006A7F92"/>
    <w:rsid w:val="006A7FA2"/>
    <w:rsid w:val="006B03F7"/>
    <w:rsid w:val="006B08E3"/>
    <w:rsid w:val="006B0A16"/>
    <w:rsid w:val="006B0BFD"/>
    <w:rsid w:val="006B0D1E"/>
    <w:rsid w:val="006B2010"/>
    <w:rsid w:val="006B202F"/>
    <w:rsid w:val="006B256B"/>
    <w:rsid w:val="006B2861"/>
    <w:rsid w:val="006B2F6E"/>
    <w:rsid w:val="006B2FCB"/>
    <w:rsid w:val="006B34C1"/>
    <w:rsid w:val="006B38F9"/>
    <w:rsid w:val="006B3C1A"/>
    <w:rsid w:val="006B3EB7"/>
    <w:rsid w:val="006B42F6"/>
    <w:rsid w:val="006B4575"/>
    <w:rsid w:val="006B46F0"/>
    <w:rsid w:val="006B4B3F"/>
    <w:rsid w:val="006B5255"/>
    <w:rsid w:val="006B5466"/>
    <w:rsid w:val="006B5490"/>
    <w:rsid w:val="006B5574"/>
    <w:rsid w:val="006B55BC"/>
    <w:rsid w:val="006B567E"/>
    <w:rsid w:val="006B5A9B"/>
    <w:rsid w:val="006B5C58"/>
    <w:rsid w:val="006B5EDF"/>
    <w:rsid w:val="006B630D"/>
    <w:rsid w:val="006B6CB8"/>
    <w:rsid w:val="006B6CF6"/>
    <w:rsid w:val="006B6E01"/>
    <w:rsid w:val="006B720E"/>
    <w:rsid w:val="006B72D8"/>
    <w:rsid w:val="006B741E"/>
    <w:rsid w:val="006B7506"/>
    <w:rsid w:val="006B7809"/>
    <w:rsid w:val="006B7D77"/>
    <w:rsid w:val="006C0030"/>
    <w:rsid w:val="006C0281"/>
    <w:rsid w:val="006C06B9"/>
    <w:rsid w:val="006C06CA"/>
    <w:rsid w:val="006C0EB8"/>
    <w:rsid w:val="006C10B2"/>
    <w:rsid w:val="006C17DF"/>
    <w:rsid w:val="006C183A"/>
    <w:rsid w:val="006C191B"/>
    <w:rsid w:val="006C1BA0"/>
    <w:rsid w:val="006C1C8B"/>
    <w:rsid w:val="006C1DBD"/>
    <w:rsid w:val="006C1F4C"/>
    <w:rsid w:val="006C1FD4"/>
    <w:rsid w:val="006C2862"/>
    <w:rsid w:val="006C2CE1"/>
    <w:rsid w:val="006C2DBB"/>
    <w:rsid w:val="006C3AE9"/>
    <w:rsid w:val="006C3E5A"/>
    <w:rsid w:val="006C3F19"/>
    <w:rsid w:val="006C408F"/>
    <w:rsid w:val="006C5156"/>
    <w:rsid w:val="006C533F"/>
    <w:rsid w:val="006C56B3"/>
    <w:rsid w:val="006C5BE2"/>
    <w:rsid w:val="006C60F7"/>
    <w:rsid w:val="006C6203"/>
    <w:rsid w:val="006C6797"/>
    <w:rsid w:val="006C71FD"/>
    <w:rsid w:val="006C7362"/>
    <w:rsid w:val="006C78FF"/>
    <w:rsid w:val="006D00FF"/>
    <w:rsid w:val="006D01A9"/>
    <w:rsid w:val="006D0A44"/>
    <w:rsid w:val="006D111C"/>
    <w:rsid w:val="006D1165"/>
    <w:rsid w:val="006D168D"/>
    <w:rsid w:val="006D17A4"/>
    <w:rsid w:val="006D1D1C"/>
    <w:rsid w:val="006D2E19"/>
    <w:rsid w:val="006D3080"/>
    <w:rsid w:val="006D3362"/>
    <w:rsid w:val="006D340D"/>
    <w:rsid w:val="006D388B"/>
    <w:rsid w:val="006D3B7C"/>
    <w:rsid w:val="006D3C44"/>
    <w:rsid w:val="006D3C82"/>
    <w:rsid w:val="006D4183"/>
    <w:rsid w:val="006D4DEC"/>
    <w:rsid w:val="006D4FE2"/>
    <w:rsid w:val="006D51E2"/>
    <w:rsid w:val="006D54A8"/>
    <w:rsid w:val="006D56B4"/>
    <w:rsid w:val="006D56D5"/>
    <w:rsid w:val="006D5802"/>
    <w:rsid w:val="006D597C"/>
    <w:rsid w:val="006D59D6"/>
    <w:rsid w:val="006D5DBA"/>
    <w:rsid w:val="006D6988"/>
    <w:rsid w:val="006D72DE"/>
    <w:rsid w:val="006D72E5"/>
    <w:rsid w:val="006D73E6"/>
    <w:rsid w:val="006D75E2"/>
    <w:rsid w:val="006D7B36"/>
    <w:rsid w:val="006D7E72"/>
    <w:rsid w:val="006E01A8"/>
    <w:rsid w:val="006E021D"/>
    <w:rsid w:val="006E02EC"/>
    <w:rsid w:val="006E049A"/>
    <w:rsid w:val="006E1342"/>
    <w:rsid w:val="006E20B9"/>
    <w:rsid w:val="006E31B1"/>
    <w:rsid w:val="006E3363"/>
    <w:rsid w:val="006E394E"/>
    <w:rsid w:val="006E3C55"/>
    <w:rsid w:val="006E3CC7"/>
    <w:rsid w:val="006E4232"/>
    <w:rsid w:val="006E438E"/>
    <w:rsid w:val="006E443D"/>
    <w:rsid w:val="006E478A"/>
    <w:rsid w:val="006E4826"/>
    <w:rsid w:val="006E53BC"/>
    <w:rsid w:val="006E546A"/>
    <w:rsid w:val="006E5689"/>
    <w:rsid w:val="006E57CB"/>
    <w:rsid w:val="006E5E1F"/>
    <w:rsid w:val="006E606E"/>
    <w:rsid w:val="006E6152"/>
    <w:rsid w:val="006E67D3"/>
    <w:rsid w:val="006E69A1"/>
    <w:rsid w:val="006E6DF8"/>
    <w:rsid w:val="006E6DFC"/>
    <w:rsid w:val="006E7043"/>
    <w:rsid w:val="006E780C"/>
    <w:rsid w:val="006F0ED4"/>
    <w:rsid w:val="006F12B2"/>
    <w:rsid w:val="006F1A67"/>
    <w:rsid w:val="006F1BBF"/>
    <w:rsid w:val="006F1C1D"/>
    <w:rsid w:val="006F1DEE"/>
    <w:rsid w:val="006F22D4"/>
    <w:rsid w:val="006F22DA"/>
    <w:rsid w:val="006F2561"/>
    <w:rsid w:val="006F25A4"/>
    <w:rsid w:val="006F2C3F"/>
    <w:rsid w:val="006F2FCE"/>
    <w:rsid w:val="006F3156"/>
    <w:rsid w:val="006F3B26"/>
    <w:rsid w:val="006F3CE0"/>
    <w:rsid w:val="006F3E7B"/>
    <w:rsid w:val="006F40E6"/>
    <w:rsid w:val="006F422A"/>
    <w:rsid w:val="006F4D0C"/>
    <w:rsid w:val="006F4E22"/>
    <w:rsid w:val="006F5173"/>
    <w:rsid w:val="006F5AF4"/>
    <w:rsid w:val="006F6982"/>
    <w:rsid w:val="006F6CA7"/>
    <w:rsid w:val="006F6E8E"/>
    <w:rsid w:val="006F7475"/>
    <w:rsid w:val="00700603"/>
    <w:rsid w:val="007010FC"/>
    <w:rsid w:val="00701926"/>
    <w:rsid w:val="00701B11"/>
    <w:rsid w:val="00701B76"/>
    <w:rsid w:val="0070202E"/>
    <w:rsid w:val="007021A8"/>
    <w:rsid w:val="007023D0"/>
    <w:rsid w:val="007028B6"/>
    <w:rsid w:val="00702A66"/>
    <w:rsid w:val="00702AED"/>
    <w:rsid w:val="00702B06"/>
    <w:rsid w:val="00702E22"/>
    <w:rsid w:val="00703162"/>
    <w:rsid w:val="00703828"/>
    <w:rsid w:val="00704941"/>
    <w:rsid w:val="00704E6E"/>
    <w:rsid w:val="0070508F"/>
    <w:rsid w:val="00705342"/>
    <w:rsid w:val="00705471"/>
    <w:rsid w:val="0070597E"/>
    <w:rsid w:val="00705BD1"/>
    <w:rsid w:val="00705C9B"/>
    <w:rsid w:val="007062E2"/>
    <w:rsid w:val="007064F6"/>
    <w:rsid w:val="0070696A"/>
    <w:rsid w:val="00706EA6"/>
    <w:rsid w:val="00707959"/>
    <w:rsid w:val="00707A29"/>
    <w:rsid w:val="00707F31"/>
    <w:rsid w:val="007104F7"/>
    <w:rsid w:val="00710757"/>
    <w:rsid w:val="007120FE"/>
    <w:rsid w:val="007121A6"/>
    <w:rsid w:val="007125FB"/>
    <w:rsid w:val="007126B4"/>
    <w:rsid w:val="00712A64"/>
    <w:rsid w:val="00712DDE"/>
    <w:rsid w:val="007130F6"/>
    <w:rsid w:val="00713876"/>
    <w:rsid w:val="00713A0E"/>
    <w:rsid w:val="00713B5A"/>
    <w:rsid w:val="00714D90"/>
    <w:rsid w:val="00715533"/>
    <w:rsid w:val="00715788"/>
    <w:rsid w:val="00715799"/>
    <w:rsid w:val="007157C4"/>
    <w:rsid w:val="0071583B"/>
    <w:rsid w:val="00715E7A"/>
    <w:rsid w:val="007164FA"/>
    <w:rsid w:val="007167F0"/>
    <w:rsid w:val="00716AAC"/>
    <w:rsid w:val="00717056"/>
    <w:rsid w:val="00717434"/>
    <w:rsid w:val="0071788B"/>
    <w:rsid w:val="007178B8"/>
    <w:rsid w:val="0072131C"/>
    <w:rsid w:val="007217EE"/>
    <w:rsid w:val="00721B90"/>
    <w:rsid w:val="00721FAB"/>
    <w:rsid w:val="00722113"/>
    <w:rsid w:val="00722699"/>
    <w:rsid w:val="0072282E"/>
    <w:rsid w:val="00722AAB"/>
    <w:rsid w:val="007231DA"/>
    <w:rsid w:val="00723780"/>
    <w:rsid w:val="00723BFF"/>
    <w:rsid w:val="00723D7A"/>
    <w:rsid w:val="00724DF9"/>
    <w:rsid w:val="00724FEB"/>
    <w:rsid w:val="00725067"/>
    <w:rsid w:val="007253AA"/>
    <w:rsid w:val="00725AEE"/>
    <w:rsid w:val="007260BB"/>
    <w:rsid w:val="00726515"/>
    <w:rsid w:val="007267C1"/>
    <w:rsid w:val="0072685C"/>
    <w:rsid w:val="00726D11"/>
    <w:rsid w:val="007271F5"/>
    <w:rsid w:val="0072759C"/>
    <w:rsid w:val="007276C9"/>
    <w:rsid w:val="00727F38"/>
    <w:rsid w:val="00730A6E"/>
    <w:rsid w:val="00730E15"/>
    <w:rsid w:val="00731281"/>
    <w:rsid w:val="0073157D"/>
    <w:rsid w:val="007316C1"/>
    <w:rsid w:val="00731838"/>
    <w:rsid w:val="00731F64"/>
    <w:rsid w:val="00731FBD"/>
    <w:rsid w:val="007327B6"/>
    <w:rsid w:val="00732908"/>
    <w:rsid w:val="00733478"/>
    <w:rsid w:val="00733A65"/>
    <w:rsid w:val="00733C88"/>
    <w:rsid w:val="0073494D"/>
    <w:rsid w:val="00734C7A"/>
    <w:rsid w:val="00734D1F"/>
    <w:rsid w:val="00734F26"/>
    <w:rsid w:val="007354FD"/>
    <w:rsid w:val="00735941"/>
    <w:rsid w:val="00736026"/>
    <w:rsid w:val="007360A6"/>
    <w:rsid w:val="00736593"/>
    <w:rsid w:val="007369B7"/>
    <w:rsid w:val="00736A09"/>
    <w:rsid w:val="00736A65"/>
    <w:rsid w:val="00736A99"/>
    <w:rsid w:val="00736E7F"/>
    <w:rsid w:val="00740CD4"/>
    <w:rsid w:val="00741101"/>
    <w:rsid w:val="007412ED"/>
    <w:rsid w:val="007415F4"/>
    <w:rsid w:val="00742B2A"/>
    <w:rsid w:val="00742C46"/>
    <w:rsid w:val="00743056"/>
    <w:rsid w:val="00743153"/>
    <w:rsid w:val="0074359C"/>
    <w:rsid w:val="007435A5"/>
    <w:rsid w:val="00744525"/>
    <w:rsid w:val="0074594C"/>
    <w:rsid w:val="00745FD2"/>
    <w:rsid w:val="00746319"/>
    <w:rsid w:val="00746521"/>
    <w:rsid w:val="007465C7"/>
    <w:rsid w:val="00746728"/>
    <w:rsid w:val="0074680A"/>
    <w:rsid w:val="00746870"/>
    <w:rsid w:val="0074687F"/>
    <w:rsid w:val="0074688F"/>
    <w:rsid w:val="00746A9E"/>
    <w:rsid w:val="0074780E"/>
    <w:rsid w:val="007479DE"/>
    <w:rsid w:val="007479EF"/>
    <w:rsid w:val="00747AB6"/>
    <w:rsid w:val="00747CA6"/>
    <w:rsid w:val="00750AB9"/>
    <w:rsid w:val="00750CEA"/>
    <w:rsid w:val="007515B9"/>
    <w:rsid w:val="00751B30"/>
    <w:rsid w:val="00751F71"/>
    <w:rsid w:val="00752091"/>
    <w:rsid w:val="00752531"/>
    <w:rsid w:val="007526A1"/>
    <w:rsid w:val="007529CA"/>
    <w:rsid w:val="00752C48"/>
    <w:rsid w:val="00752D41"/>
    <w:rsid w:val="00752EE1"/>
    <w:rsid w:val="007534E3"/>
    <w:rsid w:val="00753712"/>
    <w:rsid w:val="0075377D"/>
    <w:rsid w:val="00753F13"/>
    <w:rsid w:val="00755229"/>
    <w:rsid w:val="00755532"/>
    <w:rsid w:val="0075573E"/>
    <w:rsid w:val="007558BF"/>
    <w:rsid w:val="007570B5"/>
    <w:rsid w:val="007571D9"/>
    <w:rsid w:val="007577BF"/>
    <w:rsid w:val="00757AD8"/>
    <w:rsid w:val="00760011"/>
    <w:rsid w:val="00760020"/>
    <w:rsid w:val="00760052"/>
    <w:rsid w:val="007600B0"/>
    <w:rsid w:val="00760D49"/>
    <w:rsid w:val="00760E20"/>
    <w:rsid w:val="00760EC2"/>
    <w:rsid w:val="0076108A"/>
    <w:rsid w:val="0076192F"/>
    <w:rsid w:val="00761E7A"/>
    <w:rsid w:val="007622D8"/>
    <w:rsid w:val="00763525"/>
    <w:rsid w:val="00763962"/>
    <w:rsid w:val="00763F7A"/>
    <w:rsid w:val="0076442D"/>
    <w:rsid w:val="007654EF"/>
    <w:rsid w:val="00765916"/>
    <w:rsid w:val="00765B82"/>
    <w:rsid w:val="00765C1C"/>
    <w:rsid w:val="007662FE"/>
    <w:rsid w:val="00766373"/>
    <w:rsid w:val="0076638A"/>
    <w:rsid w:val="00766A5F"/>
    <w:rsid w:val="00767091"/>
    <w:rsid w:val="0076740E"/>
    <w:rsid w:val="00767964"/>
    <w:rsid w:val="00767D0B"/>
    <w:rsid w:val="00767D72"/>
    <w:rsid w:val="007707ED"/>
    <w:rsid w:val="00771090"/>
    <w:rsid w:val="007712D1"/>
    <w:rsid w:val="00771743"/>
    <w:rsid w:val="00771822"/>
    <w:rsid w:val="00772D51"/>
    <w:rsid w:val="007735E1"/>
    <w:rsid w:val="0077384D"/>
    <w:rsid w:val="00773AF1"/>
    <w:rsid w:val="0077407A"/>
    <w:rsid w:val="0077432E"/>
    <w:rsid w:val="007748B9"/>
    <w:rsid w:val="0077499F"/>
    <w:rsid w:val="00774B51"/>
    <w:rsid w:val="00774C45"/>
    <w:rsid w:val="00775249"/>
    <w:rsid w:val="0077577D"/>
    <w:rsid w:val="00775A1E"/>
    <w:rsid w:val="0077626E"/>
    <w:rsid w:val="007766EE"/>
    <w:rsid w:val="00776B45"/>
    <w:rsid w:val="0077727D"/>
    <w:rsid w:val="0077752A"/>
    <w:rsid w:val="0077756A"/>
    <w:rsid w:val="00780886"/>
    <w:rsid w:val="00780FDC"/>
    <w:rsid w:val="00781196"/>
    <w:rsid w:val="0078123C"/>
    <w:rsid w:val="007813B3"/>
    <w:rsid w:val="007815FD"/>
    <w:rsid w:val="007817B6"/>
    <w:rsid w:val="00781825"/>
    <w:rsid w:val="00782467"/>
    <w:rsid w:val="00782725"/>
    <w:rsid w:val="00782A8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A35"/>
    <w:rsid w:val="00787A36"/>
    <w:rsid w:val="00787F63"/>
    <w:rsid w:val="0079075E"/>
    <w:rsid w:val="00790F3B"/>
    <w:rsid w:val="00790FD7"/>
    <w:rsid w:val="007915FC"/>
    <w:rsid w:val="007923F0"/>
    <w:rsid w:val="007926B0"/>
    <w:rsid w:val="00792C42"/>
    <w:rsid w:val="007931FF"/>
    <w:rsid w:val="00793369"/>
    <w:rsid w:val="007934E5"/>
    <w:rsid w:val="00793A99"/>
    <w:rsid w:val="007943B2"/>
    <w:rsid w:val="00794D36"/>
    <w:rsid w:val="007955AA"/>
    <w:rsid w:val="0079648C"/>
    <w:rsid w:val="007969B0"/>
    <w:rsid w:val="00796D29"/>
    <w:rsid w:val="00797178"/>
    <w:rsid w:val="007A01D4"/>
    <w:rsid w:val="007A01F6"/>
    <w:rsid w:val="007A09BF"/>
    <w:rsid w:val="007A0E5B"/>
    <w:rsid w:val="007A1395"/>
    <w:rsid w:val="007A1432"/>
    <w:rsid w:val="007A169A"/>
    <w:rsid w:val="007A1B28"/>
    <w:rsid w:val="007A1B9E"/>
    <w:rsid w:val="007A23C4"/>
    <w:rsid w:val="007A26AE"/>
    <w:rsid w:val="007A2CC7"/>
    <w:rsid w:val="007A30AB"/>
    <w:rsid w:val="007A35CC"/>
    <w:rsid w:val="007A384B"/>
    <w:rsid w:val="007A3A1D"/>
    <w:rsid w:val="007A3BA4"/>
    <w:rsid w:val="007A3BF8"/>
    <w:rsid w:val="007A3E99"/>
    <w:rsid w:val="007A452A"/>
    <w:rsid w:val="007A495D"/>
    <w:rsid w:val="007A4AEC"/>
    <w:rsid w:val="007A4BC5"/>
    <w:rsid w:val="007A518E"/>
    <w:rsid w:val="007A54AE"/>
    <w:rsid w:val="007A5F7E"/>
    <w:rsid w:val="007A6290"/>
    <w:rsid w:val="007A664D"/>
    <w:rsid w:val="007A70FB"/>
    <w:rsid w:val="007A7302"/>
    <w:rsid w:val="007A73D4"/>
    <w:rsid w:val="007A7D86"/>
    <w:rsid w:val="007A7DF4"/>
    <w:rsid w:val="007B02E3"/>
    <w:rsid w:val="007B0388"/>
    <w:rsid w:val="007B04EC"/>
    <w:rsid w:val="007B0530"/>
    <w:rsid w:val="007B0F1E"/>
    <w:rsid w:val="007B1678"/>
    <w:rsid w:val="007B19BB"/>
    <w:rsid w:val="007B233E"/>
    <w:rsid w:val="007B23FE"/>
    <w:rsid w:val="007B24D8"/>
    <w:rsid w:val="007B2630"/>
    <w:rsid w:val="007B2765"/>
    <w:rsid w:val="007B2B34"/>
    <w:rsid w:val="007B30B4"/>
    <w:rsid w:val="007B3396"/>
    <w:rsid w:val="007B3BEC"/>
    <w:rsid w:val="007B3CE6"/>
    <w:rsid w:val="007B4338"/>
    <w:rsid w:val="007B459F"/>
    <w:rsid w:val="007B5205"/>
    <w:rsid w:val="007B5554"/>
    <w:rsid w:val="007B56AC"/>
    <w:rsid w:val="007B5E77"/>
    <w:rsid w:val="007B5F99"/>
    <w:rsid w:val="007B6D96"/>
    <w:rsid w:val="007B6F89"/>
    <w:rsid w:val="007B71C6"/>
    <w:rsid w:val="007B790B"/>
    <w:rsid w:val="007B7A1C"/>
    <w:rsid w:val="007B7A60"/>
    <w:rsid w:val="007C00C6"/>
    <w:rsid w:val="007C00F0"/>
    <w:rsid w:val="007C02A6"/>
    <w:rsid w:val="007C0390"/>
    <w:rsid w:val="007C0453"/>
    <w:rsid w:val="007C0C1B"/>
    <w:rsid w:val="007C0E35"/>
    <w:rsid w:val="007C1098"/>
    <w:rsid w:val="007C11ED"/>
    <w:rsid w:val="007C124E"/>
    <w:rsid w:val="007C1337"/>
    <w:rsid w:val="007C1501"/>
    <w:rsid w:val="007C1560"/>
    <w:rsid w:val="007C1F81"/>
    <w:rsid w:val="007C2078"/>
    <w:rsid w:val="007C26FF"/>
    <w:rsid w:val="007C2B5E"/>
    <w:rsid w:val="007C2D8B"/>
    <w:rsid w:val="007C3256"/>
    <w:rsid w:val="007C3CF9"/>
    <w:rsid w:val="007C444F"/>
    <w:rsid w:val="007C4A17"/>
    <w:rsid w:val="007C4B33"/>
    <w:rsid w:val="007C4D42"/>
    <w:rsid w:val="007C5C63"/>
    <w:rsid w:val="007C5E25"/>
    <w:rsid w:val="007C649A"/>
    <w:rsid w:val="007C669D"/>
    <w:rsid w:val="007C70E1"/>
    <w:rsid w:val="007C79AD"/>
    <w:rsid w:val="007C7A3E"/>
    <w:rsid w:val="007D0BA0"/>
    <w:rsid w:val="007D0BC8"/>
    <w:rsid w:val="007D1647"/>
    <w:rsid w:val="007D1C4C"/>
    <w:rsid w:val="007D22CF"/>
    <w:rsid w:val="007D297F"/>
    <w:rsid w:val="007D3167"/>
    <w:rsid w:val="007D3570"/>
    <w:rsid w:val="007D43CF"/>
    <w:rsid w:val="007D44B2"/>
    <w:rsid w:val="007D463B"/>
    <w:rsid w:val="007D4BD3"/>
    <w:rsid w:val="007D5BD7"/>
    <w:rsid w:val="007D5E43"/>
    <w:rsid w:val="007D643B"/>
    <w:rsid w:val="007D65F0"/>
    <w:rsid w:val="007D66B1"/>
    <w:rsid w:val="007D6866"/>
    <w:rsid w:val="007D7945"/>
    <w:rsid w:val="007D7B49"/>
    <w:rsid w:val="007E0D2F"/>
    <w:rsid w:val="007E1500"/>
    <w:rsid w:val="007E1BA8"/>
    <w:rsid w:val="007E1D35"/>
    <w:rsid w:val="007E1F80"/>
    <w:rsid w:val="007E3161"/>
    <w:rsid w:val="007E33B5"/>
    <w:rsid w:val="007E3456"/>
    <w:rsid w:val="007E36B2"/>
    <w:rsid w:val="007E4142"/>
    <w:rsid w:val="007E4261"/>
    <w:rsid w:val="007E438A"/>
    <w:rsid w:val="007E4550"/>
    <w:rsid w:val="007E4AFD"/>
    <w:rsid w:val="007E4C06"/>
    <w:rsid w:val="007E53D6"/>
    <w:rsid w:val="007E57CB"/>
    <w:rsid w:val="007E5EDC"/>
    <w:rsid w:val="007E5F23"/>
    <w:rsid w:val="007E7417"/>
    <w:rsid w:val="007E742F"/>
    <w:rsid w:val="007E74E0"/>
    <w:rsid w:val="007E7626"/>
    <w:rsid w:val="007E780F"/>
    <w:rsid w:val="007E7AAB"/>
    <w:rsid w:val="007F0025"/>
    <w:rsid w:val="007F0604"/>
    <w:rsid w:val="007F06A2"/>
    <w:rsid w:val="007F1379"/>
    <w:rsid w:val="007F1E87"/>
    <w:rsid w:val="007F1F3D"/>
    <w:rsid w:val="007F1FEA"/>
    <w:rsid w:val="007F20D3"/>
    <w:rsid w:val="007F24DD"/>
    <w:rsid w:val="007F252B"/>
    <w:rsid w:val="007F25C8"/>
    <w:rsid w:val="007F3444"/>
    <w:rsid w:val="007F3D0E"/>
    <w:rsid w:val="007F40E2"/>
    <w:rsid w:val="007F537D"/>
    <w:rsid w:val="007F5459"/>
    <w:rsid w:val="007F57F3"/>
    <w:rsid w:val="007F5828"/>
    <w:rsid w:val="007F5CF7"/>
    <w:rsid w:val="007F610A"/>
    <w:rsid w:val="007F682F"/>
    <w:rsid w:val="007F6E16"/>
    <w:rsid w:val="007F6EC6"/>
    <w:rsid w:val="007F7C51"/>
    <w:rsid w:val="007F7F04"/>
    <w:rsid w:val="00800390"/>
    <w:rsid w:val="008004AE"/>
    <w:rsid w:val="0080077C"/>
    <w:rsid w:val="00800896"/>
    <w:rsid w:val="00800D2E"/>
    <w:rsid w:val="00800DD7"/>
    <w:rsid w:val="00801113"/>
    <w:rsid w:val="00801839"/>
    <w:rsid w:val="00801CFB"/>
    <w:rsid w:val="00802281"/>
    <w:rsid w:val="0080260E"/>
    <w:rsid w:val="00802C74"/>
    <w:rsid w:val="008036AA"/>
    <w:rsid w:val="0080370D"/>
    <w:rsid w:val="008037B4"/>
    <w:rsid w:val="00803EC7"/>
    <w:rsid w:val="00803FD9"/>
    <w:rsid w:val="0080497E"/>
    <w:rsid w:val="00804FFD"/>
    <w:rsid w:val="008050C2"/>
    <w:rsid w:val="008054FB"/>
    <w:rsid w:val="00805AA6"/>
    <w:rsid w:val="008060D0"/>
    <w:rsid w:val="008060E6"/>
    <w:rsid w:val="008072AE"/>
    <w:rsid w:val="00807B0F"/>
    <w:rsid w:val="00807B31"/>
    <w:rsid w:val="00807EFB"/>
    <w:rsid w:val="0081028E"/>
    <w:rsid w:val="00810CEA"/>
    <w:rsid w:val="00810D13"/>
    <w:rsid w:val="008111D4"/>
    <w:rsid w:val="008124C4"/>
    <w:rsid w:val="00812500"/>
    <w:rsid w:val="0081282A"/>
    <w:rsid w:val="00812F3B"/>
    <w:rsid w:val="00813135"/>
    <w:rsid w:val="0081327F"/>
    <w:rsid w:val="00813672"/>
    <w:rsid w:val="008138E1"/>
    <w:rsid w:val="00813B04"/>
    <w:rsid w:val="00813B62"/>
    <w:rsid w:val="008140F4"/>
    <w:rsid w:val="00814192"/>
    <w:rsid w:val="008147C6"/>
    <w:rsid w:val="00814C1A"/>
    <w:rsid w:val="00814F19"/>
    <w:rsid w:val="0081597A"/>
    <w:rsid w:val="008159D0"/>
    <w:rsid w:val="0081695A"/>
    <w:rsid w:val="008169AE"/>
    <w:rsid w:val="00816D98"/>
    <w:rsid w:val="00816E41"/>
    <w:rsid w:val="008173C0"/>
    <w:rsid w:val="0081797B"/>
    <w:rsid w:val="00817D4C"/>
    <w:rsid w:val="008204F0"/>
    <w:rsid w:val="00820AD5"/>
    <w:rsid w:val="00820BCF"/>
    <w:rsid w:val="00820E68"/>
    <w:rsid w:val="0082123C"/>
    <w:rsid w:val="00821881"/>
    <w:rsid w:val="00821BAE"/>
    <w:rsid w:val="00821D00"/>
    <w:rsid w:val="008220D1"/>
    <w:rsid w:val="008224F6"/>
    <w:rsid w:val="008227AA"/>
    <w:rsid w:val="008228F4"/>
    <w:rsid w:val="00822FAD"/>
    <w:rsid w:val="008230C6"/>
    <w:rsid w:val="00823423"/>
    <w:rsid w:val="00823C83"/>
    <w:rsid w:val="00823D68"/>
    <w:rsid w:val="00823E6D"/>
    <w:rsid w:val="00823F6C"/>
    <w:rsid w:val="0082514E"/>
    <w:rsid w:val="00825A47"/>
    <w:rsid w:val="00825BB6"/>
    <w:rsid w:val="00825EC3"/>
    <w:rsid w:val="0082689B"/>
    <w:rsid w:val="00826F07"/>
    <w:rsid w:val="0082719E"/>
    <w:rsid w:val="008271FE"/>
    <w:rsid w:val="008275EF"/>
    <w:rsid w:val="00827DBA"/>
    <w:rsid w:val="00827EFE"/>
    <w:rsid w:val="00830567"/>
    <w:rsid w:val="008306D2"/>
    <w:rsid w:val="00831027"/>
    <w:rsid w:val="00831145"/>
    <w:rsid w:val="008318F8"/>
    <w:rsid w:val="0083192C"/>
    <w:rsid w:val="00831AC1"/>
    <w:rsid w:val="00831E16"/>
    <w:rsid w:val="00831E9F"/>
    <w:rsid w:val="008325D1"/>
    <w:rsid w:val="00832FA0"/>
    <w:rsid w:val="008331A1"/>
    <w:rsid w:val="008333EB"/>
    <w:rsid w:val="008344AA"/>
    <w:rsid w:val="00834535"/>
    <w:rsid w:val="00834B91"/>
    <w:rsid w:val="00834C16"/>
    <w:rsid w:val="0083582B"/>
    <w:rsid w:val="0083582C"/>
    <w:rsid w:val="00836B40"/>
    <w:rsid w:val="00836DB2"/>
    <w:rsid w:val="00837474"/>
    <w:rsid w:val="008377D0"/>
    <w:rsid w:val="0084010C"/>
    <w:rsid w:val="00840166"/>
    <w:rsid w:val="008401AA"/>
    <w:rsid w:val="008403A2"/>
    <w:rsid w:val="00840766"/>
    <w:rsid w:val="008411BA"/>
    <w:rsid w:val="00841A0B"/>
    <w:rsid w:val="00842084"/>
    <w:rsid w:val="0084241F"/>
    <w:rsid w:val="00842BD8"/>
    <w:rsid w:val="00842C82"/>
    <w:rsid w:val="00842F5F"/>
    <w:rsid w:val="008433F2"/>
    <w:rsid w:val="00843869"/>
    <w:rsid w:val="008459BC"/>
    <w:rsid w:val="00845BC2"/>
    <w:rsid w:val="00846911"/>
    <w:rsid w:val="00847425"/>
    <w:rsid w:val="008476FB"/>
    <w:rsid w:val="00847865"/>
    <w:rsid w:val="00847954"/>
    <w:rsid w:val="0085030C"/>
    <w:rsid w:val="008508EA"/>
    <w:rsid w:val="00850934"/>
    <w:rsid w:val="00850C36"/>
    <w:rsid w:val="00850F96"/>
    <w:rsid w:val="00851071"/>
    <w:rsid w:val="008517A7"/>
    <w:rsid w:val="00851EBF"/>
    <w:rsid w:val="0085207E"/>
    <w:rsid w:val="008520B2"/>
    <w:rsid w:val="00852BFF"/>
    <w:rsid w:val="00853451"/>
    <w:rsid w:val="00853827"/>
    <w:rsid w:val="008549C3"/>
    <w:rsid w:val="00854B87"/>
    <w:rsid w:val="00854CDF"/>
    <w:rsid w:val="008550AD"/>
    <w:rsid w:val="00855458"/>
    <w:rsid w:val="00855673"/>
    <w:rsid w:val="00855B8B"/>
    <w:rsid w:val="00856268"/>
    <w:rsid w:val="008564C7"/>
    <w:rsid w:val="008565F4"/>
    <w:rsid w:val="00856E8D"/>
    <w:rsid w:val="00856F70"/>
    <w:rsid w:val="008571FD"/>
    <w:rsid w:val="008578A9"/>
    <w:rsid w:val="00857A67"/>
    <w:rsid w:val="00857B9C"/>
    <w:rsid w:val="00857C81"/>
    <w:rsid w:val="00857DD9"/>
    <w:rsid w:val="00857F35"/>
    <w:rsid w:val="00860060"/>
    <w:rsid w:val="008604E9"/>
    <w:rsid w:val="00860A64"/>
    <w:rsid w:val="00860B52"/>
    <w:rsid w:val="00860E61"/>
    <w:rsid w:val="0086124B"/>
    <w:rsid w:val="008617AA"/>
    <w:rsid w:val="008617DF"/>
    <w:rsid w:val="00861E73"/>
    <w:rsid w:val="008621B0"/>
    <w:rsid w:val="008621C0"/>
    <w:rsid w:val="0086317F"/>
    <w:rsid w:val="008631F1"/>
    <w:rsid w:val="00863ED9"/>
    <w:rsid w:val="0086459D"/>
    <w:rsid w:val="008645D1"/>
    <w:rsid w:val="008647D1"/>
    <w:rsid w:val="00864EEC"/>
    <w:rsid w:val="00864F52"/>
    <w:rsid w:val="00865287"/>
    <w:rsid w:val="008652E5"/>
    <w:rsid w:val="008658EF"/>
    <w:rsid w:val="0086605F"/>
    <w:rsid w:val="008661E8"/>
    <w:rsid w:val="00866313"/>
    <w:rsid w:val="008665C8"/>
    <w:rsid w:val="00866903"/>
    <w:rsid w:val="00866C9E"/>
    <w:rsid w:val="00867171"/>
    <w:rsid w:val="008671DC"/>
    <w:rsid w:val="0086721B"/>
    <w:rsid w:val="00867B4A"/>
    <w:rsid w:val="00870336"/>
    <w:rsid w:val="0087047B"/>
    <w:rsid w:val="00870C4D"/>
    <w:rsid w:val="00871033"/>
    <w:rsid w:val="008715E8"/>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671"/>
    <w:rsid w:val="00874F3C"/>
    <w:rsid w:val="00875257"/>
    <w:rsid w:val="008754D1"/>
    <w:rsid w:val="00875617"/>
    <w:rsid w:val="00875885"/>
    <w:rsid w:val="008759D9"/>
    <w:rsid w:val="00875E1D"/>
    <w:rsid w:val="00876119"/>
    <w:rsid w:val="00876125"/>
    <w:rsid w:val="0087618C"/>
    <w:rsid w:val="008761BA"/>
    <w:rsid w:val="00876E47"/>
    <w:rsid w:val="00876FA4"/>
    <w:rsid w:val="008772DC"/>
    <w:rsid w:val="00877A80"/>
    <w:rsid w:val="00877F7C"/>
    <w:rsid w:val="0088007C"/>
    <w:rsid w:val="0088051D"/>
    <w:rsid w:val="008810F5"/>
    <w:rsid w:val="00881197"/>
    <w:rsid w:val="00881DE1"/>
    <w:rsid w:val="00882016"/>
    <w:rsid w:val="008820A2"/>
    <w:rsid w:val="0088224A"/>
    <w:rsid w:val="00882302"/>
    <w:rsid w:val="0088284A"/>
    <w:rsid w:val="00882EA8"/>
    <w:rsid w:val="00882F45"/>
    <w:rsid w:val="0088316A"/>
    <w:rsid w:val="008839E0"/>
    <w:rsid w:val="00883EB4"/>
    <w:rsid w:val="00884095"/>
    <w:rsid w:val="008844BB"/>
    <w:rsid w:val="0088458A"/>
    <w:rsid w:val="00884613"/>
    <w:rsid w:val="008848C9"/>
    <w:rsid w:val="00884F6A"/>
    <w:rsid w:val="00884FDF"/>
    <w:rsid w:val="00885CD9"/>
    <w:rsid w:val="00885D92"/>
    <w:rsid w:val="00885E4C"/>
    <w:rsid w:val="00885E6C"/>
    <w:rsid w:val="0088657C"/>
    <w:rsid w:val="00886C41"/>
    <w:rsid w:val="00887C32"/>
    <w:rsid w:val="00887C69"/>
    <w:rsid w:val="00887DBF"/>
    <w:rsid w:val="00890CA0"/>
    <w:rsid w:val="00891460"/>
    <w:rsid w:val="008919CC"/>
    <w:rsid w:val="00891B47"/>
    <w:rsid w:val="00892194"/>
    <w:rsid w:val="00892436"/>
    <w:rsid w:val="00892489"/>
    <w:rsid w:val="0089260B"/>
    <w:rsid w:val="00892770"/>
    <w:rsid w:val="00892B70"/>
    <w:rsid w:val="00892B83"/>
    <w:rsid w:val="00892C72"/>
    <w:rsid w:val="008930C5"/>
    <w:rsid w:val="00893F9D"/>
    <w:rsid w:val="00894039"/>
    <w:rsid w:val="00894365"/>
    <w:rsid w:val="0089459A"/>
    <w:rsid w:val="008951BE"/>
    <w:rsid w:val="00895368"/>
    <w:rsid w:val="00895E76"/>
    <w:rsid w:val="00896E8D"/>
    <w:rsid w:val="008976C1"/>
    <w:rsid w:val="00897900"/>
    <w:rsid w:val="00897E67"/>
    <w:rsid w:val="008A0105"/>
    <w:rsid w:val="008A05E3"/>
    <w:rsid w:val="008A07C7"/>
    <w:rsid w:val="008A0BD8"/>
    <w:rsid w:val="008A182B"/>
    <w:rsid w:val="008A1B2F"/>
    <w:rsid w:val="008A1BF6"/>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6"/>
    <w:rsid w:val="008A6207"/>
    <w:rsid w:val="008A63E7"/>
    <w:rsid w:val="008A6BFB"/>
    <w:rsid w:val="008A6FFC"/>
    <w:rsid w:val="008A7308"/>
    <w:rsid w:val="008A7B71"/>
    <w:rsid w:val="008B044D"/>
    <w:rsid w:val="008B064C"/>
    <w:rsid w:val="008B0ACF"/>
    <w:rsid w:val="008B1323"/>
    <w:rsid w:val="008B1382"/>
    <w:rsid w:val="008B1727"/>
    <w:rsid w:val="008B17F0"/>
    <w:rsid w:val="008B1F3B"/>
    <w:rsid w:val="008B2187"/>
    <w:rsid w:val="008B2612"/>
    <w:rsid w:val="008B2B44"/>
    <w:rsid w:val="008B3235"/>
    <w:rsid w:val="008B3516"/>
    <w:rsid w:val="008B415F"/>
    <w:rsid w:val="008B43B4"/>
    <w:rsid w:val="008B4A5B"/>
    <w:rsid w:val="008B4A97"/>
    <w:rsid w:val="008B4BA3"/>
    <w:rsid w:val="008B4BF5"/>
    <w:rsid w:val="008B5B45"/>
    <w:rsid w:val="008B5EC4"/>
    <w:rsid w:val="008B69B1"/>
    <w:rsid w:val="008B6C58"/>
    <w:rsid w:val="008B7415"/>
    <w:rsid w:val="008B7C4B"/>
    <w:rsid w:val="008C0026"/>
    <w:rsid w:val="008C0375"/>
    <w:rsid w:val="008C0A3E"/>
    <w:rsid w:val="008C1606"/>
    <w:rsid w:val="008C17E6"/>
    <w:rsid w:val="008C1EF9"/>
    <w:rsid w:val="008C21FF"/>
    <w:rsid w:val="008C2A04"/>
    <w:rsid w:val="008C30D6"/>
    <w:rsid w:val="008C31E4"/>
    <w:rsid w:val="008C35AC"/>
    <w:rsid w:val="008C3A82"/>
    <w:rsid w:val="008C3BB6"/>
    <w:rsid w:val="008C3C06"/>
    <w:rsid w:val="008C3F48"/>
    <w:rsid w:val="008C4491"/>
    <w:rsid w:val="008C47D1"/>
    <w:rsid w:val="008C50F9"/>
    <w:rsid w:val="008C552C"/>
    <w:rsid w:val="008C5920"/>
    <w:rsid w:val="008C64DA"/>
    <w:rsid w:val="008C67BE"/>
    <w:rsid w:val="008C7325"/>
    <w:rsid w:val="008C75DE"/>
    <w:rsid w:val="008C7716"/>
    <w:rsid w:val="008C783D"/>
    <w:rsid w:val="008C7C2B"/>
    <w:rsid w:val="008D00E6"/>
    <w:rsid w:val="008D04B2"/>
    <w:rsid w:val="008D0AA4"/>
    <w:rsid w:val="008D0F71"/>
    <w:rsid w:val="008D1171"/>
    <w:rsid w:val="008D1292"/>
    <w:rsid w:val="008D1353"/>
    <w:rsid w:val="008D149D"/>
    <w:rsid w:val="008D26E8"/>
    <w:rsid w:val="008D2B11"/>
    <w:rsid w:val="008D2DDE"/>
    <w:rsid w:val="008D38DD"/>
    <w:rsid w:val="008D3C78"/>
    <w:rsid w:val="008D4153"/>
    <w:rsid w:val="008D4254"/>
    <w:rsid w:val="008D4854"/>
    <w:rsid w:val="008D57B8"/>
    <w:rsid w:val="008D57C8"/>
    <w:rsid w:val="008D599F"/>
    <w:rsid w:val="008D5C60"/>
    <w:rsid w:val="008D5E52"/>
    <w:rsid w:val="008D5FAD"/>
    <w:rsid w:val="008D6239"/>
    <w:rsid w:val="008D784C"/>
    <w:rsid w:val="008D7878"/>
    <w:rsid w:val="008D7907"/>
    <w:rsid w:val="008E02BB"/>
    <w:rsid w:val="008E0FA0"/>
    <w:rsid w:val="008E176A"/>
    <w:rsid w:val="008E17DC"/>
    <w:rsid w:val="008E1892"/>
    <w:rsid w:val="008E1ACC"/>
    <w:rsid w:val="008E2434"/>
    <w:rsid w:val="008E29D3"/>
    <w:rsid w:val="008E2A77"/>
    <w:rsid w:val="008E2AE1"/>
    <w:rsid w:val="008E2D3B"/>
    <w:rsid w:val="008E2D5A"/>
    <w:rsid w:val="008E308D"/>
    <w:rsid w:val="008E36CC"/>
    <w:rsid w:val="008E3CB1"/>
    <w:rsid w:val="008E3D9A"/>
    <w:rsid w:val="008E425A"/>
    <w:rsid w:val="008E4265"/>
    <w:rsid w:val="008E4983"/>
    <w:rsid w:val="008E4D2F"/>
    <w:rsid w:val="008E4FB3"/>
    <w:rsid w:val="008E54A5"/>
    <w:rsid w:val="008E58BE"/>
    <w:rsid w:val="008E5965"/>
    <w:rsid w:val="008E608F"/>
    <w:rsid w:val="008E67E8"/>
    <w:rsid w:val="008E7524"/>
    <w:rsid w:val="008E7C9B"/>
    <w:rsid w:val="008E7CA8"/>
    <w:rsid w:val="008E7D8E"/>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326C"/>
    <w:rsid w:val="008F3504"/>
    <w:rsid w:val="008F3ACB"/>
    <w:rsid w:val="008F3B06"/>
    <w:rsid w:val="008F3E71"/>
    <w:rsid w:val="008F40F4"/>
    <w:rsid w:val="008F44DE"/>
    <w:rsid w:val="008F4871"/>
    <w:rsid w:val="008F54D4"/>
    <w:rsid w:val="008F55B0"/>
    <w:rsid w:val="008F5A7A"/>
    <w:rsid w:val="008F5C3E"/>
    <w:rsid w:val="008F5C41"/>
    <w:rsid w:val="008F6B97"/>
    <w:rsid w:val="008F7188"/>
    <w:rsid w:val="008F73C5"/>
    <w:rsid w:val="008F77E7"/>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3320"/>
    <w:rsid w:val="009033E7"/>
    <w:rsid w:val="00903809"/>
    <w:rsid w:val="00903A0F"/>
    <w:rsid w:val="00903FE3"/>
    <w:rsid w:val="00904ADB"/>
    <w:rsid w:val="00904F08"/>
    <w:rsid w:val="00904F9F"/>
    <w:rsid w:val="00905227"/>
    <w:rsid w:val="009052A7"/>
    <w:rsid w:val="00905808"/>
    <w:rsid w:val="00905EAF"/>
    <w:rsid w:val="00906107"/>
    <w:rsid w:val="0090652D"/>
    <w:rsid w:val="00906A7D"/>
    <w:rsid w:val="00907043"/>
    <w:rsid w:val="00907E56"/>
    <w:rsid w:val="00907EB6"/>
    <w:rsid w:val="00910438"/>
    <w:rsid w:val="0091058E"/>
    <w:rsid w:val="00910D88"/>
    <w:rsid w:val="009112B2"/>
    <w:rsid w:val="009113BF"/>
    <w:rsid w:val="009115EC"/>
    <w:rsid w:val="00911B27"/>
    <w:rsid w:val="00911B30"/>
    <w:rsid w:val="0091224D"/>
    <w:rsid w:val="00912C66"/>
    <w:rsid w:val="00912F95"/>
    <w:rsid w:val="00913088"/>
    <w:rsid w:val="009139CC"/>
    <w:rsid w:val="00913A0A"/>
    <w:rsid w:val="00913CFA"/>
    <w:rsid w:val="00913D79"/>
    <w:rsid w:val="00914003"/>
    <w:rsid w:val="00914149"/>
    <w:rsid w:val="00914592"/>
    <w:rsid w:val="00914861"/>
    <w:rsid w:val="00914AC4"/>
    <w:rsid w:val="0091589D"/>
    <w:rsid w:val="00915938"/>
    <w:rsid w:val="00915AF8"/>
    <w:rsid w:val="00916657"/>
    <w:rsid w:val="00916744"/>
    <w:rsid w:val="00916A59"/>
    <w:rsid w:val="00916BF8"/>
    <w:rsid w:val="00916C74"/>
    <w:rsid w:val="009173AB"/>
    <w:rsid w:val="00917C4B"/>
    <w:rsid w:val="00917FE8"/>
    <w:rsid w:val="009207D2"/>
    <w:rsid w:val="00920D26"/>
    <w:rsid w:val="00920F6D"/>
    <w:rsid w:val="009212BA"/>
    <w:rsid w:val="009213B5"/>
    <w:rsid w:val="009215A5"/>
    <w:rsid w:val="00922076"/>
    <w:rsid w:val="00922307"/>
    <w:rsid w:val="00922A30"/>
    <w:rsid w:val="00922F13"/>
    <w:rsid w:val="009231F1"/>
    <w:rsid w:val="00923AEF"/>
    <w:rsid w:val="00923EDE"/>
    <w:rsid w:val="00923FE0"/>
    <w:rsid w:val="009241C1"/>
    <w:rsid w:val="009242E0"/>
    <w:rsid w:val="0092457D"/>
    <w:rsid w:val="00924F95"/>
    <w:rsid w:val="00925103"/>
    <w:rsid w:val="00925310"/>
    <w:rsid w:val="00925945"/>
    <w:rsid w:val="00925982"/>
    <w:rsid w:val="00925D50"/>
    <w:rsid w:val="009260AA"/>
    <w:rsid w:val="00926113"/>
    <w:rsid w:val="00926146"/>
    <w:rsid w:val="00926B2A"/>
    <w:rsid w:val="00926C9A"/>
    <w:rsid w:val="00926E5B"/>
    <w:rsid w:val="00926FCA"/>
    <w:rsid w:val="0092734D"/>
    <w:rsid w:val="00927BD4"/>
    <w:rsid w:val="0093023D"/>
    <w:rsid w:val="009303C1"/>
    <w:rsid w:val="009303F3"/>
    <w:rsid w:val="009306B2"/>
    <w:rsid w:val="00930707"/>
    <w:rsid w:val="00930E57"/>
    <w:rsid w:val="00931277"/>
    <w:rsid w:val="009314F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5AC"/>
    <w:rsid w:val="00935821"/>
    <w:rsid w:val="009362A0"/>
    <w:rsid w:val="00936412"/>
    <w:rsid w:val="00936B2A"/>
    <w:rsid w:val="0093712E"/>
    <w:rsid w:val="00937735"/>
    <w:rsid w:val="0093776E"/>
    <w:rsid w:val="00937A28"/>
    <w:rsid w:val="00937EB9"/>
    <w:rsid w:val="0094034C"/>
    <w:rsid w:val="009408E0"/>
    <w:rsid w:val="0094092F"/>
    <w:rsid w:val="00940C2E"/>
    <w:rsid w:val="00941801"/>
    <w:rsid w:val="0094197F"/>
    <w:rsid w:val="009426BA"/>
    <w:rsid w:val="009431D7"/>
    <w:rsid w:val="00943544"/>
    <w:rsid w:val="00943649"/>
    <w:rsid w:val="009436A1"/>
    <w:rsid w:val="00943E15"/>
    <w:rsid w:val="009444CF"/>
    <w:rsid w:val="0094455B"/>
    <w:rsid w:val="00944948"/>
    <w:rsid w:val="00944D16"/>
    <w:rsid w:val="009454EE"/>
    <w:rsid w:val="009459F2"/>
    <w:rsid w:val="009459F5"/>
    <w:rsid w:val="00945A85"/>
    <w:rsid w:val="00945E83"/>
    <w:rsid w:val="009464FA"/>
    <w:rsid w:val="009465EA"/>
    <w:rsid w:val="00946ABD"/>
    <w:rsid w:val="00946CC5"/>
    <w:rsid w:val="00946F7E"/>
    <w:rsid w:val="009471CB"/>
    <w:rsid w:val="0094768F"/>
    <w:rsid w:val="00947FBF"/>
    <w:rsid w:val="00950352"/>
    <w:rsid w:val="00950714"/>
    <w:rsid w:val="0095081C"/>
    <w:rsid w:val="00951170"/>
    <w:rsid w:val="00951371"/>
    <w:rsid w:val="00951CF9"/>
    <w:rsid w:val="00951DD7"/>
    <w:rsid w:val="00951E4A"/>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BAE"/>
    <w:rsid w:val="00957F39"/>
    <w:rsid w:val="00960195"/>
    <w:rsid w:val="009601D9"/>
    <w:rsid w:val="009605A4"/>
    <w:rsid w:val="009612D3"/>
    <w:rsid w:val="009613D5"/>
    <w:rsid w:val="009614EE"/>
    <w:rsid w:val="0096159E"/>
    <w:rsid w:val="009615B5"/>
    <w:rsid w:val="0096190B"/>
    <w:rsid w:val="00961BD8"/>
    <w:rsid w:val="00961E56"/>
    <w:rsid w:val="009628F5"/>
    <w:rsid w:val="00962CF3"/>
    <w:rsid w:val="00962FB6"/>
    <w:rsid w:val="009634B7"/>
    <w:rsid w:val="00963BA5"/>
    <w:rsid w:val="00963CAF"/>
    <w:rsid w:val="00963EB0"/>
    <w:rsid w:val="00964050"/>
    <w:rsid w:val="009645A9"/>
    <w:rsid w:val="009646C2"/>
    <w:rsid w:val="0096472A"/>
    <w:rsid w:val="0096482F"/>
    <w:rsid w:val="00964D9D"/>
    <w:rsid w:val="009653FD"/>
    <w:rsid w:val="0096596A"/>
    <w:rsid w:val="00965EE8"/>
    <w:rsid w:val="00966593"/>
    <w:rsid w:val="00966945"/>
    <w:rsid w:val="00966CEC"/>
    <w:rsid w:val="00967618"/>
    <w:rsid w:val="0096769C"/>
    <w:rsid w:val="009677FD"/>
    <w:rsid w:val="009704F2"/>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5B29"/>
    <w:rsid w:val="00975E74"/>
    <w:rsid w:val="00976326"/>
    <w:rsid w:val="0097641B"/>
    <w:rsid w:val="00976430"/>
    <w:rsid w:val="00976C3E"/>
    <w:rsid w:val="0098005D"/>
    <w:rsid w:val="0098007F"/>
    <w:rsid w:val="00980298"/>
    <w:rsid w:val="009803F4"/>
    <w:rsid w:val="00980CA2"/>
    <w:rsid w:val="00980FDA"/>
    <w:rsid w:val="00981BC0"/>
    <w:rsid w:val="00981FDF"/>
    <w:rsid w:val="00981FFD"/>
    <w:rsid w:val="00982132"/>
    <w:rsid w:val="00983345"/>
    <w:rsid w:val="00983F6C"/>
    <w:rsid w:val="009841B0"/>
    <w:rsid w:val="0098454B"/>
    <w:rsid w:val="009845E4"/>
    <w:rsid w:val="00984E86"/>
    <w:rsid w:val="00985740"/>
    <w:rsid w:val="0098597A"/>
    <w:rsid w:val="00985A41"/>
    <w:rsid w:val="00985AA3"/>
    <w:rsid w:val="00985E20"/>
    <w:rsid w:val="00985F26"/>
    <w:rsid w:val="0098613B"/>
    <w:rsid w:val="0098621C"/>
    <w:rsid w:val="0098642D"/>
    <w:rsid w:val="009864B5"/>
    <w:rsid w:val="00986809"/>
    <w:rsid w:val="00986C70"/>
    <w:rsid w:val="00986C9A"/>
    <w:rsid w:val="00986E06"/>
    <w:rsid w:val="00986E30"/>
    <w:rsid w:val="00986F9C"/>
    <w:rsid w:val="009877F6"/>
    <w:rsid w:val="00987F54"/>
    <w:rsid w:val="009904EA"/>
    <w:rsid w:val="009908DC"/>
    <w:rsid w:val="00990B10"/>
    <w:rsid w:val="0099118D"/>
    <w:rsid w:val="00991611"/>
    <w:rsid w:val="009919B2"/>
    <w:rsid w:val="00991C22"/>
    <w:rsid w:val="00992A0B"/>
    <w:rsid w:val="00993713"/>
    <w:rsid w:val="00993A31"/>
    <w:rsid w:val="00993F21"/>
    <w:rsid w:val="00993FF4"/>
    <w:rsid w:val="009942FC"/>
    <w:rsid w:val="00994630"/>
    <w:rsid w:val="009946DB"/>
    <w:rsid w:val="009948E9"/>
    <w:rsid w:val="009955B0"/>
    <w:rsid w:val="00995AB5"/>
    <w:rsid w:val="00995E44"/>
    <w:rsid w:val="00995E5B"/>
    <w:rsid w:val="00996A24"/>
    <w:rsid w:val="00996D92"/>
    <w:rsid w:val="00997402"/>
    <w:rsid w:val="00997B19"/>
    <w:rsid w:val="00997B8B"/>
    <w:rsid w:val="00997D45"/>
    <w:rsid w:val="009A0071"/>
    <w:rsid w:val="009A04AE"/>
    <w:rsid w:val="009A06CF"/>
    <w:rsid w:val="009A09A3"/>
    <w:rsid w:val="009A09E3"/>
    <w:rsid w:val="009A1335"/>
    <w:rsid w:val="009A137E"/>
    <w:rsid w:val="009A1B87"/>
    <w:rsid w:val="009A1D45"/>
    <w:rsid w:val="009A224D"/>
    <w:rsid w:val="009A3065"/>
    <w:rsid w:val="009A32A8"/>
    <w:rsid w:val="009A337C"/>
    <w:rsid w:val="009A418C"/>
    <w:rsid w:val="009A488A"/>
    <w:rsid w:val="009A4B0E"/>
    <w:rsid w:val="009A4BF7"/>
    <w:rsid w:val="009A5298"/>
    <w:rsid w:val="009A54C7"/>
    <w:rsid w:val="009A6997"/>
    <w:rsid w:val="009A6C7E"/>
    <w:rsid w:val="009A730A"/>
    <w:rsid w:val="009A79B8"/>
    <w:rsid w:val="009B009A"/>
    <w:rsid w:val="009B0159"/>
    <w:rsid w:val="009B0DF3"/>
    <w:rsid w:val="009B10C9"/>
    <w:rsid w:val="009B1648"/>
    <w:rsid w:val="009B1CBE"/>
    <w:rsid w:val="009B2157"/>
    <w:rsid w:val="009B21AC"/>
    <w:rsid w:val="009B2460"/>
    <w:rsid w:val="009B2891"/>
    <w:rsid w:val="009B2D5F"/>
    <w:rsid w:val="009B2F8A"/>
    <w:rsid w:val="009B37F7"/>
    <w:rsid w:val="009B3CFB"/>
    <w:rsid w:val="009B3F0F"/>
    <w:rsid w:val="009B4A96"/>
    <w:rsid w:val="009B58CA"/>
    <w:rsid w:val="009B5928"/>
    <w:rsid w:val="009B5ABA"/>
    <w:rsid w:val="009B6268"/>
    <w:rsid w:val="009B643C"/>
    <w:rsid w:val="009B64DF"/>
    <w:rsid w:val="009B673A"/>
    <w:rsid w:val="009B674F"/>
    <w:rsid w:val="009B70F5"/>
    <w:rsid w:val="009B772B"/>
    <w:rsid w:val="009B7816"/>
    <w:rsid w:val="009B79C5"/>
    <w:rsid w:val="009B7B13"/>
    <w:rsid w:val="009B7C37"/>
    <w:rsid w:val="009B7C6F"/>
    <w:rsid w:val="009C02BA"/>
    <w:rsid w:val="009C03CF"/>
    <w:rsid w:val="009C0DC8"/>
    <w:rsid w:val="009C0DEC"/>
    <w:rsid w:val="009C10E4"/>
    <w:rsid w:val="009C139A"/>
    <w:rsid w:val="009C1462"/>
    <w:rsid w:val="009C1466"/>
    <w:rsid w:val="009C1BAD"/>
    <w:rsid w:val="009C1FB9"/>
    <w:rsid w:val="009C23BE"/>
    <w:rsid w:val="009C26EC"/>
    <w:rsid w:val="009C283C"/>
    <w:rsid w:val="009C2CD5"/>
    <w:rsid w:val="009C2D1B"/>
    <w:rsid w:val="009C2D89"/>
    <w:rsid w:val="009C2E08"/>
    <w:rsid w:val="009C3D42"/>
    <w:rsid w:val="009C3F41"/>
    <w:rsid w:val="009C40A9"/>
    <w:rsid w:val="009C425E"/>
    <w:rsid w:val="009C4813"/>
    <w:rsid w:val="009C4B0A"/>
    <w:rsid w:val="009C4F90"/>
    <w:rsid w:val="009C5960"/>
    <w:rsid w:val="009C5B13"/>
    <w:rsid w:val="009C5D6C"/>
    <w:rsid w:val="009C5F87"/>
    <w:rsid w:val="009C60CF"/>
    <w:rsid w:val="009C6216"/>
    <w:rsid w:val="009C623A"/>
    <w:rsid w:val="009C6507"/>
    <w:rsid w:val="009C654D"/>
    <w:rsid w:val="009C6A6D"/>
    <w:rsid w:val="009D00E2"/>
    <w:rsid w:val="009D010E"/>
    <w:rsid w:val="009D03A3"/>
    <w:rsid w:val="009D042F"/>
    <w:rsid w:val="009D0620"/>
    <w:rsid w:val="009D089D"/>
    <w:rsid w:val="009D0A52"/>
    <w:rsid w:val="009D0C70"/>
    <w:rsid w:val="009D1738"/>
    <w:rsid w:val="009D1AD3"/>
    <w:rsid w:val="009D1D79"/>
    <w:rsid w:val="009D2126"/>
    <w:rsid w:val="009D2429"/>
    <w:rsid w:val="009D2DDA"/>
    <w:rsid w:val="009D2E92"/>
    <w:rsid w:val="009D386E"/>
    <w:rsid w:val="009D4305"/>
    <w:rsid w:val="009D4449"/>
    <w:rsid w:val="009D45B7"/>
    <w:rsid w:val="009D4A4B"/>
    <w:rsid w:val="009D55CE"/>
    <w:rsid w:val="009D5752"/>
    <w:rsid w:val="009D5B08"/>
    <w:rsid w:val="009D5BB6"/>
    <w:rsid w:val="009D60AB"/>
    <w:rsid w:val="009D65DC"/>
    <w:rsid w:val="009D671F"/>
    <w:rsid w:val="009D7462"/>
    <w:rsid w:val="009D7713"/>
    <w:rsid w:val="009D77A1"/>
    <w:rsid w:val="009E016C"/>
    <w:rsid w:val="009E058D"/>
    <w:rsid w:val="009E0F3B"/>
    <w:rsid w:val="009E0FBA"/>
    <w:rsid w:val="009E1027"/>
    <w:rsid w:val="009E131F"/>
    <w:rsid w:val="009E14C8"/>
    <w:rsid w:val="009E167A"/>
    <w:rsid w:val="009E1726"/>
    <w:rsid w:val="009E27CE"/>
    <w:rsid w:val="009E2D9E"/>
    <w:rsid w:val="009E30C0"/>
    <w:rsid w:val="009E30F0"/>
    <w:rsid w:val="009E34F3"/>
    <w:rsid w:val="009E37F9"/>
    <w:rsid w:val="009E40CF"/>
    <w:rsid w:val="009E4232"/>
    <w:rsid w:val="009E49C2"/>
    <w:rsid w:val="009E5053"/>
    <w:rsid w:val="009E50A9"/>
    <w:rsid w:val="009E5306"/>
    <w:rsid w:val="009E5869"/>
    <w:rsid w:val="009E5976"/>
    <w:rsid w:val="009E620C"/>
    <w:rsid w:val="009E6CD7"/>
    <w:rsid w:val="009E6D0B"/>
    <w:rsid w:val="009E7041"/>
    <w:rsid w:val="009E79FC"/>
    <w:rsid w:val="009E7C9F"/>
    <w:rsid w:val="009F0043"/>
    <w:rsid w:val="009F06D2"/>
    <w:rsid w:val="009F1099"/>
    <w:rsid w:val="009F1424"/>
    <w:rsid w:val="009F16B2"/>
    <w:rsid w:val="009F1A05"/>
    <w:rsid w:val="009F28CF"/>
    <w:rsid w:val="009F30F4"/>
    <w:rsid w:val="009F3969"/>
    <w:rsid w:val="009F3EDC"/>
    <w:rsid w:val="009F3FD5"/>
    <w:rsid w:val="009F459E"/>
    <w:rsid w:val="009F4BB4"/>
    <w:rsid w:val="009F55C5"/>
    <w:rsid w:val="009F5741"/>
    <w:rsid w:val="009F61A4"/>
    <w:rsid w:val="009F694A"/>
    <w:rsid w:val="009F6BEA"/>
    <w:rsid w:val="009F6F57"/>
    <w:rsid w:val="009F707A"/>
    <w:rsid w:val="009F7210"/>
    <w:rsid w:val="009F7846"/>
    <w:rsid w:val="009F794A"/>
    <w:rsid w:val="009F7D7D"/>
    <w:rsid w:val="009F7E2F"/>
    <w:rsid w:val="009F7EB6"/>
    <w:rsid w:val="00A00084"/>
    <w:rsid w:val="00A0035A"/>
    <w:rsid w:val="00A01186"/>
    <w:rsid w:val="00A01280"/>
    <w:rsid w:val="00A01817"/>
    <w:rsid w:val="00A0196D"/>
    <w:rsid w:val="00A019A7"/>
    <w:rsid w:val="00A02549"/>
    <w:rsid w:val="00A0282C"/>
    <w:rsid w:val="00A02859"/>
    <w:rsid w:val="00A02BE6"/>
    <w:rsid w:val="00A030BB"/>
    <w:rsid w:val="00A04581"/>
    <w:rsid w:val="00A051E6"/>
    <w:rsid w:val="00A053A9"/>
    <w:rsid w:val="00A056A9"/>
    <w:rsid w:val="00A05B85"/>
    <w:rsid w:val="00A05BE1"/>
    <w:rsid w:val="00A05BEE"/>
    <w:rsid w:val="00A05C87"/>
    <w:rsid w:val="00A06E3F"/>
    <w:rsid w:val="00A06ECA"/>
    <w:rsid w:val="00A0769E"/>
    <w:rsid w:val="00A076BA"/>
    <w:rsid w:val="00A07AE8"/>
    <w:rsid w:val="00A07D8B"/>
    <w:rsid w:val="00A07FDA"/>
    <w:rsid w:val="00A106AA"/>
    <w:rsid w:val="00A11041"/>
    <w:rsid w:val="00A110E0"/>
    <w:rsid w:val="00A1163E"/>
    <w:rsid w:val="00A11ABE"/>
    <w:rsid w:val="00A12101"/>
    <w:rsid w:val="00A12111"/>
    <w:rsid w:val="00A123AB"/>
    <w:rsid w:val="00A1273C"/>
    <w:rsid w:val="00A12ED5"/>
    <w:rsid w:val="00A132D6"/>
    <w:rsid w:val="00A13428"/>
    <w:rsid w:val="00A1343C"/>
    <w:rsid w:val="00A13987"/>
    <w:rsid w:val="00A13D01"/>
    <w:rsid w:val="00A13E32"/>
    <w:rsid w:val="00A13F4A"/>
    <w:rsid w:val="00A1405D"/>
    <w:rsid w:val="00A1427D"/>
    <w:rsid w:val="00A14825"/>
    <w:rsid w:val="00A1489F"/>
    <w:rsid w:val="00A151CC"/>
    <w:rsid w:val="00A15C30"/>
    <w:rsid w:val="00A16162"/>
    <w:rsid w:val="00A16B99"/>
    <w:rsid w:val="00A16D19"/>
    <w:rsid w:val="00A17A32"/>
    <w:rsid w:val="00A20A75"/>
    <w:rsid w:val="00A20C54"/>
    <w:rsid w:val="00A20DC3"/>
    <w:rsid w:val="00A20F66"/>
    <w:rsid w:val="00A215EA"/>
    <w:rsid w:val="00A216F0"/>
    <w:rsid w:val="00A21E99"/>
    <w:rsid w:val="00A21EBB"/>
    <w:rsid w:val="00A22416"/>
    <w:rsid w:val="00A2260F"/>
    <w:rsid w:val="00A2298D"/>
    <w:rsid w:val="00A22B22"/>
    <w:rsid w:val="00A23203"/>
    <w:rsid w:val="00A233F3"/>
    <w:rsid w:val="00A238E9"/>
    <w:rsid w:val="00A23F82"/>
    <w:rsid w:val="00A24082"/>
    <w:rsid w:val="00A24AF1"/>
    <w:rsid w:val="00A24D94"/>
    <w:rsid w:val="00A25532"/>
    <w:rsid w:val="00A257C7"/>
    <w:rsid w:val="00A2630A"/>
    <w:rsid w:val="00A26354"/>
    <w:rsid w:val="00A2637D"/>
    <w:rsid w:val="00A26C1E"/>
    <w:rsid w:val="00A26DFC"/>
    <w:rsid w:val="00A27409"/>
    <w:rsid w:val="00A303DE"/>
    <w:rsid w:val="00A3041A"/>
    <w:rsid w:val="00A30AE1"/>
    <w:rsid w:val="00A3175E"/>
    <w:rsid w:val="00A318B7"/>
    <w:rsid w:val="00A31C8C"/>
    <w:rsid w:val="00A320F7"/>
    <w:rsid w:val="00A32346"/>
    <w:rsid w:val="00A32639"/>
    <w:rsid w:val="00A32870"/>
    <w:rsid w:val="00A330B4"/>
    <w:rsid w:val="00A331EE"/>
    <w:rsid w:val="00A3378F"/>
    <w:rsid w:val="00A34036"/>
    <w:rsid w:val="00A3431C"/>
    <w:rsid w:val="00A34415"/>
    <w:rsid w:val="00A34643"/>
    <w:rsid w:val="00A34C9E"/>
    <w:rsid w:val="00A3560C"/>
    <w:rsid w:val="00A35BA6"/>
    <w:rsid w:val="00A35CE2"/>
    <w:rsid w:val="00A363BB"/>
    <w:rsid w:val="00A364DA"/>
    <w:rsid w:val="00A36782"/>
    <w:rsid w:val="00A36AA5"/>
    <w:rsid w:val="00A37617"/>
    <w:rsid w:val="00A378DD"/>
    <w:rsid w:val="00A37D07"/>
    <w:rsid w:val="00A37E33"/>
    <w:rsid w:val="00A4048B"/>
    <w:rsid w:val="00A40D2C"/>
    <w:rsid w:val="00A416D8"/>
    <w:rsid w:val="00A41AD8"/>
    <w:rsid w:val="00A41D72"/>
    <w:rsid w:val="00A4219C"/>
    <w:rsid w:val="00A42756"/>
    <w:rsid w:val="00A428FE"/>
    <w:rsid w:val="00A434D7"/>
    <w:rsid w:val="00A435CB"/>
    <w:rsid w:val="00A43D92"/>
    <w:rsid w:val="00A441E5"/>
    <w:rsid w:val="00A4439B"/>
    <w:rsid w:val="00A450B2"/>
    <w:rsid w:val="00A45131"/>
    <w:rsid w:val="00A456D1"/>
    <w:rsid w:val="00A45A7C"/>
    <w:rsid w:val="00A45BE7"/>
    <w:rsid w:val="00A466C6"/>
    <w:rsid w:val="00A46946"/>
    <w:rsid w:val="00A47446"/>
    <w:rsid w:val="00A479A8"/>
    <w:rsid w:val="00A47D2C"/>
    <w:rsid w:val="00A508E1"/>
    <w:rsid w:val="00A50D8E"/>
    <w:rsid w:val="00A51838"/>
    <w:rsid w:val="00A51848"/>
    <w:rsid w:val="00A5286A"/>
    <w:rsid w:val="00A52AC2"/>
    <w:rsid w:val="00A52D82"/>
    <w:rsid w:val="00A52DD9"/>
    <w:rsid w:val="00A532B0"/>
    <w:rsid w:val="00A5363D"/>
    <w:rsid w:val="00A53A30"/>
    <w:rsid w:val="00A54234"/>
    <w:rsid w:val="00A542F2"/>
    <w:rsid w:val="00A547F7"/>
    <w:rsid w:val="00A55A86"/>
    <w:rsid w:val="00A564B2"/>
    <w:rsid w:val="00A567A2"/>
    <w:rsid w:val="00A56BE7"/>
    <w:rsid w:val="00A56D7D"/>
    <w:rsid w:val="00A57667"/>
    <w:rsid w:val="00A57D31"/>
    <w:rsid w:val="00A602FF"/>
    <w:rsid w:val="00A603E8"/>
    <w:rsid w:val="00A608AF"/>
    <w:rsid w:val="00A60CD6"/>
    <w:rsid w:val="00A60F42"/>
    <w:rsid w:val="00A6105C"/>
    <w:rsid w:val="00A61489"/>
    <w:rsid w:val="00A61BD0"/>
    <w:rsid w:val="00A62134"/>
    <w:rsid w:val="00A62528"/>
    <w:rsid w:val="00A62549"/>
    <w:rsid w:val="00A62789"/>
    <w:rsid w:val="00A6294B"/>
    <w:rsid w:val="00A62C73"/>
    <w:rsid w:val="00A63507"/>
    <w:rsid w:val="00A635A6"/>
    <w:rsid w:val="00A63680"/>
    <w:rsid w:val="00A63767"/>
    <w:rsid w:val="00A637EF"/>
    <w:rsid w:val="00A63BCB"/>
    <w:rsid w:val="00A642F2"/>
    <w:rsid w:val="00A6433D"/>
    <w:rsid w:val="00A64421"/>
    <w:rsid w:val="00A644AF"/>
    <w:rsid w:val="00A64691"/>
    <w:rsid w:val="00A64D35"/>
    <w:rsid w:val="00A65073"/>
    <w:rsid w:val="00A650D9"/>
    <w:rsid w:val="00A6534C"/>
    <w:rsid w:val="00A655D8"/>
    <w:rsid w:val="00A65734"/>
    <w:rsid w:val="00A66B76"/>
    <w:rsid w:val="00A66C01"/>
    <w:rsid w:val="00A66D0B"/>
    <w:rsid w:val="00A67224"/>
    <w:rsid w:val="00A679C1"/>
    <w:rsid w:val="00A70157"/>
    <w:rsid w:val="00A72056"/>
    <w:rsid w:val="00A7221C"/>
    <w:rsid w:val="00A7294F"/>
    <w:rsid w:val="00A729ED"/>
    <w:rsid w:val="00A72F6C"/>
    <w:rsid w:val="00A739B2"/>
    <w:rsid w:val="00A73C1F"/>
    <w:rsid w:val="00A749BD"/>
    <w:rsid w:val="00A74B54"/>
    <w:rsid w:val="00A74F64"/>
    <w:rsid w:val="00A758C0"/>
    <w:rsid w:val="00A75A4A"/>
    <w:rsid w:val="00A75C47"/>
    <w:rsid w:val="00A75EB1"/>
    <w:rsid w:val="00A7611E"/>
    <w:rsid w:val="00A76691"/>
    <w:rsid w:val="00A767AA"/>
    <w:rsid w:val="00A7683D"/>
    <w:rsid w:val="00A76ACB"/>
    <w:rsid w:val="00A76F18"/>
    <w:rsid w:val="00A771C0"/>
    <w:rsid w:val="00A7733C"/>
    <w:rsid w:val="00A80009"/>
    <w:rsid w:val="00A8057B"/>
    <w:rsid w:val="00A8093D"/>
    <w:rsid w:val="00A810B0"/>
    <w:rsid w:val="00A812D7"/>
    <w:rsid w:val="00A81CA2"/>
    <w:rsid w:val="00A8214A"/>
    <w:rsid w:val="00A82A2E"/>
    <w:rsid w:val="00A82DD0"/>
    <w:rsid w:val="00A830C8"/>
    <w:rsid w:val="00A83353"/>
    <w:rsid w:val="00A83BCF"/>
    <w:rsid w:val="00A8476D"/>
    <w:rsid w:val="00A84813"/>
    <w:rsid w:val="00A8487A"/>
    <w:rsid w:val="00A849F7"/>
    <w:rsid w:val="00A84BE1"/>
    <w:rsid w:val="00A84EF1"/>
    <w:rsid w:val="00A84FA1"/>
    <w:rsid w:val="00A8512C"/>
    <w:rsid w:val="00A8567F"/>
    <w:rsid w:val="00A85B11"/>
    <w:rsid w:val="00A87D89"/>
    <w:rsid w:val="00A90224"/>
    <w:rsid w:val="00A90A25"/>
    <w:rsid w:val="00A90ADA"/>
    <w:rsid w:val="00A920FA"/>
    <w:rsid w:val="00A924B8"/>
    <w:rsid w:val="00A926F0"/>
    <w:rsid w:val="00A92B9B"/>
    <w:rsid w:val="00A92C5D"/>
    <w:rsid w:val="00A9319D"/>
    <w:rsid w:val="00A933CD"/>
    <w:rsid w:val="00A93B8C"/>
    <w:rsid w:val="00A93E41"/>
    <w:rsid w:val="00A9437F"/>
    <w:rsid w:val="00A9461D"/>
    <w:rsid w:val="00A94AB5"/>
    <w:rsid w:val="00A952B8"/>
    <w:rsid w:val="00A955D0"/>
    <w:rsid w:val="00A9597A"/>
    <w:rsid w:val="00A9608E"/>
    <w:rsid w:val="00A9626A"/>
    <w:rsid w:val="00A96342"/>
    <w:rsid w:val="00A9645B"/>
    <w:rsid w:val="00A9773A"/>
    <w:rsid w:val="00AA09AB"/>
    <w:rsid w:val="00AA14DD"/>
    <w:rsid w:val="00AA1603"/>
    <w:rsid w:val="00AA20CD"/>
    <w:rsid w:val="00AA2180"/>
    <w:rsid w:val="00AA225D"/>
    <w:rsid w:val="00AA25B3"/>
    <w:rsid w:val="00AA2FD3"/>
    <w:rsid w:val="00AA360A"/>
    <w:rsid w:val="00AA36D4"/>
    <w:rsid w:val="00AA3703"/>
    <w:rsid w:val="00AA3E1D"/>
    <w:rsid w:val="00AA3F50"/>
    <w:rsid w:val="00AA413A"/>
    <w:rsid w:val="00AA4917"/>
    <w:rsid w:val="00AA49AD"/>
    <w:rsid w:val="00AA5276"/>
    <w:rsid w:val="00AA5B7B"/>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BE7"/>
    <w:rsid w:val="00AB3C4D"/>
    <w:rsid w:val="00AB4219"/>
    <w:rsid w:val="00AB4622"/>
    <w:rsid w:val="00AB484D"/>
    <w:rsid w:val="00AB4B46"/>
    <w:rsid w:val="00AB4FE3"/>
    <w:rsid w:val="00AB52FA"/>
    <w:rsid w:val="00AB53E6"/>
    <w:rsid w:val="00AB5F02"/>
    <w:rsid w:val="00AB6771"/>
    <w:rsid w:val="00AB6C17"/>
    <w:rsid w:val="00AB6C23"/>
    <w:rsid w:val="00AB6ED4"/>
    <w:rsid w:val="00AB7050"/>
    <w:rsid w:val="00AB7099"/>
    <w:rsid w:val="00AB73D0"/>
    <w:rsid w:val="00AB786A"/>
    <w:rsid w:val="00AB7B69"/>
    <w:rsid w:val="00AC0597"/>
    <w:rsid w:val="00AC0DB5"/>
    <w:rsid w:val="00AC0E4E"/>
    <w:rsid w:val="00AC0F20"/>
    <w:rsid w:val="00AC1580"/>
    <w:rsid w:val="00AC160E"/>
    <w:rsid w:val="00AC1668"/>
    <w:rsid w:val="00AC176E"/>
    <w:rsid w:val="00AC1800"/>
    <w:rsid w:val="00AC237B"/>
    <w:rsid w:val="00AC23BD"/>
    <w:rsid w:val="00AC2BCA"/>
    <w:rsid w:val="00AC2C6D"/>
    <w:rsid w:val="00AC2ED1"/>
    <w:rsid w:val="00AC2F1A"/>
    <w:rsid w:val="00AC2FD0"/>
    <w:rsid w:val="00AC32D7"/>
    <w:rsid w:val="00AC360E"/>
    <w:rsid w:val="00AC3C5D"/>
    <w:rsid w:val="00AC44CF"/>
    <w:rsid w:val="00AC457E"/>
    <w:rsid w:val="00AC4646"/>
    <w:rsid w:val="00AC4675"/>
    <w:rsid w:val="00AC491B"/>
    <w:rsid w:val="00AC4C94"/>
    <w:rsid w:val="00AC58CC"/>
    <w:rsid w:val="00AC5B65"/>
    <w:rsid w:val="00AC610E"/>
    <w:rsid w:val="00AC63D6"/>
    <w:rsid w:val="00AC7079"/>
    <w:rsid w:val="00AC7104"/>
    <w:rsid w:val="00AC7284"/>
    <w:rsid w:val="00AC7975"/>
    <w:rsid w:val="00AD08C1"/>
    <w:rsid w:val="00AD0B14"/>
    <w:rsid w:val="00AD0CDE"/>
    <w:rsid w:val="00AD0D95"/>
    <w:rsid w:val="00AD14C8"/>
    <w:rsid w:val="00AD17E5"/>
    <w:rsid w:val="00AD1B56"/>
    <w:rsid w:val="00AD1DE5"/>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6776"/>
    <w:rsid w:val="00AD6AD9"/>
    <w:rsid w:val="00AD6B74"/>
    <w:rsid w:val="00AD703C"/>
    <w:rsid w:val="00AD70B9"/>
    <w:rsid w:val="00AD7906"/>
    <w:rsid w:val="00AD7DBF"/>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42F"/>
    <w:rsid w:val="00AE7629"/>
    <w:rsid w:val="00AE7BB7"/>
    <w:rsid w:val="00AE7DD7"/>
    <w:rsid w:val="00AE7EA5"/>
    <w:rsid w:val="00AF0327"/>
    <w:rsid w:val="00AF06B9"/>
    <w:rsid w:val="00AF0AE0"/>
    <w:rsid w:val="00AF0E26"/>
    <w:rsid w:val="00AF1644"/>
    <w:rsid w:val="00AF16F1"/>
    <w:rsid w:val="00AF1CF8"/>
    <w:rsid w:val="00AF2086"/>
    <w:rsid w:val="00AF2145"/>
    <w:rsid w:val="00AF2860"/>
    <w:rsid w:val="00AF2A94"/>
    <w:rsid w:val="00AF32E0"/>
    <w:rsid w:val="00AF3618"/>
    <w:rsid w:val="00AF36D7"/>
    <w:rsid w:val="00AF3FB1"/>
    <w:rsid w:val="00AF40BF"/>
    <w:rsid w:val="00AF4108"/>
    <w:rsid w:val="00AF4526"/>
    <w:rsid w:val="00AF4628"/>
    <w:rsid w:val="00AF4B92"/>
    <w:rsid w:val="00AF5478"/>
    <w:rsid w:val="00AF5870"/>
    <w:rsid w:val="00AF58D6"/>
    <w:rsid w:val="00AF6BB5"/>
    <w:rsid w:val="00AF72DF"/>
    <w:rsid w:val="00AF7894"/>
    <w:rsid w:val="00AF7B3F"/>
    <w:rsid w:val="00AF7D0F"/>
    <w:rsid w:val="00B0006A"/>
    <w:rsid w:val="00B0033F"/>
    <w:rsid w:val="00B003FA"/>
    <w:rsid w:val="00B00C80"/>
    <w:rsid w:val="00B00DE2"/>
    <w:rsid w:val="00B01041"/>
    <w:rsid w:val="00B01307"/>
    <w:rsid w:val="00B01385"/>
    <w:rsid w:val="00B01488"/>
    <w:rsid w:val="00B01497"/>
    <w:rsid w:val="00B014BC"/>
    <w:rsid w:val="00B01B06"/>
    <w:rsid w:val="00B0225C"/>
    <w:rsid w:val="00B025E4"/>
    <w:rsid w:val="00B02970"/>
    <w:rsid w:val="00B03A0A"/>
    <w:rsid w:val="00B03C9F"/>
    <w:rsid w:val="00B03CCB"/>
    <w:rsid w:val="00B03FD5"/>
    <w:rsid w:val="00B04937"/>
    <w:rsid w:val="00B04970"/>
    <w:rsid w:val="00B049BA"/>
    <w:rsid w:val="00B04FBB"/>
    <w:rsid w:val="00B06251"/>
    <w:rsid w:val="00B067C1"/>
    <w:rsid w:val="00B06B62"/>
    <w:rsid w:val="00B06CB6"/>
    <w:rsid w:val="00B070E1"/>
    <w:rsid w:val="00B07422"/>
    <w:rsid w:val="00B075B9"/>
    <w:rsid w:val="00B07B0B"/>
    <w:rsid w:val="00B07CD8"/>
    <w:rsid w:val="00B07D80"/>
    <w:rsid w:val="00B106EA"/>
    <w:rsid w:val="00B10874"/>
    <w:rsid w:val="00B10D91"/>
    <w:rsid w:val="00B11038"/>
    <w:rsid w:val="00B11248"/>
    <w:rsid w:val="00B116F4"/>
    <w:rsid w:val="00B120F6"/>
    <w:rsid w:val="00B1231F"/>
    <w:rsid w:val="00B127AD"/>
    <w:rsid w:val="00B127B4"/>
    <w:rsid w:val="00B12AE9"/>
    <w:rsid w:val="00B12DE0"/>
    <w:rsid w:val="00B1318C"/>
    <w:rsid w:val="00B1325B"/>
    <w:rsid w:val="00B13872"/>
    <w:rsid w:val="00B13B9A"/>
    <w:rsid w:val="00B13C2D"/>
    <w:rsid w:val="00B147E9"/>
    <w:rsid w:val="00B148CE"/>
    <w:rsid w:val="00B14B93"/>
    <w:rsid w:val="00B14DA1"/>
    <w:rsid w:val="00B14DD8"/>
    <w:rsid w:val="00B1589D"/>
    <w:rsid w:val="00B15935"/>
    <w:rsid w:val="00B16282"/>
    <w:rsid w:val="00B1636B"/>
    <w:rsid w:val="00B1694B"/>
    <w:rsid w:val="00B1696B"/>
    <w:rsid w:val="00B16C95"/>
    <w:rsid w:val="00B17508"/>
    <w:rsid w:val="00B17885"/>
    <w:rsid w:val="00B17AF5"/>
    <w:rsid w:val="00B17CC0"/>
    <w:rsid w:val="00B17F0B"/>
    <w:rsid w:val="00B202D4"/>
    <w:rsid w:val="00B20766"/>
    <w:rsid w:val="00B208B7"/>
    <w:rsid w:val="00B20BE0"/>
    <w:rsid w:val="00B20C0B"/>
    <w:rsid w:val="00B20EC4"/>
    <w:rsid w:val="00B210D6"/>
    <w:rsid w:val="00B21ACF"/>
    <w:rsid w:val="00B21DC5"/>
    <w:rsid w:val="00B21EDA"/>
    <w:rsid w:val="00B2236F"/>
    <w:rsid w:val="00B223FE"/>
    <w:rsid w:val="00B224C5"/>
    <w:rsid w:val="00B22547"/>
    <w:rsid w:val="00B22702"/>
    <w:rsid w:val="00B228EB"/>
    <w:rsid w:val="00B22A3E"/>
    <w:rsid w:val="00B22E72"/>
    <w:rsid w:val="00B2354C"/>
    <w:rsid w:val="00B244F5"/>
    <w:rsid w:val="00B24512"/>
    <w:rsid w:val="00B24609"/>
    <w:rsid w:val="00B2484E"/>
    <w:rsid w:val="00B24D9C"/>
    <w:rsid w:val="00B25229"/>
    <w:rsid w:val="00B2545B"/>
    <w:rsid w:val="00B257DD"/>
    <w:rsid w:val="00B262F3"/>
    <w:rsid w:val="00B266AB"/>
    <w:rsid w:val="00B26883"/>
    <w:rsid w:val="00B269BF"/>
    <w:rsid w:val="00B2715F"/>
    <w:rsid w:val="00B27727"/>
    <w:rsid w:val="00B2774C"/>
    <w:rsid w:val="00B279F6"/>
    <w:rsid w:val="00B27C1C"/>
    <w:rsid w:val="00B27E2F"/>
    <w:rsid w:val="00B3064F"/>
    <w:rsid w:val="00B30B62"/>
    <w:rsid w:val="00B30C83"/>
    <w:rsid w:val="00B310C3"/>
    <w:rsid w:val="00B31466"/>
    <w:rsid w:val="00B3146D"/>
    <w:rsid w:val="00B3180A"/>
    <w:rsid w:val="00B31F80"/>
    <w:rsid w:val="00B32321"/>
    <w:rsid w:val="00B323FE"/>
    <w:rsid w:val="00B328B0"/>
    <w:rsid w:val="00B32B40"/>
    <w:rsid w:val="00B32BFE"/>
    <w:rsid w:val="00B32DFE"/>
    <w:rsid w:val="00B33098"/>
    <w:rsid w:val="00B330C2"/>
    <w:rsid w:val="00B3329B"/>
    <w:rsid w:val="00B33978"/>
    <w:rsid w:val="00B34434"/>
    <w:rsid w:val="00B34755"/>
    <w:rsid w:val="00B34769"/>
    <w:rsid w:val="00B347E6"/>
    <w:rsid w:val="00B34B4A"/>
    <w:rsid w:val="00B34CAE"/>
    <w:rsid w:val="00B34D74"/>
    <w:rsid w:val="00B34DC8"/>
    <w:rsid w:val="00B34F52"/>
    <w:rsid w:val="00B350DD"/>
    <w:rsid w:val="00B35478"/>
    <w:rsid w:val="00B35777"/>
    <w:rsid w:val="00B357C5"/>
    <w:rsid w:val="00B35A5F"/>
    <w:rsid w:val="00B35C37"/>
    <w:rsid w:val="00B35D2C"/>
    <w:rsid w:val="00B35FE7"/>
    <w:rsid w:val="00B36297"/>
    <w:rsid w:val="00B36544"/>
    <w:rsid w:val="00B365A3"/>
    <w:rsid w:val="00B36AF6"/>
    <w:rsid w:val="00B36FF4"/>
    <w:rsid w:val="00B37150"/>
    <w:rsid w:val="00B37A3C"/>
    <w:rsid w:val="00B37FC4"/>
    <w:rsid w:val="00B4034F"/>
    <w:rsid w:val="00B4038A"/>
    <w:rsid w:val="00B4045D"/>
    <w:rsid w:val="00B4080D"/>
    <w:rsid w:val="00B41690"/>
    <w:rsid w:val="00B419EC"/>
    <w:rsid w:val="00B42150"/>
    <w:rsid w:val="00B42417"/>
    <w:rsid w:val="00B4266E"/>
    <w:rsid w:val="00B42733"/>
    <w:rsid w:val="00B42CB5"/>
    <w:rsid w:val="00B42D76"/>
    <w:rsid w:val="00B42F12"/>
    <w:rsid w:val="00B43070"/>
    <w:rsid w:val="00B43753"/>
    <w:rsid w:val="00B43990"/>
    <w:rsid w:val="00B43ECF"/>
    <w:rsid w:val="00B447FE"/>
    <w:rsid w:val="00B44F40"/>
    <w:rsid w:val="00B451D9"/>
    <w:rsid w:val="00B45218"/>
    <w:rsid w:val="00B453F3"/>
    <w:rsid w:val="00B455A6"/>
    <w:rsid w:val="00B45887"/>
    <w:rsid w:val="00B459C1"/>
    <w:rsid w:val="00B45EEA"/>
    <w:rsid w:val="00B46153"/>
    <w:rsid w:val="00B46178"/>
    <w:rsid w:val="00B461E3"/>
    <w:rsid w:val="00B461FF"/>
    <w:rsid w:val="00B466E9"/>
    <w:rsid w:val="00B46943"/>
    <w:rsid w:val="00B46D10"/>
    <w:rsid w:val="00B47046"/>
    <w:rsid w:val="00B4717D"/>
    <w:rsid w:val="00B4767C"/>
    <w:rsid w:val="00B477FB"/>
    <w:rsid w:val="00B4784E"/>
    <w:rsid w:val="00B47985"/>
    <w:rsid w:val="00B50093"/>
    <w:rsid w:val="00B503B2"/>
    <w:rsid w:val="00B507B0"/>
    <w:rsid w:val="00B513CE"/>
    <w:rsid w:val="00B51AD5"/>
    <w:rsid w:val="00B52202"/>
    <w:rsid w:val="00B529E7"/>
    <w:rsid w:val="00B52B89"/>
    <w:rsid w:val="00B52E30"/>
    <w:rsid w:val="00B5315E"/>
    <w:rsid w:val="00B5371D"/>
    <w:rsid w:val="00B537F5"/>
    <w:rsid w:val="00B53956"/>
    <w:rsid w:val="00B53BA9"/>
    <w:rsid w:val="00B53C2B"/>
    <w:rsid w:val="00B53C37"/>
    <w:rsid w:val="00B54398"/>
    <w:rsid w:val="00B54749"/>
    <w:rsid w:val="00B54829"/>
    <w:rsid w:val="00B549EA"/>
    <w:rsid w:val="00B5540E"/>
    <w:rsid w:val="00B55C1C"/>
    <w:rsid w:val="00B55EDE"/>
    <w:rsid w:val="00B55F84"/>
    <w:rsid w:val="00B55FB9"/>
    <w:rsid w:val="00B56296"/>
    <w:rsid w:val="00B567EF"/>
    <w:rsid w:val="00B56B28"/>
    <w:rsid w:val="00B576CB"/>
    <w:rsid w:val="00B57CD2"/>
    <w:rsid w:val="00B57CDB"/>
    <w:rsid w:val="00B57E0D"/>
    <w:rsid w:val="00B57E7F"/>
    <w:rsid w:val="00B57FC7"/>
    <w:rsid w:val="00B600FE"/>
    <w:rsid w:val="00B6022F"/>
    <w:rsid w:val="00B60DA7"/>
    <w:rsid w:val="00B60F58"/>
    <w:rsid w:val="00B61504"/>
    <w:rsid w:val="00B6151C"/>
    <w:rsid w:val="00B61952"/>
    <w:rsid w:val="00B61AB8"/>
    <w:rsid w:val="00B6246E"/>
    <w:rsid w:val="00B63987"/>
    <w:rsid w:val="00B64A08"/>
    <w:rsid w:val="00B65147"/>
    <w:rsid w:val="00B654EF"/>
    <w:rsid w:val="00B6570C"/>
    <w:rsid w:val="00B66838"/>
    <w:rsid w:val="00B668F5"/>
    <w:rsid w:val="00B66E0D"/>
    <w:rsid w:val="00B66ED4"/>
    <w:rsid w:val="00B6716E"/>
    <w:rsid w:val="00B674C6"/>
    <w:rsid w:val="00B67563"/>
    <w:rsid w:val="00B67771"/>
    <w:rsid w:val="00B67B10"/>
    <w:rsid w:val="00B67D3E"/>
    <w:rsid w:val="00B67F47"/>
    <w:rsid w:val="00B701E2"/>
    <w:rsid w:val="00B7074C"/>
    <w:rsid w:val="00B707FB"/>
    <w:rsid w:val="00B719C0"/>
    <w:rsid w:val="00B71C77"/>
    <w:rsid w:val="00B7235A"/>
    <w:rsid w:val="00B72B2B"/>
    <w:rsid w:val="00B72CFB"/>
    <w:rsid w:val="00B72DD2"/>
    <w:rsid w:val="00B72F61"/>
    <w:rsid w:val="00B73A24"/>
    <w:rsid w:val="00B74093"/>
    <w:rsid w:val="00B7443D"/>
    <w:rsid w:val="00B745C9"/>
    <w:rsid w:val="00B74C0E"/>
    <w:rsid w:val="00B750D2"/>
    <w:rsid w:val="00B754B7"/>
    <w:rsid w:val="00B7558A"/>
    <w:rsid w:val="00B75841"/>
    <w:rsid w:val="00B75D49"/>
    <w:rsid w:val="00B75DD5"/>
    <w:rsid w:val="00B76295"/>
    <w:rsid w:val="00B767F2"/>
    <w:rsid w:val="00B76929"/>
    <w:rsid w:val="00B76DEF"/>
    <w:rsid w:val="00B77AD2"/>
    <w:rsid w:val="00B77F6C"/>
    <w:rsid w:val="00B80214"/>
    <w:rsid w:val="00B8025C"/>
    <w:rsid w:val="00B809FE"/>
    <w:rsid w:val="00B80A0F"/>
    <w:rsid w:val="00B80CB4"/>
    <w:rsid w:val="00B81205"/>
    <w:rsid w:val="00B8148E"/>
    <w:rsid w:val="00B81725"/>
    <w:rsid w:val="00B81A4A"/>
    <w:rsid w:val="00B81D76"/>
    <w:rsid w:val="00B82372"/>
    <w:rsid w:val="00B824DD"/>
    <w:rsid w:val="00B82D8A"/>
    <w:rsid w:val="00B82FFC"/>
    <w:rsid w:val="00B83244"/>
    <w:rsid w:val="00B8325C"/>
    <w:rsid w:val="00B832DB"/>
    <w:rsid w:val="00B836E9"/>
    <w:rsid w:val="00B8382C"/>
    <w:rsid w:val="00B83A78"/>
    <w:rsid w:val="00B84013"/>
    <w:rsid w:val="00B84235"/>
    <w:rsid w:val="00B84507"/>
    <w:rsid w:val="00B8491C"/>
    <w:rsid w:val="00B849DF"/>
    <w:rsid w:val="00B8521E"/>
    <w:rsid w:val="00B8538A"/>
    <w:rsid w:val="00B85561"/>
    <w:rsid w:val="00B85C0D"/>
    <w:rsid w:val="00B8637E"/>
    <w:rsid w:val="00B8656B"/>
    <w:rsid w:val="00B8692F"/>
    <w:rsid w:val="00B8755C"/>
    <w:rsid w:val="00B87600"/>
    <w:rsid w:val="00B87962"/>
    <w:rsid w:val="00B87967"/>
    <w:rsid w:val="00B87E09"/>
    <w:rsid w:val="00B87F36"/>
    <w:rsid w:val="00B90234"/>
    <w:rsid w:val="00B9035C"/>
    <w:rsid w:val="00B90381"/>
    <w:rsid w:val="00B9073C"/>
    <w:rsid w:val="00B90FD2"/>
    <w:rsid w:val="00B90FFC"/>
    <w:rsid w:val="00B910DB"/>
    <w:rsid w:val="00B91346"/>
    <w:rsid w:val="00B91D7E"/>
    <w:rsid w:val="00B923D9"/>
    <w:rsid w:val="00B927C3"/>
    <w:rsid w:val="00B9280C"/>
    <w:rsid w:val="00B92DD2"/>
    <w:rsid w:val="00B93177"/>
    <w:rsid w:val="00B93520"/>
    <w:rsid w:val="00B935C2"/>
    <w:rsid w:val="00B936FD"/>
    <w:rsid w:val="00B937EC"/>
    <w:rsid w:val="00B93BB0"/>
    <w:rsid w:val="00B942F3"/>
    <w:rsid w:val="00B944F2"/>
    <w:rsid w:val="00B94587"/>
    <w:rsid w:val="00B9459E"/>
    <w:rsid w:val="00B9470C"/>
    <w:rsid w:val="00B94B2D"/>
    <w:rsid w:val="00B95195"/>
    <w:rsid w:val="00B956D5"/>
    <w:rsid w:val="00B95CAF"/>
    <w:rsid w:val="00B96148"/>
    <w:rsid w:val="00B96FCB"/>
    <w:rsid w:val="00B97128"/>
    <w:rsid w:val="00B97766"/>
    <w:rsid w:val="00B977A3"/>
    <w:rsid w:val="00B97A80"/>
    <w:rsid w:val="00B97D58"/>
    <w:rsid w:val="00B97DAF"/>
    <w:rsid w:val="00BA052B"/>
    <w:rsid w:val="00BA0947"/>
    <w:rsid w:val="00BA0B92"/>
    <w:rsid w:val="00BA0E64"/>
    <w:rsid w:val="00BA109F"/>
    <w:rsid w:val="00BA16B7"/>
    <w:rsid w:val="00BA2330"/>
    <w:rsid w:val="00BA2683"/>
    <w:rsid w:val="00BA35A9"/>
    <w:rsid w:val="00BA39B9"/>
    <w:rsid w:val="00BA429A"/>
    <w:rsid w:val="00BA44B9"/>
    <w:rsid w:val="00BA44D9"/>
    <w:rsid w:val="00BA4C42"/>
    <w:rsid w:val="00BA4DC8"/>
    <w:rsid w:val="00BA4F75"/>
    <w:rsid w:val="00BA5837"/>
    <w:rsid w:val="00BA6449"/>
    <w:rsid w:val="00BA69A6"/>
    <w:rsid w:val="00BA6F35"/>
    <w:rsid w:val="00BA6F9C"/>
    <w:rsid w:val="00BA75E0"/>
    <w:rsid w:val="00BA7635"/>
    <w:rsid w:val="00BB0360"/>
    <w:rsid w:val="00BB0632"/>
    <w:rsid w:val="00BB0642"/>
    <w:rsid w:val="00BB09CD"/>
    <w:rsid w:val="00BB0CBC"/>
    <w:rsid w:val="00BB0F08"/>
    <w:rsid w:val="00BB1285"/>
    <w:rsid w:val="00BB198C"/>
    <w:rsid w:val="00BB23A0"/>
    <w:rsid w:val="00BB257D"/>
    <w:rsid w:val="00BB2931"/>
    <w:rsid w:val="00BB2CD6"/>
    <w:rsid w:val="00BB3E87"/>
    <w:rsid w:val="00BB49B0"/>
    <w:rsid w:val="00BB49D1"/>
    <w:rsid w:val="00BB4F05"/>
    <w:rsid w:val="00BB54B0"/>
    <w:rsid w:val="00BB5BE7"/>
    <w:rsid w:val="00BB5F03"/>
    <w:rsid w:val="00BB63EE"/>
    <w:rsid w:val="00BB6770"/>
    <w:rsid w:val="00BB6A07"/>
    <w:rsid w:val="00BB6ECB"/>
    <w:rsid w:val="00BB6F3C"/>
    <w:rsid w:val="00BB7682"/>
    <w:rsid w:val="00BB77BF"/>
    <w:rsid w:val="00BC0391"/>
    <w:rsid w:val="00BC050C"/>
    <w:rsid w:val="00BC0741"/>
    <w:rsid w:val="00BC1695"/>
    <w:rsid w:val="00BC1F0E"/>
    <w:rsid w:val="00BC1F90"/>
    <w:rsid w:val="00BC1FF2"/>
    <w:rsid w:val="00BC2164"/>
    <w:rsid w:val="00BC259D"/>
    <w:rsid w:val="00BC2631"/>
    <w:rsid w:val="00BC2721"/>
    <w:rsid w:val="00BC28B9"/>
    <w:rsid w:val="00BC29E5"/>
    <w:rsid w:val="00BC2A4C"/>
    <w:rsid w:val="00BC2B9D"/>
    <w:rsid w:val="00BC3366"/>
    <w:rsid w:val="00BC37D8"/>
    <w:rsid w:val="00BC3D77"/>
    <w:rsid w:val="00BC3E09"/>
    <w:rsid w:val="00BC408A"/>
    <w:rsid w:val="00BC40EB"/>
    <w:rsid w:val="00BC444C"/>
    <w:rsid w:val="00BC4815"/>
    <w:rsid w:val="00BC4AED"/>
    <w:rsid w:val="00BC4C1F"/>
    <w:rsid w:val="00BC4EFF"/>
    <w:rsid w:val="00BC5EDF"/>
    <w:rsid w:val="00BC5F2E"/>
    <w:rsid w:val="00BC613E"/>
    <w:rsid w:val="00BC622C"/>
    <w:rsid w:val="00BC67CC"/>
    <w:rsid w:val="00BC6DA4"/>
    <w:rsid w:val="00BC78DC"/>
    <w:rsid w:val="00BC7CFF"/>
    <w:rsid w:val="00BD01D9"/>
    <w:rsid w:val="00BD047C"/>
    <w:rsid w:val="00BD0602"/>
    <w:rsid w:val="00BD09E0"/>
    <w:rsid w:val="00BD0C4E"/>
    <w:rsid w:val="00BD0DF1"/>
    <w:rsid w:val="00BD1328"/>
    <w:rsid w:val="00BD1BE5"/>
    <w:rsid w:val="00BD22FF"/>
    <w:rsid w:val="00BD2316"/>
    <w:rsid w:val="00BD2362"/>
    <w:rsid w:val="00BD24DA"/>
    <w:rsid w:val="00BD2B11"/>
    <w:rsid w:val="00BD2C5D"/>
    <w:rsid w:val="00BD32FD"/>
    <w:rsid w:val="00BD3A5F"/>
    <w:rsid w:val="00BD3AAC"/>
    <w:rsid w:val="00BD3B1D"/>
    <w:rsid w:val="00BD3B92"/>
    <w:rsid w:val="00BD3C74"/>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F26"/>
    <w:rsid w:val="00BE0056"/>
    <w:rsid w:val="00BE0098"/>
    <w:rsid w:val="00BE0142"/>
    <w:rsid w:val="00BE0585"/>
    <w:rsid w:val="00BE069D"/>
    <w:rsid w:val="00BE0732"/>
    <w:rsid w:val="00BE13B7"/>
    <w:rsid w:val="00BE13E2"/>
    <w:rsid w:val="00BE1B2C"/>
    <w:rsid w:val="00BE1BE5"/>
    <w:rsid w:val="00BE302B"/>
    <w:rsid w:val="00BE304F"/>
    <w:rsid w:val="00BE3097"/>
    <w:rsid w:val="00BE30D0"/>
    <w:rsid w:val="00BE3EA6"/>
    <w:rsid w:val="00BE3ED8"/>
    <w:rsid w:val="00BE3FE7"/>
    <w:rsid w:val="00BE4318"/>
    <w:rsid w:val="00BE450A"/>
    <w:rsid w:val="00BE4871"/>
    <w:rsid w:val="00BE4D6F"/>
    <w:rsid w:val="00BE4D95"/>
    <w:rsid w:val="00BE5139"/>
    <w:rsid w:val="00BE54FB"/>
    <w:rsid w:val="00BE5A8A"/>
    <w:rsid w:val="00BE623A"/>
    <w:rsid w:val="00BE6301"/>
    <w:rsid w:val="00BE64EC"/>
    <w:rsid w:val="00BE65E8"/>
    <w:rsid w:val="00BE6D85"/>
    <w:rsid w:val="00BE704A"/>
    <w:rsid w:val="00BE7501"/>
    <w:rsid w:val="00BE7733"/>
    <w:rsid w:val="00BE7A0A"/>
    <w:rsid w:val="00BF08DA"/>
    <w:rsid w:val="00BF0B1A"/>
    <w:rsid w:val="00BF0D31"/>
    <w:rsid w:val="00BF1666"/>
    <w:rsid w:val="00BF1790"/>
    <w:rsid w:val="00BF19DD"/>
    <w:rsid w:val="00BF1F9A"/>
    <w:rsid w:val="00BF1FCE"/>
    <w:rsid w:val="00BF2464"/>
    <w:rsid w:val="00BF29EA"/>
    <w:rsid w:val="00BF29F9"/>
    <w:rsid w:val="00BF2A18"/>
    <w:rsid w:val="00BF2A93"/>
    <w:rsid w:val="00BF2C83"/>
    <w:rsid w:val="00BF3AEE"/>
    <w:rsid w:val="00BF3D18"/>
    <w:rsid w:val="00BF417D"/>
    <w:rsid w:val="00BF446B"/>
    <w:rsid w:val="00BF4C4B"/>
    <w:rsid w:val="00BF519D"/>
    <w:rsid w:val="00BF55DB"/>
    <w:rsid w:val="00BF5D21"/>
    <w:rsid w:val="00BF5F68"/>
    <w:rsid w:val="00BF64E2"/>
    <w:rsid w:val="00BF655B"/>
    <w:rsid w:val="00BF690E"/>
    <w:rsid w:val="00BF6A6F"/>
    <w:rsid w:val="00BF6BFA"/>
    <w:rsid w:val="00BF6E68"/>
    <w:rsid w:val="00BF6F2A"/>
    <w:rsid w:val="00BF7531"/>
    <w:rsid w:val="00BF76AA"/>
    <w:rsid w:val="00BF7A5B"/>
    <w:rsid w:val="00BF7C95"/>
    <w:rsid w:val="00BF7D4D"/>
    <w:rsid w:val="00C006A5"/>
    <w:rsid w:val="00C0186E"/>
    <w:rsid w:val="00C01CA5"/>
    <w:rsid w:val="00C02029"/>
    <w:rsid w:val="00C02184"/>
    <w:rsid w:val="00C02207"/>
    <w:rsid w:val="00C02516"/>
    <w:rsid w:val="00C02C51"/>
    <w:rsid w:val="00C02D48"/>
    <w:rsid w:val="00C033C1"/>
    <w:rsid w:val="00C0427C"/>
    <w:rsid w:val="00C04814"/>
    <w:rsid w:val="00C04A27"/>
    <w:rsid w:val="00C04C9A"/>
    <w:rsid w:val="00C04ED4"/>
    <w:rsid w:val="00C051E5"/>
    <w:rsid w:val="00C05347"/>
    <w:rsid w:val="00C05523"/>
    <w:rsid w:val="00C05598"/>
    <w:rsid w:val="00C06105"/>
    <w:rsid w:val="00C062EA"/>
    <w:rsid w:val="00C0641D"/>
    <w:rsid w:val="00C07620"/>
    <w:rsid w:val="00C076AE"/>
    <w:rsid w:val="00C07821"/>
    <w:rsid w:val="00C07BD7"/>
    <w:rsid w:val="00C10843"/>
    <w:rsid w:val="00C10C91"/>
    <w:rsid w:val="00C10D10"/>
    <w:rsid w:val="00C10DF8"/>
    <w:rsid w:val="00C1158D"/>
    <w:rsid w:val="00C115B0"/>
    <w:rsid w:val="00C11675"/>
    <w:rsid w:val="00C11F6D"/>
    <w:rsid w:val="00C11F80"/>
    <w:rsid w:val="00C12531"/>
    <w:rsid w:val="00C12949"/>
    <w:rsid w:val="00C12EAC"/>
    <w:rsid w:val="00C13046"/>
    <w:rsid w:val="00C135F2"/>
    <w:rsid w:val="00C13E20"/>
    <w:rsid w:val="00C13ED8"/>
    <w:rsid w:val="00C14B02"/>
    <w:rsid w:val="00C15009"/>
    <w:rsid w:val="00C15305"/>
    <w:rsid w:val="00C155E7"/>
    <w:rsid w:val="00C15653"/>
    <w:rsid w:val="00C15662"/>
    <w:rsid w:val="00C157B8"/>
    <w:rsid w:val="00C15970"/>
    <w:rsid w:val="00C15BF6"/>
    <w:rsid w:val="00C15CC9"/>
    <w:rsid w:val="00C16041"/>
    <w:rsid w:val="00C1609A"/>
    <w:rsid w:val="00C16680"/>
    <w:rsid w:val="00C16C72"/>
    <w:rsid w:val="00C16E40"/>
    <w:rsid w:val="00C16FFC"/>
    <w:rsid w:val="00C17164"/>
    <w:rsid w:val="00C1737D"/>
    <w:rsid w:val="00C17F64"/>
    <w:rsid w:val="00C20091"/>
    <w:rsid w:val="00C2013F"/>
    <w:rsid w:val="00C201CF"/>
    <w:rsid w:val="00C20A28"/>
    <w:rsid w:val="00C217D7"/>
    <w:rsid w:val="00C2196B"/>
    <w:rsid w:val="00C21A98"/>
    <w:rsid w:val="00C21EE8"/>
    <w:rsid w:val="00C2215F"/>
    <w:rsid w:val="00C223AF"/>
    <w:rsid w:val="00C223EC"/>
    <w:rsid w:val="00C2287B"/>
    <w:rsid w:val="00C22B65"/>
    <w:rsid w:val="00C22D3B"/>
    <w:rsid w:val="00C22D8F"/>
    <w:rsid w:val="00C234CE"/>
    <w:rsid w:val="00C235F4"/>
    <w:rsid w:val="00C2391A"/>
    <w:rsid w:val="00C23CC0"/>
    <w:rsid w:val="00C2552A"/>
    <w:rsid w:val="00C25868"/>
    <w:rsid w:val="00C26035"/>
    <w:rsid w:val="00C265DA"/>
    <w:rsid w:val="00C27576"/>
    <w:rsid w:val="00C275C6"/>
    <w:rsid w:val="00C27B16"/>
    <w:rsid w:val="00C27B53"/>
    <w:rsid w:val="00C310BC"/>
    <w:rsid w:val="00C31157"/>
    <w:rsid w:val="00C31C4F"/>
    <w:rsid w:val="00C32D4C"/>
    <w:rsid w:val="00C33771"/>
    <w:rsid w:val="00C3382C"/>
    <w:rsid w:val="00C33CC1"/>
    <w:rsid w:val="00C33CD7"/>
    <w:rsid w:val="00C34233"/>
    <w:rsid w:val="00C34C86"/>
    <w:rsid w:val="00C35091"/>
    <w:rsid w:val="00C35BC1"/>
    <w:rsid w:val="00C35C1D"/>
    <w:rsid w:val="00C35C98"/>
    <w:rsid w:val="00C35D8A"/>
    <w:rsid w:val="00C36952"/>
    <w:rsid w:val="00C36A3E"/>
    <w:rsid w:val="00C36D31"/>
    <w:rsid w:val="00C36E67"/>
    <w:rsid w:val="00C36E86"/>
    <w:rsid w:val="00C4021F"/>
    <w:rsid w:val="00C4027A"/>
    <w:rsid w:val="00C402E2"/>
    <w:rsid w:val="00C40761"/>
    <w:rsid w:val="00C4119E"/>
    <w:rsid w:val="00C412F9"/>
    <w:rsid w:val="00C41399"/>
    <w:rsid w:val="00C41F10"/>
    <w:rsid w:val="00C42646"/>
    <w:rsid w:val="00C42EE6"/>
    <w:rsid w:val="00C43135"/>
    <w:rsid w:val="00C43CDA"/>
    <w:rsid w:val="00C43DD5"/>
    <w:rsid w:val="00C43F77"/>
    <w:rsid w:val="00C44036"/>
    <w:rsid w:val="00C4409F"/>
    <w:rsid w:val="00C4439F"/>
    <w:rsid w:val="00C445E3"/>
    <w:rsid w:val="00C4467B"/>
    <w:rsid w:val="00C44C60"/>
    <w:rsid w:val="00C44DCF"/>
    <w:rsid w:val="00C45A0A"/>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ADD"/>
    <w:rsid w:val="00C53114"/>
    <w:rsid w:val="00C53354"/>
    <w:rsid w:val="00C53535"/>
    <w:rsid w:val="00C537ED"/>
    <w:rsid w:val="00C53929"/>
    <w:rsid w:val="00C53988"/>
    <w:rsid w:val="00C54049"/>
    <w:rsid w:val="00C5411A"/>
    <w:rsid w:val="00C543A3"/>
    <w:rsid w:val="00C545A6"/>
    <w:rsid w:val="00C54C30"/>
    <w:rsid w:val="00C54D03"/>
    <w:rsid w:val="00C54D85"/>
    <w:rsid w:val="00C554B3"/>
    <w:rsid w:val="00C562B8"/>
    <w:rsid w:val="00C568F1"/>
    <w:rsid w:val="00C56CE0"/>
    <w:rsid w:val="00C57993"/>
    <w:rsid w:val="00C57F75"/>
    <w:rsid w:val="00C57FEA"/>
    <w:rsid w:val="00C60449"/>
    <w:rsid w:val="00C60BBE"/>
    <w:rsid w:val="00C6115D"/>
    <w:rsid w:val="00C6169A"/>
    <w:rsid w:val="00C6185E"/>
    <w:rsid w:val="00C619EC"/>
    <w:rsid w:val="00C61B14"/>
    <w:rsid w:val="00C62442"/>
    <w:rsid w:val="00C6282F"/>
    <w:rsid w:val="00C62CD4"/>
    <w:rsid w:val="00C63637"/>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FB8"/>
    <w:rsid w:val="00C710B8"/>
    <w:rsid w:val="00C713A7"/>
    <w:rsid w:val="00C71A50"/>
    <w:rsid w:val="00C7205F"/>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D72"/>
    <w:rsid w:val="00C77EC0"/>
    <w:rsid w:val="00C8004E"/>
    <w:rsid w:val="00C80247"/>
    <w:rsid w:val="00C8057A"/>
    <w:rsid w:val="00C8076B"/>
    <w:rsid w:val="00C80875"/>
    <w:rsid w:val="00C80AE4"/>
    <w:rsid w:val="00C8175D"/>
    <w:rsid w:val="00C81EE0"/>
    <w:rsid w:val="00C81F9C"/>
    <w:rsid w:val="00C82560"/>
    <w:rsid w:val="00C829A2"/>
    <w:rsid w:val="00C82A37"/>
    <w:rsid w:val="00C82C64"/>
    <w:rsid w:val="00C831D1"/>
    <w:rsid w:val="00C8327E"/>
    <w:rsid w:val="00C83B57"/>
    <w:rsid w:val="00C8424E"/>
    <w:rsid w:val="00C84281"/>
    <w:rsid w:val="00C842AF"/>
    <w:rsid w:val="00C85D48"/>
    <w:rsid w:val="00C86428"/>
    <w:rsid w:val="00C86431"/>
    <w:rsid w:val="00C86EFE"/>
    <w:rsid w:val="00C87061"/>
    <w:rsid w:val="00C87975"/>
    <w:rsid w:val="00C87E78"/>
    <w:rsid w:val="00C90116"/>
    <w:rsid w:val="00C90280"/>
    <w:rsid w:val="00C903C2"/>
    <w:rsid w:val="00C9074E"/>
    <w:rsid w:val="00C90AEA"/>
    <w:rsid w:val="00C90BA6"/>
    <w:rsid w:val="00C90BE7"/>
    <w:rsid w:val="00C913BC"/>
    <w:rsid w:val="00C9146D"/>
    <w:rsid w:val="00C9193A"/>
    <w:rsid w:val="00C91D4F"/>
    <w:rsid w:val="00C9222E"/>
    <w:rsid w:val="00C9223D"/>
    <w:rsid w:val="00C92482"/>
    <w:rsid w:val="00C92645"/>
    <w:rsid w:val="00C9272A"/>
    <w:rsid w:val="00C9287F"/>
    <w:rsid w:val="00C92F2F"/>
    <w:rsid w:val="00C92FEF"/>
    <w:rsid w:val="00C935B9"/>
    <w:rsid w:val="00C93ABD"/>
    <w:rsid w:val="00C93B93"/>
    <w:rsid w:val="00C9448B"/>
    <w:rsid w:val="00C94516"/>
    <w:rsid w:val="00C94938"/>
    <w:rsid w:val="00C957E1"/>
    <w:rsid w:val="00C957EB"/>
    <w:rsid w:val="00C95A35"/>
    <w:rsid w:val="00C96116"/>
    <w:rsid w:val="00C96D99"/>
    <w:rsid w:val="00C975B2"/>
    <w:rsid w:val="00CA01A4"/>
    <w:rsid w:val="00CA04F7"/>
    <w:rsid w:val="00CA0570"/>
    <w:rsid w:val="00CA0848"/>
    <w:rsid w:val="00CA08CD"/>
    <w:rsid w:val="00CA0990"/>
    <w:rsid w:val="00CA0FAD"/>
    <w:rsid w:val="00CA1102"/>
    <w:rsid w:val="00CA1183"/>
    <w:rsid w:val="00CA162A"/>
    <w:rsid w:val="00CA1890"/>
    <w:rsid w:val="00CA1CB5"/>
    <w:rsid w:val="00CA2601"/>
    <w:rsid w:val="00CA28E7"/>
    <w:rsid w:val="00CA365F"/>
    <w:rsid w:val="00CA4A8D"/>
    <w:rsid w:val="00CA5844"/>
    <w:rsid w:val="00CA6075"/>
    <w:rsid w:val="00CA660F"/>
    <w:rsid w:val="00CA6845"/>
    <w:rsid w:val="00CA69D3"/>
    <w:rsid w:val="00CA6B52"/>
    <w:rsid w:val="00CA6D07"/>
    <w:rsid w:val="00CA70FC"/>
    <w:rsid w:val="00CA7656"/>
    <w:rsid w:val="00CA769D"/>
    <w:rsid w:val="00CA7776"/>
    <w:rsid w:val="00CA7AAB"/>
    <w:rsid w:val="00CA7D05"/>
    <w:rsid w:val="00CB0138"/>
    <w:rsid w:val="00CB0391"/>
    <w:rsid w:val="00CB0556"/>
    <w:rsid w:val="00CB0D12"/>
    <w:rsid w:val="00CB120A"/>
    <w:rsid w:val="00CB1A8A"/>
    <w:rsid w:val="00CB1C21"/>
    <w:rsid w:val="00CB1E7E"/>
    <w:rsid w:val="00CB22D5"/>
    <w:rsid w:val="00CB2786"/>
    <w:rsid w:val="00CB2ACE"/>
    <w:rsid w:val="00CB303E"/>
    <w:rsid w:val="00CB38B6"/>
    <w:rsid w:val="00CB4B73"/>
    <w:rsid w:val="00CB4EBA"/>
    <w:rsid w:val="00CB5323"/>
    <w:rsid w:val="00CB57F9"/>
    <w:rsid w:val="00CB5903"/>
    <w:rsid w:val="00CB610D"/>
    <w:rsid w:val="00CB65AE"/>
    <w:rsid w:val="00CB6BF4"/>
    <w:rsid w:val="00CB6D2C"/>
    <w:rsid w:val="00CB6F3E"/>
    <w:rsid w:val="00CB6FB6"/>
    <w:rsid w:val="00CB7038"/>
    <w:rsid w:val="00CB70C2"/>
    <w:rsid w:val="00CB7530"/>
    <w:rsid w:val="00CB78B9"/>
    <w:rsid w:val="00CB7908"/>
    <w:rsid w:val="00CB7C39"/>
    <w:rsid w:val="00CC0179"/>
    <w:rsid w:val="00CC03AF"/>
    <w:rsid w:val="00CC0954"/>
    <w:rsid w:val="00CC1152"/>
    <w:rsid w:val="00CC1291"/>
    <w:rsid w:val="00CC1586"/>
    <w:rsid w:val="00CC1CD7"/>
    <w:rsid w:val="00CC2004"/>
    <w:rsid w:val="00CC268C"/>
    <w:rsid w:val="00CC2F27"/>
    <w:rsid w:val="00CC318E"/>
    <w:rsid w:val="00CC3870"/>
    <w:rsid w:val="00CC3AF7"/>
    <w:rsid w:val="00CC3E4F"/>
    <w:rsid w:val="00CC45AB"/>
    <w:rsid w:val="00CC4851"/>
    <w:rsid w:val="00CC4885"/>
    <w:rsid w:val="00CC4CE6"/>
    <w:rsid w:val="00CC5406"/>
    <w:rsid w:val="00CC55B5"/>
    <w:rsid w:val="00CC5892"/>
    <w:rsid w:val="00CC5BF5"/>
    <w:rsid w:val="00CC6187"/>
    <w:rsid w:val="00CC61BB"/>
    <w:rsid w:val="00CC629E"/>
    <w:rsid w:val="00CC6570"/>
    <w:rsid w:val="00CC6985"/>
    <w:rsid w:val="00CC7048"/>
    <w:rsid w:val="00CC704A"/>
    <w:rsid w:val="00CC7112"/>
    <w:rsid w:val="00CC74B2"/>
    <w:rsid w:val="00CC77FC"/>
    <w:rsid w:val="00CC786A"/>
    <w:rsid w:val="00CC7B2C"/>
    <w:rsid w:val="00CC7D65"/>
    <w:rsid w:val="00CD00E8"/>
    <w:rsid w:val="00CD05D8"/>
    <w:rsid w:val="00CD0BB9"/>
    <w:rsid w:val="00CD10F2"/>
    <w:rsid w:val="00CD13EB"/>
    <w:rsid w:val="00CD1453"/>
    <w:rsid w:val="00CD191C"/>
    <w:rsid w:val="00CD22CC"/>
    <w:rsid w:val="00CD335D"/>
    <w:rsid w:val="00CD3413"/>
    <w:rsid w:val="00CD3894"/>
    <w:rsid w:val="00CD4A8F"/>
    <w:rsid w:val="00CD4B8A"/>
    <w:rsid w:val="00CD5AA6"/>
    <w:rsid w:val="00CD5DEE"/>
    <w:rsid w:val="00CD6095"/>
    <w:rsid w:val="00CD6240"/>
    <w:rsid w:val="00CD62CF"/>
    <w:rsid w:val="00CD7289"/>
    <w:rsid w:val="00CD765C"/>
    <w:rsid w:val="00CD7A74"/>
    <w:rsid w:val="00CD7F6A"/>
    <w:rsid w:val="00CE001B"/>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10AD"/>
    <w:rsid w:val="00CF115B"/>
    <w:rsid w:val="00CF1315"/>
    <w:rsid w:val="00CF1463"/>
    <w:rsid w:val="00CF1E68"/>
    <w:rsid w:val="00CF208A"/>
    <w:rsid w:val="00CF2437"/>
    <w:rsid w:val="00CF243D"/>
    <w:rsid w:val="00CF259F"/>
    <w:rsid w:val="00CF25B3"/>
    <w:rsid w:val="00CF2684"/>
    <w:rsid w:val="00CF2924"/>
    <w:rsid w:val="00CF3DEA"/>
    <w:rsid w:val="00CF3E23"/>
    <w:rsid w:val="00CF434C"/>
    <w:rsid w:val="00CF44B5"/>
    <w:rsid w:val="00CF46A8"/>
    <w:rsid w:val="00CF48D2"/>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C7F"/>
    <w:rsid w:val="00D01D50"/>
    <w:rsid w:val="00D01DAF"/>
    <w:rsid w:val="00D02180"/>
    <w:rsid w:val="00D0243E"/>
    <w:rsid w:val="00D025D9"/>
    <w:rsid w:val="00D02D9B"/>
    <w:rsid w:val="00D02E46"/>
    <w:rsid w:val="00D03045"/>
    <w:rsid w:val="00D030A3"/>
    <w:rsid w:val="00D03D9D"/>
    <w:rsid w:val="00D03E8D"/>
    <w:rsid w:val="00D0422E"/>
    <w:rsid w:val="00D0483A"/>
    <w:rsid w:val="00D04A76"/>
    <w:rsid w:val="00D04BC0"/>
    <w:rsid w:val="00D04C78"/>
    <w:rsid w:val="00D04F62"/>
    <w:rsid w:val="00D04FA8"/>
    <w:rsid w:val="00D05244"/>
    <w:rsid w:val="00D05A9C"/>
    <w:rsid w:val="00D06393"/>
    <w:rsid w:val="00D0756D"/>
    <w:rsid w:val="00D0788E"/>
    <w:rsid w:val="00D078E2"/>
    <w:rsid w:val="00D0796A"/>
    <w:rsid w:val="00D102F5"/>
    <w:rsid w:val="00D10E06"/>
    <w:rsid w:val="00D11E95"/>
    <w:rsid w:val="00D12017"/>
    <w:rsid w:val="00D1280E"/>
    <w:rsid w:val="00D12BAE"/>
    <w:rsid w:val="00D135D2"/>
    <w:rsid w:val="00D1363A"/>
    <w:rsid w:val="00D1383D"/>
    <w:rsid w:val="00D13954"/>
    <w:rsid w:val="00D139A0"/>
    <w:rsid w:val="00D13BA6"/>
    <w:rsid w:val="00D13BCD"/>
    <w:rsid w:val="00D13E51"/>
    <w:rsid w:val="00D1439E"/>
    <w:rsid w:val="00D147F2"/>
    <w:rsid w:val="00D14BC0"/>
    <w:rsid w:val="00D14C84"/>
    <w:rsid w:val="00D14DE8"/>
    <w:rsid w:val="00D14E24"/>
    <w:rsid w:val="00D156BF"/>
    <w:rsid w:val="00D16C4C"/>
    <w:rsid w:val="00D17700"/>
    <w:rsid w:val="00D20373"/>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3E0"/>
    <w:rsid w:val="00D23981"/>
    <w:rsid w:val="00D2417E"/>
    <w:rsid w:val="00D24604"/>
    <w:rsid w:val="00D24968"/>
    <w:rsid w:val="00D25026"/>
    <w:rsid w:val="00D25F1E"/>
    <w:rsid w:val="00D2605E"/>
    <w:rsid w:val="00D26181"/>
    <w:rsid w:val="00D26297"/>
    <w:rsid w:val="00D2663C"/>
    <w:rsid w:val="00D26E66"/>
    <w:rsid w:val="00D27CC5"/>
    <w:rsid w:val="00D30724"/>
    <w:rsid w:val="00D30B1F"/>
    <w:rsid w:val="00D30C68"/>
    <w:rsid w:val="00D30D5E"/>
    <w:rsid w:val="00D3113A"/>
    <w:rsid w:val="00D31286"/>
    <w:rsid w:val="00D317C8"/>
    <w:rsid w:val="00D31B5D"/>
    <w:rsid w:val="00D3246C"/>
    <w:rsid w:val="00D32760"/>
    <w:rsid w:val="00D32B16"/>
    <w:rsid w:val="00D32CEF"/>
    <w:rsid w:val="00D32F53"/>
    <w:rsid w:val="00D33C2A"/>
    <w:rsid w:val="00D33D5E"/>
    <w:rsid w:val="00D33FD7"/>
    <w:rsid w:val="00D3486F"/>
    <w:rsid w:val="00D34E36"/>
    <w:rsid w:val="00D35736"/>
    <w:rsid w:val="00D363A1"/>
    <w:rsid w:val="00D36415"/>
    <w:rsid w:val="00D367A1"/>
    <w:rsid w:val="00D36F17"/>
    <w:rsid w:val="00D3723B"/>
    <w:rsid w:val="00D37460"/>
    <w:rsid w:val="00D37816"/>
    <w:rsid w:val="00D37B82"/>
    <w:rsid w:val="00D37F32"/>
    <w:rsid w:val="00D401F6"/>
    <w:rsid w:val="00D4081A"/>
    <w:rsid w:val="00D4092D"/>
    <w:rsid w:val="00D409B2"/>
    <w:rsid w:val="00D40DD2"/>
    <w:rsid w:val="00D40E98"/>
    <w:rsid w:val="00D413D0"/>
    <w:rsid w:val="00D415D6"/>
    <w:rsid w:val="00D4177E"/>
    <w:rsid w:val="00D41C21"/>
    <w:rsid w:val="00D42298"/>
    <w:rsid w:val="00D42559"/>
    <w:rsid w:val="00D427BB"/>
    <w:rsid w:val="00D42C20"/>
    <w:rsid w:val="00D432EA"/>
    <w:rsid w:val="00D4339E"/>
    <w:rsid w:val="00D43413"/>
    <w:rsid w:val="00D4376B"/>
    <w:rsid w:val="00D43CA4"/>
    <w:rsid w:val="00D4473A"/>
    <w:rsid w:val="00D44D2A"/>
    <w:rsid w:val="00D45982"/>
    <w:rsid w:val="00D46036"/>
    <w:rsid w:val="00D460B1"/>
    <w:rsid w:val="00D46352"/>
    <w:rsid w:val="00D46D8C"/>
    <w:rsid w:val="00D46EA7"/>
    <w:rsid w:val="00D47046"/>
    <w:rsid w:val="00D47278"/>
    <w:rsid w:val="00D4736A"/>
    <w:rsid w:val="00D4768D"/>
    <w:rsid w:val="00D50019"/>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D8B"/>
    <w:rsid w:val="00D555EE"/>
    <w:rsid w:val="00D556FD"/>
    <w:rsid w:val="00D557B8"/>
    <w:rsid w:val="00D56659"/>
    <w:rsid w:val="00D568B0"/>
    <w:rsid w:val="00D57822"/>
    <w:rsid w:val="00D57A3E"/>
    <w:rsid w:val="00D60406"/>
    <w:rsid w:val="00D60BCA"/>
    <w:rsid w:val="00D60D73"/>
    <w:rsid w:val="00D6226B"/>
    <w:rsid w:val="00D62426"/>
    <w:rsid w:val="00D6289D"/>
    <w:rsid w:val="00D6302E"/>
    <w:rsid w:val="00D6327A"/>
    <w:rsid w:val="00D63493"/>
    <w:rsid w:val="00D63B2E"/>
    <w:rsid w:val="00D64359"/>
    <w:rsid w:val="00D654A3"/>
    <w:rsid w:val="00D65D8C"/>
    <w:rsid w:val="00D65ED6"/>
    <w:rsid w:val="00D66B2A"/>
    <w:rsid w:val="00D66C01"/>
    <w:rsid w:val="00D67168"/>
    <w:rsid w:val="00D672E9"/>
    <w:rsid w:val="00D674DA"/>
    <w:rsid w:val="00D67B4C"/>
    <w:rsid w:val="00D70306"/>
    <w:rsid w:val="00D70786"/>
    <w:rsid w:val="00D70877"/>
    <w:rsid w:val="00D70EBD"/>
    <w:rsid w:val="00D7113E"/>
    <w:rsid w:val="00D711A7"/>
    <w:rsid w:val="00D71459"/>
    <w:rsid w:val="00D7152B"/>
    <w:rsid w:val="00D7190C"/>
    <w:rsid w:val="00D71DAD"/>
    <w:rsid w:val="00D721EF"/>
    <w:rsid w:val="00D72F70"/>
    <w:rsid w:val="00D732DD"/>
    <w:rsid w:val="00D738A3"/>
    <w:rsid w:val="00D73B90"/>
    <w:rsid w:val="00D74346"/>
    <w:rsid w:val="00D7449F"/>
    <w:rsid w:val="00D744E3"/>
    <w:rsid w:val="00D746E8"/>
    <w:rsid w:val="00D74BB6"/>
    <w:rsid w:val="00D75268"/>
    <w:rsid w:val="00D75586"/>
    <w:rsid w:val="00D75EF9"/>
    <w:rsid w:val="00D762EB"/>
    <w:rsid w:val="00D77287"/>
    <w:rsid w:val="00D77449"/>
    <w:rsid w:val="00D77FB9"/>
    <w:rsid w:val="00D80783"/>
    <w:rsid w:val="00D80C3A"/>
    <w:rsid w:val="00D819CB"/>
    <w:rsid w:val="00D81A42"/>
    <w:rsid w:val="00D82013"/>
    <w:rsid w:val="00D82139"/>
    <w:rsid w:val="00D82ED5"/>
    <w:rsid w:val="00D8309D"/>
    <w:rsid w:val="00D8388B"/>
    <w:rsid w:val="00D838CC"/>
    <w:rsid w:val="00D83D0E"/>
    <w:rsid w:val="00D8402C"/>
    <w:rsid w:val="00D844A9"/>
    <w:rsid w:val="00D84727"/>
    <w:rsid w:val="00D85372"/>
    <w:rsid w:val="00D85854"/>
    <w:rsid w:val="00D86876"/>
    <w:rsid w:val="00D8719F"/>
    <w:rsid w:val="00D8785F"/>
    <w:rsid w:val="00D87A4A"/>
    <w:rsid w:val="00D90279"/>
    <w:rsid w:val="00D90976"/>
    <w:rsid w:val="00D909C3"/>
    <w:rsid w:val="00D9165D"/>
    <w:rsid w:val="00D9181C"/>
    <w:rsid w:val="00D91971"/>
    <w:rsid w:val="00D919B3"/>
    <w:rsid w:val="00D93012"/>
    <w:rsid w:val="00D94792"/>
    <w:rsid w:val="00D94A42"/>
    <w:rsid w:val="00D94E54"/>
    <w:rsid w:val="00D950D0"/>
    <w:rsid w:val="00D9522C"/>
    <w:rsid w:val="00D953B1"/>
    <w:rsid w:val="00D96538"/>
    <w:rsid w:val="00D96AE5"/>
    <w:rsid w:val="00D96BEA"/>
    <w:rsid w:val="00D96E21"/>
    <w:rsid w:val="00D96FA6"/>
    <w:rsid w:val="00D971FB"/>
    <w:rsid w:val="00D97518"/>
    <w:rsid w:val="00D976FA"/>
    <w:rsid w:val="00D97B2F"/>
    <w:rsid w:val="00DA0276"/>
    <w:rsid w:val="00DA0302"/>
    <w:rsid w:val="00DA0993"/>
    <w:rsid w:val="00DA099B"/>
    <w:rsid w:val="00DA0D4E"/>
    <w:rsid w:val="00DA0EF8"/>
    <w:rsid w:val="00DA1109"/>
    <w:rsid w:val="00DA1360"/>
    <w:rsid w:val="00DA145E"/>
    <w:rsid w:val="00DA17AF"/>
    <w:rsid w:val="00DA1B24"/>
    <w:rsid w:val="00DA1F89"/>
    <w:rsid w:val="00DA2ACA"/>
    <w:rsid w:val="00DA2DA5"/>
    <w:rsid w:val="00DA33F7"/>
    <w:rsid w:val="00DA3496"/>
    <w:rsid w:val="00DA398B"/>
    <w:rsid w:val="00DA3DDA"/>
    <w:rsid w:val="00DA4050"/>
    <w:rsid w:val="00DA4182"/>
    <w:rsid w:val="00DA4287"/>
    <w:rsid w:val="00DA4C25"/>
    <w:rsid w:val="00DA4C86"/>
    <w:rsid w:val="00DA4F24"/>
    <w:rsid w:val="00DA5095"/>
    <w:rsid w:val="00DA51C9"/>
    <w:rsid w:val="00DA561B"/>
    <w:rsid w:val="00DA563E"/>
    <w:rsid w:val="00DA67A0"/>
    <w:rsid w:val="00DA6A92"/>
    <w:rsid w:val="00DA7172"/>
    <w:rsid w:val="00DA71F5"/>
    <w:rsid w:val="00DA7235"/>
    <w:rsid w:val="00DA73FF"/>
    <w:rsid w:val="00DA7C77"/>
    <w:rsid w:val="00DA7FDF"/>
    <w:rsid w:val="00DB05F5"/>
    <w:rsid w:val="00DB09AB"/>
    <w:rsid w:val="00DB0CA7"/>
    <w:rsid w:val="00DB1060"/>
    <w:rsid w:val="00DB11A1"/>
    <w:rsid w:val="00DB12A3"/>
    <w:rsid w:val="00DB1383"/>
    <w:rsid w:val="00DB1592"/>
    <w:rsid w:val="00DB15D9"/>
    <w:rsid w:val="00DB2465"/>
    <w:rsid w:val="00DB2826"/>
    <w:rsid w:val="00DB393A"/>
    <w:rsid w:val="00DB3D3F"/>
    <w:rsid w:val="00DB4A14"/>
    <w:rsid w:val="00DB4B5E"/>
    <w:rsid w:val="00DB4F65"/>
    <w:rsid w:val="00DB4FE6"/>
    <w:rsid w:val="00DB4FED"/>
    <w:rsid w:val="00DB4FF7"/>
    <w:rsid w:val="00DB5427"/>
    <w:rsid w:val="00DB5B35"/>
    <w:rsid w:val="00DB5E30"/>
    <w:rsid w:val="00DB63C1"/>
    <w:rsid w:val="00DB63CB"/>
    <w:rsid w:val="00DB6659"/>
    <w:rsid w:val="00DB66C0"/>
    <w:rsid w:val="00DB6CB0"/>
    <w:rsid w:val="00DB6F78"/>
    <w:rsid w:val="00DB743A"/>
    <w:rsid w:val="00DB7C40"/>
    <w:rsid w:val="00DB7E35"/>
    <w:rsid w:val="00DC0F2A"/>
    <w:rsid w:val="00DC14C3"/>
    <w:rsid w:val="00DC14F6"/>
    <w:rsid w:val="00DC18FF"/>
    <w:rsid w:val="00DC1AA0"/>
    <w:rsid w:val="00DC1F55"/>
    <w:rsid w:val="00DC212C"/>
    <w:rsid w:val="00DC2218"/>
    <w:rsid w:val="00DC2288"/>
    <w:rsid w:val="00DC2D26"/>
    <w:rsid w:val="00DC33E1"/>
    <w:rsid w:val="00DC3DC0"/>
    <w:rsid w:val="00DC446C"/>
    <w:rsid w:val="00DC4B0E"/>
    <w:rsid w:val="00DC5084"/>
    <w:rsid w:val="00DC5326"/>
    <w:rsid w:val="00DC55B6"/>
    <w:rsid w:val="00DC5879"/>
    <w:rsid w:val="00DC58A2"/>
    <w:rsid w:val="00DC5EC0"/>
    <w:rsid w:val="00DC5FA7"/>
    <w:rsid w:val="00DC6195"/>
    <w:rsid w:val="00DC63C7"/>
    <w:rsid w:val="00DC66F9"/>
    <w:rsid w:val="00DC695A"/>
    <w:rsid w:val="00DC6AC6"/>
    <w:rsid w:val="00DC6D01"/>
    <w:rsid w:val="00DC757F"/>
    <w:rsid w:val="00DC7919"/>
    <w:rsid w:val="00DC7A9F"/>
    <w:rsid w:val="00DC7C37"/>
    <w:rsid w:val="00DD00E3"/>
    <w:rsid w:val="00DD072A"/>
    <w:rsid w:val="00DD16F4"/>
    <w:rsid w:val="00DD1A35"/>
    <w:rsid w:val="00DD1F94"/>
    <w:rsid w:val="00DD20FA"/>
    <w:rsid w:val="00DD2199"/>
    <w:rsid w:val="00DD2F8C"/>
    <w:rsid w:val="00DD36AE"/>
    <w:rsid w:val="00DD36DF"/>
    <w:rsid w:val="00DD3E44"/>
    <w:rsid w:val="00DD4477"/>
    <w:rsid w:val="00DD45D2"/>
    <w:rsid w:val="00DD4612"/>
    <w:rsid w:val="00DD4A56"/>
    <w:rsid w:val="00DD4A75"/>
    <w:rsid w:val="00DD4D7F"/>
    <w:rsid w:val="00DD57E7"/>
    <w:rsid w:val="00DD5C68"/>
    <w:rsid w:val="00DD5F2F"/>
    <w:rsid w:val="00DD66BD"/>
    <w:rsid w:val="00DD6D11"/>
    <w:rsid w:val="00DD713F"/>
    <w:rsid w:val="00DD7629"/>
    <w:rsid w:val="00DD7CFB"/>
    <w:rsid w:val="00DD7D5E"/>
    <w:rsid w:val="00DE00DB"/>
    <w:rsid w:val="00DE0634"/>
    <w:rsid w:val="00DE06EC"/>
    <w:rsid w:val="00DE0830"/>
    <w:rsid w:val="00DE0B1D"/>
    <w:rsid w:val="00DE0FFE"/>
    <w:rsid w:val="00DE1135"/>
    <w:rsid w:val="00DE126C"/>
    <w:rsid w:val="00DE2218"/>
    <w:rsid w:val="00DE2566"/>
    <w:rsid w:val="00DE2DC3"/>
    <w:rsid w:val="00DE3050"/>
    <w:rsid w:val="00DE30ED"/>
    <w:rsid w:val="00DE3C96"/>
    <w:rsid w:val="00DE4E6C"/>
    <w:rsid w:val="00DE4E9C"/>
    <w:rsid w:val="00DE50A2"/>
    <w:rsid w:val="00DE50C8"/>
    <w:rsid w:val="00DE516D"/>
    <w:rsid w:val="00DE56C4"/>
    <w:rsid w:val="00DE57F0"/>
    <w:rsid w:val="00DE5C16"/>
    <w:rsid w:val="00DE5C17"/>
    <w:rsid w:val="00DE5CF4"/>
    <w:rsid w:val="00DE61CB"/>
    <w:rsid w:val="00DE63BE"/>
    <w:rsid w:val="00DE690B"/>
    <w:rsid w:val="00DE6E90"/>
    <w:rsid w:val="00DE78D6"/>
    <w:rsid w:val="00DE7906"/>
    <w:rsid w:val="00DE798B"/>
    <w:rsid w:val="00DF0678"/>
    <w:rsid w:val="00DF06C2"/>
    <w:rsid w:val="00DF1556"/>
    <w:rsid w:val="00DF1699"/>
    <w:rsid w:val="00DF1984"/>
    <w:rsid w:val="00DF22BC"/>
    <w:rsid w:val="00DF22E7"/>
    <w:rsid w:val="00DF2397"/>
    <w:rsid w:val="00DF2D28"/>
    <w:rsid w:val="00DF2EC2"/>
    <w:rsid w:val="00DF36DC"/>
    <w:rsid w:val="00DF388E"/>
    <w:rsid w:val="00DF42A2"/>
    <w:rsid w:val="00DF495A"/>
    <w:rsid w:val="00DF4963"/>
    <w:rsid w:val="00DF4CFF"/>
    <w:rsid w:val="00DF65AE"/>
    <w:rsid w:val="00DF6650"/>
    <w:rsid w:val="00DF750A"/>
    <w:rsid w:val="00DF7A9C"/>
    <w:rsid w:val="00DF7E0F"/>
    <w:rsid w:val="00DF7EBE"/>
    <w:rsid w:val="00E005E5"/>
    <w:rsid w:val="00E00A96"/>
    <w:rsid w:val="00E012FF"/>
    <w:rsid w:val="00E01D13"/>
    <w:rsid w:val="00E020CE"/>
    <w:rsid w:val="00E02118"/>
    <w:rsid w:val="00E02B0F"/>
    <w:rsid w:val="00E02BE3"/>
    <w:rsid w:val="00E02CA0"/>
    <w:rsid w:val="00E0346E"/>
    <w:rsid w:val="00E03B8D"/>
    <w:rsid w:val="00E03CE8"/>
    <w:rsid w:val="00E03E1B"/>
    <w:rsid w:val="00E03EB4"/>
    <w:rsid w:val="00E04183"/>
    <w:rsid w:val="00E041AF"/>
    <w:rsid w:val="00E043AA"/>
    <w:rsid w:val="00E05323"/>
    <w:rsid w:val="00E053CB"/>
    <w:rsid w:val="00E0545C"/>
    <w:rsid w:val="00E057ED"/>
    <w:rsid w:val="00E058EC"/>
    <w:rsid w:val="00E05C64"/>
    <w:rsid w:val="00E05D50"/>
    <w:rsid w:val="00E06812"/>
    <w:rsid w:val="00E07A91"/>
    <w:rsid w:val="00E07BB7"/>
    <w:rsid w:val="00E07C4B"/>
    <w:rsid w:val="00E1063E"/>
    <w:rsid w:val="00E10702"/>
    <w:rsid w:val="00E10B04"/>
    <w:rsid w:val="00E10D24"/>
    <w:rsid w:val="00E10D76"/>
    <w:rsid w:val="00E11FF7"/>
    <w:rsid w:val="00E120B0"/>
    <w:rsid w:val="00E12B4C"/>
    <w:rsid w:val="00E1339E"/>
    <w:rsid w:val="00E1369C"/>
    <w:rsid w:val="00E14494"/>
    <w:rsid w:val="00E14D29"/>
    <w:rsid w:val="00E1528F"/>
    <w:rsid w:val="00E15623"/>
    <w:rsid w:val="00E15ECD"/>
    <w:rsid w:val="00E1614B"/>
    <w:rsid w:val="00E16295"/>
    <w:rsid w:val="00E167D6"/>
    <w:rsid w:val="00E17D04"/>
    <w:rsid w:val="00E20248"/>
    <w:rsid w:val="00E20279"/>
    <w:rsid w:val="00E20786"/>
    <w:rsid w:val="00E20AC2"/>
    <w:rsid w:val="00E214DA"/>
    <w:rsid w:val="00E22CC9"/>
    <w:rsid w:val="00E22D65"/>
    <w:rsid w:val="00E22EB9"/>
    <w:rsid w:val="00E2330A"/>
    <w:rsid w:val="00E23843"/>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D8"/>
    <w:rsid w:val="00E25A6F"/>
    <w:rsid w:val="00E25DCC"/>
    <w:rsid w:val="00E2642E"/>
    <w:rsid w:val="00E265E1"/>
    <w:rsid w:val="00E26AE0"/>
    <w:rsid w:val="00E26C6F"/>
    <w:rsid w:val="00E278FF"/>
    <w:rsid w:val="00E27EAF"/>
    <w:rsid w:val="00E27F5F"/>
    <w:rsid w:val="00E301EE"/>
    <w:rsid w:val="00E303F1"/>
    <w:rsid w:val="00E309DE"/>
    <w:rsid w:val="00E30B53"/>
    <w:rsid w:val="00E30C10"/>
    <w:rsid w:val="00E31A7F"/>
    <w:rsid w:val="00E31D1B"/>
    <w:rsid w:val="00E31D97"/>
    <w:rsid w:val="00E3231C"/>
    <w:rsid w:val="00E3284E"/>
    <w:rsid w:val="00E3293D"/>
    <w:rsid w:val="00E32F92"/>
    <w:rsid w:val="00E331BF"/>
    <w:rsid w:val="00E331CB"/>
    <w:rsid w:val="00E333E5"/>
    <w:rsid w:val="00E3341E"/>
    <w:rsid w:val="00E337A0"/>
    <w:rsid w:val="00E33A2E"/>
    <w:rsid w:val="00E33D60"/>
    <w:rsid w:val="00E33F99"/>
    <w:rsid w:val="00E34194"/>
    <w:rsid w:val="00E346CF"/>
    <w:rsid w:val="00E35752"/>
    <w:rsid w:val="00E35C2C"/>
    <w:rsid w:val="00E35C69"/>
    <w:rsid w:val="00E35CD3"/>
    <w:rsid w:val="00E366E8"/>
    <w:rsid w:val="00E36AEA"/>
    <w:rsid w:val="00E37248"/>
    <w:rsid w:val="00E37687"/>
    <w:rsid w:val="00E37764"/>
    <w:rsid w:val="00E37928"/>
    <w:rsid w:val="00E37DC2"/>
    <w:rsid w:val="00E402DE"/>
    <w:rsid w:val="00E4049E"/>
    <w:rsid w:val="00E40565"/>
    <w:rsid w:val="00E406CD"/>
    <w:rsid w:val="00E40AA4"/>
    <w:rsid w:val="00E40B30"/>
    <w:rsid w:val="00E40DDC"/>
    <w:rsid w:val="00E4177F"/>
    <w:rsid w:val="00E4190B"/>
    <w:rsid w:val="00E420A2"/>
    <w:rsid w:val="00E42440"/>
    <w:rsid w:val="00E42676"/>
    <w:rsid w:val="00E427C7"/>
    <w:rsid w:val="00E42A67"/>
    <w:rsid w:val="00E42E4E"/>
    <w:rsid w:val="00E42F03"/>
    <w:rsid w:val="00E43781"/>
    <w:rsid w:val="00E4379B"/>
    <w:rsid w:val="00E44391"/>
    <w:rsid w:val="00E446F2"/>
    <w:rsid w:val="00E448D5"/>
    <w:rsid w:val="00E45363"/>
    <w:rsid w:val="00E45715"/>
    <w:rsid w:val="00E45C40"/>
    <w:rsid w:val="00E45DCE"/>
    <w:rsid w:val="00E460C8"/>
    <w:rsid w:val="00E460EE"/>
    <w:rsid w:val="00E46364"/>
    <w:rsid w:val="00E464FE"/>
    <w:rsid w:val="00E46578"/>
    <w:rsid w:val="00E46753"/>
    <w:rsid w:val="00E467ED"/>
    <w:rsid w:val="00E46A8B"/>
    <w:rsid w:val="00E46E23"/>
    <w:rsid w:val="00E46E85"/>
    <w:rsid w:val="00E46F4D"/>
    <w:rsid w:val="00E474DF"/>
    <w:rsid w:val="00E47B63"/>
    <w:rsid w:val="00E50E9B"/>
    <w:rsid w:val="00E5192D"/>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46B"/>
    <w:rsid w:val="00E55873"/>
    <w:rsid w:val="00E55E40"/>
    <w:rsid w:val="00E564D2"/>
    <w:rsid w:val="00E56F59"/>
    <w:rsid w:val="00E5793F"/>
    <w:rsid w:val="00E57A62"/>
    <w:rsid w:val="00E600AE"/>
    <w:rsid w:val="00E608C4"/>
    <w:rsid w:val="00E60E09"/>
    <w:rsid w:val="00E61560"/>
    <w:rsid w:val="00E616BD"/>
    <w:rsid w:val="00E627C7"/>
    <w:rsid w:val="00E62B50"/>
    <w:rsid w:val="00E62D99"/>
    <w:rsid w:val="00E63010"/>
    <w:rsid w:val="00E631AE"/>
    <w:rsid w:val="00E632EE"/>
    <w:rsid w:val="00E634B0"/>
    <w:rsid w:val="00E634E3"/>
    <w:rsid w:val="00E634F7"/>
    <w:rsid w:val="00E6365A"/>
    <w:rsid w:val="00E63823"/>
    <w:rsid w:val="00E63B6C"/>
    <w:rsid w:val="00E63CB4"/>
    <w:rsid w:val="00E63F10"/>
    <w:rsid w:val="00E641B4"/>
    <w:rsid w:val="00E64340"/>
    <w:rsid w:val="00E6434F"/>
    <w:rsid w:val="00E64409"/>
    <w:rsid w:val="00E64BC3"/>
    <w:rsid w:val="00E651DA"/>
    <w:rsid w:val="00E65B57"/>
    <w:rsid w:val="00E65C76"/>
    <w:rsid w:val="00E66188"/>
    <w:rsid w:val="00E66417"/>
    <w:rsid w:val="00E66B5A"/>
    <w:rsid w:val="00E670EC"/>
    <w:rsid w:val="00E6716C"/>
    <w:rsid w:val="00E678D5"/>
    <w:rsid w:val="00E67B58"/>
    <w:rsid w:val="00E67F76"/>
    <w:rsid w:val="00E705A7"/>
    <w:rsid w:val="00E708AB"/>
    <w:rsid w:val="00E709A5"/>
    <w:rsid w:val="00E70A3F"/>
    <w:rsid w:val="00E71980"/>
    <w:rsid w:val="00E72ED6"/>
    <w:rsid w:val="00E73682"/>
    <w:rsid w:val="00E7369D"/>
    <w:rsid w:val="00E736F1"/>
    <w:rsid w:val="00E73AFD"/>
    <w:rsid w:val="00E73B09"/>
    <w:rsid w:val="00E73DF6"/>
    <w:rsid w:val="00E749AF"/>
    <w:rsid w:val="00E749B3"/>
    <w:rsid w:val="00E74A39"/>
    <w:rsid w:val="00E74C3D"/>
    <w:rsid w:val="00E74D65"/>
    <w:rsid w:val="00E7562A"/>
    <w:rsid w:val="00E75C0F"/>
    <w:rsid w:val="00E76269"/>
    <w:rsid w:val="00E769D4"/>
    <w:rsid w:val="00E76BF3"/>
    <w:rsid w:val="00E76E86"/>
    <w:rsid w:val="00E80057"/>
    <w:rsid w:val="00E8028D"/>
    <w:rsid w:val="00E803F4"/>
    <w:rsid w:val="00E80459"/>
    <w:rsid w:val="00E80995"/>
    <w:rsid w:val="00E81145"/>
    <w:rsid w:val="00E8117C"/>
    <w:rsid w:val="00E814DB"/>
    <w:rsid w:val="00E81599"/>
    <w:rsid w:val="00E818A9"/>
    <w:rsid w:val="00E81C26"/>
    <w:rsid w:val="00E81E20"/>
    <w:rsid w:val="00E824BF"/>
    <w:rsid w:val="00E826A6"/>
    <w:rsid w:val="00E834FA"/>
    <w:rsid w:val="00E83899"/>
    <w:rsid w:val="00E839C8"/>
    <w:rsid w:val="00E83A8A"/>
    <w:rsid w:val="00E83E08"/>
    <w:rsid w:val="00E840FA"/>
    <w:rsid w:val="00E84234"/>
    <w:rsid w:val="00E84299"/>
    <w:rsid w:val="00E84AF1"/>
    <w:rsid w:val="00E84BCB"/>
    <w:rsid w:val="00E84C05"/>
    <w:rsid w:val="00E84D09"/>
    <w:rsid w:val="00E84FCD"/>
    <w:rsid w:val="00E8554B"/>
    <w:rsid w:val="00E85554"/>
    <w:rsid w:val="00E8635A"/>
    <w:rsid w:val="00E8641D"/>
    <w:rsid w:val="00E870D5"/>
    <w:rsid w:val="00E87392"/>
    <w:rsid w:val="00E87404"/>
    <w:rsid w:val="00E87D2B"/>
    <w:rsid w:val="00E87EAB"/>
    <w:rsid w:val="00E87FA4"/>
    <w:rsid w:val="00E90190"/>
    <w:rsid w:val="00E90C32"/>
    <w:rsid w:val="00E91063"/>
    <w:rsid w:val="00E91344"/>
    <w:rsid w:val="00E913A0"/>
    <w:rsid w:val="00E914FF"/>
    <w:rsid w:val="00E91C4B"/>
    <w:rsid w:val="00E91E3F"/>
    <w:rsid w:val="00E91F68"/>
    <w:rsid w:val="00E91FBA"/>
    <w:rsid w:val="00E92190"/>
    <w:rsid w:val="00E92648"/>
    <w:rsid w:val="00E92CEB"/>
    <w:rsid w:val="00E93212"/>
    <w:rsid w:val="00E93FE1"/>
    <w:rsid w:val="00E9400E"/>
    <w:rsid w:val="00E941DF"/>
    <w:rsid w:val="00E94A18"/>
    <w:rsid w:val="00E94F2D"/>
    <w:rsid w:val="00E957D2"/>
    <w:rsid w:val="00E95BBA"/>
    <w:rsid w:val="00E95F7E"/>
    <w:rsid w:val="00E961EE"/>
    <w:rsid w:val="00E969A5"/>
    <w:rsid w:val="00E972B4"/>
    <w:rsid w:val="00E9766A"/>
    <w:rsid w:val="00E976AE"/>
    <w:rsid w:val="00E97F8F"/>
    <w:rsid w:val="00EA0123"/>
    <w:rsid w:val="00EA06E6"/>
    <w:rsid w:val="00EA09CC"/>
    <w:rsid w:val="00EA0DE6"/>
    <w:rsid w:val="00EA0E81"/>
    <w:rsid w:val="00EA18C5"/>
    <w:rsid w:val="00EA1B59"/>
    <w:rsid w:val="00EA1D35"/>
    <w:rsid w:val="00EA1E46"/>
    <w:rsid w:val="00EA2372"/>
    <w:rsid w:val="00EA24AD"/>
    <w:rsid w:val="00EA26F3"/>
    <w:rsid w:val="00EA28F0"/>
    <w:rsid w:val="00EA2C74"/>
    <w:rsid w:val="00EA2CB8"/>
    <w:rsid w:val="00EA2F73"/>
    <w:rsid w:val="00EA309E"/>
    <w:rsid w:val="00EA3463"/>
    <w:rsid w:val="00EA3696"/>
    <w:rsid w:val="00EA3C1F"/>
    <w:rsid w:val="00EA3F67"/>
    <w:rsid w:val="00EA4170"/>
    <w:rsid w:val="00EA43BA"/>
    <w:rsid w:val="00EA457F"/>
    <w:rsid w:val="00EA49DD"/>
    <w:rsid w:val="00EA4C84"/>
    <w:rsid w:val="00EA506F"/>
    <w:rsid w:val="00EA507A"/>
    <w:rsid w:val="00EA5D05"/>
    <w:rsid w:val="00EA6543"/>
    <w:rsid w:val="00EA7538"/>
    <w:rsid w:val="00EA7568"/>
    <w:rsid w:val="00EB0D0A"/>
    <w:rsid w:val="00EB1041"/>
    <w:rsid w:val="00EB15BF"/>
    <w:rsid w:val="00EB172F"/>
    <w:rsid w:val="00EB1F91"/>
    <w:rsid w:val="00EB2AC0"/>
    <w:rsid w:val="00EB2B73"/>
    <w:rsid w:val="00EB2E29"/>
    <w:rsid w:val="00EB3B2C"/>
    <w:rsid w:val="00EB46BA"/>
    <w:rsid w:val="00EB48AC"/>
    <w:rsid w:val="00EB4D1D"/>
    <w:rsid w:val="00EB4D4B"/>
    <w:rsid w:val="00EB4F00"/>
    <w:rsid w:val="00EB6115"/>
    <w:rsid w:val="00EB630A"/>
    <w:rsid w:val="00EB64A1"/>
    <w:rsid w:val="00EB6712"/>
    <w:rsid w:val="00EB6CEE"/>
    <w:rsid w:val="00EB7E66"/>
    <w:rsid w:val="00EC05D3"/>
    <w:rsid w:val="00EC09F9"/>
    <w:rsid w:val="00EC16C9"/>
    <w:rsid w:val="00EC1C3D"/>
    <w:rsid w:val="00EC1CE8"/>
    <w:rsid w:val="00EC206C"/>
    <w:rsid w:val="00EC2141"/>
    <w:rsid w:val="00EC21A8"/>
    <w:rsid w:val="00EC21D3"/>
    <w:rsid w:val="00EC24EB"/>
    <w:rsid w:val="00EC267B"/>
    <w:rsid w:val="00EC2932"/>
    <w:rsid w:val="00EC2BDD"/>
    <w:rsid w:val="00EC2D72"/>
    <w:rsid w:val="00EC2F80"/>
    <w:rsid w:val="00EC377A"/>
    <w:rsid w:val="00EC3CF8"/>
    <w:rsid w:val="00EC41A5"/>
    <w:rsid w:val="00EC4513"/>
    <w:rsid w:val="00EC4CF2"/>
    <w:rsid w:val="00EC5206"/>
    <w:rsid w:val="00EC5344"/>
    <w:rsid w:val="00EC5CFA"/>
    <w:rsid w:val="00EC6016"/>
    <w:rsid w:val="00EC6024"/>
    <w:rsid w:val="00EC647B"/>
    <w:rsid w:val="00EC68EE"/>
    <w:rsid w:val="00EC6ABC"/>
    <w:rsid w:val="00EC7C6B"/>
    <w:rsid w:val="00ED008B"/>
    <w:rsid w:val="00ED038E"/>
    <w:rsid w:val="00ED0BDA"/>
    <w:rsid w:val="00ED116F"/>
    <w:rsid w:val="00ED1A9A"/>
    <w:rsid w:val="00ED1E3E"/>
    <w:rsid w:val="00ED1E62"/>
    <w:rsid w:val="00ED22C8"/>
    <w:rsid w:val="00ED2B71"/>
    <w:rsid w:val="00ED3451"/>
    <w:rsid w:val="00ED3DED"/>
    <w:rsid w:val="00ED3EA5"/>
    <w:rsid w:val="00ED3F19"/>
    <w:rsid w:val="00ED464F"/>
    <w:rsid w:val="00ED46A9"/>
    <w:rsid w:val="00ED555B"/>
    <w:rsid w:val="00ED5D64"/>
    <w:rsid w:val="00ED5F64"/>
    <w:rsid w:val="00ED663C"/>
    <w:rsid w:val="00ED68BD"/>
    <w:rsid w:val="00ED6A39"/>
    <w:rsid w:val="00ED6C15"/>
    <w:rsid w:val="00ED6EBC"/>
    <w:rsid w:val="00ED726E"/>
    <w:rsid w:val="00ED7B7C"/>
    <w:rsid w:val="00ED7BCF"/>
    <w:rsid w:val="00EE0C32"/>
    <w:rsid w:val="00EE0D2B"/>
    <w:rsid w:val="00EE0DE1"/>
    <w:rsid w:val="00EE0FE4"/>
    <w:rsid w:val="00EE10A6"/>
    <w:rsid w:val="00EE12A2"/>
    <w:rsid w:val="00EE1411"/>
    <w:rsid w:val="00EE1433"/>
    <w:rsid w:val="00EE1817"/>
    <w:rsid w:val="00EE19F1"/>
    <w:rsid w:val="00EE21C4"/>
    <w:rsid w:val="00EE244A"/>
    <w:rsid w:val="00EE26E5"/>
    <w:rsid w:val="00EE2721"/>
    <w:rsid w:val="00EE2C23"/>
    <w:rsid w:val="00EE2CBB"/>
    <w:rsid w:val="00EE3A84"/>
    <w:rsid w:val="00EE3BE2"/>
    <w:rsid w:val="00EE3FAE"/>
    <w:rsid w:val="00EE4846"/>
    <w:rsid w:val="00EE48B3"/>
    <w:rsid w:val="00EE4B88"/>
    <w:rsid w:val="00EE4E40"/>
    <w:rsid w:val="00EE5875"/>
    <w:rsid w:val="00EE64AE"/>
    <w:rsid w:val="00EE67E7"/>
    <w:rsid w:val="00EE68CB"/>
    <w:rsid w:val="00EE6C2D"/>
    <w:rsid w:val="00EE6F5A"/>
    <w:rsid w:val="00EE726D"/>
    <w:rsid w:val="00EF08F9"/>
    <w:rsid w:val="00EF09A6"/>
    <w:rsid w:val="00EF0AC9"/>
    <w:rsid w:val="00EF0BF6"/>
    <w:rsid w:val="00EF0C58"/>
    <w:rsid w:val="00EF0DCB"/>
    <w:rsid w:val="00EF1205"/>
    <w:rsid w:val="00EF1266"/>
    <w:rsid w:val="00EF127E"/>
    <w:rsid w:val="00EF148E"/>
    <w:rsid w:val="00EF1687"/>
    <w:rsid w:val="00EF17EB"/>
    <w:rsid w:val="00EF18EE"/>
    <w:rsid w:val="00EF197D"/>
    <w:rsid w:val="00EF1CA7"/>
    <w:rsid w:val="00EF1D9A"/>
    <w:rsid w:val="00EF2979"/>
    <w:rsid w:val="00EF2A2E"/>
    <w:rsid w:val="00EF3206"/>
    <w:rsid w:val="00EF3260"/>
    <w:rsid w:val="00EF33BC"/>
    <w:rsid w:val="00EF3994"/>
    <w:rsid w:val="00EF39A3"/>
    <w:rsid w:val="00EF4227"/>
    <w:rsid w:val="00EF467E"/>
    <w:rsid w:val="00EF4C9E"/>
    <w:rsid w:val="00EF52F0"/>
    <w:rsid w:val="00EF56AA"/>
    <w:rsid w:val="00EF57DB"/>
    <w:rsid w:val="00EF58DC"/>
    <w:rsid w:val="00EF593F"/>
    <w:rsid w:val="00EF5B30"/>
    <w:rsid w:val="00EF5CF2"/>
    <w:rsid w:val="00EF6447"/>
    <w:rsid w:val="00EF65C5"/>
    <w:rsid w:val="00EF6602"/>
    <w:rsid w:val="00EF6DF4"/>
    <w:rsid w:val="00EF6FA1"/>
    <w:rsid w:val="00EF794B"/>
    <w:rsid w:val="00EF797E"/>
    <w:rsid w:val="00F002AA"/>
    <w:rsid w:val="00F0052F"/>
    <w:rsid w:val="00F00DC0"/>
    <w:rsid w:val="00F00FF3"/>
    <w:rsid w:val="00F0179B"/>
    <w:rsid w:val="00F01F38"/>
    <w:rsid w:val="00F02642"/>
    <w:rsid w:val="00F027EF"/>
    <w:rsid w:val="00F02AB4"/>
    <w:rsid w:val="00F02C81"/>
    <w:rsid w:val="00F03220"/>
    <w:rsid w:val="00F038C2"/>
    <w:rsid w:val="00F03D16"/>
    <w:rsid w:val="00F04424"/>
    <w:rsid w:val="00F04716"/>
    <w:rsid w:val="00F05290"/>
    <w:rsid w:val="00F0529D"/>
    <w:rsid w:val="00F05D53"/>
    <w:rsid w:val="00F068E6"/>
    <w:rsid w:val="00F0697F"/>
    <w:rsid w:val="00F06996"/>
    <w:rsid w:val="00F06AEC"/>
    <w:rsid w:val="00F06C6E"/>
    <w:rsid w:val="00F07250"/>
    <w:rsid w:val="00F0730F"/>
    <w:rsid w:val="00F073B1"/>
    <w:rsid w:val="00F0749B"/>
    <w:rsid w:val="00F076EB"/>
    <w:rsid w:val="00F07BDB"/>
    <w:rsid w:val="00F10242"/>
    <w:rsid w:val="00F104BF"/>
    <w:rsid w:val="00F106C8"/>
    <w:rsid w:val="00F106ED"/>
    <w:rsid w:val="00F10BA8"/>
    <w:rsid w:val="00F11098"/>
    <w:rsid w:val="00F11C88"/>
    <w:rsid w:val="00F11CB5"/>
    <w:rsid w:val="00F12BDC"/>
    <w:rsid w:val="00F12D29"/>
    <w:rsid w:val="00F12E0D"/>
    <w:rsid w:val="00F12F6D"/>
    <w:rsid w:val="00F12FA6"/>
    <w:rsid w:val="00F13067"/>
    <w:rsid w:val="00F1404F"/>
    <w:rsid w:val="00F1405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FE"/>
    <w:rsid w:val="00F1712F"/>
    <w:rsid w:val="00F20104"/>
    <w:rsid w:val="00F214F9"/>
    <w:rsid w:val="00F21D5C"/>
    <w:rsid w:val="00F226C4"/>
    <w:rsid w:val="00F229B2"/>
    <w:rsid w:val="00F22A66"/>
    <w:rsid w:val="00F238F1"/>
    <w:rsid w:val="00F23FB8"/>
    <w:rsid w:val="00F24509"/>
    <w:rsid w:val="00F24939"/>
    <w:rsid w:val="00F24CBC"/>
    <w:rsid w:val="00F24F45"/>
    <w:rsid w:val="00F25085"/>
    <w:rsid w:val="00F25099"/>
    <w:rsid w:val="00F250D4"/>
    <w:rsid w:val="00F25210"/>
    <w:rsid w:val="00F2544D"/>
    <w:rsid w:val="00F25542"/>
    <w:rsid w:val="00F25658"/>
    <w:rsid w:val="00F25A7F"/>
    <w:rsid w:val="00F25B2A"/>
    <w:rsid w:val="00F26A3D"/>
    <w:rsid w:val="00F2710C"/>
    <w:rsid w:val="00F273DB"/>
    <w:rsid w:val="00F2746D"/>
    <w:rsid w:val="00F27C2C"/>
    <w:rsid w:val="00F27C48"/>
    <w:rsid w:val="00F3005A"/>
    <w:rsid w:val="00F300F2"/>
    <w:rsid w:val="00F307A6"/>
    <w:rsid w:val="00F3128A"/>
    <w:rsid w:val="00F31515"/>
    <w:rsid w:val="00F31519"/>
    <w:rsid w:val="00F31562"/>
    <w:rsid w:val="00F3190C"/>
    <w:rsid w:val="00F31A4C"/>
    <w:rsid w:val="00F31C64"/>
    <w:rsid w:val="00F326C8"/>
    <w:rsid w:val="00F32975"/>
    <w:rsid w:val="00F32C21"/>
    <w:rsid w:val="00F332F0"/>
    <w:rsid w:val="00F33655"/>
    <w:rsid w:val="00F33B6F"/>
    <w:rsid w:val="00F340D2"/>
    <w:rsid w:val="00F34387"/>
    <w:rsid w:val="00F348D9"/>
    <w:rsid w:val="00F34B42"/>
    <w:rsid w:val="00F350A5"/>
    <w:rsid w:val="00F35AA9"/>
    <w:rsid w:val="00F35ABA"/>
    <w:rsid w:val="00F35B5F"/>
    <w:rsid w:val="00F36000"/>
    <w:rsid w:val="00F37D36"/>
    <w:rsid w:val="00F37E93"/>
    <w:rsid w:val="00F4024A"/>
    <w:rsid w:val="00F40F46"/>
    <w:rsid w:val="00F41083"/>
    <w:rsid w:val="00F411A9"/>
    <w:rsid w:val="00F413DA"/>
    <w:rsid w:val="00F41A95"/>
    <w:rsid w:val="00F41AD4"/>
    <w:rsid w:val="00F41EC8"/>
    <w:rsid w:val="00F4227A"/>
    <w:rsid w:val="00F4267A"/>
    <w:rsid w:val="00F4275C"/>
    <w:rsid w:val="00F42A1F"/>
    <w:rsid w:val="00F43505"/>
    <w:rsid w:val="00F4469D"/>
    <w:rsid w:val="00F4497B"/>
    <w:rsid w:val="00F44E9F"/>
    <w:rsid w:val="00F451C7"/>
    <w:rsid w:val="00F45791"/>
    <w:rsid w:val="00F4593F"/>
    <w:rsid w:val="00F45CBA"/>
    <w:rsid w:val="00F460B0"/>
    <w:rsid w:val="00F46166"/>
    <w:rsid w:val="00F461C1"/>
    <w:rsid w:val="00F462E5"/>
    <w:rsid w:val="00F46888"/>
    <w:rsid w:val="00F468DD"/>
    <w:rsid w:val="00F46BD8"/>
    <w:rsid w:val="00F46DA9"/>
    <w:rsid w:val="00F46EC4"/>
    <w:rsid w:val="00F47340"/>
    <w:rsid w:val="00F479DC"/>
    <w:rsid w:val="00F47AD8"/>
    <w:rsid w:val="00F47D61"/>
    <w:rsid w:val="00F51562"/>
    <w:rsid w:val="00F516D2"/>
    <w:rsid w:val="00F51868"/>
    <w:rsid w:val="00F5211C"/>
    <w:rsid w:val="00F52326"/>
    <w:rsid w:val="00F5270C"/>
    <w:rsid w:val="00F52C29"/>
    <w:rsid w:val="00F52D96"/>
    <w:rsid w:val="00F52EB4"/>
    <w:rsid w:val="00F52FDB"/>
    <w:rsid w:val="00F53293"/>
    <w:rsid w:val="00F53E5F"/>
    <w:rsid w:val="00F54341"/>
    <w:rsid w:val="00F54959"/>
    <w:rsid w:val="00F54A29"/>
    <w:rsid w:val="00F54F85"/>
    <w:rsid w:val="00F5512C"/>
    <w:rsid w:val="00F553DD"/>
    <w:rsid w:val="00F5548B"/>
    <w:rsid w:val="00F5573D"/>
    <w:rsid w:val="00F56C53"/>
    <w:rsid w:val="00F56F42"/>
    <w:rsid w:val="00F5705A"/>
    <w:rsid w:val="00F572B7"/>
    <w:rsid w:val="00F575FB"/>
    <w:rsid w:val="00F57601"/>
    <w:rsid w:val="00F578F2"/>
    <w:rsid w:val="00F57D20"/>
    <w:rsid w:val="00F60098"/>
    <w:rsid w:val="00F600ED"/>
    <w:rsid w:val="00F60258"/>
    <w:rsid w:val="00F60B9E"/>
    <w:rsid w:val="00F60BDB"/>
    <w:rsid w:val="00F6186F"/>
    <w:rsid w:val="00F628B0"/>
    <w:rsid w:val="00F63971"/>
    <w:rsid w:val="00F63D6A"/>
    <w:rsid w:val="00F63DBE"/>
    <w:rsid w:val="00F642C2"/>
    <w:rsid w:val="00F64662"/>
    <w:rsid w:val="00F64DEF"/>
    <w:rsid w:val="00F650F1"/>
    <w:rsid w:val="00F65514"/>
    <w:rsid w:val="00F658B2"/>
    <w:rsid w:val="00F65A2B"/>
    <w:rsid w:val="00F65B39"/>
    <w:rsid w:val="00F65ED9"/>
    <w:rsid w:val="00F66FBD"/>
    <w:rsid w:val="00F66FD5"/>
    <w:rsid w:val="00F671BF"/>
    <w:rsid w:val="00F677BE"/>
    <w:rsid w:val="00F677C2"/>
    <w:rsid w:val="00F6795D"/>
    <w:rsid w:val="00F679AB"/>
    <w:rsid w:val="00F67B4B"/>
    <w:rsid w:val="00F67F86"/>
    <w:rsid w:val="00F67FF4"/>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A9B"/>
    <w:rsid w:val="00F74C33"/>
    <w:rsid w:val="00F7512C"/>
    <w:rsid w:val="00F7599E"/>
    <w:rsid w:val="00F75AAF"/>
    <w:rsid w:val="00F75C9B"/>
    <w:rsid w:val="00F761BD"/>
    <w:rsid w:val="00F76241"/>
    <w:rsid w:val="00F76CC8"/>
    <w:rsid w:val="00F7778E"/>
    <w:rsid w:val="00F77792"/>
    <w:rsid w:val="00F77A59"/>
    <w:rsid w:val="00F80853"/>
    <w:rsid w:val="00F809D7"/>
    <w:rsid w:val="00F80DB4"/>
    <w:rsid w:val="00F80E05"/>
    <w:rsid w:val="00F81409"/>
    <w:rsid w:val="00F81EC7"/>
    <w:rsid w:val="00F8203B"/>
    <w:rsid w:val="00F82124"/>
    <w:rsid w:val="00F826F2"/>
    <w:rsid w:val="00F8271F"/>
    <w:rsid w:val="00F82741"/>
    <w:rsid w:val="00F82BAC"/>
    <w:rsid w:val="00F82C3A"/>
    <w:rsid w:val="00F82F2B"/>
    <w:rsid w:val="00F82FCD"/>
    <w:rsid w:val="00F83230"/>
    <w:rsid w:val="00F83381"/>
    <w:rsid w:val="00F8417A"/>
    <w:rsid w:val="00F846B7"/>
    <w:rsid w:val="00F848CB"/>
    <w:rsid w:val="00F84AEA"/>
    <w:rsid w:val="00F8549E"/>
    <w:rsid w:val="00F85D30"/>
    <w:rsid w:val="00F85F31"/>
    <w:rsid w:val="00F85F65"/>
    <w:rsid w:val="00F863A7"/>
    <w:rsid w:val="00F871A3"/>
    <w:rsid w:val="00F871A9"/>
    <w:rsid w:val="00F871FE"/>
    <w:rsid w:val="00F87EEF"/>
    <w:rsid w:val="00F87F7C"/>
    <w:rsid w:val="00F902A6"/>
    <w:rsid w:val="00F9035A"/>
    <w:rsid w:val="00F91065"/>
    <w:rsid w:val="00F916D3"/>
    <w:rsid w:val="00F9223C"/>
    <w:rsid w:val="00F92584"/>
    <w:rsid w:val="00F92780"/>
    <w:rsid w:val="00F92FF4"/>
    <w:rsid w:val="00F93708"/>
    <w:rsid w:val="00F9385B"/>
    <w:rsid w:val="00F93D5B"/>
    <w:rsid w:val="00F93FEC"/>
    <w:rsid w:val="00F947FA"/>
    <w:rsid w:val="00F949F6"/>
    <w:rsid w:val="00F94A2C"/>
    <w:rsid w:val="00F94A7B"/>
    <w:rsid w:val="00F953B4"/>
    <w:rsid w:val="00F95BD3"/>
    <w:rsid w:val="00F96397"/>
    <w:rsid w:val="00F96409"/>
    <w:rsid w:val="00F965B9"/>
    <w:rsid w:val="00F96897"/>
    <w:rsid w:val="00F96EAD"/>
    <w:rsid w:val="00F973AD"/>
    <w:rsid w:val="00F97D77"/>
    <w:rsid w:val="00F97DBB"/>
    <w:rsid w:val="00F97F46"/>
    <w:rsid w:val="00FA0A36"/>
    <w:rsid w:val="00FA101F"/>
    <w:rsid w:val="00FA14D7"/>
    <w:rsid w:val="00FA1C6F"/>
    <w:rsid w:val="00FA20F7"/>
    <w:rsid w:val="00FA2275"/>
    <w:rsid w:val="00FA294D"/>
    <w:rsid w:val="00FA29EF"/>
    <w:rsid w:val="00FA2BEF"/>
    <w:rsid w:val="00FA2FF5"/>
    <w:rsid w:val="00FA34E3"/>
    <w:rsid w:val="00FA405B"/>
    <w:rsid w:val="00FA40C3"/>
    <w:rsid w:val="00FA411D"/>
    <w:rsid w:val="00FA41C7"/>
    <w:rsid w:val="00FA4304"/>
    <w:rsid w:val="00FA46A2"/>
    <w:rsid w:val="00FA4B74"/>
    <w:rsid w:val="00FA5290"/>
    <w:rsid w:val="00FA5AC8"/>
    <w:rsid w:val="00FA661B"/>
    <w:rsid w:val="00FA6985"/>
    <w:rsid w:val="00FA69D0"/>
    <w:rsid w:val="00FB0201"/>
    <w:rsid w:val="00FB064D"/>
    <w:rsid w:val="00FB0D30"/>
    <w:rsid w:val="00FB1092"/>
    <w:rsid w:val="00FB11CA"/>
    <w:rsid w:val="00FB15FD"/>
    <w:rsid w:val="00FB1606"/>
    <w:rsid w:val="00FB18A3"/>
    <w:rsid w:val="00FB1C96"/>
    <w:rsid w:val="00FB1CF7"/>
    <w:rsid w:val="00FB1EF6"/>
    <w:rsid w:val="00FB20A7"/>
    <w:rsid w:val="00FB2CB8"/>
    <w:rsid w:val="00FB2D7F"/>
    <w:rsid w:val="00FB342C"/>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D77"/>
    <w:rsid w:val="00FC0318"/>
    <w:rsid w:val="00FC0467"/>
    <w:rsid w:val="00FC0A5A"/>
    <w:rsid w:val="00FC0A78"/>
    <w:rsid w:val="00FC0B77"/>
    <w:rsid w:val="00FC1016"/>
    <w:rsid w:val="00FC18CF"/>
    <w:rsid w:val="00FC1EB8"/>
    <w:rsid w:val="00FC1F6C"/>
    <w:rsid w:val="00FC22FA"/>
    <w:rsid w:val="00FC290F"/>
    <w:rsid w:val="00FC2A9A"/>
    <w:rsid w:val="00FC2C2C"/>
    <w:rsid w:val="00FC3611"/>
    <w:rsid w:val="00FC392C"/>
    <w:rsid w:val="00FC3BC4"/>
    <w:rsid w:val="00FC46E1"/>
    <w:rsid w:val="00FC4CAD"/>
    <w:rsid w:val="00FC504F"/>
    <w:rsid w:val="00FC519F"/>
    <w:rsid w:val="00FC5594"/>
    <w:rsid w:val="00FC658E"/>
    <w:rsid w:val="00FC679B"/>
    <w:rsid w:val="00FC6C79"/>
    <w:rsid w:val="00FC6F01"/>
    <w:rsid w:val="00FC7105"/>
    <w:rsid w:val="00FC7175"/>
    <w:rsid w:val="00FC79B8"/>
    <w:rsid w:val="00FC7FA3"/>
    <w:rsid w:val="00FD0961"/>
    <w:rsid w:val="00FD1298"/>
    <w:rsid w:val="00FD189E"/>
    <w:rsid w:val="00FD1A15"/>
    <w:rsid w:val="00FD1B2B"/>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5365"/>
    <w:rsid w:val="00FD563F"/>
    <w:rsid w:val="00FD5911"/>
    <w:rsid w:val="00FD5914"/>
    <w:rsid w:val="00FD5C47"/>
    <w:rsid w:val="00FD5FB1"/>
    <w:rsid w:val="00FD637A"/>
    <w:rsid w:val="00FD7A61"/>
    <w:rsid w:val="00FD7AEB"/>
    <w:rsid w:val="00FD7D9E"/>
    <w:rsid w:val="00FE04E8"/>
    <w:rsid w:val="00FE0E54"/>
    <w:rsid w:val="00FE0FE3"/>
    <w:rsid w:val="00FE109B"/>
    <w:rsid w:val="00FE1DAD"/>
    <w:rsid w:val="00FE1FA8"/>
    <w:rsid w:val="00FE27CB"/>
    <w:rsid w:val="00FE2B61"/>
    <w:rsid w:val="00FE2BB4"/>
    <w:rsid w:val="00FE2BC1"/>
    <w:rsid w:val="00FE2DFC"/>
    <w:rsid w:val="00FE3C77"/>
    <w:rsid w:val="00FE3FFD"/>
    <w:rsid w:val="00FE41FC"/>
    <w:rsid w:val="00FE459D"/>
    <w:rsid w:val="00FE45DC"/>
    <w:rsid w:val="00FE55E5"/>
    <w:rsid w:val="00FE586F"/>
    <w:rsid w:val="00FE5CB7"/>
    <w:rsid w:val="00FE5F5F"/>
    <w:rsid w:val="00FE6154"/>
    <w:rsid w:val="00FE61F8"/>
    <w:rsid w:val="00FE6324"/>
    <w:rsid w:val="00FE6605"/>
    <w:rsid w:val="00FE6938"/>
    <w:rsid w:val="00FE778B"/>
    <w:rsid w:val="00FF04BB"/>
    <w:rsid w:val="00FF0CEC"/>
    <w:rsid w:val="00FF11AF"/>
    <w:rsid w:val="00FF19F2"/>
    <w:rsid w:val="00FF214F"/>
    <w:rsid w:val="00FF223A"/>
    <w:rsid w:val="00FF2F04"/>
    <w:rsid w:val="00FF30E8"/>
    <w:rsid w:val="00FF312F"/>
    <w:rsid w:val="00FF3318"/>
    <w:rsid w:val="00FF389C"/>
    <w:rsid w:val="00FF39B1"/>
    <w:rsid w:val="00FF3B00"/>
    <w:rsid w:val="00FF3C85"/>
    <w:rsid w:val="00FF3FB7"/>
    <w:rsid w:val="00FF43BD"/>
    <w:rsid w:val="00FF4F7B"/>
    <w:rsid w:val="00FF57F3"/>
    <w:rsid w:val="00FF5BEA"/>
    <w:rsid w:val="00FF5FED"/>
    <w:rsid w:val="00FF60A4"/>
    <w:rsid w:val="00FF6277"/>
    <w:rsid w:val="00FF62EC"/>
    <w:rsid w:val="00FF635C"/>
    <w:rsid w:val="00FF6385"/>
    <w:rsid w:val="00FF6501"/>
    <w:rsid w:val="00FF67D8"/>
    <w:rsid w:val="00FF688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D552C57"/>
  <w15:chartTrackingRefBased/>
  <w15:docId w15:val="{BBD6B08C-2B66-4B15-B32C-ED6C59DD6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6" ma:contentTypeDescription="Create a new document." ma:contentTypeScope="" ma:versionID="31a94c072159145e377783eb050c7d30">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a6f66afde8caa9c02ea5b8b6bd4ef733"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5ee607e-5ff5-434d-a5a4-5e367702ed62}" ma:internalName="TaxCatchAll" ma:showField="CatchAllData" ma:web="7ff69b85-3ade-49f3-a11d-d3115459bc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ff69b85-3ade-49f3-a11d-d3115459bcf0" xsi:nil="true"/>
    <lcf76f155ced4ddcb4097134ff3c332f xmlns="4abd288b-00be-49bc-b080-243b24943c2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70508-0F45-4E62-B04D-641E5B248473}"/>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2BB24BE5-0819-4DFD-9EE0-BDEEF64F47A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4683</TotalTime>
  <Pages>23</Pages>
  <Words>7500</Words>
  <Characters>42755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50155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Chanussanun, Tivunluk</cp:lastModifiedBy>
  <cp:revision>1174</cp:revision>
  <cp:lastPrinted>2021-09-19T01:56:00Z</cp:lastPrinted>
  <dcterms:created xsi:type="dcterms:W3CDTF">2021-05-10T19:48:00Z</dcterms:created>
  <dcterms:modified xsi:type="dcterms:W3CDTF">2022-05-11T03:29:00Z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y fmtid="{D5CDD505-2E9C-101B-9397-08002B2CF9AE}" pid="3" name="MediaServiceImageTags">
    <vt:lpwstr/>
  </property>
</Properties>
</file>