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Corona virus disease 2019 </w:t>
      </w:r>
      <w:r w:rsidRPr="000F4AC7">
        <w:rPr>
          <w:lang w:bidi="th-TH"/>
        </w:rPr>
        <w:t>p</w:t>
      </w:r>
      <w:r w:rsidRPr="000F4AC7">
        <w:t>andemic (</w:t>
      </w:r>
      <w:r w:rsidRPr="000F4AC7">
        <w:rPr>
          <w:lang w:val="en-US"/>
        </w:rPr>
        <w:t>“</w:t>
      </w:r>
      <w:r w:rsidRPr="000F4AC7">
        <w:t>COVID-19</w:t>
      </w:r>
      <w:r w:rsidRPr="000F4AC7">
        <w:rPr>
          <w:lang w:val="en-US"/>
        </w:rPr>
        <w: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Contract assets</w:t>
      </w:r>
      <w:r w:rsidRPr="000F4AC7">
        <w:rPr>
          <w:szCs w:val="22"/>
          <w:lang w:val="en-US"/>
        </w:rPr>
        <w:t>/</w:t>
      </w:r>
      <w:r w:rsidRPr="000F4AC7">
        <w:rPr>
          <w:szCs w:val="22"/>
        </w:rPr>
        <w:t>contract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 properties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Short – term loans from financial institutions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9C080F" w:rsidRDefault="009C080F"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Retention payables</w:t>
      </w:r>
    </w:p>
    <w:p w:rsidR="00284C76" w:rsidRPr="000F4AC7"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provisions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284C76" w:rsidRPr="000F4AC7"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Long-term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E02CE6" w:rsidRPr="000F4AC7"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Income tax</w:t>
      </w:r>
      <w:r w:rsidR="00A07159">
        <w:rPr>
          <w:szCs w:val="22"/>
          <w:lang w:bidi="th-TH"/>
        </w:rPr>
        <w:t xml:space="preserve"> expense (revenue)</w:t>
      </w:r>
    </w:p>
    <w:p w:rsidR="00E02CE6" w:rsidRPr="000F4AC7"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E</w:t>
      </w:r>
      <w:r w:rsidR="00E02CE6" w:rsidRPr="000F4AC7">
        <w:rPr>
          <w:szCs w:val="22"/>
          <w:lang w:bidi="th-TH"/>
        </w:rPr>
        <w:t>arnings (losses)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Reclassification of accounts</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2A3993" w:rsidRDefault="00E02CE6" w:rsidP="00E02CE6">
      <w:pPr>
        <w:spacing w:after="0" w:line="240" w:lineRule="auto"/>
        <w:rPr>
          <w:rFonts w:ascii="Times New Roman" w:eastAsia="Cordia New" w:hAnsi="Times New Roman" w:cs="Times New Roman"/>
          <w:szCs w:val="22"/>
          <w:highlight w:val="yellow"/>
        </w:rPr>
      </w:pPr>
      <w:r w:rsidRPr="002A3993">
        <w:rPr>
          <w:rFonts w:ascii="Times New Roman" w:hAnsi="Times New Roman" w:cs="Times New Roman"/>
          <w:szCs w:val="22"/>
          <w:highlight w:val="yellow"/>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DE3F82" w:rsidP="00DE3F82">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 authorized for issue by the Board of Directors on</w:t>
      </w:r>
      <w:r w:rsidR="000D7785">
        <w:rPr>
          <w:rFonts w:ascii="Times New Roman" w:hAnsi="Times New Roman" w:cs="Times New Roman"/>
          <w:sz w:val="22"/>
          <w:szCs w:val="22"/>
        </w:rPr>
        <w:t xml:space="preserve"> 13</w:t>
      </w:r>
      <w:r>
        <w:rPr>
          <w:rFonts w:ascii="Times New Roman" w:hAnsi="Times New Roman" w:cs="Times New Roman"/>
          <w:sz w:val="22"/>
          <w:szCs w:val="22"/>
        </w:rPr>
        <w:t xml:space="preserve"> </w:t>
      </w:r>
      <w:r w:rsidRPr="008E0F84">
        <w:rPr>
          <w:rFonts w:ascii="Times New Roman" w:hAnsi="Times New Roman" w:cs="Times New Roman"/>
          <w:sz w:val="22"/>
          <w:szCs w:val="22"/>
        </w:rPr>
        <w:t>May</w:t>
      </w:r>
      <w:r>
        <w:rPr>
          <w:rFonts w:ascii="Times New Roman" w:hAnsi="Times New Roman" w:cs="Times New Roman"/>
          <w:sz w:val="22"/>
          <w:szCs w:val="22"/>
        </w:rPr>
        <w:t xml:space="preserve"> 2022</w:t>
      </w:r>
      <w:r w:rsidRPr="008E0F84">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Seafco Public Company Limited (“the Company”) is incorporated in Thailand and has its registered head office at 144 Prayasuren Road, Bangchan, Khlong Sam Wah, Bangkok.</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Company was listed on the Stock Exchange of Thailand on 18 March 2004.</w:t>
      </w:r>
    </w:p>
    <w:p w:rsidR="00E02CE6" w:rsidRPr="00FF3570" w:rsidRDefault="00E02CE6" w:rsidP="00E02CE6">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major shareholder </w:t>
      </w:r>
      <w:r>
        <w:rPr>
          <w:rFonts w:ascii="Times New Roman" w:hAnsi="Times New Roman" w:cs="Times New Roman"/>
          <w:sz w:val="22"/>
          <w:szCs w:val="22"/>
        </w:rPr>
        <w:t xml:space="preserve">during the period </w:t>
      </w:r>
      <w:r w:rsidRPr="008B62AA">
        <w:rPr>
          <w:rFonts w:ascii="Times New Roman" w:hAnsi="Times New Roman" w:cs="Times New Roman"/>
          <w:sz w:val="22"/>
          <w:szCs w:val="22"/>
        </w:rPr>
        <w:t xml:space="preserve">is Thasnanipan family group </w:t>
      </w:r>
      <w:r w:rsidR="000D7785">
        <w:rPr>
          <w:rFonts w:ascii="Times New Roman" w:hAnsi="Times New Roman" w:cs="Times New Roman"/>
          <w:sz w:val="22"/>
          <w:szCs w:val="22"/>
        </w:rPr>
        <w:t>who hold 26.69</w:t>
      </w:r>
      <w:r w:rsidRPr="008B62AA">
        <w:rPr>
          <w:rFonts w:ascii="Times New Roman" w:hAnsi="Times New Roman" w:cs="Times New Roman"/>
          <w:sz w:val="22"/>
          <w:szCs w:val="22"/>
        </w:rPr>
        <w:t>%.</w:t>
      </w:r>
      <w:r>
        <w:rPr>
          <w:rFonts w:ascii="Times New Roman" w:hAnsi="Times New Roman" w:cs="Times New Roman"/>
          <w:sz w:val="22"/>
          <w:szCs w:val="22"/>
        </w:rPr>
        <w:t>of total</w:t>
      </w:r>
      <w:r>
        <w:rPr>
          <w:rFonts w:ascii="Times New Roman" w:hAnsi="Times New Roman" w:cs="Times New Roman"/>
          <w:sz w:val="22"/>
          <w:szCs w:val="22"/>
        </w:rPr>
        <w:br/>
        <w:t>paid</w:t>
      </w:r>
      <w:r>
        <w:rPr>
          <w:rFonts w:ascii="Times New Roman" w:hAnsi="Times New Roman" w:cstheme="minorBidi"/>
          <w:sz w:val="22"/>
          <w:szCs w:val="22"/>
        </w:rPr>
        <w:t>-up</w:t>
      </w:r>
      <w:r>
        <w:rPr>
          <w:rFonts w:ascii="Times New Roman" w:hAnsi="Times New Roman" w:cs="Times New Roman"/>
          <w:sz w:val="22"/>
          <w:szCs w:val="22"/>
        </w:rPr>
        <w:t xml:space="preserve"> share capital.</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principal activities of the Group are construction of foundation and general public works.</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Details of the Company’s subsidiaries were as follows</w:t>
      </w:r>
    </w:p>
    <w:p w:rsidR="00E02CE6" w:rsidRPr="002A3993" w:rsidRDefault="00E02CE6" w:rsidP="00E02CE6">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FF3570" w:rsidRPr="00FF3570" w:rsidTr="00F532D1">
        <w:trPr>
          <w:cantSplit/>
          <w:trHeight w:val="57"/>
        </w:trPr>
        <w:tc>
          <w:tcPr>
            <w:tcW w:w="3776"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540" w:right="-25"/>
              <w:jc w:val="center"/>
              <w:rPr>
                <w:rFonts w:ascii="Times New Roman" w:hAnsi="Times New Roman" w:cs="Times New Roman"/>
                <w:b/>
                <w:bCs/>
                <w:sz w:val="22"/>
                <w:szCs w:val="22"/>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Ownership interest</w:t>
            </w:r>
          </w:p>
        </w:tc>
      </w:tr>
      <w:tr w:rsidR="00FF3570" w:rsidRPr="00FF3570" w:rsidTr="00F532D1">
        <w:trPr>
          <w:cantSplit/>
          <w:trHeight w:val="57"/>
        </w:trPr>
        <w:tc>
          <w:tcPr>
            <w:tcW w:w="3776"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Country of</w:t>
            </w: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w:t>
            </w:r>
          </w:p>
        </w:tc>
      </w:tr>
      <w:tr w:rsidR="00DE3F82" w:rsidRPr="00FF3570" w:rsidTr="00F532D1">
        <w:trPr>
          <w:cantSplit/>
          <w:trHeight w:val="57"/>
        </w:trPr>
        <w:tc>
          <w:tcPr>
            <w:tcW w:w="3776" w:type="dxa"/>
          </w:tcPr>
          <w:p w:rsidR="00DE3F82" w:rsidRPr="00FF3570" w:rsidRDefault="00DE3F82" w:rsidP="00F532D1">
            <w:pPr>
              <w:pStyle w:val="BodyText"/>
              <w:ind w:left="540" w:right="-25"/>
              <w:jc w:val="center"/>
              <w:rPr>
                <w:rFonts w:ascii="Times New Roman" w:hAnsi="Times New Roman" w:cs="Times New Roman"/>
                <w:b/>
                <w:bCs/>
                <w:sz w:val="22"/>
                <w:szCs w:val="22"/>
                <w:cs/>
              </w:rPr>
            </w:pPr>
          </w:p>
        </w:tc>
        <w:tc>
          <w:tcPr>
            <w:tcW w:w="1843" w:type="dxa"/>
          </w:tcPr>
          <w:p w:rsidR="00DE3F82" w:rsidRPr="00FF3570" w:rsidRDefault="00DE3F82" w:rsidP="00F532D1">
            <w:pPr>
              <w:pStyle w:val="BodyText"/>
              <w:ind w:left="0" w:right="-25"/>
              <w:jc w:val="center"/>
              <w:rPr>
                <w:rFonts w:ascii="Times New Roman" w:hAnsi="Times New Roman" w:cs="Times New Roman"/>
                <w:b/>
                <w:bCs/>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b/>
                <w:bCs/>
                <w:sz w:val="22"/>
                <w:szCs w:val="22"/>
                <w:cs/>
              </w:rPr>
            </w:pPr>
          </w:p>
        </w:tc>
        <w:tc>
          <w:tcPr>
            <w:tcW w:w="1559" w:type="dxa"/>
          </w:tcPr>
          <w:p w:rsidR="00DE3F82" w:rsidRPr="00684FF3" w:rsidRDefault="00DE3F82" w:rsidP="00DE3F82">
            <w:pPr>
              <w:pStyle w:val="BodyText"/>
              <w:ind w:left="33" w:right="-25" w:firstLine="0"/>
              <w:jc w:val="center"/>
              <w:rPr>
                <w:rFonts w:ascii="Times New Roman" w:hAnsi="Times New Roman" w:cs="Times New Roman"/>
                <w:b/>
                <w:bCs/>
                <w:sz w:val="22"/>
                <w:szCs w:val="22"/>
                <w:cs/>
              </w:rPr>
            </w:pPr>
            <w:r w:rsidRPr="00684FF3">
              <w:rPr>
                <w:rFonts w:ascii="Times New Roman" w:hAnsi="Times New Roman" w:cs="Times New Roman"/>
                <w:b/>
                <w:bCs/>
                <w:sz w:val="22"/>
                <w:szCs w:val="22"/>
              </w:rPr>
              <w:t>31 March</w:t>
            </w:r>
          </w:p>
        </w:tc>
        <w:tc>
          <w:tcPr>
            <w:tcW w:w="1559" w:type="dxa"/>
          </w:tcPr>
          <w:p w:rsidR="00DE3F82" w:rsidRPr="00684FF3" w:rsidRDefault="00DE3F82" w:rsidP="00DE3F82">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31 December</w:t>
            </w:r>
          </w:p>
        </w:tc>
      </w:tr>
      <w:tr w:rsidR="00DE3F82" w:rsidRPr="00FF3570" w:rsidTr="00F532D1">
        <w:trPr>
          <w:cantSplit/>
          <w:trHeight w:val="57"/>
        </w:trPr>
        <w:tc>
          <w:tcPr>
            <w:tcW w:w="3776" w:type="dxa"/>
          </w:tcPr>
          <w:p w:rsidR="00DE3F82" w:rsidRPr="00FF3570" w:rsidRDefault="00DE3F82" w:rsidP="00DE3F82">
            <w:pPr>
              <w:pStyle w:val="BodyText"/>
              <w:ind w:left="54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Name of entity</w:t>
            </w:r>
          </w:p>
        </w:tc>
        <w:tc>
          <w:tcPr>
            <w:tcW w:w="1843" w:type="dxa"/>
          </w:tcPr>
          <w:p w:rsidR="00DE3F82" w:rsidRPr="00FF3570" w:rsidRDefault="00DE3F82" w:rsidP="00DE3F82">
            <w:pPr>
              <w:pStyle w:val="BodyText"/>
              <w:ind w:left="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Type of business</w:t>
            </w:r>
          </w:p>
        </w:tc>
        <w:tc>
          <w:tcPr>
            <w:tcW w:w="1559" w:type="dxa"/>
          </w:tcPr>
          <w:p w:rsidR="00DE3F82" w:rsidRPr="00FF3570" w:rsidRDefault="00DE3F82" w:rsidP="00DE3F82">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incorporation</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Pr>
                <w:rFonts w:ascii="Times New Roman" w:hAnsi="Times New Roman" w:cs="Times New Roman"/>
                <w:b/>
                <w:bCs/>
                <w:sz w:val="22"/>
                <w:szCs w:val="22"/>
              </w:rPr>
              <w:t>2022</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w:t>
            </w:r>
            <w:r>
              <w:rPr>
                <w:rFonts w:ascii="Times New Roman" w:hAnsi="Times New Roman" w:cs="Times New Roman"/>
                <w:b/>
                <w:bCs/>
                <w:sz w:val="22"/>
                <w:szCs w:val="22"/>
              </w:rPr>
              <w:t>1</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Direct subsidiaries</w:t>
            </w:r>
          </w:p>
        </w:tc>
        <w:tc>
          <w:tcPr>
            <w:tcW w:w="1843" w:type="dxa"/>
          </w:tcPr>
          <w:p w:rsidR="00DE3F82" w:rsidRPr="00FF3570" w:rsidRDefault="00DE3F82" w:rsidP="00F532D1">
            <w:pPr>
              <w:pStyle w:val="BodyText"/>
              <w:ind w:left="34"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Construction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Intertrade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98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98</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Indirect subsidiary</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2A3993"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(Myanmar)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r w:rsidRPr="00FF3570">
              <w:rPr>
                <w:rFonts w:ascii="Times New Roman" w:hAnsi="Times New Roman" w:cs="Times New Roman"/>
                <w:sz w:val="22"/>
                <w:szCs w:val="22"/>
              </w:rPr>
              <w:t>Myanmar</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78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78</w:t>
            </w:r>
          </w:p>
        </w:tc>
      </w:tr>
    </w:tbl>
    <w:p w:rsidR="00E02CE6" w:rsidRPr="002A3993" w:rsidRDefault="00E02CE6" w:rsidP="00E02CE6">
      <w:pPr>
        <w:pStyle w:val="BodyText"/>
        <w:ind w:left="540" w:right="-25"/>
        <w:jc w:val="both"/>
        <w:rPr>
          <w:rFonts w:ascii="Times New Roman" w:hAnsi="Times New Roman" w:cs="Times New Roman"/>
          <w:sz w:val="22"/>
          <w:szCs w:val="22"/>
          <w:highlight w:val="yellow"/>
        </w:rPr>
      </w:pPr>
    </w:p>
    <w:p w:rsidR="00DE3F82" w:rsidRPr="008E0F84" w:rsidRDefault="00DE3F82" w:rsidP="00DE3F82">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C4B09"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 except the financial statements of Seafco (Myanmar) Co., Ltd.</w:t>
      </w:r>
      <w:r w:rsidRPr="002E0535">
        <w:rPr>
          <w:rFonts w:ascii="Times New Roman" w:hAnsi="Times New Roman" w:cs="Times New Roman" w:hint="cs"/>
          <w:sz w:val="22"/>
          <w:szCs w:val="22"/>
          <w:cs/>
        </w:rPr>
        <w:t xml:space="preserve"> </w:t>
      </w:r>
      <w:r w:rsidRPr="002E0535">
        <w:rPr>
          <w:rFonts w:ascii="Times New Roman" w:hAnsi="Times New Roman" w:cs="Times New Roman"/>
          <w:sz w:val="22"/>
          <w:szCs w:val="22"/>
        </w:rPr>
        <w:t>(Subsidiary) which are prepared in accordance with Myanmar Financial Reporting Standard</w:t>
      </w:r>
      <w:r>
        <w:rPr>
          <w:rFonts w:ascii="Times New Roman" w:hAnsi="Times New Roman" w:cs="Times New Roman"/>
          <w:sz w:val="22"/>
          <w:szCs w:val="22"/>
        </w:rPr>
        <w:t>s</w:t>
      </w:r>
      <w:r w:rsidRPr="002E0535">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r>
      <w:r w:rsidRPr="002E0535">
        <w:rPr>
          <w:rFonts w:ascii="Times New Roman" w:hAnsi="Times New Roman" w:cs="Times New Roman"/>
          <w:sz w:val="22"/>
          <w:szCs w:val="22"/>
        </w:rPr>
        <w:t>In preparation of the consolidated financial statements, they are adjusted to be under the same accounting policies as the parent company.</w:t>
      </w:r>
    </w:p>
    <w:p w:rsidR="00DE3F82" w:rsidRPr="003A7659" w:rsidRDefault="00DE3F82" w:rsidP="00DE3F82">
      <w:pPr>
        <w:pStyle w:val="BodyText"/>
        <w:ind w:left="540" w:right="-25"/>
        <w:jc w:val="both"/>
        <w:rPr>
          <w:rFonts w:ascii="Times New Roman" w:hAnsi="Times New Roman" w:cs="Times New Roman"/>
          <w:sz w:val="22"/>
          <w:szCs w:val="22"/>
          <w:cs/>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Pr>
          <w:rFonts w:ascii="Times New Roman" w:hAnsi="Times New Roman" w:cs="Times New Roman"/>
          <w:sz w:val="22"/>
          <w:szCs w:val="22"/>
        </w:rPr>
        <w:t xml:space="preserve"> the year ended 31 December 2021</w:t>
      </w:r>
      <w:r w:rsidRPr="008E0F8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2021</w:t>
      </w:r>
      <w:r w:rsidRPr="008E0F84">
        <w:rPr>
          <w:rFonts w:ascii="Times New Roman" w:hAnsi="Times New Roman" w:cs="Times New Roman"/>
          <w:sz w:val="22"/>
          <w:szCs w:val="22"/>
        </w:rPr>
        <w:t>.</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Pr>
          <w:rFonts w:ascii="Times New Roman" w:hAnsi="Times New Roman" w:cs="Times New Roman"/>
          <w:sz w:val="22"/>
          <w:szCs w:val="22"/>
        </w:rPr>
        <w:t>r ended 31 December 2021.</w:t>
      </w:r>
    </w:p>
    <w:p w:rsidR="00DE3F82" w:rsidRDefault="00DE3F82" w:rsidP="00DE3F82">
      <w:pPr>
        <w:pStyle w:val="BodyText"/>
        <w:ind w:left="540" w:right="-25"/>
        <w:jc w:val="both"/>
        <w:rPr>
          <w:rFonts w:ascii="Times New Roman" w:hAnsi="Times New Roman" w:cs="Times New Roman"/>
          <w:sz w:val="22"/>
          <w:szCs w:val="22"/>
        </w:rPr>
      </w:pPr>
    </w:p>
    <w:p w:rsidR="00DE3F82" w:rsidRPr="00DA4E16" w:rsidRDefault="00DE3F82" w:rsidP="00DE3F82">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lastRenderedPageBreak/>
        <w:t>Functional and presentation currency</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DE3F82" w:rsidRPr="008E0F84" w:rsidRDefault="00DE3F82" w:rsidP="00DE3F82">
      <w:pPr>
        <w:pStyle w:val="BodyText"/>
        <w:ind w:left="540" w:right="-25"/>
        <w:rPr>
          <w:rFonts w:ascii="Times New Roman" w:hAnsi="Times New Roman" w:cs="Times New Roman"/>
          <w:sz w:val="22"/>
          <w:szCs w:val="22"/>
        </w:rPr>
      </w:pPr>
    </w:p>
    <w:p w:rsidR="00DE3F82" w:rsidRPr="00F41FB9"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DE3F82" w:rsidRPr="00CB3E85"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Pr>
          <w:rFonts w:ascii="Times New Roman" w:hAnsi="Times New Roman" w:cs="Times New Roman"/>
          <w:sz w:val="22"/>
          <w:szCs w:val="22"/>
        </w:rPr>
        <w:t xml:space="preserve"> the year ended 31 December 2021</w:t>
      </w:r>
      <w:r w:rsidRPr="008E0F84">
        <w:rPr>
          <w:rFonts w:ascii="Times New Roman" w:hAnsi="Times New Roman" w:cs="Times New Roman"/>
          <w:sz w:val="22"/>
          <w:szCs w:val="22"/>
        </w:rPr>
        <w:t>.</w:t>
      </w:r>
    </w:p>
    <w:p w:rsidR="00DE3F82"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8E0F84"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DE3F82" w:rsidRPr="008E0F84"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DE3F82" w:rsidRPr="003A7659" w:rsidRDefault="00DE3F82" w:rsidP="00DE3F82">
      <w:pPr>
        <w:pStyle w:val="BodyText"/>
        <w:ind w:left="540" w:right="-25"/>
        <w:jc w:val="both"/>
        <w:rPr>
          <w:rFonts w:ascii="Times New Roman" w:hAnsi="Times New Roman" w:cs="Times New Roman"/>
          <w:sz w:val="22"/>
          <w:szCs w:val="22"/>
        </w:rPr>
      </w:pPr>
    </w:p>
    <w:p w:rsidR="00DE3F82" w:rsidRPr="00D27467" w:rsidRDefault="00DE3F82" w:rsidP="00DE3F82">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DE3F82" w:rsidRPr="00D27467" w:rsidRDefault="00DE3F82" w:rsidP="00DE3F82">
      <w:pPr>
        <w:pStyle w:val="BodyText"/>
        <w:ind w:left="993" w:right="-25" w:firstLine="0"/>
        <w:jc w:val="both"/>
        <w:rPr>
          <w:rFonts w:ascii="Times New Roman" w:hAnsi="Times New Roman" w:cs="Times New Roman"/>
          <w:sz w:val="22"/>
          <w:szCs w:val="22"/>
        </w:rPr>
      </w:pPr>
    </w:p>
    <w:p w:rsidR="00DE3F82" w:rsidRPr="00D27467" w:rsidRDefault="00DE3F82" w:rsidP="00DE3F82">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 xml:space="preserve">Level 2: inputs other than quoted prices included in Level 1 that are observable for the asset or liability, either directly (i.e. as </w:t>
      </w:r>
      <w:r w:rsidR="00D27467" w:rsidRPr="00D27467">
        <w:rPr>
          <w:rFonts w:ascii="Times New Roman" w:hAnsi="Times New Roman" w:cs="Times New Roman"/>
          <w:sz w:val="22"/>
          <w:szCs w:val="22"/>
        </w:rPr>
        <w:t xml:space="preserve">observable </w:t>
      </w:r>
      <w:r w:rsidRPr="00D27467">
        <w:rPr>
          <w:rFonts w:ascii="Times New Roman" w:hAnsi="Times New Roman" w:cs="Times New Roman"/>
          <w:sz w:val="22"/>
          <w:szCs w:val="22"/>
        </w:rPr>
        <w:t>prices) or indirectly (i.e. derived from prices).</w:t>
      </w:r>
    </w:p>
    <w:p w:rsidR="00DE3F82" w:rsidRDefault="00DE3F82" w:rsidP="00DE3F82">
      <w:pPr>
        <w:pStyle w:val="ListParagraph"/>
        <w:jc w:val="left"/>
        <w:rPr>
          <w:rFonts w:ascii="Times New Roman" w:hAnsi="Times New Roman" w:cs="Times New Roman"/>
          <w:sz w:val="22"/>
          <w:szCs w:val="22"/>
        </w:rPr>
      </w:pPr>
    </w:p>
    <w:p w:rsidR="00DE3F82" w:rsidRPr="00DA4E16" w:rsidRDefault="00DE3F82" w:rsidP="00DE3F82">
      <w:pPr>
        <w:pStyle w:val="BodyText"/>
        <w:numPr>
          <w:ilvl w:val="0"/>
          <w:numId w:val="27"/>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DE3F82" w:rsidRPr="003A7659"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DE3F82" w:rsidRPr="008E0F84" w:rsidRDefault="00DE3F82" w:rsidP="00DE3F82">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DE3F82" w:rsidRPr="00BC0398" w:rsidTr="00DE3F82">
        <w:tc>
          <w:tcPr>
            <w:tcW w:w="3175" w:type="dxa"/>
          </w:tcPr>
          <w:p w:rsidR="00DE3F82" w:rsidRPr="00BC0398" w:rsidRDefault="00DE3F82" w:rsidP="00DE3F82">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Note 30</w:t>
            </w:r>
          </w:p>
        </w:tc>
        <w:tc>
          <w:tcPr>
            <w:tcW w:w="6030" w:type="dxa"/>
          </w:tcPr>
          <w:p w:rsidR="00DE3F82" w:rsidRPr="00BC0398" w:rsidRDefault="00DE3F82" w:rsidP="00DE3F82">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DE3F82" w:rsidRDefault="00DE3F82" w:rsidP="00DE3F82">
      <w:pPr>
        <w:tabs>
          <w:tab w:val="left" w:pos="2880"/>
        </w:tabs>
        <w:spacing w:after="0" w:line="240" w:lineRule="atLeast"/>
        <w:ind w:left="539" w:right="-25"/>
        <w:jc w:val="both"/>
        <w:rPr>
          <w:rFonts w:ascii="Times New Roman" w:hAnsi="Times New Roman" w:cs="Times New Roman"/>
          <w:szCs w:val="22"/>
        </w:rPr>
      </w:pPr>
    </w:p>
    <w:p w:rsidR="00E02CE6" w:rsidRPr="00B84E16" w:rsidRDefault="00E02CE6" w:rsidP="00E02CE6">
      <w:pPr>
        <w:numPr>
          <w:ilvl w:val="0"/>
          <w:numId w:val="7"/>
        </w:numPr>
        <w:tabs>
          <w:tab w:val="left" w:pos="567"/>
        </w:tabs>
        <w:spacing w:after="0" w:line="240" w:lineRule="atLeast"/>
        <w:ind w:left="540" w:right="-25"/>
        <w:jc w:val="both"/>
        <w:rPr>
          <w:rFonts w:ascii="Times New Roman" w:hAnsi="Times New Roman" w:cs="Times New Roman"/>
          <w:b/>
          <w:bCs/>
          <w:szCs w:val="22"/>
        </w:rPr>
      </w:pPr>
      <w:r w:rsidRPr="00B84E16">
        <w:rPr>
          <w:rFonts w:ascii="Times New Roman" w:hAnsi="Times New Roman" w:cs="Times New Roman"/>
          <w:b/>
          <w:bCs/>
          <w:szCs w:val="22"/>
        </w:rPr>
        <w:t>Coronavirus disease 2019 Pandemic</w:t>
      </w:r>
      <w:r w:rsidRPr="00B84E16">
        <w:rPr>
          <w:rFonts w:ascii="Times New Roman" w:hAnsi="Times New Roman" w:cs="Times New Roman"/>
          <w:b/>
          <w:bCs/>
          <w:szCs w:val="22"/>
          <w:cs/>
        </w:rPr>
        <w:t xml:space="preserve"> </w:t>
      </w:r>
      <w:r w:rsidRPr="00B84E16">
        <w:rPr>
          <w:rFonts w:ascii="Times New Roman" w:hAnsi="Times New Roman" w:cs="Times New Roman"/>
          <w:b/>
          <w:bCs/>
          <w:szCs w:val="22"/>
        </w:rPr>
        <w:t>(“COVID-19”)</w:t>
      </w:r>
    </w:p>
    <w:p w:rsidR="00E02CE6" w:rsidRPr="00B84E16" w:rsidRDefault="00E02CE6" w:rsidP="00E02CE6">
      <w:pPr>
        <w:tabs>
          <w:tab w:val="left" w:pos="2880"/>
        </w:tabs>
        <w:spacing w:after="0" w:line="240" w:lineRule="atLeast"/>
        <w:ind w:left="539" w:right="-25"/>
        <w:jc w:val="both"/>
        <w:rPr>
          <w:rFonts w:ascii="Times New Roman" w:hAnsi="Times New Roman" w:cs="Times New Roman"/>
          <w:szCs w:val="22"/>
        </w:rPr>
      </w:pPr>
    </w:p>
    <w:p w:rsidR="00E02CE6" w:rsidRPr="00B84E16" w:rsidRDefault="00E02CE6" w:rsidP="00E02CE6">
      <w:pPr>
        <w:spacing w:after="0" w:line="240" w:lineRule="atLeast"/>
        <w:ind w:left="533" w:right="-25"/>
        <w:jc w:val="both"/>
        <w:rPr>
          <w:rFonts w:ascii="Times New Roman" w:hAnsi="Times New Roman" w:cs="Times New Roman"/>
          <w:szCs w:val="22"/>
        </w:rPr>
      </w:pPr>
      <w:r w:rsidRPr="00B84E16">
        <w:rPr>
          <w:rFonts w:ascii="Times New Roman" w:hAnsi="Times New Roman" w:cs="Times New Roman"/>
          <w:szCs w:val="22"/>
        </w:rPr>
        <w:t xml:space="preserve">Due to the economic situation and the Coronavirus Disease 2019 </w:t>
      </w:r>
      <w:r w:rsidRPr="00B84E16">
        <w:rPr>
          <w:rFonts w:ascii="Times New Roman" w:hAnsi="Times New Roman" w:cs="Angsana New"/>
          <w:lang w:val="en-GB"/>
        </w:rPr>
        <w:t xml:space="preserve">pandemic </w:t>
      </w:r>
      <w:r w:rsidRPr="00B84E16">
        <w:rPr>
          <w:rFonts w:ascii="Times New Roman" w:hAnsi="Times New Roman" w:cs="Times New Roman"/>
          <w:szCs w:val="22"/>
        </w:rPr>
        <w:t xml:space="preserve">(“Covid – 19”) has spread and significantly affected business and the public around the world, it has resulted in economic slowdown and adversely impacting most business and industries.  Currently, the situation of the Coronavirus Disease 2019 pandemic is continuing.  The above situations has resulted in the construction project and the Group's/Company's operations did not meet the target and may bring uncertainty and impact on the business environment of the Group/Company.  However, the owner </w:t>
      </w:r>
      <w:r w:rsidRPr="00B84E16">
        <w:rPr>
          <w:rFonts w:ascii="Times New Roman" w:hAnsi="Times New Roman" w:cs="Times New Roman"/>
          <w:szCs w:val="22"/>
        </w:rPr>
        <w:lastRenderedPageBreak/>
        <w:t>has extended the construction period without a penalty for delaying work beyond the contract.  The Group/Company’s management has continuously monitored ongoing developments and assessed the financial impact in respect of the valuation of assets, provisions and contingent liabilities.</w:t>
      </w:r>
    </w:p>
    <w:p w:rsidR="00E02CE6" w:rsidRPr="0099541B" w:rsidRDefault="00E02CE6" w:rsidP="00E02CE6">
      <w:pPr>
        <w:tabs>
          <w:tab w:val="left" w:pos="2880"/>
        </w:tabs>
        <w:spacing w:after="0" w:line="240" w:lineRule="atLeast"/>
        <w:ind w:left="539" w:right="-25"/>
        <w:jc w:val="both"/>
        <w:rPr>
          <w:rFonts w:ascii="Times New Roman" w:hAnsi="Times New Roman" w:cstheme="minorBidi"/>
          <w:szCs w:val="22"/>
          <w:highlight w:val="yellow"/>
        </w:rPr>
      </w:pPr>
    </w:p>
    <w:p w:rsidR="00E02CE6" w:rsidRPr="00B84E16" w:rsidRDefault="00E02CE6" w:rsidP="00E02CE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E02CE6" w:rsidRPr="0099541B" w:rsidRDefault="00E02CE6" w:rsidP="00E02CE6">
      <w:pPr>
        <w:pStyle w:val="BodyText"/>
        <w:ind w:left="562" w:right="-25"/>
        <w:jc w:val="both"/>
        <w:rPr>
          <w:rFonts w:ascii="Times New Roman" w:hAnsi="Times New Roman" w:cs="Times New Roman"/>
          <w:sz w:val="22"/>
          <w:szCs w:val="22"/>
          <w:highlight w:val="yellow"/>
        </w:rPr>
      </w:pPr>
    </w:p>
    <w:p w:rsidR="003A27B0" w:rsidRDefault="003A27B0" w:rsidP="003A27B0">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2021.</w:t>
      </w:r>
    </w:p>
    <w:p w:rsidR="00E02CE6" w:rsidRDefault="00E02CE6" w:rsidP="00E02CE6">
      <w:pPr>
        <w:spacing w:after="0" w:line="240" w:lineRule="atLeast"/>
        <w:ind w:left="533" w:right="-25"/>
        <w:jc w:val="both"/>
        <w:rPr>
          <w:rFonts w:ascii="Times New Roman" w:hAnsi="Times New Roman" w:cs="Times New Roman"/>
          <w:szCs w:val="22"/>
        </w:rPr>
      </w:pPr>
    </w:p>
    <w:p w:rsidR="003A27B0" w:rsidRDefault="003A27B0" w:rsidP="003A27B0">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3A27B0" w:rsidRDefault="003A27B0" w:rsidP="003A27B0">
      <w:pPr>
        <w:spacing w:after="0" w:line="240" w:lineRule="atLeast"/>
        <w:ind w:left="533" w:right="-25"/>
        <w:jc w:val="both"/>
        <w:rPr>
          <w:rFonts w:ascii="Times New Roman" w:hAnsi="Times New Roman" w:cs="Times New Roman"/>
          <w:szCs w:val="22"/>
        </w:rPr>
      </w:pPr>
    </w:p>
    <w:p w:rsidR="003A27B0" w:rsidRPr="009951CF" w:rsidRDefault="003A27B0" w:rsidP="003A27B0">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 except as described in note 3 to the interim financial statements.</w:t>
      </w:r>
    </w:p>
    <w:p w:rsidR="003A27B0" w:rsidRPr="00C64258" w:rsidRDefault="003A27B0" w:rsidP="00E02CE6">
      <w:pPr>
        <w:spacing w:after="0" w:line="240" w:lineRule="atLeast"/>
        <w:ind w:left="533" w:right="-25"/>
        <w:jc w:val="both"/>
        <w:rPr>
          <w:rFonts w:ascii="Times New Roman" w:hAnsi="Times New Roman" w:cs="Times New Roman"/>
          <w:szCs w:val="22"/>
        </w:rPr>
      </w:pPr>
    </w:p>
    <w:p w:rsidR="00E02CE6" w:rsidRPr="00455822" w:rsidRDefault="00E02CE6" w:rsidP="00E02CE6">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E02CE6" w:rsidRPr="00C70C16" w:rsidRDefault="00E02CE6" w:rsidP="00C70C16">
      <w:pPr>
        <w:pStyle w:val="BodyText"/>
        <w:ind w:left="540" w:right="0"/>
        <w:jc w:val="both"/>
        <w:rPr>
          <w:rFonts w:ascii="Times New Roman" w:hAnsi="Times New Roman" w:cs="Times New Roman"/>
          <w:sz w:val="22"/>
          <w:szCs w:val="22"/>
        </w:rPr>
      </w:pPr>
    </w:p>
    <w:p w:rsidR="00E02CE6" w:rsidRPr="00C70C16" w:rsidRDefault="00E02CE6" w:rsidP="00E02CE6">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07655E">
        <w:rPr>
          <w:rFonts w:ascii="Times New Roman" w:hAnsi="Times New Roman" w:cs="Times New Roman"/>
          <w:szCs w:val="22"/>
        </w:rPr>
        <w:t>year</w:t>
      </w:r>
      <w:r w:rsidRPr="00C70C16">
        <w:rPr>
          <w:rFonts w:ascii="Times New Roman" w:hAnsi="Times New Roman" w:cs="Times New Roman"/>
          <w:szCs w:val="22"/>
        </w:rPr>
        <w:t xml:space="preserve"> were as follows:</w:t>
      </w:r>
    </w:p>
    <w:p w:rsidR="00E02CE6" w:rsidRPr="00C70C16" w:rsidRDefault="00E02CE6" w:rsidP="00C70C16">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E02CE6" w:rsidRPr="00C70C16" w:rsidTr="00F532D1">
        <w:trPr>
          <w:tblHeader/>
        </w:trPr>
        <w:tc>
          <w:tcPr>
            <w:tcW w:w="3866" w:type="dxa"/>
          </w:tcPr>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E02CE6" w:rsidRPr="00C70C16" w:rsidRDefault="00E02CE6" w:rsidP="00F532D1">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E02CE6" w:rsidRPr="00C70C16" w:rsidTr="00F532D1">
        <w:tc>
          <w:tcPr>
            <w:tcW w:w="3866" w:type="dxa"/>
          </w:tcPr>
          <w:p w:rsidR="00E02CE6" w:rsidRPr="00C70C16" w:rsidRDefault="00E02CE6" w:rsidP="00F532D1">
            <w:pPr>
              <w:pStyle w:val="block"/>
              <w:spacing w:before="60" w:after="0" w:line="240" w:lineRule="atLeast"/>
              <w:ind w:left="-68" w:right="-25" w:firstLine="630"/>
              <w:jc w:val="both"/>
              <w:rPr>
                <w:b/>
                <w:bCs/>
                <w:szCs w:val="22"/>
              </w:rPr>
            </w:pPr>
            <w:r w:rsidRPr="00C70C16">
              <w:rPr>
                <w:b/>
                <w:bCs/>
                <w:szCs w:val="22"/>
              </w:rPr>
              <w:t>Subsidiaries</w:t>
            </w:r>
          </w:p>
        </w:tc>
        <w:tc>
          <w:tcPr>
            <w:tcW w:w="1559" w:type="dxa"/>
          </w:tcPr>
          <w:p w:rsidR="00E02CE6" w:rsidRPr="00C70C16" w:rsidRDefault="00E02CE6" w:rsidP="00F532D1">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E02CE6" w:rsidRPr="00C70C16" w:rsidRDefault="00E02CE6" w:rsidP="00F532D1">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C70C16">
              <w:rPr>
                <w:rFonts w:ascii="Times New Roman" w:hAnsi="Times New Roman" w:cs="Times New Roman"/>
                <w:sz w:val="22"/>
                <w:szCs w:val="22"/>
              </w:rPr>
              <w:t>Seafco Construction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Intertrade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shareholder  and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(Myanmar) Co.,Ltd.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Myanmar</w:t>
            </w:r>
          </w:p>
        </w:tc>
        <w:tc>
          <w:tcPr>
            <w:tcW w:w="4394" w:type="dxa"/>
            <w:shd w:val="clear" w:color="auto" w:fill="auto"/>
          </w:tcPr>
          <w:p w:rsidR="00E02CE6" w:rsidRPr="00D541B7" w:rsidRDefault="00E02CE6" w:rsidP="00F532D1">
            <w:pPr>
              <w:tabs>
                <w:tab w:val="left" w:pos="396"/>
                <w:tab w:val="left" w:pos="1080"/>
              </w:tabs>
              <w:spacing w:before="60" w:after="0" w:line="240" w:lineRule="atLeast"/>
              <w:ind w:right="-25"/>
              <w:jc w:val="both"/>
              <w:rPr>
                <w:rFonts w:ascii="Times New Roman" w:hAnsi="Times New Roman" w:cs="Times New Roman"/>
                <w:szCs w:val="22"/>
                <w:lang w:val="en-GB"/>
              </w:rPr>
            </w:pPr>
            <w:r w:rsidRPr="00D541B7">
              <w:rPr>
                <w:rFonts w:ascii="Times New Roman" w:hAnsi="Times New Roman" w:cs="Times New Roman"/>
                <w:szCs w:val="22"/>
              </w:rPr>
              <w:t>Indirect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companies</w:t>
            </w:r>
          </w:p>
        </w:tc>
        <w:tc>
          <w:tcPr>
            <w:tcW w:w="1559" w:type="dxa"/>
            <w:shd w:val="clear" w:color="auto" w:fill="auto"/>
          </w:tcPr>
          <w:p w:rsidR="00E02CE6" w:rsidRPr="00D541B7" w:rsidRDefault="00E02CE6" w:rsidP="00F532D1">
            <w:pPr>
              <w:pStyle w:val="block"/>
              <w:spacing w:before="60" w:after="0" w:line="240" w:lineRule="atLeast"/>
              <w:ind w:left="-68" w:right="-25" w:firstLine="629"/>
              <w:jc w:val="both"/>
              <w:rPr>
                <w:b/>
                <w:bCs/>
                <w:szCs w:val="22"/>
              </w:rPr>
            </w:pPr>
          </w:p>
        </w:tc>
        <w:tc>
          <w:tcPr>
            <w:tcW w:w="4394" w:type="dxa"/>
            <w:shd w:val="clear" w:color="auto" w:fill="auto"/>
          </w:tcPr>
          <w:p w:rsidR="00E02CE6" w:rsidRPr="00D541B7" w:rsidRDefault="00E02CE6" w:rsidP="00F532D1">
            <w:pPr>
              <w:pStyle w:val="block"/>
              <w:spacing w:before="60" w:after="0" w:line="240" w:lineRule="atLeast"/>
              <w:ind w:left="0" w:right="-25" w:firstLine="629"/>
              <w:jc w:val="both"/>
              <w:rPr>
                <w:b/>
                <w:bCs/>
                <w:szCs w:val="22"/>
              </w:rPr>
            </w:pP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S.T.P. Assets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Common shareholder and close relative of director is a director of such company</w:t>
            </w: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E. D. 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Shareholder of this company is close relative of the Company’s shareholders.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Altemtech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sidR="00D42D3C">
              <w:rPr>
                <w:rFonts w:ascii="Times New Roman" w:hAnsi="Times New Roman" w:cs="Times New Roman"/>
                <w:szCs w:val="22"/>
              </w:rPr>
              <w:t xml:space="preserve">common </w:t>
            </w:r>
            <w:r w:rsidRPr="00D541B7">
              <w:rPr>
                <w:rFonts w:ascii="Times New Roman" w:hAnsi="Times New Roman" w:cs="Times New Roman"/>
                <w:szCs w:val="22"/>
              </w:rPr>
              <w:t>director</w:t>
            </w:r>
            <w:r w:rsidR="00D42D3C">
              <w:rPr>
                <w:rFonts w:ascii="Times New Roman" w:hAnsi="Times New Roman" w:cs="Times New Roman"/>
                <w:szCs w:val="22"/>
              </w:rPr>
              <w:t xml:space="preserve"> with subsidiary</w:t>
            </w:r>
          </w:p>
        </w:tc>
      </w:tr>
      <w:tr w:rsidR="00D42D3C" w:rsidRPr="002A3993" w:rsidTr="00D541B7">
        <w:tc>
          <w:tcPr>
            <w:tcW w:w="3866" w:type="dxa"/>
            <w:vAlign w:val="center"/>
          </w:tcPr>
          <w:p w:rsidR="00D42D3C" w:rsidRPr="00C70C16" w:rsidRDefault="00D42D3C"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New Technology Engineering Construction Co., Ltd.</w:t>
            </w:r>
          </w:p>
        </w:tc>
        <w:tc>
          <w:tcPr>
            <w:tcW w:w="1559" w:type="dxa"/>
            <w:shd w:val="clear" w:color="auto" w:fill="auto"/>
          </w:tcPr>
          <w:p w:rsidR="00D42D3C" w:rsidRPr="00D541B7" w:rsidRDefault="00D42D3C"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D42D3C" w:rsidRPr="00D541B7" w:rsidRDefault="00D42D3C" w:rsidP="00B918EE">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E02CE6" w:rsidRPr="00C70C16" w:rsidTr="00F532D1">
        <w:tc>
          <w:tcPr>
            <w:tcW w:w="3866" w:type="dxa"/>
            <w:vAlign w:val="center"/>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Angsana New"/>
                <w:sz w:val="22"/>
                <w:szCs w:val="28"/>
                <w:lang w:val="en-GB"/>
              </w:rPr>
              <w:t xml:space="preserve">AZ Global </w:t>
            </w:r>
            <w:r w:rsidRPr="00C70C16">
              <w:rPr>
                <w:rFonts w:ascii="Times New Roman" w:hAnsi="Times New Roman" w:cs="Times New Roman"/>
                <w:sz w:val="22"/>
                <w:szCs w:val="22"/>
              </w:rPr>
              <w:t>Co., Ltd.</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Myanmar</w:t>
            </w:r>
          </w:p>
        </w:tc>
        <w:tc>
          <w:tcPr>
            <w:tcW w:w="4394" w:type="dxa"/>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D541B7">
              <w:rPr>
                <w:rFonts w:ascii="Times New Roman" w:hAnsi="Times New Roman" w:cs="Times New Roman"/>
                <w:szCs w:val="22"/>
              </w:rPr>
              <w:t>Common shareholder and director</w:t>
            </w:r>
          </w:p>
        </w:tc>
      </w:tr>
      <w:tr w:rsidR="00E02CE6" w:rsidRPr="00C70C16" w:rsidTr="00F532D1">
        <w:tc>
          <w:tcPr>
            <w:tcW w:w="3866" w:type="dxa"/>
            <w:vAlign w:val="center"/>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person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E02CE6" w:rsidRPr="00C70C16" w:rsidRDefault="00E02CE6" w:rsidP="00F532D1">
            <w:pPr>
              <w:spacing w:before="60" w:after="0" w:line="240" w:lineRule="atLeast"/>
              <w:ind w:right="-25" w:firstLine="23"/>
              <w:rPr>
                <w:rFonts w:ascii="Times New Roman" w:hAnsi="Times New Roman" w:cs="Times New Roman"/>
                <w:szCs w:val="22"/>
              </w:rPr>
            </w:pPr>
          </w:p>
        </w:tc>
      </w:tr>
      <w:tr w:rsidR="00E02CE6" w:rsidRPr="00C70C16"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Miss Pawana Thasnanipan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imes New Roman"/>
                <w:szCs w:val="22"/>
              </w:rPr>
            </w:pPr>
            <w:r w:rsidRPr="00C70C16">
              <w:rPr>
                <w:rFonts w:ascii="Times New Roman" w:hAnsi="Times New Roman" w:cs="Times New Roman"/>
                <w:szCs w:val="22"/>
              </w:rPr>
              <w:t>Shareholders and spouse of a director</w:t>
            </w:r>
          </w:p>
        </w:tc>
      </w:tr>
      <w:tr w:rsidR="00E02CE6" w:rsidRPr="002A3993"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E02CE6" w:rsidRPr="002A3993" w:rsidRDefault="00E02CE6" w:rsidP="00E02CE6">
      <w:pPr>
        <w:pStyle w:val="BodyText"/>
        <w:spacing w:line="200" w:lineRule="exact"/>
        <w:ind w:left="561" w:right="-23" w:firstLine="11"/>
        <w:jc w:val="both"/>
        <w:rPr>
          <w:rFonts w:ascii="Times New Roman" w:hAnsi="Times New Roman" w:cs="Times New Roman"/>
          <w:sz w:val="22"/>
          <w:szCs w:val="22"/>
          <w:highlight w:val="yellow"/>
        </w:rPr>
      </w:pPr>
    </w:p>
    <w:p w:rsidR="00284C76" w:rsidRDefault="00284C76">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E02CE6" w:rsidRPr="00C70C16" w:rsidRDefault="00E02CE6" w:rsidP="00E02CE6">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lastRenderedPageBreak/>
        <w:t>The pricing policies for particular types of transactions are explained further below:</w:t>
      </w:r>
    </w:p>
    <w:p w:rsidR="00E02CE6" w:rsidRPr="00C70C16" w:rsidRDefault="00E02CE6" w:rsidP="00E02CE6">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E02CE6" w:rsidRPr="00C70C16" w:rsidTr="00F532D1">
        <w:trPr>
          <w:tblHeader/>
        </w:trPr>
        <w:tc>
          <w:tcPr>
            <w:tcW w:w="4252" w:type="dxa"/>
          </w:tcPr>
          <w:p w:rsidR="00E02CE6" w:rsidRPr="00C70C16" w:rsidRDefault="00E02CE6" w:rsidP="00F532D1">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 per annum</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Cost of utilities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Machinery rental</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Test of foundation pile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Right-of -use asset</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06781" w:rsidRPr="00C70C16" w:rsidTr="00F532D1">
        <w:tc>
          <w:tcPr>
            <w:tcW w:w="4252" w:type="dxa"/>
            <w:vAlign w:val="center"/>
          </w:tcPr>
          <w:p w:rsidR="00B06781" w:rsidRPr="00DD7D7D" w:rsidRDefault="00B06781"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D7D7D">
              <w:rPr>
                <w:rFonts w:ascii="Times New Roman" w:hAnsi="Times New Roman" w:cs="Times New Roman"/>
                <w:szCs w:val="22"/>
                <w:lang w:val="en-GB"/>
              </w:rPr>
              <w:t>Purchase of equipment</w:t>
            </w:r>
          </w:p>
        </w:tc>
        <w:tc>
          <w:tcPr>
            <w:tcW w:w="4819" w:type="dxa"/>
          </w:tcPr>
          <w:p w:rsidR="00B06781" w:rsidRPr="00B610AA" w:rsidRDefault="00B06781" w:rsidP="00F532D1">
            <w:pPr>
              <w:spacing w:after="0" w:line="240" w:lineRule="atLeast"/>
              <w:ind w:left="175" w:right="-25" w:hanging="141"/>
              <w:jc w:val="both"/>
              <w:rPr>
                <w:rFonts w:ascii="Times New Roman" w:hAnsi="Times New Roman" w:cs="Angsana New"/>
              </w:rPr>
            </w:pPr>
            <w:r w:rsidRPr="00B610AA">
              <w:rPr>
                <w:rFonts w:ascii="Times New Roman" w:hAnsi="Times New Roman" w:cs="Times New Roman"/>
                <w:szCs w:val="22"/>
              </w:rPr>
              <w:t>As agreed</w:t>
            </w:r>
            <w:r w:rsidR="00284C76" w:rsidRPr="00B610AA">
              <w:rPr>
                <w:rFonts w:ascii="Times New Roman" w:hAnsi="Times New Roman" w:cs="Times New Roman"/>
                <w:szCs w:val="22"/>
              </w:rPr>
              <w:t xml:space="preserve"> on</w:t>
            </w:r>
            <w:r w:rsidR="00B610AA" w:rsidRPr="00B610AA">
              <w:rPr>
                <w:rFonts w:ascii="Times New Roman" w:hAnsi="Times New Roman" w:cs="Times New Roman"/>
                <w:szCs w:val="22"/>
              </w:rPr>
              <w:t xml:space="preserve"> the condition of equipment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E02CE6" w:rsidRPr="00C70C16" w:rsidRDefault="00E02CE6" w:rsidP="00E02CE6">
      <w:pPr>
        <w:pStyle w:val="BodyText"/>
        <w:ind w:left="540" w:right="-25"/>
        <w:jc w:val="both"/>
        <w:rPr>
          <w:rFonts w:ascii="Times New Roman" w:hAnsi="Times New Roman" w:cs="Times New Roman"/>
          <w:sz w:val="22"/>
          <w:szCs w:val="22"/>
          <w:lang w:val="en-AU"/>
        </w:rPr>
      </w:pPr>
    </w:p>
    <w:p w:rsidR="00E02CE6" w:rsidRPr="00C70C16" w:rsidRDefault="00C70C16" w:rsidP="00E02CE6">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00E02CE6" w:rsidRPr="00C70C16">
        <w:rPr>
          <w:rFonts w:ascii="Times New Roman" w:hAnsi="Times New Roman" w:cs="Times New Roman"/>
          <w:sz w:val="22"/>
          <w:szCs w:val="22"/>
          <w:lang w:val="en-AU"/>
        </w:rPr>
        <w:t xml:space="preserve"> the </w:t>
      </w:r>
      <w:r w:rsidR="00F82E7E">
        <w:rPr>
          <w:rFonts w:ascii="Times New Roman" w:hAnsi="Times New Roman" w:cs="Times New Roman"/>
          <w:sz w:val="22"/>
          <w:szCs w:val="22"/>
          <w:lang w:val="en-AU"/>
        </w:rPr>
        <w:t>three-month periods</w:t>
      </w:r>
      <w:r w:rsidR="00E02CE6" w:rsidRPr="00C70C16">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w:t>
      </w:r>
      <w:r w:rsidR="00F82E7E">
        <w:rPr>
          <w:rFonts w:ascii="Times New Roman" w:hAnsi="Times New Roman" w:cs="Times New Roman"/>
          <w:sz w:val="22"/>
          <w:szCs w:val="22"/>
          <w:lang w:val="en-AU"/>
        </w:rPr>
        <w:t>March</w:t>
      </w:r>
      <w:r>
        <w:rPr>
          <w:rFonts w:ascii="Times New Roman" w:hAnsi="Times New Roman" w:cs="Times New Roman"/>
          <w:sz w:val="22"/>
          <w:szCs w:val="22"/>
          <w:lang w:val="en-AU"/>
        </w:rPr>
        <w:t xml:space="preserve"> </w:t>
      </w:r>
      <w:r w:rsidR="00E02CE6" w:rsidRPr="00C70C16">
        <w:rPr>
          <w:rFonts w:ascii="Times New Roman" w:hAnsi="Times New Roman" w:cs="Times New Roman"/>
          <w:sz w:val="22"/>
          <w:szCs w:val="22"/>
          <w:lang w:val="en-AU"/>
        </w:rPr>
        <w:t>with related parties and key management personnel were as follows:</w:t>
      </w:r>
    </w:p>
    <w:p w:rsidR="00E02CE6" w:rsidRDefault="00E02CE6" w:rsidP="00E02CE6">
      <w:pPr>
        <w:pStyle w:val="BodyText"/>
        <w:ind w:left="540" w:right="-25"/>
        <w:jc w:val="both"/>
        <w:rPr>
          <w:rFonts w:ascii="Times New Roman" w:hAnsi="Times New Roman" w:cs="Times New Roman"/>
          <w:sz w:val="22"/>
          <w:szCs w:val="22"/>
          <w:highlight w:val="yellow"/>
          <w:lang w:val="en-AU"/>
        </w:rPr>
      </w:pPr>
    </w:p>
    <w:tbl>
      <w:tblPr>
        <w:tblW w:w="9912" w:type="dxa"/>
        <w:tblLayout w:type="fixed"/>
        <w:tblLook w:val="01E0"/>
      </w:tblPr>
      <w:tblGrid>
        <w:gridCol w:w="4503"/>
        <w:gridCol w:w="1170"/>
        <w:gridCol w:w="270"/>
        <w:gridCol w:w="1044"/>
        <w:gridCol w:w="270"/>
        <w:gridCol w:w="1215"/>
        <w:gridCol w:w="270"/>
        <w:gridCol w:w="1170"/>
      </w:tblGrid>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5322B" w:rsidRPr="008E0F84" w:rsidRDefault="00F5322B" w:rsidP="00176964">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5322B" w:rsidRPr="008E0F84" w:rsidRDefault="00F5322B"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5322B" w:rsidRPr="008E0F84" w:rsidRDefault="00F5322B" w:rsidP="0017696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5322B" w:rsidRPr="008E0F84" w:rsidRDefault="00F5322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F5322B" w:rsidRPr="008E0F84"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5322B" w:rsidRPr="008E0F84" w:rsidRDefault="00F5322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70" w:type="dxa"/>
          </w:tcPr>
          <w:p w:rsidR="00F5322B" w:rsidRPr="008E0F84" w:rsidRDefault="00F5322B"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5322B" w:rsidRPr="008E0F84" w:rsidRDefault="00F5322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F5322B" w:rsidRPr="008E0F84"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5322B" w:rsidRPr="008E0F84" w:rsidRDefault="00F5322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5322B" w:rsidRPr="008E0F84" w:rsidRDefault="00F5322B" w:rsidP="00176964">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5322B" w:rsidRPr="008E0F84" w:rsidTr="00176964">
        <w:trPr>
          <w:trHeight w:val="288"/>
        </w:trPr>
        <w:tc>
          <w:tcPr>
            <w:tcW w:w="4503" w:type="dxa"/>
            <w:vAlign w:val="bottom"/>
          </w:tcPr>
          <w:p w:rsidR="00F5322B" w:rsidRPr="00CF6F88" w:rsidRDefault="00F5322B" w:rsidP="00176964">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8E0F84" w:rsidTr="00176964">
        <w:trPr>
          <w:trHeight w:val="288"/>
        </w:trPr>
        <w:tc>
          <w:tcPr>
            <w:tcW w:w="4503" w:type="dxa"/>
            <w:vAlign w:val="bottom"/>
          </w:tcPr>
          <w:p w:rsidR="00F5322B" w:rsidRPr="008E0F84" w:rsidRDefault="00F5322B" w:rsidP="00176964">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BC0398" w:rsidTr="00176964">
        <w:trPr>
          <w:trHeight w:val="288"/>
        </w:trPr>
        <w:tc>
          <w:tcPr>
            <w:tcW w:w="4503" w:type="dxa"/>
            <w:vAlign w:val="bottom"/>
          </w:tcPr>
          <w:p w:rsidR="00F5322B" w:rsidRPr="00BC0398" w:rsidRDefault="00F5322B" w:rsidP="00176964">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F5322B" w:rsidRPr="00CF6F88" w:rsidRDefault="00653A66"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F5322B" w:rsidRPr="00BC039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F5322B" w:rsidRPr="00BC0398"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BC039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c>
          <w:tcPr>
            <w:tcW w:w="270" w:type="dxa"/>
          </w:tcPr>
          <w:p w:rsidR="00F5322B" w:rsidRPr="00BC0398"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BC0398" w:rsidRDefault="00F5322B"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r>
      <w:tr w:rsidR="00F5322B" w:rsidRPr="008E0F84" w:rsidTr="00176964">
        <w:trPr>
          <w:trHeight w:val="288"/>
        </w:trPr>
        <w:tc>
          <w:tcPr>
            <w:tcW w:w="4503" w:type="dxa"/>
            <w:vAlign w:val="bottom"/>
          </w:tcPr>
          <w:p w:rsidR="00F5322B" w:rsidRPr="008E0F84" w:rsidRDefault="00F5322B" w:rsidP="00176964">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F5322B" w:rsidRPr="00CF6F88" w:rsidRDefault="00653A66"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r>
      <w:tr w:rsidR="00F5322B" w:rsidRPr="008E0F84" w:rsidTr="00176964">
        <w:trPr>
          <w:trHeight w:val="288"/>
        </w:trPr>
        <w:tc>
          <w:tcPr>
            <w:tcW w:w="4503" w:type="dxa"/>
            <w:vAlign w:val="bottom"/>
          </w:tcPr>
          <w:p w:rsidR="00F5322B" w:rsidRPr="008E0F84" w:rsidRDefault="00F5322B"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F5322B" w:rsidRDefault="00F5322B" w:rsidP="00176964">
            <w:pPr>
              <w:spacing w:after="0" w:line="240" w:lineRule="atLeast"/>
              <w:ind w:right="-25"/>
              <w:jc w:val="center"/>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Default="00F5322B" w:rsidP="00176964">
            <w:pPr>
              <w:spacing w:after="0" w:line="240" w:lineRule="atLeast"/>
              <w:ind w:right="-25"/>
              <w:jc w:val="center"/>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BC0398" w:rsidTr="00176964">
        <w:trPr>
          <w:trHeight w:val="288"/>
        </w:trPr>
        <w:tc>
          <w:tcPr>
            <w:tcW w:w="4503" w:type="dxa"/>
            <w:vAlign w:val="bottom"/>
          </w:tcPr>
          <w:p w:rsidR="00F5322B" w:rsidRPr="00BC0398" w:rsidRDefault="00F5322B" w:rsidP="00176964">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F5322B" w:rsidRPr="00BC0398" w:rsidRDefault="00653A66"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72</w:t>
            </w:r>
          </w:p>
        </w:tc>
        <w:tc>
          <w:tcPr>
            <w:tcW w:w="270" w:type="dxa"/>
          </w:tcPr>
          <w:p w:rsidR="00F5322B" w:rsidRPr="00BC0398" w:rsidRDefault="00F5322B" w:rsidP="00176964">
            <w:pPr>
              <w:tabs>
                <w:tab w:val="decimal" w:pos="898"/>
              </w:tabs>
              <w:spacing w:after="0" w:line="240" w:lineRule="atLeast"/>
              <w:ind w:left="522" w:right="-25"/>
              <w:jc w:val="both"/>
              <w:rPr>
                <w:rFonts w:ascii="Times New Roman" w:hAnsi="Times New Roman" w:cs="Times New Roman"/>
                <w:szCs w:val="22"/>
              </w:rPr>
            </w:pPr>
          </w:p>
        </w:tc>
        <w:tc>
          <w:tcPr>
            <w:tcW w:w="1044" w:type="dxa"/>
          </w:tcPr>
          <w:p w:rsidR="00F5322B" w:rsidRPr="00BC0398" w:rsidRDefault="00F5322B" w:rsidP="00F5322B">
            <w:pPr>
              <w:tabs>
                <w:tab w:val="decimal" w:pos="861"/>
              </w:tabs>
              <w:spacing w:after="0" w:line="240" w:lineRule="atLeast"/>
              <w:ind w:right="-25"/>
              <w:jc w:val="both"/>
              <w:rPr>
                <w:rFonts w:ascii="Times New Roman" w:hAnsi="Times New Roman" w:cs="Times New Roman"/>
                <w:szCs w:val="22"/>
                <w:cs/>
              </w:rPr>
            </w:pPr>
            <w:r w:rsidRPr="00BC0398">
              <w:rPr>
                <w:rFonts w:ascii="Times New Roman" w:hAnsi="Times New Roman" w:cs="Times New Roman"/>
                <w:szCs w:val="22"/>
              </w:rPr>
              <w:t>32</w:t>
            </w:r>
          </w:p>
        </w:tc>
        <w:tc>
          <w:tcPr>
            <w:tcW w:w="270" w:type="dxa"/>
          </w:tcPr>
          <w:p w:rsidR="00F5322B" w:rsidRPr="00BC0398" w:rsidRDefault="00F5322B" w:rsidP="00176964">
            <w:pPr>
              <w:tabs>
                <w:tab w:val="decimal" w:pos="898"/>
              </w:tabs>
              <w:spacing w:after="0" w:line="240" w:lineRule="atLeast"/>
              <w:ind w:left="522" w:right="-25"/>
              <w:jc w:val="both"/>
              <w:rPr>
                <w:rFonts w:ascii="Times New Roman" w:hAnsi="Times New Roman" w:cs="Times New Roman"/>
                <w:szCs w:val="22"/>
              </w:rPr>
            </w:pPr>
          </w:p>
        </w:tc>
        <w:tc>
          <w:tcPr>
            <w:tcW w:w="1215" w:type="dxa"/>
          </w:tcPr>
          <w:p w:rsidR="00F5322B" w:rsidRPr="00BC0398" w:rsidRDefault="00653A66"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72</w:t>
            </w:r>
          </w:p>
        </w:tc>
        <w:tc>
          <w:tcPr>
            <w:tcW w:w="270" w:type="dxa"/>
          </w:tcPr>
          <w:p w:rsidR="00F5322B" w:rsidRPr="00BC0398" w:rsidRDefault="00F5322B" w:rsidP="00176964">
            <w:pPr>
              <w:tabs>
                <w:tab w:val="decimal" w:pos="898"/>
              </w:tabs>
              <w:spacing w:after="0" w:line="240" w:lineRule="atLeast"/>
              <w:ind w:left="522" w:right="-25"/>
              <w:jc w:val="both"/>
              <w:rPr>
                <w:rFonts w:ascii="Times New Roman" w:hAnsi="Times New Roman" w:cs="Times New Roman"/>
                <w:szCs w:val="22"/>
              </w:rPr>
            </w:pPr>
          </w:p>
        </w:tc>
        <w:tc>
          <w:tcPr>
            <w:tcW w:w="1170" w:type="dxa"/>
          </w:tcPr>
          <w:p w:rsidR="00F5322B" w:rsidRPr="00BC0398" w:rsidRDefault="00F5322B" w:rsidP="00176964">
            <w:pPr>
              <w:tabs>
                <w:tab w:val="decimal" w:pos="898"/>
              </w:tabs>
              <w:spacing w:after="0" w:line="240" w:lineRule="atLeast"/>
              <w:ind w:right="-25"/>
              <w:jc w:val="both"/>
              <w:rPr>
                <w:rFonts w:ascii="Times New Roman" w:hAnsi="Times New Roman" w:cs="Times New Roman"/>
                <w:szCs w:val="22"/>
                <w:cs/>
              </w:rPr>
            </w:pPr>
            <w:r w:rsidRPr="00BC0398">
              <w:rPr>
                <w:rFonts w:ascii="Times New Roman" w:hAnsi="Times New Roman" w:cs="Times New Roman"/>
                <w:szCs w:val="22"/>
              </w:rPr>
              <w:t>32</w:t>
            </w:r>
          </w:p>
        </w:tc>
      </w:tr>
      <w:tr w:rsidR="00F5322B" w:rsidRPr="008E0F84" w:rsidTr="00176964">
        <w:trPr>
          <w:trHeight w:val="288"/>
        </w:trPr>
        <w:tc>
          <w:tcPr>
            <w:tcW w:w="4503" w:type="dxa"/>
            <w:vAlign w:val="bottom"/>
          </w:tcPr>
          <w:p w:rsidR="00F5322B" w:rsidRPr="00E97BBA" w:rsidRDefault="00F5322B" w:rsidP="00176964">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8E0F84" w:rsidTr="00176964">
        <w:tc>
          <w:tcPr>
            <w:tcW w:w="4503" w:type="dxa"/>
            <w:vAlign w:val="bottom"/>
          </w:tcPr>
          <w:p w:rsidR="00F5322B" w:rsidRPr="008E0F84" w:rsidRDefault="00F5322B" w:rsidP="00176964">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F5322B" w:rsidRPr="008E0F84"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8E0F84" w:rsidTr="00176964">
        <w:tc>
          <w:tcPr>
            <w:tcW w:w="4503" w:type="dxa"/>
            <w:vAlign w:val="bottom"/>
          </w:tcPr>
          <w:p w:rsidR="00F5322B" w:rsidRDefault="00F5322B" w:rsidP="00176964">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F5322B" w:rsidRPr="008E0F84"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291</w:t>
            </w: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341</w:t>
            </w: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291</w:t>
            </w: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341</w:t>
            </w:r>
          </w:p>
        </w:tc>
      </w:tr>
      <w:tr w:rsidR="00F5322B" w:rsidRPr="008E0F84" w:rsidTr="00176964">
        <w:tc>
          <w:tcPr>
            <w:tcW w:w="4503" w:type="dxa"/>
            <w:vAlign w:val="center"/>
          </w:tcPr>
          <w:p w:rsidR="00F5322B" w:rsidRPr="008E0F84" w:rsidRDefault="00F5322B" w:rsidP="00176964">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Machinery rental</w:t>
            </w:r>
          </w:p>
        </w:tc>
        <w:tc>
          <w:tcPr>
            <w:tcW w:w="1170" w:type="dxa"/>
            <w:vAlign w:val="bottom"/>
          </w:tcPr>
          <w:p w:rsidR="00F5322B" w:rsidRPr="008E0F84"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1,746</w:t>
            </w: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2,045</w:t>
            </w: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1,746</w:t>
            </w:r>
          </w:p>
        </w:tc>
        <w:tc>
          <w:tcPr>
            <w:tcW w:w="270" w:type="dxa"/>
          </w:tcPr>
          <w:p w:rsidR="00F5322B" w:rsidRPr="008E0F84" w:rsidRDefault="00F5322B"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2,045</w:t>
            </w:r>
          </w:p>
        </w:tc>
      </w:tr>
      <w:tr w:rsidR="00F5322B" w:rsidRPr="008E0F84" w:rsidTr="00176964">
        <w:tc>
          <w:tcPr>
            <w:tcW w:w="4503" w:type="dxa"/>
            <w:vAlign w:val="center"/>
          </w:tcPr>
          <w:p w:rsidR="00F5322B" w:rsidRPr="009F1DDF" w:rsidRDefault="00F5322B" w:rsidP="00176964">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Test of foundation pile</w:t>
            </w:r>
          </w:p>
        </w:tc>
        <w:tc>
          <w:tcPr>
            <w:tcW w:w="1170" w:type="dxa"/>
          </w:tcPr>
          <w:p w:rsidR="00F5322B" w:rsidRPr="008E0F84"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49</w:t>
            </w: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184</w:t>
            </w: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49</w:t>
            </w: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184</w:t>
            </w:r>
          </w:p>
        </w:tc>
      </w:tr>
      <w:tr w:rsidR="00F5322B" w:rsidRPr="008E0F84" w:rsidTr="00176964">
        <w:tc>
          <w:tcPr>
            <w:tcW w:w="4503" w:type="dxa"/>
            <w:vAlign w:val="center"/>
          </w:tcPr>
          <w:p w:rsidR="00F5322B" w:rsidRPr="008E0F84" w:rsidRDefault="00F5322B" w:rsidP="00176964">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1,000</w:t>
            </w: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45</w:t>
            </w: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F5322B" w:rsidRPr="00CF6F88" w:rsidRDefault="00653A66"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1,000</w:t>
            </w: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45</w:t>
            </w:r>
          </w:p>
        </w:tc>
      </w:tr>
      <w:tr w:rsidR="00653A66" w:rsidRPr="008E0F84" w:rsidTr="00176964">
        <w:tc>
          <w:tcPr>
            <w:tcW w:w="4503" w:type="dxa"/>
            <w:vAlign w:val="center"/>
          </w:tcPr>
          <w:p w:rsidR="00653A66" w:rsidRPr="009F1DDF" w:rsidRDefault="00653A66" w:rsidP="00176964">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1170" w:type="dxa"/>
          </w:tcPr>
          <w:p w:rsidR="00653A66" w:rsidRPr="00CF6F88" w:rsidRDefault="00653A66" w:rsidP="00716A8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653A66" w:rsidRPr="00CF6F88" w:rsidRDefault="00653A66"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653A66" w:rsidRDefault="00653A66"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c>
          <w:tcPr>
            <w:tcW w:w="270" w:type="dxa"/>
          </w:tcPr>
          <w:p w:rsidR="00653A66" w:rsidRPr="008E0F84" w:rsidRDefault="00653A66"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653A66" w:rsidRPr="00CF6F88" w:rsidRDefault="00653A66" w:rsidP="00716A8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53A66" w:rsidRPr="008E0F84" w:rsidRDefault="00653A66"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653A66"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r>
      <w:tr w:rsidR="00653A66" w:rsidRPr="008E0F84" w:rsidTr="00176964">
        <w:tc>
          <w:tcPr>
            <w:tcW w:w="4503" w:type="dxa"/>
            <w:vAlign w:val="bottom"/>
          </w:tcPr>
          <w:p w:rsidR="00653A66" w:rsidRPr="008E0F84" w:rsidRDefault="00653A66"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653A66" w:rsidRPr="00CF6F88" w:rsidRDefault="00653A66" w:rsidP="00716A8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653A66" w:rsidRPr="00CF6F88" w:rsidRDefault="00653A66"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653A66" w:rsidRPr="00CF6F88" w:rsidRDefault="00653A66"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c>
          <w:tcPr>
            <w:tcW w:w="270" w:type="dxa"/>
          </w:tcPr>
          <w:p w:rsidR="00653A66" w:rsidRPr="008E0F84" w:rsidRDefault="00653A66" w:rsidP="00176964">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653A66" w:rsidRPr="00CF6F88" w:rsidRDefault="00653A66" w:rsidP="00716A8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53A66" w:rsidRPr="008E0F84" w:rsidRDefault="00653A66" w:rsidP="00176964">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653A66" w:rsidRPr="00CF6F88" w:rsidRDefault="00653A66"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r>
      <w:tr w:rsidR="00F5322B" w:rsidRPr="008E0F84" w:rsidTr="00176964">
        <w:tc>
          <w:tcPr>
            <w:tcW w:w="4503" w:type="dxa"/>
            <w:vAlign w:val="center"/>
          </w:tcPr>
          <w:p w:rsidR="00F5322B" w:rsidRPr="00E97BBA" w:rsidRDefault="00F5322B" w:rsidP="00176964">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F5322B" w:rsidRPr="00C27056" w:rsidRDefault="00F5322B" w:rsidP="00176964">
            <w:pPr>
              <w:tabs>
                <w:tab w:val="decimal" w:pos="898"/>
              </w:tabs>
              <w:spacing w:after="0" w:line="240" w:lineRule="atLeast"/>
              <w:ind w:right="-25"/>
              <w:jc w:val="both"/>
              <w:rPr>
                <w:rFonts w:ascii="Times New Roman" w:hAnsi="Times New Roman" w:cs="Times New Roman"/>
                <w:szCs w:val="22"/>
                <w:cs/>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5322B" w:rsidRPr="00C27056" w:rsidRDefault="00F5322B" w:rsidP="00176964">
            <w:pPr>
              <w:tabs>
                <w:tab w:val="decimal" w:pos="898"/>
              </w:tabs>
              <w:spacing w:after="0" w:line="240" w:lineRule="atLeast"/>
              <w:ind w:right="-25"/>
              <w:jc w:val="both"/>
              <w:rPr>
                <w:rFonts w:ascii="Times New Roman" w:hAnsi="Times New Roman" w:cs="Times New Roman"/>
                <w:szCs w:val="22"/>
                <w:cs/>
              </w:rPr>
            </w:pPr>
          </w:p>
        </w:tc>
      </w:tr>
      <w:tr w:rsidR="00F5322B" w:rsidRPr="008E0F84" w:rsidTr="00176964">
        <w:tc>
          <w:tcPr>
            <w:tcW w:w="4503" w:type="dxa"/>
            <w:vAlign w:val="bottom"/>
          </w:tcPr>
          <w:p w:rsidR="00F5322B" w:rsidRPr="008E0F84" w:rsidRDefault="00F5322B" w:rsidP="00176964">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 personnel</w:t>
            </w:r>
            <w:r>
              <w:rPr>
                <w:rFonts w:ascii="Times New Roman" w:hAnsi="Times New Roman" w:cs="Times New Roman"/>
                <w:szCs w:val="22"/>
              </w:rPr>
              <w:t xml:space="preserve"> </w:t>
            </w:r>
          </w:p>
        </w:tc>
        <w:tc>
          <w:tcPr>
            <w:tcW w:w="1170" w:type="dxa"/>
          </w:tcPr>
          <w:p w:rsidR="00F5322B" w:rsidRPr="008E0F84"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F5322B" w:rsidRPr="008702E6"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5322B" w:rsidRPr="008702E6"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8E0F84" w:rsidTr="00176964">
        <w:tc>
          <w:tcPr>
            <w:tcW w:w="4503" w:type="dxa"/>
            <w:vAlign w:val="bottom"/>
          </w:tcPr>
          <w:p w:rsidR="00F5322B" w:rsidRDefault="00F5322B" w:rsidP="00176964">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F5322B" w:rsidRPr="008E0F84"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F5322B" w:rsidRPr="00CF6F88" w:rsidRDefault="00F5322B"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F5322B" w:rsidRPr="008E0F84" w:rsidRDefault="00F5322B"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F5322B" w:rsidRPr="008702E6"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5322B" w:rsidRPr="008702E6" w:rsidRDefault="00F5322B" w:rsidP="00176964">
            <w:pPr>
              <w:tabs>
                <w:tab w:val="decimal" w:pos="898"/>
              </w:tabs>
              <w:spacing w:after="0" w:line="240" w:lineRule="atLeast"/>
              <w:ind w:right="-25"/>
              <w:jc w:val="both"/>
              <w:rPr>
                <w:rFonts w:ascii="Times New Roman" w:hAnsi="Times New Roman" w:cs="Times New Roman"/>
                <w:szCs w:val="22"/>
              </w:rPr>
            </w:pPr>
          </w:p>
        </w:tc>
      </w:tr>
      <w:tr w:rsidR="001471E8" w:rsidRPr="008E0F84" w:rsidTr="00176964">
        <w:tc>
          <w:tcPr>
            <w:tcW w:w="4503" w:type="dxa"/>
            <w:vAlign w:val="bottom"/>
          </w:tcPr>
          <w:p w:rsidR="001471E8" w:rsidRPr="008E0F84" w:rsidRDefault="001471E8"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1471E8" w:rsidRPr="002050D6" w:rsidRDefault="001471E8" w:rsidP="00176964">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12,202</w:t>
            </w:r>
          </w:p>
        </w:tc>
        <w:tc>
          <w:tcPr>
            <w:tcW w:w="270" w:type="dxa"/>
            <w:vAlign w:val="bottom"/>
          </w:tcPr>
          <w:p w:rsidR="001471E8" w:rsidRPr="00CF6F88" w:rsidRDefault="001471E8"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1471E8" w:rsidRPr="002050D6" w:rsidRDefault="001471E8" w:rsidP="00F5322B">
            <w:pPr>
              <w:tabs>
                <w:tab w:val="decimal" w:pos="861"/>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10,009</w:t>
            </w:r>
          </w:p>
        </w:tc>
        <w:tc>
          <w:tcPr>
            <w:tcW w:w="270" w:type="dxa"/>
          </w:tcPr>
          <w:p w:rsidR="001471E8" w:rsidRPr="008E0F84"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1471E8" w:rsidRPr="002050D6" w:rsidRDefault="001471E8" w:rsidP="00716A84">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12,202</w:t>
            </w:r>
          </w:p>
        </w:tc>
        <w:tc>
          <w:tcPr>
            <w:tcW w:w="270" w:type="dxa"/>
          </w:tcPr>
          <w:p w:rsidR="001471E8" w:rsidRPr="008E0F84"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1471E8" w:rsidRPr="00C27056" w:rsidRDefault="001471E8"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10,009</w:t>
            </w:r>
          </w:p>
        </w:tc>
      </w:tr>
      <w:tr w:rsidR="001471E8" w:rsidRPr="008E0F84" w:rsidTr="00176964">
        <w:tc>
          <w:tcPr>
            <w:tcW w:w="4503" w:type="dxa"/>
            <w:vAlign w:val="bottom"/>
          </w:tcPr>
          <w:p w:rsidR="001471E8" w:rsidRPr="008E0F84" w:rsidRDefault="001471E8"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1471E8" w:rsidRPr="00CF6F88" w:rsidRDefault="001471E8"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c>
          <w:tcPr>
            <w:tcW w:w="270" w:type="dxa"/>
            <w:vAlign w:val="bottom"/>
          </w:tcPr>
          <w:p w:rsidR="001471E8" w:rsidRPr="00CF6F88" w:rsidRDefault="001471E8"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1471E8" w:rsidRPr="00CF6F88" w:rsidRDefault="001471E8"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259</w:t>
            </w:r>
          </w:p>
        </w:tc>
        <w:tc>
          <w:tcPr>
            <w:tcW w:w="270" w:type="dxa"/>
          </w:tcPr>
          <w:p w:rsidR="001471E8" w:rsidRPr="008E0F84"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1471E8" w:rsidRPr="00CF6F88" w:rsidRDefault="001471E8" w:rsidP="00716A8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c>
          <w:tcPr>
            <w:tcW w:w="270" w:type="dxa"/>
          </w:tcPr>
          <w:p w:rsidR="001471E8" w:rsidRPr="008E0F84"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1471E8" w:rsidRPr="00C27056" w:rsidRDefault="001471E8"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259</w:t>
            </w:r>
          </w:p>
        </w:tc>
      </w:tr>
      <w:tr w:rsidR="001471E8" w:rsidRPr="008E0F84" w:rsidTr="00F82E7E">
        <w:tc>
          <w:tcPr>
            <w:tcW w:w="4503" w:type="dxa"/>
            <w:vAlign w:val="bottom"/>
          </w:tcPr>
          <w:p w:rsidR="001471E8" w:rsidRDefault="001471E8" w:rsidP="00176964">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1471E8" w:rsidRPr="00CF6F88" w:rsidRDefault="001471E8"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1471E8" w:rsidRPr="00CF6F88" w:rsidRDefault="001471E8"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1471E8" w:rsidRPr="00CF6F88" w:rsidRDefault="001471E8"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1471E8" w:rsidRPr="00592E41"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1471E8" w:rsidRPr="00CF6F88" w:rsidRDefault="001471E8" w:rsidP="00716A84">
            <w:pPr>
              <w:tabs>
                <w:tab w:val="decimal" w:pos="898"/>
              </w:tabs>
              <w:spacing w:after="0" w:line="240" w:lineRule="atLeast"/>
              <w:ind w:right="-25"/>
              <w:jc w:val="both"/>
              <w:rPr>
                <w:rFonts w:ascii="Times New Roman" w:hAnsi="Times New Roman" w:cs="Times New Roman"/>
                <w:szCs w:val="22"/>
              </w:rPr>
            </w:pPr>
          </w:p>
        </w:tc>
        <w:tc>
          <w:tcPr>
            <w:tcW w:w="270" w:type="dxa"/>
          </w:tcPr>
          <w:p w:rsidR="001471E8" w:rsidRPr="00592E41" w:rsidRDefault="001471E8"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1471E8" w:rsidRPr="00592E41" w:rsidRDefault="001471E8" w:rsidP="00176964">
            <w:pPr>
              <w:tabs>
                <w:tab w:val="decimal" w:pos="898"/>
              </w:tabs>
              <w:spacing w:after="0" w:line="240" w:lineRule="atLeast"/>
              <w:ind w:right="-25"/>
              <w:jc w:val="both"/>
              <w:rPr>
                <w:rFonts w:ascii="Times New Roman" w:hAnsi="Times New Roman" w:cs="Times New Roman"/>
                <w:szCs w:val="22"/>
              </w:rPr>
            </w:pPr>
          </w:p>
        </w:tc>
      </w:tr>
      <w:tr w:rsidR="001471E8" w:rsidRPr="008E0F84" w:rsidTr="00F82E7E">
        <w:tc>
          <w:tcPr>
            <w:tcW w:w="4503" w:type="dxa"/>
            <w:vAlign w:val="bottom"/>
          </w:tcPr>
          <w:p w:rsidR="001471E8" w:rsidRPr="008E0F84" w:rsidRDefault="001471E8" w:rsidP="00176964">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1471E8" w:rsidRPr="00592E41" w:rsidRDefault="001471E8"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12,466</w:t>
            </w:r>
          </w:p>
        </w:tc>
        <w:tc>
          <w:tcPr>
            <w:tcW w:w="270" w:type="dxa"/>
            <w:vAlign w:val="bottom"/>
          </w:tcPr>
          <w:p w:rsidR="001471E8" w:rsidRPr="005963B5" w:rsidRDefault="001471E8" w:rsidP="00176964">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1471E8" w:rsidRPr="00592E41" w:rsidRDefault="001471E8" w:rsidP="00176964">
            <w:pPr>
              <w:tabs>
                <w:tab w:val="decimal" w:pos="89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10,268</w:t>
            </w:r>
          </w:p>
        </w:tc>
        <w:tc>
          <w:tcPr>
            <w:tcW w:w="270" w:type="dxa"/>
          </w:tcPr>
          <w:p w:rsidR="001471E8" w:rsidRPr="00592E41" w:rsidRDefault="001471E8"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1471E8" w:rsidRPr="00592E41" w:rsidRDefault="001471E8" w:rsidP="00716A8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12,466</w:t>
            </w:r>
          </w:p>
        </w:tc>
        <w:tc>
          <w:tcPr>
            <w:tcW w:w="270" w:type="dxa"/>
          </w:tcPr>
          <w:p w:rsidR="001471E8" w:rsidRPr="00592E41" w:rsidRDefault="001471E8"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tcPr>
          <w:p w:rsidR="001471E8" w:rsidRPr="00592E41" w:rsidRDefault="001471E8" w:rsidP="00176964">
            <w:pPr>
              <w:tabs>
                <w:tab w:val="decimal" w:pos="89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10,268</w:t>
            </w:r>
          </w:p>
        </w:tc>
      </w:tr>
    </w:tbl>
    <w:p w:rsidR="00F5322B" w:rsidRDefault="00F5322B" w:rsidP="00E02CE6">
      <w:pPr>
        <w:pStyle w:val="BodyText"/>
        <w:ind w:left="540" w:right="-25"/>
        <w:jc w:val="both"/>
        <w:rPr>
          <w:rFonts w:ascii="Times New Roman" w:hAnsi="Times New Roman" w:cs="Times New Roman"/>
          <w:sz w:val="22"/>
          <w:szCs w:val="22"/>
          <w:highlight w:val="yellow"/>
          <w:lang w:val="en-AU"/>
        </w:rPr>
      </w:pPr>
    </w:p>
    <w:p w:rsidR="00B54F0B" w:rsidRDefault="00B54F0B">
      <w:pPr>
        <w:spacing w:after="0" w:line="240" w:lineRule="auto"/>
        <w:rPr>
          <w:rFonts w:ascii="Times New Roman" w:hAnsi="Times New Roman" w:cs="Times New Roman"/>
          <w:szCs w:val="22"/>
        </w:rPr>
      </w:pPr>
      <w:r>
        <w:rPr>
          <w:rFonts w:ascii="Times New Roman" w:hAnsi="Times New Roman" w:cs="Times New Roman"/>
          <w:szCs w:val="22"/>
        </w:rPr>
        <w:br w:type="page"/>
      </w:r>
    </w:p>
    <w:p w:rsidR="00734A79" w:rsidRPr="008E0F84" w:rsidRDefault="00734A79" w:rsidP="00734A79">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Balances with rel</w:t>
      </w:r>
      <w:r>
        <w:rPr>
          <w:rFonts w:ascii="Times New Roman" w:hAnsi="Times New Roman" w:cs="Times New Roman"/>
          <w:szCs w:val="22"/>
        </w:rPr>
        <w:t>ated parties as at 31 March 2022</w:t>
      </w:r>
      <w:r w:rsidRPr="008E0F84">
        <w:rPr>
          <w:rFonts w:ascii="Times New Roman" w:hAnsi="Times New Roman" w:cs="Times New Roman"/>
          <w:szCs w:val="22"/>
        </w:rPr>
        <w:t xml:space="preserve"> and 31 </w:t>
      </w:r>
      <w:r>
        <w:rPr>
          <w:rFonts w:ascii="Times New Roman" w:hAnsi="Times New Roman" w:cs="Times New Roman"/>
          <w:szCs w:val="22"/>
        </w:rPr>
        <w:t>December 2021</w:t>
      </w:r>
      <w:r w:rsidRPr="008E0F84">
        <w:rPr>
          <w:rFonts w:ascii="Times New Roman" w:hAnsi="Times New Roman" w:cs="Times New Roman"/>
          <w:szCs w:val="22"/>
        </w:rPr>
        <w:t xml:space="preserve"> were as follows: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p w:rsidR="00E02CE6" w:rsidRPr="00E054F6" w:rsidRDefault="00E02CE6" w:rsidP="00E02CE6">
      <w:pPr>
        <w:spacing w:after="0" w:line="240" w:lineRule="auto"/>
        <w:ind w:left="567" w:right="-25"/>
        <w:jc w:val="both"/>
        <w:rPr>
          <w:rFonts w:ascii="Times New Roman" w:hAnsi="Times New Roman" w:cs="Times New Roman"/>
          <w:b/>
          <w:bCs/>
          <w:i/>
          <w:iCs/>
          <w:szCs w:val="22"/>
        </w:rPr>
      </w:pPr>
      <w:r w:rsidRPr="00E054F6">
        <w:rPr>
          <w:rFonts w:ascii="Times New Roman" w:hAnsi="Times New Roman" w:cs="Times New Roman"/>
          <w:b/>
          <w:bCs/>
          <w:i/>
          <w:iCs/>
          <w:szCs w:val="22"/>
        </w:rPr>
        <w:t>Other receivables - related parties</w:t>
      </w:r>
    </w:p>
    <w:p w:rsidR="00E02CE6"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E054F6" w:rsidTr="00F532D1">
        <w:trPr>
          <w:trHeight w:val="611"/>
          <w:tblHeader/>
        </w:trPr>
        <w:tc>
          <w:tcPr>
            <w:tcW w:w="3646" w:type="dxa"/>
            <w:shd w:val="clear" w:color="auto" w:fill="auto"/>
            <w:vAlign w:val="center"/>
          </w:tcPr>
          <w:p w:rsidR="00E02CE6" w:rsidRPr="00E054F6"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E054F6"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E85FBE" w:rsidRPr="00E054F6" w:rsidTr="00F532D1">
        <w:trPr>
          <w:tblHeader/>
        </w:trPr>
        <w:tc>
          <w:tcPr>
            <w:tcW w:w="3646" w:type="dxa"/>
            <w:shd w:val="clear" w:color="auto" w:fill="auto"/>
            <w:vAlign w:val="center"/>
          </w:tcPr>
          <w:p w:rsidR="00E85FBE" w:rsidRPr="00E054F6" w:rsidRDefault="00E85FBE"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85FBE" w:rsidRPr="006416A5" w:rsidRDefault="00E85FBE"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E85FBE" w:rsidRPr="006416A5" w:rsidRDefault="00E85FBE"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85FBE" w:rsidRPr="006416A5" w:rsidRDefault="00E85FBE"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85FBE" w:rsidRPr="00E054F6" w:rsidTr="00F532D1">
        <w:trPr>
          <w:tblHeader/>
        </w:trPr>
        <w:tc>
          <w:tcPr>
            <w:tcW w:w="3646" w:type="dxa"/>
            <w:shd w:val="clear" w:color="auto" w:fill="auto"/>
            <w:vAlign w:val="center"/>
          </w:tcPr>
          <w:p w:rsidR="00E85FBE" w:rsidRPr="00E054F6" w:rsidRDefault="00E85FBE"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85FBE" w:rsidRPr="006416A5" w:rsidRDefault="00E85FB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85FBE" w:rsidRPr="006416A5" w:rsidRDefault="00E85FBE"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85FBE" w:rsidRPr="006416A5" w:rsidRDefault="00E85FB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85FBE" w:rsidRPr="00E054F6" w:rsidTr="00F532D1">
        <w:trPr>
          <w:tblHeader/>
        </w:trPr>
        <w:tc>
          <w:tcPr>
            <w:tcW w:w="3646" w:type="dxa"/>
            <w:shd w:val="clear" w:color="auto" w:fill="auto"/>
            <w:vAlign w:val="center"/>
          </w:tcPr>
          <w:p w:rsidR="00E85FBE" w:rsidRPr="00E054F6" w:rsidRDefault="00E85FBE" w:rsidP="00F532D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85FBE" w:rsidRPr="008E0F84" w:rsidRDefault="00E85FBE"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85FBE" w:rsidRPr="00E054F6" w:rsidTr="00F532D1">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85FBE" w:rsidRPr="00E054F6" w:rsidRDefault="00E85FBE"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cs/>
              </w:rPr>
            </w:pPr>
            <w:r w:rsidRPr="00E054F6">
              <w:rPr>
                <w:rFonts w:ascii="Times New Roman" w:hAnsi="Times New Roman" w:cs="Times New Roman"/>
                <w:szCs w:val="22"/>
              </w:rPr>
              <w:t>Seafco (Myanmar) Co.,Ltd.</w:t>
            </w:r>
          </w:p>
        </w:tc>
        <w:tc>
          <w:tcPr>
            <w:tcW w:w="1358" w:type="dxa"/>
            <w:shd w:val="clear" w:color="auto" w:fill="auto"/>
          </w:tcPr>
          <w:p w:rsidR="00E85FBE" w:rsidRPr="00764B80" w:rsidRDefault="00476461" w:rsidP="00764B80">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764B8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9,776</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9,776</w:t>
            </w: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Other related parties</w:t>
            </w:r>
          </w:p>
        </w:tc>
        <w:tc>
          <w:tcPr>
            <w:tcW w:w="1358" w:type="dxa"/>
            <w:shd w:val="clear" w:color="auto" w:fill="auto"/>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E85FBE"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E85FBE" w:rsidRPr="00E054F6" w:rsidTr="00551788">
        <w:tc>
          <w:tcPr>
            <w:tcW w:w="3646" w:type="dxa"/>
            <w:shd w:val="clear" w:color="auto" w:fill="auto"/>
          </w:tcPr>
          <w:p w:rsidR="00E85FBE" w:rsidRPr="007A5363" w:rsidRDefault="00E85FBE"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58" w:type="dxa"/>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12</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58</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764B8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hint="cs"/>
                <w:szCs w:val="22"/>
                <w:cs/>
              </w:rPr>
              <w:t>5</w:t>
            </w:r>
            <w:r>
              <w:rPr>
                <w:rFonts w:ascii="Times New Roman" w:eastAsia="Cordia New" w:hAnsi="Times New Roman" w:cs="Times New Roman"/>
                <w:szCs w:val="22"/>
              </w:rPr>
              <w:t>8</w:t>
            </w:r>
          </w:p>
        </w:tc>
      </w:tr>
      <w:tr w:rsidR="00E85FBE" w:rsidRPr="00E054F6" w:rsidTr="00551788">
        <w:tc>
          <w:tcPr>
            <w:tcW w:w="3646" w:type="dxa"/>
            <w:shd w:val="clear" w:color="auto" w:fill="auto"/>
          </w:tcPr>
          <w:p w:rsidR="00E85FBE" w:rsidRPr="007A5363" w:rsidRDefault="00E85FBE"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58" w:type="dxa"/>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16</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151</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764B80">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16</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tabs>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15</w:t>
            </w:r>
            <w:r>
              <w:rPr>
                <w:rFonts w:ascii="Times New Roman" w:eastAsia="Cordia New" w:hAnsi="Times New Roman" w:cs="Times New Roman"/>
                <w:szCs w:val="22"/>
              </w:rPr>
              <w:t>1</w:t>
            </w: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New Technology Engineering</w:t>
            </w:r>
          </w:p>
        </w:tc>
        <w:tc>
          <w:tcPr>
            <w:tcW w:w="1358" w:type="dxa"/>
            <w:shd w:val="clear" w:color="auto" w:fill="auto"/>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E85FBE"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Construction Co., Ltd.</w:t>
            </w:r>
          </w:p>
        </w:tc>
        <w:tc>
          <w:tcPr>
            <w:tcW w:w="1358" w:type="dxa"/>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764B80">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r>
      <w:tr w:rsidR="00E85FBE" w:rsidRPr="00E054F6" w:rsidTr="00F532D1">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AZ Global Co., Ltd.</w:t>
            </w:r>
          </w:p>
        </w:tc>
        <w:tc>
          <w:tcPr>
            <w:tcW w:w="1358" w:type="dxa"/>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10,59</w:t>
            </w:r>
            <w:r w:rsidR="008109B2">
              <w:rPr>
                <w:rFonts w:ascii="Times New Roman" w:eastAsia="Cordia New" w:hAnsi="Times New Roman" w:cs="Times New Roman"/>
                <w:szCs w:val="22"/>
              </w:rPr>
              <w:t>2</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14,675</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476461">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7,176</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E85FBE">
            <w:pPr>
              <w:tabs>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11,25</w:t>
            </w:r>
            <w:r>
              <w:rPr>
                <w:rFonts w:ascii="Times New Roman" w:eastAsia="Cordia New" w:hAnsi="Times New Roman" w:cs="Times New Roman"/>
                <w:szCs w:val="22"/>
              </w:rPr>
              <w:t>9</w:t>
            </w:r>
          </w:p>
        </w:tc>
      </w:tr>
      <w:tr w:rsidR="00E85FBE" w:rsidRPr="00E054F6" w:rsidTr="00F532D1">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38,98</w:t>
            </w:r>
            <w:r w:rsidR="008109B2">
              <w:rPr>
                <w:rFonts w:ascii="Times New Roman" w:eastAsia="Cordia New" w:hAnsi="Times New Roman" w:cs="Times New Roman"/>
                <w:szCs w:val="22"/>
              </w:rPr>
              <w:t>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43,244</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E85FBE" w:rsidRPr="00764B80" w:rsidRDefault="00476461" w:rsidP="00476461">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16,980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E85FBE" w:rsidRPr="00764B80" w:rsidRDefault="00E85FBE" w:rsidP="00E85FBE">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21,24</w:t>
            </w:r>
            <w:r>
              <w:rPr>
                <w:rFonts w:ascii="Times New Roman" w:eastAsia="Cordia New" w:hAnsi="Times New Roman" w:cs="Times New Roman"/>
                <w:szCs w:val="22"/>
              </w:rPr>
              <w:t>4</w:t>
            </w: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E85FBE" w:rsidP="0047646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E85FBE">
            <w:pPr>
              <w:tabs>
                <w:tab w:val="decimal" w:pos="1042"/>
              </w:tabs>
              <w:spacing w:after="0" w:line="240" w:lineRule="atLeast"/>
              <w:ind w:left="22" w:right="-25"/>
              <w:jc w:val="both"/>
              <w:rPr>
                <w:rFonts w:ascii="Times New Roman" w:eastAsia="Cordia New" w:hAnsi="Times New Roman" w:cs="Times New Roman"/>
                <w:szCs w:val="22"/>
              </w:rPr>
            </w:pPr>
          </w:p>
        </w:tc>
      </w:tr>
      <w:tr w:rsidR="00E85FBE" w:rsidRPr="00E054F6" w:rsidTr="00551788">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(28,360)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85FBE" w:rsidRPr="00764B80" w:rsidRDefault="00E85FBE" w:rsidP="00E85FBE">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cs/>
              </w:rPr>
              <w:t>(</w:t>
            </w:r>
            <w:r>
              <w:rPr>
                <w:rFonts w:ascii="Times New Roman" w:eastAsia="Cordia New" w:hAnsi="Times New Roman" w:cs="Times New Roman"/>
                <w:szCs w:val="22"/>
              </w:rPr>
              <w:t>28,360</w:t>
            </w:r>
            <w:r w:rsidRPr="00764B80">
              <w:rPr>
                <w:rFonts w:ascii="Times New Roman" w:eastAsia="Cordia New" w:hAnsi="Times New Roman" w:cs="Times New Roman"/>
                <w:szCs w:val="22"/>
                <w:cs/>
              </w:rPr>
              <w:t>)</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85FBE" w:rsidRPr="00764B80" w:rsidRDefault="00476461" w:rsidP="00476461">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85FBE" w:rsidRPr="00764B80" w:rsidRDefault="00E85FBE" w:rsidP="00176964">
            <w:pPr>
              <w:spacing w:after="0" w:line="240" w:lineRule="atLeast"/>
              <w:ind w:left="22" w:right="-25"/>
              <w:jc w:val="center"/>
              <w:rPr>
                <w:rFonts w:ascii="Times New Roman" w:eastAsia="Cordia New" w:hAnsi="Times New Roman" w:cs="Times New Roman"/>
                <w:szCs w:val="22"/>
                <w:cs/>
              </w:rPr>
            </w:pPr>
            <w:r w:rsidRPr="00764B80">
              <w:rPr>
                <w:rFonts w:ascii="Times New Roman" w:eastAsia="Cordia New" w:hAnsi="Times New Roman" w:cs="Times New Roman"/>
                <w:szCs w:val="22"/>
                <w:cs/>
              </w:rPr>
              <w:t>-</w:t>
            </w:r>
          </w:p>
        </w:tc>
      </w:tr>
      <w:tr w:rsidR="00E85FBE" w:rsidRPr="00764B80" w:rsidTr="00F532D1">
        <w:tc>
          <w:tcPr>
            <w:tcW w:w="3646" w:type="dxa"/>
            <w:shd w:val="clear" w:color="auto" w:fill="auto"/>
            <w:vAlign w:val="center"/>
          </w:tcPr>
          <w:p w:rsidR="00E85FBE" w:rsidRPr="00764B80" w:rsidRDefault="00E85FBE" w:rsidP="00F532D1">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E85FBE" w:rsidRPr="00764B80" w:rsidRDefault="00476461" w:rsidP="00764B80">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10,62</w:t>
            </w:r>
            <w:r w:rsidR="008109B2">
              <w:rPr>
                <w:rFonts w:ascii="Times New Roman" w:eastAsia="Cordia New" w:hAnsi="Times New Roman" w:cs="Times New Roman"/>
                <w:b/>
                <w:bCs/>
                <w:szCs w:val="22"/>
              </w:rPr>
              <w:t>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E85FBE" w:rsidRPr="00764B80" w:rsidRDefault="00E85FBE" w:rsidP="00176964">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14,884</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E85FBE" w:rsidRPr="00476461" w:rsidRDefault="00476461" w:rsidP="00476461">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16,980</w:t>
            </w:r>
          </w:p>
        </w:tc>
        <w:tc>
          <w:tcPr>
            <w:tcW w:w="264" w:type="dxa"/>
          </w:tcPr>
          <w:p w:rsidR="00E85FBE" w:rsidRPr="00764B80" w:rsidRDefault="00E85FBE"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E85FBE" w:rsidRPr="00E85FBE" w:rsidRDefault="00E85FBE" w:rsidP="00E85FBE">
            <w:pPr>
              <w:tabs>
                <w:tab w:val="decimal" w:pos="1042"/>
              </w:tabs>
              <w:spacing w:after="0" w:line="240" w:lineRule="atLeast"/>
              <w:ind w:left="22" w:right="-25"/>
              <w:jc w:val="both"/>
              <w:rPr>
                <w:rFonts w:ascii="Times New Roman" w:eastAsia="Cordia New" w:hAnsi="Times New Roman" w:cs="Times New Roman"/>
                <w:b/>
                <w:bCs/>
                <w:szCs w:val="22"/>
              </w:rPr>
            </w:pPr>
            <w:r w:rsidRPr="00E85FBE">
              <w:rPr>
                <w:rFonts w:ascii="Times New Roman" w:eastAsia="Cordia New" w:hAnsi="Times New Roman" w:cs="Times New Roman"/>
                <w:b/>
                <w:bCs/>
                <w:szCs w:val="22"/>
              </w:rPr>
              <w:t>21,244</w:t>
            </w:r>
          </w:p>
        </w:tc>
      </w:tr>
    </w:tbl>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E02CE6" w:rsidRPr="00015019" w:rsidRDefault="00E02CE6" w:rsidP="00E02CE6">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701562" w:rsidTr="00F532D1">
        <w:trPr>
          <w:trHeight w:val="611"/>
          <w:tblHeader/>
        </w:trPr>
        <w:tc>
          <w:tcPr>
            <w:tcW w:w="3646" w:type="dxa"/>
            <w:shd w:val="clear" w:color="auto" w:fill="auto"/>
            <w:vAlign w:val="center"/>
          </w:tcPr>
          <w:p w:rsidR="00E02CE6" w:rsidRPr="00701562"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701562"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Separate</w:t>
            </w:r>
            <w:r w:rsidRPr="00701562">
              <w:rPr>
                <w:rFonts w:ascii="Times New Roman" w:eastAsia="Cordia New" w:hAnsi="Times New Roman" w:cs="Times New Roman"/>
                <w:b/>
                <w:bCs/>
                <w:szCs w:val="22"/>
              </w:rPr>
              <w:br/>
              <w:t>financial statements</w:t>
            </w:r>
          </w:p>
        </w:tc>
      </w:tr>
      <w:tr w:rsidR="002F160B" w:rsidRPr="00701562" w:rsidTr="00F532D1">
        <w:trPr>
          <w:tblHeader/>
        </w:trPr>
        <w:tc>
          <w:tcPr>
            <w:tcW w:w="3646" w:type="dxa"/>
            <w:shd w:val="clear" w:color="auto" w:fill="auto"/>
            <w:vAlign w:val="center"/>
          </w:tcPr>
          <w:p w:rsidR="002F160B" w:rsidRPr="00701562"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701562"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701562"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701562"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701562"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F160B" w:rsidRPr="006416A5" w:rsidRDefault="002F160B"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2F160B" w:rsidRPr="006416A5" w:rsidRDefault="002F160B"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F160B" w:rsidRPr="006416A5" w:rsidRDefault="002F160B"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F160B" w:rsidRPr="00701562" w:rsidTr="00F532D1">
        <w:trPr>
          <w:tblHeader/>
        </w:trPr>
        <w:tc>
          <w:tcPr>
            <w:tcW w:w="3646" w:type="dxa"/>
            <w:shd w:val="clear" w:color="auto" w:fill="auto"/>
            <w:vAlign w:val="center"/>
          </w:tcPr>
          <w:p w:rsidR="002F160B" w:rsidRPr="00701562"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701562"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701562"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701562"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701562"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F160B" w:rsidRPr="006416A5" w:rsidRDefault="002F160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F160B" w:rsidRPr="006416A5" w:rsidRDefault="002F160B"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F160B" w:rsidRPr="006416A5" w:rsidRDefault="002F160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F160B" w:rsidRPr="00701562" w:rsidTr="00F532D1">
        <w:trPr>
          <w:tblHeader/>
        </w:trPr>
        <w:tc>
          <w:tcPr>
            <w:tcW w:w="3646" w:type="dxa"/>
            <w:shd w:val="clear" w:color="auto" w:fill="auto"/>
            <w:vAlign w:val="center"/>
          </w:tcPr>
          <w:p w:rsidR="002F160B" w:rsidRPr="00701562"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701562"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701562"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701562"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701562"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2F160B" w:rsidRPr="00701562" w:rsidRDefault="002F160B" w:rsidP="00701562">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F160B" w:rsidRPr="00701562" w:rsidTr="00F532D1">
        <w:tc>
          <w:tcPr>
            <w:tcW w:w="3646" w:type="dxa"/>
            <w:shd w:val="clear" w:color="auto" w:fill="auto"/>
            <w:vAlign w:val="center"/>
          </w:tcPr>
          <w:p w:rsidR="002F160B" w:rsidRPr="00701562" w:rsidRDefault="002F160B"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b/>
                <w:bCs/>
                <w:szCs w:val="22"/>
              </w:rPr>
              <w:t>Subsidiary</w:t>
            </w:r>
          </w:p>
        </w:tc>
        <w:tc>
          <w:tcPr>
            <w:tcW w:w="1358" w:type="dxa"/>
            <w:shd w:val="clear" w:color="auto" w:fill="auto"/>
            <w:vAlign w:val="center"/>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2F160B" w:rsidRPr="00701562" w:rsidRDefault="002F160B"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r>
      <w:tr w:rsidR="002F160B" w:rsidRPr="002A3993" w:rsidTr="00F532D1">
        <w:tc>
          <w:tcPr>
            <w:tcW w:w="3646" w:type="dxa"/>
            <w:shd w:val="clear" w:color="auto" w:fill="auto"/>
            <w:vAlign w:val="center"/>
          </w:tcPr>
          <w:p w:rsidR="002F160B" w:rsidRPr="00701562" w:rsidRDefault="002F160B"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szCs w:val="22"/>
              </w:rPr>
              <w:t>Seafco Intertrade Co., Ltd.</w:t>
            </w:r>
          </w:p>
        </w:tc>
        <w:tc>
          <w:tcPr>
            <w:tcW w:w="1358" w:type="dxa"/>
            <w:shd w:val="clear" w:color="auto" w:fill="auto"/>
            <w:vAlign w:val="center"/>
          </w:tcPr>
          <w:p w:rsidR="002F160B" w:rsidRPr="00701562"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2F160B" w:rsidRPr="00701562"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2F160B" w:rsidRPr="00701562" w:rsidRDefault="00476461" w:rsidP="00F532D1">
            <w:pPr>
              <w:tabs>
                <w:tab w:val="decimal" w:pos="989"/>
              </w:tabs>
              <w:spacing w:after="0" w:line="240" w:lineRule="atLeast"/>
              <w:ind w:left="22" w:right="87"/>
              <w:rPr>
                <w:rFonts w:ascii="Times New Roman" w:hAnsi="Times New Roman" w:cs="Times New Roman"/>
                <w:szCs w:val="22"/>
              </w:rPr>
            </w:pPr>
            <w:r>
              <w:rPr>
                <w:rFonts w:ascii="Times New Roman" w:hAnsi="Times New Roman" w:cs="Times New Roman"/>
                <w:szCs w:val="22"/>
              </w:rPr>
              <w:t>500</w:t>
            </w: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2F160B" w:rsidRPr="00701562" w:rsidRDefault="002F160B" w:rsidP="00F532D1">
            <w:pPr>
              <w:spacing w:after="0" w:line="240" w:lineRule="atLeast"/>
              <w:ind w:left="22" w:right="87"/>
              <w:jc w:val="center"/>
              <w:rPr>
                <w:rFonts w:ascii="Times New Roman" w:hAnsi="Times New Roman" w:cs="Times New Roman"/>
                <w:b/>
                <w:bCs/>
                <w:szCs w:val="22"/>
              </w:rPr>
            </w:pPr>
            <w:r>
              <w:rPr>
                <w:rFonts w:ascii="Times New Roman" w:hAnsi="Times New Roman" w:cs="Times New Roman"/>
                <w:szCs w:val="22"/>
              </w:rPr>
              <w:t>500</w:t>
            </w:r>
          </w:p>
        </w:tc>
      </w:tr>
    </w:tbl>
    <w:p w:rsidR="00E02CE6" w:rsidRPr="00701562" w:rsidRDefault="00E02CE6" w:rsidP="00E02CE6">
      <w:pPr>
        <w:pStyle w:val="BodyText"/>
        <w:ind w:left="539" w:right="-25" w:firstLine="11"/>
        <w:jc w:val="both"/>
        <w:rPr>
          <w:rFonts w:ascii="Times New Roman" w:hAnsi="Times New Roman" w:cs="Times New Roman"/>
          <w:sz w:val="22"/>
          <w:szCs w:val="22"/>
        </w:rPr>
      </w:pPr>
    </w:p>
    <w:p w:rsidR="00E02CE6" w:rsidRPr="00701562" w:rsidRDefault="00E02CE6" w:rsidP="00E02CE6">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As at 3</w:t>
      </w:r>
      <w:r w:rsidR="00701562">
        <w:rPr>
          <w:rFonts w:ascii="Times New Roman" w:hAnsi="Times New Roman" w:cs="Times New Roman"/>
          <w:sz w:val="22"/>
          <w:szCs w:val="22"/>
          <w:lang w:val="en-AU"/>
        </w:rPr>
        <w:t xml:space="preserve">1 </w:t>
      </w:r>
      <w:r w:rsidR="002F160B">
        <w:rPr>
          <w:rFonts w:ascii="Times New Roman" w:hAnsi="Times New Roman" w:cs="Times New Roman"/>
          <w:sz w:val="22"/>
          <w:szCs w:val="22"/>
          <w:lang w:val="en-AU"/>
        </w:rPr>
        <w:t>March 2022</w:t>
      </w:r>
      <w:r w:rsidRPr="00701562">
        <w:rPr>
          <w:rFonts w:ascii="Times New Roman" w:hAnsi="Times New Roman" w:cs="Times New Roman"/>
          <w:sz w:val="22"/>
          <w:szCs w:val="22"/>
          <w:lang w:val="en-AU"/>
        </w:rPr>
        <w:t xml:space="preserve">, the Company had short-term loans to a subsidiary of Baht </w:t>
      </w:r>
      <w:r w:rsidR="00476461">
        <w:rPr>
          <w:rFonts w:ascii="Times New Roman" w:hAnsi="Times New Roman" w:cs="Times New Roman"/>
          <w:sz w:val="22"/>
          <w:szCs w:val="22"/>
          <w:lang w:val="en-AU"/>
        </w:rPr>
        <w:t>0.5</w:t>
      </w:r>
      <w:r w:rsidRPr="00701562">
        <w:rPr>
          <w:rFonts w:ascii="Times New Roman" w:hAnsi="Times New Roman" w:cs="Times New Roman"/>
          <w:sz w:val="22"/>
          <w:szCs w:val="22"/>
          <w:lang w:val="en-AU"/>
        </w:rPr>
        <w:t xml:space="preserve"> million, rep</w:t>
      </w:r>
      <w:r w:rsidR="00476461">
        <w:rPr>
          <w:rFonts w:ascii="Times New Roman" w:hAnsi="Times New Roman" w:cs="Times New Roman"/>
          <w:sz w:val="22"/>
          <w:szCs w:val="22"/>
          <w:lang w:val="en-AU"/>
        </w:rPr>
        <w:t>resented 2</w:t>
      </w:r>
      <w:r w:rsidRPr="00701562">
        <w:rPr>
          <w:rFonts w:ascii="Times New Roman" w:hAnsi="Times New Roman" w:cs="Times New Roman"/>
          <w:sz w:val="22"/>
          <w:szCs w:val="22"/>
          <w:lang w:val="en-AU"/>
        </w:rPr>
        <w:t xml:space="preserve"> promissory notes with interest rate </w:t>
      </w:r>
      <w:r w:rsidR="0027181A">
        <w:rPr>
          <w:rFonts w:ascii="Times New Roman" w:hAnsi="Times New Roman" w:cs="Times New Roman"/>
          <w:sz w:val="22"/>
          <w:szCs w:val="22"/>
          <w:lang w:val="en-AU"/>
        </w:rPr>
        <w:t>5</w:t>
      </w:r>
      <w:r w:rsidRPr="00701562">
        <w:rPr>
          <w:rFonts w:ascii="Times New Roman" w:hAnsi="Times New Roman" w:cs="Times New Roman"/>
          <w:sz w:val="22"/>
          <w:szCs w:val="22"/>
          <w:lang w:val="en-AU"/>
        </w:rPr>
        <w:t xml:space="preserve">% per annum, due within </w:t>
      </w:r>
      <w:r w:rsidR="00476461">
        <w:rPr>
          <w:rFonts w:ascii="Times New Roman" w:hAnsi="Times New Roman" w:cs="Times New Roman"/>
          <w:sz w:val="22"/>
          <w:szCs w:val="22"/>
          <w:lang w:val="en-AU"/>
        </w:rPr>
        <w:t>24 August 2022 and 14 September 2022</w:t>
      </w:r>
      <w:r w:rsidRPr="00701562">
        <w:rPr>
          <w:rFonts w:ascii="Times New Roman" w:hAnsi="Times New Roman" w:cs="Times New Roman"/>
          <w:sz w:val="22"/>
          <w:szCs w:val="22"/>
          <w:lang w:val="en-AU"/>
        </w:rPr>
        <w:t>.</w:t>
      </w:r>
    </w:p>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366753" w:rsidRDefault="00366753" w:rsidP="00366753">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related parties during the three-month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31 March were as follows:</w:t>
      </w:r>
    </w:p>
    <w:p w:rsidR="00B54F0B" w:rsidRPr="008E0F84" w:rsidRDefault="00B54F0B" w:rsidP="00366753">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366753" w:rsidRPr="008E0F84" w:rsidTr="00176964">
        <w:tc>
          <w:tcPr>
            <w:tcW w:w="3918" w:type="dxa"/>
          </w:tcPr>
          <w:p w:rsidR="00366753" w:rsidRPr="008E0F84" w:rsidRDefault="00366753" w:rsidP="00176964">
            <w:pPr>
              <w:spacing w:line="240" w:lineRule="atLeast"/>
              <w:ind w:left="522" w:right="-25"/>
              <w:jc w:val="center"/>
              <w:rPr>
                <w:rFonts w:ascii="Times New Roman" w:hAnsi="Times New Roman" w:cs="Times New Roman"/>
                <w:szCs w:val="22"/>
              </w:rPr>
            </w:pPr>
          </w:p>
        </w:tc>
        <w:tc>
          <w:tcPr>
            <w:tcW w:w="2935" w:type="dxa"/>
            <w:gridSpan w:val="3"/>
          </w:tcPr>
          <w:p w:rsidR="00366753" w:rsidRPr="008E0F84" w:rsidRDefault="00366753" w:rsidP="00176964">
            <w:pPr>
              <w:spacing w:after="0" w:line="240" w:lineRule="atLeast"/>
              <w:ind w:right="-25"/>
              <w:jc w:val="center"/>
              <w:rPr>
                <w:rFonts w:ascii="Times New Roman" w:eastAsia="Cordia New" w:hAnsi="Times New Roman" w:cs="Times New Roman"/>
                <w:b/>
                <w:bCs/>
                <w:szCs w:val="22"/>
              </w:rPr>
            </w:pPr>
          </w:p>
        </w:tc>
        <w:tc>
          <w:tcPr>
            <w:tcW w:w="252" w:type="dxa"/>
          </w:tcPr>
          <w:p w:rsidR="00366753" w:rsidRPr="008E0F84" w:rsidRDefault="00366753"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366753" w:rsidRPr="008E0F84" w:rsidRDefault="00366753" w:rsidP="0017696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66753" w:rsidRPr="008E0F84" w:rsidTr="00176964">
        <w:trPr>
          <w:trHeight w:val="74"/>
        </w:trPr>
        <w:tc>
          <w:tcPr>
            <w:tcW w:w="3918" w:type="dxa"/>
            <w:shd w:val="clear" w:color="auto" w:fill="auto"/>
          </w:tcPr>
          <w:p w:rsidR="00366753" w:rsidRPr="008E0F84"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162" w:type="dxa"/>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60" w:type="dxa"/>
            <w:gridSpan w:val="2"/>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404" w:type="dxa"/>
            <w:gridSpan w:val="2"/>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366753" w:rsidRPr="008E0F84" w:rsidTr="00176964">
        <w:trPr>
          <w:trHeight w:val="74"/>
        </w:trPr>
        <w:tc>
          <w:tcPr>
            <w:tcW w:w="3918" w:type="dxa"/>
            <w:shd w:val="clear" w:color="auto" w:fill="auto"/>
          </w:tcPr>
          <w:p w:rsidR="00366753" w:rsidRPr="008E0F84"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826" w:type="dxa"/>
            <w:gridSpan w:val="5"/>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66753" w:rsidRPr="008E0F84" w:rsidTr="00176964">
        <w:tc>
          <w:tcPr>
            <w:tcW w:w="3918" w:type="dxa"/>
            <w:shd w:val="clear" w:color="auto" w:fill="auto"/>
            <w:vAlign w:val="bottom"/>
          </w:tcPr>
          <w:p w:rsidR="00366753" w:rsidRPr="008E0F84" w:rsidRDefault="00366753" w:rsidP="00176964">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C6544C" w:rsidRDefault="003E5E71" w:rsidP="003E5E71">
            <w:pPr>
              <w:tabs>
                <w:tab w:val="decimal" w:pos="815"/>
              </w:tabs>
              <w:spacing w:after="0" w:line="240" w:lineRule="atLeast"/>
              <w:ind w:left="22"/>
              <w:rPr>
                <w:rFonts w:ascii="Times New Roman" w:hAnsi="Times New Roman" w:cs="Times New Roman"/>
                <w:szCs w:val="22"/>
              </w:rPr>
            </w:pPr>
            <w:r>
              <w:rPr>
                <w:rFonts w:ascii="Times New Roman" w:hAnsi="Times New Roman" w:cs="Times New Roman"/>
                <w:szCs w:val="22"/>
              </w:rPr>
              <w:t>500</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C6544C" w:rsidRDefault="00366753" w:rsidP="00176964">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66753" w:rsidRPr="008E0F84" w:rsidTr="00176964">
        <w:tc>
          <w:tcPr>
            <w:tcW w:w="3918" w:type="dxa"/>
            <w:shd w:val="clear" w:color="auto" w:fill="auto"/>
            <w:vAlign w:val="bottom"/>
          </w:tcPr>
          <w:p w:rsidR="00366753" w:rsidRPr="008E0F84" w:rsidRDefault="00366753" w:rsidP="00176964">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C6544C" w:rsidRDefault="003E5E71" w:rsidP="003E5E71">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C6544C" w:rsidRDefault="00366753" w:rsidP="00176964">
            <w:pPr>
              <w:tabs>
                <w:tab w:val="decimal" w:pos="1014"/>
              </w:tabs>
              <w:spacing w:after="0" w:line="240" w:lineRule="atLeast"/>
              <w:ind w:left="22"/>
              <w:rPr>
                <w:rFonts w:ascii="Times New Roman" w:hAnsi="Times New Roman" w:cs="Times New Roman"/>
                <w:szCs w:val="22"/>
              </w:rPr>
            </w:pPr>
            <w:r>
              <w:rPr>
                <w:rFonts w:ascii="Times New Roman" w:hAnsi="Times New Roman" w:cs="Times New Roman"/>
                <w:szCs w:val="22"/>
              </w:rPr>
              <w:t>500</w:t>
            </w:r>
          </w:p>
        </w:tc>
      </w:tr>
      <w:tr w:rsidR="00366753" w:rsidRPr="008E0F84" w:rsidTr="00366753">
        <w:tc>
          <w:tcPr>
            <w:tcW w:w="3918" w:type="dxa"/>
            <w:shd w:val="clear" w:color="auto" w:fill="auto"/>
            <w:vAlign w:val="bottom"/>
          </w:tcPr>
          <w:p w:rsidR="00366753" w:rsidRPr="008E0F84" w:rsidRDefault="00366753" w:rsidP="00176964">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A</w:t>
            </w:r>
            <w:r w:rsidRPr="008E0F84">
              <w:rPr>
                <w:rFonts w:ascii="Times New Roman" w:hAnsi="Times New Roman" w:cs="Times New Roman"/>
                <w:b/>
                <w:bCs/>
                <w:szCs w:val="22"/>
              </w:rPr>
              <w:t>t 31 March</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66753" w:rsidRPr="008E0F84" w:rsidRDefault="003E5E71" w:rsidP="003E5E71">
            <w:pPr>
              <w:tabs>
                <w:tab w:val="decimal" w:pos="815"/>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66753" w:rsidRPr="008E0F84" w:rsidRDefault="00366753" w:rsidP="00176964">
            <w:pPr>
              <w:tabs>
                <w:tab w:val="decimal" w:pos="1014"/>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r>
    </w:tbl>
    <w:p w:rsidR="00366753" w:rsidRDefault="00366753" w:rsidP="00366753">
      <w:pPr>
        <w:pStyle w:val="BodyText"/>
        <w:ind w:left="540" w:right="-25"/>
        <w:jc w:val="both"/>
        <w:rPr>
          <w:rFonts w:ascii="Times New Roman" w:hAnsi="Times New Roman" w:cs="Times New Roman"/>
          <w:sz w:val="22"/>
          <w:szCs w:val="22"/>
          <w:lang w:val="en-AU"/>
        </w:rPr>
      </w:pPr>
    </w:p>
    <w:p w:rsidR="00B54F0B" w:rsidRDefault="00B54F0B">
      <w:pPr>
        <w:spacing w:after="0" w:line="240" w:lineRule="auto"/>
        <w:rPr>
          <w:rFonts w:ascii="Times New Roman" w:hAnsi="Times New Roman" w:cs="Times New Roman"/>
          <w:b/>
          <w:bCs/>
          <w:i/>
          <w:iCs/>
          <w:szCs w:val="22"/>
          <w:highlight w:val="cyan"/>
        </w:rPr>
      </w:pPr>
      <w:r>
        <w:rPr>
          <w:rFonts w:ascii="Times New Roman" w:hAnsi="Times New Roman" w:cs="Times New Roman"/>
          <w:b/>
          <w:bCs/>
          <w:i/>
          <w:iCs/>
          <w:szCs w:val="22"/>
          <w:highlight w:val="cyan"/>
        </w:rPr>
        <w:br w:type="page"/>
      </w:r>
    </w:p>
    <w:p w:rsidR="001B4A62" w:rsidRPr="00B54F0B" w:rsidRDefault="001B4A62" w:rsidP="001B4A62">
      <w:pPr>
        <w:spacing w:after="0" w:line="240" w:lineRule="auto"/>
        <w:ind w:left="567" w:right="-25"/>
        <w:jc w:val="both"/>
        <w:rPr>
          <w:rFonts w:ascii="Times New Roman" w:hAnsi="Times New Roman" w:cs="Times New Roman"/>
          <w:b/>
          <w:bCs/>
          <w:i/>
          <w:iCs/>
          <w:szCs w:val="22"/>
        </w:rPr>
      </w:pPr>
      <w:r w:rsidRPr="00B54F0B">
        <w:rPr>
          <w:rFonts w:ascii="Times New Roman" w:hAnsi="Times New Roman" w:cs="Times New Roman"/>
          <w:b/>
          <w:bCs/>
          <w:i/>
          <w:iCs/>
          <w:szCs w:val="22"/>
        </w:rPr>
        <w:lastRenderedPageBreak/>
        <w:t>Other current assets – related parties</w:t>
      </w:r>
    </w:p>
    <w:p w:rsidR="001B4A62" w:rsidRPr="00B54F0B" w:rsidRDefault="001B4A62" w:rsidP="001B4A62">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1B4A62" w:rsidRPr="00B54F0B" w:rsidTr="00716A84">
        <w:trPr>
          <w:tblHeader/>
        </w:trPr>
        <w:tc>
          <w:tcPr>
            <w:tcW w:w="3457" w:type="dxa"/>
          </w:tcPr>
          <w:p w:rsidR="001B4A62" w:rsidRPr="00B54F0B" w:rsidRDefault="001B4A62" w:rsidP="00716A84">
            <w:pPr>
              <w:spacing w:after="0" w:line="240" w:lineRule="atLeast"/>
              <w:ind w:left="549" w:right="-25"/>
              <w:jc w:val="both"/>
              <w:rPr>
                <w:rFonts w:ascii="Times New Roman" w:hAnsi="Times New Roman" w:cs="Times New Roman"/>
                <w:szCs w:val="22"/>
              </w:rPr>
            </w:pPr>
          </w:p>
        </w:tc>
        <w:tc>
          <w:tcPr>
            <w:tcW w:w="2973" w:type="dxa"/>
            <w:gridSpan w:val="3"/>
            <w:vAlign w:val="center"/>
          </w:tcPr>
          <w:p w:rsidR="001B4A62" w:rsidRPr="00B54F0B" w:rsidRDefault="001B4A62"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1B4A62" w:rsidRPr="00B54F0B" w:rsidRDefault="001B4A62"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1B4A62" w:rsidRPr="00B54F0B" w:rsidRDefault="001B4A62" w:rsidP="00716A8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4F0B">
              <w:rPr>
                <w:rFonts w:ascii="Times New Roman" w:eastAsia="Cordia New" w:hAnsi="Times New Roman" w:cs="Times New Roman"/>
                <w:b/>
                <w:bCs/>
                <w:szCs w:val="22"/>
              </w:rPr>
              <w:t>Consolidated and Separate financial statements</w:t>
            </w:r>
          </w:p>
        </w:tc>
      </w:tr>
      <w:tr w:rsidR="001B4A62" w:rsidRPr="00B54F0B" w:rsidTr="00716A84">
        <w:trPr>
          <w:tblHeader/>
        </w:trPr>
        <w:tc>
          <w:tcPr>
            <w:tcW w:w="3457" w:type="dxa"/>
          </w:tcPr>
          <w:p w:rsidR="001B4A62" w:rsidRPr="00B54F0B" w:rsidRDefault="001B4A62" w:rsidP="00716A84">
            <w:pPr>
              <w:spacing w:after="0" w:line="240" w:lineRule="atLeast"/>
              <w:ind w:left="549" w:right="-25"/>
              <w:jc w:val="both"/>
              <w:rPr>
                <w:rFonts w:ascii="Times New Roman" w:hAnsi="Times New Roman" w:cs="Times New Roman"/>
                <w:szCs w:val="22"/>
              </w:rPr>
            </w:pPr>
          </w:p>
        </w:tc>
        <w:tc>
          <w:tcPr>
            <w:tcW w:w="1305" w:type="dxa"/>
          </w:tcPr>
          <w:p w:rsidR="001B4A62" w:rsidRPr="00B54F0B" w:rsidRDefault="001B4A62" w:rsidP="00716A84">
            <w:pPr>
              <w:spacing w:after="0" w:line="240" w:lineRule="atLeast"/>
              <w:ind w:left="-108" w:right="-25"/>
              <w:jc w:val="center"/>
              <w:rPr>
                <w:rFonts w:ascii="Times New Roman" w:hAnsi="Times New Roman" w:cs="Times New Roman"/>
                <w:szCs w:val="22"/>
              </w:rPr>
            </w:pPr>
          </w:p>
        </w:tc>
        <w:tc>
          <w:tcPr>
            <w:tcW w:w="264" w:type="dxa"/>
          </w:tcPr>
          <w:p w:rsidR="001B4A62" w:rsidRPr="00B54F0B" w:rsidRDefault="001B4A62"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1B4A62" w:rsidRPr="00B54F0B" w:rsidRDefault="001B4A62" w:rsidP="00716A84">
            <w:pPr>
              <w:spacing w:after="0" w:line="240" w:lineRule="atLeast"/>
              <w:ind w:left="-54" w:right="-25" w:firstLine="37"/>
              <w:jc w:val="center"/>
              <w:rPr>
                <w:rFonts w:ascii="Times New Roman" w:hAnsi="Times New Roman" w:cs="Times New Roman"/>
                <w:szCs w:val="22"/>
              </w:rPr>
            </w:pPr>
          </w:p>
        </w:tc>
        <w:tc>
          <w:tcPr>
            <w:tcW w:w="264" w:type="dxa"/>
          </w:tcPr>
          <w:p w:rsidR="001B4A62" w:rsidRPr="00B54F0B" w:rsidRDefault="001B4A62"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B4A62" w:rsidRPr="00B54F0B" w:rsidRDefault="001B4A62" w:rsidP="00716A84">
            <w:pPr>
              <w:spacing w:after="0" w:line="240" w:lineRule="atLeast"/>
              <w:ind w:left="-108" w:right="-25"/>
              <w:jc w:val="center"/>
              <w:rPr>
                <w:rFonts w:ascii="Times New Roman" w:hAnsi="Times New Roman" w:cs="Times New Roman"/>
                <w:szCs w:val="22"/>
              </w:rPr>
            </w:pPr>
            <w:r w:rsidRPr="00B54F0B">
              <w:rPr>
                <w:rFonts w:ascii="Times New Roman" w:hAnsi="Times New Roman" w:cs="Times New Roman"/>
                <w:szCs w:val="22"/>
              </w:rPr>
              <w:t xml:space="preserve">31 March </w:t>
            </w:r>
          </w:p>
        </w:tc>
        <w:tc>
          <w:tcPr>
            <w:tcW w:w="256" w:type="dxa"/>
          </w:tcPr>
          <w:p w:rsidR="001B4A62" w:rsidRPr="00B54F0B" w:rsidRDefault="001B4A62"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1B4A62" w:rsidRPr="00B54F0B" w:rsidRDefault="001B4A62" w:rsidP="00716A84">
            <w:pPr>
              <w:spacing w:after="0" w:line="240" w:lineRule="atLeast"/>
              <w:ind w:left="-54" w:right="-25" w:firstLine="37"/>
              <w:jc w:val="center"/>
              <w:rPr>
                <w:rFonts w:ascii="Times New Roman" w:hAnsi="Times New Roman" w:cs="Times New Roman"/>
                <w:szCs w:val="22"/>
              </w:rPr>
            </w:pPr>
            <w:r w:rsidRPr="00B54F0B">
              <w:rPr>
                <w:rFonts w:ascii="Times New Roman" w:hAnsi="Times New Roman" w:cs="Times New Roman"/>
                <w:szCs w:val="22"/>
              </w:rPr>
              <w:t xml:space="preserve">31 December </w:t>
            </w:r>
          </w:p>
        </w:tc>
      </w:tr>
      <w:tr w:rsidR="001B4A62" w:rsidRPr="00B54F0B" w:rsidTr="00716A84">
        <w:trPr>
          <w:tblHeader/>
        </w:trPr>
        <w:tc>
          <w:tcPr>
            <w:tcW w:w="3457" w:type="dxa"/>
          </w:tcPr>
          <w:p w:rsidR="001B4A62" w:rsidRPr="00B54F0B" w:rsidRDefault="001B4A62" w:rsidP="00716A84">
            <w:pPr>
              <w:spacing w:after="0" w:line="240" w:lineRule="atLeast"/>
              <w:ind w:left="549" w:right="-25"/>
              <w:jc w:val="both"/>
              <w:rPr>
                <w:rFonts w:ascii="Times New Roman" w:hAnsi="Times New Roman" w:cs="Times New Roman"/>
                <w:szCs w:val="22"/>
              </w:rPr>
            </w:pPr>
          </w:p>
        </w:tc>
        <w:tc>
          <w:tcPr>
            <w:tcW w:w="1305" w:type="dxa"/>
          </w:tcPr>
          <w:p w:rsidR="001B4A62" w:rsidRPr="00B54F0B" w:rsidRDefault="001B4A62" w:rsidP="00716A84">
            <w:pPr>
              <w:spacing w:after="0" w:line="240" w:lineRule="atLeast"/>
              <w:ind w:left="-108" w:right="-25"/>
              <w:jc w:val="center"/>
              <w:rPr>
                <w:rFonts w:ascii="Times New Roman" w:hAnsi="Times New Roman" w:cs="Times New Roman"/>
                <w:szCs w:val="22"/>
              </w:rPr>
            </w:pPr>
          </w:p>
        </w:tc>
        <w:tc>
          <w:tcPr>
            <w:tcW w:w="264" w:type="dxa"/>
          </w:tcPr>
          <w:p w:rsidR="001B4A62" w:rsidRPr="00B54F0B" w:rsidRDefault="001B4A62"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1B4A62" w:rsidRPr="00B54F0B" w:rsidRDefault="001B4A62" w:rsidP="00716A84">
            <w:pPr>
              <w:spacing w:after="0" w:line="240" w:lineRule="atLeast"/>
              <w:ind w:left="-54" w:right="-25" w:firstLine="37"/>
              <w:jc w:val="center"/>
              <w:rPr>
                <w:rFonts w:ascii="Times New Roman" w:hAnsi="Times New Roman" w:cs="Times New Roman"/>
                <w:szCs w:val="22"/>
              </w:rPr>
            </w:pPr>
          </w:p>
        </w:tc>
        <w:tc>
          <w:tcPr>
            <w:tcW w:w="264" w:type="dxa"/>
          </w:tcPr>
          <w:p w:rsidR="001B4A62" w:rsidRPr="00B54F0B" w:rsidRDefault="001B4A62"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B4A62" w:rsidRPr="00B54F0B" w:rsidRDefault="001B4A62" w:rsidP="00716A84">
            <w:pPr>
              <w:spacing w:after="0" w:line="240" w:lineRule="atLeast"/>
              <w:ind w:left="-108" w:right="-25"/>
              <w:jc w:val="center"/>
              <w:rPr>
                <w:rFonts w:ascii="Times New Roman" w:hAnsi="Times New Roman" w:cs="Times New Roman"/>
                <w:szCs w:val="22"/>
              </w:rPr>
            </w:pPr>
            <w:r w:rsidRPr="00B54F0B">
              <w:rPr>
                <w:rFonts w:ascii="Times New Roman" w:hAnsi="Times New Roman" w:cs="Times New Roman"/>
                <w:szCs w:val="22"/>
              </w:rPr>
              <w:t>2022</w:t>
            </w:r>
          </w:p>
        </w:tc>
        <w:tc>
          <w:tcPr>
            <w:tcW w:w="256" w:type="dxa"/>
          </w:tcPr>
          <w:p w:rsidR="001B4A62" w:rsidRPr="00B54F0B" w:rsidRDefault="001B4A62"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1B4A62" w:rsidRPr="00B54F0B" w:rsidRDefault="001B4A62" w:rsidP="00716A84">
            <w:pPr>
              <w:spacing w:after="0" w:line="240" w:lineRule="atLeast"/>
              <w:ind w:left="-54" w:right="-25" w:firstLine="37"/>
              <w:jc w:val="center"/>
              <w:rPr>
                <w:rFonts w:ascii="Times New Roman" w:hAnsi="Times New Roman" w:cs="Times New Roman"/>
                <w:szCs w:val="22"/>
              </w:rPr>
            </w:pPr>
            <w:r w:rsidRPr="00B54F0B">
              <w:rPr>
                <w:rFonts w:ascii="Times New Roman" w:hAnsi="Times New Roman" w:cs="Times New Roman"/>
                <w:szCs w:val="22"/>
              </w:rPr>
              <w:t>2021</w:t>
            </w:r>
          </w:p>
        </w:tc>
      </w:tr>
      <w:tr w:rsidR="001B4A62" w:rsidRPr="00B54F0B" w:rsidTr="00716A84">
        <w:trPr>
          <w:tblHeader/>
        </w:trPr>
        <w:tc>
          <w:tcPr>
            <w:tcW w:w="3457" w:type="dxa"/>
          </w:tcPr>
          <w:p w:rsidR="001B4A62" w:rsidRPr="00B54F0B" w:rsidRDefault="001B4A62" w:rsidP="00716A84">
            <w:pPr>
              <w:spacing w:after="0" w:line="240" w:lineRule="atLeast"/>
              <w:ind w:left="549" w:right="-25"/>
              <w:jc w:val="both"/>
              <w:rPr>
                <w:rFonts w:ascii="Times New Roman" w:hAnsi="Times New Roman" w:cs="Times New Roman"/>
                <w:szCs w:val="22"/>
              </w:rPr>
            </w:pPr>
          </w:p>
        </w:tc>
        <w:tc>
          <w:tcPr>
            <w:tcW w:w="1305" w:type="dxa"/>
          </w:tcPr>
          <w:p w:rsidR="001B4A62" w:rsidRPr="00B54F0B" w:rsidRDefault="001B4A62" w:rsidP="00716A84">
            <w:pPr>
              <w:spacing w:after="0" w:line="240" w:lineRule="atLeast"/>
              <w:ind w:left="-108" w:right="-25"/>
              <w:jc w:val="center"/>
              <w:rPr>
                <w:rFonts w:ascii="Times New Roman" w:hAnsi="Times New Roman" w:cs="Times New Roman"/>
                <w:szCs w:val="22"/>
              </w:rPr>
            </w:pPr>
          </w:p>
        </w:tc>
        <w:tc>
          <w:tcPr>
            <w:tcW w:w="264" w:type="dxa"/>
          </w:tcPr>
          <w:p w:rsidR="001B4A62" w:rsidRPr="00B54F0B" w:rsidRDefault="001B4A62"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1B4A62" w:rsidRPr="00B54F0B" w:rsidRDefault="001B4A62" w:rsidP="00716A84">
            <w:pPr>
              <w:spacing w:after="0" w:line="240" w:lineRule="atLeast"/>
              <w:ind w:left="-54" w:right="-25" w:firstLine="37"/>
              <w:jc w:val="center"/>
              <w:rPr>
                <w:rFonts w:ascii="Times New Roman" w:hAnsi="Times New Roman" w:cs="Times New Roman"/>
                <w:szCs w:val="22"/>
              </w:rPr>
            </w:pPr>
          </w:p>
        </w:tc>
        <w:tc>
          <w:tcPr>
            <w:tcW w:w="264" w:type="dxa"/>
          </w:tcPr>
          <w:p w:rsidR="001B4A62" w:rsidRPr="00B54F0B" w:rsidRDefault="001B4A62"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1B4A62" w:rsidRPr="00B54F0B" w:rsidRDefault="001B4A62" w:rsidP="00716A84">
            <w:pPr>
              <w:spacing w:after="0" w:line="240" w:lineRule="atLeast"/>
              <w:ind w:left="-54" w:right="-25" w:firstLine="37"/>
              <w:jc w:val="center"/>
              <w:rPr>
                <w:rFonts w:ascii="Times New Roman" w:hAnsi="Times New Roman" w:cs="Times New Roman"/>
                <w:szCs w:val="22"/>
              </w:rPr>
            </w:pPr>
            <w:r w:rsidRPr="00B54F0B">
              <w:rPr>
                <w:rFonts w:ascii="Times New Roman" w:hAnsi="Times New Roman" w:cs="Times New Roman"/>
                <w:i/>
                <w:iCs/>
                <w:szCs w:val="22"/>
              </w:rPr>
              <w:t>(in thousand Baht)</w:t>
            </w:r>
          </w:p>
        </w:tc>
      </w:tr>
      <w:tr w:rsidR="001B4A62" w:rsidRPr="00B54F0B" w:rsidTr="001B4A62">
        <w:tc>
          <w:tcPr>
            <w:tcW w:w="3457" w:type="dxa"/>
          </w:tcPr>
          <w:p w:rsidR="001B4A62" w:rsidRPr="00B54F0B" w:rsidRDefault="001B4A62" w:rsidP="00716A84">
            <w:pPr>
              <w:spacing w:after="0" w:line="260" w:lineRule="atLeast"/>
              <w:ind w:left="522" w:right="-25"/>
              <w:jc w:val="both"/>
              <w:rPr>
                <w:rFonts w:ascii="Times New Roman" w:hAnsi="Times New Roman" w:cs="Times New Roman"/>
                <w:szCs w:val="22"/>
                <w:cs/>
              </w:rPr>
            </w:pPr>
            <w:r w:rsidRPr="00B54F0B">
              <w:rPr>
                <w:rFonts w:ascii="Times New Roman" w:hAnsi="Times New Roman" w:cs="Times New Roman"/>
                <w:b/>
                <w:bCs/>
                <w:szCs w:val="22"/>
              </w:rPr>
              <w:t>Other related parties</w:t>
            </w:r>
          </w:p>
        </w:tc>
        <w:tc>
          <w:tcPr>
            <w:tcW w:w="1305"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cs/>
              </w:rPr>
            </w:pPr>
          </w:p>
        </w:tc>
        <w:tc>
          <w:tcPr>
            <w:tcW w:w="264"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1404"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1397"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256"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r>
      <w:tr w:rsidR="001B4A62" w:rsidRPr="00701562" w:rsidTr="001B4A62">
        <w:tc>
          <w:tcPr>
            <w:tcW w:w="3457" w:type="dxa"/>
          </w:tcPr>
          <w:p w:rsidR="001B4A62" w:rsidRPr="00B54F0B" w:rsidRDefault="001B4A62" w:rsidP="00716A84">
            <w:pPr>
              <w:spacing w:after="0" w:line="240" w:lineRule="atLeast"/>
              <w:ind w:left="549" w:right="-25"/>
              <w:jc w:val="both"/>
              <w:rPr>
                <w:rFonts w:ascii="Times New Roman" w:hAnsi="Times New Roman" w:cs="Times New Roman"/>
                <w:szCs w:val="22"/>
                <w:cs/>
              </w:rPr>
            </w:pPr>
            <w:r w:rsidRPr="00B54F0B">
              <w:rPr>
                <w:rFonts w:ascii="Times New Roman" w:hAnsi="Times New Roman" w:cs="Times New Roman"/>
                <w:szCs w:val="22"/>
              </w:rPr>
              <w:t>S.T.P. Assets Co., Ltd.</w:t>
            </w:r>
          </w:p>
        </w:tc>
        <w:tc>
          <w:tcPr>
            <w:tcW w:w="1305" w:type="dxa"/>
          </w:tcPr>
          <w:p w:rsidR="001B4A62" w:rsidRPr="00B54F0B" w:rsidRDefault="001B4A62" w:rsidP="00716A84">
            <w:pPr>
              <w:tabs>
                <w:tab w:val="decimal" w:pos="862"/>
              </w:tabs>
              <w:spacing w:after="0" w:line="240" w:lineRule="atLeast"/>
              <w:ind w:left="72" w:right="-25"/>
              <w:jc w:val="both"/>
              <w:rPr>
                <w:rFonts w:ascii="Times New Roman" w:hAnsi="Times New Roman" w:cs="Times New Roman"/>
                <w:szCs w:val="22"/>
              </w:rPr>
            </w:pPr>
          </w:p>
        </w:tc>
        <w:tc>
          <w:tcPr>
            <w:tcW w:w="264" w:type="dxa"/>
          </w:tcPr>
          <w:p w:rsidR="001B4A62" w:rsidRPr="00B54F0B" w:rsidRDefault="001B4A62" w:rsidP="00716A84">
            <w:pPr>
              <w:tabs>
                <w:tab w:val="decimal" w:pos="1113"/>
              </w:tabs>
              <w:spacing w:after="0" w:line="240" w:lineRule="atLeast"/>
              <w:ind w:left="72" w:right="-25"/>
              <w:jc w:val="both"/>
              <w:rPr>
                <w:rFonts w:ascii="Times New Roman" w:hAnsi="Times New Roman" w:cs="Times New Roman"/>
                <w:szCs w:val="22"/>
              </w:rPr>
            </w:pPr>
          </w:p>
        </w:tc>
        <w:tc>
          <w:tcPr>
            <w:tcW w:w="1404"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1B4A62" w:rsidRPr="00B54F0B" w:rsidRDefault="001B4A62" w:rsidP="00716A84">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1B4A62" w:rsidRPr="00B54F0B" w:rsidRDefault="001B4A62" w:rsidP="00716A84">
            <w:pPr>
              <w:tabs>
                <w:tab w:val="decimal" w:pos="1134"/>
              </w:tabs>
              <w:spacing w:after="0" w:line="240" w:lineRule="atLeast"/>
              <w:ind w:left="72" w:right="-25"/>
              <w:jc w:val="both"/>
              <w:rPr>
                <w:rFonts w:ascii="Times New Roman" w:hAnsi="Times New Roman" w:cs="Times New Roman"/>
                <w:szCs w:val="22"/>
              </w:rPr>
            </w:pPr>
            <w:r w:rsidRPr="00B54F0B">
              <w:rPr>
                <w:rFonts w:ascii="Times New Roman" w:hAnsi="Times New Roman" w:cs="Times New Roman"/>
                <w:szCs w:val="22"/>
              </w:rPr>
              <w:t>890</w:t>
            </w:r>
          </w:p>
        </w:tc>
        <w:tc>
          <w:tcPr>
            <w:tcW w:w="256" w:type="dxa"/>
          </w:tcPr>
          <w:p w:rsidR="001B4A62" w:rsidRPr="00B54F0B" w:rsidRDefault="001B4A62" w:rsidP="00716A84">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1B4A62" w:rsidRPr="00875C0B" w:rsidRDefault="001B4A62" w:rsidP="001B4A62">
            <w:pPr>
              <w:spacing w:after="0" w:line="240" w:lineRule="atLeast"/>
              <w:ind w:left="72" w:right="-25"/>
              <w:jc w:val="center"/>
              <w:rPr>
                <w:rFonts w:ascii="Times New Roman" w:hAnsi="Times New Roman" w:cs="Times New Roman"/>
                <w:szCs w:val="22"/>
              </w:rPr>
            </w:pPr>
            <w:r w:rsidRPr="00B54F0B">
              <w:rPr>
                <w:rFonts w:ascii="Times New Roman" w:hAnsi="Times New Roman" w:cs="Times New Roman"/>
                <w:szCs w:val="22"/>
              </w:rPr>
              <w:t>-</w:t>
            </w:r>
          </w:p>
        </w:tc>
      </w:tr>
    </w:tbl>
    <w:p w:rsidR="001B4A62" w:rsidRDefault="001B4A62" w:rsidP="00366753">
      <w:pPr>
        <w:pStyle w:val="BodyText"/>
        <w:ind w:left="540" w:right="-25"/>
        <w:jc w:val="both"/>
        <w:rPr>
          <w:rFonts w:ascii="Times New Roman" w:hAnsi="Times New Roman" w:cs="Times New Roman"/>
          <w:sz w:val="22"/>
          <w:szCs w:val="22"/>
          <w:lang w:val="en-AU"/>
        </w:rPr>
      </w:pPr>
    </w:p>
    <w:p w:rsidR="00366753" w:rsidRPr="008E0F84" w:rsidRDefault="00366753" w:rsidP="00366753">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 were as details</w:t>
      </w:r>
      <w:r>
        <w:rPr>
          <w:rFonts w:ascii="Times New Roman" w:hAnsi="Times New Roman" w:cs="Times New Roman"/>
          <w:sz w:val="22"/>
          <w:szCs w:val="22"/>
          <w:lang w:val="en-AU"/>
        </w:rPr>
        <w:t xml:space="preserve"> in note 12</w:t>
      </w:r>
      <w:r w:rsidRPr="008E0F84">
        <w:rPr>
          <w:rFonts w:ascii="Times New Roman" w:hAnsi="Times New Roman" w:cs="Times New Roman"/>
          <w:sz w:val="22"/>
          <w:szCs w:val="22"/>
          <w:lang w:val="en-AU"/>
        </w:rPr>
        <w:t xml:space="preserve"> to the </w:t>
      </w:r>
      <w:r w:rsidR="00C83851">
        <w:rPr>
          <w:rFonts w:ascii="Times New Roman" w:hAnsi="Times New Roman" w:cs="Times New Roman"/>
          <w:sz w:val="22"/>
          <w:szCs w:val="22"/>
          <w:lang w:val="en-AU"/>
        </w:rPr>
        <w:t xml:space="preserve">interim </w:t>
      </w:r>
      <w:r w:rsidRPr="008E0F84">
        <w:rPr>
          <w:rFonts w:ascii="Times New Roman" w:hAnsi="Times New Roman" w:cs="Times New Roman"/>
          <w:sz w:val="22"/>
          <w:szCs w:val="22"/>
          <w:lang w:val="en-AU"/>
        </w:rPr>
        <w:t>financial statements.</w:t>
      </w:r>
    </w:p>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E02CE6" w:rsidRPr="00701562" w:rsidRDefault="00E02CE6" w:rsidP="00E02CE6">
      <w:pPr>
        <w:spacing w:after="0" w:line="240" w:lineRule="auto"/>
        <w:ind w:left="567" w:right="-25"/>
        <w:jc w:val="both"/>
        <w:rPr>
          <w:rFonts w:ascii="Times New Roman" w:hAnsi="Times New Roman" w:cs="Times New Roman"/>
          <w:b/>
          <w:bCs/>
          <w:i/>
          <w:iCs/>
          <w:szCs w:val="22"/>
        </w:rPr>
      </w:pPr>
      <w:r w:rsidRPr="00701562">
        <w:rPr>
          <w:rFonts w:ascii="Times New Roman" w:hAnsi="Times New Roman" w:cs="Times New Roman"/>
          <w:b/>
          <w:bCs/>
          <w:i/>
          <w:iCs/>
          <w:szCs w:val="22"/>
        </w:rPr>
        <w:t>Right-of use assets – related parties</w:t>
      </w:r>
    </w:p>
    <w:p w:rsidR="00E02CE6" w:rsidRPr="00701562" w:rsidRDefault="00E02CE6" w:rsidP="00E02CE6">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E02CE6" w:rsidRPr="00701562" w:rsidTr="00F42325">
        <w:trPr>
          <w:tblHeader/>
        </w:trPr>
        <w:tc>
          <w:tcPr>
            <w:tcW w:w="3457" w:type="dxa"/>
          </w:tcPr>
          <w:p w:rsidR="00E02CE6" w:rsidRPr="00701562" w:rsidRDefault="00E02CE6" w:rsidP="00F532D1">
            <w:pPr>
              <w:spacing w:after="0" w:line="240" w:lineRule="atLeast"/>
              <w:ind w:left="549" w:right="-25"/>
              <w:jc w:val="both"/>
              <w:rPr>
                <w:rFonts w:ascii="Times New Roman" w:hAnsi="Times New Roman" w:cs="Times New Roman"/>
                <w:szCs w:val="22"/>
              </w:rPr>
            </w:pPr>
          </w:p>
        </w:tc>
        <w:tc>
          <w:tcPr>
            <w:tcW w:w="2973" w:type="dxa"/>
            <w:gridSpan w:val="3"/>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E02CE6" w:rsidRPr="00701562" w:rsidRDefault="00701562" w:rsidP="0070156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Pr="00701562">
              <w:rPr>
                <w:rFonts w:ascii="Times New Roman" w:eastAsia="Cordia New" w:hAnsi="Times New Roman" w:cs="Times New Roman"/>
                <w:b/>
                <w:bCs/>
                <w:szCs w:val="22"/>
              </w:rPr>
              <w:t xml:space="preserve"> </w:t>
            </w:r>
            <w:r w:rsidR="00C83851">
              <w:rPr>
                <w:rFonts w:ascii="Times New Roman" w:eastAsia="Cordia New" w:hAnsi="Times New Roman" w:cs="Times New Roman"/>
                <w:b/>
                <w:bCs/>
                <w:szCs w:val="22"/>
              </w:rPr>
              <w:t>s</w:t>
            </w:r>
            <w:r w:rsidR="00E02CE6"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00E02CE6" w:rsidRPr="00701562">
              <w:rPr>
                <w:rFonts w:ascii="Times New Roman" w:eastAsia="Cordia New" w:hAnsi="Times New Roman" w:cs="Times New Roman"/>
                <w:b/>
                <w:bCs/>
                <w:szCs w:val="22"/>
              </w:rPr>
              <w:t>financial statements</w:t>
            </w:r>
          </w:p>
        </w:tc>
      </w:tr>
      <w:tr w:rsidR="00F42325" w:rsidRPr="00701562" w:rsidTr="00F42325">
        <w:trPr>
          <w:tblHeader/>
        </w:trPr>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701562"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701562"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701562"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701562"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42325" w:rsidRPr="00701562" w:rsidTr="00F42325">
        <w:trPr>
          <w:tblHeader/>
        </w:trPr>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701562"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701562"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701562"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701562"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42325" w:rsidRPr="00701562" w:rsidTr="00F42325">
        <w:trPr>
          <w:tblHeader/>
        </w:trPr>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701562"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701562"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701562"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701562"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F42325" w:rsidRPr="00701562" w:rsidRDefault="00F42325"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42325" w:rsidRPr="00701562" w:rsidTr="00F42325">
        <w:tc>
          <w:tcPr>
            <w:tcW w:w="3457" w:type="dxa"/>
          </w:tcPr>
          <w:p w:rsidR="00F42325" w:rsidRPr="00701562" w:rsidRDefault="00F42325"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Other related parties</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S.T.P. Assets Co., Ltd.</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875C0B" w:rsidRDefault="00E128B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7,879</w:t>
            </w:r>
          </w:p>
        </w:tc>
        <w:tc>
          <w:tcPr>
            <w:tcW w:w="256" w:type="dxa"/>
          </w:tcPr>
          <w:p w:rsidR="00F42325" w:rsidRPr="00875C0B"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10,315</w:t>
            </w: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E. D. E. Co., Ltd.</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875C0B" w:rsidRDefault="00E128B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2,147</w:t>
            </w:r>
          </w:p>
        </w:tc>
        <w:tc>
          <w:tcPr>
            <w:tcW w:w="256" w:type="dxa"/>
          </w:tcPr>
          <w:p w:rsidR="00F42325" w:rsidRPr="00875C0B"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2,756</w:t>
            </w:r>
          </w:p>
        </w:tc>
      </w:tr>
      <w:tr w:rsidR="00F42325" w:rsidRPr="00701562" w:rsidTr="00F42325">
        <w:tc>
          <w:tcPr>
            <w:tcW w:w="3457" w:type="dxa"/>
          </w:tcPr>
          <w:p w:rsidR="00F42325" w:rsidRPr="00701562" w:rsidRDefault="00F42325"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Related persons</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 xml:space="preserve">Shareholder and spouse of </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cs/>
              </w:rPr>
              <w:t xml:space="preserve">   </w:t>
            </w:r>
            <w:r w:rsidRPr="00701562">
              <w:rPr>
                <w:rFonts w:ascii="Times New Roman" w:hAnsi="Times New Roman" w:cs="Times New Roman"/>
                <w:szCs w:val="22"/>
              </w:rPr>
              <w:t>a director</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875C0B" w:rsidRDefault="00E128B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140</w:t>
            </w:r>
          </w:p>
        </w:tc>
        <w:tc>
          <w:tcPr>
            <w:tcW w:w="256" w:type="dxa"/>
          </w:tcPr>
          <w:p w:rsidR="00F42325" w:rsidRPr="00875C0B"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167</w:t>
            </w:r>
          </w:p>
        </w:tc>
      </w:tr>
      <w:tr w:rsidR="00F42325" w:rsidRPr="002A3993"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b/>
                <w:bCs/>
                <w:szCs w:val="22"/>
                <w:cs/>
              </w:rPr>
            </w:pPr>
            <w:r w:rsidRPr="00701562">
              <w:rPr>
                <w:rFonts w:ascii="Times New Roman" w:hAnsi="Times New Roman" w:cs="Times New Roman"/>
                <w:b/>
                <w:bCs/>
                <w:szCs w:val="22"/>
              </w:rPr>
              <w:t>Total</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1C38C4" w:rsidRDefault="00E128B9" w:rsidP="00875C0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10,166</w:t>
            </w:r>
          </w:p>
        </w:tc>
        <w:tc>
          <w:tcPr>
            <w:tcW w:w="256" w:type="dxa"/>
          </w:tcPr>
          <w:p w:rsidR="00F42325" w:rsidRPr="001C38C4" w:rsidRDefault="00F42325" w:rsidP="00875C0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1C38C4" w:rsidRDefault="00F42325" w:rsidP="00176964">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13,238</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E02CE6" w:rsidRPr="007A5363"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E02CE6" w:rsidRPr="007A5363"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E02CE6" w:rsidRPr="007A5363" w:rsidTr="00F42325">
        <w:trPr>
          <w:tblHeader/>
        </w:trPr>
        <w:tc>
          <w:tcPr>
            <w:tcW w:w="3442" w:type="dxa"/>
          </w:tcPr>
          <w:p w:rsidR="00E02CE6" w:rsidRPr="007A5363" w:rsidRDefault="00E02CE6" w:rsidP="00F532D1">
            <w:pPr>
              <w:spacing w:line="240" w:lineRule="atLeast"/>
              <w:ind w:left="522" w:right="-162"/>
              <w:jc w:val="thaiDistribute"/>
              <w:rPr>
                <w:rFonts w:ascii="Times New Roman" w:hAnsi="Times New Roman" w:cs="Times New Roman"/>
                <w:szCs w:val="22"/>
              </w:rPr>
            </w:pPr>
          </w:p>
        </w:tc>
        <w:tc>
          <w:tcPr>
            <w:tcW w:w="3020" w:type="dxa"/>
            <w:gridSpan w:val="3"/>
            <w:vAlign w:val="center"/>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02CE6" w:rsidRPr="007A5363"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F42325" w:rsidRPr="007A5363" w:rsidTr="00F42325">
        <w:trPr>
          <w:tblHeader/>
        </w:trPr>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rPr>
            </w:pPr>
          </w:p>
        </w:tc>
        <w:tc>
          <w:tcPr>
            <w:tcW w:w="1325" w:type="dxa"/>
          </w:tcPr>
          <w:p w:rsidR="00F42325" w:rsidRPr="006416A5" w:rsidRDefault="00F4232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3"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F42325" w:rsidRPr="007A5363"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F42325" w:rsidRPr="006416A5" w:rsidRDefault="00F4232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42325" w:rsidRPr="007A5363" w:rsidTr="00F42325">
        <w:trPr>
          <w:tblHeader/>
        </w:trPr>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rPr>
            </w:pPr>
          </w:p>
        </w:tc>
        <w:tc>
          <w:tcPr>
            <w:tcW w:w="1325"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3"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3" w:type="dxa"/>
          </w:tcPr>
          <w:p w:rsidR="00F42325" w:rsidRPr="007A5363"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42325" w:rsidRPr="007A5363" w:rsidTr="00F42325">
        <w:trPr>
          <w:tblHeader/>
        </w:trPr>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rPr>
            </w:pPr>
          </w:p>
        </w:tc>
        <w:tc>
          <w:tcPr>
            <w:tcW w:w="6302" w:type="dxa"/>
            <w:gridSpan w:val="7"/>
          </w:tcPr>
          <w:p w:rsidR="00F42325" w:rsidRPr="007A5363" w:rsidRDefault="00F42325" w:rsidP="007A536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42325" w:rsidRPr="007A5363" w:rsidTr="00F42325">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25"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F42325" w:rsidRPr="007A5363" w:rsidRDefault="00F42325" w:rsidP="00F532D1">
            <w:pPr>
              <w:spacing w:after="0" w:line="240" w:lineRule="atLeast"/>
              <w:ind w:left="72" w:right="-25"/>
              <w:jc w:val="both"/>
              <w:rPr>
                <w:rFonts w:ascii="Times New Roman" w:hAnsi="Times New Roman" w:cs="Times New Roman"/>
                <w:szCs w:val="22"/>
              </w:rPr>
            </w:pPr>
          </w:p>
        </w:tc>
        <w:tc>
          <w:tcPr>
            <w:tcW w:w="1432" w:type="dxa"/>
            <w:vAlign w:val="bottom"/>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25" w:type="dxa"/>
          </w:tcPr>
          <w:p w:rsidR="00F42325" w:rsidRPr="00D93996" w:rsidRDefault="00E128B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625</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701</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44263B"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625</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701</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25" w:type="dxa"/>
          </w:tcPr>
          <w:p w:rsidR="00F42325" w:rsidRPr="00D93996" w:rsidRDefault="00E128B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585</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44263B"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585</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244</w:t>
            </w:r>
          </w:p>
        </w:tc>
      </w:tr>
      <w:tr w:rsidR="00F42325" w:rsidRPr="007A5363" w:rsidTr="00F42325">
        <w:tc>
          <w:tcPr>
            <w:tcW w:w="3442" w:type="dxa"/>
            <w:vAlign w:val="center"/>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25" w:type="dxa"/>
          </w:tcPr>
          <w:p w:rsidR="00F42325" w:rsidRPr="007A5363" w:rsidRDefault="00F42325" w:rsidP="006A6405">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176964">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7A5363" w:rsidRDefault="00F42325" w:rsidP="006A6405">
            <w:pPr>
              <w:tabs>
                <w:tab w:val="decimal" w:pos="1052"/>
              </w:tabs>
              <w:spacing w:after="0" w:line="240" w:lineRule="atLeast"/>
              <w:ind w:left="72" w:right="-25"/>
              <w:jc w:val="both"/>
              <w:rPr>
                <w:rFonts w:ascii="Times New Roman" w:hAnsi="Times New Roman" w:cs="Times New Roman"/>
                <w:szCs w:val="22"/>
              </w:rPr>
            </w:pPr>
          </w:p>
        </w:tc>
        <w:tc>
          <w:tcPr>
            <w:tcW w:w="255" w:type="dxa"/>
          </w:tcPr>
          <w:p w:rsidR="00F42325" w:rsidRPr="007A5363" w:rsidRDefault="00F42325" w:rsidP="00F532D1">
            <w:pPr>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176964">
            <w:pPr>
              <w:tabs>
                <w:tab w:val="decimal" w:pos="1052"/>
              </w:tabs>
              <w:spacing w:after="0" w:line="240" w:lineRule="atLeast"/>
              <w:ind w:left="72" w:right="-25"/>
              <w:jc w:val="both"/>
              <w:rPr>
                <w:rFonts w:ascii="Times New Roman" w:hAnsi="Times New Roman" w:cs="Times New Roman"/>
                <w:szCs w:val="22"/>
              </w:rPr>
            </w:pPr>
          </w:p>
        </w:tc>
      </w:tr>
      <w:tr w:rsidR="00F42325" w:rsidRPr="007A5363" w:rsidTr="00F42325">
        <w:tc>
          <w:tcPr>
            <w:tcW w:w="3442" w:type="dxa"/>
            <w:vAlign w:val="center"/>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25" w:type="dxa"/>
          </w:tcPr>
          <w:p w:rsidR="00F42325" w:rsidRPr="00D93996" w:rsidRDefault="00E128B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44263B" w:rsidP="006A640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spacing w:after="0" w:line="240" w:lineRule="atLeast"/>
              <w:ind w:left="72" w:right="-25"/>
              <w:jc w:val="center"/>
              <w:rPr>
                <w:rFonts w:ascii="Times New Roman" w:hAnsi="Times New Roman" w:cs="Times New Roman"/>
                <w:szCs w:val="22"/>
              </w:rPr>
            </w:pPr>
            <w:r w:rsidRPr="00D93996">
              <w:rPr>
                <w:rFonts w:ascii="Times New Roman" w:hAnsi="Times New Roman" w:cs="Times New Roman"/>
                <w:szCs w:val="22"/>
                <w:cs/>
              </w:rPr>
              <w:t>-</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25" w:type="dxa"/>
          </w:tcPr>
          <w:p w:rsidR="00F42325" w:rsidRPr="00D93996" w:rsidRDefault="00E128B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8E5437"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AZ Global Co., Ltd.</w:t>
            </w:r>
          </w:p>
        </w:tc>
        <w:tc>
          <w:tcPr>
            <w:tcW w:w="1325" w:type="dxa"/>
          </w:tcPr>
          <w:p w:rsidR="00F42325" w:rsidRPr="00536AFF" w:rsidRDefault="00E128B9" w:rsidP="006A6405">
            <w:pPr>
              <w:tabs>
                <w:tab w:val="decimal" w:pos="1061"/>
              </w:tabs>
              <w:spacing w:after="0" w:line="240" w:lineRule="atLeast"/>
              <w:ind w:left="72" w:right="-25"/>
              <w:jc w:val="both"/>
              <w:rPr>
                <w:rFonts w:ascii="Times New Roman" w:hAnsi="Times New Roman" w:cstheme="minorBidi"/>
                <w:szCs w:val="22"/>
                <w:cs/>
              </w:rPr>
            </w:pPr>
            <w:r>
              <w:rPr>
                <w:rFonts w:ascii="Times New Roman" w:hAnsi="Times New Roman" w:cs="Times New Roman"/>
                <w:szCs w:val="22"/>
              </w:rPr>
              <w:t>12,359</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17,305</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8E5437" w:rsidP="004F2C27">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spacing w:after="0" w:line="240" w:lineRule="atLeast"/>
              <w:ind w:left="72" w:right="-25"/>
              <w:jc w:val="center"/>
              <w:rPr>
                <w:rFonts w:ascii="Times New Roman" w:hAnsi="Times New Roman" w:cs="Times New Roman"/>
                <w:szCs w:val="22"/>
                <w:cs/>
              </w:rPr>
            </w:pPr>
            <w:r w:rsidRPr="00D93996">
              <w:rPr>
                <w:rFonts w:ascii="Times New Roman" w:hAnsi="Times New Roman" w:cs="Times New Roman"/>
                <w:szCs w:val="22"/>
                <w:cs/>
              </w:rPr>
              <w:t>-</w:t>
            </w:r>
          </w:p>
        </w:tc>
      </w:tr>
      <w:tr w:rsidR="00F42325" w:rsidRPr="00D93996" w:rsidTr="00F42325">
        <w:tc>
          <w:tcPr>
            <w:tcW w:w="3442" w:type="dxa"/>
          </w:tcPr>
          <w:p w:rsidR="00F42325" w:rsidRPr="00D93996" w:rsidRDefault="00F42325" w:rsidP="00F532D1">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F42325" w:rsidRPr="0044263B" w:rsidRDefault="0044263B" w:rsidP="006A6405">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25,120</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F42325" w:rsidRPr="00D93996" w:rsidRDefault="00F42325" w:rsidP="00176964">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29,801</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F42325" w:rsidRPr="00D93996" w:rsidRDefault="008E5437" w:rsidP="006A6405">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2,667</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F42325" w:rsidRPr="00D93996" w:rsidRDefault="00F42325" w:rsidP="00176964">
            <w:pPr>
              <w:tabs>
                <w:tab w:val="decimal" w:pos="1052"/>
              </w:tabs>
              <w:spacing w:after="0" w:line="240" w:lineRule="atLeast"/>
              <w:ind w:left="72" w:right="-25"/>
              <w:jc w:val="both"/>
              <w:rPr>
                <w:rFonts w:ascii="Times New Roman" w:hAnsi="Times New Roman" w:cs="Times New Roman"/>
                <w:b/>
                <w:bCs/>
                <w:szCs w:val="22"/>
                <w:cs/>
              </w:rPr>
            </w:pPr>
            <w:r w:rsidRPr="00D93996">
              <w:rPr>
                <w:rFonts w:ascii="Times New Roman" w:hAnsi="Times New Roman" w:cs="Times New Roman"/>
                <w:b/>
                <w:bCs/>
                <w:szCs w:val="22"/>
              </w:rPr>
              <w:t>2,402</w:t>
            </w:r>
          </w:p>
        </w:tc>
      </w:tr>
    </w:tbl>
    <w:p w:rsidR="00E02CE6" w:rsidRDefault="00E02CE6" w:rsidP="00E02CE6">
      <w:pPr>
        <w:pStyle w:val="BodyText"/>
        <w:ind w:left="539" w:right="-25" w:firstLine="0"/>
        <w:jc w:val="both"/>
        <w:rPr>
          <w:rFonts w:ascii="Times New Roman" w:hAnsi="Times New Roman" w:cs="Times New Roman"/>
          <w:sz w:val="22"/>
          <w:szCs w:val="28"/>
          <w:highlight w:val="yellow"/>
        </w:rPr>
      </w:pPr>
    </w:p>
    <w:p w:rsidR="008E5437" w:rsidRPr="00701562" w:rsidRDefault="008E5437" w:rsidP="008E5437">
      <w:pPr>
        <w:spacing w:after="0" w:line="240" w:lineRule="auto"/>
        <w:ind w:left="567" w:right="-25"/>
        <w:jc w:val="both"/>
        <w:rPr>
          <w:rFonts w:ascii="Times New Roman" w:hAnsi="Times New Roman" w:cs="Times New Roman"/>
          <w:b/>
          <w:bCs/>
          <w:i/>
          <w:iCs/>
          <w:szCs w:val="22"/>
        </w:rPr>
      </w:pPr>
      <w:r>
        <w:rPr>
          <w:rFonts w:ascii="Times New Roman" w:hAnsi="Times New Roman" w:cs="Times New Roman"/>
          <w:b/>
          <w:bCs/>
          <w:i/>
          <w:iCs/>
          <w:szCs w:val="22"/>
        </w:rPr>
        <w:t>Other current payables</w:t>
      </w:r>
      <w:r w:rsidRPr="00701562">
        <w:rPr>
          <w:rFonts w:ascii="Times New Roman" w:hAnsi="Times New Roman" w:cs="Times New Roman"/>
          <w:b/>
          <w:bCs/>
          <w:i/>
          <w:iCs/>
          <w:szCs w:val="22"/>
        </w:rPr>
        <w:t xml:space="preserve"> – related parties</w:t>
      </w:r>
    </w:p>
    <w:p w:rsidR="008E5437" w:rsidRPr="00701562" w:rsidRDefault="008E5437" w:rsidP="008E5437">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2973" w:type="dxa"/>
            <w:gridSpan w:val="3"/>
            <w:vAlign w:val="center"/>
          </w:tcPr>
          <w:p w:rsidR="008E5437" w:rsidRPr="00701562"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8E5437" w:rsidRPr="00701562"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8E5437" w:rsidRPr="00701562" w:rsidRDefault="008E5437" w:rsidP="00716A8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00C83851">
              <w:rPr>
                <w:rFonts w:ascii="Times New Roman" w:eastAsia="Cordia New" w:hAnsi="Times New Roman" w:cs="Times New Roman"/>
                <w:b/>
                <w:bCs/>
                <w:szCs w:val="22"/>
              </w:rPr>
              <w:t xml:space="preserve"> s</w:t>
            </w:r>
            <w:r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701562">
              <w:rPr>
                <w:rFonts w:ascii="Times New Roman" w:eastAsia="Cordia New" w:hAnsi="Times New Roman" w:cs="Times New Roman"/>
                <w:b/>
                <w:bCs/>
                <w:szCs w:val="22"/>
              </w:rPr>
              <w:t>financial statements</w:t>
            </w:r>
          </w:p>
        </w:tc>
      </w:tr>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701562"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701562"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701562"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701562"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8E5437" w:rsidRPr="006416A5"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701562"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701562"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701562"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701562"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8E5437" w:rsidRPr="006416A5"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701562"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701562"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701562"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701562"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8E5437" w:rsidRPr="00701562" w:rsidRDefault="008E5437" w:rsidP="00716A8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E5437" w:rsidRPr="00701562" w:rsidTr="008E5437">
        <w:tc>
          <w:tcPr>
            <w:tcW w:w="3457" w:type="dxa"/>
          </w:tcPr>
          <w:p w:rsidR="008E5437" w:rsidRPr="00701562" w:rsidRDefault="008E5437" w:rsidP="00716A84">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Other related parties</w:t>
            </w:r>
          </w:p>
        </w:tc>
        <w:tc>
          <w:tcPr>
            <w:tcW w:w="1305"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cs/>
              </w:rPr>
            </w:pPr>
          </w:p>
        </w:tc>
        <w:tc>
          <w:tcPr>
            <w:tcW w:w="26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40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56"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r>
      <w:tr w:rsidR="008E5437" w:rsidRPr="00701562" w:rsidTr="008E5437">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S.T.P. Assets Co., Ltd.</w:t>
            </w:r>
          </w:p>
        </w:tc>
        <w:tc>
          <w:tcPr>
            <w:tcW w:w="1305" w:type="dxa"/>
          </w:tcPr>
          <w:p w:rsidR="008E5437" w:rsidRPr="00701562" w:rsidRDefault="008E5437" w:rsidP="00716A84">
            <w:pPr>
              <w:tabs>
                <w:tab w:val="decimal" w:pos="862"/>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40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8E5437" w:rsidRPr="00875C0B" w:rsidRDefault="00EB0FB4" w:rsidP="00EB0FB4">
            <w:pPr>
              <w:tabs>
                <w:tab w:val="decimal" w:pos="94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952</w:t>
            </w:r>
          </w:p>
        </w:tc>
        <w:tc>
          <w:tcPr>
            <w:tcW w:w="256" w:type="dxa"/>
          </w:tcPr>
          <w:p w:rsidR="008E5437" w:rsidRPr="00875C0B"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8E5437" w:rsidRPr="00875C0B" w:rsidRDefault="00EB0FB4" w:rsidP="00EB0FB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8E5437" w:rsidRPr="002A3993" w:rsidRDefault="008E5437" w:rsidP="00E02CE6">
      <w:pPr>
        <w:pStyle w:val="BodyText"/>
        <w:ind w:left="539" w:right="-25" w:firstLine="0"/>
        <w:jc w:val="both"/>
        <w:rPr>
          <w:rFonts w:ascii="Times New Roman" w:hAnsi="Times New Roman" w:cs="Times New Roman"/>
          <w:sz w:val="22"/>
          <w:szCs w:val="28"/>
          <w:highlight w:val="yellow"/>
        </w:rPr>
      </w:pPr>
    </w:p>
    <w:p w:rsidR="00E02CE6" w:rsidRPr="007A5363"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Retention payables – related parties</w:t>
      </w:r>
    </w:p>
    <w:p w:rsidR="00E02CE6" w:rsidRPr="007A5363" w:rsidRDefault="00E02CE6"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27"/>
        <w:gridCol w:w="1379"/>
        <w:gridCol w:w="263"/>
        <w:gridCol w:w="1405"/>
        <w:gridCol w:w="263"/>
        <w:gridCol w:w="1352"/>
        <w:gridCol w:w="255"/>
        <w:gridCol w:w="1400"/>
      </w:tblGrid>
      <w:tr w:rsidR="007A5363" w:rsidRPr="007A5363" w:rsidTr="00DF445D">
        <w:trPr>
          <w:tblHeader/>
        </w:trPr>
        <w:tc>
          <w:tcPr>
            <w:tcW w:w="3439" w:type="dxa"/>
          </w:tcPr>
          <w:p w:rsidR="007A5363" w:rsidRPr="007A5363" w:rsidRDefault="007A5363" w:rsidP="00F532D1">
            <w:pPr>
              <w:spacing w:after="0" w:line="240" w:lineRule="atLeast"/>
              <w:ind w:left="549" w:right="-25"/>
              <w:jc w:val="both"/>
              <w:rPr>
                <w:rFonts w:ascii="Times New Roman" w:hAnsi="Times New Roman" w:cs="Times New Roman"/>
                <w:szCs w:val="22"/>
              </w:rPr>
            </w:pPr>
          </w:p>
        </w:tc>
        <w:tc>
          <w:tcPr>
            <w:tcW w:w="3063" w:type="dxa"/>
            <w:gridSpan w:val="3"/>
            <w:vAlign w:val="bottom"/>
          </w:tcPr>
          <w:p w:rsidR="007A5363" w:rsidRPr="007A5363" w:rsidRDefault="007A5363" w:rsidP="0091720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p>
        </w:tc>
        <w:tc>
          <w:tcPr>
            <w:tcW w:w="263" w:type="dxa"/>
          </w:tcPr>
          <w:p w:rsidR="007A5363" w:rsidRPr="007A5363" w:rsidRDefault="007A5363"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9" w:type="dxa"/>
            <w:gridSpan w:val="3"/>
            <w:vAlign w:val="bottom"/>
          </w:tcPr>
          <w:p w:rsidR="007A5363" w:rsidRPr="007A5363" w:rsidRDefault="00C6719D"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C6719D" w:rsidRPr="007A5363" w:rsidTr="00DF445D">
        <w:trPr>
          <w:tblHeader/>
        </w:trPr>
        <w:tc>
          <w:tcPr>
            <w:tcW w:w="3439" w:type="dxa"/>
          </w:tcPr>
          <w:p w:rsidR="00C6719D" w:rsidRPr="007A5363" w:rsidRDefault="00C6719D" w:rsidP="00F532D1">
            <w:pPr>
              <w:spacing w:after="0" w:line="240" w:lineRule="atLeast"/>
              <w:ind w:left="549" w:right="-25"/>
              <w:jc w:val="both"/>
              <w:rPr>
                <w:rFonts w:ascii="Times New Roman" w:hAnsi="Times New Roman" w:cs="Times New Roman"/>
                <w:szCs w:val="22"/>
              </w:rPr>
            </w:pPr>
          </w:p>
        </w:tc>
        <w:tc>
          <w:tcPr>
            <w:tcW w:w="1387" w:type="dxa"/>
          </w:tcPr>
          <w:p w:rsidR="00C6719D" w:rsidRPr="007A5363"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7A5363"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413" w:type="dxa"/>
          </w:tcPr>
          <w:p w:rsidR="00C6719D" w:rsidRPr="007A5363"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7A5363"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4" w:type="dxa"/>
          </w:tcPr>
          <w:p w:rsidR="00C6719D" w:rsidRPr="006416A5" w:rsidRDefault="00C6719D"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C6719D" w:rsidRPr="006416A5" w:rsidRDefault="00C6719D"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C6719D" w:rsidRPr="006416A5" w:rsidRDefault="00C6719D"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6719D" w:rsidRPr="007A5363" w:rsidTr="00DF445D">
        <w:trPr>
          <w:tblHeader/>
        </w:trPr>
        <w:tc>
          <w:tcPr>
            <w:tcW w:w="3439" w:type="dxa"/>
          </w:tcPr>
          <w:p w:rsidR="00C6719D" w:rsidRPr="007A5363" w:rsidRDefault="00C6719D" w:rsidP="00F532D1">
            <w:pPr>
              <w:spacing w:after="0" w:line="240" w:lineRule="atLeast"/>
              <w:ind w:left="549" w:right="-25"/>
              <w:jc w:val="both"/>
              <w:rPr>
                <w:rFonts w:ascii="Times New Roman" w:hAnsi="Times New Roman" w:cs="Times New Roman"/>
                <w:szCs w:val="22"/>
              </w:rPr>
            </w:pPr>
          </w:p>
        </w:tc>
        <w:tc>
          <w:tcPr>
            <w:tcW w:w="1387" w:type="dxa"/>
          </w:tcPr>
          <w:p w:rsidR="00C6719D" w:rsidRPr="007A5363"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7A5363"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413" w:type="dxa"/>
          </w:tcPr>
          <w:p w:rsidR="00C6719D" w:rsidRPr="007A5363"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7A5363"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4" w:type="dxa"/>
          </w:tcPr>
          <w:p w:rsidR="00C6719D" w:rsidRPr="006416A5" w:rsidRDefault="00C6719D"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C6719D" w:rsidRPr="006416A5" w:rsidRDefault="00C6719D"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C6719D" w:rsidRPr="006416A5" w:rsidRDefault="00C6719D"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C6719D" w:rsidRPr="007A5363" w:rsidTr="00DF445D">
        <w:trPr>
          <w:tblHeader/>
        </w:trPr>
        <w:tc>
          <w:tcPr>
            <w:tcW w:w="3439" w:type="dxa"/>
          </w:tcPr>
          <w:p w:rsidR="00C6719D" w:rsidRPr="007A5363" w:rsidRDefault="00C6719D" w:rsidP="00F532D1">
            <w:pPr>
              <w:spacing w:after="0" w:line="240" w:lineRule="atLeast"/>
              <w:ind w:left="549" w:right="-25"/>
              <w:jc w:val="both"/>
              <w:rPr>
                <w:rFonts w:ascii="Times New Roman" w:hAnsi="Times New Roman" w:cs="Times New Roman"/>
                <w:szCs w:val="22"/>
              </w:rPr>
            </w:pPr>
          </w:p>
        </w:tc>
        <w:tc>
          <w:tcPr>
            <w:tcW w:w="1387" w:type="dxa"/>
          </w:tcPr>
          <w:p w:rsidR="00C6719D" w:rsidRPr="007A5363"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7A5363"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413" w:type="dxa"/>
          </w:tcPr>
          <w:p w:rsidR="00C6719D" w:rsidRPr="007A5363"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7A5363"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79" w:type="dxa"/>
            <w:gridSpan w:val="3"/>
          </w:tcPr>
          <w:p w:rsidR="00C6719D" w:rsidRPr="007A5363" w:rsidRDefault="00C6719D" w:rsidP="00F532D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6719D" w:rsidRPr="007A5363" w:rsidTr="00DF445D">
        <w:tc>
          <w:tcPr>
            <w:tcW w:w="3439" w:type="dxa"/>
          </w:tcPr>
          <w:p w:rsidR="00C6719D" w:rsidRPr="007A5363" w:rsidRDefault="00C6719D"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87"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13"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324"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C6719D" w:rsidRPr="007A5363" w:rsidRDefault="00C6719D" w:rsidP="00F532D1">
            <w:pPr>
              <w:spacing w:after="0" w:line="240" w:lineRule="atLeast"/>
              <w:ind w:left="72" w:right="-25"/>
              <w:jc w:val="center"/>
              <w:rPr>
                <w:rFonts w:ascii="Times New Roman" w:hAnsi="Times New Roman" w:cs="Times New Roman"/>
                <w:szCs w:val="22"/>
              </w:rPr>
            </w:pPr>
          </w:p>
        </w:tc>
      </w:tr>
      <w:tr w:rsidR="00DF445D" w:rsidRPr="007A5363" w:rsidTr="00DF445D">
        <w:tc>
          <w:tcPr>
            <w:tcW w:w="3439" w:type="dxa"/>
          </w:tcPr>
          <w:p w:rsidR="00DF445D" w:rsidRPr="007A5363" w:rsidRDefault="00DF445D"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87" w:type="dxa"/>
          </w:tcPr>
          <w:p w:rsidR="00DF445D" w:rsidRPr="007A5363" w:rsidRDefault="00DF445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13" w:type="dxa"/>
          </w:tcPr>
          <w:p w:rsidR="00DF445D" w:rsidRPr="007A5363" w:rsidRDefault="00DF445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324" w:type="dxa"/>
          </w:tcPr>
          <w:p w:rsidR="00DF445D" w:rsidRPr="007A5363" w:rsidRDefault="00DF445D" w:rsidP="00DF445D">
            <w:pPr>
              <w:tabs>
                <w:tab w:val="decimal" w:pos="108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c>
          <w:tcPr>
            <w:tcW w:w="255"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DF445D" w:rsidRPr="007A5363" w:rsidRDefault="00DF445D" w:rsidP="00176964">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r>
      <w:tr w:rsidR="00DF445D" w:rsidRPr="002A3993" w:rsidTr="00DF445D">
        <w:tc>
          <w:tcPr>
            <w:tcW w:w="3439" w:type="dxa"/>
            <w:vAlign w:val="center"/>
          </w:tcPr>
          <w:p w:rsidR="00DF445D" w:rsidRPr="007A5363" w:rsidRDefault="00DF445D"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87" w:type="dxa"/>
          </w:tcPr>
          <w:p w:rsidR="00DF445D" w:rsidRPr="007A5363" w:rsidRDefault="00DF445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13" w:type="dxa"/>
          </w:tcPr>
          <w:p w:rsidR="00DF445D" w:rsidRPr="007A5363" w:rsidRDefault="00DF445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324" w:type="dxa"/>
          </w:tcPr>
          <w:p w:rsidR="00DF445D" w:rsidRPr="007A5363" w:rsidRDefault="00DF445D" w:rsidP="00DF445D">
            <w:pPr>
              <w:tabs>
                <w:tab w:val="decimal" w:pos="1089"/>
              </w:tabs>
              <w:spacing w:after="0" w:line="240" w:lineRule="atLeast"/>
              <w:ind w:left="72" w:right="-25"/>
              <w:jc w:val="both"/>
              <w:rPr>
                <w:rFonts w:ascii="Times New Roman" w:hAnsi="Times New Roman" w:cs="Times New Roman"/>
                <w:szCs w:val="22"/>
              </w:rPr>
            </w:pPr>
          </w:p>
        </w:tc>
        <w:tc>
          <w:tcPr>
            <w:tcW w:w="255"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DF445D" w:rsidRPr="007A5363" w:rsidRDefault="00DF445D" w:rsidP="00176964">
            <w:pPr>
              <w:tabs>
                <w:tab w:val="decimal" w:pos="1136"/>
              </w:tabs>
              <w:spacing w:after="0" w:line="240" w:lineRule="atLeast"/>
              <w:ind w:left="72" w:right="-25"/>
              <w:jc w:val="both"/>
              <w:rPr>
                <w:rFonts w:ascii="Times New Roman" w:hAnsi="Times New Roman" w:cs="Times New Roman"/>
                <w:szCs w:val="22"/>
              </w:rPr>
            </w:pPr>
          </w:p>
        </w:tc>
      </w:tr>
      <w:tr w:rsidR="00DF445D" w:rsidRPr="007A5363" w:rsidTr="00DF445D">
        <w:tc>
          <w:tcPr>
            <w:tcW w:w="3439" w:type="dxa"/>
            <w:vAlign w:val="center"/>
          </w:tcPr>
          <w:p w:rsidR="00DF445D" w:rsidRPr="007A5363" w:rsidRDefault="00DF445D"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87" w:type="dxa"/>
          </w:tcPr>
          <w:p w:rsidR="00DF445D" w:rsidRPr="007A5363" w:rsidRDefault="00DF445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13" w:type="dxa"/>
          </w:tcPr>
          <w:p w:rsidR="00DF445D" w:rsidRPr="007A5363" w:rsidRDefault="00DF445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324" w:type="dxa"/>
          </w:tcPr>
          <w:p w:rsidR="00DF445D" w:rsidRPr="007A5363" w:rsidRDefault="00DF445D" w:rsidP="00DF445D">
            <w:pPr>
              <w:tabs>
                <w:tab w:val="decimal" w:pos="108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c>
          <w:tcPr>
            <w:tcW w:w="255"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DF445D" w:rsidRPr="007A5363" w:rsidRDefault="00DF445D" w:rsidP="00176964">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r>
      <w:tr w:rsidR="00DF445D" w:rsidRPr="002A3993" w:rsidTr="00DF445D">
        <w:tc>
          <w:tcPr>
            <w:tcW w:w="3439" w:type="dxa"/>
          </w:tcPr>
          <w:p w:rsidR="00DF445D" w:rsidRPr="007A5363" w:rsidRDefault="00DF445D" w:rsidP="00F532D1">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b/>
                <w:bCs/>
                <w:szCs w:val="22"/>
              </w:rPr>
              <w:t>Total</w:t>
            </w:r>
          </w:p>
        </w:tc>
        <w:tc>
          <w:tcPr>
            <w:tcW w:w="1387" w:type="dxa"/>
          </w:tcPr>
          <w:p w:rsidR="00DF445D" w:rsidRPr="007A5363" w:rsidRDefault="00DF445D" w:rsidP="00551788">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b/>
                <w:bCs/>
                <w:szCs w:val="22"/>
              </w:rPr>
            </w:pPr>
          </w:p>
        </w:tc>
        <w:tc>
          <w:tcPr>
            <w:tcW w:w="1413" w:type="dxa"/>
          </w:tcPr>
          <w:p w:rsidR="00DF445D" w:rsidRPr="007A5363" w:rsidRDefault="00DF445D" w:rsidP="007A5363">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b/>
                <w:bCs/>
                <w:szCs w:val="22"/>
              </w:rPr>
            </w:pPr>
          </w:p>
        </w:tc>
        <w:tc>
          <w:tcPr>
            <w:tcW w:w="1324" w:type="dxa"/>
            <w:tcBorders>
              <w:top w:val="single" w:sz="4" w:space="0" w:color="auto"/>
              <w:bottom w:val="double" w:sz="4" w:space="0" w:color="auto"/>
            </w:tcBorders>
          </w:tcPr>
          <w:p w:rsidR="00DF445D" w:rsidRPr="007A5363" w:rsidRDefault="00DF445D" w:rsidP="00DF445D">
            <w:pPr>
              <w:tabs>
                <w:tab w:val="decimal" w:pos="108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c>
          <w:tcPr>
            <w:tcW w:w="255" w:type="dxa"/>
          </w:tcPr>
          <w:p w:rsidR="00DF445D" w:rsidRPr="007A5363" w:rsidRDefault="00DF445D" w:rsidP="00F532D1">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DF445D" w:rsidRPr="007A5363" w:rsidRDefault="00DF445D" w:rsidP="00176964">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r>
    </w:tbl>
    <w:p w:rsidR="00E02CE6" w:rsidRPr="008F564D" w:rsidRDefault="00E02CE6" w:rsidP="008F564D">
      <w:pPr>
        <w:pStyle w:val="BodyText"/>
        <w:ind w:left="539" w:right="-25" w:firstLine="0"/>
        <w:jc w:val="both"/>
        <w:rPr>
          <w:rFonts w:ascii="Times New Roman" w:hAnsi="Times New Roman" w:cs="Times New Roman"/>
          <w:sz w:val="22"/>
          <w:szCs w:val="28"/>
        </w:rPr>
      </w:pPr>
    </w:p>
    <w:p w:rsidR="00E02CE6" w:rsidRPr="008F564D" w:rsidRDefault="00E02CE6" w:rsidP="00E02CE6">
      <w:pPr>
        <w:spacing w:after="0" w:line="240" w:lineRule="auto"/>
        <w:ind w:right="-25" w:firstLine="540"/>
        <w:jc w:val="both"/>
        <w:rPr>
          <w:rFonts w:ascii="Times New Roman" w:hAnsi="Times New Roman" w:cs="Times New Roman"/>
          <w:b/>
          <w:bCs/>
          <w:i/>
          <w:iCs/>
          <w:szCs w:val="22"/>
        </w:rPr>
      </w:pPr>
      <w:r w:rsidRPr="00E40BEA">
        <w:rPr>
          <w:rFonts w:ascii="Times New Roman" w:hAnsi="Times New Roman" w:cs="Times New Roman"/>
          <w:b/>
          <w:bCs/>
          <w:i/>
          <w:iCs/>
          <w:szCs w:val="22"/>
        </w:rPr>
        <w:t>Finance lease liabilities - related parties</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72"/>
        <w:gridCol w:w="1314"/>
        <w:gridCol w:w="264"/>
        <w:gridCol w:w="1414"/>
        <w:gridCol w:w="264"/>
        <w:gridCol w:w="1397"/>
        <w:gridCol w:w="256"/>
        <w:gridCol w:w="1363"/>
      </w:tblGrid>
      <w:tr w:rsidR="00E02CE6" w:rsidRPr="008F564D" w:rsidTr="0049205A">
        <w:trPr>
          <w:tblHeader/>
        </w:trPr>
        <w:tc>
          <w:tcPr>
            <w:tcW w:w="347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2992"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E02CE6" w:rsidRPr="008F564D" w:rsidRDefault="00F701D7" w:rsidP="00F701D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00E02CE6"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00E02CE6" w:rsidRPr="008F564D">
              <w:rPr>
                <w:rFonts w:ascii="Times New Roman" w:eastAsia="Cordia New" w:hAnsi="Times New Roman" w:cs="Times New Roman"/>
                <w:b/>
                <w:bCs/>
                <w:szCs w:val="22"/>
              </w:rPr>
              <w:t>financial statements</w:t>
            </w:r>
          </w:p>
        </w:tc>
      </w:tr>
      <w:tr w:rsidR="0049205A" w:rsidRPr="008F564D" w:rsidTr="0049205A">
        <w:trPr>
          <w:tblHeader/>
        </w:trPr>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8F564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8F564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8F564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8F564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49205A" w:rsidRPr="006416A5" w:rsidRDefault="0049205A"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49205A" w:rsidRPr="006416A5" w:rsidRDefault="0049205A"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9205A" w:rsidRPr="006416A5" w:rsidRDefault="0049205A"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9205A" w:rsidRPr="008F564D" w:rsidTr="0049205A">
        <w:trPr>
          <w:tblHeader/>
        </w:trPr>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8F564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8F564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8F564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8F564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49205A" w:rsidRPr="006416A5" w:rsidRDefault="0049205A"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49205A" w:rsidRPr="006416A5" w:rsidRDefault="0049205A"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9205A" w:rsidRPr="006416A5" w:rsidRDefault="0049205A"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9205A" w:rsidRPr="008F564D" w:rsidTr="0049205A">
        <w:trPr>
          <w:tblHeader/>
        </w:trPr>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8F564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8F564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8F564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8F564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49205A" w:rsidRPr="007A5363" w:rsidRDefault="0049205A"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9205A" w:rsidRPr="008F564D"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Other related parties</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S.T.P. Assets Co., Ltd.</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7F65E5" w:rsidRDefault="00DF445D"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9,062</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11,59</w:t>
            </w:r>
            <w:r>
              <w:rPr>
                <w:rFonts w:ascii="Times New Roman" w:hAnsi="Times New Roman" w:cs="Times New Roman"/>
                <w:szCs w:val="22"/>
              </w:rPr>
              <w:t>2</w:t>
            </w: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E. D. E. Co., Ltd.</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7F65E5" w:rsidRDefault="00DF445D"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2,547</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3,092</w:t>
            </w:r>
          </w:p>
        </w:tc>
      </w:tr>
      <w:tr w:rsidR="0049205A" w:rsidRPr="008F564D"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persons</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8F564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 xml:space="preserve">Shareholder and spouse of </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8F564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cs/>
              </w:rPr>
              <w:t xml:space="preserve">   </w:t>
            </w:r>
            <w:r w:rsidRPr="008F564D">
              <w:rPr>
                <w:rFonts w:ascii="Times New Roman" w:hAnsi="Times New Roman" w:cs="Times New Roman"/>
                <w:szCs w:val="22"/>
              </w:rPr>
              <w:t>a director</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49205A" w:rsidRPr="007F65E5" w:rsidRDefault="00DF445D"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174</w:t>
            </w:r>
          </w:p>
        </w:tc>
      </w:tr>
      <w:tr w:rsidR="0049205A" w:rsidRPr="002A3993"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cs/>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49205A" w:rsidRPr="0049397F" w:rsidRDefault="00DF445D" w:rsidP="0049397F">
            <w:pPr>
              <w:tabs>
                <w:tab w:val="decimal" w:pos="1134"/>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11,755</w:t>
            </w:r>
          </w:p>
        </w:tc>
        <w:tc>
          <w:tcPr>
            <w:tcW w:w="256" w:type="dxa"/>
          </w:tcPr>
          <w:p w:rsidR="0049205A" w:rsidRPr="0049397F" w:rsidRDefault="0049205A" w:rsidP="007F65E5">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49205A" w:rsidRPr="0049397F" w:rsidRDefault="0049205A" w:rsidP="0049205A">
            <w:pPr>
              <w:tabs>
                <w:tab w:val="decimal" w:pos="991"/>
              </w:tabs>
              <w:spacing w:after="0" w:line="240" w:lineRule="atLeast"/>
              <w:ind w:left="72" w:right="-25"/>
              <w:jc w:val="both"/>
              <w:rPr>
                <w:rFonts w:ascii="Times New Roman" w:hAnsi="Times New Roman" w:cs="Times New Roman"/>
                <w:b/>
                <w:bCs/>
                <w:szCs w:val="22"/>
                <w:cs/>
              </w:rPr>
            </w:pPr>
            <w:r w:rsidRPr="0049397F">
              <w:rPr>
                <w:rFonts w:ascii="Times New Roman" w:hAnsi="Times New Roman" w:cs="Times New Roman"/>
                <w:b/>
                <w:bCs/>
                <w:szCs w:val="22"/>
              </w:rPr>
              <w:t>14,85</w:t>
            </w:r>
            <w:r>
              <w:rPr>
                <w:rFonts w:ascii="Times New Roman" w:hAnsi="Times New Roman" w:cs="Times New Roman"/>
                <w:b/>
                <w:bCs/>
                <w:szCs w:val="22"/>
              </w:rPr>
              <w:t>8</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Non-current provisions for employee benefit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cs/>
        </w:rPr>
        <w: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rPr>
        <w:t>related person</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E02CE6" w:rsidRPr="008F564D" w:rsidTr="00D073B4">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3019"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E02CE6" w:rsidRPr="008F564D" w:rsidRDefault="00D073B4" w:rsidP="00D073B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00E02CE6" w:rsidRPr="008F564D">
              <w:rPr>
                <w:rFonts w:ascii="Times New Roman" w:eastAsia="Cordia New" w:hAnsi="Times New Roman" w:cs="Times New Roman"/>
                <w:b/>
                <w:bCs/>
                <w:szCs w:val="22"/>
              </w:rPr>
              <w:t>eparate</w:t>
            </w:r>
            <w:r w:rsidR="00E02CE6" w:rsidRPr="008F564D">
              <w:rPr>
                <w:rFonts w:ascii="Times New Roman" w:eastAsia="Cordia New" w:hAnsi="Times New Roman" w:cs="Times New Roman"/>
                <w:b/>
                <w:bCs/>
                <w:szCs w:val="22"/>
                <w:cs/>
              </w:rPr>
              <w:br/>
            </w:r>
            <w:r w:rsidR="00E02CE6" w:rsidRPr="008F564D">
              <w:rPr>
                <w:rFonts w:ascii="Times New Roman" w:eastAsia="Cordia New" w:hAnsi="Times New Roman" w:cs="Times New Roman"/>
                <w:b/>
                <w:bCs/>
                <w:szCs w:val="22"/>
              </w:rPr>
              <w:t>financial statements</w:t>
            </w:r>
          </w:p>
        </w:tc>
      </w:tr>
      <w:tr w:rsidR="003D7B94" w:rsidRPr="008F564D" w:rsidTr="00F532D1">
        <w:trPr>
          <w:tblHeader/>
        </w:trPr>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8F564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8F564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8F564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8F564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D7B94" w:rsidRPr="006416A5" w:rsidRDefault="003D7B94"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3D7B94" w:rsidRPr="006416A5" w:rsidRDefault="003D7B94"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D7B94" w:rsidRPr="006416A5" w:rsidRDefault="003D7B94"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D7B94" w:rsidRPr="008F564D" w:rsidTr="00F532D1">
        <w:trPr>
          <w:tblHeader/>
        </w:trPr>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8F564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8F564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8F564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8F564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D7B94" w:rsidRPr="006416A5" w:rsidRDefault="003D7B9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3D7B94" w:rsidRPr="006416A5" w:rsidRDefault="003D7B94"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D7B94" w:rsidRPr="006416A5" w:rsidRDefault="003D7B9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7B94" w:rsidRPr="008F564D" w:rsidTr="00551788">
        <w:trPr>
          <w:tblHeader/>
        </w:trPr>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8F564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8F564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8F564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8F564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3D7B94" w:rsidRPr="007A5363" w:rsidRDefault="003D7B9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D7B94" w:rsidRPr="008F564D" w:rsidTr="00F532D1">
        <w:tc>
          <w:tcPr>
            <w:tcW w:w="3492" w:type="dxa"/>
          </w:tcPr>
          <w:p w:rsidR="003D7B94" w:rsidRPr="008F564D" w:rsidRDefault="003D7B94"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w:t>
            </w:r>
          </w:p>
        </w:tc>
        <w:tc>
          <w:tcPr>
            <w:tcW w:w="1327"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r>
      <w:tr w:rsidR="003D7B94" w:rsidRPr="002A3993" w:rsidTr="00176964">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Key management personnel</w:t>
            </w:r>
          </w:p>
        </w:tc>
        <w:tc>
          <w:tcPr>
            <w:tcW w:w="1327"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428"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3D7B94" w:rsidRPr="008F564D" w:rsidRDefault="00DF445D" w:rsidP="00F532D1">
            <w:pPr>
              <w:tabs>
                <w:tab w:val="decimal" w:pos="86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35,064</w:t>
            </w:r>
          </w:p>
        </w:tc>
        <w:tc>
          <w:tcPr>
            <w:tcW w:w="256"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3D7B94" w:rsidRPr="008F564D" w:rsidRDefault="00DF445D" w:rsidP="003D7B94">
            <w:pPr>
              <w:tabs>
                <w:tab w:val="decimal" w:pos="991"/>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34,800</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E02CE6" w:rsidRPr="008F564D" w:rsidRDefault="00E02CE6" w:rsidP="00E02CE6">
      <w:pPr>
        <w:pStyle w:val="BodyText"/>
        <w:ind w:left="539" w:right="-25" w:firstLine="0"/>
        <w:jc w:val="both"/>
        <w:rPr>
          <w:rFonts w:ascii="Times New Roman" w:hAnsi="Times New Roman" w:cs="Times New Roman"/>
          <w:sz w:val="22"/>
          <w:szCs w:val="28"/>
        </w:rPr>
      </w:pPr>
    </w:p>
    <w:p w:rsidR="00B54F0B" w:rsidRPr="00B54F0B" w:rsidRDefault="00B54F0B" w:rsidP="00B54F0B">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2021</w:t>
      </w:r>
      <w:r w:rsidR="00CA12FE">
        <w:rPr>
          <w:rFonts w:ascii="Times New Roman" w:hAnsi="Times New Roman" w:cs="Times New Roman"/>
          <w:sz w:val="22"/>
          <w:szCs w:val="22"/>
        </w:rPr>
        <w:t>:-</w:t>
      </w:r>
    </w:p>
    <w:p w:rsidR="00CA12FE" w:rsidRDefault="00CA12FE" w:rsidP="00E02CE6">
      <w:pPr>
        <w:tabs>
          <w:tab w:val="left" w:pos="567"/>
        </w:tabs>
        <w:spacing w:after="0" w:line="240" w:lineRule="atLeast"/>
        <w:ind w:left="539" w:right="-25"/>
        <w:jc w:val="thaiDistribute"/>
        <w:rPr>
          <w:rFonts w:ascii="Times New Roman" w:hAnsi="Times New Roman" w:cs="Times New Roman"/>
          <w:szCs w:val="22"/>
        </w:rPr>
      </w:pPr>
    </w:p>
    <w:p w:rsidR="00E02CE6" w:rsidRPr="008F564D" w:rsidRDefault="00E02CE6" w:rsidP="00CA12FE">
      <w:pPr>
        <w:spacing w:after="0" w:line="240" w:lineRule="atLeast"/>
        <w:ind w:left="851" w:right="-25"/>
        <w:jc w:val="thaiDistribute"/>
        <w:rPr>
          <w:rFonts w:ascii="Times New Roman" w:hAnsi="Times New Roman" w:cs="Times New Roman"/>
          <w:szCs w:val="22"/>
        </w:rPr>
      </w:pPr>
      <w:r w:rsidRPr="008F564D">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E02CE6" w:rsidRDefault="00E02CE6" w:rsidP="00E02CE6">
      <w:pPr>
        <w:pStyle w:val="BodyText"/>
        <w:ind w:left="539" w:right="-25" w:firstLine="0"/>
        <w:jc w:val="both"/>
        <w:rPr>
          <w:rFonts w:ascii="Times New Roman" w:hAnsi="Times New Roman" w:cs="Times New Roman"/>
          <w:sz w:val="22"/>
          <w:szCs w:val="28"/>
        </w:rPr>
      </w:pPr>
    </w:p>
    <w:p w:rsidR="00CA12FE" w:rsidRPr="00B54F0B" w:rsidRDefault="00CA12FE" w:rsidP="00CA12FE">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2:-</w:t>
      </w:r>
    </w:p>
    <w:p w:rsidR="00CA12FE" w:rsidRDefault="00CA12FE" w:rsidP="00E02CE6">
      <w:pPr>
        <w:pStyle w:val="BodyText"/>
        <w:ind w:left="539" w:right="-25" w:firstLine="0"/>
        <w:jc w:val="both"/>
        <w:rPr>
          <w:rFonts w:ascii="Times New Roman" w:hAnsi="Times New Roman" w:cs="Times New Roman"/>
          <w:sz w:val="22"/>
          <w:szCs w:val="28"/>
        </w:rPr>
      </w:pPr>
    </w:p>
    <w:p w:rsidR="00E227AF" w:rsidRDefault="00E227AF" w:rsidP="00CA12FE">
      <w:pPr>
        <w:pStyle w:val="BodyText"/>
        <w:tabs>
          <w:tab w:val="left" w:pos="6521"/>
        </w:tabs>
        <w:spacing w:line="260" w:lineRule="atLeast"/>
        <w:ind w:left="851" w:right="-25" w:firstLine="0"/>
        <w:jc w:val="both"/>
        <w:rPr>
          <w:rFonts w:ascii="Times New Roman" w:hAnsi="Times New Roman" w:cs="Times New Roman"/>
          <w:sz w:val="22"/>
          <w:szCs w:val="22"/>
        </w:rPr>
      </w:pPr>
      <w:r>
        <w:rPr>
          <w:rFonts w:ascii="Times New Roman" w:hAnsi="Times New Roman" w:cs="Times New Roman"/>
          <w:sz w:val="22"/>
          <w:szCs w:val="22"/>
        </w:rPr>
        <w:t xml:space="preserve">Please see note 32 to the </w:t>
      </w:r>
      <w:r w:rsidR="00C83851">
        <w:rPr>
          <w:rFonts w:ascii="Times New Roman" w:hAnsi="Times New Roman" w:cs="Times New Roman"/>
          <w:sz w:val="22"/>
          <w:szCs w:val="22"/>
        </w:rPr>
        <w:t xml:space="preserve">interim </w:t>
      </w:r>
      <w:r>
        <w:rPr>
          <w:rFonts w:ascii="Times New Roman" w:hAnsi="Times New Roman" w:cs="Times New Roman"/>
          <w:sz w:val="22"/>
          <w:szCs w:val="22"/>
        </w:rPr>
        <w:t>financial statements.</w:t>
      </w:r>
    </w:p>
    <w:p w:rsidR="00E227AF" w:rsidRPr="00E227AF" w:rsidRDefault="00E227AF" w:rsidP="00E02CE6">
      <w:pPr>
        <w:pStyle w:val="BodyText"/>
        <w:ind w:left="539" w:right="-25" w:firstLine="0"/>
        <w:jc w:val="both"/>
        <w:rPr>
          <w:rFonts w:ascii="Times New Roman" w:hAnsi="Times New Roman" w:cs="Times New Roman"/>
          <w:sz w:val="22"/>
          <w:szCs w:val="28"/>
        </w:rPr>
      </w:pPr>
    </w:p>
    <w:p w:rsidR="00B54F0B" w:rsidRDefault="00B54F0B">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lastRenderedPageBreak/>
        <w:t>Significant agreements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Subsidiaries</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sidR="00E227AF">
        <w:rPr>
          <w:rFonts w:ascii="Times New Roman" w:hAnsi="Times New Roman" w:cstheme="minorBidi"/>
          <w:sz w:val="22"/>
          <w:szCs w:val="22"/>
        </w:rPr>
        <w:t>1 January 2022</w:t>
      </w:r>
      <w:r w:rsidRPr="00EE314E">
        <w:rPr>
          <w:rFonts w:ascii="Times New Roman" w:hAnsi="Times New Roman" w:cstheme="minorBidi"/>
          <w:sz w:val="22"/>
          <w:szCs w:val="22"/>
        </w:rPr>
        <w:t>, the Company entered into an office lease agreement with Seafco Intertrade Co., Ltd. (a subsidiary) for a peri</w:t>
      </w:r>
      <w:r w:rsidR="00E227AF">
        <w:rPr>
          <w:rFonts w:ascii="Times New Roman" w:hAnsi="Times New Roman" w:cstheme="minorBidi"/>
          <w:sz w:val="22"/>
          <w:szCs w:val="22"/>
        </w:rPr>
        <w:t>od of 1 year from 1 January 2022 to 31 December 2022</w:t>
      </w:r>
      <w:r w:rsidRPr="00EE314E">
        <w:rPr>
          <w:rFonts w:ascii="Times New Roman" w:hAnsi="Times New Roman" w:cstheme="minorBidi"/>
          <w:sz w:val="22"/>
          <w:szCs w:val="22"/>
        </w:rPr>
        <w:t>, at monthly rental rates including water and electricity expenses of Baht 30,000.</w:t>
      </w:r>
    </w:p>
    <w:p w:rsidR="00E227AF" w:rsidRPr="00EE314E" w:rsidRDefault="00E227AF"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Other related parties</w:t>
      </w:r>
      <w:r w:rsidRPr="00EE314E">
        <w:rPr>
          <w:i/>
          <w:iCs/>
        </w:rPr>
        <w:t xml:space="preserve">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85778"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Pr>
          <w:rFonts w:ascii="Times New Roman" w:hAnsi="Times New Roman" w:cstheme="minorBidi"/>
          <w:sz w:val="22"/>
          <w:szCs w:val="22"/>
        </w:rPr>
        <w:t>T</w:t>
      </w:r>
      <w:r w:rsidR="004A4D8C">
        <w:rPr>
          <w:rFonts w:ascii="Times New Roman" w:hAnsi="Times New Roman" w:cstheme="minorBidi"/>
          <w:sz w:val="22"/>
          <w:szCs w:val="22"/>
        </w:rPr>
        <w:t>he Company entered into a</w:t>
      </w:r>
      <w:r w:rsidR="004A4D8C" w:rsidRPr="00EE314E">
        <w:rPr>
          <w:rFonts w:ascii="Times New Roman" w:hAnsi="Times New Roman" w:cstheme="minorBidi"/>
          <w:sz w:val="22"/>
          <w:szCs w:val="22"/>
        </w:rPr>
        <w:t xml:space="preserve"> </w:t>
      </w:r>
      <w:r w:rsidR="004A4D8C">
        <w:rPr>
          <w:rFonts w:ascii="Times New Roman" w:hAnsi="Times New Roman" w:cstheme="minorBidi"/>
          <w:sz w:val="22"/>
          <w:szCs w:val="22"/>
        </w:rPr>
        <w:t xml:space="preserve">condominium </w:t>
      </w:r>
      <w:r w:rsidR="004A4D8C" w:rsidRPr="00EE314E">
        <w:rPr>
          <w:rFonts w:ascii="Times New Roman" w:hAnsi="Times New Roman" w:cstheme="minorBidi"/>
          <w:sz w:val="22"/>
          <w:szCs w:val="22"/>
        </w:rPr>
        <w:t xml:space="preserve">lease agreement with </w:t>
      </w:r>
      <w:r w:rsidR="004A4D8C">
        <w:rPr>
          <w:rFonts w:ascii="Times New Roman" w:hAnsi="Times New Roman" w:cstheme="minorBidi"/>
          <w:sz w:val="22"/>
          <w:szCs w:val="22"/>
        </w:rPr>
        <w:t xml:space="preserve">a related company </w:t>
      </w:r>
      <w:r w:rsidR="004A4D8C" w:rsidRPr="00EE314E">
        <w:rPr>
          <w:rFonts w:ascii="Times New Roman" w:hAnsi="Times New Roman" w:cstheme="minorBidi"/>
          <w:sz w:val="22"/>
          <w:szCs w:val="22"/>
        </w:rPr>
        <w:t>for a peri</w:t>
      </w:r>
      <w:r w:rsidR="00485778">
        <w:rPr>
          <w:rFonts w:ascii="Times New Roman" w:hAnsi="Times New Roman" w:cstheme="minorBidi"/>
          <w:sz w:val="22"/>
          <w:szCs w:val="22"/>
        </w:rPr>
        <w:t>od of 1 year from 1 January 2022</w:t>
      </w:r>
      <w:r w:rsidR="004A4D8C" w:rsidRPr="00EE314E">
        <w:rPr>
          <w:rFonts w:ascii="Times New Roman" w:hAnsi="Times New Roman" w:cstheme="minorBidi"/>
          <w:sz w:val="22"/>
          <w:szCs w:val="22"/>
        </w:rPr>
        <w:t xml:space="preserve">, at monthly rental rates </w:t>
      </w:r>
      <w:r w:rsidR="004A4D8C">
        <w:rPr>
          <w:rFonts w:ascii="Times New Roman" w:hAnsi="Times New Roman" w:cstheme="minorBidi"/>
          <w:sz w:val="22"/>
          <w:szCs w:val="22"/>
        </w:rPr>
        <w:t>of Baht 5</w:t>
      </w:r>
      <w:r w:rsidR="004A4D8C" w:rsidRPr="00EE314E">
        <w:rPr>
          <w:rFonts w:ascii="Times New Roman" w:hAnsi="Times New Roman" w:cstheme="minorBidi"/>
          <w:sz w:val="22"/>
          <w:szCs w:val="22"/>
        </w:rPr>
        <w:t>,000.</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A4D8C" w:rsidRPr="00EE314E"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C6742D">
        <w:rPr>
          <w:rFonts w:ascii="Times New Roman" w:hAnsi="Times New Roman" w:cstheme="minorBidi"/>
          <w:sz w:val="22"/>
          <w:szCs w:val="22"/>
        </w:rPr>
        <w:t>T</w:t>
      </w:r>
      <w:r w:rsidR="004A4D8C" w:rsidRPr="00C6742D">
        <w:rPr>
          <w:rFonts w:ascii="Times New Roman" w:hAnsi="Times New Roman" w:cstheme="minorBidi"/>
          <w:sz w:val="22"/>
          <w:szCs w:val="22"/>
        </w:rPr>
        <w:t>he Company entered into a condominium lease agreement with a</w:t>
      </w:r>
      <w:r w:rsidRPr="00C6742D">
        <w:rPr>
          <w:rFonts w:ascii="Times New Roman" w:hAnsi="Times New Roman" w:cstheme="minorBidi"/>
          <w:sz w:val="22"/>
          <w:szCs w:val="22"/>
        </w:rPr>
        <w:t>nother</w:t>
      </w:r>
      <w:r w:rsidR="004A4D8C" w:rsidRPr="00C6742D">
        <w:rPr>
          <w:rFonts w:ascii="Times New Roman" w:hAnsi="Times New Roman" w:cstheme="minorBidi"/>
          <w:sz w:val="22"/>
          <w:szCs w:val="22"/>
        </w:rPr>
        <w:t xml:space="preserve"> related company for a period of 1 year from 1 March 2021</w:t>
      </w:r>
      <w:r w:rsidRPr="00C6742D">
        <w:rPr>
          <w:rFonts w:ascii="Times New Roman" w:hAnsi="Times New Roman" w:cstheme="minorBidi"/>
          <w:sz w:val="22"/>
          <w:szCs w:val="22"/>
        </w:rPr>
        <w:t xml:space="preserve"> and 1 March 2022</w:t>
      </w:r>
      <w:r w:rsidR="004A4D8C" w:rsidRPr="00C6742D">
        <w:rPr>
          <w:rFonts w:ascii="Times New Roman" w:hAnsi="Times New Roman" w:cstheme="minorBidi"/>
          <w:sz w:val="22"/>
          <w:szCs w:val="22"/>
        </w:rPr>
        <w:t>,</w:t>
      </w:r>
      <w:r w:rsidRPr="00C6742D">
        <w:rPr>
          <w:rFonts w:ascii="Times New Roman" w:hAnsi="Times New Roman" w:cstheme="minorBidi"/>
          <w:sz w:val="22"/>
          <w:szCs w:val="22"/>
        </w:rPr>
        <w:t xml:space="preserve"> respectively</w:t>
      </w:r>
      <w:r w:rsidR="004A4D8C" w:rsidRPr="00C6742D">
        <w:rPr>
          <w:rFonts w:ascii="Times New Roman" w:hAnsi="Times New Roman" w:cstheme="minorBidi"/>
          <w:sz w:val="22"/>
          <w:szCs w:val="22"/>
        </w:rPr>
        <w:t xml:space="preserve"> at monthly rental rates of Baht 5,000.</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cs/>
        </w:rPr>
      </w:pPr>
      <w:r w:rsidRPr="00EE314E">
        <w:rPr>
          <w:rFonts w:ascii="Times New Roman" w:hAnsi="Times New Roman" w:cs="Times New Roman"/>
          <w:sz w:val="22"/>
          <w:szCs w:val="22"/>
        </w:rPr>
        <w:t>The Company entered into 8 of car rental agreements with two related companies for rent of 15 cars.  Each of the rental period for 1 year with monthly rental rate as the agreement.</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EE314E">
        <w:rPr>
          <w:rFonts w:ascii="Times New Roman" w:hAnsi="Times New Roman" w:cs="Times New Roman"/>
          <w:sz w:val="22"/>
          <w:szCs w:val="22"/>
        </w:rPr>
        <w:t>The Company entered into a land and building lease agreement with a related company for storing of equipment, machinery and assets of the Company.  The rental period for 1 year with monthly rental rate as the agreement.</w:t>
      </w:r>
    </w:p>
    <w:p w:rsidR="00EE314E" w:rsidRPr="00EE314E" w:rsidRDefault="00EE314E" w:rsidP="00E02CE6">
      <w:pPr>
        <w:pStyle w:val="BodyText"/>
        <w:spacing w:line="260" w:lineRule="atLeast"/>
        <w:ind w:left="540" w:right="-25" w:firstLine="0"/>
        <w:jc w:val="both"/>
        <w:rPr>
          <w:rFonts w:ascii="Times New Roman" w:hAnsi="Times New Roman" w:cs="Times New Roman"/>
          <w:b/>
          <w:bCs/>
          <w:i/>
          <w:iCs/>
          <w:sz w:val="22"/>
          <w:szCs w:val="28"/>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 xml:space="preserve">Related person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EE314E">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Commitment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ind w:left="539" w:right="-25" w:firstLine="0"/>
        <w:jc w:val="both"/>
        <w:rPr>
          <w:rFonts w:ascii="Times New Roman" w:hAnsi="Times New Roman" w:cs="Times New Roman"/>
          <w:sz w:val="22"/>
          <w:szCs w:val="28"/>
        </w:rPr>
      </w:pPr>
      <w:r w:rsidRPr="00EE314E">
        <w:rPr>
          <w:rFonts w:ascii="Times New Roman" w:hAnsi="Times New Roman" w:cs="Times New Roman"/>
          <w:sz w:val="22"/>
          <w:szCs w:val="28"/>
        </w:rPr>
        <w:t xml:space="preserve">As at </w:t>
      </w:r>
      <w:r w:rsidR="00EE314E">
        <w:rPr>
          <w:rFonts w:ascii="Times New Roman" w:hAnsi="Times New Roman" w:cs="Times New Roman"/>
          <w:sz w:val="22"/>
          <w:szCs w:val="28"/>
        </w:rPr>
        <w:t xml:space="preserve">31 </w:t>
      </w:r>
      <w:r w:rsidR="00485778">
        <w:rPr>
          <w:rFonts w:ascii="Times New Roman" w:hAnsi="Times New Roman" w:cs="Times New Roman"/>
          <w:sz w:val="22"/>
          <w:szCs w:val="28"/>
        </w:rPr>
        <w:t>March 2022</w:t>
      </w:r>
      <w:r w:rsidRPr="00EE314E">
        <w:rPr>
          <w:rFonts w:ascii="Times New Roman" w:hAnsi="Times New Roman" w:cs="Times New Roman"/>
          <w:sz w:val="22"/>
          <w:szCs w:val="28"/>
        </w:rPr>
        <w:t>, the Company guarantees a loan of an overseas subsidiary of US Dollar 2 million.</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p w:rsidR="007769C4" w:rsidRDefault="007769C4" w:rsidP="007769C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DE3BF5" w:rsidRPr="00DE3BF5" w:rsidRDefault="00DE3BF5" w:rsidP="00DE3BF5">
      <w:pPr>
        <w:pStyle w:val="BodyText"/>
        <w:ind w:left="539" w:right="-25" w:firstLine="0"/>
        <w:jc w:val="both"/>
        <w:rPr>
          <w:rFonts w:ascii="Times New Roman" w:hAnsi="Times New Roman" w:cs="Times New Roman"/>
          <w:sz w:val="22"/>
          <w:szCs w:val="28"/>
          <w:highlight w:val="yellow"/>
        </w:rPr>
      </w:pPr>
    </w:p>
    <w:tbl>
      <w:tblPr>
        <w:tblW w:w="9913" w:type="dxa"/>
        <w:tblInd w:w="18" w:type="dxa"/>
        <w:tblLook w:val="01E0"/>
      </w:tblPr>
      <w:tblGrid>
        <w:gridCol w:w="3258"/>
        <w:gridCol w:w="1400"/>
        <w:gridCol w:w="255"/>
        <w:gridCol w:w="1491"/>
        <w:gridCol w:w="255"/>
        <w:gridCol w:w="1474"/>
        <w:gridCol w:w="249"/>
        <w:gridCol w:w="1531"/>
      </w:tblGrid>
      <w:tr w:rsidR="007769C4" w:rsidRPr="00F92250" w:rsidTr="00485778">
        <w:trPr>
          <w:tblHeader/>
        </w:trPr>
        <w:tc>
          <w:tcPr>
            <w:tcW w:w="3258" w:type="dxa"/>
          </w:tcPr>
          <w:p w:rsidR="007769C4" w:rsidRPr="00F92250" w:rsidRDefault="007769C4" w:rsidP="00B918EE">
            <w:pPr>
              <w:spacing w:after="0" w:line="240" w:lineRule="atLeast"/>
              <w:ind w:left="549" w:right="-25"/>
              <w:jc w:val="both"/>
              <w:rPr>
                <w:rFonts w:ascii="Times New Roman" w:hAnsi="Times New Roman" w:cs="Times New Roman"/>
                <w:szCs w:val="22"/>
              </w:rPr>
            </w:pPr>
          </w:p>
        </w:tc>
        <w:tc>
          <w:tcPr>
            <w:tcW w:w="3146" w:type="dxa"/>
            <w:gridSpan w:val="3"/>
            <w:vAlign w:val="center"/>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Consolidated</w:t>
            </w:r>
            <w:r w:rsidRPr="00F92250">
              <w:rPr>
                <w:rFonts w:ascii="Times New Roman" w:eastAsia="Cordia New" w:hAnsi="Times New Roman" w:cs="Times New Roman"/>
                <w:b/>
                <w:bCs/>
                <w:szCs w:val="22"/>
              </w:rPr>
              <w:br/>
              <w:t>financial statements</w:t>
            </w:r>
          </w:p>
        </w:tc>
        <w:tc>
          <w:tcPr>
            <w:tcW w:w="255" w:type="dxa"/>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769C4" w:rsidRPr="00F9225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Separate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485778" w:rsidRPr="00F92250" w:rsidTr="00485778">
        <w:trPr>
          <w:tblHeader/>
        </w:trPr>
        <w:tc>
          <w:tcPr>
            <w:tcW w:w="3258" w:type="dxa"/>
          </w:tcPr>
          <w:p w:rsidR="00485778" w:rsidRPr="00F92250" w:rsidRDefault="00485778" w:rsidP="00B918EE">
            <w:pPr>
              <w:spacing w:after="0" w:line="240" w:lineRule="atLeast"/>
              <w:ind w:left="549" w:right="-25"/>
              <w:jc w:val="both"/>
              <w:rPr>
                <w:rFonts w:ascii="Times New Roman" w:hAnsi="Times New Roman" w:cs="Times New Roman"/>
                <w:szCs w:val="22"/>
              </w:rPr>
            </w:pPr>
          </w:p>
        </w:tc>
        <w:tc>
          <w:tcPr>
            <w:tcW w:w="1400" w:type="dxa"/>
          </w:tcPr>
          <w:p w:rsidR="00485778" w:rsidRPr="006416A5" w:rsidRDefault="00485778"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55" w:type="dxa"/>
          </w:tcPr>
          <w:p w:rsidR="00485778" w:rsidRPr="00F92250" w:rsidRDefault="00485778"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85778" w:rsidRPr="006416A5" w:rsidRDefault="00485778"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49"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85778" w:rsidRPr="00F92250" w:rsidTr="00485778">
        <w:trPr>
          <w:tblHeader/>
        </w:trPr>
        <w:tc>
          <w:tcPr>
            <w:tcW w:w="3258" w:type="dxa"/>
          </w:tcPr>
          <w:p w:rsidR="00485778" w:rsidRPr="00F92250" w:rsidRDefault="00485778" w:rsidP="00B918EE">
            <w:pPr>
              <w:spacing w:after="0" w:line="240" w:lineRule="atLeast"/>
              <w:ind w:left="549" w:right="-25"/>
              <w:jc w:val="both"/>
              <w:rPr>
                <w:rFonts w:ascii="Times New Roman" w:hAnsi="Times New Roman" w:cs="Times New Roman"/>
                <w:szCs w:val="22"/>
              </w:rPr>
            </w:pPr>
          </w:p>
        </w:tc>
        <w:tc>
          <w:tcPr>
            <w:tcW w:w="1400" w:type="dxa"/>
          </w:tcPr>
          <w:p w:rsidR="00485778" w:rsidRPr="006416A5" w:rsidRDefault="00485778"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55" w:type="dxa"/>
          </w:tcPr>
          <w:p w:rsidR="00485778" w:rsidRPr="00F92250" w:rsidRDefault="00485778"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85778" w:rsidRPr="006416A5" w:rsidRDefault="00485778"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49"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85778" w:rsidRPr="00F92250" w:rsidTr="00485778">
        <w:trPr>
          <w:tblHeader/>
        </w:trPr>
        <w:tc>
          <w:tcPr>
            <w:tcW w:w="3258" w:type="dxa"/>
          </w:tcPr>
          <w:p w:rsidR="00485778" w:rsidRPr="00F92250" w:rsidRDefault="00485778" w:rsidP="00B918EE">
            <w:pPr>
              <w:spacing w:after="0" w:line="240" w:lineRule="atLeast"/>
              <w:ind w:left="549" w:right="-25"/>
              <w:jc w:val="both"/>
              <w:rPr>
                <w:rFonts w:ascii="Times New Roman" w:hAnsi="Times New Roman" w:cs="Times New Roman"/>
                <w:szCs w:val="22"/>
              </w:rPr>
            </w:pPr>
          </w:p>
        </w:tc>
        <w:tc>
          <w:tcPr>
            <w:tcW w:w="6655" w:type="dxa"/>
            <w:gridSpan w:val="7"/>
          </w:tcPr>
          <w:p w:rsidR="00485778" w:rsidRPr="00F92250" w:rsidRDefault="00485778" w:rsidP="00B918E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485778" w:rsidRPr="00F92250" w:rsidTr="00485778">
        <w:tc>
          <w:tcPr>
            <w:tcW w:w="3258" w:type="dxa"/>
          </w:tcPr>
          <w:p w:rsidR="00485778" w:rsidRPr="00B60690" w:rsidRDefault="00485778" w:rsidP="00B918EE">
            <w:pPr>
              <w:spacing w:after="0" w:line="240" w:lineRule="atLeast"/>
              <w:ind w:left="549" w:right="-25"/>
              <w:jc w:val="both"/>
              <w:rPr>
                <w:rFonts w:ascii="Times New Roman" w:hAnsi="Times New Roman" w:cstheme="minorBidi"/>
                <w:szCs w:val="22"/>
                <w:cs/>
              </w:rPr>
            </w:pPr>
            <w:r w:rsidRPr="00F92250">
              <w:rPr>
                <w:rFonts w:ascii="Times New Roman" w:hAnsi="Times New Roman" w:cs="Times New Roman"/>
                <w:szCs w:val="22"/>
              </w:rPr>
              <w:t>Other parties</w:t>
            </w:r>
          </w:p>
        </w:tc>
        <w:tc>
          <w:tcPr>
            <w:tcW w:w="1400" w:type="dxa"/>
          </w:tcPr>
          <w:p w:rsidR="00485778" w:rsidRPr="002E6661" w:rsidRDefault="002E6661" w:rsidP="002E6661">
            <w:pPr>
              <w:tabs>
                <w:tab w:val="decimal" w:pos="977"/>
              </w:tabs>
              <w:spacing w:after="0" w:line="240" w:lineRule="atLeast"/>
              <w:ind w:left="72" w:right="-25"/>
              <w:jc w:val="both"/>
              <w:rPr>
                <w:rFonts w:ascii="Times New Roman" w:hAnsi="Times New Roman" w:cs="Times New Roman"/>
                <w:szCs w:val="22"/>
                <w:lang w:val="en-GB"/>
              </w:rPr>
            </w:pPr>
            <w:r>
              <w:rPr>
                <w:rFonts w:ascii="Times New Roman" w:hAnsi="Times New Roman" w:cs="Times New Roman"/>
                <w:szCs w:val="22"/>
                <w:lang w:val="en-GB"/>
              </w:rPr>
              <w:t>256,150</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485778" w:rsidRPr="00F92250" w:rsidRDefault="00485778" w:rsidP="00485778">
            <w:pPr>
              <w:tabs>
                <w:tab w:val="decimal" w:pos="102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370,361</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485778" w:rsidRPr="00F92250" w:rsidRDefault="002E6661" w:rsidP="002E6661">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246,037</w:t>
            </w:r>
          </w:p>
        </w:tc>
        <w:tc>
          <w:tcPr>
            <w:tcW w:w="249"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485778" w:rsidRPr="00F92250" w:rsidRDefault="00485778" w:rsidP="00485778">
            <w:pPr>
              <w:tabs>
                <w:tab w:val="decimal" w:pos="10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360,241</w:t>
            </w:r>
          </w:p>
        </w:tc>
      </w:tr>
      <w:tr w:rsidR="00485778" w:rsidRPr="00F92250" w:rsidTr="00485778">
        <w:tc>
          <w:tcPr>
            <w:tcW w:w="3258" w:type="dxa"/>
            <w:vAlign w:val="center"/>
          </w:tcPr>
          <w:p w:rsidR="00485778" w:rsidRPr="00F92250" w:rsidRDefault="00485778"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 xml:space="preserve">llowance for expected </w:t>
            </w:r>
          </w:p>
        </w:tc>
        <w:tc>
          <w:tcPr>
            <w:tcW w:w="1400" w:type="dxa"/>
          </w:tcPr>
          <w:p w:rsidR="00485778" w:rsidRPr="00F92250" w:rsidRDefault="00485778" w:rsidP="002E6661">
            <w:pPr>
              <w:tabs>
                <w:tab w:val="decimal" w:pos="977"/>
              </w:tabs>
              <w:spacing w:after="0" w:line="240" w:lineRule="atLeast"/>
              <w:ind w:left="72" w:right="-25"/>
              <w:jc w:val="both"/>
              <w:rPr>
                <w:rFonts w:ascii="Times New Roman" w:hAnsi="Times New Roman" w:cs="Times New Roman"/>
                <w:szCs w:val="22"/>
                <w:cs/>
              </w:rPr>
            </w:pP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485778" w:rsidRPr="00F92250" w:rsidRDefault="00485778" w:rsidP="00485778">
            <w:pPr>
              <w:tabs>
                <w:tab w:val="decimal" w:pos="1023"/>
              </w:tabs>
              <w:spacing w:after="0" w:line="240" w:lineRule="atLeast"/>
              <w:ind w:left="72" w:right="-25"/>
              <w:jc w:val="both"/>
              <w:rPr>
                <w:rFonts w:ascii="Times New Roman" w:hAnsi="Times New Roman" w:cs="Times New Roman"/>
                <w:szCs w:val="22"/>
                <w:cs/>
              </w:rPr>
            </w:pP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485778" w:rsidRPr="00F92250" w:rsidRDefault="00485778" w:rsidP="002E6661">
            <w:pPr>
              <w:tabs>
                <w:tab w:val="decimal" w:pos="1120"/>
              </w:tabs>
              <w:spacing w:after="0" w:line="240" w:lineRule="atLeast"/>
              <w:ind w:left="72" w:right="-25"/>
              <w:jc w:val="both"/>
              <w:rPr>
                <w:rFonts w:ascii="Times New Roman" w:hAnsi="Times New Roman" w:cs="Times New Roman"/>
                <w:szCs w:val="22"/>
              </w:rPr>
            </w:pPr>
          </w:p>
        </w:tc>
        <w:tc>
          <w:tcPr>
            <w:tcW w:w="249"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485778" w:rsidRPr="00F92250" w:rsidRDefault="00485778" w:rsidP="00485778">
            <w:pPr>
              <w:tabs>
                <w:tab w:val="decimal" w:pos="1098"/>
              </w:tabs>
              <w:spacing w:after="0" w:line="240" w:lineRule="atLeast"/>
              <w:ind w:left="72" w:right="-25"/>
              <w:jc w:val="both"/>
              <w:rPr>
                <w:rFonts w:ascii="Times New Roman" w:hAnsi="Times New Roman" w:cs="Times New Roman"/>
                <w:szCs w:val="22"/>
              </w:rPr>
            </w:pPr>
          </w:p>
        </w:tc>
      </w:tr>
      <w:tr w:rsidR="00485778" w:rsidRPr="00F92250" w:rsidTr="00485778">
        <w:tc>
          <w:tcPr>
            <w:tcW w:w="3258" w:type="dxa"/>
            <w:vAlign w:val="center"/>
          </w:tcPr>
          <w:p w:rsidR="00485778" w:rsidRPr="00F92250" w:rsidRDefault="00485778"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szCs w:val="22"/>
              </w:rPr>
              <w:t xml:space="preserve">         credit loss</w:t>
            </w:r>
          </w:p>
        </w:tc>
        <w:tc>
          <w:tcPr>
            <w:tcW w:w="1400" w:type="dxa"/>
            <w:tcBorders>
              <w:bottom w:val="single" w:sz="4" w:space="0" w:color="auto"/>
            </w:tcBorders>
          </w:tcPr>
          <w:p w:rsidR="00485778" w:rsidRPr="00F92250" w:rsidRDefault="002E6661" w:rsidP="002E6661">
            <w:pPr>
              <w:tabs>
                <w:tab w:val="decimal" w:pos="977"/>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(25,320)</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91" w:type="dxa"/>
            <w:tcBorders>
              <w:bottom w:val="single" w:sz="4" w:space="0" w:color="auto"/>
            </w:tcBorders>
          </w:tcPr>
          <w:p w:rsidR="00485778" w:rsidRPr="00F92250" w:rsidRDefault="00485778" w:rsidP="00485778">
            <w:pPr>
              <w:tabs>
                <w:tab w:val="decimal" w:pos="102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(25,179)</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485778" w:rsidRPr="00F92250" w:rsidRDefault="002E6661" w:rsidP="002E666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(15,207)</w:t>
            </w:r>
          </w:p>
        </w:tc>
        <w:tc>
          <w:tcPr>
            <w:tcW w:w="249"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485778" w:rsidRPr="00F92250" w:rsidRDefault="00485778" w:rsidP="00485778">
            <w:pPr>
              <w:tabs>
                <w:tab w:val="decimal" w:pos="109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(15,059)</w:t>
            </w:r>
          </w:p>
        </w:tc>
      </w:tr>
      <w:tr w:rsidR="00485778" w:rsidRPr="002A3993" w:rsidTr="00176964">
        <w:tc>
          <w:tcPr>
            <w:tcW w:w="3258" w:type="dxa"/>
            <w:vAlign w:val="center"/>
          </w:tcPr>
          <w:p w:rsidR="00485778" w:rsidRPr="00F92250" w:rsidRDefault="00485778" w:rsidP="00B918EE">
            <w:pPr>
              <w:spacing w:after="0" w:line="240" w:lineRule="atLeast"/>
              <w:ind w:left="549" w:right="-25"/>
              <w:jc w:val="both"/>
              <w:rPr>
                <w:rFonts w:ascii="Times New Roman" w:hAnsi="Times New Roman" w:cs="Times New Roman"/>
                <w:b/>
                <w:bCs/>
                <w:szCs w:val="22"/>
              </w:rPr>
            </w:pPr>
            <w:r w:rsidRPr="00F92250">
              <w:rPr>
                <w:rFonts w:ascii="Times New Roman" w:hAnsi="Times New Roman" w:cs="Times New Roman"/>
                <w:b/>
                <w:bCs/>
                <w:szCs w:val="22"/>
              </w:rPr>
              <w:t>Net</w:t>
            </w:r>
          </w:p>
        </w:tc>
        <w:tc>
          <w:tcPr>
            <w:tcW w:w="1400" w:type="dxa"/>
            <w:tcBorders>
              <w:top w:val="single" w:sz="4" w:space="0" w:color="auto"/>
              <w:bottom w:val="double" w:sz="4" w:space="0" w:color="auto"/>
            </w:tcBorders>
          </w:tcPr>
          <w:p w:rsidR="00485778" w:rsidRPr="00F92250" w:rsidRDefault="002E6661" w:rsidP="002E6661">
            <w:pPr>
              <w:tabs>
                <w:tab w:val="decimal" w:pos="977"/>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230,830</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b/>
                <w:bCs/>
                <w:szCs w:val="22"/>
              </w:rPr>
            </w:pPr>
          </w:p>
        </w:tc>
        <w:tc>
          <w:tcPr>
            <w:tcW w:w="1491" w:type="dxa"/>
            <w:tcBorders>
              <w:top w:val="single" w:sz="4" w:space="0" w:color="auto"/>
              <w:bottom w:val="double" w:sz="4" w:space="0" w:color="auto"/>
            </w:tcBorders>
          </w:tcPr>
          <w:p w:rsidR="00485778" w:rsidRPr="00F92250" w:rsidRDefault="00485778" w:rsidP="00485778">
            <w:pPr>
              <w:tabs>
                <w:tab w:val="decimal" w:pos="1023"/>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345,182</w:t>
            </w:r>
          </w:p>
        </w:tc>
        <w:tc>
          <w:tcPr>
            <w:tcW w:w="255"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485778" w:rsidRPr="00F92250" w:rsidRDefault="002E6661" w:rsidP="002E6661">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230,830</w:t>
            </w:r>
          </w:p>
        </w:tc>
        <w:tc>
          <w:tcPr>
            <w:tcW w:w="249" w:type="dxa"/>
          </w:tcPr>
          <w:p w:rsidR="00485778" w:rsidRPr="00F92250" w:rsidRDefault="00485778" w:rsidP="00B918EE">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485778" w:rsidRPr="00F92250" w:rsidRDefault="00485778" w:rsidP="00485778">
            <w:pPr>
              <w:tabs>
                <w:tab w:val="decimal" w:pos="109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345,182</w:t>
            </w:r>
          </w:p>
        </w:tc>
      </w:tr>
    </w:tbl>
    <w:p w:rsidR="00DE3BF5" w:rsidRDefault="00DE3BF5"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E3BF5" w:rsidRDefault="00DE3BF5">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A81CF6"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lastRenderedPageBreak/>
        <w:t>Aging analyses for trade accounts receivable were as follows:</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tbl>
      <w:tblPr>
        <w:tblW w:w="9871" w:type="dxa"/>
        <w:tblInd w:w="18" w:type="dxa"/>
        <w:tblLayout w:type="fixed"/>
        <w:tblLook w:val="01E0"/>
      </w:tblPr>
      <w:tblGrid>
        <w:gridCol w:w="3492"/>
        <w:gridCol w:w="1418"/>
        <w:gridCol w:w="264"/>
        <w:gridCol w:w="1429"/>
        <w:gridCol w:w="264"/>
        <w:gridCol w:w="1303"/>
        <w:gridCol w:w="255"/>
        <w:gridCol w:w="1446"/>
      </w:tblGrid>
      <w:tr w:rsidR="007769C4" w:rsidRPr="00A81CF6" w:rsidTr="00B918EE">
        <w:trPr>
          <w:tblHeader/>
        </w:trPr>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Consolidated</w:t>
            </w:r>
            <w:r w:rsidRPr="00A81CF6">
              <w:rPr>
                <w:rFonts w:ascii="Times New Roman" w:eastAsia="Cordia New" w:hAnsi="Times New Roman" w:cs="Times New Roman"/>
                <w:b/>
                <w:bCs/>
                <w:szCs w:val="22"/>
              </w:rPr>
              <w:br/>
              <w:t>financial statements</w:t>
            </w:r>
          </w:p>
        </w:tc>
        <w:tc>
          <w:tcPr>
            <w:tcW w:w="264" w:type="dxa"/>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81CF6"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Separate</w:t>
            </w:r>
            <w:r w:rsidRPr="00A81CF6">
              <w:rPr>
                <w:rFonts w:ascii="Times New Roman" w:eastAsia="Cordia New" w:hAnsi="Times New Roman" w:cs="Times New Roman"/>
                <w:b/>
                <w:bCs/>
                <w:szCs w:val="22"/>
                <w:cs/>
              </w:rPr>
              <w:br/>
            </w:r>
            <w:r w:rsidRPr="00A81CF6">
              <w:rPr>
                <w:rFonts w:ascii="Times New Roman" w:eastAsia="Cordia New" w:hAnsi="Times New Roman" w:cs="Times New Roman"/>
                <w:b/>
                <w:bCs/>
                <w:szCs w:val="22"/>
              </w:rPr>
              <w:t>financial statements</w:t>
            </w:r>
          </w:p>
        </w:tc>
      </w:tr>
      <w:tr w:rsidR="00C93D35" w:rsidRPr="00A81CF6" w:rsidTr="00B918EE">
        <w:trPr>
          <w:tblHeader/>
        </w:trPr>
        <w:tc>
          <w:tcPr>
            <w:tcW w:w="3492" w:type="dxa"/>
          </w:tcPr>
          <w:p w:rsidR="00C93D35" w:rsidRPr="00A81CF6" w:rsidRDefault="00C93D35" w:rsidP="00B918EE">
            <w:pPr>
              <w:spacing w:after="0" w:line="240" w:lineRule="atLeast"/>
              <w:ind w:left="549" w:right="-25"/>
              <w:jc w:val="both"/>
              <w:rPr>
                <w:rFonts w:ascii="Times New Roman" w:hAnsi="Times New Roman" w:cs="Times New Roman"/>
                <w:szCs w:val="22"/>
              </w:rPr>
            </w:pPr>
          </w:p>
        </w:tc>
        <w:tc>
          <w:tcPr>
            <w:tcW w:w="1418" w:type="dxa"/>
          </w:tcPr>
          <w:p w:rsidR="00C93D35" w:rsidRPr="006416A5" w:rsidRDefault="00C93D3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C93D35" w:rsidRPr="00F92250" w:rsidRDefault="00C93D3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3D35" w:rsidRPr="006416A5" w:rsidRDefault="00C93D3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93D35" w:rsidRPr="00A81CF6" w:rsidTr="00B918EE">
        <w:trPr>
          <w:tblHeader/>
        </w:trPr>
        <w:tc>
          <w:tcPr>
            <w:tcW w:w="3492" w:type="dxa"/>
          </w:tcPr>
          <w:p w:rsidR="00C93D35" w:rsidRPr="00A81CF6" w:rsidRDefault="00C93D35" w:rsidP="00B918EE">
            <w:pPr>
              <w:spacing w:after="0" w:line="240" w:lineRule="atLeast"/>
              <w:ind w:left="549" w:right="-25"/>
              <w:jc w:val="both"/>
              <w:rPr>
                <w:rFonts w:ascii="Times New Roman" w:hAnsi="Times New Roman" w:cs="Times New Roman"/>
                <w:szCs w:val="22"/>
              </w:rPr>
            </w:pPr>
          </w:p>
        </w:tc>
        <w:tc>
          <w:tcPr>
            <w:tcW w:w="1418" w:type="dxa"/>
          </w:tcPr>
          <w:p w:rsidR="00C93D35" w:rsidRPr="006416A5" w:rsidRDefault="00C93D3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C93D35" w:rsidRPr="00F92250" w:rsidRDefault="00C93D3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3D35" w:rsidRPr="006416A5" w:rsidRDefault="00C93D3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C93D35" w:rsidRPr="00A81CF6" w:rsidTr="00B918EE">
        <w:trPr>
          <w:tblHeader/>
        </w:trPr>
        <w:tc>
          <w:tcPr>
            <w:tcW w:w="3492" w:type="dxa"/>
          </w:tcPr>
          <w:p w:rsidR="00C93D35" w:rsidRPr="00A81CF6" w:rsidRDefault="00C93D35" w:rsidP="00B918EE">
            <w:pPr>
              <w:spacing w:after="0" w:line="240" w:lineRule="atLeast"/>
              <w:ind w:left="549" w:right="-25"/>
              <w:jc w:val="both"/>
              <w:rPr>
                <w:rFonts w:ascii="Times New Roman" w:hAnsi="Times New Roman" w:cs="Times New Roman"/>
                <w:szCs w:val="22"/>
              </w:rPr>
            </w:pPr>
          </w:p>
        </w:tc>
        <w:tc>
          <w:tcPr>
            <w:tcW w:w="6379" w:type="dxa"/>
            <w:gridSpan w:val="7"/>
          </w:tcPr>
          <w:p w:rsidR="00C93D35" w:rsidRPr="00F92250" w:rsidRDefault="00C93D35"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2E6661" w:rsidRPr="00A81CF6" w:rsidTr="00176964">
        <w:tc>
          <w:tcPr>
            <w:tcW w:w="3492" w:type="dxa"/>
          </w:tcPr>
          <w:p w:rsidR="002E6661" w:rsidRPr="00B60690" w:rsidRDefault="002E6661"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Within credit term</w:t>
            </w:r>
          </w:p>
        </w:tc>
        <w:tc>
          <w:tcPr>
            <w:tcW w:w="1418" w:type="dxa"/>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120,728</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290,290</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120,728</w:t>
            </w:r>
          </w:p>
        </w:tc>
        <w:tc>
          <w:tcPr>
            <w:tcW w:w="255" w:type="dxa"/>
          </w:tcPr>
          <w:p w:rsidR="002E6661" w:rsidRPr="001320B3" w:rsidRDefault="002E6661" w:rsidP="00B918EE">
            <w:pPr>
              <w:spacing w:after="0" w:line="240" w:lineRule="atLeast"/>
              <w:ind w:left="72" w:right="-25"/>
              <w:jc w:val="both"/>
              <w:rPr>
                <w:rFonts w:ascii="Times New Roman" w:hAnsi="Times New Roman" w:cs="Times New Roman"/>
                <w:szCs w:val="22"/>
              </w:rPr>
            </w:pPr>
          </w:p>
        </w:tc>
        <w:tc>
          <w:tcPr>
            <w:tcW w:w="1446" w:type="dxa"/>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290,2</w:t>
            </w:r>
            <w:r>
              <w:rPr>
                <w:rFonts w:ascii="Times New Roman" w:hAnsi="Times New Roman" w:cs="Times New Roman"/>
                <w:szCs w:val="22"/>
              </w:rPr>
              <w:t>90</w:t>
            </w:r>
          </w:p>
        </w:tc>
      </w:tr>
      <w:tr w:rsidR="002E6661" w:rsidRPr="00A81CF6" w:rsidTr="00176964">
        <w:tc>
          <w:tcPr>
            <w:tcW w:w="3492" w:type="dxa"/>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418" w:type="dxa"/>
          </w:tcPr>
          <w:p w:rsidR="002E6661" w:rsidRPr="00A81CF6" w:rsidRDefault="002E6661" w:rsidP="00B918EE">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2E6661" w:rsidRPr="00A81CF6" w:rsidRDefault="002E6661" w:rsidP="002E6661">
            <w:pPr>
              <w:tabs>
                <w:tab w:val="decimal" w:pos="912"/>
              </w:tabs>
              <w:spacing w:after="0" w:line="240" w:lineRule="atLeast"/>
              <w:ind w:left="-108" w:right="-25"/>
              <w:jc w:val="both"/>
              <w:rPr>
                <w:rFonts w:ascii="Times New Roman" w:hAnsi="Times New Roman" w:cs="Times New Roman"/>
                <w:szCs w:val="22"/>
                <w:cs/>
              </w:rPr>
            </w:pP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2E6661" w:rsidRPr="00A81CF6" w:rsidRDefault="002E6661" w:rsidP="00176964">
            <w:pPr>
              <w:tabs>
                <w:tab w:val="decimal" w:pos="1054"/>
                <w:tab w:val="decimal" w:pos="1087"/>
              </w:tabs>
              <w:spacing w:after="0" w:line="240" w:lineRule="atLeast"/>
              <w:ind w:left="-81" w:right="-25"/>
              <w:jc w:val="thaiDistribute"/>
              <w:rPr>
                <w:rFonts w:ascii="Times New Roman" w:hAnsi="Times New Roman" w:cs="Times New Roman"/>
                <w:szCs w:val="22"/>
              </w:rPr>
            </w:pPr>
          </w:p>
        </w:tc>
      </w:tr>
      <w:tr w:rsidR="002E6661" w:rsidRPr="00A81CF6" w:rsidTr="00176964">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 xml:space="preserve">  Less than 3 months</w:t>
            </w:r>
          </w:p>
        </w:tc>
        <w:tc>
          <w:tcPr>
            <w:tcW w:w="1418" w:type="dxa"/>
            <w:shd w:val="clear" w:color="auto" w:fill="auto"/>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90,370</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23,775</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90,370</w:t>
            </w:r>
          </w:p>
        </w:tc>
        <w:tc>
          <w:tcPr>
            <w:tcW w:w="255" w:type="dxa"/>
          </w:tcPr>
          <w:p w:rsidR="002E6661" w:rsidRPr="001320B3" w:rsidRDefault="002E6661" w:rsidP="00B918EE">
            <w:pPr>
              <w:tabs>
                <w:tab w:val="decimal" w:pos="905"/>
              </w:tabs>
              <w:spacing w:after="0" w:line="240" w:lineRule="atLeast"/>
              <w:ind w:left="72" w:right="-25"/>
              <w:jc w:val="both"/>
              <w:rPr>
                <w:rFonts w:ascii="Times New Roman" w:hAnsi="Times New Roman" w:cs="Times New Roman"/>
                <w:szCs w:val="22"/>
              </w:rPr>
            </w:pPr>
          </w:p>
        </w:tc>
        <w:tc>
          <w:tcPr>
            <w:tcW w:w="1446" w:type="dxa"/>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23,77</w:t>
            </w:r>
            <w:r>
              <w:rPr>
                <w:rFonts w:ascii="Times New Roman" w:hAnsi="Times New Roman" w:cs="Times New Roman"/>
                <w:szCs w:val="22"/>
              </w:rPr>
              <w:t>5</w:t>
            </w:r>
          </w:p>
        </w:tc>
      </w:tr>
      <w:tr w:rsidR="002E6661" w:rsidRPr="00A81CF6" w:rsidTr="00176964">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418" w:type="dxa"/>
            <w:shd w:val="clear" w:color="auto" w:fill="auto"/>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6,766</w:t>
            </w:r>
          </w:p>
        </w:tc>
        <w:tc>
          <w:tcPr>
            <w:tcW w:w="264" w:type="dxa"/>
          </w:tcPr>
          <w:p w:rsidR="002E6661" w:rsidRPr="001320B3" w:rsidRDefault="002E6661"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11,989</w:t>
            </w:r>
          </w:p>
        </w:tc>
        <w:tc>
          <w:tcPr>
            <w:tcW w:w="264" w:type="dxa"/>
          </w:tcPr>
          <w:p w:rsidR="002E6661" w:rsidRPr="001320B3" w:rsidRDefault="002E6661"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6,766</w:t>
            </w:r>
          </w:p>
        </w:tc>
        <w:tc>
          <w:tcPr>
            <w:tcW w:w="255"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11,989</w:t>
            </w:r>
          </w:p>
        </w:tc>
      </w:tr>
      <w:tr w:rsidR="002E6661" w:rsidRPr="00A81CF6" w:rsidTr="00B918EE">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1418" w:type="dxa"/>
            <w:shd w:val="clear" w:color="auto" w:fill="auto"/>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13,731</w:t>
            </w:r>
          </w:p>
        </w:tc>
        <w:tc>
          <w:tcPr>
            <w:tcW w:w="264" w:type="dxa"/>
          </w:tcPr>
          <w:p w:rsidR="002E6661" w:rsidRPr="001320B3" w:rsidRDefault="002E6661"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7,260</w:t>
            </w:r>
          </w:p>
        </w:tc>
        <w:tc>
          <w:tcPr>
            <w:tcW w:w="264" w:type="dxa"/>
          </w:tcPr>
          <w:p w:rsidR="002E6661" w:rsidRPr="001320B3" w:rsidRDefault="002E6661"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13,731</w:t>
            </w:r>
          </w:p>
        </w:tc>
        <w:tc>
          <w:tcPr>
            <w:tcW w:w="255"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7,2</w:t>
            </w:r>
            <w:r>
              <w:rPr>
                <w:rFonts w:ascii="Times New Roman" w:hAnsi="Times New Roman" w:cs="Times New Roman"/>
                <w:szCs w:val="22"/>
              </w:rPr>
              <w:t>60</w:t>
            </w:r>
          </w:p>
        </w:tc>
      </w:tr>
      <w:tr w:rsidR="002E6661" w:rsidRPr="00A81CF6" w:rsidTr="00716A84">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24,555</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24,562</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14,442</w:t>
            </w:r>
          </w:p>
        </w:tc>
        <w:tc>
          <w:tcPr>
            <w:tcW w:w="255" w:type="dxa"/>
          </w:tcPr>
          <w:p w:rsidR="002E6661" w:rsidRPr="001320B3" w:rsidRDefault="002E6661"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14,44</w:t>
            </w:r>
            <w:r>
              <w:rPr>
                <w:rFonts w:ascii="Times New Roman" w:hAnsi="Times New Roman" w:cs="Times New Roman"/>
                <w:szCs w:val="22"/>
              </w:rPr>
              <w:t>2</w:t>
            </w:r>
          </w:p>
        </w:tc>
      </w:tr>
      <w:tr w:rsidR="002E6661" w:rsidRPr="00A81CF6" w:rsidTr="00716A84">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Total overdue</w:t>
            </w:r>
          </w:p>
        </w:tc>
        <w:tc>
          <w:tcPr>
            <w:tcW w:w="1418" w:type="dxa"/>
            <w:tcBorders>
              <w:top w:val="single" w:sz="4" w:space="0" w:color="auto"/>
            </w:tcBorders>
            <w:shd w:val="clear" w:color="auto" w:fill="auto"/>
          </w:tcPr>
          <w:p w:rsidR="002E6661" w:rsidRPr="001320B3" w:rsidRDefault="002E6661" w:rsidP="00B918EE">
            <w:pPr>
              <w:tabs>
                <w:tab w:val="decimal" w:pos="1168"/>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135,422</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2E6661" w:rsidRPr="001320B3" w:rsidRDefault="002E6661"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67,586</w:t>
            </w:r>
          </w:p>
        </w:tc>
        <w:tc>
          <w:tcPr>
            <w:tcW w:w="264" w:type="dxa"/>
          </w:tcPr>
          <w:p w:rsidR="002E6661" w:rsidRPr="001320B3" w:rsidRDefault="002E6661"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2E6661" w:rsidRPr="001320B3" w:rsidRDefault="002E6661" w:rsidP="002E6661">
            <w:pPr>
              <w:tabs>
                <w:tab w:val="decimal" w:pos="912"/>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125,309</w:t>
            </w:r>
          </w:p>
        </w:tc>
        <w:tc>
          <w:tcPr>
            <w:tcW w:w="255" w:type="dxa"/>
          </w:tcPr>
          <w:p w:rsidR="002E6661" w:rsidRPr="001320B3" w:rsidRDefault="002E6661"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2E6661" w:rsidRPr="001320B3" w:rsidRDefault="002E6661"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57,466</w:t>
            </w:r>
          </w:p>
        </w:tc>
      </w:tr>
      <w:tr w:rsidR="002E6661" w:rsidRPr="00A81CF6" w:rsidTr="00176964">
        <w:tc>
          <w:tcPr>
            <w:tcW w:w="3492" w:type="dxa"/>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Receivable under installment </w:t>
            </w:r>
          </w:p>
        </w:tc>
        <w:tc>
          <w:tcPr>
            <w:tcW w:w="1418" w:type="dxa"/>
          </w:tcPr>
          <w:p w:rsidR="002E6661" w:rsidRPr="00A81CF6" w:rsidRDefault="002E6661" w:rsidP="00B918EE">
            <w:pPr>
              <w:tabs>
                <w:tab w:val="decimal" w:pos="1168"/>
              </w:tabs>
              <w:spacing w:after="0" w:line="240" w:lineRule="atLeast"/>
              <w:ind w:left="-108" w:right="-25"/>
              <w:jc w:val="both"/>
              <w:rPr>
                <w:rFonts w:ascii="Times New Roman" w:hAnsi="Times New Roman" w:cs="Times New Roman"/>
                <w:szCs w:val="22"/>
              </w:rPr>
            </w:pP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rPr>
            </w:pP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A81CF6" w:rsidRDefault="002E6661" w:rsidP="002E6661">
            <w:pPr>
              <w:tabs>
                <w:tab w:val="decimal" w:pos="912"/>
              </w:tabs>
              <w:spacing w:after="0" w:line="240" w:lineRule="atLeast"/>
              <w:ind w:left="-108" w:right="-25"/>
              <w:jc w:val="both"/>
              <w:rPr>
                <w:rFonts w:ascii="Times New Roman" w:hAnsi="Times New Roman" w:cs="Times New Roman"/>
                <w:szCs w:val="22"/>
              </w:rPr>
            </w:pP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szCs w:val="22"/>
              </w:rPr>
            </w:pPr>
          </w:p>
        </w:tc>
      </w:tr>
      <w:tr w:rsidR="002E6661" w:rsidRPr="00A81CF6" w:rsidTr="00B918EE">
        <w:tc>
          <w:tcPr>
            <w:tcW w:w="3492" w:type="dxa"/>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agreement</w:t>
            </w:r>
          </w:p>
        </w:tc>
        <w:tc>
          <w:tcPr>
            <w:tcW w:w="1418" w:type="dxa"/>
          </w:tcPr>
          <w:p w:rsidR="002E6661" w:rsidRPr="00A81CF6" w:rsidRDefault="002E6661" w:rsidP="002E666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12,485</w:t>
            </w: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2E6661" w:rsidRPr="00A81CF6" w:rsidRDefault="002E6661" w:rsidP="002E666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12,485</w:t>
            </w:r>
          </w:p>
        </w:tc>
      </w:tr>
      <w:tr w:rsidR="002E6661" w:rsidRPr="00A81CF6" w:rsidTr="00B918EE">
        <w:tc>
          <w:tcPr>
            <w:tcW w:w="3492" w:type="dxa"/>
            <w:vAlign w:val="center"/>
          </w:tcPr>
          <w:p w:rsidR="002E6661" w:rsidRPr="00B60690" w:rsidRDefault="002E6661"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Total</w:t>
            </w:r>
          </w:p>
        </w:tc>
        <w:tc>
          <w:tcPr>
            <w:tcW w:w="1418" w:type="dxa"/>
            <w:tcBorders>
              <w:top w:val="single" w:sz="4" w:space="0" w:color="auto"/>
            </w:tcBorders>
          </w:tcPr>
          <w:p w:rsidR="002E6661" w:rsidRPr="00A81CF6" w:rsidRDefault="002E6661" w:rsidP="00B918EE">
            <w:pPr>
              <w:tabs>
                <w:tab w:val="decimal" w:pos="1168"/>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256,150</w:t>
            </w: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370,361</w:t>
            </w:r>
          </w:p>
        </w:tc>
        <w:tc>
          <w:tcPr>
            <w:tcW w:w="264" w:type="dxa"/>
          </w:tcPr>
          <w:p w:rsidR="002E6661" w:rsidRPr="00A81CF6" w:rsidRDefault="002E6661"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2E6661" w:rsidRPr="00A81CF6" w:rsidRDefault="002E6661" w:rsidP="002E6661">
            <w:pPr>
              <w:tabs>
                <w:tab w:val="decimal" w:pos="912"/>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246,037</w:t>
            </w: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360,241</w:t>
            </w:r>
          </w:p>
        </w:tc>
      </w:tr>
      <w:tr w:rsidR="002E6661" w:rsidRPr="00A81CF6" w:rsidTr="00B918EE">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p>
        </w:tc>
        <w:tc>
          <w:tcPr>
            <w:tcW w:w="1418" w:type="dxa"/>
          </w:tcPr>
          <w:p w:rsidR="002E6661" w:rsidRPr="00A81CF6" w:rsidRDefault="002E6661" w:rsidP="00B918EE">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2E6661" w:rsidRPr="00A81CF6" w:rsidRDefault="002E6661" w:rsidP="002E6661">
            <w:pPr>
              <w:tabs>
                <w:tab w:val="decimal" w:pos="912"/>
              </w:tabs>
              <w:spacing w:after="0" w:line="240" w:lineRule="atLeast"/>
              <w:ind w:left="-108" w:right="-25"/>
              <w:jc w:val="both"/>
              <w:rPr>
                <w:rFonts w:ascii="Times New Roman" w:hAnsi="Times New Roman" w:cs="Times New Roman"/>
                <w:szCs w:val="22"/>
                <w:cs/>
              </w:rPr>
            </w:pP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szCs w:val="22"/>
                <w:cs/>
              </w:rPr>
            </w:pPr>
          </w:p>
        </w:tc>
      </w:tr>
      <w:tr w:rsidR="002E6661" w:rsidRPr="00A81CF6" w:rsidTr="00B918EE">
        <w:tc>
          <w:tcPr>
            <w:tcW w:w="3492" w:type="dxa"/>
            <w:vAlign w:val="center"/>
          </w:tcPr>
          <w:p w:rsidR="002E6661" w:rsidRPr="00A81CF6" w:rsidRDefault="002E6661"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credit loss</w:t>
            </w:r>
          </w:p>
        </w:tc>
        <w:tc>
          <w:tcPr>
            <w:tcW w:w="1418" w:type="dxa"/>
            <w:tcBorders>
              <w:bottom w:val="single" w:sz="4" w:space="0" w:color="auto"/>
            </w:tcBorders>
          </w:tcPr>
          <w:p w:rsidR="002E6661" w:rsidRPr="00A81CF6" w:rsidRDefault="002E6661"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(25,320)</w:t>
            </w: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2E6661" w:rsidRPr="00A81CF6" w:rsidRDefault="002E6661"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(25,179)</w:t>
            </w: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2E6661" w:rsidRPr="00A81CF6" w:rsidRDefault="002E6661" w:rsidP="002E6661">
            <w:pPr>
              <w:tabs>
                <w:tab w:val="decimal" w:pos="912"/>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(15,207)</w:t>
            </w: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szCs w:val="22"/>
                <w:cs/>
              </w:rPr>
            </w:pPr>
            <w:r>
              <w:rPr>
                <w:rFonts w:ascii="Times New Roman" w:hAnsi="Times New Roman" w:cs="Times New Roman"/>
                <w:szCs w:val="22"/>
              </w:rPr>
              <w:t>(15,059)</w:t>
            </w:r>
          </w:p>
        </w:tc>
      </w:tr>
      <w:tr w:rsidR="002E6661" w:rsidRPr="002A3993" w:rsidTr="00176964">
        <w:tc>
          <w:tcPr>
            <w:tcW w:w="3492" w:type="dxa"/>
          </w:tcPr>
          <w:p w:rsidR="002E6661" w:rsidRPr="00A81CF6" w:rsidRDefault="002E6661" w:rsidP="00B918EE">
            <w:pPr>
              <w:spacing w:after="0" w:line="240" w:lineRule="atLeast"/>
              <w:ind w:left="549" w:right="-25"/>
              <w:jc w:val="both"/>
              <w:rPr>
                <w:rFonts w:ascii="Times New Roman" w:hAnsi="Times New Roman" w:cs="Times New Roman"/>
                <w:b/>
                <w:bCs/>
                <w:szCs w:val="22"/>
              </w:rPr>
            </w:pPr>
            <w:r w:rsidRPr="00A81CF6">
              <w:rPr>
                <w:rFonts w:ascii="Times New Roman" w:hAnsi="Times New Roman" w:cs="Times New Roman"/>
                <w:b/>
                <w:bCs/>
                <w:szCs w:val="22"/>
              </w:rPr>
              <w:t>Net</w:t>
            </w:r>
          </w:p>
        </w:tc>
        <w:tc>
          <w:tcPr>
            <w:tcW w:w="1418" w:type="dxa"/>
            <w:tcBorders>
              <w:top w:val="single" w:sz="4" w:space="0" w:color="auto"/>
              <w:bottom w:val="double" w:sz="4" w:space="0" w:color="auto"/>
            </w:tcBorders>
          </w:tcPr>
          <w:p w:rsidR="002E6661" w:rsidRPr="00A81CF6" w:rsidRDefault="002E6661" w:rsidP="00B918EE">
            <w:pPr>
              <w:tabs>
                <w:tab w:val="decimal" w:pos="1168"/>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230,830</w:t>
            </w: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2E6661" w:rsidRPr="00A81CF6" w:rsidRDefault="002E6661" w:rsidP="00C93D35">
            <w:pPr>
              <w:tabs>
                <w:tab w:val="decimal" w:pos="1045"/>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345,182</w:t>
            </w:r>
          </w:p>
        </w:tc>
        <w:tc>
          <w:tcPr>
            <w:tcW w:w="264"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2E6661" w:rsidRPr="00A81CF6" w:rsidRDefault="002E6661" w:rsidP="002E6661">
            <w:pPr>
              <w:tabs>
                <w:tab w:val="decimal" w:pos="912"/>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230,830</w:t>
            </w:r>
          </w:p>
        </w:tc>
        <w:tc>
          <w:tcPr>
            <w:tcW w:w="255" w:type="dxa"/>
          </w:tcPr>
          <w:p w:rsidR="002E6661" w:rsidRPr="00A81CF6" w:rsidRDefault="002E6661"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rsidR="002E6661" w:rsidRPr="00A81CF6" w:rsidRDefault="002E6661" w:rsidP="00176964">
            <w:pPr>
              <w:tabs>
                <w:tab w:val="decimal" w:pos="1087"/>
              </w:tabs>
              <w:spacing w:after="0" w:line="240" w:lineRule="atLeast"/>
              <w:ind w:left="-81" w:right="-25"/>
              <w:jc w:val="thaiDistribute"/>
              <w:rPr>
                <w:rFonts w:ascii="Times New Roman" w:hAnsi="Times New Roman" w:cs="Times New Roman"/>
                <w:b/>
                <w:bCs/>
                <w:szCs w:val="22"/>
              </w:rPr>
            </w:pPr>
            <w:r>
              <w:rPr>
                <w:rFonts w:ascii="Times New Roman" w:hAnsi="Times New Roman" w:cs="Times New Roman"/>
                <w:b/>
                <w:bCs/>
                <w:szCs w:val="22"/>
              </w:rPr>
              <w:t>345,182</w:t>
            </w:r>
          </w:p>
        </w:tc>
      </w:tr>
    </w:tbl>
    <w:p w:rsidR="007769C4"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2812D4" w:rsidRPr="008E0F84"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2812D4" w:rsidRPr="008E0F84"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812D4" w:rsidRPr="008E0F84" w:rsidRDefault="002812D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1414" w:type="dxa"/>
          </w:tcPr>
          <w:p w:rsidR="002812D4" w:rsidRPr="006416A5" w:rsidRDefault="002812D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812D4" w:rsidRPr="006416A5"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2812D4" w:rsidRPr="006416A5" w:rsidRDefault="002812D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812D4" w:rsidRPr="006416A5" w:rsidRDefault="002812D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2812D4" w:rsidRPr="006416A5"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6237" w:type="dxa"/>
            <w:gridSpan w:val="7"/>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812D4" w:rsidRPr="00AE52AB" w:rsidTr="00176964">
        <w:tc>
          <w:tcPr>
            <w:tcW w:w="3492" w:type="dxa"/>
          </w:tcPr>
          <w:p w:rsidR="002812D4" w:rsidRPr="007C6957" w:rsidRDefault="002812D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2812D4" w:rsidRPr="00AE52AB" w:rsidTr="00176964">
        <w:tc>
          <w:tcPr>
            <w:tcW w:w="3492" w:type="dxa"/>
          </w:tcPr>
          <w:p w:rsidR="002812D4" w:rsidRPr="007C6957" w:rsidRDefault="002812D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2812D4" w:rsidRPr="00AE52AB" w:rsidTr="00176964">
        <w:tc>
          <w:tcPr>
            <w:tcW w:w="3492" w:type="dxa"/>
          </w:tcPr>
          <w:p w:rsidR="002812D4" w:rsidRDefault="002812D4" w:rsidP="0017696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2812D4" w:rsidRPr="007C6957" w:rsidRDefault="002E6661"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148</w:t>
            </w:r>
          </w:p>
        </w:tc>
        <w:tc>
          <w:tcPr>
            <w:tcW w:w="264" w:type="dxa"/>
          </w:tcPr>
          <w:p w:rsidR="002812D4" w:rsidRPr="007C6957" w:rsidRDefault="002812D4"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2812D4" w:rsidRPr="007C6957" w:rsidRDefault="002812D4" w:rsidP="00176964">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cs/>
              </w:rPr>
              <w:t>(</w:t>
            </w:r>
            <w:r>
              <w:rPr>
                <w:rFonts w:ascii="Times New Roman" w:hAnsi="Times New Roman" w:cs="Times New Roman"/>
                <w:szCs w:val="22"/>
              </w:rPr>
              <w:t>3,825</w:t>
            </w:r>
            <w:r w:rsidRPr="007C6957">
              <w:rPr>
                <w:rFonts w:ascii="Times New Roman" w:hAnsi="Times New Roman" w:cs="Times New Roman"/>
                <w:szCs w:val="22"/>
                <w:cs/>
              </w:rPr>
              <w:t>)</w:t>
            </w:r>
          </w:p>
        </w:tc>
        <w:tc>
          <w:tcPr>
            <w:tcW w:w="264" w:type="dxa"/>
            <w:shd w:val="clear" w:color="auto" w:fill="auto"/>
          </w:tcPr>
          <w:p w:rsidR="002812D4" w:rsidRPr="007C6957" w:rsidRDefault="002812D4"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812D4" w:rsidRPr="007C6957" w:rsidRDefault="002E6661"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148</w:t>
            </w:r>
          </w:p>
        </w:tc>
        <w:tc>
          <w:tcPr>
            <w:tcW w:w="255" w:type="dxa"/>
            <w:shd w:val="clear" w:color="auto" w:fill="auto"/>
          </w:tcPr>
          <w:p w:rsidR="002812D4" w:rsidRPr="007C6957"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812D4" w:rsidRPr="007C6957" w:rsidRDefault="002812D4" w:rsidP="00176964">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cs/>
              </w:rPr>
              <w:t>(</w:t>
            </w:r>
            <w:r w:rsidRPr="007C6957">
              <w:rPr>
                <w:rFonts w:ascii="Times New Roman" w:hAnsi="Times New Roman" w:cs="Times New Roman"/>
                <w:szCs w:val="22"/>
              </w:rPr>
              <w:t>3,879</w:t>
            </w:r>
            <w:r w:rsidRPr="007C6957">
              <w:rPr>
                <w:rFonts w:ascii="Times New Roman" w:hAnsi="Times New Roman" w:cs="Times New Roman"/>
                <w:szCs w:val="22"/>
                <w:cs/>
              </w:rPr>
              <w:t>)</w:t>
            </w:r>
          </w:p>
        </w:tc>
      </w:tr>
    </w:tbl>
    <w:p w:rsidR="002812D4" w:rsidRDefault="002812D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A76A9D"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A76A9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A76A9D" w:rsidTr="00B918EE">
        <w:trPr>
          <w:tblHeader/>
        </w:trPr>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76A9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222354" w:rsidRPr="00A76A9D" w:rsidTr="00B918EE">
        <w:trPr>
          <w:tblHeader/>
        </w:trPr>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rPr>
            </w:pPr>
          </w:p>
        </w:tc>
        <w:tc>
          <w:tcPr>
            <w:tcW w:w="1414" w:type="dxa"/>
          </w:tcPr>
          <w:p w:rsidR="00222354" w:rsidRPr="006416A5" w:rsidRDefault="00222354"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222354" w:rsidRPr="00F92250" w:rsidRDefault="0022235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22354" w:rsidRPr="006416A5" w:rsidRDefault="00222354"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22354" w:rsidRPr="00A76A9D" w:rsidTr="00B918EE">
        <w:trPr>
          <w:tblHeader/>
        </w:trPr>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rPr>
            </w:pPr>
          </w:p>
        </w:tc>
        <w:tc>
          <w:tcPr>
            <w:tcW w:w="1414" w:type="dxa"/>
          </w:tcPr>
          <w:p w:rsidR="00222354" w:rsidRPr="006416A5" w:rsidRDefault="0022235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222354" w:rsidRPr="00F92250" w:rsidRDefault="0022235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22354" w:rsidRPr="006416A5" w:rsidRDefault="0022235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22354" w:rsidRPr="00A76A9D" w:rsidTr="00B918EE">
        <w:trPr>
          <w:tblHeader/>
        </w:trPr>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rPr>
            </w:pPr>
          </w:p>
        </w:tc>
        <w:tc>
          <w:tcPr>
            <w:tcW w:w="6375" w:type="dxa"/>
            <w:gridSpan w:val="7"/>
          </w:tcPr>
          <w:p w:rsidR="00222354" w:rsidRPr="00F92250" w:rsidRDefault="00222354"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222354" w:rsidRPr="00A76A9D" w:rsidTr="00B918EE">
        <w:tc>
          <w:tcPr>
            <w:tcW w:w="3354" w:type="dxa"/>
            <w:vAlign w:val="bottom"/>
          </w:tcPr>
          <w:p w:rsidR="00222354" w:rsidRPr="00A76A9D" w:rsidRDefault="00222354"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414" w:type="dxa"/>
            <w:shd w:val="clear" w:color="auto" w:fill="auto"/>
          </w:tcPr>
          <w:p w:rsidR="00222354" w:rsidRPr="00A76A9D" w:rsidRDefault="002E6661"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38,98</w:t>
            </w:r>
            <w:r w:rsidR="00685DED">
              <w:rPr>
                <w:rFonts w:ascii="Times New Roman" w:hAnsi="Times New Roman" w:cs="Times New Roman"/>
                <w:szCs w:val="22"/>
              </w:rPr>
              <w:t>0</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22354" w:rsidRPr="00222354" w:rsidRDefault="00222354"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43,24</w:t>
            </w:r>
            <w:r w:rsidR="00DE3BF5">
              <w:rPr>
                <w:rFonts w:ascii="Times New Roman" w:hAnsi="Times New Roman" w:cs="Times New Roman"/>
                <w:szCs w:val="22"/>
              </w:rPr>
              <w:t>4</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22354" w:rsidRPr="00A76A9D" w:rsidRDefault="002E6661"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16,980</w:t>
            </w:r>
          </w:p>
        </w:tc>
        <w:tc>
          <w:tcPr>
            <w:tcW w:w="255" w:type="dxa"/>
            <w:shd w:val="clear" w:color="auto" w:fill="auto"/>
          </w:tcPr>
          <w:p w:rsidR="00222354" w:rsidRPr="00A76A9D" w:rsidRDefault="00222354" w:rsidP="00B918EE">
            <w:pPr>
              <w:spacing w:after="0" w:line="240" w:lineRule="atLeast"/>
              <w:ind w:left="72" w:right="-25"/>
              <w:jc w:val="both"/>
              <w:rPr>
                <w:rFonts w:ascii="Times New Roman" w:hAnsi="Times New Roman" w:cs="Times New Roman"/>
                <w:szCs w:val="22"/>
              </w:rPr>
            </w:pPr>
          </w:p>
        </w:tc>
        <w:tc>
          <w:tcPr>
            <w:tcW w:w="1446" w:type="dxa"/>
            <w:shd w:val="clear" w:color="auto" w:fill="auto"/>
          </w:tcPr>
          <w:p w:rsidR="00222354" w:rsidRPr="00222354" w:rsidRDefault="00222354" w:rsidP="00176964">
            <w:pPr>
              <w:tabs>
                <w:tab w:val="decimal" w:pos="1054"/>
              </w:tabs>
              <w:spacing w:after="0" w:line="240" w:lineRule="atLeast"/>
              <w:ind w:left="-80" w:right="-25"/>
              <w:jc w:val="both"/>
              <w:rPr>
                <w:rFonts w:ascii="Times New Roman" w:hAnsi="Times New Roman" w:cstheme="minorBidi"/>
                <w:szCs w:val="22"/>
              </w:rPr>
            </w:pPr>
            <w:r>
              <w:rPr>
                <w:rFonts w:ascii="Times New Roman" w:hAnsi="Times New Roman" w:cs="Times New Roman"/>
                <w:szCs w:val="22"/>
              </w:rPr>
              <w:t>21,24</w:t>
            </w:r>
            <w:r>
              <w:rPr>
                <w:rFonts w:ascii="Times New Roman" w:hAnsi="Times New Roman" w:cstheme="minorBidi"/>
                <w:szCs w:val="22"/>
              </w:rPr>
              <w:t>4</w:t>
            </w:r>
          </w:p>
        </w:tc>
      </w:tr>
      <w:tr w:rsidR="00222354" w:rsidRPr="00A76A9D" w:rsidTr="00B918EE">
        <w:tc>
          <w:tcPr>
            <w:tcW w:w="3354" w:type="dxa"/>
            <w:vAlign w:val="bottom"/>
          </w:tcPr>
          <w:p w:rsidR="00222354" w:rsidRPr="00A76A9D" w:rsidRDefault="00222354"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414" w:type="dxa"/>
            <w:tcBorders>
              <w:bottom w:val="single" w:sz="4" w:space="0" w:color="auto"/>
            </w:tcBorders>
            <w:shd w:val="clear" w:color="auto" w:fill="auto"/>
          </w:tcPr>
          <w:p w:rsidR="00222354" w:rsidRPr="00A76A9D" w:rsidRDefault="002E6661"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36,53</w:t>
            </w:r>
            <w:r w:rsidR="00685DED">
              <w:rPr>
                <w:rFonts w:ascii="Times New Roman" w:hAnsi="Times New Roman" w:cs="Times New Roman"/>
                <w:szCs w:val="22"/>
              </w:rPr>
              <w:t>1</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22354" w:rsidRPr="00222354" w:rsidRDefault="00222354"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36,35</w:t>
            </w:r>
            <w:r w:rsidR="00DE3BF5">
              <w:rPr>
                <w:rFonts w:ascii="Times New Roman" w:hAnsi="Times New Roman" w:cs="Times New Roman"/>
                <w:szCs w:val="22"/>
              </w:rPr>
              <w:t>5</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22354" w:rsidRPr="00A76A9D" w:rsidRDefault="002E6661"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32,662</w:t>
            </w:r>
          </w:p>
        </w:tc>
        <w:tc>
          <w:tcPr>
            <w:tcW w:w="255" w:type="dxa"/>
            <w:shd w:val="clear" w:color="auto" w:fill="auto"/>
          </w:tcPr>
          <w:p w:rsidR="00222354" w:rsidRPr="00A76A9D" w:rsidRDefault="00222354"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22354" w:rsidRPr="00A76A9D" w:rsidRDefault="00222354"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32,480</w:t>
            </w:r>
          </w:p>
        </w:tc>
      </w:tr>
      <w:tr w:rsidR="00222354" w:rsidRPr="00A76A9D" w:rsidTr="00B918EE">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222354" w:rsidRPr="00A76A9D" w:rsidRDefault="002E6661"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75,511</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222354" w:rsidRPr="00222354" w:rsidRDefault="00222354"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79,599</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222354" w:rsidRPr="00A76A9D" w:rsidRDefault="002E6661"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49,642</w:t>
            </w:r>
          </w:p>
        </w:tc>
        <w:tc>
          <w:tcPr>
            <w:tcW w:w="255" w:type="dxa"/>
            <w:shd w:val="clear" w:color="auto" w:fill="auto"/>
          </w:tcPr>
          <w:p w:rsidR="00222354" w:rsidRPr="00A76A9D" w:rsidRDefault="00222354"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222354" w:rsidRPr="00A76A9D" w:rsidRDefault="00222354"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53,724</w:t>
            </w:r>
          </w:p>
        </w:tc>
      </w:tr>
      <w:tr w:rsidR="00222354" w:rsidRPr="00A76A9D" w:rsidTr="00B918EE">
        <w:tc>
          <w:tcPr>
            <w:tcW w:w="3354" w:type="dxa"/>
            <w:vAlign w:val="center"/>
          </w:tcPr>
          <w:p w:rsidR="00222354" w:rsidRPr="00A76A9D" w:rsidRDefault="00222354"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414" w:type="dxa"/>
            <w:shd w:val="clear" w:color="auto" w:fill="auto"/>
          </w:tcPr>
          <w:p w:rsidR="00222354" w:rsidRPr="00A76A9D" w:rsidRDefault="00222354" w:rsidP="00C2391F">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222354" w:rsidRPr="00A76A9D" w:rsidRDefault="0022235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22354" w:rsidRPr="00A76A9D" w:rsidRDefault="00222354" w:rsidP="00222354">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222354" w:rsidRPr="00A76A9D" w:rsidRDefault="0022235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22354" w:rsidRPr="00A76A9D" w:rsidRDefault="00222354" w:rsidP="00B918EE">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222354" w:rsidRPr="00A76A9D" w:rsidRDefault="0022235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22354" w:rsidRPr="00A76A9D" w:rsidRDefault="00222354" w:rsidP="00176964">
            <w:pPr>
              <w:tabs>
                <w:tab w:val="decimal" w:pos="885"/>
                <w:tab w:val="decimal" w:pos="1054"/>
              </w:tabs>
              <w:spacing w:after="0" w:line="240" w:lineRule="atLeast"/>
              <w:ind w:left="-80" w:right="-25"/>
              <w:jc w:val="both"/>
              <w:rPr>
                <w:rFonts w:ascii="Times New Roman" w:hAnsi="Times New Roman" w:cs="Times New Roman"/>
                <w:szCs w:val="22"/>
              </w:rPr>
            </w:pPr>
          </w:p>
        </w:tc>
      </w:tr>
      <w:tr w:rsidR="00222354" w:rsidRPr="00A76A9D" w:rsidTr="00B918EE">
        <w:tc>
          <w:tcPr>
            <w:tcW w:w="3354" w:type="dxa"/>
            <w:vAlign w:val="center"/>
          </w:tcPr>
          <w:p w:rsidR="00222354" w:rsidRPr="00A76A9D" w:rsidRDefault="00222354"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222354" w:rsidRPr="00A76A9D" w:rsidRDefault="002E6661"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(51,887)</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22354" w:rsidRPr="00A76A9D" w:rsidRDefault="00222354" w:rsidP="00222354">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(52,337)</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22354" w:rsidRPr="00A76A9D" w:rsidRDefault="002E6661"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(23,528)</w:t>
            </w:r>
          </w:p>
        </w:tc>
        <w:tc>
          <w:tcPr>
            <w:tcW w:w="255" w:type="dxa"/>
            <w:shd w:val="clear" w:color="auto" w:fill="auto"/>
          </w:tcPr>
          <w:p w:rsidR="00222354" w:rsidRPr="00A76A9D" w:rsidRDefault="00222354"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22354" w:rsidRPr="00A76A9D" w:rsidRDefault="002F41E8"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(23,978</w:t>
            </w:r>
            <w:r w:rsidR="00222354">
              <w:rPr>
                <w:rFonts w:ascii="Times New Roman" w:hAnsi="Times New Roman" w:cs="Times New Roman"/>
                <w:szCs w:val="22"/>
              </w:rPr>
              <w:t>)</w:t>
            </w:r>
          </w:p>
        </w:tc>
      </w:tr>
      <w:tr w:rsidR="00222354" w:rsidRPr="002A3993" w:rsidTr="00B918EE">
        <w:tc>
          <w:tcPr>
            <w:tcW w:w="3354" w:type="dxa"/>
          </w:tcPr>
          <w:p w:rsidR="00222354" w:rsidRPr="00A76A9D" w:rsidRDefault="00222354" w:rsidP="00B918EE">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222354" w:rsidRPr="00A76A9D" w:rsidRDefault="002E6661" w:rsidP="00C2391F">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23,624</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22354" w:rsidRPr="00222354" w:rsidRDefault="00222354" w:rsidP="00222354">
            <w:pPr>
              <w:tabs>
                <w:tab w:val="decimal" w:pos="1046"/>
              </w:tabs>
              <w:spacing w:after="0" w:line="240" w:lineRule="atLeast"/>
              <w:ind w:left="72" w:right="-25"/>
              <w:jc w:val="both"/>
              <w:rPr>
                <w:rFonts w:ascii="Times New Roman" w:hAnsi="Times New Roman" w:cstheme="minorBidi"/>
                <w:b/>
                <w:bCs/>
                <w:szCs w:val="22"/>
              </w:rPr>
            </w:pPr>
            <w:r>
              <w:rPr>
                <w:rFonts w:ascii="Times New Roman" w:hAnsi="Times New Roman" w:cs="Times New Roman"/>
                <w:b/>
                <w:bCs/>
                <w:szCs w:val="22"/>
              </w:rPr>
              <w:t>27,262</w:t>
            </w:r>
          </w:p>
        </w:tc>
        <w:tc>
          <w:tcPr>
            <w:tcW w:w="264" w:type="dxa"/>
            <w:shd w:val="clear" w:color="auto" w:fill="auto"/>
          </w:tcPr>
          <w:p w:rsidR="00222354" w:rsidRPr="00A76A9D" w:rsidRDefault="00222354"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22354" w:rsidRPr="00A76A9D" w:rsidRDefault="002E6661" w:rsidP="00B918EE">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26,114</w:t>
            </w:r>
          </w:p>
        </w:tc>
        <w:tc>
          <w:tcPr>
            <w:tcW w:w="255" w:type="dxa"/>
            <w:shd w:val="clear" w:color="auto" w:fill="auto"/>
          </w:tcPr>
          <w:p w:rsidR="00222354" w:rsidRPr="00A76A9D" w:rsidRDefault="00222354" w:rsidP="00B918EE">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22354" w:rsidRPr="00A76A9D" w:rsidRDefault="00222354" w:rsidP="00176964">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29,74</w:t>
            </w:r>
            <w:r w:rsidR="002F41E8">
              <w:rPr>
                <w:rFonts w:ascii="Times New Roman" w:hAnsi="Times New Roman" w:cs="Times New Roman"/>
                <w:b/>
                <w:bCs/>
                <w:szCs w:val="22"/>
              </w:rPr>
              <w:t>6</w:t>
            </w:r>
          </w:p>
        </w:tc>
      </w:tr>
    </w:tbl>
    <w:p w:rsidR="007769C4"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4A7864" w:rsidRPr="008E0F84"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4A7864" w:rsidRPr="008E0F84"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4A7864" w:rsidRPr="008E0F84" w:rsidRDefault="004A786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1414" w:type="dxa"/>
          </w:tcPr>
          <w:p w:rsidR="004A7864" w:rsidRPr="006416A5" w:rsidRDefault="004A786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4A7864" w:rsidRPr="006416A5"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4A7864" w:rsidRPr="00F92250" w:rsidRDefault="004A786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A7864" w:rsidRPr="006416A5" w:rsidRDefault="004A786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4A7864" w:rsidRPr="006416A5"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6237" w:type="dxa"/>
            <w:gridSpan w:val="7"/>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A7864" w:rsidRPr="00AE52AB" w:rsidTr="00176964">
        <w:tc>
          <w:tcPr>
            <w:tcW w:w="3492" w:type="dxa"/>
          </w:tcPr>
          <w:p w:rsidR="004A7864" w:rsidRPr="007C6957" w:rsidRDefault="004A786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AE52AB" w:rsidTr="00176964">
        <w:tc>
          <w:tcPr>
            <w:tcW w:w="3492" w:type="dxa"/>
          </w:tcPr>
          <w:p w:rsidR="004A7864" w:rsidRPr="007C6957" w:rsidRDefault="004A786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AE52AB" w:rsidTr="00176964">
        <w:tc>
          <w:tcPr>
            <w:tcW w:w="3492" w:type="dxa"/>
          </w:tcPr>
          <w:p w:rsidR="004A7864" w:rsidRDefault="004A7864" w:rsidP="0017696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4A7864" w:rsidRPr="008239F8" w:rsidRDefault="002E6661"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(450)</w:t>
            </w: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4A7864" w:rsidRPr="008239F8" w:rsidRDefault="002E6661"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(450)</w:t>
            </w: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bl>
    <w:p w:rsidR="004A7864"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4A7864" w:rsidRPr="002A3993"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7769C4" w:rsidRPr="00E24749"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588" w:type="dxa"/>
        <w:tblInd w:w="18" w:type="dxa"/>
        <w:tblLayout w:type="fixed"/>
        <w:tblLook w:val="01E0"/>
      </w:tblPr>
      <w:tblGrid>
        <w:gridCol w:w="3209"/>
        <w:gridCol w:w="1414"/>
        <w:gridCol w:w="264"/>
        <w:gridCol w:w="1429"/>
        <w:gridCol w:w="264"/>
        <w:gridCol w:w="1303"/>
        <w:gridCol w:w="255"/>
        <w:gridCol w:w="1450"/>
      </w:tblGrid>
      <w:tr w:rsidR="007769C4" w:rsidRPr="00E8533F" w:rsidTr="00374896">
        <w:trPr>
          <w:tblHeader/>
        </w:trPr>
        <w:tc>
          <w:tcPr>
            <w:tcW w:w="3209" w:type="dxa"/>
          </w:tcPr>
          <w:p w:rsidR="007769C4" w:rsidRPr="00E8533F"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E8533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374896" w:rsidRPr="00E8533F" w:rsidTr="00374896">
        <w:trPr>
          <w:tblHeader/>
        </w:trPr>
        <w:tc>
          <w:tcPr>
            <w:tcW w:w="3209" w:type="dxa"/>
          </w:tcPr>
          <w:p w:rsidR="00374896" w:rsidRPr="00E8533F" w:rsidRDefault="00374896" w:rsidP="00B918EE">
            <w:pPr>
              <w:spacing w:after="0" w:line="240" w:lineRule="atLeast"/>
              <w:ind w:left="549" w:right="-25"/>
              <w:jc w:val="both"/>
              <w:rPr>
                <w:rFonts w:ascii="Times New Roman" w:hAnsi="Times New Roman" w:cs="Times New Roman"/>
                <w:szCs w:val="22"/>
              </w:rPr>
            </w:pPr>
          </w:p>
        </w:tc>
        <w:tc>
          <w:tcPr>
            <w:tcW w:w="1414" w:type="dxa"/>
          </w:tcPr>
          <w:p w:rsidR="00374896" w:rsidRPr="006416A5" w:rsidRDefault="00374896"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374896" w:rsidRPr="00F92250" w:rsidRDefault="0037489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74896" w:rsidRPr="006416A5" w:rsidRDefault="00374896"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74896" w:rsidRPr="00E8533F" w:rsidTr="00374896">
        <w:trPr>
          <w:tblHeader/>
        </w:trPr>
        <w:tc>
          <w:tcPr>
            <w:tcW w:w="3209" w:type="dxa"/>
          </w:tcPr>
          <w:p w:rsidR="00374896" w:rsidRPr="00E8533F" w:rsidRDefault="00374896" w:rsidP="00B918EE">
            <w:pPr>
              <w:spacing w:after="0" w:line="240" w:lineRule="atLeast"/>
              <w:ind w:left="549" w:right="-25"/>
              <w:jc w:val="both"/>
              <w:rPr>
                <w:rFonts w:ascii="Times New Roman" w:hAnsi="Times New Roman" w:cs="Times New Roman"/>
                <w:szCs w:val="22"/>
              </w:rPr>
            </w:pPr>
          </w:p>
        </w:tc>
        <w:tc>
          <w:tcPr>
            <w:tcW w:w="1414" w:type="dxa"/>
          </w:tcPr>
          <w:p w:rsidR="00374896" w:rsidRPr="006416A5" w:rsidRDefault="0037489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374896" w:rsidRPr="00F92250" w:rsidRDefault="0037489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74896" w:rsidRPr="006416A5" w:rsidRDefault="0037489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74896" w:rsidRPr="00E8533F" w:rsidTr="00374896">
        <w:trPr>
          <w:tblHeader/>
        </w:trPr>
        <w:tc>
          <w:tcPr>
            <w:tcW w:w="3209" w:type="dxa"/>
          </w:tcPr>
          <w:p w:rsidR="00374896" w:rsidRPr="00E8533F" w:rsidRDefault="00374896" w:rsidP="00B918EE">
            <w:pPr>
              <w:spacing w:after="0" w:line="240" w:lineRule="atLeast"/>
              <w:ind w:left="549" w:right="-25"/>
              <w:jc w:val="both"/>
              <w:rPr>
                <w:rFonts w:ascii="Times New Roman" w:hAnsi="Times New Roman" w:cs="Times New Roman"/>
                <w:szCs w:val="22"/>
              </w:rPr>
            </w:pPr>
          </w:p>
        </w:tc>
        <w:tc>
          <w:tcPr>
            <w:tcW w:w="6379" w:type="dxa"/>
            <w:gridSpan w:val="7"/>
          </w:tcPr>
          <w:p w:rsidR="00374896" w:rsidRPr="00F92250" w:rsidRDefault="00374896"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85DED" w:rsidRPr="00E8533F" w:rsidTr="00685DED">
        <w:tc>
          <w:tcPr>
            <w:tcW w:w="3209" w:type="dxa"/>
            <w:vAlign w:val="center"/>
          </w:tcPr>
          <w:p w:rsidR="00685DED" w:rsidRPr="00B60690" w:rsidRDefault="00685DED"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rPr>
            </w:pPr>
            <w:r w:rsidRPr="00685DED">
              <w:rPr>
                <w:rFonts w:ascii="Times New Roman" w:hAnsi="Times New Roman" w:cs="Times New Roman"/>
                <w:szCs w:val="22"/>
              </w:rPr>
              <w:t>26,083</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23,751</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szCs w:val="22"/>
              </w:rPr>
            </w:pPr>
            <w:r w:rsidRPr="00685DED">
              <w:rPr>
                <w:rFonts w:ascii="Times New Roman" w:hAnsi="Times New Roman" w:cs="Times New Roman"/>
                <w:szCs w:val="22"/>
              </w:rPr>
              <w:t>23,658</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23,751</w:t>
            </w:r>
          </w:p>
        </w:tc>
      </w:tr>
      <w:tr w:rsidR="00685DED" w:rsidRPr="00E8533F" w:rsidTr="00685DED">
        <w:tc>
          <w:tcPr>
            <w:tcW w:w="3209" w:type="dxa"/>
            <w:vAlign w:val="center"/>
          </w:tcPr>
          <w:p w:rsidR="00685DED" w:rsidRPr="00E8533F" w:rsidRDefault="00685DED"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Accrued interest income</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cs/>
              </w:rPr>
            </w:pPr>
            <w:r w:rsidRPr="00685DED">
              <w:rPr>
                <w:rFonts w:ascii="Times New Roman" w:hAnsi="Times New Roman" w:cs="Times New Roman"/>
                <w:szCs w:val="22"/>
              </w:rPr>
              <w:t>279</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1,137</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szCs w:val="22"/>
              </w:rPr>
            </w:pPr>
            <w:r w:rsidRPr="00685DED">
              <w:rPr>
                <w:rFonts w:ascii="Times New Roman" w:hAnsi="Times New Roman" w:cs="Times New Roman"/>
                <w:szCs w:val="22"/>
              </w:rPr>
              <w:t>279</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1,081</w:t>
            </w:r>
          </w:p>
        </w:tc>
      </w:tr>
      <w:tr w:rsidR="00685DED" w:rsidRPr="00E8533F" w:rsidTr="00685DED">
        <w:tc>
          <w:tcPr>
            <w:tcW w:w="3209" w:type="dxa"/>
            <w:vAlign w:val="center"/>
          </w:tcPr>
          <w:p w:rsidR="00685DED" w:rsidRPr="00B60690" w:rsidRDefault="00685DED"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Prepaid expenses</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cs/>
              </w:rPr>
            </w:pPr>
            <w:r w:rsidRPr="00685DED">
              <w:rPr>
                <w:rFonts w:ascii="Times New Roman" w:hAnsi="Times New Roman" w:cs="Times New Roman"/>
                <w:szCs w:val="22"/>
              </w:rPr>
              <w:t>7,187</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8,449</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szCs w:val="22"/>
              </w:rPr>
            </w:pPr>
            <w:r w:rsidRPr="00685DED">
              <w:rPr>
                <w:rFonts w:ascii="Times New Roman" w:hAnsi="Times New Roman" w:cs="Times New Roman"/>
                <w:szCs w:val="22"/>
              </w:rPr>
              <w:t>7,187</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6,54</w:t>
            </w:r>
            <w:r>
              <w:rPr>
                <w:rFonts w:ascii="Times New Roman" w:hAnsi="Times New Roman" w:cs="Times New Roman"/>
                <w:szCs w:val="22"/>
              </w:rPr>
              <w:t>5</w:t>
            </w:r>
          </w:p>
        </w:tc>
      </w:tr>
      <w:tr w:rsidR="00685DED" w:rsidRPr="00E8533F" w:rsidTr="00685DED">
        <w:tc>
          <w:tcPr>
            <w:tcW w:w="3209" w:type="dxa"/>
            <w:vAlign w:val="center"/>
          </w:tcPr>
          <w:p w:rsidR="00685DED" w:rsidRPr="00E8533F" w:rsidRDefault="00685DED"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cs/>
              </w:rPr>
            </w:pPr>
            <w:r w:rsidRPr="00685DED">
              <w:rPr>
                <w:rFonts w:ascii="Times New Roman" w:hAnsi="Times New Roman" w:cs="Times New Roman"/>
                <w:szCs w:val="22"/>
              </w:rPr>
              <w:t>784</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497</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szCs w:val="22"/>
              </w:rPr>
            </w:pPr>
            <w:r w:rsidRPr="00685DED">
              <w:rPr>
                <w:rFonts w:ascii="Times New Roman" w:hAnsi="Times New Roman" w:cs="Times New Roman"/>
                <w:szCs w:val="22"/>
              </w:rPr>
              <w:t>784</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49</w:t>
            </w:r>
            <w:r>
              <w:rPr>
                <w:rFonts w:ascii="Times New Roman" w:hAnsi="Times New Roman" w:cs="Times New Roman"/>
                <w:szCs w:val="22"/>
              </w:rPr>
              <w:t>7</w:t>
            </w:r>
          </w:p>
        </w:tc>
      </w:tr>
      <w:tr w:rsidR="00685DED" w:rsidRPr="00E8533F" w:rsidTr="00685DED">
        <w:tc>
          <w:tcPr>
            <w:tcW w:w="3209" w:type="dxa"/>
            <w:vAlign w:val="center"/>
          </w:tcPr>
          <w:p w:rsidR="00685DED" w:rsidRPr="00E8585E" w:rsidRDefault="00685DED" w:rsidP="00B918EE">
            <w:pPr>
              <w:tabs>
                <w:tab w:val="left" w:pos="405"/>
              </w:tabs>
              <w:spacing w:after="0" w:line="240" w:lineRule="atLeast"/>
              <w:ind w:left="522" w:right="-25"/>
              <w:jc w:val="thaiDistribute"/>
              <w:rPr>
                <w:rFonts w:ascii="Times New Roman" w:hAnsi="Times New Roman" w:cstheme="minorBidi"/>
                <w:szCs w:val="22"/>
                <w:lang w:val="en-GB"/>
              </w:rPr>
            </w:pPr>
            <w:r>
              <w:rPr>
                <w:rFonts w:ascii="Times New Roman" w:hAnsi="Times New Roman" w:cstheme="minorBidi"/>
                <w:szCs w:val="22"/>
                <w:lang w:val="en-GB"/>
              </w:rPr>
              <w:t>Undue purchase tax</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rPr>
            </w:pPr>
            <w:r w:rsidRPr="00685DED">
              <w:rPr>
                <w:rFonts w:ascii="Times New Roman" w:hAnsi="Times New Roman" w:cs="Times New Roman"/>
                <w:szCs w:val="22"/>
              </w:rPr>
              <w:t>1,414</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1,266</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szCs w:val="22"/>
              </w:rPr>
            </w:pPr>
            <w:r w:rsidRPr="00685DED">
              <w:rPr>
                <w:rFonts w:ascii="Times New Roman" w:hAnsi="Times New Roman" w:cs="Times New Roman"/>
                <w:szCs w:val="22"/>
              </w:rPr>
              <w:t>754</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60</w:t>
            </w:r>
            <w:r>
              <w:rPr>
                <w:rFonts w:ascii="Times New Roman" w:hAnsi="Times New Roman" w:cs="Times New Roman"/>
                <w:szCs w:val="22"/>
              </w:rPr>
              <w:t>6</w:t>
            </w:r>
          </w:p>
        </w:tc>
      </w:tr>
      <w:tr w:rsidR="00685DED" w:rsidRPr="00E8533F" w:rsidTr="00685DED">
        <w:tc>
          <w:tcPr>
            <w:tcW w:w="3209" w:type="dxa"/>
            <w:vAlign w:val="center"/>
          </w:tcPr>
          <w:p w:rsidR="00685DED" w:rsidRPr="00E8533F" w:rsidRDefault="00685DED"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Others</w:t>
            </w:r>
          </w:p>
        </w:tc>
        <w:tc>
          <w:tcPr>
            <w:tcW w:w="1414" w:type="dxa"/>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szCs w:val="22"/>
                <w:cs/>
              </w:rPr>
            </w:pPr>
            <w:r w:rsidRPr="00685DED">
              <w:rPr>
                <w:rFonts w:ascii="Times New Roman" w:hAnsi="Times New Roman" w:cs="Times New Roman"/>
                <w:szCs w:val="22"/>
              </w:rPr>
              <w:t>784</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1,25</w:t>
            </w:r>
            <w:r w:rsidR="00DE3BF5">
              <w:rPr>
                <w:rFonts w:ascii="Times New Roman" w:hAnsi="Times New Roman" w:cs="Times New Roman"/>
                <w:szCs w:val="22"/>
              </w:rPr>
              <w:t>5</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85DED" w:rsidRPr="00685DED" w:rsidRDefault="00685DED" w:rsidP="00685DED">
            <w:pPr>
              <w:spacing w:after="0" w:line="240" w:lineRule="atLeast"/>
              <w:ind w:right="-25"/>
              <w:jc w:val="center"/>
              <w:rPr>
                <w:rFonts w:ascii="Times New Roman" w:hAnsi="Times New Roman" w:cs="Times New Roman"/>
                <w:szCs w:val="22"/>
              </w:rPr>
            </w:pPr>
            <w:r w:rsidRPr="00685DED">
              <w:rPr>
                <w:rFonts w:ascii="Times New Roman" w:hAnsi="Times New Roman" w:cs="Times New Roman"/>
                <w:szCs w:val="22"/>
                <w:cs/>
              </w:rPr>
              <w:t>-</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685DED" w:rsidRPr="00A87BE8" w:rsidRDefault="00685DED" w:rsidP="00176964">
            <w:pPr>
              <w:spacing w:after="0" w:line="240" w:lineRule="atLeast"/>
              <w:ind w:right="-25"/>
              <w:jc w:val="center"/>
              <w:rPr>
                <w:rFonts w:ascii="Times New Roman" w:hAnsi="Times New Roman" w:cs="Times New Roman"/>
                <w:szCs w:val="22"/>
              </w:rPr>
            </w:pPr>
            <w:r w:rsidRPr="00A87BE8">
              <w:rPr>
                <w:rFonts w:ascii="Times New Roman" w:hAnsi="Times New Roman" w:cs="Times New Roman"/>
                <w:szCs w:val="22"/>
              </w:rPr>
              <w:t>-</w:t>
            </w:r>
          </w:p>
        </w:tc>
      </w:tr>
      <w:tr w:rsidR="00685DED" w:rsidRPr="00A87BE8" w:rsidTr="00685DED">
        <w:tc>
          <w:tcPr>
            <w:tcW w:w="3209" w:type="dxa"/>
            <w:vAlign w:val="center"/>
          </w:tcPr>
          <w:p w:rsidR="00685DED" w:rsidRPr="00A87BE8" w:rsidRDefault="00685DED" w:rsidP="00B918EE">
            <w:pPr>
              <w:tabs>
                <w:tab w:val="left" w:pos="405"/>
              </w:tabs>
              <w:spacing w:after="0" w:line="240" w:lineRule="atLeast"/>
              <w:ind w:left="522" w:right="-25"/>
              <w:jc w:val="thaiDistribute"/>
              <w:rPr>
                <w:rFonts w:ascii="Times New Roman" w:hAnsi="Times New Roman" w:cs="Times New Roman"/>
                <w:b/>
                <w:bCs/>
                <w:szCs w:val="22"/>
              </w:rPr>
            </w:pPr>
            <w:r w:rsidRPr="00A87BE8">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685DED" w:rsidRPr="00685DED" w:rsidRDefault="00685DED" w:rsidP="00685DED">
            <w:pPr>
              <w:tabs>
                <w:tab w:val="decimal" w:pos="1049"/>
              </w:tabs>
              <w:spacing w:after="0" w:line="240" w:lineRule="atLeast"/>
              <w:ind w:left="72" w:right="-25"/>
              <w:jc w:val="both"/>
              <w:rPr>
                <w:rFonts w:ascii="Times New Roman" w:hAnsi="Times New Roman" w:cs="Times New Roman"/>
                <w:b/>
                <w:bCs/>
                <w:szCs w:val="22"/>
              </w:rPr>
            </w:pPr>
            <w:r w:rsidRPr="00685DED">
              <w:rPr>
                <w:rFonts w:ascii="Times New Roman" w:hAnsi="Times New Roman" w:cs="Times New Roman"/>
                <w:b/>
                <w:bCs/>
                <w:szCs w:val="22"/>
              </w:rPr>
              <w:t>36,531</w:t>
            </w:r>
          </w:p>
        </w:tc>
        <w:tc>
          <w:tcPr>
            <w:tcW w:w="264" w:type="dxa"/>
          </w:tcPr>
          <w:p w:rsidR="00685DED" w:rsidRPr="00A87BE8" w:rsidRDefault="00685DED"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85DED" w:rsidRPr="00A87BE8" w:rsidRDefault="00685DED" w:rsidP="00374896">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36,35</w:t>
            </w:r>
            <w:r w:rsidR="00DE3BF5">
              <w:rPr>
                <w:rFonts w:ascii="Times New Roman" w:hAnsi="Times New Roman" w:cs="Times New Roman"/>
                <w:b/>
                <w:bCs/>
                <w:szCs w:val="22"/>
              </w:rPr>
              <w:t>5</w:t>
            </w:r>
          </w:p>
        </w:tc>
        <w:tc>
          <w:tcPr>
            <w:tcW w:w="264" w:type="dxa"/>
            <w:shd w:val="clear" w:color="auto" w:fill="auto"/>
          </w:tcPr>
          <w:p w:rsidR="00685DED" w:rsidRPr="00A87BE8" w:rsidRDefault="00685DED"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85DED" w:rsidRPr="00685DED" w:rsidRDefault="00685DED" w:rsidP="00685DED">
            <w:pPr>
              <w:tabs>
                <w:tab w:val="decimal" w:pos="1054"/>
              </w:tabs>
              <w:spacing w:after="0" w:line="240" w:lineRule="atLeast"/>
              <w:ind w:right="-25"/>
              <w:jc w:val="both"/>
              <w:rPr>
                <w:rFonts w:ascii="Times New Roman" w:hAnsi="Times New Roman" w:cs="Times New Roman"/>
                <w:b/>
                <w:bCs/>
                <w:szCs w:val="22"/>
              </w:rPr>
            </w:pPr>
            <w:r w:rsidRPr="00685DED">
              <w:rPr>
                <w:rFonts w:ascii="Times New Roman" w:hAnsi="Times New Roman" w:cs="Times New Roman"/>
                <w:b/>
                <w:bCs/>
                <w:szCs w:val="22"/>
              </w:rPr>
              <w:t>32,662</w:t>
            </w:r>
          </w:p>
        </w:tc>
        <w:tc>
          <w:tcPr>
            <w:tcW w:w="255" w:type="dxa"/>
            <w:shd w:val="clear" w:color="auto" w:fill="auto"/>
          </w:tcPr>
          <w:p w:rsidR="00685DED" w:rsidRPr="00A87BE8" w:rsidRDefault="00685DED" w:rsidP="00B918EE">
            <w:pPr>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685DED" w:rsidRPr="00A87BE8" w:rsidRDefault="00685DED" w:rsidP="00176964">
            <w:pPr>
              <w:tabs>
                <w:tab w:val="decimal" w:pos="1054"/>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32,4</w:t>
            </w:r>
            <w:r>
              <w:rPr>
                <w:rFonts w:ascii="Times New Roman" w:hAnsi="Times New Roman" w:cs="Times New Roman"/>
                <w:b/>
                <w:bCs/>
                <w:szCs w:val="22"/>
              </w:rPr>
              <w:t>80</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2709D7"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709D7">
        <w:rPr>
          <w:rFonts w:ascii="Times New Roman" w:hAnsi="Times New Roman" w:cs="Times New Roman"/>
          <w:b/>
          <w:bCs/>
          <w:szCs w:val="22"/>
        </w:rPr>
        <w:t>Contract assets / contract liabilities</w:t>
      </w:r>
    </w:p>
    <w:p w:rsidR="007769C4" w:rsidRPr="002709D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DE3BF5" w:rsidRDefault="007769C4" w:rsidP="00DE3BF5">
      <w:pPr>
        <w:pStyle w:val="ListParagraph"/>
        <w:numPr>
          <w:ilvl w:val="0"/>
          <w:numId w:val="31"/>
        </w:numPr>
        <w:tabs>
          <w:tab w:val="left" w:pos="7088"/>
          <w:tab w:val="left" w:pos="8222"/>
        </w:tabs>
        <w:ind w:left="851" w:right="-25" w:hanging="284"/>
        <w:jc w:val="both"/>
        <w:rPr>
          <w:rFonts w:ascii="Times New Roman" w:hAnsi="Times New Roman" w:cs="Times New Roman"/>
          <w:b/>
          <w:bCs/>
          <w:sz w:val="22"/>
          <w:szCs w:val="22"/>
        </w:rPr>
      </w:pPr>
      <w:r w:rsidRPr="00DE3BF5">
        <w:rPr>
          <w:rFonts w:ascii="Times New Roman" w:hAnsi="Times New Roman" w:cs="Times New Roman"/>
          <w:b/>
          <w:bCs/>
          <w:sz w:val="22"/>
          <w:szCs w:val="22"/>
        </w:rPr>
        <w:t>Contract assets</w:t>
      </w:r>
    </w:p>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highlight w:val="yellow"/>
        </w:rPr>
      </w:pPr>
    </w:p>
    <w:tbl>
      <w:tblPr>
        <w:tblW w:w="9871" w:type="dxa"/>
        <w:tblInd w:w="18" w:type="dxa"/>
        <w:tblLayout w:type="fixed"/>
        <w:tblLook w:val="01E0"/>
      </w:tblPr>
      <w:tblGrid>
        <w:gridCol w:w="3354"/>
        <w:gridCol w:w="1414"/>
        <w:gridCol w:w="264"/>
        <w:gridCol w:w="1429"/>
        <w:gridCol w:w="264"/>
        <w:gridCol w:w="1445"/>
        <w:gridCol w:w="255"/>
        <w:gridCol w:w="1446"/>
      </w:tblGrid>
      <w:tr w:rsidR="007769C4" w:rsidRPr="002709D7" w:rsidTr="00B918EE">
        <w:trPr>
          <w:tblHeader/>
        </w:trPr>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Consolidated</w:t>
            </w:r>
            <w:r w:rsidRPr="002709D7">
              <w:rPr>
                <w:rFonts w:ascii="Times New Roman" w:eastAsia="Cordia New" w:hAnsi="Times New Roman" w:cs="Times New Roman"/>
                <w:b/>
                <w:bCs/>
                <w:szCs w:val="22"/>
              </w:rPr>
              <w:br/>
              <w:t>financial statements</w:t>
            </w:r>
          </w:p>
        </w:tc>
        <w:tc>
          <w:tcPr>
            <w:tcW w:w="264" w:type="dxa"/>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769C4" w:rsidRPr="002709D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Separate</w:t>
            </w:r>
            <w:r w:rsidRPr="002709D7">
              <w:rPr>
                <w:rFonts w:ascii="Times New Roman" w:eastAsia="Cordia New" w:hAnsi="Times New Roman" w:cs="Times New Roman"/>
                <w:b/>
                <w:bCs/>
                <w:szCs w:val="22"/>
                <w:cs/>
              </w:rPr>
              <w:br/>
            </w:r>
            <w:r w:rsidRPr="002709D7">
              <w:rPr>
                <w:rFonts w:ascii="Times New Roman" w:eastAsia="Cordia New" w:hAnsi="Times New Roman" w:cs="Times New Roman"/>
                <w:b/>
                <w:bCs/>
                <w:szCs w:val="22"/>
              </w:rPr>
              <w:t>financial statements</w:t>
            </w:r>
          </w:p>
        </w:tc>
      </w:tr>
      <w:tr w:rsidR="00950EA7" w:rsidRPr="002709D7" w:rsidTr="00B918EE">
        <w:trPr>
          <w:tblHeader/>
        </w:trPr>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950EA7" w:rsidRPr="006416A5" w:rsidRDefault="00950EA7"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950EA7" w:rsidRPr="00F92250" w:rsidRDefault="00950EA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950EA7" w:rsidRPr="006416A5" w:rsidRDefault="00950EA7"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950EA7" w:rsidRPr="002709D7" w:rsidTr="00B918EE">
        <w:trPr>
          <w:tblHeader/>
        </w:trPr>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950EA7" w:rsidRPr="006416A5" w:rsidRDefault="00950EA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950EA7" w:rsidRPr="00F92250" w:rsidRDefault="00950EA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950EA7" w:rsidRPr="006416A5" w:rsidRDefault="00950EA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950EA7" w:rsidRPr="002709D7" w:rsidTr="00B918EE">
        <w:trPr>
          <w:tblHeader/>
        </w:trPr>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950EA7" w:rsidRPr="00F92250" w:rsidRDefault="00950EA7"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950EA7" w:rsidRPr="002709D7" w:rsidTr="00B918EE">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b/>
                <w:bCs/>
                <w:i/>
                <w:iCs/>
                <w:szCs w:val="22"/>
              </w:rPr>
              <w:t>Current</w:t>
            </w:r>
            <w:r w:rsidR="00DE3BF5">
              <w:rPr>
                <w:rFonts w:ascii="Times New Roman" w:hAnsi="Times New Roman" w:cs="Times New Roman"/>
                <w:b/>
                <w:bCs/>
                <w:i/>
                <w:iCs/>
                <w:szCs w:val="22"/>
              </w:rPr>
              <w:t>:-</w:t>
            </w:r>
          </w:p>
        </w:tc>
        <w:tc>
          <w:tcPr>
            <w:tcW w:w="141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950EA7" w:rsidRPr="002709D7" w:rsidTr="00B918EE">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szCs w:val="22"/>
              </w:rPr>
              <w:t xml:space="preserve">Unbilled </w:t>
            </w:r>
            <w:r>
              <w:rPr>
                <w:rFonts w:ascii="Times New Roman" w:hAnsi="Times New Roman" w:cs="Times New Roman"/>
                <w:szCs w:val="22"/>
              </w:rPr>
              <w:t>construction</w:t>
            </w:r>
          </w:p>
        </w:tc>
        <w:tc>
          <w:tcPr>
            <w:tcW w:w="141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217F79" w:rsidRPr="002709D7" w:rsidTr="00B918EE">
        <w:tc>
          <w:tcPr>
            <w:tcW w:w="3354" w:type="dxa"/>
          </w:tcPr>
          <w:p w:rsidR="00217F79" w:rsidRPr="002709D7" w:rsidRDefault="00217F79" w:rsidP="00EB4AD0">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 xml:space="preserve">  in progress</w:t>
            </w:r>
          </w:p>
        </w:tc>
        <w:tc>
          <w:tcPr>
            <w:tcW w:w="1414" w:type="dxa"/>
            <w:shd w:val="clear" w:color="auto" w:fill="auto"/>
          </w:tcPr>
          <w:p w:rsidR="00217F79" w:rsidRPr="00B179BD" w:rsidRDefault="00A53E53" w:rsidP="00B918EE">
            <w:pPr>
              <w:tabs>
                <w:tab w:val="decimal" w:pos="1164"/>
              </w:tabs>
              <w:spacing w:after="0" w:line="240" w:lineRule="atLeast"/>
              <w:ind w:left="30" w:right="-25"/>
              <w:jc w:val="both"/>
              <w:rPr>
                <w:rFonts w:ascii="Times New Roman" w:hAnsi="Times New Roman" w:cs="Times New Roman"/>
                <w:szCs w:val="22"/>
                <w:cs/>
              </w:rPr>
            </w:pPr>
            <w:r>
              <w:rPr>
                <w:rFonts w:ascii="Times New Roman" w:hAnsi="Times New Roman" w:cs="Times New Roman"/>
                <w:szCs w:val="22"/>
              </w:rPr>
              <w:t>125,564</w:t>
            </w: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217F79" w:rsidRPr="00B179BD" w:rsidRDefault="00217F79" w:rsidP="00B179BD">
            <w:pPr>
              <w:tabs>
                <w:tab w:val="decimal" w:pos="1046"/>
              </w:tabs>
              <w:spacing w:after="0" w:line="240" w:lineRule="atLeast"/>
              <w:ind w:left="30" w:right="-25"/>
              <w:jc w:val="both"/>
              <w:rPr>
                <w:rFonts w:ascii="Times New Roman" w:hAnsi="Times New Roman" w:cstheme="minorBidi"/>
                <w:szCs w:val="22"/>
              </w:rPr>
            </w:pPr>
            <w:r w:rsidRPr="00A87BE8">
              <w:rPr>
                <w:rFonts w:ascii="Times New Roman" w:hAnsi="Times New Roman" w:cs="Times New Roman" w:hint="cs"/>
                <w:szCs w:val="22"/>
                <w:cs/>
              </w:rPr>
              <w:t>144</w:t>
            </w:r>
            <w:r w:rsidR="00B179BD">
              <w:rPr>
                <w:rFonts w:ascii="Times New Roman" w:hAnsi="Times New Roman" w:cs="Times New Roman"/>
                <w:szCs w:val="22"/>
              </w:rPr>
              <w:t>,501</w:t>
            </w: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217F79" w:rsidRPr="00A87BE8" w:rsidRDefault="00F27A72" w:rsidP="00B918EE">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119,504</w:t>
            </w:r>
          </w:p>
        </w:tc>
        <w:tc>
          <w:tcPr>
            <w:tcW w:w="255" w:type="dxa"/>
            <w:shd w:val="clear" w:color="auto" w:fill="auto"/>
          </w:tcPr>
          <w:p w:rsidR="00217F79" w:rsidRPr="00A87BE8"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217F79" w:rsidRPr="00A87BE8" w:rsidRDefault="00217F79"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rPr>
              <w:t>138,40</w:t>
            </w:r>
            <w:r w:rsidR="00B179BD">
              <w:rPr>
                <w:rFonts w:ascii="Times New Roman" w:hAnsi="Times New Roman" w:cs="Times New Roman"/>
                <w:szCs w:val="22"/>
              </w:rPr>
              <w:t>9</w:t>
            </w:r>
          </w:p>
        </w:tc>
      </w:tr>
      <w:tr w:rsidR="00217F79" w:rsidRPr="002709D7" w:rsidTr="00B918EE">
        <w:tc>
          <w:tcPr>
            <w:tcW w:w="3354" w:type="dxa"/>
            <w:vAlign w:val="center"/>
          </w:tcPr>
          <w:p w:rsidR="00217F79" w:rsidRPr="002709D7" w:rsidRDefault="00217F79"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217F79" w:rsidRPr="00A87BE8" w:rsidRDefault="00217F79"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217F79" w:rsidRPr="00A87BE8" w:rsidRDefault="00217F79"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217F79" w:rsidRPr="00A87BE8" w:rsidRDefault="00217F79"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217F79" w:rsidRPr="00A87BE8"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217F79" w:rsidRPr="00A87BE8" w:rsidRDefault="00217F79" w:rsidP="00B179BD">
            <w:pPr>
              <w:tabs>
                <w:tab w:val="decimal" w:pos="1055"/>
              </w:tabs>
              <w:spacing w:after="0" w:line="240" w:lineRule="atLeast"/>
              <w:ind w:left="-80" w:right="-25"/>
              <w:jc w:val="both"/>
              <w:rPr>
                <w:rFonts w:ascii="Times New Roman" w:hAnsi="Times New Roman" w:cs="Times New Roman"/>
                <w:szCs w:val="22"/>
              </w:rPr>
            </w:pPr>
          </w:p>
        </w:tc>
      </w:tr>
      <w:tr w:rsidR="00217F79" w:rsidRPr="002709D7" w:rsidTr="00B918EE">
        <w:tc>
          <w:tcPr>
            <w:tcW w:w="3354" w:type="dxa"/>
            <w:vAlign w:val="center"/>
          </w:tcPr>
          <w:p w:rsidR="00217F79" w:rsidRPr="002709D7" w:rsidRDefault="00217F79"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217F79" w:rsidRPr="00A87BE8" w:rsidRDefault="00A53E53" w:rsidP="00B918EE">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(289)</w:t>
            </w: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17F79" w:rsidRPr="00A87BE8" w:rsidRDefault="00217F79" w:rsidP="00B179BD">
            <w:pPr>
              <w:tabs>
                <w:tab w:val="decimal" w:pos="1046"/>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sidR="00B179BD">
              <w:rPr>
                <w:rFonts w:ascii="Times New Roman" w:hAnsi="Times New Roman" w:cs="Times New Roman"/>
                <w:szCs w:val="22"/>
              </w:rPr>
              <w:t>35</w:t>
            </w:r>
            <w:r w:rsidR="00B179BD">
              <w:rPr>
                <w:rFonts w:ascii="Times New Roman" w:hAnsi="Times New Roman" w:cstheme="minorBidi"/>
                <w:szCs w:val="22"/>
              </w:rPr>
              <w:t>1</w:t>
            </w:r>
            <w:r w:rsidRPr="00A87BE8">
              <w:rPr>
                <w:rFonts w:ascii="Times New Roman" w:hAnsi="Times New Roman" w:cs="Times New Roman"/>
                <w:szCs w:val="22"/>
                <w:cs/>
              </w:rPr>
              <w:t>)</w:t>
            </w: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217F79" w:rsidRPr="00A87BE8" w:rsidRDefault="00F27A72" w:rsidP="00B918EE">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(275)</w:t>
            </w:r>
          </w:p>
        </w:tc>
        <w:tc>
          <w:tcPr>
            <w:tcW w:w="255" w:type="dxa"/>
            <w:shd w:val="clear" w:color="auto" w:fill="auto"/>
          </w:tcPr>
          <w:p w:rsidR="00217F79" w:rsidRPr="00A87BE8"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17F79" w:rsidRPr="00A87BE8" w:rsidRDefault="00217F79"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sidR="00B179BD">
              <w:rPr>
                <w:rFonts w:ascii="Times New Roman" w:hAnsi="Times New Roman" w:cs="Times New Roman"/>
                <w:szCs w:val="22"/>
              </w:rPr>
              <w:t>336</w:t>
            </w:r>
            <w:r w:rsidRPr="00A87BE8">
              <w:rPr>
                <w:rFonts w:ascii="Times New Roman" w:hAnsi="Times New Roman" w:cs="Times New Roman"/>
                <w:szCs w:val="22"/>
                <w:cs/>
              </w:rPr>
              <w:t>)</w:t>
            </w:r>
          </w:p>
        </w:tc>
      </w:tr>
      <w:tr w:rsidR="00217F79" w:rsidRPr="00C83851" w:rsidTr="00B918EE">
        <w:tc>
          <w:tcPr>
            <w:tcW w:w="3354" w:type="dxa"/>
          </w:tcPr>
          <w:p w:rsidR="00217F79" w:rsidRPr="00C83851" w:rsidRDefault="00217F79" w:rsidP="00B918EE">
            <w:pPr>
              <w:spacing w:after="0" w:line="240" w:lineRule="atLeast"/>
              <w:ind w:left="549" w:right="-25"/>
              <w:jc w:val="both"/>
              <w:rPr>
                <w:rFonts w:ascii="Times New Roman" w:hAnsi="Times New Roman" w:cs="Times New Roman"/>
                <w:szCs w:val="22"/>
              </w:rPr>
            </w:pPr>
            <w:r w:rsidRPr="00C83851">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217F79" w:rsidRPr="00C83851" w:rsidRDefault="00A53E53" w:rsidP="00B918EE">
            <w:pPr>
              <w:tabs>
                <w:tab w:val="decimal" w:pos="1164"/>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125,275</w:t>
            </w:r>
          </w:p>
        </w:tc>
        <w:tc>
          <w:tcPr>
            <w:tcW w:w="264" w:type="dxa"/>
            <w:shd w:val="clear" w:color="auto" w:fill="auto"/>
          </w:tcPr>
          <w:p w:rsidR="00217F79" w:rsidRPr="00C83851"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217F79" w:rsidRPr="00C83851" w:rsidRDefault="00B179BD" w:rsidP="00B179BD">
            <w:pPr>
              <w:tabs>
                <w:tab w:val="decimal" w:pos="1046"/>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144,150</w:t>
            </w:r>
          </w:p>
        </w:tc>
        <w:tc>
          <w:tcPr>
            <w:tcW w:w="264" w:type="dxa"/>
            <w:shd w:val="clear" w:color="auto" w:fill="auto"/>
          </w:tcPr>
          <w:p w:rsidR="00217F79" w:rsidRPr="00C83851"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217F79" w:rsidRPr="00C83851" w:rsidRDefault="00F27A72" w:rsidP="00B918EE">
            <w:pPr>
              <w:tabs>
                <w:tab w:val="decimal" w:pos="1195"/>
              </w:tabs>
              <w:spacing w:after="0" w:line="240" w:lineRule="atLeast"/>
              <w:ind w:left="-80" w:right="-25"/>
              <w:jc w:val="both"/>
              <w:rPr>
                <w:rFonts w:ascii="Times New Roman" w:hAnsi="Times New Roman" w:cs="Times New Roman"/>
                <w:szCs w:val="22"/>
              </w:rPr>
            </w:pPr>
            <w:r w:rsidRPr="00C83851">
              <w:rPr>
                <w:rFonts w:ascii="Times New Roman" w:hAnsi="Times New Roman" w:cs="Times New Roman"/>
                <w:szCs w:val="22"/>
              </w:rPr>
              <w:t>119,229</w:t>
            </w:r>
          </w:p>
        </w:tc>
        <w:tc>
          <w:tcPr>
            <w:tcW w:w="255" w:type="dxa"/>
            <w:shd w:val="clear" w:color="auto" w:fill="auto"/>
          </w:tcPr>
          <w:p w:rsidR="00217F79" w:rsidRPr="00C83851"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217F79" w:rsidRPr="00C83851" w:rsidRDefault="00B179BD" w:rsidP="00B179BD">
            <w:pPr>
              <w:tabs>
                <w:tab w:val="decimal" w:pos="1055"/>
              </w:tabs>
              <w:spacing w:after="0" w:line="240" w:lineRule="atLeast"/>
              <w:ind w:left="-80" w:right="-25"/>
              <w:jc w:val="both"/>
              <w:rPr>
                <w:rFonts w:ascii="Times New Roman" w:hAnsi="Times New Roman" w:cstheme="minorBidi"/>
                <w:szCs w:val="22"/>
              </w:rPr>
            </w:pPr>
            <w:r w:rsidRPr="00C83851">
              <w:rPr>
                <w:rFonts w:ascii="Times New Roman" w:hAnsi="Times New Roman" w:cs="Times New Roman"/>
                <w:szCs w:val="22"/>
              </w:rPr>
              <w:t>138,07</w:t>
            </w:r>
            <w:r w:rsidRPr="00C83851">
              <w:rPr>
                <w:rFonts w:ascii="Times New Roman" w:hAnsi="Times New Roman" w:cstheme="minorBidi"/>
                <w:szCs w:val="22"/>
              </w:rPr>
              <w:t>3</w:t>
            </w:r>
          </w:p>
        </w:tc>
      </w:tr>
      <w:tr w:rsidR="00217F79" w:rsidRPr="002709D7" w:rsidTr="00B918EE">
        <w:tc>
          <w:tcPr>
            <w:tcW w:w="3354" w:type="dxa"/>
          </w:tcPr>
          <w:p w:rsidR="00217F79" w:rsidRPr="002709D7" w:rsidRDefault="00217F79" w:rsidP="00B918EE">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217F79" w:rsidRPr="00A87BE8" w:rsidRDefault="00217F79"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217F79" w:rsidRPr="00A87BE8" w:rsidRDefault="00217F79"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217F79" w:rsidRPr="00A87BE8" w:rsidRDefault="00217F79"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217F79" w:rsidRPr="00A87BE8"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217F79" w:rsidRPr="00A87BE8" w:rsidRDefault="00217F79" w:rsidP="00B179BD">
            <w:pPr>
              <w:tabs>
                <w:tab w:val="decimal" w:pos="1055"/>
              </w:tabs>
              <w:spacing w:after="0" w:line="240" w:lineRule="atLeast"/>
              <w:ind w:left="-80" w:right="-25"/>
              <w:jc w:val="both"/>
              <w:rPr>
                <w:rFonts w:ascii="Times New Roman" w:hAnsi="Times New Roman" w:cs="Times New Roman"/>
                <w:szCs w:val="22"/>
              </w:rPr>
            </w:pPr>
          </w:p>
        </w:tc>
      </w:tr>
      <w:tr w:rsidR="00A53E53" w:rsidRPr="002709D7" w:rsidTr="00716A84">
        <w:tc>
          <w:tcPr>
            <w:tcW w:w="3354" w:type="dxa"/>
          </w:tcPr>
          <w:p w:rsidR="00A53E53" w:rsidRPr="002709D7" w:rsidRDefault="00C83851" w:rsidP="00716A84">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Retention receivables</w:t>
            </w:r>
          </w:p>
        </w:tc>
        <w:tc>
          <w:tcPr>
            <w:tcW w:w="1414" w:type="dxa"/>
            <w:shd w:val="clear" w:color="auto" w:fill="auto"/>
          </w:tcPr>
          <w:p w:rsidR="00A53E53" w:rsidRPr="00B179BD" w:rsidRDefault="00A53E53" w:rsidP="00716A84">
            <w:pPr>
              <w:tabs>
                <w:tab w:val="decimal" w:pos="1164"/>
              </w:tabs>
              <w:spacing w:after="0" w:line="240" w:lineRule="atLeast"/>
              <w:ind w:left="30" w:right="-25"/>
              <w:jc w:val="both"/>
              <w:rPr>
                <w:rFonts w:ascii="Times New Roman" w:hAnsi="Times New Roman" w:cs="Times New Roman"/>
                <w:szCs w:val="22"/>
                <w:cs/>
              </w:rPr>
            </w:pPr>
            <w:r>
              <w:rPr>
                <w:rFonts w:ascii="Times New Roman" w:hAnsi="Times New Roman" w:cs="Times New Roman"/>
                <w:szCs w:val="22"/>
              </w:rPr>
              <w:t>94,753</w:t>
            </w: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A53E53" w:rsidRPr="00B179BD" w:rsidRDefault="00F27A72" w:rsidP="00716A84">
            <w:pPr>
              <w:tabs>
                <w:tab w:val="decimal" w:pos="1046"/>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74,122</w:t>
            </w: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A53E53" w:rsidRPr="00A87BE8" w:rsidRDefault="00F27A72" w:rsidP="00716A84">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94,753</w:t>
            </w:r>
          </w:p>
        </w:tc>
        <w:tc>
          <w:tcPr>
            <w:tcW w:w="255" w:type="dxa"/>
            <w:shd w:val="clear" w:color="auto" w:fill="auto"/>
          </w:tcPr>
          <w:p w:rsidR="00A53E53" w:rsidRPr="00A87BE8" w:rsidRDefault="00A53E53"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A53E53" w:rsidRPr="00A87BE8" w:rsidRDefault="00F27A72"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74,122</w:t>
            </w:r>
          </w:p>
        </w:tc>
      </w:tr>
      <w:tr w:rsidR="00A53E53" w:rsidRPr="002709D7" w:rsidTr="00716A84">
        <w:tc>
          <w:tcPr>
            <w:tcW w:w="3354" w:type="dxa"/>
            <w:vAlign w:val="center"/>
          </w:tcPr>
          <w:p w:rsidR="00A53E53" w:rsidRPr="002709D7" w:rsidRDefault="00A53E53" w:rsidP="00716A84">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A53E53" w:rsidRPr="00A87BE8" w:rsidRDefault="00A53E53" w:rsidP="00716A8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A53E53" w:rsidRPr="00A87BE8" w:rsidRDefault="00A53E53" w:rsidP="00716A84">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A53E53" w:rsidRPr="00A87BE8" w:rsidRDefault="00A53E53" w:rsidP="00716A84">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A53E53" w:rsidRPr="00A87BE8" w:rsidRDefault="00A53E53"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A53E53" w:rsidRPr="00A87BE8" w:rsidRDefault="00A53E53" w:rsidP="00716A84">
            <w:pPr>
              <w:tabs>
                <w:tab w:val="decimal" w:pos="1055"/>
              </w:tabs>
              <w:spacing w:after="0" w:line="240" w:lineRule="atLeast"/>
              <w:ind w:left="-80" w:right="-25"/>
              <w:jc w:val="both"/>
              <w:rPr>
                <w:rFonts w:ascii="Times New Roman" w:hAnsi="Times New Roman" w:cs="Times New Roman"/>
                <w:szCs w:val="22"/>
              </w:rPr>
            </w:pPr>
          </w:p>
        </w:tc>
      </w:tr>
      <w:tr w:rsidR="00A53E53" w:rsidRPr="002709D7" w:rsidTr="00716A84">
        <w:tc>
          <w:tcPr>
            <w:tcW w:w="3354" w:type="dxa"/>
            <w:vAlign w:val="center"/>
          </w:tcPr>
          <w:p w:rsidR="00A53E53" w:rsidRPr="002709D7" w:rsidRDefault="00A53E53" w:rsidP="00716A84">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A53E53" w:rsidRPr="00A87BE8" w:rsidRDefault="00A53E53" w:rsidP="00716A84">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(8,336)</w:t>
            </w: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A53E53" w:rsidRPr="00A87BE8" w:rsidRDefault="00F27A72" w:rsidP="00716A84">
            <w:pPr>
              <w:tabs>
                <w:tab w:val="decimal" w:pos="1046"/>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(8,602)</w:t>
            </w:r>
          </w:p>
        </w:tc>
        <w:tc>
          <w:tcPr>
            <w:tcW w:w="264" w:type="dxa"/>
            <w:shd w:val="clear" w:color="auto" w:fill="auto"/>
          </w:tcPr>
          <w:p w:rsidR="00A53E53" w:rsidRPr="00A87BE8"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A53E53" w:rsidRPr="00A87BE8" w:rsidRDefault="00F27A72" w:rsidP="00716A84">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(8,336)</w:t>
            </w:r>
          </w:p>
        </w:tc>
        <w:tc>
          <w:tcPr>
            <w:tcW w:w="255" w:type="dxa"/>
            <w:shd w:val="clear" w:color="auto" w:fill="auto"/>
          </w:tcPr>
          <w:p w:rsidR="00A53E53" w:rsidRPr="00A87BE8" w:rsidRDefault="00A53E53"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A53E53" w:rsidRPr="00A87BE8" w:rsidRDefault="00F27A72"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(8,602)</w:t>
            </w:r>
          </w:p>
        </w:tc>
      </w:tr>
      <w:tr w:rsidR="00A53E53" w:rsidRPr="00C83851" w:rsidTr="00F27A72">
        <w:tc>
          <w:tcPr>
            <w:tcW w:w="3354" w:type="dxa"/>
          </w:tcPr>
          <w:p w:rsidR="00A53E53" w:rsidRPr="00C83851" w:rsidRDefault="00A53E53" w:rsidP="00716A84">
            <w:pPr>
              <w:spacing w:after="0" w:line="240" w:lineRule="atLeast"/>
              <w:ind w:left="549" w:right="-25"/>
              <w:jc w:val="both"/>
              <w:rPr>
                <w:rFonts w:ascii="Times New Roman" w:hAnsi="Times New Roman" w:cs="Times New Roman"/>
                <w:szCs w:val="22"/>
              </w:rPr>
            </w:pPr>
            <w:r w:rsidRPr="00C83851">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A53E53" w:rsidRPr="00C83851" w:rsidRDefault="00A53E53" w:rsidP="00716A84">
            <w:pPr>
              <w:tabs>
                <w:tab w:val="decimal" w:pos="1164"/>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86,417</w:t>
            </w:r>
          </w:p>
        </w:tc>
        <w:tc>
          <w:tcPr>
            <w:tcW w:w="264" w:type="dxa"/>
            <w:shd w:val="clear" w:color="auto" w:fill="auto"/>
          </w:tcPr>
          <w:p w:rsidR="00A53E53" w:rsidRPr="00C83851"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A53E53" w:rsidRPr="00C83851" w:rsidRDefault="00F27A72" w:rsidP="00716A84">
            <w:pPr>
              <w:tabs>
                <w:tab w:val="decimal" w:pos="1046"/>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65,520</w:t>
            </w:r>
          </w:p>
        </w:tc>
        <w:tc>
          <w:tcPr>
            <w:tcW w:w="264" w:type="dxa"/>
            <w:shd w:val="clear" w:color="auto" w:fill="auto"/>
          </w:tcPr>
          <w:p w:rsidR="00A53E53" w:rsidRPr="00C83851" w:rsidRDefault="00A53E53"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A53E53" w:rsidRPr="00C83851" w:rsidRDefault="00F27A72" w:rsidP="00716A84">
            <w:pPr>
              <w:tabs>
                <w:tab w:val="decimal" w:pos="1195"/>
              </w:tabs>
              <w:spacing w:after="0" w:line="240" w:lineRule="atLeast"/>
              <w:ind w:left="-80" w:right="-25"/>
              <w:jc w:val="both"/>
              <w:rPr>
                <w:rFonts w:ascii="Times New Roman" w:hAnsi="Times New Roman" w:cs="Times New Roman"/>
                <w:szCs w:val="22"/>
              </w:rPr>
            </w:pPr>
            <w:r w:rsidRPr="00C83851">
              <w:rPr>
                <w:rFonts w:ascii="Times New Roman" w:hAnsi="Times New Roman" w:cs="Times New Roman"/>
                <w:szCs w:val="22"/>
              </w:rPr>
              <w:t>86,417</w:t>
            </w:r>
          </w:p>
        </w:tc>
        <w:tc>
          <w:tcPr>
            <w:tcW w:w="255" w:type="dxa"/>
            <w:shd w:val="clear" w:color="auto" w:fill="auto"/>
          </w:tcPr>
          <w:p w:rsidR="00A53E53" w:rsidRPr="00C83851" w:rsidRDefault="00A53E53"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A53E53" w:rsidRPr="00C83851" w:rsidRDefault="00F27A72" w:rsidP="00716A84">
            <w:pPr>
              <w:tabs>
                <w:tab w:val="decimal" w:pos="1055"/>
              </w:tabs>
              <w:spacing w:after="0" w:line="240" w:lineRule="atLeast"/>
              <w:ind w:left="-80" w:right="-25"/>
              <w:jc w:val="both"/>
              <w:rPr>
                <w:rFonts w:ascii="Times New Roman" w:hAnsi="Times New Roman" w:cstheme="minorBidi"/>
                <w:szCs w:val="22"/>
              </w:rPr>
            </w:pPr>
            <w:r w:rsidRPr="00C83851">
              <w:rPr>
                <w:rFonts w:ascii="Times New Roman" w:hAnsi="Times New Roman" w:cstheme="minorBidi"/>
                <w:szCs w:val="22"/>
              </w:rPr>
              <w:t>65,520</w:t>
            </w:r>
          </w:p>
        </w:tc>
      </w:tr>
      <w:tr w:rsidR="00217F79" w:rsidRPr="00F27A72" w:rsidTr="00F27A72">
        <w:tc>
          <w:tcPr>
            <w:tcW w:w="3354" w:type="dxa"/>
          </w:tcPr>
          <w:p w:rsidR="00217F79" w:rsidRPr="00F27A72" w:rsidRDefault="00BE06D4" w:rsidP="00BE06D4">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Total</w:t>
            </w:r>
            <w:r>
              <w:rPr>
                <w:rFonts w:ascii="Times New Roman" w:hAnsi="Times New Roman" w:cs="Angsana New"/>
                <w:b/>
                <w:bCs/>
                <w:lang w:val="en-GB"/>
              </w:rPr>
              <w:t>, net</w:t>
            </w:r>
          </w:p>
        </w:tc>
        <w:tc>
          <w:tcPr>
            <w:tcW w:w="1414" w:type="dxa"/>
            <w:tcBorders>
              <w:top w:val="single" w:sz="4" w:space="0" w:color="auto"/>
              <w:bottom w:val="single" w:sz="4" w:space="0" w:color="auto"/>
            </w:tcBorders>
            <w:shd w:val="clear" w:color="auto" w:fill="auto"/>
          </w:tcPr>
          <w:p w:rsidR="00217F79" w:rsidRPr="00F27A72" w:rsidRDefault="00F27A72" w:rsidP="00B918EE">
            <w:pPr>
              <w:tabs>
                <w:tab w:val="decimal" w:pos="1164"/>
              </w:tabs>
              <w:spacing w:after="0" w:line="240" w:lineRule="atLeast"/>
              <w:ind w:left="30" w:right="-25"/>
              <w:jc w:val="both"/>
              <w:rPr>
                <w:rFonts w:ascii="Times New Roman" w:hAnsi="Times New Roman" w:cs="Times New Roman"/>
                <w:b/>
                <w:bCs/>
                <w:szCs w:val="22"/>
              </w:rPr>
            </w:pPr>
            <w:r w:rsidRPr="00F27A72">
              <w:rPr>
                <w:rFonts w:ascii="Times New Roman" w:hAnsi="Times New Roman" w:cs="Times New Roman"/>
                <w:b/>
                <w:bCs/>
                <w:szCs w:val="22"/>
              </w:rPr>
              <w:t>211,692</w:t>
            </w:r>
          </w:p>
        </w:tc>
        <w:tc>
          <w:tcPr>
            <w:tcW w:w="264" w:type="dxa"/>
            <w:shd w:val="clear" w:color="auto" w:fill="auto"/>
          </w:tcPr>
          <w:p w:rsidR="00217F79" w:rsidRPr="00F27A72" w:rsidRDefault="00217F79"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217F79" w:rsidRPr="00F27A72" w:rsidRDefault="00F27A72" w:rsidP="00B179BD">
            <w:pPr>
              <w:tabs>
                <w:tab w:val="decimal" w:pos="1046"/>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209,670</w:t>
            </w:r>
          </w:p>
        </w:tc>
        <w:tc>
          <w:tcPr>
            <w:tcW w:w="264" w:type="dxa"/>
            <w:shd w:val="clear" w:color="auto" w:fill="auto"/>
          </w:tcPr>
          <w:p w:rsidR="00217F79" w:rsidRPr="00F27A72" w:rsidRDefault="00217F79"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217F79" w:rsidRPr="00F27A72" w:rsidRDefault="00F27A72" w:rsidP="00B918EE">
            <w:pPr>
              <w:tabs>
                <w:tab w:val="decimal" w:pos="119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205,646</w:t>
            </w:r>
          </w:p>
        </w:tc>
        <w:tc>
          <w:tcPr>
            <w:tcW w:w="255" w:type="dxa"/>
            <w:shd w:val="clear" w:color="auto" w:fill="auto"/>
          </w:tcPr>
          <w:p w:rsidR="00217F79" w:rsidRPr="00F27A72" w:rsidRDefault="00217F79"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217F79" w:rsidRPr="00F27A72" w:rsidRDefault="00F27A72" w:rsidP="00B179BD">
            <w:pPr>
              <w:tabs>
                <w:tab w:val="decimal" w:pos="105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203,593</w:t>
            </w:r>
          </w:p>
        </w:tc>
      </w:tr>
      <w:tr w:rsidR="00217F79" w:rsidRPr="002709D7" w:rsidTr="00F27A72">
        <w:tc>
          <w:tcPr>
            <w:tcW w:w="3354" w:type="dxa"/>
          </w:tcPr>
          <w:p w:rsidR="00217F79" w:rsidRPr="002709D7" w:rsidRDefault="00217F79" w:rsidP="00B918EE">
            <w:pPr>
              <w:tabs>
                <w:tab w:val="left" w:pos="405"/>
              </w:tabs>
              <w:spacing w:after="0" w:line="240" w:lineRule="atLeast"/>
              <w:ind w:left="522" w:right="-25"/>
              <w:jc w:val="thaiDistribute"/>
              <w:rPr>
                <w:rFonts w:ascii="Times New Roman" w:hAnsi="Times New Roman" w:cs="Times New Roman"/>
                <w:szCs w:val="22"/>
                <w:cs/>
              </w:rPr>
            </w:pPr>
          </w:p>
        </w:tc>
        <w:tc>
          <w:tcPr>
            <w:tcW w:w="1414" w:type="dxa"/>
            <w:tcBorders>
              <w:top w:val="single" w:sz="4" w:space="0" w:color="auto"/>
            </w:tcBorders>
            <w:shd w:val="clear" w:color="auto" w:fill="auto"/>
          </w:tcPr>
          <w:p w:rsidR="00217F79" w:rsidRPr="00A87BE8" w:rsidRDefault="00217F79"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217F79" w:rsidRPr="00A87BE8" w:rsidRDefault="00217F79"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217F79" w:rsidRPr="00A87BE8" w:rsidRDefault="00217F79"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rsidR="00217F79" w:rsidRPr="00A87BE8" w:rsidRDefault="00217F79"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217F79" w:rsidRPr="00A87BE8" w:rsidRDefault="00217F79"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217F79" w:rsidRPr="00A87BE8" w:rsidRDefault="00217F79" w:rsidP="00B179BD">
            <w:pPr>
              <w:tabs>
                <w:tab w:val="decimal" w:pos="1055"/>
              </w:tabs>
              <w:spacing w:after="0" w:line="240" w:lineRule="atLeast"/>
              <w:ind w:left="-80" w:right="-25"/>
              <w:jc w:val="both"/>
              <w:rPr>
                <w:rFonts w:ascii="Times New Roman" w:hAnsi="Times New Roman" w:cs="Times New Roman"/>
                <w:szCs w:val="22"/>
              </w:rPr>
            </w:pPr>
          </w:p>
        </w:tc>
      </w:tr>
      <w:tr w:rsidR="00F27A72" w:rsidRPr="002709D7" w:rsidTr="00B918EE">
        <w:tc>
          <w:tcPr>
            <w:tcW w:w="3354" w:type="dxa"/>
          </w:tcPr>
          <w:p w:rsidR="00F27A72" w:rsidRPr="002709D7" w:rsidRDefault="00F27A72" w:rsidP="00B918EE">
            <w:pPr>
              <w:tabs>
                <w:tab w:val="left" w:pos="405"/>
              </w:tabs>
              <w:spacing w:after="0" w:line="240" w:lineRule="atLeast"/>
              <w:ind w:left="522" w:right="-25"/>
              <w:jc w:val="thaiDistribute"/>
              <w:rPr>
                <w:rFonts w:ascii="Times New Roman" w:hAnsi="Times New Roman" w:cs="Times New Roman"/>
                <w:szCs w:val="22"/>
              </w:rPr>
            </w:pPr>
            <w:r w:rsidRPr="002709D7">
              <w:rPr>
                <w:rFonts w:ascii="Times New Roman" w:hAnsi="Times New Roman" w:cs="Times New Roman"/>
                <w:b/>
                <w:bCs/>
                <w:i/>
                <w:iCs/>
                <w:szCs w:val="22"/>
              </w:rPr>
              <w:t xml:space="preserve">Non </w:t>
            </w:r>
            <w:r w:rsidR="00DE3BF5">
              <w:rPr>
                <w:rFonts w:ascii="Times New Roman" w:hAnsi="Times New Roman" w:cs="Times New Roman"/>
                <w:b/>
                <w:bCs/>
                <w:i/>
                <w:iCs/>
                <w:szCs w:val="22"/>
              </w:rPr>
              <w:t>–</w:t>
            </w:r>
            <w:r w:rsidRPr="002709D7">
              <w:rPr>
                <w:rFonts w:ascii="Times New Roman" w:hAnsi="Times New Roman" w:cs="Times New Roman"/>
                <w:b/>
                <w:bCs/>
                <w:i/>
                <w:iCs/>
                <w:szCs w:val="22"/>
              </w:rPr>
              <w:t xml:space="preserve"> current</w:t>
            </w:r>
            <w:r w:rsidR="00DE3BF5">
              <w:rPr>
                <w:rFonts w:ascii="Times New Roman" w:hAnsi="Times New Roman" w:cs="Times New Roman"/>
                <w:b/>
                <w:bCs/>
                <w:i/>
                <w:iCs/>
                <w:szCs w:val="22"/>
              </w:rPr>
              <w:t>:-</w:t>
            </w:r>
          </w:p>
        </w:tc>
        <w:tc>
          <w:tcPr>
            <w:tcW w:w="1414" w:type="dxa"/>
            <w:shd w:val="clear" w:color="auto" w:fill="auto"/>
          </w:tcPr>
          <w:p w:rsidR="00F27A72" w:rsidRPr="00A87BE8" w:rsidRDefault="00F27A72"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27A72" w:rsidRDefault="00F27A72"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27A72" w:rsidRPr="00A87BE8" w:rsidRDefault="00F27A72"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F27A72" w:rsidRPr="00A87BE8" w:rsidRDefault="00F27A72"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27A72" w:rsidRPr="00A87BE8" w:rsidRDefault="00F27A72" w:rsidP="00B179BD">
            <w:pPr>
              <w:tabs>
                <w:tab w:val="decimal" w:pos="1055"/>
              </w:tabs>
              <w:spacing w:after="0" w:line="240" w:lineRule="atLeast"/>
              <w:ind w:left="-80" w:right="-25"/>
              <w:jc w:val="both"/>
              <w:rPr>
                <w:rFonts w:ascii="Times New Roman" w:hAnsi="Times New Roman" w:cs="Times New Roman"/>
                <w:szCs w:val="22"/>
              </w:rPr>
            </w:pPr>
          </w:p>
        </w:tc>
      </w:tr>
      <w:tr w:rsidR="00F27A72" w:rsidRPr="002709D7" w:rsidTr="00B918EE">
        <w:tc>
          <w:tcPr>
            <w:tcW w:w="3354" w:type="dxa"/>
          </w:tcPr>
          <w:p w:rsidR="00F27A72" w:rsidRPr="002709D7" w:rsidRDefault="00F27A72" w:rsidP="00716A84">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szCs w:val="22"/>
              </w:rPr>
              <w:t>Retention receivables</w:t>
            </w:r>
          </w:p>
        </w:tc>
        <w:tc>
          <w:tcPr>
            <w:tcW w:w="1414" w:type="dxa"/>
            <w:shd w:val="clear" w:color="auto" w:fill="auto"/>
          </w:tcPr>
          <w:p w:rsidR="00F27A72" w:rsidRPr="00A87BE8" w:rsidRDefault="00F76BD3" w:rsidP="00C83851">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167,82</w:t>
            </w:r>
            <w:r w:rsidR="00C83851">
              <w:rPr>
                <w:rFonts w:ascii="Times New Roman" w:hAnsi="Times New Roman" w:cs="Times New Roman"/>
                <w:szCs w:val="22"/>
              </w:rPr>
              <w:t>9</w:t>
            </w:r>
          </w:p>
        </w:tc>
        <w:tc>
          <w:tcPr>
            <w:tcW w:w="264" w:type="dxa"/>
            <w:shd w:val="clear" w:color="auto" w:fill="auto"/>
          </w:tcPr>
          <w:p w:rsidR="00F27A72" w:rsidRPr="00A87BE8" w:rsidRDefault="00F27A72"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27A72" w:rsidRPr="00A87BE8" w:rsidRDefault="00F76BD3" w:rsidP="00716A84">
            <w:pPr>
              <w:tabs>
                <w:tab w:val="decimal" w:pos="1046"/>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173,908</w:t>
            </w:r>
          </w:p>
        </w:tc>
        <w:tc>
          <w:tcPr>
            <w:tcW w:w="264" w:type="dxa"/>
            <w:shd w:val="clear" w:color="auto" w:fill="auto"/>
          </w:tcPr>
          <w:p w:rsidR="00F27A72" w:rsidRPr="00A87BE8" w:rsidRDefault="00F27A72"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27A72" w:rsidRPr="00A87BE8" w:rsidRDefault="00F76BD3" w:rsidP="00716A84">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147,400</w:t>
            </w:r>
          </w:p>
        </w:tc>
        <w:tc>
          <w:tcPr>
            <w:tcW w:w="255" w:type="dxa"/>
            <w:shd w:val="clear" w:color="auto" w:fill="auto"/>
          </w:tcPr>
          <w:p w:rsidR="00F27A72" w:rsidRPr="00A87BE8" w:rsidRDefault="00F27A72"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27A72" w:rsidRPr="00A87BE8" w:rsidRDefault="00F76BD3"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153,438</w:t>
            </w:r>
          </w:p>
        </w:tc>
      </w:tr>
      <w:tr w:rsidR="00F27A72" w:rsidRPr="002709D7" w:rsidTr="00B918EE">
        <w:tc>
          <w:tcPr>
            <w:tcW w:w="3354" w:type="dxa"/>
            <w:vAlign w:val="center"/>
          </w:tcPr>
          <w:p w:rsidR="00F27A72" w:rsidRPr="002709D7" w:rsidRDefault="00F27A72"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F27A72" w:rsidRPr="00A87BE8" w:rsidRDefault="00F27A72"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27A72" w:rsidRPr="00A87BE8" w:rsidRDefault="00F27A72"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27A72" w:rsidRPr="00A87BE8" w:rsidRDefault="00F27A72"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F27A72" w:rsidRPr="00A87BE8" w:rsidRDefault="00F27A72"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27A72" w:rsidRPr="00A87BE8" w:rsidRDefault="00F27A72" w:rsidP="00B179BD">
            <w:pPr>
              <w:tabs>
                <w:tab w:val="decimal" w:pos="1055"/>
              </w:tabs>
              <w:spacing w:after="0" w:line="240" w:lineRule="atLeast"/>
              <w:ind w:left="-80" w:right="-25"/>
              <w:jc w:val="both"/>
              <w:rPr>
                <w:rFonts w:ascii="Times New Roman" w:hAnsi="Times New Roman" w:cs="Times New Roman"/>
                <w:szCs w:val="22"/>
              </w:rPr>
            </w:pPr>
          </w:p>
        </w:tc>
      </w:tr>
      <w:tr w:rsidR="00F27A72" w:rsidRPr="002709D7" w:rsidTr="00B918EE">
        <w:tc>
          <w:tcPr>
            <w:tcW w:w="3354" w:type="dxa"/>
            <w:vAlign w:val="center"/>
          </w:tcPr>
          <w:p w:rsidR="00F27A72" w:rsidRPr="002709D7" w:rsidRDefault="00F27A72"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27A72" w:rsidRPr="00A87BE8" w:rsidRDefault="00F76BD3" w:rsidP="00B918EE">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(28,571)</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27A72" w:rsidRPr="00A87BE8" w:rsidRDefault="00F27A72" w:rsidP="00B179BD">
            <w:pPr>
              <w:tabs>
                <w:tab w:val="decimal" w:pos="1046"/>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sidR="00F76BD3">
              <w:rPr>
                <w:rFonts w:ascii="Times New Roman" w:hAnsi="Times New Roman" w:cs="Times New Roman"/>
                <w:szCs w:val="22"/>
              </w:rPr>
              <w:t>26,287</w:t>
            </w:r>
            <w:r w:rsidRPr="00A87BE8">
              <w:rPr>
                <w:rFonts w:ascii="Times New Roman" w:hAnsi="Times New Roman" w:cs="Times New Roman"/>
                <w:szCs w:val="22"/>
                <w:cs/>
              </w:rPr>
              <w:t>)</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F27A72" w:rsidRPr="00A87BE8" w:rsidRDefault="00F76BD3" w:rsidP="00B918EE">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(12,039)</w:t>
            </w:r>
          </w:p>
        </w:tc>
        <w:tc>
          <w:tcPr>
            <w:tcW w:w="255" w:type="dxa"/>
            <w:shd w:val="clear" w:color="auto" w:fill="auto"/>
          </w:tcPr>
          <w:p w:rsidR="00F27A72" w:rsidRPr="00A87BE8" w:rsidRDefault="00F27A72"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27A72" w:rsidRPr="00A87BE8" w:rsidRDefault="00F27A72"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sidR="00F76BD3">
              <w:rPr>
                <w:rFonts w:ascii="Times New Roman" w:hAnsi="Times New Roman" w:cs="Times New Roman"/>
                <w:szCs w:val="22"/>
              </w:rPr>
              <w:t>12,039</w:t>
            </w:r>
            <w:r w:rsidRPr="00A87BE8">
              <w:rPr>
                <w:rFonts w:ascii="Times New Roman" w:hAnsi="Times New Roman" w:cs="Times New Roman"/>
                <w:szCs w:val="22"/>
                <w:cs/>
              </w:rPr>
              <w:t>)</w:t>
            </w:r>
          </w:p>
        </w:tc>
      </w:tr>
      <w:tr w:rsidR="00F27A72" w:rsidRPr="00A87BE8" w:rsidTr="00B918EE">
        <w:tc>
          <w:tcPr>
            <w:tcW w:w="3354" w:type="dxa"/>
          </w:tcPr>
          <w:p w:rsidR="00F27A72" w:rsidRPr="00A87BE8" w:rsidRDefault="00F27A72" w:rsidP="00B918EE">
            <w:pPr>
              <w:spacing w:after="0" w:line="240" w:lineRule="atLeast"/>
              <w:ind w:left="549" w:right="-25"/>
              <w:jc w:val="both"/>
              <w:rPr>
                <w:rFonts w:ascii="Times New Roman" w:hAnsi="Times New Roman" w:cs="Times New Roman"/>
                <w:b/>
                <w:bCs/>
                <w:szCs w:val="22"/>
              </w:rPr>
            </w:pPr>
            <w:r w:rsidRPr="00A87BE8">
              <w:rPr>
                <w:rFonts w:ascii="Times New Roman" w:hAnsi="Times New Roman" w:cs="Times New Roman"/>
                <w:b/>
                <w:bCs/>
                <w:szCs w:val="22"/>
              </w:rPr>
              <w:t>Net</w:t>
            </w:r>
          </w:p>
        </w:tc>
        <w:tc>
          <w:tcPr>
            <w:tcW w:w="1414" w:type="dxa"/>
            <w:tcBorders>
              <w:top w:val="single" w:sz="4" w:space="0" w:color="auto"/>
            </w:tcBorders>
            <w:shd w:val="clear" w:color="auto" w:fill="auto"/>
          </w:tcPr>
          <w:p w:rsidR="00F27A72" w:rsidRPr="00A87BE8" w:rsidRDefault="00F76BD3" w:rsidP="00B918EE">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139,258</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F27A72" w:rsidRPr="00A87BE8" w:rsidRDefault="00F76BD3" w:rsidP="00F76BD3">
            <w:pPr>
              <w:tabs>
                <w:tab w:val="decimal" w:pos="104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147,621</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F27A72" w:rsidRPr="00A87BE8" w:rsidRDefault="00F76BD3" w:rsidP="00B918EE">
            <w:pPr>
              <w:tabs>
                <w:tab w:val="decimal" w:pos="119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135,361</w:t>
            </w:r>
          </w:p>
        </w:tc>
        <w:tc>
          <w:tcPr>
            <w:tcW w:w="255" w:type="dxa"/>
            <w:shd w:val="clear" w:color="auto" w:fill="auto"/>
          </w:tcPr>
          <w:p w:rsidR="00F27A72" w:rsidRPr="00A87BE8" w:rsidRDefault="00F27A72"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F27A72" w:rsidRPr="00A87BE8" w:rsidRDefault="00F76BD3" w:rsidP="00B179BD">
            <w:pPr>
              <w:tabs>
                <w:tab w:val="decimal" w:pos="105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141,399</w:t>
            </w:r>
          </w:p>
        </w:tc>
      </w:tr>
      <w:tr w:rsidR="00F27A72" w:rsidRPr="00A87BE8" w:rsidTr="00B918EE">
        <w:tc>
          <w:tcPr>
            <w:tcW w:w="3354" w:type="dxa"/>
          </w:tcPr>
          <w:p w:rsidR="00F27A72" w:rsidRPr="00A87BE8" w:rsidRDefault="00F27A72" w:rsidP="00B918EE">
            <w:pPr>
              <w:tabs>
                <w:tab w:val="left" w:pos="405"/>
              </w:tabs>
              <w:spacing w:after="0" w:line="240" w:lineRule="atLeast"/>
              <w:ind w:left="522" w:right="-25"/>
              <w:jc w:val="thaiDistribute"/>
              <w:rPr>
                <w:rFonts w:ascii="Times New Roman" w:hAnsi="Times New Roman" w:cs="Times New Roman"/>
                <w:b/>
                <w:bCs/>
                <w:szCs w:val="22"/>
                <w:cs/>
              </w:rPr>
            </w:pPr>
            <w:r w:rsidRPr="00A87BE8">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F27A72" w:rsidRPr="00A87BE8" w:rsidRDefault="00F76BD3" w:rsidP="00B918EE">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350,950</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27A72" w:rsidRPr="00A87BE8" w:rsidRDefault="00F76BD3" w:rsidP="00B179BD">
            <w:pPr>
              <w:tabs>
                <w:tab w:val="decimal" w:pos="1046"/>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357,291</w:t>
            </w:r>
          </w:p>
        </w:tc>
        <w:tc>
          <w:tcPr>
            <w:tcW w:w="264" w:type="dxa"/>
            <w:shd w:val="clear" w:color="auto" w:fill="auto"/>
          </w:tcPr>
          <w:p w:rsidR="00F27A72" w:rsidRPr="00A87BE8" w:rsidRDefault="00F27A72"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F27A72" w:rsidRPr="00A87BE8" w:rsidRDefault="00F76BD3" w:rsidP="00B918EE">
            <w:pPr>
              <w:tabs>
                <w:tab w:val="decimal" w:pos="119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341,007</w:t>
            </w:r>
          </w:p>
        </w:tc>
        <w:tc>
          <w:tcPr>
            <w:tcW w:w="255" w:type="dxa"/>
            <w:shd w:val="clear" w:color="auto" w:fill="auto"/>
          </w:tcPr>
          <w:p w:rsidR="00F27A72" w:rsidRPr="00A87BE8" w:rsidRDefault="00F27A72"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27A72" w:rsidRPr="00A87BE8" w:rsidRDefault="00F27A72" w:rsidP="00B179BD">
            <w:pPr>
              <w:tabs>
                <w:tab w:val="decimal" w:pos="1055"/>
              </w:tabs>
              <w:spacing w:after="0" w:line="240" w:lineRule="atLeast"/>
              <w:ind w:left="-80" w:right="-25"/>
              <w:jc w:val="both"/>
              <w:rPr>
                <w:rFonts w:ascii="Times New Roman" w:hAnsi="Times New Roman" w:cs="Times New Roman"/>
                <w:b/>
                <w:bCs/>
                <w:szCs w:val="22"/>
              </w:rPr>
            </w:pPr>
            <w:r w:rsidRPr="00A87BE8">
              <w:rPr>
                <w:rFonts w:ascii="Times New Roman" w:hAnsi="Times New Roman" w:cs="Times New Roman"/>
                <w:b/>
                <w:bCs/>
                <w:szCs w:val="22"/>
              </w:rPr>
              <w:t>344,992</w:t>
            </w:r>
          </w:p>
        </w:tc>
      </w:tr>
    </w:tbl>
    <w:p w:rsidR="00F76BD3" w:rsidRDefault="00F76BD3"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F76BD3" w:rsidRDefault="00F76BD3">
      <w:pPr>
        <w:spacing w:after="0" w:line="240" w:lineRule="auto"/>
        <w:rPr>
          <w:rFonts w:ascii="Times New Roman" w:eastAsia="Cordia New" w:hAnsi="Times New Roman" w:cs="Times New Roman"/>
          <w:szCs w:val="22"/>
          <w:highlight w:val="yellow"/>
        </w:rPr>
      </w:pPr>
      <w:r>
        <w:rPr>
          <w:rFonts w:ascii="Times New Roman" w:eastAsia="Cordia New" w:hAnsi="Times New Roman" w:cs="Times New Roman"/>
          <w:szCs w:val="22"/>
          <w:highlight w:val="yellow"/>
        </w:rPr>
        <w:br w:type="page"/>
      </w:r>
    </w:p>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E80581" w:rsidRPr="008E0F84"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E80581" w:rsidRPr="008E0F84"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E80581" w:rsidRPr="008E0F84" w:rsidRDefault="00E80581"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1414" w:type="dxa"/>
          </w:tcPr>
          <w:p w:rsidR="00E80581" w:rsidRPr="006416A5" w:rsidRDefault="00E8058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0581" w:rsidRPr="006416A5"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80581" w:rsidRPr="00F92250" w:rsidRDefault="00E8058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80581" w:rsidRPr="006416A5" w:rsidRDefault="00E8058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E80581" w:rsidRPr="006416A5"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6237" w:type="dxa"/>
            <w:gridSpan w:val="7"/>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E80581" w:rsidRPr="00AE52AB" w:rsidTr="00176964">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cs/>
              </w:rPr>
            </w:pPr>
          </w:p>
        </w:tc>
        <w:tc>
          <w:tcPr>
            <w:tcW w:w="141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AE52AB" w:rsidTr="00176964">
        <w:tc>
          <w:tcPr>
            <w:tcW w:w="3492" w:type="dxa"/>
          </w:tcPr>
          <w:p w:rsidR="00E80581" w:rsidRPr="007C6957" w:rsidRDefault="00E80581"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AE52AB" w:rsidTr="00176964">
        <w:tc>
          <w:tcPr>
            <w:tcW w:w="3492" w:type="dxa"/>
          </w:tcPr>
          <w:p w:rsidR="00E80581" w:rsidRPr="007C6957" w:rsidRDefault="00E80581"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AE52AB" w:rsidTr="00176964">
        <w:tc>
          <w:tcPr>
            <w:tcW w:w="3492" w:type="dxa"/>
          </w:tcPr>
          <w:p w:rsidR="00E80581" w:rsidRDefault="00E80581" w:rsidP="0017696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E80581" w:rsidRPr="00274B21" w:rsidRDefault="00F76BD3" w:rsidP="0017696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1,952</w:t>
            </w:r>
          </w:p>
        </w:tc>
        <w:tc>
          <w:tcPr>
            <w:tcW w:w="264" w:type="dxa"/>
          </w:tcPr>
          <w:p w:rsidR="00E80581" w:rsidRPr="00274B21"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E80581" w:rsidRPr="00274B21" w:rsidRDefault="00E80581" w:rsidP="00176964">
            <w:pPr>
              <w:tabs>
                <w:tab w:val="decimal" w:pos="1008"/>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rPr>
              <w:t>3,8</w:t>
            </w:r>
            <w:r>
              <w:rPr>
                <w:rFonts w:ascii="Times New Roman" w:hAnsi="Times New Roman" w:cs="Times New Roman"/>
                <w:szCs w:val="22"/>
              </w:rPr>
              <w:t>50</w:t>
            </w:r>
          </w:p>
        </w:tc>
        <w:tc>
          <w:tcPr>
            <w:tcW w:w="264" w:type="dxa"/>
            <w:shd w:val="clear" w:color="auto" w:fill="auto"/>
          </w:tcPr>
          <w:p w:rsidR="00E80581" w:rsidRPr="00274B21"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E80581" w:rsidRPr="00274B21" w:rsidRDefault="00F76BD3" w:rsidP="00176964">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(327)</w:t>
            </w:r>
          </w:p>
        </w:tc>
        <w:tc>
          <w:tcPr>
            <w:tcW w:w="255" w:type="dxa"/>
            <w:shd w:val="clear" w:color="auto" w:fill="auto"/>
          </w:tcPr>
          <w:p w:rsidR="00E80581" w:rsidRPr="00274B21" w:rsidRDefault="00E80581" w:rsidP="00176964">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E80581" w:rsidRPr="00274B21" w:rsidRDefault="00E80581" w:rsidP="00176964">
            <w:pPr>
              <w:tabs>
                <w:tab w:val="decimal" w:pos="930"/>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rPr>
              <w:t>3,8</w:t>
            </w:r>
            <w:r>
              <w:rPr>
                <w:rFonts w:ascii="Times New Roman" w:hAnsi="Times New Roman" w:cs="Times New Roman"/>
                <w:szCs w:val="22"/>
              </w:rPr>
              <w:t>50</w:t>
            </w:r>
          </w:p>
        </w:tc>
      </w:tr>
    </w:tbl>
    <w:p w:rsidR="007769C4" w:rsidRPr="00B6066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B94005" w:rsidRDefault="007769C4" w:rsidP="00B94005">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B94005">
        <w:rPr>
          <w:rFonts w:ascii="Times New Roman" w:hAnsi="Times New Roman" w:cs="Times New Roman"/>
          <w:b/>
          <w:bCs/>
          <w:sz w:val="22"/>
          <w:szCs w:val="22"/>
        </w:rPr>
        <w:t>Contract liabilities</w:t>
      </w:r>
    </w:p>
    <w:p w:rsidR="007769C4" w:rsidRPr="00B60667"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B6066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AD19D5" w:rsidRPr="00B60667" w:rsidTr="00B918EE">
        <w:trPr>
          <w:tblHeader/>
        </w:trPr>
        <w:tc>
          <w:tcPr>
            <w:tcW w:w="3354" w:type="dxa"/>
          </w:tcPr>
          <w:p w:rsidR="00AD19D5" w:rsidRPr="00B60667" w:rsidRDefault="00AD19D5" w:rsidP="00B918EE">
            <w:pPr>
              <w:spacing w:after="0" w:line="240" w:lineRule="atLeast"/>
              <w:ind w:left="549" w:right="-25"/>
              <w:jc w:val="both"/>
              <w:rPr>
                <w:rFonts w:ascii="Times New Roman" w:hAnsi="Times New Roman" w:cs="Times New Roman"/>
                <w:szCs w:val="22"/>
              </w:rPr>
            </w:pPr>
          </w:p>
        </w:tc>
        <w:tc>
          <w:tcPr>
            <w:tcW w:w="1414" w:type="dxa"/>
          </w:tcPr>
          <w:p w:rsidR="00AD19D5" w:rsidRPr="006416A5" w:rsidRDefault="00AD19D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AD19D5" w:rsidRPr="00F92250" w:rsidRDefault="00AD19D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D19D5" w:rsidRPr="006416A5" w:rsidRDefault="00AD19D5"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D19D5" w:rsidRPr="00B60667" w:rsidTr="00B918EE">
        <w:trPr>
          <w:tblHeader/>
        </w:trPr>
        <w:tc>
          <w:tcPr>
            <w:tcW w:w="3354" w:type="dxa"/>
          </w:tcPr>
          <w:p w:rsidR="00AD19D5" w:rsidRPr="00B60667" w:rsidRDefault="00AD19D5" w:rsidP="00B918EE">
            <w:pPr>
              <w:spacing w:after="0" w:line="240" w:lineRule="atLeast"/>
              <w:ind w:left="549" w:right="-25"/>
              <w:jc w:val="both"/>
              <w:rPr>
                <w:rFonts w:ascii="Times New Roman" w:hAnsi="Times New Roman" w:cs="Times New Roman"/>
                <w:szCs w:val="22"/>
              </w:rPr>
            </w:pPr>
          </w:p>
        </w:tc>
        <w:tc>
          <w:tcPr>
            <w:tcW w:w="1414" w:type="dxa"/>
          </w:tcPr>
          <w:p w:rsidR="00AD19D5" w:rsidRPr="006416A5" w:rsidRDefault="00AD19D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AD19D5" w:rsidRPr="00F92250" w:rsidRDefault="00AD19D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D19D5" w:rsidRPr="006416A5" w:rsidRDefault="00AD19D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AD19D5" w:rsidRPr="00B60667" w:rsidTr="00B918EE">
        <w:trPr>
          <w:tblHeader/>
        </w:trPr>
        <w:tc>
          <w:tcPr>
            <w:tcW w:w="3354" w:type="dxa"/>
          </w:tcPr>
          <w:p w:rsidR="00AD19D5" w:rsidRPr="00B60667" w:rsidRDefault="00AD19D5" w:rsidP="00B918EE">
            <w:pPr>
              <w:spacing w:after="0" w:line="240" w:lineRule="atLeast"/>
              <w:ind w:left="549" w:right="-25"/>
              <w:jc w:val="both"/>
              <w:rPr>
                <w:rFonts w:ascii="Times New Roman" w:hAnsi="Times New Roman" w:cs="Times New Roman"/>
                <w:szCs w:val="22"/>
              </w:rPr>
            </w:pPr>
          </w:p>
        </w:tc>
        <w:tc>
          <w:tcPr>
            <w:tcW w:w="6375" w:type="dxa"/>
            <w:gridSpan w:val="7"/>
          </w:tcPr>
          <w:p w:rsidR="00AD19D5" w:rsidRPr="00F92250" w:rsidRDefault="00AD19D5"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19D5" w:rsidRPr="00B60667" w:rsidTr="00B918EE">
        <w:tc>
          <w:tcPr>
            <w:tcW w:w="3354" w:type="dxa"/>
          </w:tcPr>
          <w:p w:rsidR="00AD19D5" w:rsidRPr="00B60667" w:rsidRDefault="00AD19D5" w:rsidP="00B918EE">
            <w:pPr>
              <w:spacing w:after="0" w:line="240" w:lineRule="atLeast"/>
              <w:ind w:left="549" w:right="-25"/>
              <w:jc w:val="both"/>
              <w:rPr>
                <w:rFonts w:ascii="Times New Roman" w:eastAsia="Cordia New" w:hAnsi="Times New Roman" w:cs="Times New Roman"/>
                <w:b/>
                <w:bCs/>
                <w:i/>
                <w:iCs/>
                <w:szCs w:val="22"/>
              </w:rPr>
            </w:pPr>
            <w:r w:rsidRPr="00B60667">
              <w:rPr>
                <w:rFonts w:ascii="Times New Roman" w:eastAsia="Cordia New" w:hAnsi="Times New Roman" w:cs="Times New Roman"/>
                <w:b/>
                <w:bCs/>
                <w:i/>
                <w:iCs/>
                <w:szCs w:val="22"/>
              </w:rPr>
              <w:t>Current:-</w:t>
            </w:r>
          </w:p>
        </w:tc>
        <w:tc>
          <w:tcPr>
            <w:tcW w:w="1414" w:type="dxa"/>
            <w:shd w:val="clear" w:color="auto" w:fill="auto"/>
          </w:tcPr>
          <w:p w:rsidR="00AD19D5" w:rsidRPr="00B60667"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AD19D5" w:rsidRPr="00B60667" w:rsidTr="00B918EE">
        <w:tc>
          <w:tcPr>
            <w:tcW w:w="3354" w:type="dxa"/>
          </w:tcPr>
          <w:p w:rsidR="00AD19D5" w:rsidRPr="00B60667" w:rsidRDefault="00AD19D5" w:rsidP="00B918EE">
            <w:pPr>
              <w:spacing w:after="0" w:line="240" w:lineRule="atLeast"/>
              <w:ind w:left="549" w:right="-25"/>
              <w:jc w:val="both"/>
              <w:rPr>
                <w:rFonts w:ascii="Times New Roman" w:eastAsia="Cordia New" w:hAnsi="Times New Roman" w:cs="Times New Roman"/>
                <w:b/>
                <w:bCs/>
                <w:szCs w:val="22"/>
              </w:rPr>
            </w:pPr>
            <w:r w:rsidRPr="00B60667">
              <w:rPr>
                <w:rFonts w:ascii="Times New Roman" w:eastAsia="Cordia New" w:hAnsi="Times New Roman" w:cs="Times New Roman"/>
                <w:szCs w:val="22"/>
              </w:rPr>
              <w:t>Construction revenue</w:t>
            </w:r>
          </w:p>
        </w:tc>
        <w:tc>
          <w:tcPr>
            <w:tcW w:w="1414" w:type="dxa"/>
            <w:shd w:val="clear" w:color="auto" w:fill="auto"/>
          </w:tcPr>
          <w:p w:rsidR="00AD19D5" w:rsidRPr="00B60667"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AD19D5" w:rsidRPr="00B60667" w:rsidTr="00B918EE">
        <w:tc>
          <w:tcPr>
            <w:tcW w:w="3354" w:type="dxa"/>
            <w:vAlign w:val="bottom"/>
          </w:tcPr>
          <w:p w:rsidR="00AD19D5" w:rsidRPr="006878C8" w:rsidRDefault="00AD19D5" w:rsidP="00B918EE">
            <w:pPr>
              <w:spacing w:after="0" w:line="240" w:lineRule="atLeast"/>
              <w:ind w:left="549" w:right="-25"/>
              <w:jc w:val="both"/>
              <w:rPr>
                <w:rFonts w:ascii="Times New Roman" w:hAnsi="Times New Roman" w:cstheme="minorBidi"/>
                <w:szCs w:val="22"/>
                <w:cs/>
              </w:rPr>
            </w:pPr>
            <w:r w:rsidRPr="00B60667">
              <w:rPr>
                <w:rFonts w:ascii="Times New Roman" w:eastAsia="Cordia New" w:hAnsi="Times New Roman" w:cs="Times New Roman"/>
                <w:szCs w:val="22"/>
              </w:rPr>
              <w:t xml:space="preserve">  received in advance</w:t>
            </w:r>
          </w:p>
        </w:tc>
        <w:tc>
          <w:tcPr>
            <w:tcW w:w="1414" w:type="dxa"/>
            <w:shd w:val="clear" w:color="auto" w:fill="auto"/>
          </w:tcPr>
          <w:p w:rsidR="00AD19D5" w:rsidRPr="00B60667" w:rsidRDefault="00F76BD3"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8,965</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6,388</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F76BD3" w:rsidP="00F76BD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2,612</w:t>
            </w: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AD19D5" w:rsidRPr="00B60667" w:rsidTr="00B918EE">
        <w:tc>
          <w:tcPr>
            <w:tcW w:w="3354" w:type="dxa"/>
            <w:vAlign w:val="bottom"/>
          </w:tcPr>
          <w:p w:rsidR="00AD19D5" w:rsidRPr="00B60667" w:rsidRDefault="00AD19D5" w:rsidP="00B918EE">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Advance received from</w:t>
            </w:r>
          </w:p>
        </w:tc>
        <w:tc>
          <w:tcPr>
            <w:tcW w:w="1414" w:type="dxa"/>
            <w:shd w:val="clear" w:color="auto" w:fill="auto"/>
          </w:tcPr>
          <w:p w:rsidR="00AD19D5" w:rsidRPr="00B60667" w:rsidRDefault="00AD19D5" w:rsidP="00B918EE">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AD19D5">
            <w:pPr>
              <w:tabs>
                <w:tab w:val="decimal" w:pos="1055"/>
              </w:tabs>
              <w:spacing w:after="0" w:line="240" w:lineRule="atLeast"/>
              <w:ind w:left="72" w:right="-25"/>
              <w:jc w:val="both"/>
              <w:rPr>
                <w:rFonts w:ascii="Times New Roman" w:hAnsi="Times New Roman" w:cs="Times New Roman"/>
                <w:szCs w:val="22"/>
              </w:rPr>
            </w:pPr>
          </w:p>
        </w:tc>
      </w:tr>
      <w:tr w:rsidR="00AD19D5" w:rsidRPr="00B60667" w:rsidTr="00B918EE">
        <w:tc>
          <w:tcPr>
            <w:tcW w:w="3354" w:type="dxa"/>
            <w:vAlign w:val="bottom"/>
          </w:tcPr>
          <w:p w:rsidR="00AD19D5" w:rsidRPr="00B60667" w:rsidRDefault="00AD19D5" w:rsidP="00B918EE">
            <w:pPr>
              <w:spacing w:after="0" w:line="240" w:lineRule="atLeast"/>
              <w:ind w:left="549" w:right="-25"/>
              <w:jc w:val="both"/>
              <w:rPr>
                <w:rFonts w:ascii="Times New Roman" w:hAnsi="Times New Roman" w:cs="Times New Roman"/>
                <w:szCs w:val="22"/>
                <w:cs/>
              </w:rPr>
            </w:pPr>
            <w:r w:rsidRPr="00B60667">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AD19D5" w:rsidRPr="00B60667" w:rsidRDefault="00F76BD3"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48,229</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19,529</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AD19D5" w:rsidRPr="00B60667" w:rsidRDefault="00F76BD3"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38,749</w:t>
            </w: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AD19D5" w:rsidRPr="00B60667" w:rsidRDefault="00AD19D5" w:rsidP="00AD19D5">
            <w:pPr>
              <w:tabs>
                <w:tab w:val="decimal" w:pos="105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w:t>
            </w:r>
          </w:p>
        </w:tc>
      </w:tr>
      <w:tr w:rsidR="00AD19D5" w:rsidRPr="002A3993" w:rsidTr="00B918EE">
        <w:tc>
          <w:tcPr>
            <w:tcW w:w="3354" w:type="dxa"/>
          </w:tcPr>
          <w:p w:rsidR="00AD19D5" w:rsidRPr="00B60667" w:rsidRDefault="00AD19D5" w:rsidP="00B918EE">
            <w:pPr>
              <w:spacing w:after="0" w:line="260" w:lineRule="atLeast"/>
              <w:ind w:left="522" w:right="-25"/>
              <w:jc w:val="both"/>
              <w:rPr>
                <w:rFonts w:ascii="Times New Roman" w:hAnsi="Times New Roman" w:cs="Times New Roman"/>
                <w:b/>
                <w:bCs/>
                <w:szCs w:val="22"/>
              </w:rPr>
            </w:pPr>
            <w:r w:rsidRPr="00B60667">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AD19D5" w:rsidRPr="00B60667" w:rsidRDefault="00F76BD3" w:rsidP="00B918EE">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57,194</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25,917</w:t>
            </w: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AD19D5" w:rsidRPr="00B60667" w:rsidRDefault="00F76BD3" w:rsidP="00B918EE">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41,361</w:t>
            </w: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AD19D5" w:rsidRPr="00B60667" w:rsidRDefault="00AD19D5" w:rsidP="00AD19D5">
            <w:pPr>
              <w:tabs>
                <w:tab w:val="decimal" w:pos="105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10,000</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7769C4" w:rsidRPr="00677C06"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7769C4" w:rsidRPr="00673A5F"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7769C4" w:rsidRPr="00673A5F" w:rsidTr="00EF1B0C">
        <w:trPr>
          <w:tblHeader/>
        </w:trPr>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64" w:type="dxa"/>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673A5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EF1B0C" w:rsidRPr="00673A5F" w:rsidTr="00EF1B0C">
        <w:trPr>
          <w:tblHeader/>
        </w:trPr>
        <w:tc>
          <w:tcPr>
            <w:tcW w:w="3492" w:type="dxa"/>
          </w:tcPr>
          <w:p w:rsidR="00EF1B0C" w:rsidRPr="00673A5F" w:rsidRDefault="00EF1B0C" w:rsidP="00B918EE">
            <w:pPr>
              <w:spacing w:after="0" w:line="240" w:lineRule="atLeast"/>
              <w:ind w:left="549" w:right="-25"/>
              <w:jc w:val="both"/>
              <w:rPr>
                <w:rFonts w:ascii="Times New Roman" w:eastAsia="Cordia New" w:hAnsi="Times New Roman" w:cs="Times New Roman"/>
                <w:szCs w:val="22"/>
              </w:rPr>
            </w:pPr>
          </w:p>
        </w:tc>
        <w:tc>
          <w:tcPr>
            <w:tcW w:w="1414" w:type="dxa"/>
          </w:tcPr>
          <w:p w:rsidR="00EF1B0C" w:rsidRPr="006416A5" w:rsidRDefault="00EF1B0C"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EF1B0C" w:rsidRPr="00F92250" w:rsidRDefault="00EF1B0C"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F1B0C" w:rsidRPr="006416A5" w:rsidRDefault="00EF1B0C"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F1B0C" w:rsidRPr="00673A5F" w:rsidTr="00EF1B0C">
        <w:trPr>
          <w:tblHeader/>
        </w:trPr>
        <w:tc>
          <w:tcPr>
            <w:tcW w:w="3492" w:type="dxa"/>
          </w:tcPr>
          <w:p w:rsidR="00EF1B0C" w:rsidRPr="00673A5F" w:rsidRDefault="00EF1B0C" w:rsidP="00B918EE">
            <w:pPr>
              <w:spacing w:after="0" w:line="240" w:lineRule="atLeast"/>
              <w:ind w:left="549" w:right="-25"/>
              <w:jc w:val="both"/>
              <w:rPr>
                <w:rFonts w:ascii="Times New Roman" w:eastAsia="Cordia New" w:hAnsi="Times New Roman" w:cs="Times New Roman"/>
                <w:szCs w:val="22"/>
              </w:rPr>
            </w:pPr>
          </w:p>
        </w:tc>
        <w:tc>
          <w:tcPr>
            <w:tcW w:w="1414" w:type="dxa"/>
          </w:tcPr>
          <w:p w:rsidR="00EF1B0C" w:rsidRPr="006416A5" w:rsidRDefault="00EF1B0C"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F1B0C" w:rsidRPr="00F92250" w:rsidRDefault="00EF1B0C"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F1B0C" w:rsidRPr="006416A5" w:rsidRDefault="00EF1B0C"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F1B0C" w:rsidRPr="00673A5F" w:rsidTr="00EF1B0C">
        <w:trPr>
          <w:tblHeader/>
        </w:trPr>
        <w:tc>
          <w:tcPr>
            <w:tcW w:w="3492" w:type="dxa"/>
          </w:tcPr>
          <w:p w:rsidR="00EF1B0C" w:rsidRPr="00673A5F" w:rsidRDefault="00EF1B0C" w:rsidP="00B918EE">
            <w:pPr>
              <w:spacing w:after="0" w:line="240" w:lineRule="atLeast"/>
              <w:ind w:left="549" w:right="-25"/>
              <w:jc w:val="both"/>
              <w:rPr>
                <w:rFonts w:ascii="Times New Roman" w:eastAsia="Cordia New" w:hAnsi="Times New Roman" w:cs="Times New Roman"/>
                <w:szCs w:val="22"/>
              </w:rPr>
            </w:pPr>
          </w:p>
        </w:tc>
        <w:tc>
          <w:tcPr>
            <w:tcW w:w="6379" w:type="dxa"/>
            <w:gridSpan w:val="7"/>
          </w:tcPr>
          <w:p w:rsidR="00EF1B0C" w:rsidRPr="00F92250" w:rsidRDefault="00EF1B0C"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0C0087" w:rsidRPr="00673A5F" w:rsidTr="00EF1B0C">
        <w:tc>
          <w:tcPr>
            <w:tcW w:w="3492" w:type="dxa"/>
          </w:tcPr>
          <w:p w:rsidR="000C0087" w:rsidRPr="00673A5F" w:rsidRDefault="000C0087"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Construction materials</w:t>
            </w:r>
          </w:p>
        </w:tc>
        <w:tc>
          <w:tcPr>
            <w:tcW w:w="1414" w:type="dxa"/>
            <w:shd w:val="clear" w:color="auto" w:fill="auto"/>
          </w:tcPr>
          <w:p w:rsidR="000C0087" w:rsidRPr="002C504C" w:rsidRDefault="00C80B2B" w:rsidP="00C80B2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20,265</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0C0087" w:rsidRDefault="000C0087" w:rsidP="000C0087">
            <w:pPr>
              <w:tabs>
                <w:tab w:val="decimal" w:pos="1049"/>
              </w:tabs>
              <w:spacing w:after="0" w:line="240" w:lineRule="atLeast"/>
              <w:ind w:left="34" w:right="-25"/>
              <w:jc w:val="both"/>
              <w:rPr>
                <w:rFonts w:ascii="Times New Roman" w:hAnsi="Times New Roman" w:cstheme="minorBidi"/>
                <w:szCs w:val="22"/>
                <w:lang w:val="en-GB"/>
              </w:rPr>
            </w:pPr>
            <w:r>
              <w:rPr>
                <w:rFonts w:ascii="Times New Roman" w:hAnsi="Times New Roman" w:cs="Times New Roman"/>
                <w:szCs w:val="22"/>
              </w:rPr>
              <w:t>24,21</w:t>
            </w:r>
            <w:r>
              <w:rPr>
                <w:rFonts w:ascii="Times New Roman" w:hAnsi="Times New Roman" w:cstheme="minorBidi"/>
                <w:szCs w:val="22"/>
                <w:lang w:val="en-GB"/>
              </w:rPr>
              <w:t>1</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2C504C" w:rsidRDefault="00C80B2B" w:rsidP="00B918EE">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20,265</w:t>
            </w:r>
          </w:p>
        </w:tc>
        <w:tc>
          <w:tcPr>
            <w:tcW w:w="255" w:type="dxa"/>
            <w:shd w:val="clear" w:color="auto" w:fill="auto"/>
          </w:tcPr>
          <w:p w:rsidR="000C0087" w:rsidRPr="002C504C" w:rsidRDefault="000C0087" w:rsidP="00B918EE">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0C0087" w:rsidRPr="002C504C" w:rsidRDefault="000C0087"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24,17</w:t>
            </w:r>
            <w:r>
              <w:rPr>
                <w:rFonts w:ascii="Times New Roman" w:hAnsi="Times New Roman" w:cs="Times New Roman"/>
                <w:szCs w:val="22"/>
              </w:rPr>
              <w:t>1</w:t>
            </w:r>
          </w:p>
        </w:tc>
      </w:tr>
      <w:tr w:rsidR="000C0087" w:rsidRPr="00673A5F" w:rsidTr="00EF1B0C">
        <w:tc>
          <w:tcPr>
            <w:tcW w:w="3492" w:type="dxa"/>
          </w:tcPr>
          <w:p w:rsidR="000C0087" w:rsidRPr="00C4489A" w:rsidRDefault="000C0087" w:rsidP="00B918EE">
            <w:pPr>
              <w:spacing w:after="0" w:line="240" w:lineRule="atLeast"/>
              <w:ind w:left="549" w:right="-25"/>
              <w:jc w:val="both"/>
              <w:rPr>
                <w:rFonts w:ascii="Times New Roman" w:eastAsia="Cordia New" w:hAnsi="Times New Roman" w:cstheme="minorBidi"/>
                <w:szCs w:val="22"/>
                <w:cs/>
              </w:rPr>
            </w:pPr>
            <w:r w:rsidRPr="00673A5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0C0087" w:rsidRPr="002C504C" w:rsidRDefault="00C80B2B" w:rsidP="00C80B2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20,672</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C0087" w:rsidRPr="002C504C" w:rsidRDefault="000C0087" w:rsidP="000C0087">
            <w:pPr>
              <w:tabs>
                <w:tab w:val="decimal" w:pos="1049"/>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64,723</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C0087" w:rsidRPr="002C504C" w:rsidRDefault="00C80B2B" w:rsidP="00B918EE">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17,618</w:t>
            </w:r>
          </w:p>
        </w:tc>
        <w:tc>
          <w:tcPr>
            <w:tcW w:w="255" w:type="dxa"/>
            <w:shd w:val="clear" w:color="auto" w:fill="auto"/>
          </w:tcPr>
          <w:p w:rsidR="000C0087" w:rsidRPr="002C504C" w:rsidRDefault="000C0087"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0C0087" w:rsidRPr="002C504C" w:rsidRDefault="000C0087"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61,687</w:t>
            </w:r>
          </w:p>
        </w:tc>
      </w:tr>
      <w:tr w:rsidR="000C0087" w:rsidRPr="00673A5F" w:rsidTr="00EF1B0C">
        <w:tc>
          <w:tcPr>
            <w:tcW w:w="3492" w:type="dxa"/>
          </w:tcPr>
          <w:p w:rsidR="000C0087" w:rsidRPr="00673A5F" w:rsidRDefault="000C0087"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0C0087" w:rsidRPr="002C504C" w:rsidRDefault="00C80B2B" w:rsidP="00C80B2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40,937</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C0087" w:rsidRPr="002C504C" w:rsidRDefault="000C0087" w:rsidP="000C0087">
            <w:pPr>
              <w:tabs>
                <w:tab w:val="decimal" w:pos="1049"/>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88,934</w:t>
            </w:r>
          </w:p>
        </w:tc>
        <w:tc>
          <w:tcPr>
            <w:tcW w:w="264" w:type="dxa"/>
            <w:shd w:val="clear" w:color="auto" w:fill="auto"/>
          </w:tcPr>
          <w:p w:rsidR="000C0087" w:rsidRPr="002C504C"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C0087" w:rsidRPr="002C504C" w:rsidRDefault="00C80B2B" w:rsidP="00B918EE">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37,883</w:t>
            </w:r>
          </w:p>
        </w:tc>
        <w:tc>
          <w:tcPr>
            <w:tcW w:w="255" w:type="dxa"/>
            <w:shd w:val="clear" w:color="auto" w:fill="auto"/>
          </w:tcPr>
          <w:p w:rsidR="000C0087" w:rsidRPr="002C504C" w:rsidRDefault="000C0087"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0C0087" w:rsidRPr="002C504C" w:rsidRDefault="000C0087"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85,858</w:t>
            </w:r>
          </w:p>
        </w:tc>
      </w:tr>
      <w:tr w:rsidR="000C0087" w:rsidRPr="00673A5F" w:rsidTr="00EF1B0C">
        <w:tc>
          <w:tcPr>
            <w:tcW w:w="3492" w:type="dxa"/>
          </w:tcPr>
          <w:p w:rsidR="000C0087" w:rsidRPr="00673A5F" w:rsidRDefault="000C0087"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414" w:type="dxa"/>
            <w:shd w:val="clear" w:color="auto" w:fill="auto"/>
          </w:tcPr>
          <w:p w:rsidR="000C0087" w:rsidRPr="00673A5F" w:rsidRDefault="000C0087" w:rsidP="00C80B2B">
            <w:pPr>
              <w:tabs>
                <w:tab w:val="decimal" w:pos="1026"/>
              </w:tabs>
              <w:spacing w:after="0" w:line="240" w:lineRule="atLeast"/>
              <w:ind w:left="34" w:right="-25"/>
              <w:jc w:val="both"/>
              <w:rPr>
                <w:rFonts w:ascii="Times New Roman" w:hAnsi="Times New Roman" w:cs="Times New Roman"/>
                <w:szCs w:val="22"/>
              </w:rPr>
            </w:pPr>
          </w:p>
        </w:tc>
        <w:tc>
          <w:tcPr>
            <w:tcW w:w="264" w:type="dxa"/>
            <w:shd w:val="clear" w:color="auto" w:fill="auto"/>
          </w:tcPr>
          <w:p w:rsidR="000C0087" w:rsidRPr="00673A5F"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673A5F" w:rsidRDefault="000C0087" w:rsidP="000C0087">
            <w:pPr>
              <w:tabs>
                <w:tab w:val="decimal" w:pos="1049"/>
              </w:tabs>
              <w:spacing w:after="0" w:line="240" w:lineRule="atLeast"/>
              <w:ind w:left="34" w:right="-25"/>
              <w:jc w:val="both"/>
              <w:rPr>
                <w:rFonts w:ascii="Times New Roman" w:hAnsi="Times New Roman" w:cs="Times New Roman"/>
                <w:szCs w:val="22"/>
              </w:rPr>
            </w:pPr>
          </w:p>
        </w:tc>
        <w:tc>
          <w:tcPr>
            <w:tcW w:w="264" w:type="dxa"/>
            <w:shd w:val="clear" w:color="auto" w:fill="auto"/>
          </w:tcPr>
          <w:p w:rsidR="000C0087" w:rsidRPr="00673A5F"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673A5F" w:rsidRDefault="000C0087" w:rsidP="00B918EE">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0C0087" w:rsidRPr="00673A5F"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0C0087" w:rsidRPr="00673A5F" w:rsidRDefault="000C0087" w:rsidP="00176964">
            <w:pPr>
              <w:tabs>
                <w:tab w:val="decimal" w:pos="885"/>
                <w:tab w:val="decimal" w:pos="1057"/>
              </w:tabs>
              <w:spacing w:after="0" w:line="240" w:lineRule="atLeast"/>
              <w:ind w:left="-77" w:right="-25"/>
              <w:jc w:val="both"/>
              <w:rPr>
                <w:rFonts w:ascii="Times New Roman" w:hAnsi="Times New Roman" w:cs="Times New Roman"/>
                <w:szCs w:val="22"/>
              </w:rPr>
            </w:pPr>
          </w:p>
        </w:tc>
      </w:tr>
      <w:tr w:rsidR="000C0087" w:rsidRPr="00673A5F" w:rsidTr="00EF1B0C">
        <w:tc>
          <w:tcPr>
            <w:tcW w:w="3492" w:type="dxa"/>
          </w:tcPr>
          <w:p w:rsidR="000C0087" w:rsidRPr="00673A5F" w:rsidRDefault="000C0087" w:rsidP="00B918EE">
            <w:pPr>
              <w:spacing w:after="0" w:line="240" w:lineRule="atLeast"/>
              <w:ind w:left="549" w:right="-25"/>
              <w:jc w:val="both"/>
              <w:rPr>
                <w:rFonts w:ascii="Times New Roman" w:eastAsia="Cordia New" w:hAnsi="Times New Roman" w:cs="Times New Roman"/>
                <w:i/>
                <w:iCs/>
                <w:szCs w:val="22"/>
              </w:rPr>
            </w:pPr>
            <w:r w:rsidRPr="00673A5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0C0087" w:rsidRPr="00C035E7" w:rsidRDefault="00C80B2B" w:rsidP="00C80B2B">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0C0087" w:rsidRPr="00C035E7"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C0087" w:rsidRPr="00C035E7" w:rsidRDefault="000C0087" w:rsidP="000C0087">
            <w:pPr>
              <w:tabs>
                <w:tab w:val="decimal" w:pos="1049"/>
              </w:tabs>
              <w:spacing w:after="0" w:line="240" w:lineRule="atLeast"/>
              <w:ind w:left="34" w:right="-25"/>
              <w:jc w:val="both"/>
              <w:rPr>
                <w:rFonts w:ascii="Times New Roman" w:hAnsi="Times New Roman" w:cs="Times New Roman"/>
                <w:szCs w:val="22"/>
              </w:rPr>
            </w:pPr>
            <w:r w:rsidRPr="00C035E7">
              <w:rPr>
                <w:rFonts w:ascii="Times New Roman" w:hAnsi="Times New Roman" w:cs="Times New Roman"/>
                <w:szCs w:val="22"/>
                <w:cs/>
              </w:rPr>
              <w:t>(</w:t>
            </w:r>
            <w:r>
              <w:rPr>
                <w:rFonts w:ascii="Times New Roman" w:hAnsi="Times New Roman" w:cs="Times New Roman"/>
                <w:szCs w:val="22"/>
              </w:rPr>
              <w:t>23,760</w:t>
            </w:r>
            <w:r w:rsidRPr="00C035E7">
              <w:rPr>
                <w:rFonts w:ascii="Times New Roman" w:hAnsi="Times New Roman" w:cs="Times New Roman"/>
                <w:szCs w:val="22"/>
                <w:cs/>
              </w:rPr>
              <w:t>)</w:t>
            </w:r>
          </w:p>
        </w:tc>
        <w:tc>
          <w:tcPr>
            <w:tcW w:w="264" w:type="dxa"/>
            <w:shd w:val="clear" w:color="auto" w:fill="auto"/>
          </w:tcPr>
          <w:p w:rsidR="000C0087" w:rsidRPr="00C035E7" w:rsidRDefault="000C0087"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C0087" w:rsidRPr="00C035E7" w:rsidRDefault="00C80B2B" w:rsidP="00C80B2B">
            <w:pPr>
              <w:spacing w:after="0" w:line="240" w:lineRule="atLeast"/>
              <w:ind w:left="-77"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0C0087" w:rsidRPr="00C035E7" w:rsidRDefault="000C0087"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0C0087" w:rsidRPr="00C035E7" w:rsidRDefault="000C0087" w:rsidP="000C0087">
            <w:pPr>
              <w:tabs>
                <w:tab w:val="decimal" w:pos="1057"/>
              </w:tabs>
              <w:spacing w:after="0" w:line="240" w:lineRule="atLeast"/>
              <w:ind w:left="-77" w:right="-25"/>
              <w:jc w:val="both"/>
              <w:rPr>
                <w:rFonts w:ascii="Times New Roman" w:hAnsi="Times New Roman" w:cs="Times New Roman"/>
                <w:szCs w:val="22"/>
              </w:rPr>
            </w:pPr>
            <w:r w:rsidRPr="00C035E7">
              <w:rPr>
                <w:rFonts w:ascii="Times New Roman" w:hAnsi="Times New Roman" w:cs="Times New Roman"/>
                <w:szCs w:val="22"/>
                <w:cs/>
              </w:rPr>
              <w:t>(</w:t>
            </w:r>
            <w:r>
              <w:rPr>
                <w:rFonts w:ascii="Times New Roman" w:hAnsi="Times New Roman" w:cs="Times New Roman"/>
                <w:szCs w:val="22"/>
              </w:rPr>
              <w:t>23,760</w:t>
            </w:r>
            <w:r w:rsidRPr="00C035E7">
              <w:rPr>
                <w:rFonts w:ascii="Times New Roman" w:hAnsi="Times New Roman" w:cs="Times New Roman"/>
                <w:szCs w:val="22"/>
                <w:cs/>
              </w:rPr>
              <w:t>)</w:t>
            </w:r>
          </w:p>
        </w:tc>
      </w:tr>
      <w:tr w:rsidR="000C0087" w:rsidRPr="00C035E7" w:rsidTr="00EF1B0C">
        <w:tc>
          <w:tcPr>
            <w:tcW w:w="3492" w:type="dxa"/>
          </w:tcPr>
          <w:p w:rsidR="000C0087" w:rsidRPr="00C035E7" w:rsidRDefault="000C0087" w:rsidP="00B918EE">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0C0087" w:rsidRPr="00C035E7" w:rsidRDefault="00C80B2B" w:rsidP="00C80B2B">
            <w:pPr>
              <w:tabs>
                <w:tab w:val="decimal" w:pos="1026"/>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40,937</w:t>
            </w:r>
          </w:p>
        </w:tc>
        <w:tc>
          <w:tcPr>
            <w:tcW w:w="264" w:type="dxa"/>
            <w:shd w:val="clear" w:color="auto" w:fill="auto"/>
          </w:tcPr>
          <w:p w:rsidR="000C0087" w:rsidRPr="00C035E7" w:rsidRDefault="000C0087"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C0087" w:rsidRPr="00C035E7" w:rsidRDefault="000C0087" w:rsidP="000C0087">
            <w:pPr>
              <w:tabs>
                <w:tab w:val="decimal" w:pos="1049"/>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65,174</w:t>
            </w:r>
          </w:p>
        </w:tc>
        <w:tc>
          <w:tcPr>
            <w:tcW w:w="264" w:type="dxa"/>
            <w:shd w:val="clear" w:color="auto" w:fill="auto"/>
          </w:tcPr>
          <w:p w:rsidR="000C0087" w:rsidRPr="00C035E7" w:rsidRDefault="000C0087"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C0087" w:rsidRPr="00C035E7" w:rsidRDefault="00C80B2B" w:rsidP="00B918EE">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37,883</w:t>
            </w:r>
          </w:p>
        </w:tc>
        <w:tc>
          <w:tcPr>
            <w:tcW w:w="255" w:type="dxa"/>
            <w:shd w:val="clear" w:color="auto" w:fill="auto"/>
          </w:tcPr>
          <w:p w:rsidR="000C0087" w:rsidRPr="00C035E7" w:rsidRDefault="000C0087" w:rsidP="00B918EE">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0C0087" w:rsidRPr="00C035E7" w:rsidRDefault="000C0087" w:rsidP="00176964">
            <w:pPr>
              <w:tabs>
                <w:tab w:val="decimal" w:pos="1057"/>
              </w:tabs>
              <w:spacing w:after="0" w:line="240" w:lineRule="atLeast"/>
              <w:ind w:left="-77" w:right="-25"/>
              <w:jc w:val="both"/>
              <w:rPr>
                <w:rFonts w:ascii="Times New Roman" w:hAnsi="Times New Roman" w:cs="Times New Roman"/>
                <w:b/>
                <w:bCs/>
                <w:szCs w:val="22"/>
              </w:rPr>
            </w:pPr>
            <w:r w:rsidRPr="00C035E7">
              <w:rPr>
                <w:rFonts w:ascii="Times New Roman" w:hAnsi="Times New Roman" w:cs="Times New Roman"/>
                <w:b/>
                <w:bCs/>
                <w:szCs w:val="22"/>
              </w:rPr>
              <w:t>62,098</w:t>
            </w:r>
          </w:p>
        </w:tc>
      </w:tr>
    </w:tbl>
    <w:p w:rsidR="007769C4" w:rsidRPr="002A3993"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tbl>
      <w:tblPr>
        <w:tblW w:w="9867" w:type="dxa"/>
        <w:tblInd w:w="18" w:type="dxa"/>
        <w:tblLayout w:type="fixed"/>
        <w:tblLook w:val="01E0"/>
      </w:tblPr>
      <w:tblGrid>
        <w:gridCol w:w="3492"/>
        <w:gridCol w:w="1414"/>
        <w:gridCol w:w="264"/>
        <w:gridCol w:w="1429"/>
        <w:gridCol w:w="264"/>
        <w:gridCol w:w="1303"/>
        <w:gridCol w:w="255"/>
        <w:gridCol w:w="1446"/>
      </w:tblGrid>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087" w:rsidRPr="008E0F84"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0C0087" w:rsidRPr="008E0F84"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087" w:rsidRPr="008E0F84" w:rsidRDefault="000C0087"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1414"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0C0087" w:rsidRPr="00F92250" w:rsidRDefault="000C008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6375" w:type="dxa"/>
            <w:gridSpan w:val="7"/>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C0087" w:rsidRPr="00AE52AB" w:rsidTr="000C0087">
        <w:tc>
          <w:tcPr>
            <w:tcW w:w="3492" w:type="dxa"/>
          </w:tcPr>
          <w:p w:rsidR="000C0087" w:rsidRPr="00617472" w:rsidRDefault="000C0087" w:rsidP="00176964">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AE52AB" w:rsidTr="000C0087">
        <w:tc>
          <w:tcPr>
            <w:tcW w:w="3492" w:type="dxa"/>
          </w:tcPr>
          <w:p w:rsidR="000C0087" w:rsidRPr="00617472" w:rsidRDefault="000C0087" w:rsidP="00176964">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31 March</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AE52AB" w:rsidTr="000C0087">
        <w:tc>
          <w:tcPr>
            <w:tcW w:w="3492" w:type="dxa"/>
          </w:tcPr>
          <w:p w:rsidR="000C0087" w:rsidRPr="00617472" w:rsidRDefault="000C0087" w:rsidP="00176964">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617472" w:rsidTr="000C0087">
        <w:tc>
          <w:tcPr>
            <w:tcW w:w="3492" w:type="dxa"/>
          </w:tcPr>
          <w:p w:rsidR="000C0087" w:rsidRPr="00617472" w:rsidRDefault="000C0087" w:rsidP="00176964">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C80B2B">
              <w:rPr>
                <w:rFonts w:ascii="Times New Roman" w:hAnsi="Times New Roman" w:cs="Times New Roman"/>
                <w:szCs w:val="22"/>
              </w:rPr>
              <w:t>I</w:t>
            </w:r>
            <w:r>
              <w:rPr>
                <w:rFonts w:ascii="Times New Roman" w:hAnsi="Times New Roman" w:cs="Times New Roman"/>
                <w:szCs w:val="22"/>
              </w:rPr>
              <w:t>nventories</w:t>
            </w:r>
            <w:r w:rsidR="00C80B2B">
              <w:rPr>
                <w:rFonts w:ascii="Times New Roman" w:hAnsi="Times New Roman" w:cs="Times New Roman"/>
                <w:szCs w:val="22"/>
              </w:rPr>
              <w:t xml:space="preserve"> (reversal)</w:t>
            </w:r>
          </w:p>
        </w:tc>
        <w:tc>
          <w:tcPr>
            <w:tcW w:w="1414" w:type="dxa"/>
            <w:tcBorders>
              <w:bottom w:val="double" w:sz="4" w:space="0" w:color="auto"/>
            </w:tcBorders>
          </w:tcPr>
          <w:p w:rsidR="000C0087" w:rsidRPr="00617472" w:rsidRDefault="00C80B2B"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64" w:type="dxa"/>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C0087" w:rsidRPr="00617472" w:rsidRDefault="000C0087"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1,311</w:t>
            </w:r>
          </w:p>
        </w:tc>
        <w:tc>
          <w:tcPr>
            <w:tcW w:w="264" w:type="dxa"/>
            <w:shd w:val="clear" w:color="auto" w:fill="auto"/>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C0087" w:rsidRPr="00617472" w:rsidRDefault="00C80B2B"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55" w:type="dxa"/>
            <w:shd w:val="clear" w:color="auto" w:fill="auto"/>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0C0087" w:rsidRPr="00617472" w:rsidRDefault="000C0087"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1,311</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267B49" w:rsidRPr="00BD61EA" w:rsidRDefault="001A1AFB"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71157E">
        <w:rPr>
          <w:rFonts w:ascii="Times New Roman" w:eastAsia="Cordia New" w:hAnsi="Times New Roman" w:cs="Times New Roman"/>
          <w:szCs w:val="22"/>
        </w:rPr>
        <w:t xml:space="preserve">During </w:t>
      </w:r>
      <w:r w:rsidR="00E54051" w:rsidRPr="0071157E">
        <w:rPr>
          <w:rFonts w:ascii="Times New Roman" w:eastAsia="Cordia New" w:hAnsi="Times New Roman" w:cs="Times New Roman"/>
          <w:szCs w:val="22"/>
        </w:rPr>
        <w:t xml:space="preserve">the period </w:t>
      </w:r>
      <w:r w:rsidR="00E54051" w:rsidRPr="0071157E">
        <w:rPr>
          <w:rFonts w:ascii="Times New Roman" w:eastAsia="Cordia New" w:hAnsi="Times New Roman" w:cs="Times New Roman"/>
          <w:szCs w:val="22"/>
          <w:cs/>
        </w:rPr>
        <w:t>2022</w:t>
      </w:r>
      <w:r w:rsidR="00E54051" w:rsidRPr="0071157E">
        <w:rPr>
          <w:rFonts w:ascii="Times New Roman" w:eastAsia="Cordia New" w:hAnsi="Times New Roman" w:cs="Times New Roman"/>
          <w:szCs w:val="22"/>
        </w:rPr>
        <w:t xml:space="preserve">, the Company has reviewed the useful life of spare parts and </w:t>
      </w:r>
      <w:r w:rsidR="00E54051" w:rsidRPr="0071157E">
        <w:rPr>
          <w:rFonts w:ascii="Times New Roman" w:eastAsia="Cordia New" w:hAnsi="Times New Roman" w:cs="Angsana New"/>
        </w:rPr>
        <w:t xml:space="preserve">supplies </w:t>
      </w:r>
      <w:r w:rsidR="00E54051" w:rsidRPr="0071157E">
        <w:rPr>
          <w:rFonts w:ascii="Times New Roman" w:eastAsia="Cordia New" w:hAnsi="Times New Roman" w:cs="Times New Roman"/>
          <w:szCs w:val="22"/>
        </w:rPr>
        <w:t xml:space="preserve">to be </w:t>
      </w:r>
      <w:r w:rsidR="00E54051" w:rsidRPr="0071157E">
        <w:rPr>
          <w:rFonts w:ascii="Times New Roman" w:eastAsia="Cordia New" w:hAnsi="Times New Roman" w:cs="Times New Roman"/>
          <w:szCs w:val="22"/>
          <w:cs/>
        </w:rPr>
        <w:t xml:space="preserve">5 </w:t>
      </w:r>
      <w:r w:rsidR="00E54051" w:rsidRPr="0071157E">
        <w:rPr>
          <w:rFonts w:ascii="Times New Roman" w:eastAsia="Cordia New" w:hAnsi="Times New Roman" w:cs="Times New Roman"/>
          <w:szCs w:val="22"/>
        </w:rPr>
        <w:t xml:space="preserve">years </w:t>
      </w:r>
      <w:r w:rsidR="00877428" w:rsidRPr="0071157E">
        <w:rPr>
          <w:rFonts w:ascii="Times New Roman" w:eastAsia="Cordia New" w:hAnsi="Times New Roman" w:cs="Times New Roman"/>
          <w:szCs w:val="22"/>
        </w:rPr>
        <w:t xml:space="preserve">to comply with the </w:t>
      </w:r>
      <w:r w:rsidR="0071157E" w:rsidRPr="0071157E">
        <w:rPr>
          <w:rFonts w:ascii="Times New Roman" w:eastAsia="Cordia New" w:hAnsi="Times New Roman" w:cs="Times New Roman"/>
          <w:szCs w:val="22"/>
        </w:rPr>
        <w:t xml:space="preserve">asset </w:t>
      </w:r>
      <w:r w:rsidR="00877428" w:rsidRPr="0071157E">
        <w:rPr>
          <w:rFonts w:ascii="Times New Roman" w:eastAsia="Cordia New" w:hAnsi="Times New Roman" w:cs="Times New Roman"/>
          <w:szCs w:val="22"/>
        </w:rPr>
        <w:t xml:space="preserve">condition </w:t>
      </w:r>
      <w:r w:rsidR="00E54051" w:rsidRPr="0071157E">
        <w:rPr>
          <w:rFonts w:ascii="Times New Roman" w:eastAsia="Cordia New" w:hAnsi="Times New Roman" w:cs="Times New Roman"/>
          <w:szCs w:val="22"/>
        </w:rPr>
        <w:t xml:space="preserve">of Baht </w:t>
      </w:r>
      <w:r w:rsidR="00E54051" w:rsidRPr="0071157E">
        <w:rPr>
          <w:rFonts w:ascii="Times New Roman" w:eastAsia="Cordia New" w:hAnsi="Times New Roman" w:cs="Times New Roman"/>
          <w:szCs w:val="22"/>
          <w:cs/>
        </w:rPr>
        <w:t xml:space="preserve">18.18 </w:t>
      </w:r>
      <w:r w:rsidR="00E54051" w:rsidRPr="0071157E">
        <w:rPr>
          <w:rFonts w:ascii="Times New Roman" w:eastAsia="Cordia New" w:hAnsi="Times New Roman" w:cs="Times New Roman"/>
          <w:szCs w:val="22"/>
        </w:rPr>
        <w:t>million</w:t>
      </w:r>
      <w:r w:rsidR="004F11E1" w:rsidRPr="0071157E">
        <w:rPr>
          <w:rFonts w:ascii="Times New Roman" w:eastAsia="Cordia New" w:hAnsi="Times New Roman" w:cs="Times New Roman"/>
          <w:szCs w:val="22"/>
        </w:rPr>
        <w:t>,</w:t>
      </w:r>
      <w:r w:rsidR="00E54051" w:rsidRPr="0071157E">
        <w:rPr>
          <w:rFonts w:ascii="Times New Roman" w:eastAsia="Cordia New" w:hAnsi="Times New Roman" w:cs="Times New Roman"/>
          <w:szCs w:val="22"/>
        </w:rPr>
        <w:t xml:space="preserve"> which </w:t>
      </w:r>
      <w:r w:rsidR="0071157E" w:rsidRPr="0071157E">
        <w:rPr>
          <w:rFonts w:ascii="Times New Roman" w:eastAsia="Cordia New" w:hAnsi="Times New Roman" w:cs="Times New Roman"/>
          <w:szCs w:val="22"/>
        </w:rPr>
        <w:t xml:space="preserve">was </w:t>
      </w:r>
      <w:r w:rsidR="00E54051" w:rsidRPr="0071157E">
        <w:rPr>
          <w:rFonts w:ascii="Times New Roman" w:eastAsia="Cordia New" w:hAnsi="Times New Roman" w:cs="Times New Roman"/>
          <w:szCs w:val="22"/>
        </w:rPr>
        <w:t>presented under the property plant and equipment in full amount.</w:t>
      </w:r>
    </w:p>
    <w:p w:rsidR="00271BCF" w:rsidRDefault="00271BCF">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7769C4" w:rsidRPr="00E5362C"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E5362C">
        <w:rPr>
          <w:rFonts w:ascii="Times New Roman" w:eastAsia="Cordia New" w:hAnsi="Times New Roman" w:cs="Times New Roman"/>
          <w:b/>
          <w:bCs/>
          <w:szCs w:val="22"/>
        </w:rPr>
        <w:lastRenderedPageBreak/>
        <w:t>Other financial assets</w:t>
      </w:r>
    </w:p>
    <w:p w:rsidR="007769C4" w:rsidRPr="00E5362C"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769C4" w:rsidRPr="007920FA"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Current</w:t>
      </w:r>
    </w:p>
    <w:tbl>
      <w:tblPr>
        <w:tblW w:w="9445" w:type="dxa"/>
        <w:tblInd w:w="18" w:type="dxa"/>
        <w:tblLayout w:type="fixed"/>
        <w:tblLook w:val="01E0"/>
      </w:tblPr>
      <w:tblGrid>
        <w:gridCol w:w="5760"/>
        <w:gridCol w:w="264"/>
        <w:gridCol w:w="1579"/>
        <w:gridCol w:w="255"/>
        <w:gridCol w:w="1587"/>
      </w:tblGrid>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769C4" w:rsidRPr="00076B42"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76B42">
              <w:rPr>
                <w:rFonts w:ascii="Times New Roman" w:eastAsia="Cordia New" w:hAnsi="Times New Roman" w:cs="Times New Roman"/>
                <w:b/>
                <w:bCs/>
                <w:szCs w:val="22"/>
              </w:rPr>
              <w:t>Consolidated and separate</w:t>
            </w:r>
            <w:r w:rsidRPr="00076B42">
              <w:rPr>
                <w:rFonts w:ascii="Times New Roman" w:eastAsia="Cordia New" w:hAnsi="Times New Roman" w:cs="Times New Roman"/>
                <w:b/>
                <w:bCs/>
                <w:szCs w:val="22"/>
                <w:cs/>
              </w:rPr>
              <w:br/>
            </w:r>
            <w:r w:rsidRPr="00076B42">
              <w:rPr>
                <w:rFonts w:ascii="Times New Roman" w:eastAsia="Cordia New" w:hAnsi="Times New Roman" w:cs="Times New Roman"/>
                <w:b/>
                <w:bCs/>
                <w:szCs w:val="22"/>
              </w:rPr>
              <w:t>financial statements</w:t>
            </w:r>
          </w:p>
        </w:tc>
      </w:tr>
      <w:tr w:rsidR="000C0087" w:rsidRPr="00076B42" w:rsidTr="00B918EE">
        <w:trPr>
          <w:tblHeader/>
        </w:trPr>
        <w:tc>
          <w:tcPr>
            <w:tcW w:w="5760" w:type="dxa"/>
          </w:tcPr>
          <w:p w:rsidR="000C0087" w:rsidRPr="00076B42" w:rsidRDefault="000C0087" w:rsidP="00B918EE">
            <w:pPr>
              <w:spacing w:after="0" w:line="240" w:lineRule="atLeast"/>
              <w:ind w:left="549" w:right="-25"/>
              <w:jc w:val="both"/>
              <w:rPr>
                <w:rFonts w:ascii="Times New Roman" w:hAnsi="Times New Roman" w:cs="Times New Roman"/>
                <w:i/>
                <w:iCs/>
                <w:szCs w:val="22"/>
              </w:rPr>
            </w:pPr>
          </w:p>
        </w:tc>
        <w:tc>
          <w:tcPr>
            <w:tcW w:w="264" w:type="dxa"/>
          </w:tcPr>
          <w:p w:rsidR="000C0087" w:rsidRPr="00076B42" w:rsidRDefault="000C008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0C0087" w:rsidRPr="006416A5" w:rsidRDefault="000C0087"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C0087" w:rsidRPr="00076B42" w:rsidTr="00B918EE">
        <w:trPr>
          <w:tblHeader/>
        </w:trPr>
        <w:tc>
          <w:tcPr>
            <w:tcW w:w="5760" w:type="dxa"/>
          </w:tcPr>
          <w:p w:rsidR="000C0087" w:rsidRPr="00076B42" w:rsidRDefault="000C0087" w:rsidP="00B918EE">
            <w:pPr>
              <w:spacing w:after="0" w:line="240" w:lineRule="atLeast"/>
              <w:ind w:left="549" w:right="-25"/>
              <w:jc w:val="both"/>
              <w:rPr>
                <w:rFonts w:ascii="Times New Roman" w:hAnsi="Times New Roman" w:cs="Times New Roman"/>
                <w:i/>
                <w:iCs/>
                <w:szCs w:val="22"/>
              </w:rPr>
            </w:pPr>
          </w:p>
        </w:tc>
        <w:tc>
          <w:tcPr>
            <w:tcW w:w="264" w:type="dxa"/>
          </w:tcPr>
          <w:p w:rsidR="000C0087" w:rsidRPr="00076B42" w:rsidRDefault="000C008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769C4" w:rsidRPr="00076B42" w:rsidRDefault="007769C4" w:rsidP="00B918EE">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i/>
                <w:iCs/>
                <w:szCs w:val="22"/>
              </w:rPr>
              <w:t xml:space="preserve">(in </w:t>
            </w:r>
            <w:r w:rsidR="000C0087">
              <w:rPr>
                <w:rFonts w:ascii="Times New Roman" w:hAnsi="Times New Roman" w:cs="Times New Roman"/>
                <w:i/>
                <w:iCs/>
                <w:szCs w:val="22"/>
              </w:rPr>
              <w:t xml:space="preserve">thousand </w:t>
            </w:r>
            <w:r w:rsidRPr="00076B42">
              <w:rPr>
                <w:rFonts w:ascii="Times New Roman" w:hAnsi="Times New Roman" w:cs="Times New Roman"/>
                <w:i/>
                <w:iCs/>
                <w:szCs w:val="22"/>
              </w:rPr>
              <w:t>Baht)</w:t>
            </w:r>
          </w:p>
        </w:tc>
      </w:tr>
      <w:tr w:rsidR="007769C4" w:rsidRPr="00076B42" w:rsidTr="005C7526">
        <w:tc>
          <w:tcPr>
            <w:tcW w:w="5760" w:type="dxa"/>
          </w:tcPr>
          <w:p w:rsidR="007769C4" w:rsidRPr="00076B42" w:rsidRDefault="007769C4" w:rsidP="00B918EE">
            <w:pPr>
              <w:spacing w:after="0" w:line="240" w:lineRule="atLeast"/>
              <w:ind w:left="549" w:right="-25"/>
              <w:jc w:val="both"/>
              <w:rPr>
                <w:rFonts w:ascii="Times New Roman" w:hAnsi="Times New Roman" w:cstheme="minorBidi"/>
                <w:b/>
                <w:bCs/>
                <w:szCs w:val="22"/>
              </w:rPr>
            </w:pPr>
            <w:r w:rsidRPr="00076B42">
              <w:rPr>
                <w:rFonts w:ascii="Times New Roman" w:hAnsi="Times New Roman" w:cs="Times New Roman"/>
                <w:b/>
                <w:bCs/>
                <w:szCs w:val="22"/>
              </w:rPr>
              <w:t xml:space="preserve">Other current financial assets </w:t>
            </w:r>
            <w:r w:rsidRPr="00076B42">
              <w:rPr>
                <w:rFonts w:ascii="Times New Roman" w:hAnsi="Times New Roman" w:cstheme="minorBidi"/>
                <w:b/>
                <w:bCs/>
                <w:szCs w:val="22"/>
              </w:rPr>
              <w:t>at amortized cost</w:t>
            </w:r>
          </w:p>
        </w:tc>
        <w:tc>
          <w:tcPr>
            <w:tcW w:w="264"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076B42" w:rsidRDefault="007769C4" w:rsidP="00B918EE">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076B42" w:rsidRDefault="007769C4" w:rsidP="00B918EE">
            <w:pPr>
              <w:tabs>
                <w:tab w:val="decimal" w:pos="1338"/>
              </w:tabs>
              <w:spacing w:after="0" w:line="240" w:lineRule="atLeast"/>
              <w:ind w:left="72" w:right="-25"/>
              <w:jc w:val="both"/>
              <w:rPr>
                <w:rFonts w:ascii="Times New Roman" w:hAnsi="Times New Roman" w:cs="Times New Roman"/>
                <w:szCs w:val="22"/>
                <w:cs/>
              </w:rPr>
            </w:pPr>
          </w:p>
        </w:tc>
      </w:tr>
      <w:tr w:rsidR="000C0087" w:rsidRPr="00076B42" w:rsidTr="005C7526">
        <w:tc>
          <w:tcPr>
            <w:tcW w:w="5760" w:type="dxa"/>
          </w:tcPr>
          <w:p w:rsidR="000C0087" w:rsidRPr="00076B42" w:rsidRDefault="00651B84" w:rsidP="00076B42">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w:t>
            </w:r>
            <w:r w:rsidR="000C0087" w:rsidRPr="00076B42">
              <w:rPr>
                <w:rFonts w:ascii="Times New Roman" w:eastAsia="Cordia New" w:hAnsi="Times New Roman" w:cs="Times New Roman"/>
                <w:szCs w:val="22"/>
              </w:rPr>
              <w:t xml:space="preserve">ixed </w:t>
            </w:r>
            <w:r w:rsidR="000C0087">
              <w:rPr>
                <w:rFonts w:ascii="Times New Roman" w:eastAsia="Cordia New" w:hAnsi="Times New Roman" w:cs="Times New Roman"/>
                <w:szCs w:val="22"/>
              </w:rPr>
              <w:t>deposit</w:t>
            </w:r>
          </w:p>
        </w:tc>
        <w:tc>
          <w:tcPr>
            <w:tcW w:w="264" w:type="dxa"/>
            <w:shd w:val="clear" w:color="auto" w:fill="auto"/>
          </w:tcPr>
          <w:p w:rsidR="000C0087" w:rsidRPr="00076B42" w:rsidRDefault="000C0087"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0C0087" w:rsidRPr="005C7526" w:rsidRDefault="005C7526" w:rsidP="0039478C">
            <w:pPr>
              <w:tabs>
                <w:tab w:val="decimal" w:pos="1188"/>
              </w:tabs>
              <w:spacing w:after="0" w:line="240" w:lineRule="atLeast"/>
              <w:ind w:left="72" w:right="-25"/>
              <w:jc w:val="both"/>
              <w:rPr>
                <w:rFonts w:ascii="Times New Roman" w:hAnsi="Times New Roman" w:cs="Times New Roman"/>
                <w:szCs w:val="22"/>
                <w:cs/>
              </w:rPr>
            </w:pPr>
            <w:r w:rsidRPr="005C7526">
              <w:rPr>
                <w:rFonts w:ascii="Times New Roman" w:hAnsi="Times New Roman" w:cs="Times New Roman"/>
                <w:szCs w:val="22"/>
              </w:rPr>
              <w:t>271</w:t>
            </w:r>
          </w:p>
        </w:tc>
        <w:tc>
          <w:tcPr>
            <w:tcW w:w="255" w:type="dxa"/>
            <w:shd w:val="clear" w:color="auto" w:fill="auto"/>
          </w:tcPr>
          <w:p w:rsidR="000C0087" w:rsidRPr="00076B42"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0C0087" w:rsidRPr="00076B42" w:rsidRDefault="000C0087" w:rsidP="000C0087">
            <w:pPr>
              <w:tabs>
                <w:tab w:val="decimal" w:pos="1196"/>
              </w:tabs>
              <w:spacing w:after="0" w:line="240" w:lineRule="atLeast"/>
              <w:ind w:left="72" w:right="-25"/>
              <w:jc w:val="both"/>
              <w:rPr>
                <w:rFonts w:ascii="Times New Roman" w:hAnsi="Times New Roman" w:cs="Times New Roman"/>
                <w:b/>
                <w:bCs/>
                <w:szCs w:val="22"/>
                <w:cs/>
              </w:rPr>
            </w:pPr>
            <w:r w:rsidRPr="00076B42">
              <w:rPr>
                <w:rFonts w:ascii="Times New Roman" w:hAnsi="Times New Roman" w:cs="Times New Roman"/>
                <w:szCs w:val="22"/>
              </w:rPr>
              <w:t>2</w:t>
            </w:r>
            <w:r>
              <w:rPr>
                <w:rFonts w:ascii="Times New Roman" w:hAnsi="Times New Roman" w:cs="Times New Roman"/>
                <w:szCs w:val="22"/>
              </w:rPr>
              <w:t>66</w:t>
            </w:r>
          </w:p>
        </w:tc>
      </w:tr>
    </w:tbl>
    <w:p w:rsidR="007769C4" w:rsidRDefault="007769C4" w:rsidP="007769C4">
      <w:pPr>
        <w:tabs>
          <w:tab w:val="left" w:pos="567"/>
        </w:tabs>
        <w:spacing w:after="0" w:line="240" w:lineRule="atLeast"/>
        <w:ind w:right="-25"/>
        <w:jc w:val="thaiDistribute"/>
        <w:rPr>
          <w:rFonts w:ascii="Times New Roman" w:eastAsia="Cordia New" w:hAnsi="Times New Roman" w:cs="Times New Roman"/>
          <w:b/>
          <w:bCs/>
          <w:szCs w:val="22"/>
          <w:highlight w:val="yellow"/>
        </w:rPr>
      </w:pPr>
    </w:p>
    <w:p w:rsidR="007920FA" w:rsidRPr="007920FA"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Non - current</w:t>
      </w: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rPr>
          <w:tblHeader/>
        </w:trPr>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64" w:type="dxa"/>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7A5540" w:rsidRPr="007E7330" w:rsidTr="00B918EE">
        <w:trPr>
          <w:tblHeader/>
        </w:trPr>
        <w:tc>
          <w:tcPr>
            <w:tcW w:w="3634" w:type="dxa"/>
          </w:tcPr>
          <w:p w:rsidR="007A5540" w:rsidRPr="007E7330" w:rsidRDefault="007A5540" w:rsidP="00B918EE">
            <w:pPr>
              <w:spacing w:after="0" w:line="240" w:lineRule="atLeast"/>
              <w:ind w:left="549" w:right="-25"/>
              <w:jc w:val="both"/>
              <w:rPr>
                <w:rFonts w:ascii="Times New Roman" w:hAnsi="Times New Roman" w:cs="Times New Roman"/>
                <w:szCs w:val="22"/>
              </w:rPr>
            </w:pPr>
          </w:p>
        </w:tc>
        <w:tc>
          <w:tcPr>
            <w:tcW w:w="1418" w:type="dxa"/>
          </w:tcPr>
          <w:p w:rsidR="007A5540" w:rsidRPr="006416A5" w:rsidRDefault="007A5540"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7A5540" w:rsidRPr="00F92250" w:rsidRDefault="007A554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A5540" w:rsidRPr="006416A5" w:rsidRDefault="007A5540" w:rsidP="00176964">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A5540" w:rsidRPr="007E7330" w:rsidTr="00B918EE">
        <w:trPr>
          <w:tblHeader/>
        </w:trPr>
        <w:tc>
          <w:tcPr>
            <w:tcW w:w="3634" w:type="dxa"/>
          </w:tcPr>
          <w:p w:rsidR="007A5540" w:rsidRPr="007E7330" w:rsidRDefault="007A5540" w:rsidP="00B918EE">
            <w:pPr>
              <w:spacing w:after="0" w:line="240" w:lineRule="atLeast"/>
              <w:ind w:left="549" w:right="-25"/>
              <w:jc w:val="both"/>
              <w:rPr>
                <w:rFonts w:ascii="Times New Roman" w:hAnsi="Times New Roman" w:cs="Times New Roman"/>
                <w:szCs w:val="22"/>
              </w:rPr>
            </w:pPr>
          </w:p>
        </w:tc>
        <w:tc>
          <w:tcPr>
            <w:tcW w:w="1418" w:type="dxa"/>
          </w:tcPr>
          <w:p w:rsidR="007A5540" w:rsidRPr="006416A5" w:rsidRDefault="007A554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7A5540" w:rsidRPr="00F92250" w:rsidRDefault="007A554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A5540" w:rsidRPr="006416A5" w:rsidRDefault="007A554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7A5540" w:rsidRPr="007E7330" w:rsidTr="00B918EE">
        <w:trPr>
          <w:tblHeader/>
        </w:trPr>
        <w:tc>
          <w:tcPr>
            <w:tcW w:w="3634" w:type="dxa"/>
          </w:tcPr>
          <w:p w:rsidR="007A5540" w:rsidRPr="007E7330" w:rsidRDefault="007A5540" w:rsidP="00B918EE">
            <w:pPr>
              <w:spacing w:after="0" w:line="240" w:lineRule="atLeast"/>
              <w:ind w:left="549" w:right="-25"/>
              <w:jc w:val="both"/>
              <w:rPr>
                <w:rFonts w:ascii="Times New Roman" w:hAnsi="Times New Roman" w:cs="Times New Roman"/>
                <w:szCs w:val="22"/>
              </w:rPr>
            </w:pPr>
          </w:p>
        </w:tc>
        <w:tc>
          <w:tcPr>
            <w:tcW w:w="6379" w:type="dxa"/>
            <w:gridSpan w:val="7"/>
          </w:tcPr>
          <w:p w:rsidR="007A5540" w:rsidRPr="00F92250" w:rsidRDefault="007A5540"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A5540" w:rsidRPr="007E7330" w:rsidTr="00B918EE">
        <w:tc>
          <w:tcPr>
            <w:tcW w:w="3634" w:type="dxa"/>
          </w:tcPr>
          <w:p w:rsidR="007A5540" w:rsidRPr="007E7330" w:rsidRDefault="007A5540"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7E7330" w:rsidTr="00B918EE">
        <w:tc>
          <w:tcPr>
            <w:tcW w:w="3634" w:type="dxa"/>
          </w:tcPr>
          <w:p w:rsidR="007A5540" w:rsidRPr="007E7330" w:rsidRDefault="007A5540"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amortized cost</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7E7330" w:rsidTr="00B918EE">
        <w:tc>
          <w:tcPr>
            <w:tcW w:w="3634" w:type="dxa"/>
          </w:tcPr>
          <w:p w:rsidR="007A5540" w:rsidRPr="00A22CCB" w:rsidRDefault="007A5540" w:rsidP="00B918EE">
            <w:pPr>
              <w:spacing w:after="0" w:line="240" w:lineRule="atLeast"/>
              <w:ind w:left="549" w:right="-25"/>
              <w:jc w:val="both"/>
              <w:rPr>
                <w:rFonts w:ascii="Times New Roman" w:hAnsi="Times New Roman" w:cstheme="minorBidi"/>
                <w:b/>
                <w:bCs/>
                <w:i/>
                <w:iCs/>
                <w:szCs w:val="22"/>
                <w:cs/>
              </w:rPr>
            </w:pPr>
            <w:r w:rsidRPr="007E7330">
              <w:rPr>
                <w:rFonts w:ascii="Times New Roman" w:hAnsi="Times New Roman" w:cs="Times New Roman"/>
                <w:b/>
                <w:bCs/>
                <w:i/>
                <w:iCs/>
                <w:szCs w:val="22"/>
              </w:rPr>
              <w:t>Deposit at banks</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39478C" w:rsidRPr="007E7330" w:rsidTr="00B918EE">
        <w:tc>
          <w:tcPr>
            <w:tcW w:w="3634" w:type="dxa"/>
          </w:tcPr>
          <w:p w:rsidR="0039478C" w:rsidRPr="00A22CCB" w:rsidRDefault="0039478C"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Fixed deposits 12 months</w:t>
            </w:r>
          </w:p>
        </w:tc>
        <w:tc>
          <w:tcPr>
            <w:tcW w:w="1418" w:type="dxa"/>
            <w:shd w:val="clear" w:color="auto" w:fill="auto"/>
          </w:tcPr>
          <w:p w:rsidR="0039478C" w:rsidRPr="007E7330" w:rsidRDefault="0039478C" w:rsidP="0039478C">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8,724</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8,718</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b/>
                <w:bCs/>
                <w:i/>
                <w:iCs/>
                <w:szCs w:val="22"/>
              </w:rPr>
              <w:t>Equity investment</w:t>
            </w:r>
          </w:p>
        </w:tc>
        <w:tc>
          <w:tcPr>
            <w:tcW w:w="1418"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p>
        </w:tc>
        <w:tc>
          <w:tcPr>
            <w:tcW w:w="255"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Oriental Residence Bangkok</w:t>
            </w:r>
          </w:p>
        </w:tc>
        <w:tc>
          <w:tcPr>
            <w:tcW w:w="1418"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p>
        </w:tc>
        <w:tc>
          <w:tcPr>
            <w:tcW w:w="255"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p>
        </w:tc>
      </w:tr>
      <w:tr w:rsidR="0039478C" w:rsidRPr="007E7330" w:rsidTr="00B918EE">
        <w:tc>
          <w:tcPr>
            <w:tcW w:w="3634" w:type="dxa"/>
          </w:tcPr>
          <w:p w:rsidR="0039478C" w:rsidRPr="00A22CCB" w:rsidRDefault="0039478C"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  Co., Ltd.</w:t>
            </w:r>
          </w:p>
        </w:tc>
        <w:tc>
          <w:tcPr>
            <w:tcW w:w="1418" w:type="dxa"/>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i/>
                <w:iCs/>
                <w:szCs w:val="22"/>
              </w:rPr>
              <w:t>Less</w:t>
            </w:r>
            <w:r w:rsidRPr="007E7330">
              <w:rPr>
                <w:rFonts w:ascii="Times New Roman" w:hAnsi="Times New Roman" w:cs="Times New Roman"/>
                <w:szCs w:val="22"/>
              </w:rPr>
              <w:t xml:space="preserve"> allowance for devaluation</w:t>
            </w:r>
          </w:p>
        </w:tc>
        <w:tc>
          <w:tcPr>
            <w:tcW w:w="1418" w:type="dxa"/>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9478C" w:rsidRPr="007E7330" w:rsidRDefault="0039478C" w:rsidP="00716A8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39478C" w:rsidRPr="002A3993"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39478C" w:rsidRPr="007E7330" w:rsidRDefault="0039478C" w:rsidP="0039478C">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8,724</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8,718</w:t>
            </w:r>
          </w:p>
        </w:tc>
        <w:tc>
          <w:tcPr>
            <w:tcW w:w="264"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39478C" w:rsidRPr="007E7330" w:rsidRDefault="0039478C" w:rsidP="00716A8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39478C" w:rsidRPr="007E7330" w:rsidRDefault="0039478C"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39478C" w:rsidRPr="007E7330" w:rsidRDefault="0039478C"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FVOCI</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i/>
                <w:iCs/>
                <w:szCs w:val="22"/>
              </w:rPr>
              <w:t>Equity investment</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39478C" w:rsidRPr="007E7330" w:rsidTr="00B918EE">
        <w:tc>
          <w:tcPr>
            <w:tcW w:w="3634" w:type="dxa"/>
          </w:tcPr>
          <w:p w:rsidR="0039478C" w:rsidRPr="00A22CCB" w:rsidRDefault="0039478C"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Right Tunnelling PCL</w:t>
            </w:r>
          </w:p>
        </w:tc>
        <w:tc>
          <w:tcPr>
            <w:tcW w:w="1418" w:type="dxa"/>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i/>
                <w:iCs/>
                <w:szCs w:val="22"/>
              </w:rPr>
              <w:t>Add</w:t>
            </w:r>
            <w:r w:rsidRPr="007E7330">
              <w:rPr>
                <w:rFonts w:ascii="Times New Roman" w:hAnsi="Times New Roman" w:cs="Times New Roman"/>
                <w:szCs w:val="22"/>
              </w:rPr>
              <w:t xml:space="preserve"> </w:t>
            </w:r>
            <w:r w:rsidR="00234E17" w:rsidRPr="00234E17">
              <w:rPr>
                <w:rFonts w:ascii="Times New Roman" w:hAnsi="Times New Roman" w:cs="Angsana New"/>
                <w:i/>
                <w:iCs/>
              </w:rPr>
              <w:t>(less)</w:t>
            </w:r>
            <w:r w:rsidR="00234E17">
              <w:rPr>
                <w:rFonts w:ascii="Times New Roman" w:hAnsi="Times New Roman" w:cs="Angsana New"/>
              </w:rPr>
              <w:t xml:space="preserve"> </w:t>
            </w:r>
            <w:r w:rsidRPr="007E7330">
              <w:rPr>
                <w:rFonts w:ascii="Times New Roman" w:hAnsi="Times New Roman" w:cs="Times New Roman"/>
                <w:szCs w:val="22"/>
              </w:rPr>
              <w:t>adjust valuation</w:t>
            </w:r>
          </w:p>
        </w:tc>
        <w:tc>
          <w:tcPr>
            <w:tcW w:w="1418" w:type="dxa"/>
            <w:tcBorders>
              <w:bottom w:val="single" w:sz="4" w:space="0" w:color="auto"/>
            </w:tcBorders>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39478C" w:rsidRPr="007E7330" w:rsidRDefault="0039478C"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39478C" w:rsidRPr="007E7330" w:rsidRDefault="0039478C"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39478C" w:rsidRPr="007E7330" w:rsidRDefault="0039478C"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r>
      <w:tr w:rsidR="0039478C" w:rsidRPr="007E7330" w:rsidTr="00B918EE">
        <w:tc>
          <w:tcPr>
            <w:tcW w:w="3634" w:type="dxa"/>
          </w:tcPr>
          <w:p w:rsidR="0039478C" w:rsidRPr="007E7330" w:rsidRDefault="0039478C" w:rsidP="00B918EE">
            <w:pPr>
              <w:spacing w:after="0" w:line="240" w:lineRule="atLeast"/>
              <w:ind w:left="549" w:right="-25"/>
              <w:jc w:val="both"/>
              <w:rPr>
                <w:rFonts w:ascii="Times New Roman" w:hAnsi="Times New Roman" w:cstheme="minorBidi"/>
                <w:b/>
                <w:bCs/>
                <w:szCs w:val="22"/>
                <w:cs/>
              </w:rPr>
            </w:pPr>
            <w:r w:rsidRPr="007E7330">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39478C" w:rsidRPr="0034671E" w:rsidRDefault="0039478C" w:rsidP="00716A8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39478C" w:rsidRPr="0034671E" w:rsidRDefault="0039478C"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39478C" w:rsidRPr="0034671E" w:rsidRDefault="0039478C" w:rsidP="00716A8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39478C" w:rsidRPr="0034671E" w:rsidRDefault="0039478C" w:rsidP="00176964">
            <w:pPr>
              <w:tabs>
                <w:tab w:val="decimal" w:pos="1053"/>
              </w:tabs>
              <w:spacing w:after="0" w:line="240" w:lineRule="atLeast"/>
              <w:ind w:left="72" w:right="-25"/>
              <w:jc w:val="both"/>
              <w:rPr>
                <w:rFonts w:ascii="Times New Roman" w:hAnsi="Times New Roman" w:cs="Times New Roman"/>
                <w:szCs w:val="22"/>
              </w:rPr>
            </w:pPr>
          </w:p>
        </w:tc>
      </w:tr>
      <w:tr w:rsidR="0039478C" w:rsidRPr="002A3993" w:rsidTr="00B918EE">
        <w:tc>
          <w:tcPr>
            <w:tcW w:w="3634" w:type="dxa"/>
          </w:tcPr>
          <w:p w:rsidR="0039478C" w:rsidRPr="007E7330" w:rsidRDefault="0039478C"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39478C" w:rsidRPr="0034671E" w:rsidRDefault="0039478C" w:rsidP="00716A8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18,724</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39478C" w:rsidRPr="0034671E" w:rsidRDefault="0039478C" w:rsidP="007A5540">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19,318</w:t>
            </w:r>
          </w:p>
        </w:tc>
        <w:tc>
          <w:tcPr>
            <w:tcW w:w="264"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39478C" w:rsidRPr="0034671E" w:rsidRDefault="0039478C" w:rsidP="00716A8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10,000</w:t>
            </w:r>
          </w:p>
        </w:tc>
        <w:tc>
          <w:tcPr>
            <w:tcW w:w="255" w:type="dxa"/>
            <w:shd w:val="clear" w:color="auto" w:fill="auto"/>
          </w:tcPr>
          <w:p w:rsidR="0039478C" w:rsidRPr="007E7330" w:rsidRDefault="0039478C"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39478C" w:rsidRPr="0034671E" w:rsidRDefault="0039478C" w:rsidP="00176964">
            <w:pPr>
              <w:tabs>
                <w:tab w:val="decimal" w:pos="1053"/>
              </w:tabs>
              <w:spacing w:after="0" w:line="240" w:lineRule="atLeast"/>
              <w:ind w:left="72" w:right="-25"/>
              <w:jc w:val="both"/>
              <w:rPr>
                <w:rFonts w:ascii="Times New Roman" w:hAnsi="Times New Roman" w:cs="Times New Roman"/>
                <w:b/>
                <w:bCs/>
                <w:szCs w:val="22"/>
              </w:rPr>
            </w:pPr>
            <w:r w:rsidRPr="0034671E">
              <w:rPr>
                <w:rFonts w:ascii="Times New Roman" w:hAnsi="Times New Roman" w:cs="Times New Roman"/>
                <w:b/>
                <w:bCs/>
                <w:szCs w:val="22"/>
              </w:rPr>
              <w:t>10,600</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p w:rsidR="007769C4" w:rsidRPr="00086DD8"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 in subsidiaries</w:t>
      </w:r>
    </w:p>
    <w:p w:rsidR="007769C4" w:rsidRPr="00086DD8"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036BCE" w:rsidRPr="008E0F84" w:rsidRDefault="00036BCE" w:rsidP="00036BC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 three-month period ended 31 March were as follows:</w:t>
      </w:r>
    </w:p>
    <w:tbl>
      <w:tblPr>
        <w:tblW w:w="9313" w:type="dxa"/>
        <w:tblInd w:w="18" w:type="dxa"/>
        <w:tblLayout w:type="fixed"/>
        <w:tblLook w:val="01E0"/>
      </w:tblPr>
      <w:tblGrid>
        <w:gridCol w:w="6186"/>
        <w:gridCol w:w="264"/>
        <w:gridCol w:w="1303"/>
        <w:gridCol w:w="255"/>
        <w:gridCol w:w="1305"/>
      </w:tblGrid>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863" w:type="dxa"/>
            <w:gridSpan w:val="3"/>
            <w:vAlign w:val="bottom"/>
          </w:tcPr>
          <w:p w:rsidR="00036BCE" w:rsidRPr="008E0F84" w:rsidRDefault="00036BCE" w:rsidP="00176964">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vAlign w:val="bottom"/>
          </w:tcPr>
          <w:p w:rsidR="00036BCE" w:rsidRPr="008E0F84" w:rsidRDefault="00036BCE" w:rsidP="00176964">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036BCE" w:rsidRPr="008E0F84" w:rsidRDefault="00036BCE" w:rsidP="00176964">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sidR="00322C3D">
              <w:rPr>
                <w:rFonts w:ascii="Times New Roman" w:hAnsi="Times New Roman" w:cs="Times New Roman"/>
                <w:szCs w:val="22"/>
              </w:rPr>
              <w:t>22</w:t>
            </w:r>
          </w:p>
        </w:tc>
        <w:tc>
          <w:tcPr>
            <w:tcW w:w="255"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1305" w:type="dxa"/>
            <w:vAlign w:val="bottom"/>
          </w:tcPr>
          <w:p w:rsidR="00036BCE" w:rsidRPr="008E0F84" w:rsidRDefault="00036BCE" w:rsidP="00176964">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sidR="00322C3D">
              <w:rPr>
                <w:rFonts w:ascii="Times New Roman" w:hAnsi="Times New Roman" w:cs="Times New Roman"/>
                <w:szCs w:val="22"/>
              </w:rPr>
              <w:t>21</w:t>
            </w:r>
          </w:p>
        </w:tc>
      </w:tr>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863" w:type="dxa"/>
            <w:gridSpan w:val="3"/>
          </w:tcPr>
          <w:p w:rsidR="00036BCE" w:rsidRPr="00BC34BF" w:rsidRDefault="00036BCE" w:rsidP="00176964">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036BCE" w:rsidRPr="00BC34BF" w:rsidTr="00176964">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264" w:type="dxa"/>
            <w:shd w:val="clear" w:color="auto" w:fill="auto"/>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095C8F" w:rsidRPr="00BC34BF" w:rsidTr="00176964">
        <w:tc>
          <w:tcPr>
            <w:tcW w:w="6186" w:type="dxa"/>
          </w:tcPr>
          <w:p w:rsidR="00095C8F" w:rsidRPr="008E0F84" w:rsidRDefault="00095C8F" w:rsidP="00176964">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BC34BF" w:rsidRDefault="00095C8F" w:rsidP="00716A84">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BC34BF" w:rsidRDefault="00095C8F" w:rsidP="00176964">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At 31 March</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7769C4" w:rsidRPr="002A3993" w:rsidSect="000C1538">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2" w:chapStyle="1"/>
          <w:cols w:space="737"/>
          <w:titlePg/>
        </w:sectPr>
      </w:pPr>
    </w:p>
    <w:p w:rsidR="002756C7" w:rsidRPr="008E0F84" w:rsidRDefault="002756C7" w:rsidP="002756C7">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Investments in subsidiaries as at 31 March 202</w:t>
      </w:r>
      <w:r>
        <w:rPr>
          <w:rFonts w:ascii="Times New Roman" w:hAnsi="Times New Roman" w:cs="Times New Roman"/>
          <w:sz w:val="22"/>
          <w:szCs w:val="22"/>
        </w:rPr>
        <w:t>2</w:t>
      </w:r>
      <w:r w:rsidRPr="008E0F84">
        <w:rPr>
          <w:rFonts w:ascii="Times New Roman" w:hAnsi="Times New Roman" w:cs="Times New Roman"/>
          <w:sz w:val="22"/>
          <w:szCs w:val="22"/>
        </w:rPr>
        <w:t xml:space="preserve"> and </w:t>
      </w:r>
      <w:r>
        <w:rPr>
          <w:rFonts w:ascii="Times New Roman" w:hAnsi="Times New Roman" w:cs="Times New Roman"/>
          <w:sz w:val="22"/>
          <w:szCs w:val="22"/>
        </w:rPr>
        <w:t>31 December 2021</w:t>
      </w:r>
      <w:r w:rsidRPr="008E0F84">
        <w:rPr>
          <w:rFonts w:ascii="Times New Roman" w:hAnsi="Times New Roman" w:cs="Times New Roman"/>
          <w:sz w:val="22"/>
          <w:szCs w:val="22"/>
        </w:rPr>
        <w:t xml:space="preserve"> were as follows:</w:t>
      </w:r>
    </w:p>
    <w:p w:rsidR="002756C7" w:rsidRPr="008E0F84" w:rsidRDefault="002756C7" w:rsidP="002756C7">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12332" w:type="dxa"/>
            <w:gridSpan w:val="18"/>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408"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61"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of </w:t>
            </w:r>
          </w:p>
        </w:tc>
        <w:tc>
          <w:tcPr>
            <w:tcW w:w="253"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00"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61"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Default="002756C7" w:rsidP="0017696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investments</w:t>
            </w:r>
          </w:p>
        </w:tc>
        <w:tc>
          <w:tcPr>
            <w:tcW w:w="253"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00"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2756C7" w:rsidRPr="008E0F84" w:rsidTr="00176964">
        <w:tc>
          <w:tcPr>
            <w:tcW w:w="2694" w:type="dxa"/>
          </w:tcPr>
          <w:p w:rsidR="002756C7" w:rsidRDefault="002756C7" w:rsidP="00176964">
            <w:pPr>
              <w:spacing w:after="0" w:line="240" w:lineRule="atLeast"/>
              <w:ind w:left="-108" w:right="-25"/>
              <w:jc w:val="center"/>
              <w:rPr>
                <w:rFonts w:ascii="Times New Roman" w:hAnsi="Times New Roman" w:cs="Times New Roman"/>
                <w:sz w:val="18"/>
                <w:szCs w:val="18"/>
              </w:rPr>
            </w:pPr>
          </w:p>
          <w:p w:rsidR="002756C7" w:rsidRPr="008E0F84" w:rsidRDefault="002756C7" w:rsidP="00176964">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2756C7" w:rsidRPr="008E0F84" w:rsidRDefault="002756C7" w:rsidP="0017696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2</w:t>
            </w:r>
          </w:p>
        </w:tc>
        <w:tc>
          <w:tcPr>
            <w:tcW w:w="284"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4" w:type="dxa"/>
          </w:tcPr>
          <w:p w:rsidR="002756C7" w:rsidRPr="008E0F84" w:rsidRDefault="002756C7"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1050" w:type="dxa"/>
          </w:tcPr>
          <w:p w:rsidR="002756C7" w:rsidRPr="008E0F84" w:rsidRDefault="002756C7" w:rsidP="0017696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2</w:t>
            </w: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20" w:type="dxa"/>
          </w:tcPr>
          <w:p w:rsidR="002756C7" w:rsidRPr="008E0F84" w:rsidRDefault="002756C7"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tcPr>
          <w:p w:rsidR="002756C7" w:rsidRPr="008E0F84" w:rsidRDefault="002756C7" w:rsidP="0017696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2</w:t>
            </w:r>
          </w:p>
        </w:tc>
        <w:tc>
          <w:tcPr>
            <w:tcW w:w="252"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065" w:type="dxa"/>
          </w:tcPr>
          <w:p w:rsidR="002756C7" w:rsidRPr="008E0F84" w:rsidRDefault="002756C7"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40" w:type="dxa"/>
          </w:tcPr>
          <w:p w:rsidR="002756C7" w:rsidRPr="008E0F84" w:rsidRDefault="002756C7" w:rsidP="0017696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2</w:t>
            </w: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8" w:type="dxa"/>
          </w:tcPr>
          <w:p w:rsidR="002756C7" w:rsidRPr="008E0F84" w:rsidRDefault="002756C7"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53"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799" w:type="dxa"/>
          </w:tcPr>
          <w:p w:rsidR="002756C7" w:rsidRPr="008E0F84" w:rsidRDefault="002756C7" w:rsidP="0017696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2</w:t>
            </w:r>
          </w:p>
        </w:tc>
        <w:tc>
          <w:tcPr>
            <w:tcW w:w="24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55" w:type="dxa"/>
          </w:tcPr>
          <w:p w:rsidR="002756C7" w:rsidRPr="008E0F84" w:rsidRDefault="002756C7"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2756C7" w:rsidRPr="008E0F84" w:rsidRDefault="002756C7" w:rsidP="0017696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2756C7" w:rsidRPr="008E0F84" w:rsidTr="00176964">
        <w:tc>
          <w:tcPr>
            <w:tcW w:w="2694" w:type="dxa"/>
          </w:tcPr>
          <w:p w:rsidR="002756C7" w:rsidRPr="0079733F" w:rsidRDefault="002756C7" w:rsidP="00176964">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Default="002756C7" w:rsidP="00176964">
            <w:pPr>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Default="002756C7" w:rsidP="00176964">
            <w:pPr>
              <w:spacing w:before="60"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E0F84" w:rsidRDefault="002756C7" w:rsidP="00176964">
            <w:pPr>
              <w:tabs>
                <w:tab w:val="left" w:pos="162"/>
              </w:tabs>
              <w:spacing w:before="60" w:after="0" w:line="240" w:lineRule="atLeast"/>
              <w:ind w:right="-25"/>
              <w:rPr>
                <w:rFonts w:ascii="Times New Roman" w:hAnsi="Times New Roman" w:cs="Times New Roman"/>
                <w:sz w:val="18"/>
                <w:szCs w:val="18"/>
                <w:cs/>
              </w:rPr>
            </w:pPr>
            <w:r w:rsidRPr="00814455">
              <w:rPr>
                <w:rFonts w:ascii="Times New Roman" w:hAnsi="Times New Roman" w:cs="Times New Roman"/>
                <w:sz w:val="18"/>
                <w:szCs w:val="18"/>
              </w:rPr>
              <w:t>Seafco Construction Co., Ltd.</w:t>
            </w: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284"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r w:rsidRPr="00FD7DFD">
              <w:rPr>
                <w:rFonts w:ascii="Times New Roman" w:hAnsi="Times New Roman" w:cs="Times New Roman"/>
                <w:sz w:val="18"/>
                <w:szCs w:val="18"/>
              </w:rPr>
              <w:t>Seafco Intertrade Co., Ltd.</w:t>
            </w: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583"/>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FD7DFD" w:rsidTr="00176964">
        <w:trPr>
          <w:trHeight w:val="129"/>
        </w:trPr>
        <w:tc>
          <w:tcPr>
            <w:tcW w:w="2694" w:type="dxa"/>
          </w:tcPr>
          <w:p w:rsidR="002756C7" w:rsidRPr="00FD7DFD" w:rsidRDefault="002756C7" w:rsidP="00176964">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FD7DFD" w:rsidRDefault="002756C7" w:rsidP="00176964">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52"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36"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36" w:type="dxa"/>
            <w:vAlign w:val="center"/>
          </w:tcPr>
          <w:p w:rsidR="002756C7" w:rsidRPr="00FD7DFD" w:rsidRDefault="002756C7" w:rsidP="00176964">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53" w:type="dxa"/>
            <w:vAlign w:val="center"/>
          </w:tcPr>
          <w:p w:rsidR="002756C7" w:rsidRPr="00FD7DFD" w:rsidRDefault="002756C7" w:rsidP="00176964">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2756C7" w:rsidRPr="00FD7DFD" w:rsidRDefault="002756C7" w:rsidP="00176964">
            <w:pPr>
              <w:tabs>
                <w:tab w:val="decimal" w:pos="583"/>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c>
          <w:tcPr>
            <w:tcW w:w="246" w:type="dxa"/>
            <w:vAlign w:val="center"/>
          </w:tcPr>
          <w:p w:rsidR="002756C7" w:rsidRPr="00FD7DFD" w:rsidRDefault="002756C7" w:rsidP="00176964">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r>
    </w:tbl>
    <w:p w:rsidR="002756C7" w:rsidRDefault="002756C7" w:rsidP="002756C7">
      <w:pPr>
        <w:tabs>
          <w:tab w:val="left" w:pos="540"/>
        </w:tabs>
        <w:spacing w:after="0" w:line="240" w:lineRule="atLeast"/>
        <w:ind w:right="-25"/>
        <w:jc w:val="both"/>
        <w:rPr>
          <w:rFonts w:ascii="Times New Roman" w:hAnsi="Times New Roman" w:cs="Times New Roman"/>
          <w:szCs w:val="22"/>
        </w:rPr>
      </w:pPr>
    </w:p>
    <w:p w:rsidR="002756C7" w:rsidRPr="008E0F84" w:rsidRDefault="002756C7" w:rsidP="002756C7">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 three-month period</w:t>
      </w:r>
      <w:r>
        <w:rPr>
          <w:rFonts w:ascii="Times New Roman" w:hAnsi="Times New Roman" w:cs="Times New Roman"/>
          <w:szCs w:val="22"/>
        </w:rPr>
        <w:t>s</w:t>
      </w:r>
      <w:r w:rsidRPr="008E0F84">
        <w:rPr>
          <w:rFonts w:ascii="Times New Roman" w:hAnsi="Times New Roman" w:cs="Times New Roman"/>
          <w:szCs w:val="22"/>
        </w:rPr>
        <w:t xml:space="preserve"> ended 31 March 202</w:t>
      </w:r>
      <w:r>
        <w:rPr>
          <w:rFonts w:ascii="Times New Roman" w:hAnsi="Times New Roman" w:cs="Times New Roman"/>
          <w:szCs w:val="22"/>
        </w:rPr>
        <w:t>2 and 2021</w:t>
      </w:r>
      <w:r w:rsidRPr="008E0F84">
        <w:rPr>
          <w:rFonts w:ascii="Times New Roman" w:hAnsi="Times New Roman" w:cs="Times New Roman"/>
          <w:szCs w:val="22"/>
        </w:rPr>
        <w:t>, the Company had no dividend receiving from subsidiaries.</w:t>
      </w:r>
    </w:p>
    <w:p w:rsidR="007769C4" w:rsidRPr="002756C7" w:rsidRDefault="007769C4" w:rsidP="00B918EE">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21340C" w:rsidRPr="00B918EE" w:rsidRDefault="0021340C" w:rsidP="00C30135">
      <w:pPr>
        <w:tabs>
          <w:tab w:val="left" w:pos="540"/>
        </w:tabs>
        <w:spacing w:after="0" w:line="240" w:lineRule="atLeast"/>
        <w:ind w:right="-25"/>
        <w:jc w:val="both"/>
        <w:rPr>
          <w:rFonts w:ascii="Times New Roman" w:hAnsi="Times New Roman" w:cs="Times New Roman"/>
          <w:szCs w:val="22"/>
        </w:rPr>
      </w:pPr>
      <w:r w:rsidRPr="00BE38E7">
        <w:rPr>
          <w:rFonts w:ascii="Times New Roman" w:hAnsi="Times New Roman" w:cs="Times New Roman"/>
          <w:szCs w:val="22"/>
        </w:rPr>
        <w:t xml:space="preserve">Seafco Intertrade Co., Ltd., a direct subsidiary, made an investment in Seafco (Myanmar) Co., Ltd., (indirect subsidiary) amounting to </w:t>
      </w:r>
      <w:r w:rsidRPr="00BE38E7">
        <w:rPr>
          <w:rFonts w:ascii="Times New Roman" w:hAnsi="Times New Roman" w:cstheme="minorBidi"/>
          <w:szCs w:val="22"/>
          <w:lang w:val="en-GB"/>
        </w:rPr>
        <w:t>MMK</w:t>
      </w:r>
      <w:r w:rsidRPr="00BE38E7">
        <w:rPr>
          <w:rFonts w:ascii="Times New Roman" w:hAnsi="Times New Roman" w:cs="Times New Roman"/>
          <w:szCs w:val="22"/>
        </w:rPr>
        <w:t xml:space="preserve"> 507 million or</w:t>
      </w:r>
      <w:r w:rsidRPr="00BE38E7">
        <w:rPr>
          <w:rFonts w:ascii="Times New Roman" w:hAnsi="Times New Roman" w:cstheme="minorBidi"/>
          <w:szCs w:val="22"/>
          <w:lang w:val="en-GB"/>
        </w:rPr>
        <w:t xml:space="preserve"> equivalent </w:t>
      </w:r>
      <w:r w:rsidRPr="00BE38E7">
        <w:rPr>
          <w:rFonts w:ascii="Times New Roman" w:hAnsi="Times New Roman" w:cs="Times New Roman"/>
          <w:szCs w:val="22"/>
        </w:rPr>
        <w:t>Bath 13.43 million with the ownership of 80%, which has been incorporated in the Republic of the Union of Myanmar.  The Company has control over the indirect subsidiary with the indirect ownership of 78.39%.  At the present, the indirect subsidiary has temporarily cased operations</w:t>
      </w:r>
      <w:r w:rsidR="00C30135" w:rsidRPr="00BE38E7">
        <w:t xml:space="preserve"> </w:t>
      </w:r>
      <w:r w:rsidR="00C30135" w:rsidRPr="00BE38E7">
        <w:rPr>
          <w:rFonts w:ascii="Times New Roman" w:hAnsi="Times New Roman" w:cs="Times New Roman"/>
          <w:szCs w:val="22"/>
        </w:rPr>
        <w:t>and in the period 2022, ha</w:t>
      </w:r>
      <w:r w:rsidR="00BE38E7" w:rsidRPr="00BE38E7">
        <w:rPr>
          <w:rFonts w:ascii="Times New Roman" w:hAnsi="Times New Roman" w:cs="Times New Roman"/>
          <w:szCs w:val="22"/>
        </w:rPr>
        <w:t>d</w:t>
      </w:r>
      <w:r w:rsidR="00C30135" w:rsidRPr="00BE38E7">
        <w:rPr>
          <w:rFonts w:ascii="Times New Roman" w:hAnsi="Times New Roman" w:cs="Times New Roman"/>
          <w:szCs w:val="22"/>
        </w:rPr>
        <w:t xml:space="preserve"> the revenue from sale of part of </w:t>
      </w:r>
      <w:r w:rsidR="00BE38E7" w:rsidRPr="00BE38E7">
        <w:rPr>
          <w:rFonts w:ascii="Times New Roman" w:hAnsi="Times New Roman" w:cs="Times New Roman"/>
          <w:szCs w:val="22"/>
        </w:rPr>
        <w:t xml:space="preserve">unused </w:t>
      </w:r>
      <w:r w:rsidR="00C30135" w:rsidRPr="00BE38E7">
        <w:rPr>
          <w:rFonts w:ascii="Times New Roman" w:hAnsi="Times New Roman" w:cs="Times New Roman"/>
          <w:szCs w:val="22"/>
        </w:rPr>
        <w:t xml:space="preserve">machinery equipment in the amount of Baht 3.20 million and net assets as at 31 March 2022 in the amount of Baht 40.98 million, </w:t>
      </w:r>
      <w:r w:rsidRPr="00BE38E7">
        <w:rPr>
          <w:rFonts w:ascii="Times New Roman" w:hAnsi="Times New Roman" w:cs="Times New Roman"/>
          <w:szCs w:val="22"/>
        </w:rPr>
        <w:t>due to the impact of the Coronavirus Disease 2019 pandemic and the political situation in Myanmar.</w:t>
      </w:r>
    </w:p>
    <w:p w:rsidR="00B918EE" w:rsidRPr="0021340C" w:rsidRDefault="00B918EE" w:rsidP="00B918EE">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21340C" w:rsidRDefault="0021340C" w:rsidP="00B918EE">
      <w:pPr>
        <w:pStyle w:val="AccountingPolicy"/>
        <w:numPr>
          <w:ilvl w:val="0"/>
          <w:numId w:val="0"/>
        </w:numPr>
        <w:tabs>
          <w:tab w:val="clear" w:pos="1531"/>
        </w:tabs>
        <w:ind w:left="1531" w:right="-25" w:hanging="1531"/>
        <w:rPr>
          <w:rFonts w:ascii="Times New Roman" w:hAnsi="Times New Roman" w:cs="Times New Roman"/>
          <w:highlight w:val="yellow"/>
        </w:rPr>
      </w:pPr>
    </w:p>
    <w:p w:rsidR="0021340C" w:rsidRPr="002A3993" w:rsidRDefault="0021340C" w:rsidP="00B918EE">
      <w:pPr>
        <w:pStyle w:val="AccountingPolicy"/>
        <w:numPr>
          <w:ilvl w:val="0"/>
          <w:numId w:val="0"/>
        </w:numPr>
        <w:tabs>
          <w:tab w:val="clear" w:pos="1531"/>
        </w:tabs>
        <w:ind w:left="1531" w:right="-25" w:hanging="1531"/>
        <w:rPr>
          <w:rFonts w:ascii="Times New Roman" w:hAnsi="Times New Roman" w:cs="Times New Roman"/>
          <w:highlight w:val="yellow"/>
        </w:rPr>
        <w:sectPr w:rsidR="0021340C" w:rsidRPr="002A3993" w:rsidSect="00053F4E">
          <w:headerReference w:type="default" r:id="rId13"/>
          <w:pgSz w:w="16840" w:h="11907" w:orient="landscape" w:code="9"/>
          <w:pgMar w:top="1584" w:right="992" w:bottom="927" w:left="1152" w:header="706" w:footer="706" w:gutter="0"/>
          <w:cols w:space="737"/>
          <w:docGrid w:linePitch="381"/>
        </w:sectPr>
      </w:pPr>
    </w:p>
    <w:p w:rsidR="007769C4" w:rsidRPr="0036002C"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6002C">
        <w:rPr>
          <w:rFonts w:ascii="Times New Roman" w:hAnsi="Times New Roman" w:cs="Times New Roman"/>
          <w:b/>
          <w:bCs/>
          <w:szCs w:val="22"/>
        </w:rPr>
        <w:lastRenderedPageBreak/>
        <w:t>Investment properties</w:t>
      </w:r>
    </w:p>
    <w:p w:rsidR="007769C4" w:rsidRDefault="007769C4" w:rsidP="007769C4">
      <w:pPr>
        <w:tabs>
          <w:tab w:val="left" w:pos="567"/>
        </w:tabs>
        <w:spacing w:after="0" w:line="240" w:lineRule="atLeast"/>
        <w:ind w:right="-25"/>
        <w:jc w:val="thaiDistribute"/>
        <w:rPr>
          <w:rFonts w:ascii="Times New Roman" w:hAnsi="Times New Roman" w:cs="Times New Roman"/>
          <w:b/>
          <w:bCs/>
          <w:szCs w:val="22"/>
        </w:rPr>
      </w:pPr>
    </w:p>
    <w:p w:rsidR="00976AB5" w:rsidRPr="008E0F84" w:rsidRDefault="00976AB5" w:rsidP="00976A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investment properties</w:t>
      </w:r>
      <w:r w:rsidRPr="008E0F84">
        <w:rPr>
          <w:rFonts w:ascii="Times New Roman" w:hAnsi="Times New Roman" w:cs="Times New Roman"/>
          <w:sz w:val="22"/>
          <w:szCs w:val="22"/>
        </w:rPr>
        <w:t xml:space="preserve">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976AB5" w:rsidRDefault="00976AB5" w:rsidP="00976AB5">
      <w:pPr>
        <w:tabs>
          <w:tab w:val="left" w:pos="567"/>
        </w:tabs>
        <w:spacing w:after="0" w:line="240" w:lineRule="atLeast"/>
        <w:ind w:right="-25"/>
        <w:jc w:val="thaiDistribute"/>
        <w:rPr>
          <w:rFonts w:ascii="Times New Roman" w:hAnsi="Times New Roman" w:cs="Times New Roman"/>
          <w:b/>
          <w:bCs/>
          <w:szCs w:val="22"/>
        </w:rPr>
      </w:pPr>
    </w:p>
    <w:tbl>
      <w:tblPr>
        <w:tblW w:w="9554" w:type="dxa"/>
        <w:tblInd w:w="18" w:type="dxa"/>
        <w:tblLook w:val="01E0"/>
      </w:tblPr>
      <w:tblGrid>
        <w:gridCol w:w="4343"/>
        <w:gridCol w:w="567"/>
        <w:gridCol w:w="260"/>
        <w:gridCol w:w="1317"/>
        <w:gridCol w:w="260"/>
        <w:gridCol w:w="1246"/>
        <w:gridCol w:w="260"/>
        <w:gridCol w:w="1301"/>
      </w:tblGrid>
      <w:tr w:rsidR="00976AB5" w:rsidRPr="00572400" w:rsidTr="00D16659">
        <w:tc>
          <w:tcPr>
            <w:tcW w:w="4343" w:type="dxa"/>
          </w:tcPr>
          <w:p w:rsidR="00976AB5" w:rsidRPr="00572400" w:rsidRDefault="00976AB5" w:rsidP="00176964">
            <w:pPr>
              <w:spacing w:after="0" w:line="240" w:lineRule="atLeast"/>
              <w:ind w:left="549" w:right="-25"/>
              <w:jc w:val="both"/>
              <w:rPr>
                <w:rFonts w:ascii="Times New Roman" w:hAnsi="Times New Roman" w:cs="Times New Roman"/>
                <w:szCs w:val="22"/>
              </w:rPr>
            </w:pPr>
          </w:p>
        </w:tc>
        <w:tc>
          <w:tcPr>
            <w:tcW w:w="2144" w:type="dxa"/>
            <w:gridSpan w:val="3"/>
          </w:tcPr>
          <w:p w:rsidR="00976AB5" w:rsidRPr="008E0F84" w:rsidRDefault="00976AB5" w:rsidP="00176964">
            <w:pPr>
              <w:spacing w:after="0"/>
              <w:ind w:left="-54" w:right="-25"/>
              <w:jc w:val="center"/>
              <w:rPr>
                <w:rFonts w:ascii="Times New Roman" w:hAnsi="Times New Roman" w:cs="Times New Roman"/>
                <w:b/>
                <w:bCs/>
                <w:szCs w:val="22"/>
                <w:cs/>
              </w:rPr>
            </w:pPr>
          </w:p>
        </w:tc>
        <w:tc>
          <w:tcPr>
            <w:tcW w:w="260" w:type="dxa"/>
          </w:tcPr>
          <w:p w:rsidR="00976AB5" w:rsidRPr="008E0F84" w:rsidRDefault="00976AB5" w:rsidP="00176964">
            <w:pPr>
              <w:spacing w:after="0"/>
              <w:ind w:left="-54" w:right="-25"/>
              <w:jc w:val="center"/>
              <w:rPr>
                <w:rFonts w:ascii="Times New Roman" w:hAnsi="Times New Roman" w:cs="Times New Roman"/>
                <w:b/>
                <w:bCs/>
                <w:szCs w:val="22"/>
              </w:rPr>
            </w:pPr>
          </w:p>
        </w:tc>
        <w:tc>
          <w:tcPr>
            <w:tcW w:w="2807" w:type="dxa"/>
            <w:gridSpan w:val="3"/>
          </w:tcPr>
          <w:p w:rsidR="00976AB5" w:rsidRPr="008E0F84" w:rsidRDefault="00144B8E" w:rsidP="00144B8E">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00976AB5" w:rsidRPr="008E0F84">
              <w:rPr>
                <w:rFonts w:ascii="Times New Roman" w:hAnsi="Times New Roman" w:cs="Times New Roman"/>
                <w:b/>
                <w:bCs/>
                <w:szCs w:val="22"/>
              </w:rPr>
              <w:t>eparate</w:t>
            </w:r>
            <w:r w:rsidR="00976AB5" w:rsidRPr="008E0F84">
              <w:rPr>
                <w:rFonts w:ascii="Times New Roman" w:hAnsi="Times New Roman" w:cs="Times New Roman"/>
                <w:b/>
                <w:bCs/>
                <w:szCs w:val="22"/>
              </w:rPr>
              <w:br/>
              <w:t>financial statements</w:t>
            </w:r>
          </w:p>
        </w:tc>
      </w:tr>
      <w:tr w:rsidR="00144B8E" w:rsidRPr="00572400" w:rsidTr="00D16659">
        <w:tc>
          <w:tcPr>
            <w:tcW w:w="4343" w:type="dxa"/>
            <w:vAlign w:val="bottom"/>
          </w:tcPr>
          <w:p w:rsidR="00144B8E" w:rsidRPr="000E29D8" w:rsidRDefault="00144B8E" w:rsidP="00202715">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44B8E" w:rsidRPr="00572400" w:rsidRDefault="00144B8E" w:rsidP="00202715">
            <w:pPr>
              <w:tabs>
                <w:tab w:val="decimal" w:pos="882"/>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17" w:type="dxa"/>
          </w:tcPr>
          <w:p w:rsidR="00144B8E" w:rsidRPr="00572400" w:rsidRDefault="00144B8E" w:rsidP="00202715">
            <w:pPr>
              <w:tabs>
                <w:tab w:val="decimal" w:pos="964"/>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246" w:type="dxa"/>
          </w:tcPr>
          <w:p w:rsidR="00144B8E" w:rsidRPr="00572400" w:rsidRDefault="00144B8E" w:rsidP="00144B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2022</w:t>
            </w:r>
          </w:p>
        </w:tc>
        <w:tc>
          <w:tcPr>
            <w:tcW w:w="260" w:type="dxa"/>
          </w:tcPr>
          <w:p w:rsidR="00144B8E" w:rsidRPr="00572400" w:rsidRDefault="00144B8E" w:rsidP="00144B8E">
            <w:pPr>
              <w:tabs>
                <w:tab w:val="decimal" w:pos="1045"/>
              </w:tabs>
              <w:spacing w:after="0" w:line="240" w:lineRule="atLeast"/>
              <w:ind w:left="72" w:right="-25"/>
              <w:jc w:val="center"/>
              <w:rPr>
                <w:rFonts w:ascii="Times New Roman" w:hAnsi="Times New Roman" w:cs="Times New Roman"/>
                <w:szCs w:val="22"/>
              </w:rPr>
            </w:pPr>
          </w:p>
        </w:tc>
        <w:tc>
          <w:tcPr>
            <w:tcW w:w="1301" w:type="dxa"/>
          </w:tcPr>
          <w:p w:rsidR="00144B8E" w:rsidRPr="00572400" w:rsidRDefault="00144B8E" w:rsidP="00144B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2021</w:t>
            </w:r>
          </w:p>
        </w:tc>
      </w:tr>
      <w:tr w:rsidR="00144B8E" w:rsidRPr="00572400" w:rsidTr="00D16659">
        <w:tc>
          <w:tcPr>
            <w:tcW w:w="4343" w:type="dxa"/>
            <w:vAlign w:val="bottom"/>
          </w:tcPr>
          <w:p w:rsidR="00144B8E" w:rsidRPr="000E29D8" w:rsidRDefault="00144B8E" w:rsidP="00176964">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44B8E" w:rsidRPr="00572400" w:rsidRDefault="00144B8E" w:rsidP="00976AB5">
            <w:pPr>
              <w:tabs>
                <w:tab w:val="decimal" w:pos="882"/>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17" w:type="dxa"/>
          </w:tcPr>
          <w:p w:rsidR="00144B8E" w:rsidRPr="00572400" w:rsidRDefault="00144B8E" w:rsidP="00176964">
            <w:pPr>
              <w:tabs>
                <w:tab w:val="decimal" w:pos="964"/>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rsidR="00144B8E" w:rsidRPr="00572400" w:rsidRDefault="00144B8E" w:rsidP="00144B8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44B8E" w:rsidRPr="00572400" w:rsidTr="00D16659">
        <w:tc>
          <w:tcPr>
            <w:tcW w:w="4343" w:type="dxa"/>
            <w:vAlign w:val="bottom"/>
          </w:tcPr>
          <w:p w:rsidR="00144B8E" w:rsidRPr="000E29D8" w:rsidRDefault="00144B8E" w:rsidP="00176964">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567" w:type="dxa"/>
          </w:tcPr>
          <w:p w:rsidR="00144B8E" w:rsidRPr="00572400" w:rsidRDefault="00144B8E" w:rsidP="00976AB5">
            <w:pPr>
              <w:tabs>
                <w:tab w:val="decimal" w:pos="882"/>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17" w:type="dxa"/>
          </w:tcPr>
          <w:p w:rsidR="00144B8E" w:rsidRPr="00572400" w:rsidRDefault="00144B8E" w:rsidP="00176964">
            <w:pPr>
              <w:tabs>
                <w:tab w:val="decimal" w:pos="964"/>
              </w:tabs>
              <w:spacing w:after="0" w:line="240" w:lineRule="atLeast"/>
              <w:ind w:left="72" w:right="-25"/>
              <w:jc w:val="both"/>
              <w:rPr>
                <w:rFonts w:ascii="Times New Roman" w:hAnsi="Times New Roman" w:cs="Times New Roman"/>
                <w:szCs w:val="22"/>
              </w:rPr>
            </w:pPr>
          </w:p>
        </w:tc>
        <w:tc>
          <w:tcPr>
            <w:tcW w:w="260"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246" w:type="dxa"/>
          </w:tcPr>
          <w:p w:rsidR="00144B8E" w:rsidRPr="00572400" w:rsidRDefault="00144B8E" w:rsidP="00202715">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56,760</w:t>
            </w:r>
          </w:p>
        </w:tc>
        <w:tc>
          <w:tcPr>
            <w:tcW w:w="260" w:type="dxa"/>
          </w:tcPr>
          <w:p w:rsidR="00144B8E" w:rsidRPr="00572400"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44B8E" w:rsidRPr="00572400" w:rsidRDefault="00144B8E" w:rsidP="0020271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59,920</w:t>
            </w:r>
          </w:p>
        </w:tc>
      </w:tr>
      <w:tr w:rsidR="007644D9" w:rsidRPr="00572400" w:rsidTr="00D16659">
        <w:tc>
          <w:tcPr>
            <w:tcW w:w="4343" w:type="dxa"/>
            <w:vAlign w:val="bottom"/>
          </w:tcPr>
          <w:p w:rsidR="007644D9" w:rsidRPr="000E29D8" w:rsidRDefault="007644D9" w:rsidP="00202715">
            <w:pPr>
              <w:tabs>
                <w:tab w:val="left" w:pos="405"/>
              </w:tabs>
              <w:spacing w:after="0" w:line="240" w:lineRule="atLeast"/>
              <w:ind w:left="522"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567" w:type="dxa"/>
          </w:tcPr>
          <w:p w:rsidR="007644D9" w:rsidRPr="00572400" w:rsidRDefault="007644D9" w:rsidP="00202715">
            <w:pPr>
              <w:tabs>
                <w:tab w:val="decimal" w:pos="882"/>
              </w:tabs>
              <w:spacing w:after="0" w:line="240" w:lineRule="atLeast"/>
              <w:ind w:left="72" w:right="-25"/>
              <w:jc w:val="both"/>
              <w:rPr>
                <w:rFonts w:ascii="Times New Roman" w:hAnsi="Times New Roman" w:cs="Times New Roman"/>
                <w:szCs w:val="22"/>
              </w:rPr>
            </w:pPr>
          </w:p>
        </w:tc>
        <w:tc>
          <w:tcPr>
            <w:tcW w:w="260" w:type="dxa"/>
          </w:tcPr>
          <w:p w:rsidR="007644D9" w:rsidRPr="00572400" w:rsidRDefault="007644D9" w:rsidP="00202715">
            <w:pPr>
              <w:tabs>
                <w:tab w:val="decimal" w:pos="1045"/>
              </w:tabs>
              <w:spacing w:after="0" w:line="240" w:lineRule="atLeast"/>
              <w:ind w:left="72" w:right="-25"/>
              <w:jc w:val="both"/>
              <w:rPr>
                <w:rFonts w:ascii="Times New Roman" w:hAnsi="Times New Roman" w:cs="Times New Roman"/>
                <w:szCs w:val="22"/>
              </w:rPr>
            </w:pPr>
          </w:p>
        </w:tc>
        <w:tc>
          <w:tcPr>
            <w:tcW w:w="1317" w:type="dxa"/>
          </w:tcPr>
          <w:p w:rsidR="007644D9" w:rsidRPr="00572400" w:rsidRDefault="007644D9" w:rsidP="00202715">
            <w:pPr>
              <w:tabs>
                <w:tab w:val="decimal" w:pos="964"/>
              </w:tabs>
              <w:spacing w:after="0" w:line="240" w:lineRule="atLeast"/>
              <w:ind w:left="72" w:right="-25"/>
              <w:jc w:val="both"/>
              <w:rPr>
                <w:rFonts w:ascii="Times New Roman" w:hAnsi="Times New Roman" w:cs="Times New Roman"/>
                <w:szCs w:val="22"/>
              </w:rPr>
            </w:pPr>
          </w:p>
        </w:tc>
        <w:tc>
          <w:tcPr>
            <w:tcW w:w="260" w:type="dxa"/>
          </w:tcPr>
          <w:p w:rsidR="007644D9" w:rsidRPr="00572400" w:rsidRDefault="007644D9" w:rsidP="00202715">
            <w:pPr>
              <w:tabs>
                <w:tab w:val="decimal" w:pos="1045"/>
              </w:tabs>
              <w:spacing w:after="0" w:line="240" w:lineRule="atLeast"/>
              <w:ind w:left="72" w:right="-25"/>
              <w:jc w:val="both"/>
              <w:rPr>
                <w:rFonts w:ascii="Times New Roman" w:hAnsi="Times New Roman" w:cs="Times New Roman"/>
                <w:szCs w:val="22"/>
              </w:rPr>
            </w:pPr>
          </w:p>
        </w:tc>
        <w:tc>
          <w:tcPr>
            <w:tcW w:w="1246" w:type="dxa"/>
          </w:tcPr>
          <w:p w:rsidR="007644D9" w:rsidRPr="00572400" w:rsidRDefault="007644D9" w:rsidP="00202715">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(413)</w:t>
            </w:r>
          </w:p>
        </w:tc>
        <w:tc>
          <w:tcPr>
            <w:tcW w:w="260" w:type="dxa"/>
          </w:tcPr>
          <w:p w:rsidR="007644D9" w:rsidRPr="00572400" w:rsidRDefault="007644D9"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7644D9" w:rsidRPr="00572400" w:rsidRDefault="007644D9" w:rsidP="0020271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(413)</w:t>
            </w:r>
          </w:p>
        </w:tc>
      </w:tr>
      <w:tr w:rsidR="00144B8E" w:rsidRPr="00572400" w:rsidTr="00D16659">
        <w:tc>
          <w:tcPr>
            <w:tcW w:w="4343" w:type="dxa"/>
            <w:vAlign w:val="bottom"/>
          </w:tcPr>
          <w:p w:rsidR="00144B8E" w:rsidRPr="00071C9C" w:rsidRDefault="00D16659" w:rsidP="00176964">
            <w:pPr>
              <w:tabs>
                <w:tab w:val="left" w:pos="405"/>
              </w:tabs>
              <w:spacing w:after="0" w:line="240" w:lineRule="atLeast"/>
              <w:ind w:left="522" w:right="-25" w:firstLine="62"/>
              <w:jc w:val="thaiDistribute"/>
              <w:rPr>
                <w:rFonts w:ascii="Times New Roman" w:hAnsi="Times New Roman" w:cs="Times New Roman"/>
                <w:szCs w:val="22"/>
              </w:rPr>
            </w:pPr>
            <w:r w:rsidRPr="00071C9C">
              <w:rPr>
                <w:rFonts w:ascii="Times New Roman" w:hAnsi="Times New Roman" w:cs="Times New Roman"/>
                <w:szCs w:val="22"/>
              </w:rPr>
              <w:t xml:space="preserve">Reversal of allowance for </w:t>
            </w:r>
            <w:r w:rsidR="00144B8E" w:rsidRPr="00071C9C">
              <w:rPr>
                <w:rFonts w:ascii="Times New Roman" w:hAnsi="Times New Roman" w:cs="Times New Roman"/>
                <w:szCs w:val="22"/>
              </w:rPr>
              <w:t>impairment</w:t>
            </w:r>
          </w:p>
        </w:tc>
        <w:tc>
          <w:tcPr>
            <w:tcW w:w="567" w:type="dxa"/>
          </w:tcPr>
          <w:p w:rsidR="00144B8E" w:rsidRPr="00071C9C" w:rsidRDefault="00144B8E" w:rsidP="00976AB5">
            <w:pPr>
              <w:tabs>
                <w:tab w:val="decimal" w:pos="882"/>
              </w:tabs>
              <w:spacing w:after="0" w:line="240" w:lineRule="atLeast"/>
              <w:ind w:left="72" w:right="-25"/>
              <w:jc w:val="both"/>
              <w:rPr>
                <w:rFonts w:ascii="Times New Roman" w:hAnsi="Times New Roman" w:cs="Times New Roman"/>
                <w:szCs w:val="22"/>
              </w:rPr>
            </w:pPr>
          </w:p>
        </w:tc>
        <w:tc>
          <w:tcPr>
            <w:tcW w:w="260" w:type="dxa"/>
          </w:tcPr>
          <w:p w:rsidR="00144B8E" w:rsidRPr="00071C9C"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17" w:type="dxa"/>
          </w:tcPr>
          <w:p w:rsidR="00144B8E" w:rsidRPr="00071C9C" w:rsidRDefault="00144B8E" w:rsidP="00176964">
            <w:pPr>
              <w:tabs>
                <w:tab w:val="decimal" w:pos="964"/>
              </w:tabs>
              <w:spacing w:after="0" w:line="240" w:lineRule="atLeast"/>
              <w:ind w:left="72" w:right="-25"/>
              <w:jc w:val="both"/>
              <w:rPr>
                <w:rFonts w:ascii="Times New Roman" w:hAnsi="Times New Roman" w:cs="Times New Roman"/>
                <w:szCs w:val="22"/>
              </w:rPr>
            </w:pPr>
          </w:p>
        </w:tc>
        <w:tc>
          <w:tcPr>
            <w:tcW w:w="260" w:type="dxa"/>
          </w:tcPr>
          <w:p w:rsidR="00144B8E" w:rsidRPr="00071C9C"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246" w:type="dxa"/>
          </w:tcPr>
          <w:p w:rsidR="00144B8E" w:rsidRPr="00572400" w:rsidRDefault="00144B8E" w:rsidP="00202715">
            <w:pPr>
              <w:tabs>
                <w:tab w:val="decimal" w:pos="882"/>
              </w:tabs>
              <w:spacing w:after="0" w:line="240" w:lineRule="atLeast"/>
              <w:ind w:left="72" w:right="-25"/>
              <w:jc w:val="both"/>
              <w:rPr>
                <w:rFonts w:ascii="Times New Roman" w:hAnsi="Times New Roman" w:cs="Times New Roman"/>
                <w:szCs w:val="22"/>
              </w:rPr>
            </w:pPr>
            <w:r w:rsidRPr="00071C9C">
              <w:rPr>
                <w:rFonts w:ascii="Times New Roman" w:hAnsi="Times New Roman" w:cs="Times New Roman"/>
                <w:szCs w:val="22"/>
              </w:rPr>
              <w:t>51</w:t>
            </w:r>
          </w:p>
        </w:tc>
        <w:tc>
          <w:tcPr>
            <w:tcW w:w="260"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44B8E" w:rsidRDefault="00144B8E" w:rsidP="00176964">
            <w:pPr>
              <w:tabs>
                <w:tab w:val="decimal" w:pos="964"/>
              </w:tabs>
              <w:spacing w:after="0" w:line="240" w:lineRule="atLeast"/>
              <w:ind w:left="72" w:right="-25"/>
              <w:jc w:val="both"/>
              <w:rPr>
                <w:rFonts w:ascii="Times New Roman" w:hAnsi="Times New Roman" w:cs="Times New Roman"/>
                <w:szCs w:val="22"/>
              </w:rPr>
            </w:pPr>
          </w:p>
        </w:tc>
      </w:tr>
      <w:tr w:rsidR="00144B8E" w:rsidRPr="0016543A" w:rsidTr="00D16659">
        <w:tc>
          <w:tcPr>
            <w:tcW w:w="4343" w:type="dxa"/>
            <w:vAlign w:val="bottom"/>
          </w:tcPr>
          <w:p w:rsidR="00144B8E" w:rsidRPr="0016543A" w:rsidRDefault="00144B8E" w:rsidP="00176964">
            <w:pPr>
              <w:tabs>
                <w:tab w:val="left" w:pos="405"/>
              </w:tabs>
              <w:spacing w:after="0" w:line="240" w:lineRule="atLeast"/>
              <w:ind w:left="522" w:right="-25" w:firstLine="62"/>
              <w:jc w:val="thaiDistribute"/>
              <w:rPr>
                <w:rFonts w:ascii="Times New Roman" w:hAnsi="Times New Roman" w:cs="Times New Roman"/>
                <w:b/>
                <w:bCs/>
                <w:szCs w:val="22"/>
              </w:rPr>
            </w:pPr>
            <w:r w:rsidRPr="0016543A">
              <w:rPr>
                <w:rFonts w:ascii="Times New Roman" w:hAnsi="Times New Roman" w:cs="Times New Roman"/>
                <w:b/>
                <w:bCs/>
                <w:szCs w:val="22"/>
              </w:rPr>
              <w:t>Net book value at 31 March</w:t>
            </w:r>
          </w:p>
        </w:tc>
        <w:tc>
          <w:tcPr>
            <w:tcW w:w="567" w:type="dxa"/>
          </w:tcPr>
          <w:p w:rsidR="00144B8E" w:rsidRPr="0016543A" w:rsidRDefault="00144B8E" w:rsidP="00976AB5">
            <w:pPr>
              <w:tabs>
                <w:tab w:val="decimal" w:pos="882"/>
              </w:tabs>
              <w:spacing w:after="0" w:line="240" w:lineRule="atLeast"/>
              <w:ind w:left="72" w:right="-25"/>
              <w:jc w:val="both"/>
              <w:rPr>
                <w:rFonts w:ascii="Times New Roman" w:hAnsi="Times New Roman" w:cs="Times New Roman"/>
                <w:b/>
                <w:bCs/>
                <w:szCs w:val="22"/>
              </w:rPr>
            </w:pPr>
          </w:p>
        </w:tc>
        <w:tc>
          <w:tcPr>
            <w:tcW w:w="260" w:type="dxa"/>
          </w:tcPr>
          <w:p w:rsidR="00144B8E" w:rsidRPr="0016543A" w:rsidRDefault="00144B8E" w:rsidP="00176964">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144B8E" w:rsidRPr="0016543A" w:rsidRDefault="00144B8E" w:rsidP="00176964">
            <w:pPr>
              <w:tabs>
                <w:tab w:val="decimal" w:pos="964"/>
              </w:tabs>
              <w:spacing w:after="0" w:line="240" w:lineRule="atLeast"/>
              <w:ind w:left="72" w:right="-25"/>
              <w:jc w:val="both"/>
              <w:rPr>
                <w:rFonts w:ascii="Times New Roman" w:hAnsi="Times New Roman" w:cs="Times New Roman"/>
                <w:b/>
                <w:bCs/>
                <w:szCs w:val="22"/>
              </w:rPr>
            </w:pPr>
          </w:p>
        </w:tc>
        <w:tc>
          <w:tcPr>
            <w:tcW w:w="260" w:type="dxa"/>
          </w:tcPr>
          <w:p w:rsidR="00144B8E" w:rsidRPr="0016543A" w:rsidRDefault="00144B8E" w:rsidP="00176964">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rsidR="00144B8E" w:rsidRPr="0016543A" w:rsidRDefault="00144B8E"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56,398</w:t>
            </w:r>
          </w:p>
        </w:tc>
        <w:tc>
          <w:tcPr>
            <w:tcW w:w="260" w:type="dxa"/>
          </w:tcPr>
          <w:p w:rsidR="00144B8E" w:rsidRPr="0016543A" w:rsidRDefault="00144B8E"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44B8E" w:rsidRPr="0016543A" w:rsidRDefault="00144B8E" w:rsidP="00176964">
            <w:pPr>
              <w:tabs>
                <w:tab w:val="decimal" w:pos="964"/>
              </w:tabs>
              <w:spacing w:after="0" w:line="240" w:lineRule="atLeast"/>
              <w:ind w:left="72" w:right="-25"/>
              <w:jc w:val="both"/>
              <w:rPr>
                <w:rFonts w:ascii="Times New Roman" w:hAnsi="Times New Roman" w:cs="Times New Roman"/>
                <w:b/>
                <w:bCs/>
                <w:szCs w:val="22"/>
              </w:rPr>
            </w:pPr>
            <w:r w:rsidRPr="0016543A">
              <w:rPr>
                <w:rFonts w:ascii="Times New Roman" w:hAnsi="Times New Roman" w:cs="Times New Roman"/>
                <w:b/>
                <w:bCs/>
                <w:szCs w:val="22"/>
              </w:rPr>
              <w:t>59,507</w:t>
            </w:r>
          </w:p>
        </w:tc>
      </w:tr>
    </w:tbl>
    <w:p w:rsidR="007769C4" w:rsidRDefault="007769C4" w:rsidP="007769C4">
      <w:pPr>
        <w:spacing w:after="0" w:line="240" w:lineRule="atLeast"/>
        <w:ind w:left="567" w:right="-43"/>
        <w:jc w:val="thaiDistribute"/>
        <w:rPr>
          <w:rFonts w:ascii="Times New Roman" w:hAnsi="Times New Roman" w:cs="Times New Roman"/>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Pr>
          <w:rFonts w:ascii="Times New Roman" w:hAnsi="Times New Roman" w:cs="Times New Roman"/>
          <w:i/>
          <w:iCs/>
          <w:sz w:val="22"/>
          <w:szCs w:val="22"/>
        </w:rPr>
        <w:t>P</w:t>
      </w:r>
      <w:r w:rsidRPr="00125E0B">
        <w:rPr>
          <w:rFonts w:ascii="Times New Roman" w:hAnsi="Times New Roman" w:cs="Times New Roman"/>
          <w:i/>
          <w:iCs/>
          <w:sz w:val="22"/>
          <w:szCs w:val="22"/>
        </w:rPr>
        <w:t>ledge</w:t>
      </w: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5E0B">
        <w:rPr>
          <w:rFonts w:ascii="Times New Roman" w:hAnsi="Times New Roman" w:cs="Times New Roman"/>
          <w:sz w:val="22"/>
          <w:szCs w:val="22"/>
        </w:rPr>
        <w:t xml:space="preserve">The Company mortgaged the partial of the investment property, of which a net book value as at 31 </w:t>
      </w:r>
      <w:r w:rsidR="002C20A5">
        <w:rPr>
          <w:rFonts w:ascii="Times New Roman" w:hAnsi="Times New Roman" w:cs="Times New Roman"/>
          <w:sz w:val="22"/>
          <w:szCs w:val="22"/>
        </w:rPr>
        <w:t>March 2022</w:t>
      </w:r>
      <w:r w:rsidRPr="00125E0B">
        <w:rPr>
          <w:rFonts w:ascii="Times New Roman" w:hAnsi="Times New Roman" w:cs="Times New Roman"/>
          <w:sz w:val="22"/>
          <w:szCs w:val="22"/>
        </w:rPr>
        <w:t xml:space="preserve"> of Baht </w:t>
      </w:r>
      <w:r w:rsidR="005D6913">
        <w:rPr>
          <w:rFonts w:ascii="Times New Roman" w:hAnsi="Times New Roman" w:cs="Times New Roman"/>
          <w:sz w:val="22"/>
          <w:szCs w:val="22"/>
        </w:rPr>
        <w:t>7</w:t>
      </w:r>
      <w:r w:rsidRPr="00125E0B">
        <w:rPr>
          <w:rFonts w:ascii="Times New Roman" w:hAnsi="Times New Roman" w:cs="Times New Roman"/>
          <w:sz w:val="22"/>
          <w:szCs w:val="22"/>
        </w:rPr>
        <w:t xml:space="preserve"> million, as collateral for credit facilities from financial institutions.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6B10C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7769C4" w:rsidRPr="002A3993" w:rsidRDefault="007769C4" w:rsidP="007769C4">
      <w:pPr>
        <w:tabs>
          <w:tab w:val="left" w:pos="567"/>
        </w:tabs>
        <w:spacing w:after="0" w:line="200" w:lineRule="exact"/>
        <w:ind w:left="539" w:right="-25"/>
        <w:jc w:val="thaiDistribute"/>
        <w:rPr>
          <w:rFonts w:ascii="Times New Roman" w:hAnsi="Times New Roman" w:cs="Times New Roman"/>
          <w:szCs w:val="22"/>
          <w:highlight w:val="yellow"/>
        </w:rPr>
      </w:pPr>
    </w:p>
    <w:p w:rsidR="007169C1" w:rsidRPr="008E0F84"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plant and equipment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7169C1"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2860" w:type="dxa"/>
            <w:gridSpan w:val="3"/>
          </w:tcPr>
          <w:p w:rsidR="007169C1" w:rsidRPr="008E0F84" w:rsidRDefault="007169C1" w:rsidP="00176964">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7169C1" w:rsidRPr="008E0F84" w:rsidRDefault="007169C1" w:rsidP="00176964">
            <w:pPr>
              <w:spacing w:after="0"/>
              <w:ind w:left="-54" w:right="-25"/>
              <w:jc w:val="center"/>
              <w:rPr>
                <w:rFonts w:ascii="Times New Roman" w:hAnsi="Times New Roman" w:cs="Times New Roman"/>
                <w:b/>
                <w:bCs/>
                <w:szCs w:val="22"/>
              </w:rPr>
            </w:pPr>
          </w:p>
        </w:tc>
        <w:tc>
          <w:tcPr>
            <w:tcW w:w="2860" w:type="dxa"/>
            <w:gridSpan w:val="3"/>
          </w:tcPr>
          <w:p w:rsidR="007169C1" w:rsidRPr="008E0F84" w:rsidRDefault="007169C1"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1301" w:type="dxa"/>
          </w:tcPr>
          <w:p w:rsidR="007169C1" w:rsidRPr="008E0F84" w:rsidRDefault="007169C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58" w:type="dxa"/>
          </w:tcPr>
          <w:p w:rsidR="007169C1" w:rsidRPr="008E0F84"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58" w:type="dxa"/>
          </w:tcPr>
          <w:p w:rsidR="007169C1" w:rsidRPr="008E0F84" w:rsidRDefault="007169C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58" w:type="dxa"/>
          </w:tcPr>
          <w:p w:rsidR="007169C1" w:rsidRPr="008E0F84"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5978" w:type="dxa"/>
            <w:gridSpan w:val="7"/>
          </w:tcPr>
          <w:p w:rsidR="007169C1" w:rsidRPr="008E0F84" w:rsidRDefault="007169C1" w:rsidP="00176964">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7169C1" w:rsidRPr="00572400" w:rsidTr="009D27A1">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7169C1" w:rsidRPr="00572400" w:rsidRDefault="009D27A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1,177,373</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1,285,867</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5D6913"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1,139,781</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1,225,390</w:t>
            </w:r>
          </w:p>
        </w:tc>
      </w:tr>
      <w:tr w:rsidR="007169C1" w:rsidRPr="00572400" w:rsidTr="009D27A1">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p>
        </w:tc>
      </w:tr>
      <w:tr w:rsidR="007169C1" w:rsidRPr="00572400" w:rsidTr="009D27A1">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7169C1" w:rsidRPr="00572400" w:rsidRDefault="009D27A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19,839</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6,260</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5D6913"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19,831</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6,244</w:t>
            </w:r>
          </w:p>
        </w:tc>
      </w:tr>
      <w:tr w:rsidR="007169C1" w:rsidRPr="00572400" w:rsidTr="009D27A1">
        <w:tc>
          <w:tcPr>
            <w:tcW w:w="3634" w:type="dxa"/>
            <w:vAlign w:val="bottom"/>
          </w:tcPr>
          <w:p w:rsidR="007169C1" w:rsidRPr="000E29D8" w:rsidRDefault="007169C1" w:rsidP="00176964">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7169C1" w:rsidRPr="00572400" w:rsidRDefault="009D27A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(5,831)</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(309)</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5D6913"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(2,904)</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(309)</w:t>
            </w:r>
          </w:p>
        </w:tc>
      </w:tr>
      <w:tr w:rsidR="007169C1" w:rsidRPr="00572400" w:rsidTr="009D27A1">
        <w:tc>
          <w:tcPr>
            <w:tcW w:w="3634" w:type="dxa"/>
            <w:vAlign w:val="bottom"/>
          </w:tcPr>
          <w:p w:rsidR="007169C1" w:rsidRPr="000E29D8" w:rsidRDefault="007169C1" w:rsidP="00176964">
            <w:pPr>
              <w:tabs>
                <w:tab w:val="left" w:pos="405"/>
                <w:tab w:val="left" w:pos="777"/>
              </w:tabs>
              <w:spacing w:after="0" w:line="240" w:lineRule="atLeast"/>
              <w:ind w:left="549" w:right="-25" w:firstLine="62"/>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cost</w:t>
            </w:r>
          </w:p>
        </w:tc>
        <w:tc>
          <w:tcPr>
            <w:tcW w:w="1301" w:type="dxa"/>
            <w:shd w:val="clear" w:color="auto" w:fill="auto"/>
          </w:tcPr>
          <w:p w:rsidR="007169C1" w:rsidRPr="00572400" w:rsidRDefault="009D27A1" w:rsidP="009D27A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5D6913" w:rsidP="005D691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r>
      <w:tr w:rsidR="007169C1" w:rsidRPr="00572400" w:rsidTr="009D27A1">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7169C1" w:rsidRPr="00572400" w:rsidRDefault="009D27A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(39,910)</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(40,142)</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A55273"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lang w:val="en-GB"/>
              </w:rPr>
              <w:t>(</w:t>
            </w:r>
            <w:r w:rsidR="005D6913">
              <w:rPr>
                <w:rFonts w:ascii="Times New Roman" w:hAnsi="Times New Roman" w:cs="Times New Roman"/>
                <w:szCs w:val="22"/>
              </w:rPr>
              <w:t>38,376</w:t>
            </w: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(37,416)</w:t>
            </w:r>
          </w:p>
        </w:tc>
      </w:tr>
      <w:tr w:rsidR="007169C1" w:rsidRPr="00572400" w:rsidTr="009D27A1">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301" w:type="dxa"/>
            <w:tcBorders>
              <w:bottom w:val="single" w:sz="4" w:space="0" w:color="auto"/>
            </w:tcBorders>
            <w:shd w:val="clear" w:color="auto" w:fill="auto"/>
          </w:tcPr>
          <w:p w:rsidR="007169C1" w:rsidRPr="00572400" w:rsidRDefault="009D27A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(301)</w:t>
            </w:r>
          </w:p>
        </w:tc>
        <w:tc>
          <w:tcPr>
            <w:tcW w:w="258" w:type="dxa"/>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(1,364)</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169C1" w:rsidRPr="000A4DAA" w:rsidRDefault="005D6913"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169C1" w:rsidRPr="000A4DAA" w:rsidRDefault="007169C1"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169C1" w:rsidRPr="00175EDD" w:rsidTr="009D27A1">
        <w:tc>
          <w:tcPr>
            <w:tcW w:w="3634" w:type="dxa"/>
            <w:vAlign w:val="bottom"/>
          </w:tcPr>
          <w:p w:rsidR="007169C1" w:rsidRPr="00175EDD" w:rsidRDefault="007169C1" w:rsidP="00176964">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shd w:val="clear" w:color="auto" w:fill="auto"/>
          </w:tcPr>
          <w:p w:rsidR="007169C1" w:rsidRPr="00175EDD" w:rsidRDefault="009D27A1"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1,151,170</w:t>
            </w:r>
          </w:p>
        </w:tc>
        <w:tc>
          <w:tcPr>
            <w:tcW w:w="258" w:type="dxa"/>
          </w:tcPr>
          <w:p w:rsidR="007169C1" w:rsidRPr="00175EDD" w:rsidRDefault="007169C1"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169C1" w:rsidRPr="00175EDD" w:rsidRDefault="007169C1"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1,249,784</w:t>
            </w:r>
          </w:p>
        </w:tc>
        <w:tc>
          <w:tcPr>
            <w:tcW w:w="258" w:type="dxa"/>
          </w:tcPr>
          <w:p w:rsidR="007169C1" w:rsidRPr="00175ED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169C1" w:rsidRPr="00175EDD" w:rsidRDefault="005D6913"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1,118,332</w:t>
            </w:r>
          </w:p>
        </w:tc>
        <w:tc>
          <w:tcPr>
            <w:tcW w:w="258" w:type="dxa"/>
          </w:tcPr>
          <w:p w:rsidR="007169C1" w:rsidRPr="00175ED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169C1" w:rsidRPr="00175EDD" w:rsidRDefault="007169C1"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1,193,381</w:t>
            </w:r>
          </w:p>
        </w:tc>
      </w:tr>
    </w:tbl>
    <w:p w:rsidR="007769C4" w:rsidRPr="000B251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9763BF" w:rsidRPr="00D51C0C" w:rsidRDefault="009763BF"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7401C">
        <w:rPr>
          <w:rFonts w:ascii="Times New Roman" w:hAnsi="Times New Roman" w:cs="Times New Roman"/>
          <w:sz w:val="22"/>
          <w:szCs w:val="22"/>
        </w:rPr>
        <w:t xml:space="preserve">The Company has mortgaged certain plots of its land with constructions thereon </w:t>
      </w:r>
      <w:r w:rsidR="00665286" w:rsidRPr="0047401C">
        <w:rPr>
          <w:rFonts w:ascii="Times New Roman" w:hAnsi="Times New Roman"/>
          <w:sz w:val="22"/>
          <w:szCs w:val="28"/>
          <w:lang w:val="en-GB"/>
        </w:rPr>
        <w:t xml:space="preserve">and machinery and equipment </w:t>
      </w:r>
      <w:r w:rsidRPr="0047401C">
        <w:rPr>
          <w:rFonts w:ascii="Times New Roman" w:hAnsi="Times New Roman" w:cs="Times New Roman"/>
          <w:sz w:val="22"/>
          <w:szCs w:val="22"/>
        </w:rPr>
        <w:t xml:space="preserve">with their book values as at 31 </w:t>
      </w:r>
      <w:r w:rsidR="009763BF">
        <w:rPr>
          <w:rFonts w:ascii="Times New Roman" w:hAnsi="Times New Roman" w:cs="Times New Roman"/>
          <w:sz w:val="22"/>
          <w:szCs w:val="22"/>
        </w:rPr>
        <w:t>March 2022</w:t>
      </w:r>
      <w:r w:rsidRPr="0047401C">
        <w:rPr>
          <w:rFonts w:ascii="Times New Roman" w:hAnsi="Times New Roman" w:cs="Times New Roman"/>
          <w:sz w:val="22"/>
          <w:szCs w:val="22"/>
        </w:rPr>
        <w:t xml:space="preserve"> amount</w:t>
      </w:r>
      <w:r w:rsidR="00656AA2">
        <w:rPr>
          <w:rFonts w:ascii="Times New Roman" w:hAnsi="Times New Roman" w:cs="Times New Roman"/>
          <w:sz w:val="22"/>
          <w:szCs w:val="22"/>
        </w:rPr>
        <w:t>ing</w:t>
      </w:r>
      <w:r w:rsidRPr="0047401C">
        <w:rPr>
          <w:rFonts w:ascii="Times New Roman" w:hAnsi="Times New Roman" w:cs="Times New Roman"/>
          <w:sz w:val="22"/>
          <w:szCs w:val="22"/>
        </w:rPr>
        <w:t xml:space="preserve"> to Baht </w:t>
      </w:r>
      <w:r w:rsidR="00665286">
        <w:rPr>
          <w:rFonts w:ascii="Times New Roman" w:hAnsi="Times New Roman" w:cs="Times New Roman"/>
          <w:sz w:val="22"/>
          <w:szCs w:val="22"/>
        </w:rPr>
        <w:t>277</w:t>
      </w:r>
      <w:r w:rsidRPr="0047401C">
        <w:rPr>
          <w:rFonts w:ascii="Times New Roman" w:hAnsi="Times New Roman" w:cs="Times New Roman"/>
          <w:sz w:val="22"/>
          <w:szCs w:val="22"/>
        </w:rPr>
        <w:t xml:space="preserve"> million as collateral for credit facilities from financial institutions.</w:t>
      </w:r>
    </w:p>
    <w:p w:rsidR="001C498B" w:rsidRPr="00D51C0C" w:rsidRDefault="001C498B"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71C9C" w:rsidRDefault="00071C9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C8677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lastRenderedPageBreak/>
        <w:t>Right-of-use assets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D63A86" w:rsidRPr="008E0F84"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D63A86"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D63A86" w:rsidRPr="008E0F84" w:rsidTr="00176964">
        <w:tc>
          <w:tcPr>
            <w:tcW w:w="4164" w:type="dxa"/>
          </w:tcPr>
          <w:p w:rsidR="00D63A86" w:rsidRPr="008E0F84" w:rsidRDefault="00D63A86" w:rsidP="00176964">
            <w:pPr>
              <w:spacing w:after="0"/>
              <w:ind w:left="549" w:right="-25"/>
              <w:rPr>
                <w:rFonts w:ascii="Times New Roman" w:hAnsi="Times New Roman" w:cs="Times New Roman"/>
                <w:szCs w:val="22"/>
              </w:rPr>
            </w:pPr>
          </w:p>
        </w:tc>
        <w:tc>
          <w:tcPr>
            <w:tcW w:w="2624" w:type="dxa"/>
            <w:gridSpan w:val="3"/>
          </w:tcPr>
          <w:p w:rsidR="00D63A86" w:rsidRPr="008E0F84" w:rsidRDefault="00D63A86" w:rsidP="00176964">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D63A86" w:rsidRPr="008E0F84" w:rsidRDefault="00D63A86" w:rsidP="00176964">
            <w:pPr>
              <w:spacing w:after="0"/>
              <w:ind w:left="-54" w:right="-25"/>
              <w:jc w:val="center"/>
              <w:rPr>
                <w:rFonts w:ascii="Times New Roman" w:hAnsi="Times New Roman" w:cs="Times New Roman"/>
                <w:b/>
                <w:bCs/>
                <w:szCs w:val="22"/>
              </w:rPr>
            </w:pPr>
          </w:p>
        </w:tc>
        <w:tc>
          <w:tcPr>
            <w:tcW w:w="2404" w:type="dxa"/>
            <w:gridSpan w:val="3"/>
          </w:tcPr>
          <w:p w:rsidR="00D63A86" w:rsidRPr="008E0F84" w:rsidRDefault="00D63A86"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D63A86" w:rsidRPr="008E0F84" w:rsidTr="00176964">
        <w:tc>
          <w:tcPr>
            <w:tcW w:w="4164" w:type="dxa"/>
          </w:tcPr>
          <w:p w:rsidR="00D63A86" w:rsidRPr="008E0F84" w:rsidRDefault="00D63A86" w:rsidP="00176964">
            <w:pPr>
              <w:spacing w:after="0"/>
              <w:ind w:left="549" w:right="-25"/>
              <w:rPr>
                <w:rFonts w:ascii="Times New Roman" w:hAnsi="Times New Roman" w:cs="Times New Roman"/>
                <w:szCs w:val="22"/>
              </w:rPr>
            </w:pPr>
          </w:p>
        </w:tc>
        <w:tc>
          <w:tcPr>
            <w:tcW w:w="1170" w:type="dxa"/>
          </w:tcPr>
          <w:p w:rsidR="00D63A86" w:rsidRPr="008E0F84" w:rsidRDefault="00D63A86"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D63A86" w:rsidRPr="008E0F84"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D63A86" w:rsidRPr="008E0F84" w:rsidRDefault="00D63A86"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D63A86" w:rsidRPr="008E0F84" w:rsidRDefault="00D63A8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D63A86" w:rsidRPr="008E0F84" w:rsidRDefault="00D63A86"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D63A86" w:rsidRPr="008E0F84"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D63A86" w:rsidRPr="008E0F84" w:rsidRDefault="00D63A86"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D63A86" w:rsidRPr="008E0F84" w:rsidTr="00176964">
        <w:tc>
          <w:tcPr>
            <w:tcW w:w="4164" w:type="dxa"/>
          </w:tcPr>
          <w:p w:rsidR="00D63A86" w:rsidRPr="008E0F84" w:rsidRDefault="00D63A86"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D63A86" w:rsidRPr="008E0F84" w:rsidRDefault="00D63A86" w:rsidP="00176964">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D63A86" w:rsidRPr="000E29D8" w:rsidTr="00176964">
        <w:tc>
          <w:tcPr>
            <w:tcW w:w="4164" w:type="dxa"/>
            <w:vAlign w:val="bottom"/>
          </w:tcPr>
          <w:p w:rsidR="00D63A86" w:rsidRPr="000E29D8" w:rsidRDefault="00D63A86"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70" w:type="dxa"/>
          </w:tcPr>
          <w:p w:rsidR="00D63A86" w:rsidRPr="000E29D8" w:rsidRDefault="00665286"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279,392</w:t>
            </w:r>
          </w:p>
        </w:tc>
        <w:tc>
          <w:tcPr>
            <w:tcW w:w="270" w:type="dxa"/>
          </w:tcPr>
          <w:p w:rsidR="00D63A86" w:rsidRPr="000E29D8" w:rsidRDefault="00D63A86"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D63A86" w:rsidRPr="000E29D8" w:rsidRDefault="00D63A86"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374,941</w:t>
            </w:r>
          </w:p>
        </w:tc>
        <w:tc>
          <w:tcPr>
            <w:tcW w:w="270" w:type="dxa"/>
          </w:tcPr>
          <w:p w:rsidR="00D63A86" w:rsidRPr="000E29D8" w:rsidRDefault="00D63A86"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D63A86" w:rsidRPr="000E29D8" w:rsidRDefault="00665286" w:rsidP="00176964">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278,837</w:t>
            </w:r>
          </w:p>
        </w:tc>
        <w:tc>
          <w:tcPr>
            <w:tcW w:w="236" w:type="dxa"/>
          </w:tcPr>
          <w:p w:rsidR="00D63A86" w:rsidRPr="000E29D8" w:rsidRDefault="00D63A86"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63A86" w:rsidRPr="006620F7" w:rsidRDefault="000A5D18" w:rsidP="00176964">
            <w:pPr>
              <w:tabs>
                <w:tab w:val="decimal" w:pos="89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373,015</w:t>
            </w:r>
          </w:p>
        </w:tc>
      </w:tr>
      <w:tr w:rsidR="000A5D18" w:rsidRPr="000E29D8" w:rsidTr="00176964">
        <w:tc>
          <w:tcPr>
            <w:tcW w:w="4164" w:type="dxa"/>
            <w:vAlign w:val="bottom"/>
          </w:tcPr>
          <w:p w:rsidR="000A5D18" w:rsidRDefault="000A5D18" w:rsidP="00176964">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w:t>
            </w:r>
            <w:r>
              <w:rPr>
                <w:rFonts w:ascii="Times New Roman" w:hAnsi="Times New Roman" w:cs="Times New Roman"/>
                <w:szCs w:val="22"/>
              </w:rPr>
              <w:t xml:space="preserve">net </w:t>
            </w:r>
            <w:r w:rsidRPr="000E29D8">
              <w:rPr>
                <w:rFonts w:ascii="Times New Roman" w:hAnsi="Times New Roman" w:cs="Times New Roman"/>
                <w:szCs w:val="22"/>
              </w:rPr>
              <w:t>book value</w:t>
            </w:r>
          </w:p>
        </w:tc>
        <w:tc>
          <w:tcPr>
            <w:tcW w:w="1170" w:type="dxa"/>
          </w:tcPr>
          <w:p w:rsidR="000A5D18" w:rsidRPr="000E29D8" w:rsidRDefault="000A5D18" w:rsidP="0066528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0A5D18" w:rsidRPr="000E29D8" w:rsidRDefault="000A5D18"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0A5D18" w:rsidRPr="000E29D8" w:rsidRDefault="000A5D18"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(973)</w:t>
            </w:r>
          </w:p>
        </w:tc>
        <w:tc>
          <w:tcPr>
            <w:tcW w:w="270" w:type="dxa"/>
          </w:tcPr>
          <w:p w:rsidR="000A5D18" w:rsidRPr="000E29D8" w:rsidRDefault="000A5D18"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0A5D18" w:rsidRPr="000E29D8" w:rsidRDefault="000A5D18" w:rsidP="0066528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0A5D18" w:rsidRPr="000E29D8" w:rsidRDefault="000A5D18"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0A5D18" w:rsidRPr="000E29D8" w:rsidRDefault="000A5D18" w:rsidP="000A5D18">
            <w:pPr>
              <w:tabs>
                <w:tab w:val="decimal" w:pos="89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(973)</w:t>
            </w:r>
          </w:p>
        </w:tc>
      </w:tr>
      <w:tr w:rsidR="000A5D18" w:rsidRPr="000E29D8" w:rsidTr="00176964">
        <w:tc>
          <w:tcPr>
            <w:tcW w:w="4164" w:type="dxa"/>
          </w:tcPr>
          <w:p w:rsidR="000A5D18" w:rsidRPr="000E29D8" w:rsidRDefault="000A5D18" w:rsidP="00176964">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70" w:type="dxa"/>
          </w:tcPr>
          <w:p w:rsidR="000A5D18" w:rsidRPr="000E29D8" w:rsidRDefault="000A5D18" w:rsidP="00ED7F0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(9,887)</w:t>
            </w:r>
          </w:p>
        </w:tc>
        <w:tc>
          <w:tcPr>
            <w:tcW w:w="270" w:type="dxa"/>
          </w:tcPr>
          <w:p w:rsidR="000A5D18" w:rsidRPr="000E29D8" w:rsidRDefault="000A5D18"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0A5D18" w:rsidRPr="000E29D8" w:rsidRDefault="000A5D18"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(11,372)</w:t>
            </w:r>
          </w:p>
        </w:tc>
        <w:tc>
          <w:tcPr>
            <w:tcW w:w="270" w:type="dxa"/>
          </w:tcPr>
          <w:p w:rsidR="000A5D18" w:rsidRPr="000E29D8" w:rsidRDefault="000A5D18"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0A5D18" w:rsidRPr="000E29D8" w:rsidRDefault="000A5D18" w:rsidP="00176964">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(9,664)</w:t>
            </w:r>
          </w:p>
        </w:tc>
        <w:tc>
          <w:tcPr>
            <w:tcW w:w="236" w:type="dxa"/>
          </w:tcPr>
          <w:p w:rsidR="000A5D18" w:rsidRPr="000E29D8" w:rsidRDefault="000A5D18"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0A5D18" w:rsidRPr="000E29D8" w:rsidRDefault="000A5D18" w:rsidP="000A5D18">
            <w:pPr>
              <w:tabs>
                <w:tab w:val="decimal" w:pos="89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(11,080)</w:t>
            </w:r>
          </w:p>
        </w:tc>
      </w:tr>
      <w:tr w:rsidR="000A5D18" w:rsidRPr="000E29D8" w:rsidTr="00176964">
        <w:tc>
          <w:tcPr>
            <w:tcW w:w="4164" w:type="dxa"/>
          </w:tcPr>
          <w:p w:rsidR="000A5D18" w:rsidRPr="000E29D8" w:rsidRDefault="000A5D18" w:rsidP="00176964">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170" w:type="dxa"/>
          </w:tcPr>
          <w:p w:rsidR="000A5D18" w:rsidRPr="000E29D8" w:rsidRDefault="000A5D18" w:rsidP="00ED7F0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w:t>
            </w:r>
          </w:p>
        </w:tc>
        <w:tc>
          <w:tcPr>
            <w:tcW w:w="270" w:type="dxa"/>
          </w:tcPr>
          <w:p w:rsidR="000A5D18" w:rsidRPr="000E29D8" w:rsidRDefault="000A5D18"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0A5D18" w:rsidRPr="000E29D8" w:rsidRDefault="000A5D18"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(35)</w:t>
            </w:r>
          </w:p>
        </w:tc>
        <w:tc>
          <w:tcPr>
            <w:tcW w:w="270" w:type="dxa"/>
          </w:tcPr>
          <w:p w:rsidR="000A5D18" w:rsidRPr="000E29D8" w:rsidRDefault="000A5D18"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0A5D18" w:rsidRPr="000E29D8" w:rsidRDefault="000A5D18" w:rsidP="0017696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0A5D18" w:rsidRPr="000E29D8" w:rsidRDefault="000A5D18"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0A5D18" w:rsidRPr="000E29D8" w:rsidRDefault="000A5D18" w:rsidP="00B321D7">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0A5D18" w:rsidRPr="006620F7" w:rsidTr="00176964">
        <w:tc>
          <w:tcPr>
            <w:tcW w:w="4164" w:type="dxa"/>
            <w:vAlign w:val="bottom"/>
          </w:tcPr>
          <w:p w:rsidR="000A5D18" w:rsidRPr="006620F7" w:rsidRDefault="000A5D18" w:rsidP="00176964">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0A5D18" w:rsidRPr="006620F7" w:rsidRDefault="000A5D18" w:rsidP="00176964">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269,501</w:t>
            </w:r>
          </w:p>
        </w:tc>
        <w:tc>
          <w:tcPr>
            <w:tcW w:w="270" w:type="dxa"/>
          </w:tcPr>
          <w:p w:rsidR="000A5D18" w:rsidRPr="006620F7" w:rsidRDefault="000A5D18" w:rsidP="00176964">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0A5D18" w:rsidRPr="006620F7" w:rsidRDefault="000A5D18" w:rsidP="00176964">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362,561</w:t>
            </w:r>
          </w:p>
        </w:tc>
        <w:tc>
          <w:tcPr>
            <w:tcW w:w="270" w:type="dxa"/>
          </w:tcPr>
          <w:p w:rsidR="000A5D18" w:rsidRPr="006620F7" w:rsidRDefault="000A5D18"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0A5D18" w:rsidRPr="006620F7" w:rsidRDefault="000A5D18" w:rsidP="00176964">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269,173</w:t>
            </w:r>
          </w:p>
        </w:tc>
        <w:tc>
          <w:tcPr>
            <w:tcW w:w="236" w:type="dxa"/>
          </w:tcPr>
          <w:p w:rsidR="000A5D18" w:rsidRPr="006620F7" w:rsidRDefault="000A5D18"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0A5D18" w:rsidRPr="000A5D18" w:rsidRDefault="00FF2FE0" w:rsidP="000A5D18">
            <w:pPr>
              <w:tabs>
                <w:tab w:val="decimal" w:pos="89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360,962</w:t>
            </w:r>
          </w:p>
        </w:tc>
      </w:tr>
    </w:tbl>
    <w:p w:rsidR="00D63A86" w:rsidRDefault="00D63A86" w:rsidP="00D63A86">
      <w:pPr>
        <w:tabs>
          <w:tab w:val="left" w:pos="567"/>
        </w:tabs>
        <w:spacing w:after="0" w:line="240" w:lineRule="atLeast"/>
        <w:ind w:left="540" w:right="-25"/>
        <w:jc w:val="thaiDistribute"/>
        <w:rPr>
          <w:rFonts w:ascii="Times New Roman" w:hAnsi="Times New Roman" w:cs="Times New Roman"/>
          <w:b/>
          <w:bCs/>
          <w:szCs w:val="22"/>
        </w:rPr>
      </w:pPr>
    </w:p>
    <w:p w:rsidR="007769C4" w:rsidRPr="00A0673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3C3038" w:rsidRPr="008E0F84"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3C3038"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spacing w:after="0"/>
              <w:ind w:left="-54" w:right="-25"/>
              <w:jc w:val="center"/>
              <w:rPr>
                <w:rFonts w:ascii="Times New Roman" w:hAnsi="Times New Roman" w:cs="Times New Roman"/>
                <w:b/>
                <w:bCs/>
                <w:szCs w:val="22"/>
              </w:rPr>
            </w:pPr>
          </w:p>
        </w:tc>
        <w:tc>
          <w:tcPr>
            <w:tcW w:w="3274" w:type="dxa"/>
            <w:gridSpan w:val="3"/>
          </w:tcPr>
          <w:p w:rsidR="003C3038" w:rsidRPr="008E0F84" w:rsidRDefault="003C3038"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3C3038" w:rsidRPr="008E0F84" w:rsidRDefault="003C3038"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9263A1">
              <w:rPr>
                <w:rFonts w:ascii="Times New Roman" w:hAnsi="Times New Roman" w:cs="Times New Roman"/>
                <w:szCs w:val="22"/>
              </w:rPr>
              <w:t>2</w:t>
            </w:r>
          </w:p>
        </w:tc>
        <w:tc>
          <w:tcPr>
            <w:tcW w:w="236" w:type="dxa"/>
          </w:tcPr>
          <w:p w:rsidR="003C3038" w:rsidRPr="008E0F84" w:rsidRDefault="003C3038"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3C3038" w:rsidRPr="008E0F84" w:rsidRDefault="003C3038"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sidR="009263A1">
              <w:rPr>
                <w:rFonts w:ascii="Times New Roman" w:hAnsi="Times New Roman" w:cs="Times New Roman"/>
                <w:szCs w:val="22"/>
              </w:rPr>
              <w:t>21</w:t>
            </w:r>
          </w:p>
        </w:tc>
      </w:tr>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3C3038" w:rsidRPr="008E0F84" w:rsidRDefault="003C3038"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263A1" w:rsidRPr="000E29D8" w:rsidTr="00176964">
        <w:tc>
          <w:tcPr>
            <w:tcW w:w="5902" w:type="dxa"/>
            <w:vAlign w:val="bottom"/>
          </w:tcPr>
          <w:p w:rsidR="009263A1" w:rsidRPr="000E29D8" w:rsidRDefault="009263A1"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270" w:type="dxa"/>
          </w:tcPr>
          <w:p w:rsidR="009263A1" w:rsidRPr="000E29D8" w:rsidRDefault="009263A1"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263A1" w:rsidRPr="000E29D8" w:rsidRDefault="00E15F21"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4,362</w:t>
            </w:r>
          </w:p>
        </w:tc>
        <w:tc>
          <w:tcPr>
            <w:tcW w:w="236" w:type="dxa"/>
          </w:tcPr>
          <w:p w:rsidR="009263A1" w:rsidRPr="000E29D8" w:rsidRDefault="009263A1"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263A1" w:rsidRPr="000E29D8" w:rsidRDefault="009263A1"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4,272</w:t>
            </w:r>
          </w:p>
        </w:tc>
      </w:tr>
      <w:tr w:rsidR="009263A1" w:rsidRPr="000E29D8" w:rsidTr="00176964">
        <w:tc>
          <w:tcPr>
            <w:tcW w:w="5902" w:type="dxa"/>
            <w:vAlign w:val="bottom"/>
          </w:tcPr>
          <w:p w:rsidR="009263A1" w:rsidRPr="000E29D8" w:rsidRDefault="009263A1"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Acquisition and transfer in</w:t>
            </w:r>
            <w:r>
              <w:rPr>
                <w:rFonts w:ascii="Times New Roman" w:hAnsi="Times New Roman" w:cs="Times New Roman"/>
                <w:szCs w:val="22"/>
              </w:rPr>
              <w:t xml:space="preserve"> </w:t>
            </w:r>
            <w:r w:rsidRPr="000E29D8">
              <w:rPr>
                <w:rFonts w:ascii="Times New Roman" w:hAnsi="Times New Roman" w:cs="Times New Roman"/>
                <w:szCs w:val="22"/>
              </w:rPr>
              <w:t>- at cost</w:t>
            </w:r>
          </w:p>
        </w:tc>
        <w:tc>
          <w:tcPr>
            <w:tcW w:w="270" w:type="dxa"/>
          </w:tcPr>
          <w:p w:rsidR="009263A1" w:rsidRPr="000E29D8" w:rsidRDefault="009263A1"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263A1" w:rsidRPr="000E29D8" w:rsidRDefault="00E15F21" w:rsidP="00E15F2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9263A1" w:rsidRPr="000E29D8" w:rsidRDefault="009263A1"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263A1" w:rsidRPr="000E29D8" w:rsidRDefault="009263A1"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756</w:t>
            </w:r>
          </w:p>
        </w:tc>
      </w:tr>
      <w:tr w:rsidR="009263A1" w:rsidRPr="000E29D8" w:rsidTr="00176964">
        <w:tc>
          <w:tcPr>
            <w:tcW w:w="5902" w:type="dxa"/>
          </w:tcPr>
          <w:p w:rsidR="009263A1" w:rsidRPr="000E29D8" w:rsidRDefault="009263A1" w:rsidP="00176964">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Amortization</w:t>
            </w:r>
            <w:r w:rsidRPr="000E29D8">
              <w:rPr>
                <w:rFonts w:ascii="Times New Roman" w:hAnsi="Times New Roman" w:cs="Times New Roman"/>
                <w:szCs w:val="22"/>
              </w:rPr>
              <w:t xml:space="preserve"> for the period</w:t>
            </w:r>
          </w:p>
        </w:tc>
        <w:tc>
          <w:tcPr>
            <w:tcW w:w="270" w:type="dxa"/>
          </w:tcPr>
          <w:p w:rsidR="009263A1" w:rsidRPr="000E29D8" w:rsidRDefault="009263A1"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263A1" w:rsidRPr="000E29D8" w:rsidRDefault="00E15F21"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(185)</w:t>
            </w:r>
          </w:p>
        </w:tc>
        <w:tc>
          <w:tcPr>
            <w:tcW w:w="236" w:type="dxa"/>
          </w:tcPr>
          <w:p w:rsidR="009263A1" w:rsidRPr="000E29D8" w:rsidRDefault="009263A1"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263A1" w:rsidRPr="000E29D8" w:rsidRDefault="009263A1"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(180)</w:t>
            </w:r>
          </w:p>
        </w:tc>
      </w:tr>
      <w:tr w:rsidR="009263A1" w:rsidRPr="006620F7" w:rsidTr="00176964">
        <w:tc>
          <w:tcPr>
            <w:tcW w:w="5902" w:type="dxa"/>
            <w:vAlign w:val="bottom"/>
          </w:tcPr>
          <w:p w:rsidR="009263A1" w:rsidRPr="006620F7" w:rsidRDefault="009263A1" w:rsidP="00176964">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270" w:type="dxa"/>
          </w:tcPr>
          <w:p w:rsidR="009263A1" w:rsidRPr="006620F7" w:rsidRDefault="009263A1"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9263A1" w:rsidRPr="007D5B68" w:rsidRDefault="00E15F21" w:rsidP="00176964">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4,177</w:t>
            </w:r>
          </w:p>
        </w:tc>
        <w:tc>
          <w:tcPr>
            <w:tcW w:w="236" w:type="dxa"/>
          </w:tcPr>
          <w:p w:rsidR="009263A1" w:rsidRPr="006620F7" w:rsidRDefault="009263A1"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9263A1" w:rsidRPr="007D5B68" w:rsidRDefault="009263A1" w:rsidP="00176964">
            <w:pPr>
              <w:tabs>
                <w:tab w:val="decimal" w:pos="1040"/>
              </w:tabs>
              <w:spacing w:after="0" w:line="240" w:lineRule="atLeast"/>
              <w:ind w:left="-93" w:right="-96"/>
              <w:jc w:val="thaiDistribute"/>
              <w:rPr>
                <w:rFonts w:ascii="Times New Roman" w:hAnsi="Times New Roman" w:cs="Times New Roman"/>
                <w:b/>
                <w:bCs/>
                <w:szCs w:val="22"/>
              </w:rPr>
            </w:pPr>
            <w:r w:rsidRPr="007D5B68">
              <w:rPr>
                <w:rFonts w:ascii="Times New Roman" w:hAnsi="Times New Roman" w:cs="Times New Roman"/>
                <w:b/>
                <w:bCs/>
                <w:szCs w:val="22"/>
              </w:rPr>
              <w:t>4,848</w:t>
            </w:r>
          </w:p>
        </w:tc>
      </w:tr>
    </w:tbl>
    <w:p w:rsidR="003C3038"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7769C4" w:rsidRPr="004906E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906E0">
        <w:rPr>
          <w:rFonts w:ascii="Times New Roman" w:hAnsi="Times New Roman" w:cs="Times New Roman"/>
          <w:b/>
          <w:bCs/>
          <w:szCs w:val="22"/>
        </w:rPr>
        <w:t>Deferred tax</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tbl>
      <w:tblPr>
        <w:tblW w:w="9446" w:type="dxa"/>
        <w:tblInd w:w="18" w:type="dxa"/>
        <w:tblLayout w:type="fixed"/>
        <w:tblLook w:val="01E0"/>
      </w:tblPr>
      <w:tblGrid>
        <w:gridCol w:w="5902"/>
        <w:gridCol w:w="270"/>
        <w:gridCol w:w="1573"/>
        <w:gridCol w:w="236"/>
        <w:gridCol w:w="1465"/>
      </w:tblGrid>
      <w:tr w:rsidR="007769C4" w:rsidRPr="004906E0" w:rsidTr="00B918EE">
        <w:tc>
          <w:tcPr>
            <w:tcW w:w="5902" w:type="dxa"/>
          </w:tcPr>
          <w:p w:rsidR="007769C4" w:rsidRPr="004906E0" w:rsidRDefault="007769C4" w:rsidP="00B918EE">
            <w:pPr>
              <w:spacing w:after="0"/>
              <w:ind w:left="549" w:right="-25"/>
              <w:rPr>
                <w:rFonts w:ascii="Times New Roman" w:hAnsi="Times New Roman" w:cs="Times New Roman"/>
                <w:szCs w:val="22"/>
              </w:rPr>
            </w:pPr>
          </w:p>
        </w:tc>
        <w:tc>
          <w:tcPr>
            <w:tcW w:w="270" w:type="dxa"/>
          </w:tcPr>
          <w:p w:rsidR="007769C4" w:rsidRPr="004906E0" w:rsidRDefault="007769C4" w:rsidP="00B918EE">
            <w:pPr>
              <w:spacing w:after="0"/>
              <w:ind w:left="-54" w:right="-25"/>
              <w:jc w:val="center"/>
              <w:rPr>
                <w:rFonts w:ascii="Times New Roman" w:hAnsi="Times New Roman" w:cs="Times New Roman"/>
                <w:b/>
                <w:bCs/>
                <w:szCs w:val="22"/>
              </w:rPr>
            </w:pPr>
          </w:p>
        </w:tc>
        <w:tc>
          <w:tcPr>
            <w:tcW w:w="3274" w:type="dxa"/>
            <w:gridSpan w:val="3"/>
          </w:tcPr>
          <w:p w:rsidR="007769C4" w:rsidRPr="00D35A87" w:rsidRDefault="007769C4" w:rsidP="00B918EE">
            <w:pPr>
              <w:spacing w:after="0"/>
              <w:ind w:left="-78" w:right="-25"/>
              <w:jc w:val="center"/>
              <w:rPr>
                <w:rFonts w:ascii="Times New Roman" w:hAnsi="Times New Roman" w:cstheme="minorBidi"/>
                <w:b/>
                <w:bCs/>
                <w:szCs w:val="22"/>
                <w:cs/>
              </w:rPr>
            </w:pPr>
            <w:r w:rsidRPr="004906E0">
              <w:rPr>
                <w:rFonts w:ascii="Times New Roman" w:hAnsi="Times New Roman" w:cs="Times New Roman"/>
                <w:b/>
                <w:szCs w:val="22"/>
              </w:rPr>
              <w:t>Consolidated</w:t>
            </w:r>
            <w:r w:rsidRPr="004906E0">
              <w:rPr>
                <w:rFonts w:ascii="Times New Roman" w:hAnsi="Times New Roman" w:cs="Times New Roman"/>
                <w:b/>
                <w:bCs/>
                <w:szCs w:val="22"/>
              </w:rPr>
              <w:t xml:space="preserve"> and separate financial statements</w:t>
            </w:r>
          </w:p>
        </w:tc>
      </w:tr>
      <w:tr w:rsidR="009263A1" w:rsidRPr="004906E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8E0F84" w:rsidRDefault="009263A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Borders>
              <w:left w:val="nil"/>
            </w:tcBorders>
          </w:tcPr>
          <w:p w:rsidR="009263A1" w:rsidRPr="008E0F84"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9263A1" w:rsidRPr="004906E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8E0F84" w:rsidRDefault="009263A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Borders>
              <w:left w:val="nil"/>
            </w:tcBorders>
          </w:tcPr>
          <w:p w:rsidR="009263A1" w:rsidRPr="008E0F84"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9263A1" w:rsidRPr="00CD5A0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02375" w:rsidRPr="00CD5A00" w:rsidTr="00B918EE">
        <w:tc>
          <w:tcPr>
            <w:tcW w:w="5902" w:type="dxa"/>
            <w:vAlign w:val="bottom"/>
          </w:tcPr>
          <w:p w:rsidR="00C02375" w:rsidRPr="00CD5A00" w:rsidRDefault="00C02375"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assets</w:t>
            </w:r>
          </w:p>
        </w:tc>
        <w:tc>
          <w:tcPr>
            <w:tcW w:w="270" w:type="dxa"/>
          </w:tcPr>
          <w:p w:rsidR="00C02375" w:rsidRPr="00CD5A00" w:rsidRDefault="00C02375"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C02375" w:rsidRPr="00CD5A00" w:rsidRDefault="00E15F21" w:rsidP="00B918EE">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74,546</w:t>
            </w:r>
          </w:p>
        </w:tc>
        <w:tc>
          <w:tcPr>
            <w:tcW w:w="236" w:type="dxa"/>
          </w:tcPr>
          <w:p w:rsidR="00C02375" w:rsidRPr="00CD5A00" w:rsidRDefault="00C02375"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C02375" w:rsidRPr="00CD5A00" w:rsidRDefault="00C02375" w:rsidP="00C02375">
            <w:pPr>
              <w:tabs>
                <w:tab w:val="decimal" w:pos="1073"/>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76,602</w:t>
            </w:r>
          </w:p>
        </w:tc>
      </w:tr>
      <w:tr w:rsidR="00C02375" w:rsidRPr="00CD5A00" w:rsidTr="00B918EE">
        <w:tc>
          <w:tcPr>
            <w:tcW w:w="5902" w:type="dxa"/>
            <w:vAlign w:val="bottom"/>
          </w:tcPr>
          <w:p w:rsidR="00C02375" w:rsidRPr="00CD5A00" w:rsidRDefault="00C02375"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270" w:type="dxa"/>
          </w:tcPr>
          <w:p w:rsidR="00C02375" w:rsidRPr="00CD5A00" w:rsidRDefault="00C02375"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C02375" w:rsidRPr="00CD5A00" w:rsidRDefault="00E15F21" w:rsidP="00B918EE">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(9,185)</w:t>
            </w:r>
          </w:p>
        </w:tc>
        <w:tc>
          <w:tcPr>
            <w:tcW w:w="236" w:type="dxa"/>
          </w:tcPr>
          <w:p w:rsidR="00C02375" w:rsidRPr="00CD5A00" w:rsidRDefault="00C02375"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C02375" w:rsidRPr="00CD5A00" w:rsidRDefault="00C02375" w:rsidP="00C02375">
            <w:pPr>
              <w:tabs>
                <w:tab w:val="decimal" w:pos="1073"/>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(21,360</w:t>
            </w:r>
            <w:r w:rsidRPr="00CD5A00">
              <w:rPr>
                <w:rFonts w:ascii="Times New Roman" w:hAnsi="Times New Roman" w:cs="Times New Roman"/>
                <w:szCs w:val="22"/>
              </w:rPr>
              <w:t>)</w:t>
            </w:r>
          </w:p>
        </w:tc>
      </w:tr>
      <w:tr w:rsidR="00C02375" w:rsidRPr="00CD5A00" w:rsidTr="00B918EE">
        <w:tc>
          <w:tcPr>
            <w:tcW w:w="5902" w:type="dxa"/>
            <w:vAlign w:val="bottom"/>
          </w:tcPr>
          <w:p w:rsidR="00C02375" w:rsidRPr="00CD5A00" w:rsidRDefault="00C02375" w:rsidP="00B918EE">
            <w:pPr>
              <w:tabs>
                <w:tab w:val="left" w:pos="405"/>
              </w:tabs>
              <w:spacing w:after="0" w:line="240" w:lineRule="atLeast"/>
              <w:ind w:left="522" w:right="-25" w:firstLine="20"/>
              <w:jc w:val="thaiDistribute"/>
              <w:rPr>
                <w:rFonts w:ascii="Times New Roman" w:hAnsi="Times New Roman" w:cs="Times New Roman"/>
                <w:b/>
                <w:bCs/>
                <w:szCs w:val="22"/>
              </w:rPr>
            </w:pPr>
            <w:r w:rsidRPr="00CD5A00">
              <w:rPr>
                <w:rFonts w:ascii="Times New Roman" w:hAnsi="Times New Roman" w:cs="Times New Roman"/>
                <w:b/>
                <w:bCs/>
                <w:szCs w:val="22"/>
              </w:rPr>
              <w:t>Net</w:t>
            </w:r>
          </w:p>
        </w:tc>
        <w:tc>
          <w:tcPr>
            <w:tcW w:w="270" w:type="dxa"/>
          </w:tcPr>
          <w:p w:rsidR="00C02375" w:rsidRPr="00CD5A00" w:rsidRDefault="00C02375" w:rsidP="00B918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C02375" w:rsidRPr="00CD5A00" w:rsidRDefault="00E15F21" w:rsidP="00B918EE">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65,361</w:t>
            </w:r>
          </w:p>
        </w:tc>
        <w:tc>
          <w:tcPr>
            <w:tcW w:w="236" w:type="dxa"/>
          </w:tcPr>
          <w:p w:rsidR="00C02375" w:rsidRPr="00CD5A00" w:rsidRDefault="00C02375" w:rsidP="00B918EE">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C02375" w:rsidRPr="00CD5A00" w:rsidRDefault="00C02375" w:rsidP="00C02375">
            <w:pPr>
              <w:tabs>
                <w:tab w:val="decimal" w:pos="1073"/>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55,24</w:t>
            </w:r>
            <w:r>
              <w:rPr>
                <w:rFonts w:ascii="Times New Roman" w:hAnsi="Times New Roman" w:cs="Times New Roman"/>
                <w:b/>
                <w:bCs/>
                <w:szCs w:val="22"/>
              </w:rPr>
              <w:t>2</w:t>
            </w:r>
          </w:p>
        </w:tc>
      </w:tr>
    </w:tbl>
    <w:p w:rsidR="007769C4" w:rsidRPr="00CD5A0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71C9C" w:rsidRDefault="00071C9C">
      <w:pPr>
        <w:spacing w:after="0" w:line="240" w:lineRule="auto"/>
        <w:rPr>
          <w:rFonts w:ascii="Times New Roman" w:hAnsi="Times New Roman" w:cs="Times New Roman"/>
          <w:szCs w:val="22"/>
        </w:rPr>
      </w:pPr>
      <w:r>
        <w:rPr>
          <w:rFonts w:ascii="Times New Roman" w:hAnsi="Times New Roman" w:cs="Times New Roman"/>
          <w:szCs w:val="22"/>
        </w:rPr>
        <w:br w:type="page"/>
      </w: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lastRenderedPageBreak/>
        <w:t>Movements of deferred tax assets and liabilities during the three-month periods ended 31 March were as follows:</w:t>
      </w: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P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For the three-month periods ended 31 March 2022</w:t>
      </w:r>
    </w:p>
    <w:p w:rsidR="00382C66" w:rsidRPr="008E0F84"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tcPr>
          <w:p w:rsidR="00382C66" w:rsidRPr="008E0F84" w:rsidRDefault="00382C66" w:rsidP="00176964">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c>
          <w:tcPr>
            <w:tcW w:w="270" w:type="dxa"/>
          </w:tcPr>
          <w:p w:rsidR="00382C66" w:rsidRPr="008E0F84" w:rsidRDefault="00382C66" w:rsidP="0017696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382C66" w:rsidRPr="008E0F84" w:rsidRDefault="00382C66" w:rsidP="00176964">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82C66" w:rsidRPr="008E0F84" w:rsidRDefault="00382C66" w:rsidP="00176964">
            <w:pPr>
              <w:pStyle w:val="acctfourfigures"/>
              <w:tabs>
                <w:tab w:val="clear" w:pos="765"/>
                <w:tab w:val="decimal" w:pos="951"/>
              </w:tabs>
              <w:spacing w:line="240" w:lineRule="atLeast"/>
              <w:ind w:right="-25"/>
              <w:jc w:val="center"/>
              <w:rPr>
                <w:b/>
                <w:bCs/>
                <w:szCs w:val="22"/>
                <w:lang w:bidi="th-TH"/>
              </w:rPr>
            </w:pPr>
          </w:p>
        </w:tc>
        <w:tc>
          <w:tcPr>
            <w:tcW w:w="1247"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r>
      <w:tr w:rsidR="00382C66" w:rsidRPr="008E0F84" w:rsidTr="00176964">
        <w:trPr>
          <w:trHeight w:val="425"/>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vAlign w:val="bottom"/>
          </w:tcPr>
          <w:p w:rsidR="00382C66" w:rsidRPr="008E0F84" w:rsidRDefault="00382C6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70" w:type="dxa"/>
            <w:vAlign w:val="bottom"/>
          </w:tcPr>
          <w:p w:rsidR="00382C66" w:rsidRPr="008E0F84" w:rsidRDefault="00382C66" w:rsidP="0017696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382C66" w:rsidRPr="008E0F84" w:rsidRDefault="00382C66" w:rsidP="00176964">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382C66" w:rsidRPr="008E0F84" w:rsidRDefault="00382C66" w:rsidP="00176964">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382C66" w:rsidRPr="008E0F84" w:rsidRDefault="00382C66" w:rsidP="00176964">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2</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382C66" w:rsidRPr="008E0F84" w:rsidRDefault="00382C66" w:rsidP="00176964">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0"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03" w:type="dxa"/>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79"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34" w:type="dxa"/>
          </w:tcPr>
          <w:p w:rsidR="00382C66" w:rsidRPr="009247FA"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4"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47" w:type="dxa"/>
          </w:tcPr>
          <w:p w:rsidR="00382C66" w:rsidRPr="009247FA" w:rsidRDefault="00382C66" w:rsidP="00176964">
            <w:pPr>
              <w:tabs>
                <w:tab w:val="left" w:pos="540"/>
                <w:tab w:val="decimal" w:pos="882"/>
              </w:tabs>
              <w:spacing w:after="0" w:line="240" w:lineRule="atLeast"/>
              <w:ind w:right="-25"/>
              <w:rPr>
                <w:rFonts w:ascii="Times New Roman" w:hAnsi="Times New Roman" w:cs="Times New Roman"/>
                <w:szCs w:val="22"/>
              </w:rPr>
            </w:pP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382C66" w:rsidRPr="009247FA" w:rsidRDefault="00667BEF"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3,012</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202715"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41269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41269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3,041</w:t>
            </w:r>
          </w:p>
        </w:tc>
      </w:tr>
      <w:tr w:rsidR="00382C66" w:rsidRPr="009247FA" w:rsidTr="00176964">
        <w:trPr>
          <w:gridAfter w:val="1"/>
          <w:wAfter w:w="90" w:type="dxa"/>
          <w:trHeight w:val="128"/>
        </w:trPr>
        <w:tc>
          <w:tcPr>
            <w:tcW w:w="3686" w:type="dxa"/>
          </w:tcPr>
          <w:p w:rsidR="00382C66" w:rsidRPr="009247FA" w:rsidRDefault="00382C66"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382C66" w:rsidRDefault="00667BEF"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4,796</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202715" w:rsidP="00202715">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(90)</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41269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41269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4,706</w:t>
            </w:r>
          </w:p>
        </w:tc>
      </w:tr>
      <w:tr w:rsidR="0022038B" w:rsidRPr="009247FA" w:rsidTr="00176964">
        <w:trPr>
          <w:gridAfter w:val="1"/>
          <w:wAfter w:w="90" w:type="dxa"/>
          <w:trHeight w:val="128"/>
        </w:trPr>
        <w:tc>
          <w:tcPr>
            <w:tcW w:w="3686" w:type="dxa"/>
          </w:tcPr>
          <w:p w:rsidR="0022038B" w:rsidRPr="005D2641" w:rsidRDefault="0022038B" w:rsidP="00176964">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22038B" w:rsidRPr="009247FA" w:rsidRDefault="0022038B"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67</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w:t>
            </w:r>
          </w:p>
        </w:tc>
        <w:tc>
          <w:tcPr>
            <w:tcW w:w="279"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55</w:t>
            </w:r>
          </w:p>
        </w:tc>
      </w:tr>
      <w:tr w:rsidR="0022038B" w:rsidRPr="009247FA" w:rsidTr="00176964">
        <w:trPr>
          <w:gridAfter w:val="1"/>
          <w:wAfter w:w="90" w:type="dxa"/>
        </w:trPr>
        <w:tc>
          <w:tcPr>
            <w:tcW w:w="3686" w:type="dxa"/>
          </w:tcPr>
          <w:p w:rsidR="0022038B" w:rsidRPr="006375B2" w:rsidRDefault="0022038B" w:rsidP="00176964">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22038B" w:rsidRPr="009247FA" w:rsidRDefault="0022038B"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9"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22038B" w:rsidRPr="009247FA" w:rsidRDefault="0022038B" w:rsidP="00997997">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4,128</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(53)</w:t>
            </w:r>
          </w:p>
        </w:tc>
        <w:tc>
          <w:tcPr>
            <w:tcW w:w="279"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4,075</w:t>
            </w: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22038B" w:rsidRPr="009247FA" w:rsidRDefault="0022038B"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22038B" w:rsidRPr="009247FA" w:rsidRDefault="0022038B"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997997">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22038B" w:rsidRPr="009247FA" w:rsidTr="00176964">
        <w:trPr>
          <w:gridAfter w:val="1"/>
          <w:wAfter w:w="90" w:type="dxa"/>
        </w:trPr>
        <w:tc>
          <w:tcPr>
            <w:tcW w:w="3686" w:type="dxa"/>
          </w:tcPr>
          <w:p w:rsidR="0022038B" w:rsidRPr="006375B2" w:rsidRDefault="0022038B" w:rsidP="00176964">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22038B" w:rsidRPr="009247FA" w:rsidRDefault="0022038B"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12,365</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22038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(1,666)</w:t>
            </w:r>
          </w:p>
        </w:tc>
        <w:tc>
          <w:tcPr>
            <w:tcW w:w="279"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176964">
            <w:pPr>
              <w:spacing w:after="0" w:line="240" w:lineRule="atLeast"/>
              <w:ind w:left="-168"/>
              <w:jc w:val="center"/>
              <w:rPr>
                <w:rFonts w:ascii="Times New Roman" w:hAnsi="Times New Roman" w:cs="Times New Roman"/>
                <w:szCs w:val="22"/>
              </w:rPr>
            </w:pPr>
          </w:p>
        </w:tc>
        <w:tc>
          <w:tcPr>
            <w:tcW w:w="284"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10,699</w:t>
            </w: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22038B" w:rsidRPr="009247FA" w:rsidRDefault="0022038B" w:rsidP="00176964">
            <w:pPr>
              <w:tabs>
                <w:tab w:val="decimal" w:pos="998"/>
              </w:tabs>
              <w:spacing w:after="0" w:line="240" w:lineRule="atLeast"/>
              <w:ind w:left="-168"/>
              <w:jc w:val="thaiDistribute"/>
              <w:rPr>
                <w:rFonts w:ascii="Times New Roman" w:hAnsi="Times New Roman" w:cs="Times New Roman"/>
                <w:szCs w:val="22"/>
              </w:rPr>
            </w:pP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279"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176964">
            <w:pPr>
              <w:spacing w:after="0" w:line="240" w:lineRule="atLeast"/>
              <w:ind w:left="-168"/>
              <w:jc w:val="center"/>
              <w:rPr>
                <w:rFonts w:ascii="Times New Roman" w:hAnsi="Times New Roman" w:cs="Times New Roman"/>
                <w:szCs w:val="22"/>
              </w:rPr>
            </w:pPr>
          </w:p>
        </w:tc>
        <w:tc>
          <w:tcPr>
            <w:tcW w:w="284"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22038B" w:rsidRPr="009247FA" w:rsidRDefault="0022038B"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16,370</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(323)</w:t>
            </w:r>
          </w:p>
        </w:tc>
        <w:tc>
          <w:tcPr>
            <w:tcW w:w="279"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16,047</w:t>
            </w:r>
          </w:p>
        </w:tc>
      </w:tr>
      <w:tr w:rsidR="0022038B" w:rsidRPr="009247FA" w:rsidTr="00176964">
        <w:trPr>
          <w:gridAfter w:val="1"/>
          <w:wAfter w:w="90" w:type="dxa"/>
        </w:trPr>
        <w:tc>
          <w:tcPr>
            <w:tcW w:w="3686" w:type="dxa"/>
          </w:tcPr>
          <w:p w:rsidR="0022038B" w:rsidRDefault="0022038B" w:rsidP="00176964">
            <w:pPr>
              <w:spacing w:after="0" w:line="240" w:lineRule="atLeast"/>
              <w:ind w:left="574" w:right="-25"/>
              <w:rPr>
                <w:rFonts w:ascii="Times New Roman" w:hAnsi="Times New Roman" w:cs="Times New Roman"/>
                <w:szCs w:val="22"/>
                <w:lang w:val="en-GB"/>
              </w:rPr>
            </w:pPr>
            <w:r w:rsidRPr="009247FA">
              <w:rPr>
                <w:rFonts w:ascii="Times New Roman" w:hAnsi="Times New Roman" w:cs="Times New Roman"/>
                <w:szCs w:val="22"/>
              </w:rPr>
              <w:t>Lease liabilities</w:t>
            </w:r>
          </w:p>
        </w:tc>
        <w:tc>
          <w:tcPr>
            <w:tcW w:w="1350" w:type="dxa"/>
          </w:tcPr>
          <w:p w:rsidR="0022038B" w:rsidRDefault="0022038B"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14,208</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(11,476)</w:t>
            </w:r>
          </w:p>
        </w:tc>
        <w:tc>
          <w:tcPr>
            <w:tcW w:w="279"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2,732</w:t>
            </w:r>
          </w:p>
        </w:tc>
      </w:tr>
      <w:tr w:rsidR="0022038B" w:rsidRPr="009247FA" w:rsidTr="00176964">
        <w:trPr>
          <w:gridAfter w:val="1"/>
          <w:wAfter w:w="90" w:type="dxa"/>
        </w:trPr>
        <w:tc>
          <w:tcPr>
            <w:tcW w:w="3686" w:type="dxa"/>
          </w:tcPr>
          <w:p w:rsidR="0022038B" w:rsidRPr="00667BEF" w:rsidRDefault="0022038B" w:rsidP="00176964">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22038B" w:rsidRPr="009247FA" w:rsidRDefault="0022038B"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13,304</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szCs w:val="22"/>
              </w:rPr>
            </w:pPr>
          </w:p>
        </w:tc>
        <w:tc>
          <w:tcPr>
            <w:tcW w:w="1103"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16,287</w:t>
            </w:r>
          </w:p>
        </w:tc>
        <w:tc>
          <w:tcPr>
            <w:tcW w:w="279"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22038B" w:rsidRPr="009247FA" w:rsidRDefault="0022038B"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22038B"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29,591</w:t>
            </w:r>
          </w:p>
        </w:tc>
      </w:tr>
      <w:tr w:rsidR="0022038B" w:rsidRPr="009247FA" w:rsidTr="00176964">
        <w:trPr>
          <w:gridAfter w:val="1"/>
          <w:wAfter w:w="90" w:type="dxa"/>
        </w:trPr>
        <w:tc>
          <w:tcPr>
            <w:tcW w:w="3686" w:type="dxa"/>
          </w:tcPr>
          <w:p w:rsidR="0022038B" w:rsidRPr="009247FA" w:rsidRDefault="0022038B" w:rsidP="00176964">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22038B" w:rsidRPr="009247FA" w:rsidRDefault="0022038B" w:rsidP="00176964">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76,602</w:t>
            </w:r>
          </w:p>
        </w:tc>
        <w:tc>
          <w:tcPr>
            <w:tcW w:w="270" w:type="dxa"/>
          </w:tcPr>
          <w:p w:rsidR="0022038B" w:rsidRPr="009247FA" w:rsidRDefault="0022038B" w:rsidP="0017696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22038B" w:rsidRPr="009247FA" w:rsidRDefault="0022038B" w:rsidP="00176964">
            <w:pPr>
              <w:pStyle w:val="acctfourfigures"/>
              <w:tabs>
                <w:tab w:val="clear" w:pos="765"/>
                <w:tab w:val="decimal" w:pos="792"/>
              </w:tabs>
              <w:spacing w:line="240" w:lineRule="atLeast"/>
              <w:ind w:right="-96"/>
              <w:rPr>
                <w:b/>
                <w:bCs/>
                <w:szCs w:val="22"/>
                <w:lang w:bidi="th-TH"/>
              </w:rPr>
            </w:pPr>
            <w:r>
              <w:rPr>
                <w:b/>
                <w:bCs/>
                <w:szCs w:val="22"/>
                <w:lang w:bidi="th-TH"/>
              </w:rPr>
              <w:t>(2,056)</w:t>
            </w:r>
          </w:p>
        </w:tc>
        <w:tc>
          <w:tcPr>
            <w:tcW w:w="279" w:type="dxa"/>
          </w:tcPr>
          <w:p w:rsidR="0022038B" w:rsidRPr="009247FA" w:rsidRDefault="0022038B" w:rsidP="0017696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22038B" w:rsidRPr="009247FA" w:rsidRDefault="0022038B"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22038B" w:rsidRPr="009247FA" w:rsidRDefault="0022038B" w:rsidP="00176964">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22038B" w:rsidRPr="009247FA" w:rsidRDefault="0022038B" w:rsidP="00176964">
            <w:pPr>
              <w:pStyle w:val="acctfourfigures"/>
              <w:tabs>
                <w:tab w:val="clear" w:pos="765"/>
                <w:tab w:val="decimal" w:pos="792"/>
              </w:tabs>
              <w:spacing w:line="240" w:lineRule="atLeast"/>
              <w:ind w:right="-96"/>
              <w:rPr>
                <w:b/>
                <w:bCs/>
                <w:szCs w:val="22"/>
                <w:lang w:bidi="th-TH"/>
              </w:rPr>
            </w:pPr>
            <w:r>
              <w:rPr>
                <w:b/>
                <w:bCs/>
                <w:szCs w:val="22"/>
                <w:lang w:bidi="th-TH"/>
              </w:rPr>
              <w:t>74,546</w:t>
            </w:r>
          </w:p>
        </w:tc>
      </w:tr>
    </w:tbl>
    <w:p w:rsidR="00382C66" w:rsidRP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382C66" w:rsidRPr="009247FA" w:rsidTr="00176964">
        <w:trPr>
          <w:trHeight w:val="70"/>
        </w:trPr>
        <w:tc>
          <w:tcPr>
            <w:tcW w:w="3720" w:type="dxa"/>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8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tcPr>
          <w:p w:rsidR="00382C66" w:rsidRPr="009247FA" w:rsidRDefault="00382C66" w:rsidP="00176964">
            <w:pPr>
              <w:pStyle w:val="acctfourfigures"/>
              <w:tabs>
                <w:tab w:val="clear" w:pos="765"/>
                <w:tab w:val="decimal" w:pos="882"/>
              </w:tabs>
              <w:spacing w:line="240" w:lineRule="atLeast"/>
              <w:ind w:right="-25"/>
              <w:rPr>
                <w:szCs w:val="22"/>
              </w:rPr>
            </w:pPr>
          </w:p>
        </w:tc>
        <w:tc>
          <w:tcPr>
            <w:tcW w:w="287"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382C66" w:rsidRPr="00CA422A" w:rsidTr="00176964">
        <w:trPr>
          <w:trHeight w:val="70"/>
        </w:trPr>
        <w:tc>
          <w:tcPr>
            <w:tcW w:w="3720" w:type="dxa"/>
          </w:tcPr>
          <w:p w:rsidR="00382C66" w:rsidRPr="00CA422A" w:rsidRDefault="00382C66" w:rsidP="00176964">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tcPr>
          <w:p w:rsidR="00382C66" w:rsidRPr="009247FA" w:rsidRDefault="00667BEF" w:rsidP="00667BEF">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(200)</w:t>
            </w:r>
          </w:p>
        </w:tc>
        <w:tc>
          <w:tcPr>
            <w:tcW w:w="272" w:type="dxa"/>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113" w:type="dxa"/>
          </w:tcPr>
          <w:p w:rsidR="00382C66" w:rsidRPr="009247FA" w:rsidRDefault="0022038B" w:rsidP="00176964">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82" w:type="dxa"/>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548" w:type="dxa"/>
          </w:tcPr>
          <w:p w:rsidR="00382C66" w:rsidRPr="009247FA" w:rsidRDefault="0022038B" w:rsidP="00176964">
            <w:pPr>
              <w:pStyle w:val="acctfourfigures"/>
              <w:tabs>
                <w:tab w:val="clear" w:pos="765"/>
                <w:tab w:val="decimal" w:pos="882"/>
              </w:tabs>
              <w:spacing w:line="240" w:lineRule="atLeast"/>
              <w:ind w:right="-25"/>
              <w:rPr>
                <w:szCs w:val="22"/>
              </w:rPr>
            </w:pPr>
            <w:r>
              <w:rPr>
                <w:szCs w:val="22"/>
              </w:rPr>
              <w:t>120</w:t>
            </w:r>
          </w:p>
        </w:tc>
        <w:tc>
          <w:tcPr>
            <w:tcW w:w="287" w:type="dxa"/>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259" w:type="dxa"/>
          </w:tcPr>
          <w:p w:rsidR="00382C66"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(80)</w:t>
            </w:r>
          </w:p>
        </w:tc>
      </w:tr>
      <w:tr w:rsidR="00382C66" w:rsidRPr="009247FA" w:rsidTr="00176964">
        <w:trPr>
          <w:trHeight w:val="70"/>
        </w:trPr>
        <w:tc>
          <w:tcPr>
            <w:tcW w:w="3720" w:type="dxa"/>
          </w:tcPr>
          <w:p w:rsidR="00382C66" w:rsidRPr="009247FA" w:rsidRDefault="00382C66"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tcBorders>
              <w:bottom w:val="single" w:sz="4" w:space="0" w:color="auto"/>
            </w:tcBorders>
          </w:tcPr>
          <w:p w:rsidR="00382C66" w:rsidRPr="00CA422A" w:rsidRDefault="00382C66" w:rsidP="00667BEF">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w:t>
            </w:r>
            <w:r w:rsidR="00667BEF">
              <w:rPr>
                <w:rFonts w:ascii="Times New Roman" w:hAnsi="Times New Roman" w:cs="Times New Roman"/>
                <w:szCs w:val="22"/>
              </w:rPr>
              <w:t>21,160</w:t>
            </w:r>
            <w:r>
              <w:rPr>
                <w:rFonts w:ascii="Times New Roman" w:hAnsi="Times New Roman" w:cs="Times New Roman"/>
                <w:szCs w:val="22"/>
              </w:rPr>
              <w:t>)</w:t>
            </w:r>
          </w:p>
        </w:tc>
        <w:tc>
          <w:tcPr>
            <w:tcW w:w="27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382C66" w:rsidRPr="009247FA" w:rsidRDefault="0022038B" w:rsidP="00176964">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12,055</w:t>
            </w:r>
          </w:p>
        </w:tc>
        <w:tc>
          <w:tcPr>
            <w:tcW w:w="28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382C66" w:rsidRPr="009247FA" w:rsidRDefault="0022038B"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tcPr>
          <w:p w:rsidR="00382C66" w:rsidRPr="009247FA" w:rsidRDefault="0022038B"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(9,105)</w:t>
            </w:r>
          </w:p>
        </w:tc>
      </w:tr>
      <w:tr w:rsidR="00382C66" w:rsidRPr="00CA422A" w:rsidTr="00176964">
        <w:trPr>
          <w:trHeight w:val="70"/>
        </w:trPr>
        <w:tc>
          <w:tcPr>
            <w:tcW w:w="3720" w:type="dxa"/>
          </w:tcPr>
          <w:p w:rsidR="00382C66" w:rsidRPr="00CA422A" w:rsidRDefault="00382C66" w:rsidP="00176964">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tcBorders>
              <w:top w:val="single" w:sz="4" w:space="0" w:color="auto"/>
              <w:bottom w:val="single" w:sz="4" w:space="0" w:color="auto"/>
            </w:tcBorders>
          </w:tcPr>
          <w:p w:rsidR="00382C66" w:rsidRPr="00CA422A" w:rsidRDefault="00382C66" w:rsidP="00667BEF">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w:t>
            </w:r>
            <w:r w:rsidR="00667BEF">
              <w:rPr>
                <w:rFonts w:ascii="Times New Roman" w:hAnsi="Times New Roman" w:cs="Times New Roman"/>
                <w:b/>
                <w:bCs/>
                <w:szCs w:val="22"/>
              </w:rPr>
              <w:t>21,360</w:t>
            </w:r>
            <w:r w:rsidRPr="00CA422A">
              <w:rPr>
                <w:rFonts w:ascii="Times New Roman" w:hAnsi="Times New Roman" w:cs="Times New Roman"/>
                <w:b/>
                <w:bCs/>
                <w:szCs w:val="22"/>
              </w:rPr>
              <w:t>)</w:t>
            </w:r>
          </w:p>
        </w:tc>
        <w:tc>
          <w:tcPr>
            <w:tcW w:w="272"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382C66" w:rsidRPr="00CA422A" w:rsidRDefault="0022038B" w:rsidP="00176964">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12,055</w:t>
            </w:r>
          </w:p>
        </w:tc>
        <w:tc>
          <w:tcPr>
            <w:tcW w:w="282"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382C66" w:rsidRPr="00CA422A" w:rsidRDefault="0022038B" w:rsidP="00176964">
            <w:pPr>
              <w:pStyle w:val="acctfourfigures"/>
              <w:tabs>
                <w:tab w:val="clear" w:pos="765"/>
                <w:tab w:val="decimal" w:pos="882"/>
              </w:tabs>
              <w:spacing w:line="240" w:lineRule="atLeast"/>
              <w:ind w:right="-25"/>
              <w:rPr>
                <w:b/>
                <w:bCs/>
                <w:szCs w:val="22"/>
              </w:rPr>
            </w:pPr>
            <w:r>
              <w:rPr>
                <w:b/>
                <w:bCs/>
                <w:szCs w:val="22"/>
              </w:rPr>
              <w:t>120</w:t>
            </w:r>
          </w:p>
        </w:tc>
        <w:tc>
          <w:tcPr>
            <w:tcW w:w="287"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tcPr>
          <w:p w:rsidR="00382C66" w:rsidRPr="00CA422A" w:rsidRDefault="0022038B" w:rsidP="00176964">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(9,185)</w:t>
            </w:r>
          </w:p>
        </w:tc>
      </w:tr>
      <w:tr w:rsidR="00382C66" w:rsidRPr="009247FA" w:rsidTr="00176964">
        <w:trPr>
          <w:trHeight w:val="70"/>
        </w:trPr>
        <w:tc>
          <w:tcPr>
            <w:tcW w:w="3720" w:type="dxa"/>
          </w:tcPr>
          <w:p w:rsidR="00382C66" w:rsidRPr="009247FA" w:rsidRDefault="00382C66" w:rsidP="00176964">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382C66" w:rsidRPr="00CA422A" w:rsidRDefault="00382C66" w:rsidP="00176964">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82"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382C66" w:rsidRPr="009247FA"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7"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382C66" w:rsidRPr="00CA422A" w:rsidTr="00176964">
        <w:trPr>
          <w:trHeight w:val="70"/>
        </w:trPr>
        <w:tc>
          <w:tcPr>
            <w:tcW w:w="3720" w:type="dxa"/>
          </w:tcPr>
          <w:p w:rsidR="00382C66" w:rsidRPr="00CA422A" w:rsidRDefault="00382C66" w:rsidP="00176964">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362" w:type="dxa"/>
            <w:tcBorders>
              <w:bottom w:val="double" w:sz="4" w:space="0" w:color="auto"/>
            </w:tcBorders>
          </w:tcPr>
          <w:p w:rsidR="00382C66" w:rsidRPr="00CA422A" w:rsidRDefault="00667BEF" w:rsidP="00176964">
            <w:pPr>
              <w:tabs>
                <w:tab w:val="decimal" w:pos="998"/>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55,242</w:t>
            </w:r>
          </w:p>
        </w:tc>
        <w:tc>
          <w:tcPr>
            <w:tcW w:w="272"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382C66" w:rsidRPr="00CA422A" w:rsidRDefault="0022038B" w:rsidP="00176964">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9,999</w:t>
            </w:r>
          </w:p>
        </w:tc>
        <w:tc>
          <w:tcPr>
            <w:tcW w:w="282"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382C66" w:rsidRPr="00CA422A" w:rsidRDefault="0022038B" w:rsidP="00176964">
            <w:pPr>
              <w:pStyle w:val="acctfourfigures"/>
              <w:tabs>
                <w:tab w:val="clear" w:pos="765"/>
                <w:tab w:val="decimal" w:pos="882"/>
              </w:tabs>
              <w:spacing w:line="240" w:lineRule="atLeast"/>
              <w:ind w:right="-25"/>
              <w:rPr>
                <w:b/>
                <w:bCs/>
                <w:szCs w:val="22"/>
              </w:rPr>
            </w:pPr>
            <w:r>
              <w:rPr>
                <w:b/>
                <w:bCs/>
                <w:szCs w:val="22"/>
              </w:rPr>
              <w:t>120</w:t>
            </w:r>
          </w:p>
        </w:tc>
        <w:tc>
          <w:tcPr>
            <w:tcW w:w="287" w:type="dxa"/>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tcPr>
          <w:p w:rsidR="00382C66" w:rsidRPr="00CA422A" w:rsidRDefault="0022038B" w:rsidP="00176964">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65,361</w:t>
            </w:r>
          </w:p>
        </w:tc>
      </w:tr>
    </w:tbl>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P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82C66">
        <w:rPr>
          <w:rFonts w:ascii="Times New Roman" w:hAnsi="Times New Roman" w:cs="Times New Roman"/>
          <w:b/>
          <w:bCs/>
          <w:i/>
          <w:iCs/>
          <w:sz w:val="22"/>
          <w:szCs w:val="22"/>
        </w:rPr>
        <w:t>For the three-month periods ended 31 March 202</w:t>
      </w:r>
      <w:r>
        <w:rPr>
          <w:rFonts w:ascii="Times New Roman" w:hAnsi="Times New Roman" w:cs="Times New Roman"/>
          <w:b/>
          <w:bCs/>
          <w:i/>
          <w:iCs/>
          <w:sz w:val="22"/>
          <w:szCs w:val="22"/>
        </w:rPr>
        <w:t>1</w:t>
      </w: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tcPr>
          <w:p w:rsidR="00382C66" w:rsidRPr="008E0F84" w:rsidRDefault="00382C66" w:rsidP="00176964">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c>
          <w:tcPr>
            <w:tcW w:w="270" w:type="dxa"/>
          </w:tcPr>
          <w:p w:rsidR="00382C66" w:rsidRPr="008E0F84" w:rsidRDefault="00382C66" w:rsidP="0017696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382C66" w:rsidRPr="008E0F84" w:rsidRDefault="00382C66" w:rsidP="00176964">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82C66" w:rsidRPr="008E0F84" w:rsidRDefault="00382C66" w:rsidP="00176964">
            <w:pPr>
              <w:pStyle w:val="acctfourfigures"/>
              <w:tabs>
                <w:tab w:val="clear" w:pos="765"/>
                <w:tab w:val="decimal" w:pos="951"/>
              </w:tabs>
              <w:spacing w:line="240" w:lineRule="atLeast"/>
              <w:ind w:right="-25"/>
              <w:jc w:val="center"/>
              <w:rPr>
                <w:b/>
                <w:bCs/>
                <w:szCs w:val="22"/>
                <w:lang w:bidi="th-TH"/>
              </w:rPr>
            </w:pPr>
          </w:p>
        </w:tc>
        <w:tc>
          <w:tcPr>
            <w:tcW w:w="1247"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r>
      <w:tr w:rsidR="00382C66" w:rsidRPr="008E0F84" w:rsidTr="00176964">
        <w:trPr>
          <w:trHeight w:val="425"/>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vAlign w:val="bottom"/>
          </w:tcPr>
          <w:p w:rsidR="00382C66" w:rsidRPr="008E0F84" w:rsidRDefault="00382C6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1</w:t>
            </w:r>
          </w:p>
        </w:tc>
        <w:tc>
          <w:tcPr>
            <w:tcW w:w="270" w:type="dxa"/>
            <w:vAlign w:val="bottom"/>
          </w:tcPr>
          <w:p w:rsidR="00382C66" w:rsidRPr="008E0F84" w:rsidRDefault="00382C66" w:rsidP="0017696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382C66" w:rsidRPr="008E0F84" w:rsidRDefault="00382C66" w:rsidP="00176964">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382C66" w:rsidRPr="008E0F84" w:rsidRDefault="00382C66" w:rsidP="00176964">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382C66" w:rsidRPr="008E0F84" w:rsidRDefault="00382C66" w:rsidP="00176964">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1</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382C66" w:rsidRPr="008E0F84" w:rsidRDefault="00382C66" w:rsidP="00176964">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0"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03" w:type="dxa"/>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79"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34" w:type="dxa"/>
          </w:tcPr>
          <w:p w:rsidR="00382C66" w:rsidRPr="009247FA"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4"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47" w:type="dxa"/>
          </w:tcPr>
          <w:p w:rsidR="00382C66" w:rsidRPr="009247FA" w:rsidRDefault="00382C66" w:rsidP="00176964">
            <w:pPr>
              <w:tabs>
                <w:tab w:val="left" w:pos="540"/>
                <w:tab w:val="decimal" w:pos="882"/>
              </w:tabs>
              <w:spacing w:after="0" w:line="240" w:lineRule="atLeast"/>
              <w:ind w:right="-25"/>
              <w:rPr>
                <w:rFonts w:ascii="Times New Roman" w:hAnsi="Times New Roman" w:cs="Times New Roman"/>
                <w:szCs w:val="22"/>
              </w:rPr>
            </w:pP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6,395</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(3,696)</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2,699</w:t>
            </w:r>
          </w:p>
        </w:tc>
      </w:tr>
      <w:tr w:rsidR="00382C66" w:rsidRPr="009247FA" w:rsidTr="00176964">
        <w:trPr>
          <w:gridAfter w:val="1"/>
          <w:wAfter w:w="90" w:type="dxa"/>
          <w:trHeight w:val="128"/>
        </w:trPr>
        <w:tc>
          <w:tcPr>
            <w:tcW w:w="3686" w:type="dxa"/>
          </w:tcPr>
          <w:p w:rsidR="00382C66" w:rsidRPr="009247FA" w:rsidRDefault="00382C66"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382C66"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4,379</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4,379</w:t>
            </w:r>
          </w:p>
        </w:tc>
      </w:tr>
      <w:tr w:rsidR="00382C66" w:rsidRPr="009247FA" w:rsidTr="00176964">
        <w:trPr>
          <w:gridAfter w:val="1"/>
          <w:wAfter w:w="90" w:type="dxa"/>
        </w:trPr>
        <w:tc>
          <w:tcPr>
            <w:tcW w:w="3686" w:type="dxa"/>
          </w:tcPr>
          <w:p w:rsidR="00382C66" w:rsidRPr="006375B2" w:rsidRDefault="00382C66" w:rsidP="00176964">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4,149</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262</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4,411</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2,605</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(197)</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2,408</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382C66" w:rsidRPr="009247FA" w:rsidRDefault="00382C66" w:rsidP="00176964">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382C66" w:rsidRPr="009247FA" w:rsidTr="00176964">
        <w:trPr>
          <w:gridAfter w:val="1"/>
          <w:wAfter w:w="90" w:type="dxa"/>
        </w:trPr>
        <w:tc>
          <w:tcPr>
            <w:tcW w:w="3686" w:type="dxa"/>
          </w:tcPr>
          <w:p w:rsidR="00382C66" w:rsidRPr="006375B2" w:rsidRDefault="00382C66" w:rsidP="00176964">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13,764</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1,116</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14,880</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17,243</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323</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17,566</w:t>
            </w:r>
          </w:p>
        </w:tc>
      </w:tr>
      <w:tr w:rsidR="00382C66" w:rsidRPr="009247FA" w:rsidTr="00176964">
        <w:trPr>
          <w:gridAfter w:val="1"/>
          <w:wAfter w:w="90" w:type="dxa"/>
        </w:trPr>
        <w:tc>
          <w:tcPr>
            <w:tcW w:w="3686" w:type="dxa"/>
          </w:tcPr>
          <w:p w:rsidR="00382C66" w:rsidRPr="006375B2" w:rsidRDefault="00382C66" w:rsidP="00176964">
            <w:pPr>
              <w:spacing w:after="0" w:line="240" w:lineRule="atLeast"/>
              <w:ind w:left="574" w:right="-25"/>
              <w:rPr>
                <w:rFonts w:ascii="Times New Roman" w:hAnsi="Times New Roman" w:cstheme="minorBidi"/>
                <w:szCs w:val="22"/>
                <w:cs/>
              </w:rPr>
            </w:pPr>
            <w:r w:rsidRPr="009247FA">
              <w:rPr>
                <w:rFonts w:ascii="Times New Roman" w:hAnsi="Times New Roman" w:cs="Times New Roman"/>
                <w:szCs w:val="22"/>
              </w:rPr>
              <w:t>Lease liabilities</w:t>
            </w:r>
          </w:p>
        </w:tc>
        <w:tc>
          <w:tcPr>
            <w:tcW w:w="1350" w:type="dxa"/>
          </w:tcPr>
          <w:p w:rsidR="00382C66" w:rsidRPr="009247FA" w:rsidRDefault="00382C66"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22,030</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szCs w:val="22"/>
              </w:rPr>
            </w:pPr>
          </w:p>
        </w:tc>
        <w:tc>
          <w:tcPr>
            <w:tcW w:w="1103"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(2,659)</w:t>
            </w:r>
          </w:p>
        </w:tc>
        <w:tc>
          <w:tcPr>
            <w:tcW w:w="279"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19,371</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382C66" w:rsidRPr="009247FA" w:rsidRDefault="00382C66" w:rsidP="00176964">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74,165</w:t>
            </w:r>
          </w:p>
        </w:tc>
        <w:tc>
          <w:tcPr>
            <w:tcW w:w="270" w:type="dxa"/>
          </w:tcPr>
          <w:p w:rsidR="00382C66" w:rsidRPr="009247FA" w:rsidRDefault="00382C66" w:rsidP="0017696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382C66" w:rsidRPr="009247FA" w:rsidRDefault="00382C66" w:rsidP="00176964">
            <w:pPr>
              <w:pStyle w:val="acctfourfigures"/>
              <w:tabs>
                <w:tab w:val="clear" w:pos="765"/>
                <w:tab w:val="decimal" w:pos="792"/>
              </w:tabs>
              <w:spacing w:line="240" w:lineRule="atLeast"/>
              <w:ind w:right="-96"/>
              <w:rPr>
                <w:b/>
                <w:bCs/>
                <w:szCs w:val="22"/>
                <w:lang w:bidi="th-TH"/>
              </w:rPr>
            </w:pPr>
            <w:r>
              <w:rPr>
                <w:b/>
                <w:bCs/>
                <w:szCs w:val="22"/>
                <w:lang w:bidi="th-TH"/>
              </w:rPr>
              <w:t>(4,851)</w:t>
            </w:r>
          </w:p>
        </w:tc>
        <w:tc>
          <w:tcPr>
            <w:tcW w:w="279" w:type="dxa"/>
          </w:tcPr>
          <w:p w:rsidR="00382C66" w:rsidRPr="009247FA" w:rsidRDefault="00382C66" w:rsidP="0017696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382C66" w:rsidRPr="009247FA" w:rsidRDefault="00382C66" w:rsidP="00176964">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382C66" w:rsidRPr="009247FA" w:rsidRDefault="00382C66" w:rsidP="00176964">
            <w:pPr>
              <w:pStyle w:val="acctfourfigures"/>
              <w:tabs>
                <w:tab w:val="clear" w:pos="765"/>
                <w:tab w:val="decimal" w:pos="792"/>
              </w:tabs>
              <w:spacing w:line="240" w:lineRule="atLeast"/>
              <w:ind w:right="-96"/>
              <w:rPr>
                <w:b/>
                <w:bCs/>
                <w:szCs w:val="22"/>
                <w:lang w:bidi="th-TH"/>
              </w:rPr>
            </w:pPr>
            <w:r>
              <w:rPr>
                <w:b/>
                <w:bCs/>
                <w:szCs w:val="22"/>
                <w:lang w:bidi="th-TH"/>
              </w:rPr>
              <w:t>69,314</w:t>
            </w:r>
          </w:p>
        </w:tc>
      </w:tr>
    </w:tbl>
    <w:p w:rsidR="00382C66" w:rsidRP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85" w:type="dxa"/>
        <w:tblInd w:w="-34" w:type="dxa"/>
        <w:tblLayout w:type="fixed"/>
        <w:tblLook w:val="01E0"/>
      </w:tblPr>
      <w:tblGrid>
        <w:gridCol w:w="3828"/>
        <w:gridCol w:w="1350"/>
        <w:gridCol w:w="12"/>
        <w:gridCol w:w="258"/>
        <w:gridCol w:w="14"/>
        <w:gridCol w:w="1089"/>
        <w:gridCol w:w="24"/>
        <w:gridCol w:w="255"/>
        <w:gridCol w:w="27"/>
        <w:gridCol w:w="1507"/>
        <w:gridCol w:w="41"/>
        <w:gridCol w:w="243"/>
        <w:gridCol w:w="44"/>
        <w:gridCol w:w="1203"/>
        <w:gridCol w:w="56"/>
        <w:gridCol w:w="34"/>
      </w:tblGrid>
      <w:tr w:rsidR="00343EB0" w:rsidRPr="008E0F84" w:rsidTr="00343EB0">
        <w:trPr>
          <w:gridAfter w:val="2"/>
          <w:wAfter w:w="90" w:type="dxa"/>
          <w:trHeight w:val="74"/>
          <w:tblHeader/>
        </w:trPr>
        <w:tc>
          <w:tcPr>
            <w:tcW w:w="3828" w:type="dxa"/>
          </w:tcPr>
          <w:p w:rsidR="00343EB0" w:rsidRPr="008E0F84" w:rsidRDefault="00343EB0" w:rsidP="00176964">
            <w:pPr>
              <w:spacing w:after="0" w:line="240" w:lineRule="atLeast"/>
              <w:ind w:left="574" w:right="-25"/>
              <w:rPr>
                <w:rFonts w:ascii="Times New Roman" w:hAnsi="Times New Roman" w:cs="Times New Roman"/>
                <w:b/>
                <w:bCs/>
                <w:i/>
                <w:iCs/>
                <w:szCs w:val="22"/>
                <w:cs/>
              </w:rPr>
            </w:pPr>
          </w:p>
        </w:tc>
        <w:tc>
          <w:tcPr>
            <w:tcW w:w="6067" w:type="dxa"/>
            <w:gridSpan w:val="13"/>
          </w:tcPr>
          <w:p w:rsidR="00343EB0" w:rsidRPr="008E0F84" w:rsidRDefault="00343EB0" w:rsidP="00176964">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343EB0" w:rsidRPr="008E0F84" w:rsidTr="00343EB0">
        <w:trPr>
          <w:gridAfter w:val="2"/>
          <w:wAfter w:w="90" w:type="dxa"/>
          <w:trHeight w:val="74"/>
          <w:tblHeader/>
        </w:trPr>
        <w:tc>
          <w:tcPr>
            <w:tcW w:w="3828" w:type="dxa"/>
          </w:tcPr>
          <w:p w:rsidR="00343EB0" w:rsidRPr="008E0F84" w:rsidRDefault="00343EB0" w:rsidP="00176964">
            <w:pPr>
              <w:spacing w:after="0" w:line="240" w:lineRule="atLeast"/>
              <w:ind w:left="574" w:right="-25"/>
              <w:rPr>
                <w:rFonts w:ascii="Times New Roman" w:hAnsi="Times New Roman" w:cs="Times New Roman"/>
                <w:b/>
                <w:bCs/>
                <w:i/>
                <w:iCs/>
                <w:szCs w:val="22"/>
                <w:cs/>
              </w:rPr>
            </w:pPr>
          </w:p>
        </w:tc>
        <w:tc>
          <w:tcPr>
            <w:tcW w:w="1350" w:type="dxa"/>
          </w:tcPr>
          <w:p w:rsidR="00343EB0" w:rsidRPr="008E0F84" w:rsidRDefault="00343EB0" w:rsidP="00176964">
            <w:pPr>
              <w:pStyle w:val="acctfourfigures"/>
              <w:tabs>
                <w:tab w:val="clear" w:pos="765"/>
              </w:tabs>
              <w:spacing w:line="240" w:lineRule="atLeast"/>
              <w:ind w:right="-25"/>
              <w:jc w:val="center"/>
              <w:rPr>
                <w:b/>
                <w:bCs/>
                <w:szCs w:val="22"/>
                <w:lang w:bidi="th-TH"/>
              </w:rPr>
            </w:pPr>
          </w:p>
        </w:tc>
        <w:tc>
          <w:tcPr>
            <w:tcW w:w="270" w:type="dxa"/>
            <w:gridSpan w:val="2"/>
          </w:tcPr>
          <w:p w:rsidR="00343EB0" w:rsidRPr="008E0F84" w:rsidRDefault="00343EB0" w:rsidP="00176964">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rsidR="00343EB0" w:rsidRPr="008E0F84" w:rsidRDefault="00343EB0" w:rsidP="00176964">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gridSpan w:val="2"/>
          </w:tcPr>
          <w:p w:rsidR="00343EB0" w:rsidRPr="008E0F84" w:rsidRDefault="00343EB0" w:rsidP="00176964">
            <w:pPr>
              <w:pStyle w:val="acctfourfigures"/>
              <w:tabs>
                <w:tab w:val="clear" w:pos="765"/>
                <w:tab w:val="decimal" w:pos="951"/>
              </w:tabs>
              <w:spacing w:line="240" w:lineRule="atLeast"/>
              <w:ind w:right="-25"/>
              <w:jc w:val="center"/>
              <w:rPr>
                <w:b/>
                <w:bCs/>
                <w:szCs w:val="22"/>
                <w:lang w:bidi="th-TH"/>
              </w:rPr>
            </w:pPr>
          </w:p>
        </w:tc>
        <w:tc>
          <w:tcPr>
            <w:tcW w:w="1247" w:type="dxa"/>
            <w:gridSpan w:val="2"/>
          </w:tcPr>
          <w:p w:rsidR="00343EB0" w:rsidRPr="008E0F84" w:rsidRDefault="00343EB0" w:rsidP="00176964">
            <w:pPr>
              <w:pStyle w:val="acctfourfigures"/>
              <w:tabs>
                <w:tab w:val="clear" w:pos="765"/>
              </w:tabs>
              <w:spacing w:line="240" w:lineRule="atLeast"/>
              <w:ind w:right="-25"/>
              <w:jc w:val="center"/>
              <w:rPr>
                <w:b/>
                <w:bCs/>
                <w:szCs w:val="22"/>
                <w:lang w:bidi="th-TH"/>
              </w:rPr>
            </w:pPr>
          </w:p>
        </w:tc>
      </w:tr>
      <w:tr w:rsidR="00343EB0" w:rsidRPr="008E0F84" w:rsidTr="00343EB0">
        <w:trPr>
          <w:trHeight w:val="425"/>
          <w:tblHeader/>
        </w:trPr>
        <w:tc>
          <w:tcPr>
            <w:tcW w:w="3828" w:type="dxa"/>
          </w:tcPr>
          <w:p w:rsidR="00343EB0" w:rsidRPr="008E0F84" w:rsidRDefault="00343EB0" w:rsidP="00176964">
            <w:pPr>
              <w:spacing w:after="0" w:line="240" w:lineRule="atLeast"/>
              <w:ind w:left="574" w:right="-25"/>
              <w:rPr>
                <w:rFonts w:ascii="Times New Roman" w:hAnsi="Times New Roman" w:cs="Times New Roman"/>
                <w:b/>
                <w:bCs/>
                <w:i/>
                <w:iCs/>
                <w:szCs w:val="22"/>
                <w:cs/>
              </w:rPr>
            </w:pPr>
          </w:p>
        </w:tc>
        <w:tc>
          <w:tcPr>
            <w:tcW w:w="1350" w:type="dxa"/>
            <w:vAlign w:val="bottom"/>
          </w:tcPr>
          <w:p w:rsidR="00343EB0" w:rsidRPr="008E0F84" w:rsidRDefault="00343EB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1</w:t>
            </w:r>
          </w:p>
        </w:tc>
        <w:tc>
          <w:tcPr>
            <w:tcW w:w="270" w:type="dxa"/>
            <w:gridSpan w:val="2"/>
            <w:vAlign w:val="bottom"/>
          </w:tcPr>
          <w:p w:rsidR="00343EB0" w:rsidRPr="008E0F84" w:rsidRDefault="00343EB0" w:rsidP="00176964">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rsidR="00343EB0" w:rsidRPr="008E0F84" w:rsidRDefault="00343EB0" w:rsidP="00176964">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gridSpan w:val="2"/>
            <w:tcBorders>
              <w:top w:val="single" w:sz="4" w:space="0" w:color="auto"/>
            </w:tcBorders>
          </w:tcPr>
          <w:p w:rsidR="00343EB0" w:rsidRPr="008E0F84" w:rsidRDefault="00343EB0" w:rsidP="00176964">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343EB0" w:rsidRPr="008E0F84" w:rsidRDefault="00343EB0" w:rsidP="00176964">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gridSpan w:val="2"/>
          </w:tcPr>
          <w:p w:rsidR="00343EB0" w:rsidRPr="008E0F84" w:rsidRDefault="00343EB0" w:rsidP="0017696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4"/>
            <w:vAlign w:val="bottom"/>
          </w:tcPr>
          <w:p w:rsidR="00343EB0" w:rsidRPr="008E0F84" w:rsidRDefault="00343EB0" w:rsidP="00176964">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1</w:t>
            </w:r>
          </w:p>
        </w:tc>
      </w:tr>
      <w:tr w:rsidR="00343EB0" w:rsidRPr="008E0F84" w:rsidTr="00343EB0">
        <w:trPr>
          <w:gridAfter w:val="2"/>
          <w:wAfter w:w="90" w:type="dxa"/>
          <w:trHeight w:val="74"/>
          <w:tblHeader/>
        </w:trPr>
        <w:tc>
          <w:tcPr>
            <w:tcW w:w="3828" w:type="dxa"/>
          </w:tcPr>
          <w:p w:rsidR="00343EB0" w:rsidRPr="008E0F84" w:rsidRDefault="00343EB0" w:rsidP="00176964">
            <w:pPr>
              <w:spacing w:after="0" w:line="240" w:lineRule="atLeast"/>
              <w:ind w:left="574" w:right="-25"/>
              <w:rPr>
                <w:rFonts w:ascii="Times New Roman" w:hAnsi="Times New Roman" w:cs="Times New Roman"/>
                <w:b/>
                <w:bCs/>
                <w:i/>
                <w:iCs/>
                <w:szCs w:val="22"/>
                <w:cs/>
              </w:rPr>
            </w:pPr>
          </w:p>
        </w:tc>
        <w:tc>
          <w:tcPr>
            <w:tcW w:w="6067" w:type="dxa"/>
            <w:gridSpan w:val="13"/>
            <w:vAlign w:val="bottom"/>
          </w:tcPr>
          <w:p w:rsidR="00343EB0" w:rsidRPr="008E0F84" w:rsidRDefault="00343EB0" w:rsidP="00176964">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382C66" w:rsidRPr="009247FA" w:rsidTr="00343EB0">
        <w:trPr>
          <w:gridAfter w:val="1"/>
          <w:wAfter w:w="34" w:type="dxa"/>
          <w:trHeight w:val="70"/>
        </w:trPr>
        <w:tc>
          <w:tcPr>
            <w:tcW w:w="3828" w:type="dxa"/>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gridSpan w:val="2"/>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gridSpan w:val="2"/>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8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gridSpan w:val="2"/>
          </w:tcPr>
          <w:p w:rsidR="00382C66" w:rsidRPr="009247FA" w:rsidRDefault="00382C66" w:rsidP="00176964">
            <w:pPr>
              <w:pStyle w:val="acctfourfigures"/>
              <w:tabs>
                <w:tab w:val="clear" w:pos="765"/>
                <w:tab w:val="decimal" w:pos="882"/>
              </w:tabs>
              <w:spacing w:line="240" w:lineRule="atLeast"/>
              <w:ind w:right="-25"/>
              <w:rPr>
                <w:szCs w:val="22"/>
              </w:rPr>
            </w:pPr>
          </w:p>
        </w:tc>
        <w:tc>
          <w:tcPr>
            <w:tcW w:w="287"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gridSpan w:val="2"/>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382C66" w:rsidRPr="00CA422A" w:rsidTr="00343EB0">
        <w:trPr>
          <w:gridAfter w:val="1"/>
          <w:wAfter w:w="34" w:type="dxa"/>
          <w:trHeight w:val="70"/>
        </w:trPr>
        <w:tc>
          <w:tcPr>
            <w:tcW w:w="3828" w:type="dxa"/>
          </w:tcPr>
          <w:p w:rsidR="00382C66" w:rsidRPr="00CA422A" w:rsidRDefault="00382C66" w:rsidP="00176964">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gridSpan w:val="2"/>
          </w:tcPr>
          <w:p w:rsidR="00382C66" w:rsidRPr="009247FA" w:rsidRDefault="00382C66" w:rsidP="00176964">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72" w:type="dxa"/>
            <w:gridSpan w:val="2"/>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113" w:type="dxa"/>
            <w:gridSpan w:val="2"/>
          </w:tcPr>
          <w:p w:rsidR="00382C66" w:rsidRPr="009247FA" w:rsidRDefault="00382C66" w:rsidP="00176964">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82" w:type="dxa"/>
            <w:gridSpan w:val="2"/>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548" w:type="dxa"/>
            <w:gridSpan w:val="2"/>
          </w:tcPr>
          <w:p w:rsidR="00382C66" w:rsidRPr="009247FA" w:rsidRDefault="00382C66" w:rsidP="00176964">
            <w:pPr>
              <w:pStyle w:val="acctfourfigures"/>
              <w:tabs>
                <w:tab w:val="clear" w:pos="765"/>
                <w:tab w:val="decimal" w:pos="882"/>
              </w:tabs>
              <w:spacing w:line="240" w:lineRule="atLeast"/>
              <w:ind w:right="-25"/>
              <w:rPr>
                <w:szCs w:val="22"/>
              </w:rPr>
            </w:pPr>
            <w:r>
              <w:rPr>
                <w:szCs w:val="22"/>
              </w:rPr>
              <w:t>(640)</w:t>
            </w:r>
          </w:p>
        </w:tc>
        <w:tc>
          <w:tcPr>
            <w:tcW w:w="287" w:type="dxa"/>
            <w:gridSpan w:val="2"/>
          </w:tcPr>
          <w:p w:rsidR="00382C66" w:rsidRPr="00CA422A" w:rsidRDefault="00382C66" w:rsidP="00176964">
            <w:pPr>
              <w:tabs>
                <w:tab w:val="left" w:pos="540"/>
              </w:tabs>
              <w:spacing w:after="0" w:line="240" w:lineRule="atLeast"/>
              <w:ind w:right="-25"/>
              <w:rPr>
                <w:rFonts w:ascii="Times New Roman" w:hAnsi="Times New Roman" w:cs="Times New Roman"/>
                <w:szCs w:val="22"/>
              </w:rPr>
            </w:pPr>
          </w:p>
        </w:tc>
        <w:tc>
          <w:tcPr>
            <w:tcW w:w="1259" w:type="dxa"/>
            <w:gridSpan w:val="2"/>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sidRPr="00CA422A">
              <w:rPr>
                <w:rFonts w:ascii="Times New Roman" w:hAnsi="Times New Roman" w:cs="Times New Roman"/>
                <w:szCs w:val="22"/>
              </w:rPr>
              <w:t>(640)</w:t>
            </w:r>
          </w:p>
        </w:tc>
      </w:tr>
      <w:tr w:rsidR="00382C66" w:rsidRPr="009247FA" w:rsidTr="00343EB0">
        <w:trPr>
          <w:gridAfter w:val="1"/>
          <w:wAfter w:w="34" w:type="dxa"/>
          <w:trHeight w:val="70"/>
        </w:trPr>
        <w:tc>
          <w:tcPr>
            <w:tcW w:w="3828" w:type="dxa"/>
          </w:tcPr>
          <w:p w:rsidR="00382C66" w:rsidRPr="009247FA" w:rsidRDefault="00382C66"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gridSpan w:val="2"/>
            <w:tcBorders>
              <w:bottom w:val="single" w:sz="4" w:space="0" w:color="auto"/>
            </w:tcBorders>
          </w:tcPr>
          <w:p w:rsidR="00382C66" w:rsidRPr="00CA422A" w:rsidRDefault="00382C66" w:rsidP="00176964">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(26,080)</w:t>
            </w:r>
          </w:p>
        </w:tc>
        <w:tc>
          <w:tcPr>
            <w:tcW w:w="27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tcPr>
          <w:p w:rsidR="00382C66" w:rsidRPr="009247FA" w:rsidRDefault="00382C66" w:rsidP="00176964">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1,248</w:t>
            </w:r>
          </w:p>
        </w:tc>
        <w:tc>
          <w:tcPr>
            <w:tcW w:w="28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gridSpan w:val="2"/>
            <w:tcBorders>
              <w:bottom w:val="single" w:sz="4" w:space="0" w:color="auto"/>
            </w:tcBorders>
          </w:tcPr>
          <w:p w:rsidR="00382C66" w:rsidRPr="009247FA" w:rsidRDefault="00382C66"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gridSpan w:val="2"/>
            <w:tcBorders>
              <w:bottom w:val="single" w:sz="4" w:space="0" w:color="auto"/>
            </w:tcBorders>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(24,832)</w:t>
            </w:r>
          </w:p>
        </w:tc>
      </w:tr>
      <w:tr w:rsidR="00382C66" w:rsidRPr="00CA422A" w:rsidTr="00343EB0">
        <w:trPr>
          <w:gridAfter w:val="1"/>
          <w:wAfter w:w="34" w:type="dxa"/>
          <w:trHeight w:val="70"/>
        </w:trPr>
        <w:tc>
          <w:tcPr>
            <w:tcW w:w="3828" w:type="dxa"/>
          </w:tcPr>
          <w:p w:rsidR="00382C66" w:rsidRPr="00CA422A" w:rsidRDefault="00382C66" w:rsidP="00176964">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382C66" w:rsidRPr="00CA422A" w:rsidRDefault="00382C66" w:rsidP="00176964">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(26,080)</w:t>
            </w:r>
          </w:p>
        </w:tc>
        <w:tc>
          <w:tcPr>
            <w:tcW w:w="272"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tcPr>
          <w:p w:rsidR="00382C66" w:rsidRPr="00CA422A" w:rsidRDefault="00382C66" w:rsidP="00176964">
            <w:pPr>
              <w:tabs>
                <w:tab w:val="decimal" w:pos="882"/>
              </w:tabs>
              <w:spacing w:after="0" w:line="240" w:lineRule="atLeast"/>
              <w:ind w:right="-25"/>
              <w:rPr>
                <w:rFonts w:ascii="Times New Roman" w:hAnsi="Times New Roman" w:cs="Times New Roman"/>
                <w:b/>
                <w:bCs/>
                <w:szCs w:val="22"/>
              </w:rPr>
            </w:pPr>
            <w:r w:rsidRPr="00CA422A">
              <w:rPr>
                <w:rFonts w:ascii="Times New Roman" w:hAnsi="Times New Roman" w:cs="Times New Roman"/>
                <w:b/>
                <w:bCs/>
                <w:szCs w:val="22"/>
              </w:rPr>
              <w:t>1,248</w:t>
            </w:r>
          </w:p>
        </w:tc>
        <w:tc>
          <w:tcPr>
            <w:tcW w:w="282"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548" w:type="dxa"/>
            <w:gridSpan w:val="2"/>
            <w:tcBorders>
              <w:top w:val="single" w:sz="4" w:space="0" w:color="auto"/>
              <w:bottom w:val="single" w:sz="4" w:space="0" w:color="auto"/>
            </w:tcBorders>
          </w:tcPr>
          <w:p w:rsidR="00382C66" w:rsidRPr="00CA422A" w:rsidRDefault="00382C66" w:rsidP="00176964">
            <w:pPr>
              <w:pStyle w:val="acctfourfigures"/>
              <w:tabs>
                <w:tab w:val="clear" w:pos="765"/>
                <w:tab w:val="decimal" w:pos="882"/>
              </w:tabs>
              <w:spacing w:line="240" w:lineRule="atLeast"/>
              <w:ind w:right="-25"/>
              <w:rPr>
                <w:b/>
                <w:bCs/>
                <w:szCs w:val="22"/>
              </w:rPr>
            </w:pPr>
            <w:r w:rsidRPr="00CA422A">
              <w:rPr>
                <w:b/>
                <w:bCs/>
                <w:szCs w:val="22"/>
              </w:rPr>
              <w:t>(640)</w:t>
            </w:r>
          </w:p>
        </w:tc>
        <w:tc>
          <w:tcPr>
            <w:tcW w:w="287"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259" w:type="dxa"/>
            <w:gridSpan w:val="2"/>
            <w:tcBorders>
              <w:top w:val="single" w:sz="4" w:space="0" w:color="auto"/>
              <w:bottom w:val="single" w:sz="4" w:space="0" w:color="auto"/>
            </w:tcBorders>
          </w:tcPr>
          <w:p w:rsidR="00382C66" w:rsidRPr="00CA422A" w:rsidRDefault="00382C66" w:rsidP="00176964">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(25,472)</w:t>
            </w:r>
          </w:p>
        </w:tc>
      </w:tr>
      <w:tr w:rsidR="00382C66" w:rsidRPr="009247FA" w:rsidTr="00343EB0">
        <w:trPr>
          <w:gridAfter w:val="1"/>
          <w:wAfter w:w="34" w:type="dxa"/>
          <w:trHeight w:val="70"/>
        </w:trPr>
        <w:tc>
          <w:tcPr>
            <w:tcW w:w="3828" w:type="dxa"/>
          </w:tcPr>
          <w:p w:rsidR="00382C66" w:rsidRPr="009247FA" w:rsidRDefault="00382C66" w:rsidP="00176964">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382C66" w:rsidRPr="00CA422A" w:rsidRDefault="00382C66" w:rsidP="00176964">
            <w:pPr>
              <w:tabs>
                <w:tab w:val="decimal" w:pos="998"/>
              </w:tabs>
              <w:spacing w:after="0" w:line="240" w:lineRule="atLeast"/>
              <w:ind w:left="-168"/>
              <w:jc w:val="thaiDistribute"/>
              <w:rPr>
                <w:rFonts w:ascii="Times New Roman" w:hAnsi="Times New Roman" w:cs="Times New Roman"/>
                <w:szCs w:val="22"/>
                <w:cs/>
              </w:rPr>
            </w:pPr>
          </w:p>
        </w:tc>
        <w:tc>
          <w:tcPr>
            <w:tcW w:w="27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gridSpan w:val="2"/>
            <w:tcBorders>
              <w:top w:val="single" w:sz="4" w:space="0" w:color="auto"/>
            </w:tcBorders>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8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gridSpan w:val="2"/>
            <w:tcBorders>
              <w:top w:val="single" w:sz="4" w:space="0" w:color="auto"/>
            </w:tcBorders>
          </w:tcPr>
          <w:p w:rsidR="00382C66" w:rsidRPr="009247FA"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7"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gridSpan w:val="2"/>
            <w:tcBorders>
              <w:top w:val="single" w:sz="4" w:space="0" w:color="auto"/>
            </w:tcBorders>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382C66" w:rsidRPr="00CA422A" w:rsidTr="00343EB0">
        <w:trPr>
          <w:gridAfter w:val="1"/>
          <w:wAfter w:w="34" w:type="dxa"/>
          <w:trHeight w:val="70"/>
        </w:trPr>
        <w:tc>
          <w:tcPr>
            <w:tcW w:w="3828" w:type="dxa"/>
          </w:tcPr>
          <w:p w:rsidR="00382C66" w:rsidRPr="00CA422A" w:rsidRDefault="00382C66" w:rsidP="00176964">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362" w:type="dxa"/>
            <w:gridSpan w:val="2"/>
            <w:tcBorders>
              <w:bottom w:val="double" w:sz="4" w:space="0" w:color="auto"/>
            </w:tcBorders>
          </w:tcPr>
          <w:p w:rsidR="00382C66" w:rsidRPr="00CA422A" w:rsidRDefault="00382C66" w:rsidP="00176964">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48,085</w:t>
            </w:r>
          </w:p>
        </w:tc>
        <w:tc>
          <w:tcPr>
            <w:tcW w:w="272"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tcPr>
          <w:p w:rsidR="00382C66" w:rsidRPr="00CA422A" w:rsidRDefault="00382C66" w:rsidP="00176964">
            <w:pPr>
              <w:tabs>
                <w:tab w:val="decimal" w:pos="882"/>
              </w:tabs>
              <w:spacing w:after="0" w:line="240" w:lineRule="atLeast"/>
              <w:ind w:right="-25"/>
              <w:rPr>
                <w:rFonts w:ascii="Times New Roman" w:hAnsi="Times New Roman" w:cs="Times New Roman"/>
                <w:b/>
                <w:bCs/>
                <w:szCs w:val="22"/>
              </w:rPr>
            </w:pPr>
            <w:r w:rsidRPr="00CA422A">
              <w:rPr>
                <w:rFonts w:ascii="Times New Roman" w:hAnsi="Times New Roman" w:cs="Times New Roman"/>
                <w:b/>
                <w:bCs/>
                <w:szCs w:val="22"/>
              </w:rPr>
              <w:t>(3,603)</w:t>
            </w:r>
          </w:p>
        </w:tc>
        <w:tc>
          <w:tcPr>
            <w:tcW w:w="282"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548" w:type="dxa"/>
            <w:gridSpan w:val="2"/>
            <w:tcBorders>
              <w:bottom w:val="double" w:sz="4" w:space="0" w:color="auto"/>
            </w:tcBorders>
          </w:tcPr>
          <w:p w:rsidR="00382C66" w:rsidRPr="00CA422A" w:rsidRDefault="00382C66" w:rsidP="00176964">
            <w:pPr>
              <w:pStyle w:val="acctfourfigures"/>
              <w:tabs>
                <w:tab w:val="clear" w:pos="765"/>
                <w:tab w:val="decimal" w:pos="882"/>
              </w:tabs>
              <w:spacing w:line="240" w:lineRule="atLeast"/>
              <w:ind w:right="-25"/>
              <w:rPr>
                <w:b/>
                <w:bCs/>
                <w:szCs w:val="22"/>
              </w:rPr>
            </w:pPr>
            <w:r w:rsidRPr="00CA422A">
              <w:rPr>
                <w:b/>
                <w:bCs/>
                <w:szCs w:val="22"/>
              </w:rPr>
              <w:t>(640)</w:t>
            </w:r>
          </w:p>
        </w:tc>
        <w:tc>
          <w:tcPr>
            <w:tcW w:w="287" w:type="dxa"/>
            <w:gridSpan w:val="2"/>
          </w:tcPr>
          <w:p w:rsidR="00382C66" w:rsidRPr="00CA422A" w:rsidRDefault="00382C66" w:rsidP="00176964">
            <w:pPr>
              <w:tabs>
                <w:tab w:val="left" w:pos="540"/>
              </w:tabs>
              <w:spacing w:after="0" w:line="240" w:lineRule="atLeast"/>
              <w:ind w:right="-25"/>
              <w:rPr>
                <w:rFonts w:ascii="Times New Roman" w:hAnsi="Times New Roman" w:cs="Times New Roman"/>
                <w:b/>
                <w:bCs/>
                <w:szCs w:val="22"/>
              </w:rPr>
            </w:pPr>
          </w:p>
        </w:tc>
        <w:tc>
          <w:tcPr>
            <w:tcW w:w="1259" w:type="dxa"/>
            <w:gridSpan w:val="2"/>
            <w:tcBorders>
              <w:bottom w:val="double" w:sz="4" w:space="0" w:color="auto"/>
            </w:tcBorders>
          </w:tcPr>
          <w:p w:rsidR="00382C66" w:rsidRPr="00CA422A" w:rsidRDefault="00382C66" w:rsidP="00176964">
            <w:pPr>
              <w:tabs>
                <w:tab w:val="decimal" w:pos="796"/>
              </w:tabs>
              <w:spacing w:after="0" w:line="240" w:lineRule="atLeast"/>
              <w:ind w:left="-168"/>
              <w:jc w:val="thaiDistribute"/>
              <w:rPr>
                <w:rFonts w:ascii="Times New Roman" w:hAnsi="Times New Roman" w:cs="Times New Roman"/>
                <w:b/>
                <w:bCs/>
                <w:szCs w:val="22"/>
              </w:rPr>
            </w:pPr>
            <w:r w:rsidRPr="00CA422A">
              <w:rPr>
                <w:rFonts w:ascii="Times New Roman" w:hAnsi="Times New Roman" w:cs="Times New Roman"/>
                <w:b/>
                <w:bCs/>
                <w:szCs w:val="22"/>
              </w:rPr>
              <w:t>43,842</w:t>
            </w:r>
          </w:p>
        </w:tc>
      </w:tr>
    </w:tbl>
    <w:p w:rsidR="00382C66" w:rsidRDefault="00382C66" w:rsidP="00382C66">
      <w:pPr>
        <w:tabs>
          <w:tab w:val="left" w:pos="567"/>
        </w:tabs>
        <w:spacing w:after="0" w:line="240" w:lineRule="atLeast"/>
        <w:ind w:left="540" w:right="-25"/>
        <w:jc w:val="thaiDistribute"/>
        <w:rPr>
          <w:rFonts w:ascii="Times New Roman" w:hAnsi="Times New Roman" w:cs="Times New Roman"/>
          <w:b/>
          <w:bCs/>
          <w:szCs w:val="22"/>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Short-term loans from financial institutions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7769C4" w:rsidRPr="00DD5C9B" w:rsidTr="00B918EE">
        <w:trPr>
          <w:trHeight w:val="550"/>
        </w:trPr>
        <w:tc>
          <w:tcPr>
            <w:tcW w:w="2385" w:type="dxa"/>
          </w:tcPr>
          <w:p w:rsidR="007769C4" w:rsidRPr="00DD5C9B" w:rsidRDefault="007769C4" w:rsidP="00B918EE">
            <w:pPr>
              <w:spacing w:after="0" w:line="160" w:lineRule="atLeast"/>
              <w:ind w:left="522" w:right="-25"/>
              <w:jc w:val="thaiDistribute"/>
              <w:rPr>
                <w:rFonts w:ascii="Times New Roman" w:hAnsi="Times New Roman" w:cs="Times New Roman"/>
                <w:szCs w:val="22"/>
              </w:rPr>
            </w:pPr>
          </w:p>
        </w:tc>
        <w:tc>
          <w:tcPr>
            <w:tcW w:w="3132"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p>
        </w:tc>
        <w:tc>
          <w:tcPr>
            <w:tcW w:w="270" w:type="dxa"/>
          </w:tcPr>
          <w:p w:rsidR="007769C4" w:rsidRPr="00DD5C9B" w:rsidRDefault="007769C4" w:rsidP="00B918EE">
            <w:pPr>
              <w:spacing w:after="0" w:line="160" w:lineRule="atLeast"/>
              <w:ind w:right="-25"/>
              <w:jc w:val="center"/>
              <w:rPr>
                <w:rFonts w:ascii="Times New Roman" w:hAnsi="Times New Roman" w:cs="Times New Roman"/>
                <w:b/>
                <w:szCs w:val="22"/>
              </w:rPr>
            </w:pPr>
          </w:p>
        </w:tc>
        <w:tc>
          <w:tcPr>
            <w:tcW w:w="3150"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r w:rsidRPr="00DD5C9B">
              <w:rPr>
                <w:rFonts w:ascii="Times New Roman" w:hAnsi="Times New Roman" w:cs="Times New Roman"/>
                <w:b/>
                <w:szCs w:val="22"/>
              </w:rPr>
              <w:t>Consolidated and separate</w:t>
            </w:r>
            <w:r w:rsidRPr="00DD5C9B">
              <w:rPr>
                <w:rFonts w:ascii="Times New Roman" w:hAnsi="Times New Roman" w:cs="Times New Roman"/>
                <w:b/>
                <w:szCs w:val="22"/>
              </w:rPr>
              <w:br/>
              <w:t>financial statements</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343EB0" w:rsidRPr="008E0F84"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343EB0" w:rsidRPr="008E0F84"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3150" w:type="dxa"/>
            <w:gridSpan w:val="3"/>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43EB0" w:rsidRPr="00DD5C9B" w:rsidTr="00B918EE">
        <w:tc>
          <w:tcPr>
            <w:tcW w:w="2385" w:type="dxa"/>
          </w:tcPr>
          <w:p w:rsidR="00343EB0" w:rsidRPr="00DD5C9B" w:rsidRDefault="00343EB0" w:rsidP="00B918EE">
            <w:pPr>
              <w:spacing w:after="0" w:line="160" w:lineRule="atLeast"/>
              <w:ind w:left="-18" w:right="-25"/>
              <w:jc w:val="both"/>
              <w:rPr>
                <w:rFonts w:ascii="Times New Roman" w:hAnsi="Times New Roman" w:cs="Times New Roman"/>
                <w:szCs w:val="22"/>
              </w:rPr>
            </w:pPr>
          </w:p>
        </w:tc>
        <w:tc>
          <w:tcPr>
            <w:tcW w:w="1422" w:type="dxa"/>
          </w:tcPr>
          <w:p w:rsidR="00343EB0" w:rsidRPr="00DD5C9B"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556"/>
              </w:tabs>
              <w:spacing w:after="0" w:line="160" w:lineRule="atLeast"/>
              <w:ind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556"/>
              </w:tabs>
              <w:spacing w:after="0" w:line="160" w:lineRule="atLeast"/>
              <w:ind w:right="-25"/>
              <w:jc w:val="thaiDistribute"/>
              <w:rPr>
                <w:rFonts w:ascii="Times New Roman" w:hAnsi="Times New Roman" w:cs="Times New Roman"/>
                <w:szCs w:val="22"/>
              </w:rPr>
            </w:pPr>
          </w:p>
        </w:tc>
      </w:tr>
      <w:tr w:rsidR="00343EB0" w:rsidRPr="002A3993" w:rsidTr="00B918EE">
        <w:tc>
          <w:tcPr>
            <w:tcW w:w="2385" w:type="dxa"/>
          </w:tcPr>
          <w:p w:rsidR="00343EB0" w:rsidRPr="00DD5C9B" w:rsidRDefault="00343EB0" w:rsidP="00B918EE">
            <w:pPr>
              <w:spacing w:after="0" w:line="160" w:lineRule="atLeast"/>
              <w:ind w:left="-18" w:right="-25"/>
              <w:jc w:val="both"/>
              <w:rPr>
                <w:rFonts w:ascii="Times New Roman" w:hAnsi="Times New Roman" w:cs="Times New Roman"/>
                <w:szCs w:val="22"/>
              </w:rPr>
            </w:pPr>
            <w:r w:rsidRPr="00DD5C9B">
              <w:rPr>
                <w:rFonts w:ascii="Times New Roman" w:hAnsi="Times New Roman" w:cs="Times New Roman"/>
                <w:szCs w:val="22"/>
              </w:rPr>
              <w:t>Promissory notes</w:t>
            </w:r>
          </w:p>
        </w:tc>
        <w:tc>
          <w:tcPr>
            <w:tcW w:w="1422" w:type="dxa"/>
            <w:vAlign w:val="bottom"/>
          </w:tcPr>
          <w:p w:rsidR="00343EB0" w:rsidRPr="00DD5C9B"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vAlign w:val="bottom"/>
          </w:tcPr>
          <w:p w:rsidR="00343EB0" w:rsidRPr="00DD5C9B"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DD5C9B" w:rsidRDefault="005C7CA8" w:rsidP="005C7CA8">
            <w:pPr>
              <w:pStyle w:val="acctfourfigures"/>
              <w:tabs>
                <w:tab w:val="clear" w:pos="765"/>
              </w:tabs>
              <w:spacing w:line="160" w:lineRule="atLeast"/>
              <w:ind w:left="0" w:right="-25"/>
              <w:jc w:val="center"/>
              <w:rPr>
                <w:b/>
                <w:bCs/>
                <w:szCs w:val="22"/>
                <w:lang w:bidi="th-TH"/>
              </w:rPr>
            </w:pPr>
            <w:r>
              <w:rPr>
                <w:b/>
                <w:bCs/>
                <w:szCs w:val="22"/>
                <w:lang w:bidi="th-TH"/>
              </w:rPr>
              <w:t>-</w:t>
            </w:r>
          </w:p>
        </w:tc>
        <w:tc>
          <w:tcPr>
            <w:tcW w:w="270" w:type="dxa"/>
          </w:tcPr>
          <w:p w:rsidR="00343EB0" w:rsidRPr="00DD5C9B"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DD5C9B" w:rsidRDefault="00343EB0" w:rsidP="00343EB0">
            <w:pPr>
              <w:pStyle w:val="acctfourfigures"/>
              <w:tabs>
                <w:tab w:val="clear" w:pos="765"/>
              </w:tabs>
              <w:spacing w:line="160" w:lineRule="atLeast"/>
              <w:ind w:right="-25"/>
              <w:jc w:val="both"/>
              <w:rPr>
                <w:b/>
                <w:bCs/>
                <w:szCs w:val="22"/>
                <w:lang w:val="en-US" w:bidi="th-TH"/>
              </w:rPr>
            </w:pPr>
            <w:r>
              <w:rPr>
                <w:b/>
                <w:bCs/>
                <w:szCs w:val="22"/>
                <w:lang w:bidi="th-TH"/>
              </w:rPr>
              <w:t>140,000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769C4" w:rsidRPr="00DD5C9B" w:rsidRDefault="007769C4" w:rsidP="007769C4">
      <w:pPr>
        <w:spacing w:after="0" w:line="160" w:lineRule="atLeast"/>
        <w:ind w:left="567" w:right="-25"/>
        <w:jc w:val="thaiDistribute"/>
        <w:rPr>
          <w:rFonts w:ascii="Times New Roman" w:hAnsi="Times New Roman" w:cs="Times New Roman"/>
          <w:szCs w:val="22"/>
        </w:rPr>
      </w:pPr>
      <w:r w:rsidRPr="00DD5C9B">
        <w:rPr>
          <w:rFonts w:ascii="Times New Roman" w:hAnsi="Times New Roman" w:cs="Times New Roman"/>
          <w:szCs w:val="22"/>
        </w:rPr>
        <w:t xml:space="preserve">Movements of short-term loans from financial institutions </w:t>
      </w:r>
      <w:r w:rsidR="00280A65" w:rsidRPr="00BD2DEA">
        <w:rPr>
          <w:rFonts w:ascii="Times New Roman" w:hAnsi="Times New Roman" w:cs="Times New Roman"/>
          <w:szCs w:val="22"/>
        </w:rPr>
        <w:t>during the three-month periods ended 31 March were as follows: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7769C4" w:rsidRPr="00DD5C9B" w:rsidTr="00B918EE">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3054" w:type="dxa"/>
            <w:gridSpan w:val="3"/>
          </w:tcPr>
          <w:p w:rsidR="007769C4" w:rsidRPr="00DD5C9B" w:rsidRDefault="007769C4" w:rsidP="00B918EE">
            <w:pPr>
              <w:spacing w:after="0" w:line="160" w:lineRule="atLeast"/>
              <w:ind w:right="-25"/>
              <w:jc w:val="center"/>
              <w:rPr>
                <w:rFonts w:ascii="Times New Roman" w:hAnsi="Times New Roman" w:cs="Times New Roman"/>
                <w:b/>
                <w:bCs/>
                <w:szCs w:val="22"/>
                <w:cs/>
              </w:rPr>
            </w:pPr>
          </w:p>
        </w:tc>
        <w:tc>
          <w:tcPr>
            <w:tcW w:w="348" w:type="dxa"/>
          </w:tcPr>
          <w:p w:rsidR="007769C4" w:rsidRPr="00DD5C9B" w:rsidRDefault="007769C4" w:rsidP="00B918EE">
            <w:pPr>
              <w:spacing w:after="0" w:line="160" w:lineRule="atLeast"/>
              <w:ind w:left="-54" w:right="-25"/>
              <w:jc w:val="center"/>
              <w:rPr>
                <w:rFonts w:ascii="Times New Roman" w:hAnsi="Times New Roman" w:cs="Times New Roman"/>
                <w:b/>
                <w:bCs/>
                <w:szCs w:val="22"/>
              </w:rPr>
            </w:pPr>
          </w:p>
        </w:tc>
        <w:tc>
          <w:tcPr>
            <w:tcW w:w="3119" w:type="dxa"/>
            <w:gridSpan w:val="3"/>
          </w:tcPr>
          <w:p w:rsidR="007769C4" w:rsidRPr="00DD5C9B" w:rsidRDefault="007769C4" w:rsidP="00B918EE">
            <w:pPr>
              <w:spacing w:after="0" w:line="160" w:lineRule="atLeast"/>
              <w:ind w:right="-25"/>
              <w:jc w:val="center"/>
              <w:rPr>
                <w:rFonts w:ascii="Times New Roman" w:hAnsi="Times New Roman" w:cs="Times New Roman"/>
                <w:b/>
                <w:bCs/>
                <w:szCs w:val="22"/>
              </w:rPr>
            </w:pPr>
            <w:r w:rsidRPr="00DD5C9B">
              <w:rPr>
                <w:rFonts w:ascii="Times New Roman" w:hAnsi="Times New Roman" w:cs="Times New Roman"/>
                <w:b/>
                <w:bCs/>
                <w:szCs w:val="22"/>
              </w:rPr>
              <w:t>Consolidated and separate</w:t>
            </w:r>
            <w:r w:rsidRPr="00DD5C9B">
              <w:rPr>
                <w:rFonts w:ascii="Times New Roman" w:hAnsi="Times New Roman" w:cs="Times New Roman"/>
                <w:b/>
                <w:bCs/>
                <w:szCs w:val="22"/>
              </w:rPr>
              <w:br/>
              <w:t>financial statements</w:t>
            </w:r>
          </w:p>
        </w:tc>
      </w:tr>
      <w:tr w:rsidR="007769C4" w:rsidRPr="00DD5C9B" w:rsidTr="00B918EE">
        <w:trPr>
          <w:trHeight w:val="108"/>
        </w:trPr>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1308" w:type="dxa"/>
            <w:vAlign w:val="bottom"/>
          </w:tcPr>
          <w:p w:rsidR="007769C4" w:rsidRPr="00DD5C9B" w:rsidRDefault="007769C4" w:rsidP="00B918EE">
            <w:pPr>
              <w:spacing w:after="0" w:line="160" w:lineRule="atLeast"/>
              <w:ind w:right="-25"/>
              <w:jc w:val="center"/>
              <w:rPr>
                <w:rFonts w:ascii="Times New Roman" w:hAnsi="Times New Roman" w:cs="Times New Roman"/>
                <w:szCs w:val="22"/>
              </w:rPr>
            </w:pPr>
          </w:p>
        </w:tc>
        <w:tc>
          <w:tcPr>
            <w:tcW w:w="393"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353" w:type="dxa"/>
            <w:vAlign w:val="bottom"/>
          </w:tcPr>
          <w:p w:rsidR="007769C4" w:rsidRPr="00DD5C9B" w:rsidRDefault="007769C4"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7769C4" w:rsidRPr="00DD5C9B" w:rsidRDefault="007769C4" w:rsidP="00B918EE">
            <w:pPr>
              <w:spacing w:after="0" w:line="160" w:lineRule="atLeast"/>
              <w:ind w:left="522" w:right="-25"/>
              <w:rPr>
                <w:rFonts w:ascii="Times New Roman" w:hAnsi="Times New Roman" w:cs="Times New Roman"/>
                <w:szCs w:val="22"/>
              </w:rPr>
            </w:pPr>
          </w:p>
        </w:tc>
        <w:tc>
          <w:tcPr>
            <w:tcW w:w="1334" w:type="dxa"/>
            <w:vAlign w:val="bottom"/>
          </w:tcPr>
          <w:p w:rsidR="007769C4" w:rsidRPr="00DD5C9B" w:rsidRDefault="007769C4" w:rsidP="00B918EE">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280A65">
              <w:rPr>
                <w:rFonts w:ascii="Times New Roman" w:hAnsi="Times New Roman" w:cs="Times New Roman"/>
                <w:szCs w:val="22"/>
              </w:rPr>
              <w:t>2</w:t>
            </w:r>
          </w:p>
        </w:tc>
        <w:tc>
          <w:tcPr>
            <w:tcW w:w="367"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418" w:type="dxa"/>
            <w:vAlign w:val="bottom"/>
          </w:tcPr>
          <w:p w:rsidR="007769C4" w:rsidRPr="00DD5C9B" w:rsidRDefault="007769C4" w:rsidP="00B918EE">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280A65">
              <w:rPr>
                <w:rFonts w:ascii="Times New Roman" w:hAnsi="Times New Roman" w:cs="Times New Roman"/>
                <w:szCs w:val="22"/>
              </w:rPr>
              <w:t>1</w:t>
            </w:r>
          </w:p>
        </w:tc>
      </w:tr>
      <w:tr w:rsidR="00E619B2" w:rsidRPr="00DD5C9B" w:rsidTr="00176964">
        <w:trPr>
          <w:trHeight w:val="108"/>
        </w:trPr>
        <w:tc>
          <w:tcPr>
            <w:tcW w:w="2925" w:type="dxa"/>
          </w:tcPr>
          <w:p w:rsidR="00E619B2" w:rsidRPr="00DD5C9B" w:rsidRDefault="00E619B2" w:rsidP="00B918EE">
            <w:pPr>
              <w:spacing w:after="0" w:line="160" w:lineRule="atLeast"/>
              <w:ind w:left="522" w:right="-25"/>
              <w:rPr>
                <w:rFonts w:ascii="Times New Roman" w:hAnsi="Times New Roman" w:cs="Times New Roman"/>
                <w:szCs w:val="22"/>
              </w:rPr>
            </w:pPr>
          </w:p>
        </w:tc>
        <w:tc>
          <w:tcPr>
            <w:tcW w:w="1308" w:type="dxa"/>
            <w:vAlign w:val="bottom"/>
          </w:tcPr>
          <w:p w:rsidR="00E619B2" w:rsidRPr="00DD5C9B" w:rsidRDefault="00E619B2" w:rsidP="00B918EE">
            <w:pPr>
              <w:spacing w:after="0" w:line="160" w:lineRule="atLeast"/>
              <w:ind w:right="-25"/>
              <w:jc w:val="center"/>
              <w:rPr>
                <w:rFonts w:ascii="Times New Roman" w:hAnsi="Times New Roman" w:cs="Times New Roman"/>
                <w:szCs w:val="22"/>
              </w:rPr>
            </w:pPr>
          </w:p>
        </w:tc>
        <w:tc>
          <w:tcPr>
            <w:tcW w:w="393" w:type="dxa"/>
            <w:vAlign w:val="center"/>
          </w:tcPr>
          <w:p w:rsidR="00E619B2" w:rsidRPr="00DD5C9B" w:rsidRDefault="00E619B2" w:rsidP="00B918EE">
            <w:pPr>
              <w:spacing w:after="0" w:line="160" w:lineRule="atLeast"/>
              <w:ind w:left="522" w:right="-25"/>
              <w:rPr>
                <w:rFonts w:ascii="Times New Roman" w:hAnsi="Times New Roman" w:cs="Times New Roman"/>
                <w:szCs w:val="22"/>
              </w:rPr>
            </w:pPr>
          </w:p>
        </w:tc>
        <w:tc>
          <w:tcPr>
            <w:tcW w:w="1353" w:type="dxa"/>
            <w:vAlign w:val="bottom"/>
          </w:tcPr>
          <w:p w:rsidR="00E619B2" w:rsidRPr="00DD5C9B" w:rsidRDefault="00E619B2"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E619B2" w:rsidRPr="00DD5C9B" w:rsidRDefault="00E619B2" w:rsidP="00B918EE">
            <w:pPr>
              <w:spacing w:after="0" w:line="160" w:lineRule="atLeast"/>
              <w:ind w:left="522" w:right="-25"/>
              <w:rPr>
                <w:rFonts w:ascii="Times New Roman" w:hAnsi="Times New Roman" w:cs="Times New Roman"/>
                <w:szCs w:val="22"/>
              </w:rPr>
            </w:pPr>
          </w:p>
        </w:tc>
        <w:tc>
          <w:tcPr>
            <w:tcW w:w="3119" w:type="dxa"/>
            <w:gridSpan w:val="3"/>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heme="minorBidi"/>
                <w:szCs w:val="22"/>
                <w:cs/>
              </w:rPr>
            </w:pPr>
            <w:r w:rsidRPr="00DD5C9B">
              <w:rPr>
                <w:rFonts w:ascii="Times New Roman" w:hAnsi="Times New Roman" w:cs="Times New Roman"/>
                <w:szCs w:val="22"/>
              </w:rPr>
              <w:t>At 1 January</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5C7CA8" w:rsidP="005C7CA8">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imes New Roman"/>
                <w:szCs w:val="22"/>
              </w:rPr>
            </w:pPr>
            <w:r>
              <w:rPr>
                <w:rFonts w:ascii="Times New Roman" w:hAnsi="Times New Roman" w:cs="Times New Roman"/>
                <w:szCs w:val="22"/>
              </w:rPr>
              <w:t>Decrease</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5C7CA8" w:rsidP="00B918EE">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2A3993" w:rsidTr="00B918EE">
        <w:tc>
          <w:tcPr>
            <w:tcW w:w="2925" w:type="dxa"/>
            <w:vAlign w:val="bottom"/>
          </w:tcPr>
          <w:p w:rsidR="007769C4" w:rsidRPr="00DD5C9B" w:rsidRDefault="007769C4" w:rsidP="009A34A1">
            <w:pPr>
              <w:spacing w:after="0" w:line="160" w:lineRule="atLeast"/>
              <w:ind w:left="570" w:right="-25"/>
              <w:jc w:val="both"/>
              <w:rPr>
                <w:rFonts w:ascii="Times New Roman" w:hAnsi="Times New Roman" w:cs="Times New Roman"/>
                <w:b/>
                <w:bCs/>
                <w:szCs w:val="22"/>
              </w:rPr>
            </w:pPr>
            <w:r w:rsidRPr="00DD5C9B">
              <w:rPr>
                <w:rFonts w:ascii="Times New Roman" w:hAnsi="Times New Roman" w:cs="Times New Roman"/>
                <w:b/>
                <w:bCs/>
                <w:szCs w:val="22"/>
              </w:rPr>
              <w:t xml:space="preserve">At </w:t>
            </w:r>
            <w:r>
              <w:rPr>
                <w:rFonts w:ascii="Times New Roman" w:hAnsi="Times New Roman" w:cs="Times New Roman"/>
                <w:b/>
                <w:bCs/>
                <w:szCs w:val="22"/>
              </w:rPr>
              <w:t xml:space="preserve">31 </w:t>
            </w:r>
            <w:r w:rsidR="009A34A1">
              <w:rPr>
                <w:rFonts w:ascii="Times New Roman" w:hAnsi="Times New Roman" w:cs="Times New Roman"/>
                <w:b/>
                <w:bCs/>
                <w:szCs w:val="22"/>
              </w:rPr>
              <w:t>March</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b/>
                <w:bCs/>
                <w:szCs w:val="22"/>
              </w:rPr>
            </w:pPr>
          </w:p>
        </w:tc>
        <w:tc>
          <w:tcPr>
            <w:tcW w:w="393"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b/>
                <w:bCs/>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7769C4" w:rsidRPr="00DD5C9B" w:rsidRDefault="005C7CA8" w:rsidP="005C7CA8">
            <w:pPr>
              <w:spacing w:after="0" w:line="16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7769C4" w:rsidRPr="00471F6C" w:rsidRDefault="007769C4" w:rsidP="00B918EE">
            <w:pPr>
              <w:spacing w:after="0" w:line="160" w:lineRule="atLeast"/>
              <w:ind w:left="-108" w:right="-25"/>
              <w:jc w:val="center"/>
              <w:rPr>
                <w:rFonts w:ascii="Times New Roman" w:hAnsi="Times New Roman" w:cs="Times New Roman"/>
                <w:b/>
                <w:bCs/>
                <w:szCs w:val="22"/>
              </w:rPr>
            </w:pPr>
            <w:r w:rsidRPr="00471F6C">
              <w:rPr>
                <w:rFonts w:ascii="Times New Roman" w:hAnsi="Times New Roman" w:cs="Times New Roman"/>
                <w:b/>
                <w:bCs/>
                <w:szCs w:val="22"/>
              </w:rPr>
              <w:t>-</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Trade accounts payable</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E619B2" w:rsidRPr="00DD5C9B" w:rsidTr="00B918EE">
        <w:trPr>
          <w:trHeight w:val="108"/>
        </w:trPr>
        <w:tc>
          <w:tcPr>
            <w:tcW w:w="2925" w:type="dxa"/>
          </w:tcPr>
          <w:p w:rsidR="00E619B2" w:rsidRPr="00DD5C9B" w:rsidRDefault="00E619B2" w:rsidP="00B918EE">
            <w:pPr>
              <w:spacing w:after="0" w:line="240" w:lineRule="atLeast"/>
              <w:ind w:left="522" w:right="-25"/>
              <w:rPr>
                <w:rFonts w:ascii="Times New Roman" w:hAnsi="Times New Roman" w:cs="Times New Roman"/>
                <w:szCs w:val="22"/>
              </w:rPr>
            </w:pPr>
          </w:p>
        </w:tc>
        <w:tc>
          <w:tcPr>
            <w:tcW w:w="1417" w:type="dxa"/>
          </w:tcPr>
          <w:p w:rsidR="00E619B2" w:rsidRPr="008E0F84" w:rsidRDefault="00E619B2"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E619B2" w:rsidRPr="00DD5C9B" w:rsidRDefault="00E619B2" w:rsidP="00B918EE">
            <w:pPr>
              <w:spacing w:after="0" w:line="240" w:lineRule="atLeast"/>
              <w:ind w:right="-25"/>
              <w:jc w:val="center"/>
              <w:rPr>
                <w:rFonts w:ascii="Times New Roman" w:hAnsi="Times New Roman" w:cs="Times New Roman"/>
                <w:b/>
                <w:szCs w:val="22"/>
              </w:rPr>
            </w:pPr>
          </w:p>
        </w:tc>
        <w:tc>
          <w:tcPr>
            <w:tcW w:w="1542" w:type="dxa"/>
          </w:tcPr>
          <w:p w:rsidR="00E619B2" w:rsidRPr="008E0F84" w:rsidRDefault="00E619B2"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E619B2" w:rsidRPr="00DD5C9B" w:rsidTr="00B918EE">
        <w:trPr>
          <w:trHeight w:val="108"/>
        </w:trPr>
        <w:tc>
          <w:tcPr>
            <w:tcW w:w="2925" w:type="dxa"/>
          </w:tcPr>
          <w:p w:rsidR="00E619B2" w:rsidRPr="00DD5C9B" w:rsidRDefault="00E619B2" w:rsidP="00B918EE">
            <w:pPr>
              <w:spacing w:after="0" w:line="240" w:lineRule="atLeast"/>
              <w:ind w:left="522" w:right="-25"/>
              <w:rPr>
                <w:rFonts w:ascii="Times New Roman" w:hAnsi="Times New Roman" w:cs="Times New Roman"/>
                <w:szCs w:val="22"/>
              </w:rPr>
            </w:pPr>
          </w:p>
        </w:tc>
        <w:tc>
          <w:tcPr>
            <w:tcW w:w="1417" w:type="dxa"/>
          </w:tcPr>
          <w:p w:rsidR="00E619B2" w:rsidRPr="008E0F84" w:rsidRDefault="00E619B2"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E619B2" w:rsidRPr="00DD5C9B" w:rsidRDefault="00E619B2" w:rsidP="00B918EE">
            <w:pPr>
              <w:spacing w:after="0" w:line="240" w:lineRule="atLeast"/>
              <w:ind w:right="-25"/>
              <w:jc w:val="center"/>
              <w:rPr>
                <w:rFonts w:ascii="Times New Roman" w:hAnsi="Times New Roman" w:cs="Times New Roman"/>
                <w:b/>
                <w:szCs w:val="22"/>
              </w:rPr>
            </w:pPr>
          </w:p>
        </w:tc>
        <w:tc>
          <w:tcPr>
            <w:tcW w:w="1542" w:type="dxa"/>
          </w:tcPr>
          <w:p w:rsidR="00E619B2" w:rsidRPr="008E0F84" w:rsidRDefault="00E619B2"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E619B2" w:rsidRPr="00DD5C9B" w:rsidTr="00B918EE">
        <w:trPr>
          <w:trHeight w:val="108"/>
        </w:trPr>
        <w:tc>
          <w:tcPr>
            <w:tcW w:w="2925" w:type="dxa"/>
          </w:tcPr>
          <w:p w:rsidR="00E619B2" w:rsidRPr="00DD5C9B" w:rsidRDefault="00E619B2" w:rsidP="00B918EE">
            <w:pPr>
              <w:spacing w:after="0" w:line="240" w:lineRule="atLeast"/>
              <w:ind w:left="522" w:right="-25"/>
              <w:rPr>
                <w:rFonts w:ascii="Times New Roman" w:hAnsi="Times New Roman" w:cs="Times New Roman"/>
                <w:szCs w:val="22"/>
              </w:rPr>
            </w:pPr>
          </w:p>
        </w:tc>
        <w:tc>
          <w:tcPr>
            <w:tcW w:w="6662" w:type="dxa"/>
            <w:gridSpan w:val="7"/>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242CC" w:rsidRPr="00DD5C9B" w:rsidTr="00B918EE">
        <w:tc>
          <w:tcPr>
            <w:tcW w:w="2925" w:type="dxa"/>
            <w:vAlign w:val="bottom"/>
          </w:tcPr>
          <w:p w:rsidR="002242CC" w:rsidRPr="00DD5C9B" w:rsidRDefault="002242CC"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2242CC" w:rsidRPr="00612EB7" w:rsidRDefault="005C7CA8"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25,120</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2242CC" w:rsidRPr="00612EB7" w:rsidRDefault="002242CC" w:rsidP="002242CC">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29,801</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2242CC" w:rsidRPr="00612EB7" w:rsidRDefault="005C7CA8" w:rsidP="00B918EE">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2,667</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2242CC" w:rsidRPr="00612EB7" w:rsidRDefault="002242CC" w:rsidP="002242CC">
            <w:pPr>
              <w:tabs>
                <w:tab w:val="decimal" w:pos="1040"/>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2,402</w:t>
            </w:r>
          </w:p>
        </w:tc>
      </w:tr>
      <w:tr w:rsidR="002242CC" w:rsidRPr="00DD5C9B" w:rsidTr="00B918EE">
        <w:trPr>
          <w:trHeight w:val="74"/>
        </w:trPr>
        <w:tc>
          <w:tcPr>
            <w:tcW w:w="2925" w:type="dxa"/>
            <w:vAlign w:val="bottom"/>
          </w:tcPr>
          <w:p w:rsidR="002242CC" w:rsidRPr="00DD5C9B" w:rsidRDefault="002242CC"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2242CC" w:rsidRPr="00612EB7" w:rsidRDefault="005C7CA8"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299,376</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242CC" w:rsidRPr="00612EB7" w:rsidRDefault="002242CC" w:rsidP="002242CC">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284,008</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242CC" w:rsidRPr="00612EB7" w:rsidRDefault="005C7CA8" w:rsidP="00B918EE">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299,190</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242CC" w:rsidRPr="00612EB7" w:rsidRDefault="002242CC" w:rsidP="002242CC">
            <w:pPr>
              <w:tabs>
                <w:tab w:val="decimal" w:pos="1040"/>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283,854</w:t>
            </w:r>
          </w:p>
        </w:tc>
      </w:tr>
      <w:tr w:rsidR="002242CC" w:rsidRPr="00612EB7" w:rsidTr="00B918EE">
        <w:tc>
          <w:tcPr>
            <w:tcW w:w="2925" w:type="dxa"/>
            <w:vAlign w:val="bottom"/>
          </w:tcPr>
          <w:p w:rsidR="002242CC" w:rsidRPr="00612EB7" w:rsidRDefault="002242CC" w:rsidP="00B918EE">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2242CC" w:rsidRPr="00612EB7" w:rsidRDefault="005C7CA8"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324,496</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242CC" w:rsidRPr="00612EB7" w:rsidRDefault="002242CC" w:rsidP="002242CC">
            <w:pPr>
              <w:tabs>
                <w:tab w:val="decimal" w:pos="1040"/>
              </w:tabs>
              <w:spacing w:after="0" w:line="240" w:lineRule="atLeast"/>
              <w:ind w:left="-108" w:right="-108"/>
              <w:jc w:val="both"/>
              <w:rPr>
                <w:rFonts w:ascii="Times New Roman" w:hAnsi="Times New Roman" w:cs="Times New Roman"/>
                <w:b/>
                <w:bCs/>
                <w:szCs w:val="22"/>
              </w:rPr>
            </w:pPr>
            <w:r w:rsidRPr="00612EB7">
              <w:rPr>
                <w:rFonts w:ascii="Times New Roman" w:hAnsi="Times New Roman" w:cs="Times New Roman" w:hint="cs"/>
                <w:b/>
                <w:bCs/>
                <w:szCs w:val="22"/>
                <w:cs/>
              </w:rPr>
              <w:t>313</w:t>
            </w:r>
            <w:r>
              <w:rPr>
                <w:rFonts w:ascii="Times New Roman" w:hAnsi="Times New Roman" w:cs="Times New Roman"/>
                <w:b/>
                <w:bCs/>
                <w:szCs w:val="22"/>
              </w:rPr>
              <w:t>,809</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242CC" w:rsidRPr="00612EB7" w:rsidRDefault="005C7CA8" w:rsidP="00B918EE">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301,857</w:t>
            </w:r>
          </w:p>
        </w:tc>
        <w:tc>
          <w:tcPr>
            <w:tcW w:w="270" w:type="dxa"/>
          </w:tcPr>
          <w:p w:rsidR="002242CC" w:rsidRPr="00612EB7" w:rsidRDefault="002242CC"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242CC" w:rsidRPr="00612EB7" w:rsidRDefault="002242CC" w:rsidP="002242CC">
            <w:pPr>
              <w:tabs>
                <w:tab w:val="decimal" w:pos="1040"/>
              </w:tabs>
              <w:spacing w:after="0" w:line="240" w:lineRule="atLeast"/>
              <w:ind w:left="-108" w:right="-108"/>
              <w:jc w:val="both"/>
              <w:rPr>
                <w:rFonts w:ascii="Times New Roman" w:hAnsi="Times New Roman" w:cs="Times New Roman"/>
                <w:b/>
                <w:bCs/>
                <w:szCs w:val="22"/>
              </w:rPr>
            </w:pPr>
            <w:r w:rsidRPr="00612EB7">
              <w:rPr>
                <w:rFonts w:ascii="Times New Roman" w:hAnsi="Times New Roman" w:cs="Times New Roman"/>
                <w:b/>
                <w:bCs/>
                <w:szCs w:val="22"/>
              </w:rPr>
              <w:t>286,256</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E85E91" w:rsidRDefault="00E85E9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1950E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950ED">
        <w:rPr>
          <w:rFonts w:ascii="Times New Roman" w:hAnsi="Times New Roman" w:cs="Times New Roman"/>
          <w:b/>
          <w:bCs/>
          <w:szCs w:val="22"/>
        </w:rPr>
        <w:lastRenderedPageBreak/>
        <w:t>Other current payables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7769C4" w:rsidRPr="001950ED" w:rsidTr="00B918EE">
        <w:trPr>
          <w:tblHeader/>
        </w:trPr>
        <w:tc>
          <w:tcPr>
            <w:tcW w:w="3067" w:type="dxa"/>
            <w:shd w:val="clear" w:color="auto" w:fill="auto"/>
          </w:tcPr>
          <w:p w:rsidR="007769C4" w:rsidRPr="001950ED" w:rsidRDefault="007769C4" w:rsidP="00B918E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7724FA" w:rsidRPr="001950ED" w:rsidTr="00B918EE">
        <w:trPr>
          <w:tblHeader/>
        </w:trPr>
        <w:tc>
          <w:tcPr>
            <w:tcW w:w="3067" w:type="dxa"/>
          </w:tcPr>
          <w:p w:rsidR="007724FA" w:rsidRPr="001950ED" w:rsidRDefault="007724FA" w:rsidP="00B918EE">
            <w:pPr>
              <w:spacing w:after="0" w:line="240" w:lineRule="atLeast"/>
              <w:ind w:left="522" w:right="-25"/>
              <w:rPr>
                <w:rFonts w:ascii="Times New Roman" w:hAnsi="Times New Roman" w:cs="Times New Roman"/>
                <w:szCs w:val="22"/>
              </w:rPr>
            </w:pPr>
          </w:p>
        </w:tc>
        <w:tc>
          <w:tcPr>
            <w:tcW w:w="1418" w:type="dxa"/>
          </w:tcPr>
          <w:p w:rsidR="007724FA" w:rsidRPr="008E0F84" w:rsidRDefault="007724FA"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7724FA" w:rsidRPr="00DD5C9B" w:rsidRDefault="007724FA" w:rsidP="00176964">
            <w:pPr>
              <w:spacing w:after="0" w:line="240" w:lineRule="atLeast"/>
              <w:ind w:right="-25"/>
              <w:jc w:val="center"/>
              <w:rPr>
                <w:rFonts w:ascii="Times New Roman" w:hAnsi="Times New Roman" w:cs="Times New Roman"/>
                <w:b/>
                <w:szCs w:val="22"/>
              </w:rPr>
            </w:pPr>
          </w:p>
        </w:tc>
        <w:tc>
          <w:tcPr>
            <w:tcW w:w="1465" w:type="dxa"/>
          </w:tcPr>
          <w:p w:rsidR="007724FA" w:rsidRPr="008E0F84" w:rsidRDefault="007724FA"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724FA" w:rsidRPr="001950ED" w:rsidTr="00B918EE">
        <w:trPr>
          <w:tblHeader/>
        </w:trPr>
        <w:tc>
          <w:tcPr>
            <w:tcW w:w="3067" w:type="dxa"/>
          </w:tcPr>
          <w:p w:rsidR="007724FA" w:rsidRPr="001950ED" w:rsidRDefault="007724FA" w:rsidP="00B918EE">
            <w:pPr>
              <w:spacing w:after="0" w:line="240" w:lineRule="atLeast"/>
              <w:ind w:left="522" w:right="-25"/>
              <w:rPr>
                <w:rFonts w:ascii="Times New Roman" w:hAnsi="Times New Roman" w:cs="Times New Roman"/>
                <w:szCs w:val="22"/>
              </w:rPr>
            </w:pPr>
          </w:p>
        </w:tc>
        <w:tc>
          <w:tcPr>
            <w:tcW w:w="1418" w:type="dxa"/>
          </w:tcPr>
          <w:p w:rsidR="007724FA" w:rsidRPr="008E0F84" w:rsidRDefault="007724FA"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36" w:type="dxa"/>
          </w:tcPr>
          <w:p w:rsidR="007724FA" w:rsidRPr="00DD5C9B" w:rsidRDefault="007724FA" w:rsidP="00176964">
            <w:pPr>
              <w:spacing w:after="0" w:line="240" w:lineRule="atLeast"/>
              <w:ind w:right="-25"/>
              <w:jc w:val="center"/>
              <w:rPr>
                <w:rFonts w:ascii="Times New Roman" w:hAnsi="Times New Roman" w:cs="Times New Roman"/>
                <w:b/>
                <w:szCs w:val="22"/>
              </w:rPr>
            </w:pPr>
          </w:p>
        </w:tc>
        <w:tc>
          <w:tcPr>
            <w:tcW w:w="1465" w:type="dxa"/>
          </w:tcPr>
          <w:p w:rsidR="007724FA" w:rsidRPr="008E0F84" w:rsidRDefault="007724FA"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7724FA" w:rsidRPr="001950ED" w:rsidTr="00B918EE">
        <w:trPr>
          <w:tblHeader/>
        </w:trPr>
        <w:tc>
          <w:tcPr>
            <w:tcW w:w="3067" w:type="dxa"/>
          </w:tcPr>
          <w:p w:rsidR="007724FA" w:rsidRPr="001950ED" w:rsidRDefault="007724FA" w:rsidP="00B918E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130B0" w:rsidRPr="002E5DB6" w:rsidTr="00F130B0">
        <w:trPr>
          <w:trHeight w:val="136"/>
        </w:trPr>
        <w:tc>
          <w:tcPr>
            <w:tcW w:w="3067" w:type="dxa"/>
            <w:vAlign w:val="bottom"/>
          </w:tcPr>
          <w:p w:rsidR="00F130B0" w:rsidRPr="00DD5C9B" w:rsidRDefault="00F130B0" w:rsidP="00997997">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F130B0" w:rsidRPr="00985D2F" w:rsidRDefault="00985D2F" w:rsidP="00B918EE">
            <w:pPr>
              <w:tabs>
                <w:tab w:val="decimal" w:pos="1168"/>
              </w:tabs>
              <w:spacing w:after="0" w:line="240" w:lineRule="atLeast"/>
              <w:ind w:left="-108" w:right="-108"/>
              <w:jc w:val="both"/>
              <w:rPr>
                <w:rFonts w:ascii="Times New Roman" w:hAnsi="Times New Roman" w:cs="Times New Roman"/>
                <w:szCs w:val="22"/>
              </w:rPr>
            </w:pPr>
            <w:r w:rsidRPr="00985D2F">
              <w:rPr>
                <w:rFonts w:ascii="Times New Roman" w:hAnsi="Times New Roman" w:cs="Times New Roman"/>
                <w:szCs w:val="22"/>
              </w:rPr>
              <w:t>952</w:t>
            </w:r>
          </w:p>
        </w:tc>
        <w:tc>
          <w:tcPr>
            <w:tcW w:w="270"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F130B0" w:rsidRPr="00985D2F" w:rsidRDefault="00985D2F" w:rsidP="00985D2F">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F130B0" w:rsidRPr="00985D2F" w:rsidRDefault="00985D2F" w:rsidP="00B918EE">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952</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F130B0" w:rsidRPr="00985D2F" w:rsidRDefault="00985D2F" w:rsidP="00985D2F">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F130B0" w:rsidRPr="002E5DB6" w:rsidTr="00F130B0">
        <w:trPr>
          <w:trHeight w:val="136"/>
        </w:trPr>
        <w:tc>
          <w:tcPr>
            <w:tcW w:w="3067" w:type="dxa"/>
            <w:vAlign w:val="bottom"/>
          </w:tcPr>
          <w:p w:rsidR="00F130B0" w:rsidRPr="00DD5C9B" w:rsidRDefault="00F130B0" w:rsidP="00997997">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F130B0" w:rsidRPr="00985D2F" w:rsidRDefault="00985D2F"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30,252</w:t>
            </w:r>
          </w:p>
        </w:tc>
        <w:tc>
          <w:tcPr>
            <w:tcW w:w="270"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F130B0" w:rsidRPr="00985D2F" w:rsidRDefault="00985D2F" w:rsidP="00B918EE">
            <w:pPr>
              <w:tabs>
                <w:tab w:val="decimal" w:pos="1181"/>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41,274</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F130B0" w:rsidRPr="00985D2F" w:rsidRDefault="00985D2F" w:rsidP="00B918EE">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27,706</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F130B0" w:rsidRPr="00985D2F" w:rsidRDefault="00985D2F" w:rsidP="00B918EE">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38,330</w:t>
            </w:r>
          </w:p>
        </w:tc>
      </w:tr>
      <w:tr w:rsidR="00F130B0" w:rsidRPr="002E5DB6" w:rsidTr="00F130B0">
        <w:trPr>
          <w:trHeight w:val="136"/>
        </w:trPr>
        <w:tc>
          <w:tcPr>
            <w:tcW w:w="3067" w:type="dxa"/>
            <w:vAlign w:val="bottom"/>
          </w:tcPr>
          <w:p w:rsidR="00F130B0" w:rsidRPr="00612EB7" w:rsidRDefault="00F130B0" w:rsidP="00997997">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F130B0" w:rsidRPr="00750551" w:rsidRDefault="00985D2F"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31,204</w:t>
            </w:r>
          </w:p>
        </w:tc>
        <w:tc>
          <w:tcPr>
            <w:tcW w:w="270" w:type="dxa"/>
          </w:tcPr>
          <w:p w:rsidR="00F130B0" w:rsidRPr="00750551" w:rsidRDefault="00F130B0" w:rsidP="00B918E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F130B0" w:rsidRPr="00750551" w:rsidRDefault="00F130B0" w:rsidP="00997997">
            <w:pPr>
              <w:tabs>
                <w:tab w:val="decimal" w:pos="1181"/>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41,27</w:t>
            </w:r>
            <w:r>
              <w:rPr>
                <w:rFonts w:ascii="Times New Roman" w:hAnsi="Times New Roman" w:cs="Times New Roman"/>
                <w:b/>
                <w:bCs/>
                <w:szCs w:val="22"/>
              </w:rPr>
              <w:t>4</w:t>
            </w:r>
          </w:p>
        </w:tc>
        <w:tc>
          <w:tcPr>
            <w:tcW w:w="236" w:type="dxa"/>
          </w:tcPr>
          <w:p w:rsidR="00F130B0" w:rsidRPr="00750551"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F130B0" w:rsidRPr="00750551" w:rsidRDefault="00985D2F" w:rsidP="00997997">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28,658</w:t>
            </w:r>
          </w:p>
        </w:tc>
        <w:tc>
          <w:tcPr>
            <w:tcW w:w="236" w:type="dxa"/>
          </w:tcPr>
          <w:p w:rsidR="00F130B0" w:rsidRPr="00750551"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F130B0" w:rsidRPr="00750551" w:rsidRDefault="00F130B0" w:rsidP="00997997">
            <w:pPr>
              <w:tabs>
                <w:tab w:val="decimal" w:pos="1215"/>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38,3</w:t>
            </w:r>
            <w:r>
              <w:rPr>
                <w:rFonts w:ascii="Times New Roman" w:hAnsi="Times New Roman" w:cs="Times New Roman"/>
                <w:b/>
                <w:bCs/>
                <w:szCs w:val="22"/>
              </w:rPr>
              <w:t>30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0225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25C4">
        <w:rPr>
          <w:rFonts w:ascii="Times New Roman" w:hAnsi="Times New Roman" w:cs="Times New Roman"/>
          <w:b/>
          <w:bCs/>
          <w:i/>
          <w:iCs/>
          <w:sz w:val="22"/>
          <w:szCs w:val="22"/>
        </w:rPr>
        <w:t>Other current payables - other parties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593" w:type="dxa"/>
        <w:tblInd w:w="18" w:type="dxa"/>
        <w:tblLayout w:type="fixed"/>
        <w:tblLook w:val="01E0"/>
      </w:tblPr>
      <w:tblGrid>
        <w:gridCol w:w="3067"/>
        <w:gridCol w:w="1417"/>
        <w:gridCol w:w="270"/>
        <w:gridCol w:w="1431"/>
        <w:gridCol w:w="236"/>
        <w:gridCol w:w="1466"/>
        <w:gridCol w:w="236"/>
        <w:gridCol w:w="1470"/>
      </w:tblGrid>
      <w:tr w:rsidR="007724FA" w:rsidRPr="000225C4" w:rsidTr="00985D2F">
        <w:tc>
          <w:tcPr>
            <w:tcW w:w="3067" w:type="dxa"/>
            <w:vAlign w:val="bottom"/>
          </w:tcPr>
          <w:p w:rsidR="007724FA" w:rsidRPr="000225C4" w:rsidRDefault="007724FA"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Angsana New"/>
                <w:lang w:val="en-GB"/>
              </w:rPr>
              <w:t>Purchase o</w:t>
            </w:r>
            <w:r w:rsidRPr="000225C4">
              <w:rPr>
                <w:rFonts w:ascii="Times New Roman" w:hAnsi="Times New Roman" w:cs="Times New Roman"/>
                <w:szCs w:val="22"/>
              </w:rPr>
              <w:t>f assets payable</w:t>
            </w:r>
          </w:p>
        </w:tc>
        <w:tc>
          <w:tcPr>
            <w:tcW w:w="1417" w:type="dxa"/>
          </w:tcPr>
          <w:p w:rsidR="007724FA" w:rsidRPr="002E5DB6" w:rsidRDefault="00B7541E"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34</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24FA" w:rsidRPr="002E5DB6" w:rsidRDefault="007724FA"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134</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7724FA" w:rsidRPr="002E5DB6" w:rsidRDefault="00B7541E" w:rsidP="00985D2F">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34</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24FA" w:rsidRPr="002E5DB6" w:rsidRDefault="007724FA"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w:t>
            </w:r>
            <w:r>
              <w:rPr>
                <w:rFonts w:ascii="Times New Roman" w:hAnsi="Times New Roman" w:cs="Times New Roman"/>
                <w:szCs w:val="22"/>
              </w:rPr>
              <w:t>4</w:t>
            </w:r>
          </w:p>
        </w:tc>
      </w:tr>
      <w:tr w:rsidR="007724FA" w:rsidRPr="000225C4" w:rsidTr="00985D2F">
        <w:tc>
          <w:tcPr>
            <w:tcW w:w="3067" w:type="dxa"/>
            <w:vAlign w:val="bottom"/>
          </w:tcPr>
          <w:p w:rsidR="007724FA" w:rsidRPr="000225C4" w:rsidRDefault="007724FA"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7724FA" w:rsidRPr="002E5DB6" w:rsidRDefault="00B7541E"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3,218</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24FA" w:rsidRPr="002E5DB6" w:rsidRDefault="007724FA"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5,620</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7724FA" w:rsidRPr="002E5DB6" w:rsidRDefault="00B7541E" w:rsidP="00985D2F">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2,926</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24FA" w:rsidRPr="002E5DB6" w:rsidRDefault="007724FA"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4,967</w:t>
            </w:r>
          </w:p>
        </w:tc>
      </w:tr>
      <w:tr w:rsidR="007724FA" w:rsidRPr="000225C4" w:rsidTr="00985D2F">
        <w:tc>
          <w:tcPr>
            <w:tcW w:w="3067" w:type="dxa"/>
            <w:vAlign w:val="bottom"/>
          </w:tcPr>
          <w:p w:rsidR="007724FA" w:rsidRPr="000225C4" w:rsidRDefault="007724FA"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7724FA" w:rsidRPr="002E5DB6" w:rsidRDefault="00B7541E"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17,569</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24FA" w:rsidRPr="002E5DB6" w:rsidRDefault="007724FA"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25,659</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7724FA" w:rsidRPr="002E5DB6" w:rsidRDefault="00B7541E" w:rsidP="00985D2F">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17,000</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24FA" w:rsidRPr="002E5DB6" w:rsidRDefault="007724FA"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25,08</w:t>
            </w:r>
            <w:r>
              <w:rPr>
                <w:rFonts w:ascii="Times New Roman" w:hAnsi="Times New Roman" w:cs="Times New Roman"/>
                <w:szCs w:val="22"/>
              </w:rPr>
              <w:t>9</w:t>
            </w:r>
          </w:p>
        </w:tc>
      </w:tr>
      <w:tr w:rsidR="007724FA" w:rsidRPr="000225C4" w:rsidTr="00985D2F">
        <w:tc>
          <w:tcPr>
            <w:tcW w:w="3067" w:type="dxa"/>
            <w:vAlign w:val="bottom"/>
          </w:tcPr>
          <w:p w:rsidR="007724FA" w:rsidRPr="000225C4" w:rsidRDefault="007724FA"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withholding ax</w:t>
            </w:r>
          </w:p>
        </w:tc>
        <w:tc>
          <w:tcPr>
            <w:tcW w:w="1417" w:type="dxa"/>
          </w:tcPr>
          <w:p w:rsidR="007724FA" w:rsidRPr="002E5DB6" w:rsidRDefault="00B7541E"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7,003</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24FA" w:rsidRPr="002E5DB6" w:rsidRDefault="007724FA"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8,414</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7724FA" w:rsidRPr="002E5DB6" w:rsidRDefault="00B7541E" w:rsidP="00985D2F">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5,357</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24FA" w:rsidRPr="002E5DB6" w:rsidRDefault="007724FA"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6,77</w:t>
            </w:r>
            <w:r>
              <w:rPr>
                <w:rFonts w:ascii="Times New Roman" w:hAnsi="Times New Roman" w:cs="Times New Roman"/>
                <w:szCs w:val="22"/>
              </w:rPr>
              <w:t>3</w:t>
            </w:r>
          </w:p>
        </w:tc>
      </w:tr>
      <w:tr w:rsidR="007724FA" w:rsidRPr="000225C4" w:rsidTr="00985D2F">
        <w:tc>
          <w:tcPr>
            <w:tcW w:w="3067" w:type="dxa"/>
            <w:vAlign w:val="bottom"/>
          </w:tcPr>
          <w:p w:rsidR="007724FA" w:rsidRPr="000225C4" w:rsidRDefault="007724FA"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7724FA" w:rsidRPr="002E5DB6" w:rsidRDefault="00B7541E"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2,428</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724FA" w:rsidRPr="002E5DB6" w:rsidRDefault="007724FA"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1,447</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7724FA" w:rsidRPr="002E5DB6" w:rsidRDefault="00B7541E" w:rsidP="00985D2F">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2,389</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7724FA" w:rsidRPr="002E5DB6" w:rsidRDefault="007724FA"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1,36</w:t>
            </w:r>
            <w:r>
              <w:rPr>
                <w:rFonts w:ascii="Times New Roman" w:hAnsi="Times New Roman" w:cs="Times New Roman"/>
                <w:szCs w:val="22"/>
              </w:rPr>
              <w:t>7</w:t>
            </w:r>
          </w:p>
        </w:tc>
      </w:tr>
      <w:tr w:rsidR="007724FA" w:rsidRPr="002E5DB6" w:rsidTr="00985D2F">
        <w:tc>
          <w:tcPr>
            <w:tcW w:w="3067" w:type="dxa"/>
            <w:vAlign w:val="bottom"/>
          </w:tcPr>
          <w:p w:rsidR="007724FA" w:rsidRPr="002E5DB6" w:rsidRDefault="007724FA" w:rsidP="00B918EE">
            <w:pPr>
              <w:tabs>
                <w:tab w:val="left" w:pos="405"/>
              </w:tabs>
              <w:spacing w:after="0" w:line="240" w:lineRule="atLeast"/>
              <w:ind w:left="522" w:right="-25"/>
              <w:jc w:val="thaiDistribute"/>
              <w:rPr>
                <w:rFonts w:ascii="Times New Roman" w:hAnsi="Times New Roman" w:cs="Times New Roman"/>
                <w:b/>
                <w:bCs/>
                <w:szCs w:val="22"/>
                <w:cs/>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7724FA" w:rsidRPr="002E5DB6" w:rsidRDefault="00B7541E"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30,252</w:t>
            </w:r>
          </w:p>
        </w:tc>
        <w:tc>
          <w:tcPr>
            <w:tcW w:w="270"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724FA" w:rsidRPr="002E5DB6" w:rsidRDefault="007724FA" w:rsidP="007724FA">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41,274</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7724FA" w:rsidRPr="00985D2F" w:rsidRDefault="00B7541E" w:rsidP="00985D2F">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27,706</w:t>
            </w:r>
          </w:p>
        </w:tc>
        <w:tc>
          <w:tcPr>
            <w:tcW w:w="236" w:type="dxa"/>
          </w:tcPr>
          <w:p w:rsidR="007724FA" w:rsidRPr="002E5DB6" w:rsidRDefault="007724FA"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7724FA" w:rsidRPr="002E5DB6" w:rsidRDefault="007724FA" w:rsidP="007724FA">
            <w:pPr>
              <w:tabs>
                <w:tab w:val="decimal" w:pos="1074"/>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38,3</w:t>
            </w:r>
            <w:r>
              <w:rPr>
                <w:rFonts w:ascii="Times New Roman" w:hAnsi="Times New Roman" w:cs="Times New Roman"/>
                <w:b/>
                <w:bCs/>
                <w:szCs w:val="22"/>
              </w:rPr>
              <w:t>30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Retention payables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54D8E" w:rsidRPr="00DD5C9B" w:rsidTr="00B918EE">
        <w:trPr>
          <w:trHeight w:val="108"/>
        </w:trPr>
        <w:tc>
          <w:tcPr>
            <w:tcW w:w="2925" w:type="dxa"/>
          </w:tcPr>
          <w:p w:rsidR="00254D8E" w:rsidRPr="00DD5C9B" w:rsidRDefault="00254D8E" w:rsidP="00B918EE">
            <w:pPr>
              <w:spacing w:after="0" w:line="240" w:lineRule="atLeast"/>
              <w:ind w:left="522" w:right="-25"/>
              <w:rPr>
                <w:rFonts w:ascii="Times New Roman" w:hAnsi="Times New Roman" w:cs="Times New Roman"/>
                <w:szCs w:val="22"/>
              </w:rPr>
            </w:pPr>
          </w:p>
        </w:tc>
        <w:tc>
          <w:tcPr>
            <w:tcW w:w="1417" w:type="dxa"/>
          </w:tcPr>
          <w:p w:rsidR="00254D8E" w:rsidRPr="008E0F84" w:rsidRDefault="00254D8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254D8E" w:rsidRPr="00DD5C9B" w:rsidRDefault="00254D8E" w:rsidP="00176964">
            <w:pPr>
              <w:spacing w:after="0" w:line="240" w:lineRule="atLeast"/>
              <w:ind w:right="-25"/>
              <w:jc w:val="center"/>
              <w:rPr>
                <w:rFonts w:ascii="Times New Roman" w:hAnsi="Times New Roman" w:cs="Times New Roman"/>
                <w:b/>
                <w:szCs w:val="22"/>
              </w:rPr>
            </w:pPr>
          </w:p>
        </w:tc>
        <w:tc>
          <w:tcPr>
            <w:tcW w:w="1542" w:type="dxa"/>
          </w:tcPr>
          <w:p w:rsidR="00254D8E" w:rsidRPr="008E0F84" w:rsidRDefault="00254D8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54D8E" w:rsidRPr="00DD5C9B" w:rsidTr="00B918EE">
        <w:trPr>
          <w:trHeight w:val="108"/>
        </w:trPr>
        <w:tc>
          <w:tcPr>
            <w:tcW w:w="2925" w:type="dxa"/>
          </w:tcPr>
          <w:p w:rsidR="00254D8E" w:rsidRPr="00DD5C9B" w:rsidRDefault="00254D8E" w:rsidP="00B918EE">
            <w:pPr>
              <w:spacing w:after="0" w:line="240" w:lineRule="atLeast"/>
              <w:ind w:left="522" w:right="-25"/>
              <w:rPr>
                <w:rFonts w:ascii="Times New Roman" w:hAnsi="Times New Roman" w:cs="Times New Roman"/>
                <w:szCs w:val="22"/>
              </w:rPr>
            </w:pPr>
          </w:p>
        </w:tc>
        <w:tc>
          <w:tcPr>
            <w:tcW w:w="1417" w:type="dxa"/>
          </w:tcPr>
          <w:p w:rsidR="00254D8E" w:rsidRPr="008E0F84" w:rsidRDefault="00254D8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254D8E" w:rsidRPr="00DD5C9B" w:rsidRDefault="00254D8E" w:rsidP="00176964">
            <w:pPr>
              <w:spacing w:after="0" w:line="240" w:lineRule="atLeast"/>
              <w:ind w:right="-25"/>
              <w:jc w:val="center"/>
              <w:rPr>
                <w:rFonts w:ascii="Times New Roman" w:hAnsi="Times New Roman" w:cs="Times New Roman"/>
                <w:b/>
                <w:szCs w:val="22"/>
              </w:rPr>
            </w:pPr>
          </w:p>
        </w:tc>
        <w:tc>
          <w:tcPr>
            <w:tcW w:w="1542" w:type="dxa"/>
          </w:tcPr>
          <w:p w:rsidR="00254D8E" w:rsidRPr="008E0F84" w:rsidRDefault="00254D8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254D8E" w:rsidRPr="00DD5C9B" w:rsidTr="00B918EE">
        <w:trPr>
          <w:trHeight w:val="108"/>
        </w:trPr>
        <w:tc>
          <w:tcPr>
            <w:tcW w:w="2925" w:type="dxa"/>
          </w:tcPr>
          <w:p w:rsidR="00254D8E" w:rsidRPr="00DD5C9B" w:rsidRDefault="00254D8E" w:rsidP="00B918EE">
            <w:pPr>
              <w:spacing w:after="0" w:line="240" w:lineRule="atLeast"/>
              <w:ind w:left="522" w:right="-25"/>
              <w:rPr>
                <w:rFonts w:ascii="Times New Roman" w:hAnsi="Times New Roman" w:cs="Times New Roman"/>
                <w:szCs w:val="22"/>
              </w:rPr>
            </w:pPr>
          </w:p>
        </w:tc>
        <w:tc>
          <w:tcPr>
            <w:tcW w:w="6662" w:type="dxa"/>
            <w:gridSpan w:val="7"/>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54D8E" w:rsidRPr="00DD5C9B" w:rsidTr="00B918EE">
        <w:tc>
          <w:tcPr>
            <w:tcW w:w="2925" w:type="dxa"/>
            <w:vAlign w:val="bottom"/>
          </w:tcPr>
          <w:p w:rsidR="00254D8E" w:rsidRPr="00DD5C9B" w:rsidRDefault="00254D8E"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254D8E" w:rsidRPr="002E5DB6" w:rsidRDefault="005875D2"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254D8E" w:rsidRPr="002E5DB6" w:rsidRDefault="00254D8E" w:rsidP="00254D8E">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254D8E" w:rsidRPr="002E5DB6" w:rsidRDefault="005875D2" w:rsidP="00B918EE">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254D8E" w:rsidRPr="002E5DB6" w:rsidRDefault="00254D8E" w:rsidP="00176964">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rPr>
              <w:t>-</w:t>
            </w:r>
          </w:p>
        </w:tc>
      </w:tr>
      <w:tr w:rsidR="00254D8E" w:rsidRPr="00DD5C9B" w:rsidTr="00B918EE">
        <w:trPr>
          <w:trHeight w:val="74"/>
        </w:trPr>
        <w:tc>
          <w:tcPr>
            <w:tcW w:w="2925" w:type="dxa"/>
            <w:vAlign w:val="bottom"/>
          </w:tcPr>
          <w:p w:rsidR="00254D8E" w:rsidRPr="00DD5C9B" w:rsidRDefault="00254D8E"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254D8E" w:rsidRPr="002E5DB6" w:rsidRDefault="005875D2"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5,197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54D8E" w:rsidRPr="002E5DB6" w:rsidRDefault="00254D8E" w:rsidP="00254D8E">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5,167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54D8E" w:rsidRPr="002E5DB6" w:rsidRDefault="005875D2" w:rsidP="00B918EE">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5,197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54D8E" w:rsidRPr="002E5DB6" w:rsidRDefault="00254D8E" w:rsidP="00254D8E">
            <w:pPr>
              <w:tabs>
                <w:tab w:val="decimal" w:pos="1040"/>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5,167</w:t>
            </w:r>
          </w:p>
        </w:tc>
      </w:tr>
      <w:tr w:rsidR="00254D8E" w:rsidRPr="002E5DB6" w:rsidTr="00B918EE">
        <w:tc>
          <w:tcPr>
            <w:tcW w:w="2925" w:type="dxa"/>
            <w:vAlign w:val="bottom"/>
          </w:tcPr>
          <w:p w:rsidR="00254D8E" w:rsidRPr="002E5DB6" w:rsidRDefault="00254D8E" w:rsidP="00B918EE">
            <w:pPr>
              <w:tabs>
                <w:tab w:val="left" w:pos="405"/>
              </w:tabs>
              <w:spacing w:after="0" w:line="240" w:lineRule="atLeast"/>
              <w:ind w:left="522" w:right="-25"/>
              <w:jc w:val="thaiDistribute"/>
              <w:rPr>
                <w:rFonts w:ascii="Times New Roman" w:hAnsi="Times New Roman" w:cs="Times New Roman"/>
                <w:b/>
                <w:bCs/>
                <w:szCs w:val="22"/>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254D8E" w:rsidRPr="002E5DB6" w:rsidRDefault="005875D2"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20,554</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54D8E" w:rsidRPr="002E5DB6" w:rsidRDefault="00254D8E" w:rsidP="00254D8E">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20,524</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54D8E" w:rsidRPr="002E5DB6" w:rsidRDefault="005875D2"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5,197</w:t>
            </w:r>
          </w:p>
        </w:tc>
        <w:tc>
          <w:tcPr>
            <w:tcW w:w="270" w:type="dxa"/>
          </w:tcPr>
          <w:p w:rsidR="00254D8E" w:rsidRPr="002E5DB6" w:rsidRDefault="00254D8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54D8E" w:rsidRPr="002E5DB6" w:rsidRDefault="00254D8E" w:rsidP="00254D8E">
            <w:pPr>
              <w:tabs>
                <w:tab w:val="decimal" w:pos="1040"/>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5,167</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071C9C" w:rsidRPr="00F534E5" w:rsidRDefault="00071C9C" w:rsidP="00071C9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534E5">
        <w:rPr>
          <w:rFonts w:ascii="Times New Roman" w:hAnsi="Times New Roman" w:cs="Times New Roman"/>
          <w:b/>
          <w:bCs/>
          <w:szCs w:val="22"/>
        </w:rPr>
        <w:t>Other current provisions</w:t>
      </w:r>
    </w:p>
    <w:p w:rsidR="00071C9C" w:rsidRPr="00F534E5" w:rsidRDefault="00071C9C" w:rsidP="00071C9C">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071C9C" w:rsidRPr="00F534E5" w:rsidRDefault="00071C9C" w:rsidP="00997997">
            <w:pPr>
              <w:spacing w:after="0" w:line="240" w:lineRule="atLeast"/>
              <w:ind w:left="34" w:right="-25"/>
              <w:jc w:val="center"/>
              <w:rPr>
                <w:rFonts w:ascii="Times New Roman" w:hAnsi="Times New Roman" w:cs="Times New Roman"/>
                <w:szCs w:val="22"/>
                <w:cs/>
              </w:rPr>
            </w:pPr>
            <w:r w:rsidRPr="00F534E5">
              <w:rPr>
                <w:rFonts w:ascii="Times New Roman" w:hAnsi="Times New Roman" w:cs="Times New Roman"/>
                <w:b/>
                <w:bCs/>
                <w:szCs w:val="22"/>
              </w:rPr>
              <w:t>Consolidated</w:t>
            </w:r>
            <w:r w:rsidRPr="00F534E5">
              <w:rPr>
                <w:rFonts w:ascii="Times New Roman" w:hAnsi="Times New Roman" w:cs="Times New Roman"/>
                <w:b/>
                <w:bCs/>
                <w:szCs w:val="22"/>
              </w:rPr>
              <w:br/>
              <w:t>financial statements</w:t>
            </w:r>
          </w:p>
        </w:tc>
        <w:tc>
          <w:tcPr>
            <w:tcW w:w="270" w:type="dxa"/>
            <w:gridSpan w:val="2"/>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071C9C" w:rsidRPr="00F534E5" w:rsidRDefault="00071C9C" w:rsidP="00997997">
            <w:pPr>
              <w:spacing w:after="0" w:line="240" w:lineRule="atLeast"/>
              <w:ind w:right="-25"/>
              <w:jc w:val="center"/>
              <w:rPr>
                <w:rFonts w:ascii="Times New Roman" w:hAnsi="Times New Roman" w:cs="Times New Roman"/>
                <w:szCs w:val="22"/>
                <w:cs/>
              </w:rPr>
            </w:pPr>
            <w:r w:rsidRPr="00F534E5">
              <w:rPr>
                <w:rFonts w:ascii="Times New Roman" w:hAnsi="Times New Roman" w:cs="Times New Roman"/>
                <w:b/>
                <w:bCs/>
                <w:szCs w:val="22"/>
              </w:rPr>
              <w:t>Separate</w:t>
            </w:r>
            <w:r w:rsidRPr="00F534E5">
              <w:rPr>
                <w:rFonts w:ascii="Times New Roman" w:hAnsi="Times New Roman" w:cs="Times New Roman"/>
                <w:b/>
                <w:bCs/>
                <w:szCs w:val="22"/>
              </w:rPr>
              <w:br/>
              <w:t>financial statements</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gridSpan w:val="2"/>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gridSpan w:val="2"/>
            <w:shd w:val="clear" w:color="auto" w:fill="auto"/>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gridSpan w:val="2"/>
            <w:shd w:val="clear" w:color="auto" w:fill="auto"/>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Provision for cost of </w:t>
            </w:r>
          </w:p>
        </w:tc>
        <w:tc>
          <w:tcPr>
            <w:tcW w:w="1419" w:type="dxa"/>
            <w:shd w:val="clear" w:color="auto" w:fill="auto"/>
          </w:tcPr>
          <w:p w:rsidR="00071C9C" w:rsidRPr="00F534E5"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F534E5"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F534E5"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F534E5"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  rectification in the period</w:t>
            </w:r>
          </w:p>
        </w:tc>
        <w:tc>
          <w:tcPr>
            <w:tcW w:w="1419" w:type="dxa"/>
            <w:shd w:val="clear" w:color="auto" w:fill="auto"/>
          </w:tcPr>
          <w:p w:rsidR="00071C9C" w:rsidRPr="00F534E5"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F534E5"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F534E5"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F534E5"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cs/>
              </w:rPr>
            </w:pPr>
            <w:r w:rsidRPr="00F534E5">
              <w:rPr>
                <w:rFonts w:ascii="Times New Roman" w:hAnsi="Times New Roman" w:cstheme="minorBidi"/>
                <w:szCs w:val="22"/>
                <w:lang w:val="en-GB"/>
              </w:rPr>
              <w:t xml:space="preserve">  </w:t>
            </w:r>
            <w:r w:rsidRPr="00F534E5">
              <w:rPr>
                <w:rFonts w:ascii="Times New Roman" w:hAnsi="Times New Roman" w:cs="Times New Roman"/>
                <w:szCs w:val="22"/>
              </w:rPr>
              <w:t>of guarantee</w:t>
            </w:r>
          </w:p>
        </w:tc>
        <w:tc>
          <w:tcPr>
            <w:tcW w:w="1419" w:type="dxa"/>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61,141</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E609FF" w:rsidRDefault="00071C9C" w:rsidP="00997997">
            <w:pPr>
              <w:tabs>
                <w:tab w:val="decimal" w:pos="930"/>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53,497</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heme="minorBidi"/>
                <w:szCs w:val="22"/>
                <w:lang w:val="en-GB"/>
              </w:rPr>
            </w:pPr>
            <w:r w:rsidRPr="00F534E5">
              <w:rPr>
                <w:rFonts w:ascii="Times New Roman" w:hAnsi="Times New Roman" w:cs="Times New Roman"/>
                <w:szCs w:val="22"/>
              </w:rPr>
              <w:t>Provision for loss of</w:t>
            </w:r>
          </w:p>
        </w:tc>
        <w:tc>
          <w:tcPr>
            <w:tcW w:w="1419" w:type="dxa"/>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E609FF"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cs/>
              </w:rPr>
            </w:pPr>
            <w:r w:rsidRPr="00F534E5">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071C9C" w:rsidRPr="00E609FF" w:rsidRDefault="00071C9C" w:rsidP="0099799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071C9C" w:rsidRPr="00EA0031" w:rsidRDefault="00071C9C" w:rsidP="00997997">
            <w:pPr>
              <w:tabs>
                <w:tab w:val="decimal" w:pos="930"/>
              </w:tabs>
              <w:spacing w:after="0" w:line="240" w:lineRule="atLeast"/>
              <w:ind w:right="-25"/>
              <w:jc w:val="both"/>
              <w:rPr>
                <w:rFonts w:ascii="Times New Roman" w:hAnsi="Times New Roman" w:cstheme="minorBidi"/>
                <w:szCs w:val="22"/>
              </w:rPr>
            </w:pPr>
            <w:r>
              <w:rPr>
                <w:rFonts w:ascii="Times New Roman" w:hAnsi="Times New Roman" w:cs="Times New Roman"/>
                <w:szCs w:val="22"/>
              </w:rPr>
              <w:t>9,740</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071C9C" w:rsidRPr="00E609FF" w:rsidRDefault="00071C9C" w:rsidP="0099799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1,919</w:t>
            </w:r>
          </w:p>
        </w:tc>
      </w:tr>
      <w:tr w:rsidR="00071C9C" w:rsidRPr="00E609FF" w:rsidTr="00997997">
        <w:tc>
          <w:tcPr>
            <w:tcW w:w="3351" w:type="dxa"/>
            <w:shd w:val="clear" w:color="auto" w:fill="auto"/>
          </w:tcPr>
          <w:p w:rsidR="00071C9C" w:rsidRPr="00E609FF" w:rsidRDefault="00071C9C" w:rsidP="00997997">
            <w:pPr>
              <w:spacing w:after="0" w:line="240" w:lineRule="atLeast"/>
              <w:ind w:left="522" w:right="-25"/>
              <w:jc w:val="both"/>
              <w:rPr>
                <w:rFonts w:ascii="Times New Roman" w:hAnsi="Times New Roman" w:cs="Times New Roman"/>
                <w:b/>
                <w:bCs/>
                <w:szCs w:val="22"/>
              </w:rPr>
            </w:pPr>
            <w:r w:rsidRPr="00E609FF">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61,141</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071C9C" w:rsidRPr="00EA0031" w:rsidRDefault="00071C9C" w:rsidP="00997997">
            <w:pPr>
              <w:tabs>
                <w:tab w:val="decimal" w:pos="930"/>
              </w:tabs>
              <w:spacing w:after="0" w:line="240" w:lineRule="atLeast"/>
              <w:ind w:right="-25"/>
              <w:jc w:val="both"/>
              <w:rPr>
                <w:rFonts w:ascii="Times New Roman" w:hAnsi="Times New Roman" w:cstheme="minorBidi"/>
                <w:b/>
                <w:bCs/>
                <w:szCs w:val="22"/>
                <w:lang w:val="en-GB"/>
              </w:rPr>
            </w:pPr>
            <w:r>
              <w:rPr>
                <w:rFonts w:ascii="Times New Roman" w:hAnsi="Times New Roman" w:cs="Times New Roman"/>
                <w:b/>
                <w:bCs/>
                <w:szCs w:val="22"/>
              </w:rPr>
              <w:t>69,64</w:t>
            </w:r>
            <w:r>
              <w:rPr>
                <w:rFonts w:ascii="Times New Roman" w:hAnsi="Times New Roman" w:cstheme="minorBidi"/>
                <w:b/>
                <w:bCs/>
                <w:szCs w:val="22"/>
                <w:lang w:val="en-GB"/>
              </w:rPr>
              <w:t>7</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071C9C" w:rsidRPr="00E609FF" w:rsidRDefault="00071C9C" w:rsidP="00997997">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53,497</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61,826</w:t>
            </w:r>
          </w:p>
        </w:tc>
      </w:tr>
    </w:tbl>
    <w:p w:rsidR="00071C9C" w:rsidRPr="00F534E5"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997997" w:rsidRDefault="00997997">
      <w:pPr>
        <w:spacing w:after="0" w:line="240" w:lineRule="auto"/>
        <w:rPr>
          <w:rFonts w:ascii="Times New Roman" w:hAnsi="Times New Roman" w:cs="Times New Roman"/>
          <w:szCs w:val="22"/>
        </w:rPr>
      </w:pPr>
      <w:r>
        <w:rPr>
          <w:rFonts w:ascii="Times New Roman" w:hAnsi="Times New Roman" w:cs="Times New Roman"/>
          <w:szCs w:val="22"/>
        </w:rPr>
        <w:br w:type="page"/>
      </w:r>
    </w:p>
    <w:p w:rsidR="00071C9C" w:rsidRPr="00F534E5"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F534E5">
        <w:rPr>
          <w:rFonts w:ascii="Times New Roman" w:hAnsi="Times New Roman" w:cs="Times New Roman"/>
          <w:sz w:val="22"/>
          <w:szCs w:val="22"/>
        </w:rPr>
        <w:lastRenderedPageBreak/>
        <w:t xml:space="preserve">Movements for the </w:t>
      </w:r>
      <w:r>
        <w:rPr>
          <w:rFonts w:ascii="Times New Roman" w:hAnsi="Times New Roman" w:cs="Times New Roman"/>
          <w:sz w:val="22"/>
          <w:szCs w:val="22"/>
        </w:rPr>
        <w:t>three-month period ended 31 March</w:t>
      </w:r>
      <w:r w:rsidRPr="00F534E5">
        <w:rPr>
          <w:rFonts w:ascii="Times New Roman" w:hAnsi="Times New Roman" w:cs="Times New Roman"/>
          <w:sz w:val="22"/>
          <w:szCs w:val="22"/>
        </w:rPr>
        <w:t xml:space="preserve"> were as follow:</w:t>
      </w:r>
    </w:p>
    <w:p w:rsidR="00071C9C" w:rsidRPr="002A3993"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071C9C"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E609FF" w:rsidRDefault="00071C9C" w:rsidP="00997997">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At 1 January</w:t>
            </w:r>
          </w:p>
        </w:tc>
        <w:tc>
          <w:tcPr>
            <w:tcW w:w="1134" w:type="dxa"/>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67,727</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E609F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64,328</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E609FF" w:rsidRDefault="00071C9C" w:rsidP="00997997">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071C9C" w:rsidRPr="00E609FF" w:rsidRDefault="00071C9C" w:rsidP="00997997">
            <w:pPr>
              <w:tabs>
                <w:tab w:val="decimal" w:pos="91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18,591</w:t>
            </w:r>
          </w:p>
        </w:tc>
        <w:tc>
          <w:tcPr>
            <w:tcW w:w="242"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69,646</w:t>
            </w:r>
          </w:p>
        </w:tc>
        <w:tc>
          <w:tcPr>
            <w:tcW w:w="270"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071C9C" w:rsidRPr="00E609FF" w:rsidRDefault="00071C9C" w:rsidP="00997997">
            <w:pPr>
              <w:tabs>
                <w:tab w:val="decimal" w:pos="93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82,919</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made</w:t>
            </w:r>
          </w:p>
        </w:tc>
        <w:tc>
          <w:tcPr>
            <w:tcW w:w="1134" w:type="dxa"/>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E609FF" w:rsidRDefault="00071C9C" w:rsidP="00997997">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E609FF" w:rsidRDefault="00071C9C" w:rsidP="00997997">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071C9C" w:rsidRPr="00E609FF" w:rsidRDefault="00071C9C" w:rsidP="00997997">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071C9C" w:rsidRPr="00E609FF" w:rsidRDefault="00071C9C" w:rsidP="00997997">
            <w:pPr>
              <w:tabs>
                <w:tab w:val="decimal" w:pos="931"/>
              </w:tabs>
              <w:spacing w:after="0" w:line="240" w:lineRule="atLeast"/>
              <w:ind w:right="-25"/>
              <w:jc w:val="both"/>
              <w:rPr>
                <w:rFonts w:ascii="Times New Roman" w:hAnsi="Times New Roman" w:cs="Times New Roman"/>
                <w:sz w:val="18"/>
                <w:szCs w:val="18"/>
              </w:rPr>
            </w:pP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E609F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18,904</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70" w:type="dxa"/>
            <w:shd w:val="clear" w:color="auto" w:fill="auto"/>
            <w:vAlign w:val="bottom"/>
          </w:tcPr>
          <w:p w:rsidR="00071C9C" w:rsidRPr="00E609FF" w:rsidRDefault="00071C9C" w:rsidP="00997997">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071C9C" w:rsidRPr="00E609FF" w:rsidRDefault="00071C9C" w:rsidP="00997997">
            <w:pPr>
              <w:tabs>
                <w:tab w:val="decimal" w:pos="93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18,904</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used</w:t>
            </w:r>
          </w:p>
        </w:tc>
        <w:tc>
          <w:tcPr>
            <w:tcW w:w="1134" w:type="dxa"/>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(1,222)</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E609F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(4,588)</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E609FF" w:rsidRDefault="00071C9C" w:rsidP="00997997">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071C9C" w:rsidRPr="00E609FF" w:rsidRDefault="00071C9C" w:rsidP="00997997">
            <w:pPr>
              <w:tabs>
                <w:tab w:val="decimal" w:pos="91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(9,138)</w:t>
            </w:r>
          </w:p>
        </w:tc>
        <w:tc>
          <w:tcPr>
            <w:tcW w:w="242"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(3,141)</w:t>
            </w:r>
          </w:p>
        </w:tc>
        <w:tc>
          <w:tcPr>
            <w:tcW w:w="270"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071C9C" w:rsidRPr="00E609FF" w:rsidRDefault="00071C9C" w:rsidP="00997997">
            <w:pPr>
              <w:tabs>
                <w:tab w:val="decimal" w:pos="93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(13,726)</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Currency translation</w:t>
            </w:r>
          </w:p>
        </w:tc>
        <w:tc>
          <w:tcPr>
            <w:tcW w:w="1134" w:type="dxa"/>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E609FF" w:rsidRDefault="00071C9C" w:rsidP="00997997">
            <w:pPr>
              <w:tabs>
                <w:tab w:val="decimal" w:pos="821"/>
                <w:tab w:val="decimal" w:pos="930"/>
                <w:tab w:val="decimal" w:pos="1167"/>
              </w:tabs>
              <w:spacing w:after="0" w:line="240" w:lineRule="atLeast"/>
              <w:ind w:right="-25"/>
              <w:jc w:val="both"/>
              <w:rPr>
                <w:rFonts w:ascii="Times New Roman" w:hAnsi="Times New Roman" w:cs="Times New Roman"/>
                <w:sz w:val="18"/>
                <w:szCs w:val="18"/>
              </w:rPr>
            </w:pP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E609FF" w:rsidRDefault="00071C9C" w:rsidP="00997997">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071C9C" w:rsidRPr="00E609FF" w:rsidRDefault="00071C9C" w:rsidP="00997997">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071C9C" w:rsidRPr="00E609FF" w:rsidRDefault="00071C9C" w:rsidP="00997997">
            <w:pPr>
              <w:tabs>
                <w:tab w:val="decimal" w:pos="790"/>
                <w:tab w:val="decimal" w:pos="931"/>
              </w:tabs>
              <w:spacing w:after="0" w:line="240" w:lineRule="atLeast"/>
              <w:ind w:right="-25"/>
              <w:jc w:val="both"/>
              <w:rPr>
                <w:rFonts w:ascii="Times New Roman" w:hAnsi="Times New Roman" w:cs="Times New Roman"/>
                <w:sz w:val="18"/>
                <w:szCs w:val="18"/>
              </w:rPr>
            </w:pP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071C9C" w:rsidRPr="00E609F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(43)</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071C9C" w:rsidRPr="00E609FF" w:rsidRDefault="00071C9C"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rsidR="00071C9C" w:rsidRPr="00E609FF" w:rsidRDefault="00071C9C" w:rsidP="00997997">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071C9C" w:rsidRPr="00E609FF" w:rsidRDefault="00071C9C" w:rsidP="00997997">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(43)</w:t>
            </w:r>
          </w:p>
        </w:tc>
        <w:tc>
          <w:tcPr>
            <w:tcW w:w="270" w:type="dxa"/>
            <w:shd w:val="clear" w:color="auto" w:fill="auto"/>
          </w:tcPr>
          <w:p w:rsidR="00071C9C" w:rsidRPr="00E609FF" w:rsidRDefault="00071C9C" w:rsidP="00997997">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071C9C" w:rsidRPr="00E609F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071C9C" w:rsidRPr="00DF528F" w:rsidTr="00997997">
        <w:tc>
          <w:tcPr>
            <w:tcW w:w="1791" w:type="dxa"/>
            <w:shd w:val="clear" w:color="auto" w:fill="auto"/>
          </w:tcPr>
          <w:p w:rsidR="00071C9C" w:rsidRPr="00DF528F" w:rsidRDefault="00071C9C" w:rsidP="00997997">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61,141</w:t>
            </w:r>
          </w:p>
        </w:tc>
        <w:tc>
          <w:tcPr>
            <w:tcW w:w="236" w:type="dxa"/>
            <w:shd w:val="clear" w:color="auto" w:fill="auto"/>
            <w:vAlign w:val="bottom"/>
          </w:tcPr>
          <w:p w:rsidR="00071C9C" w:rsidRPr="00DF528F" w:rsidRDefault="00071C9C" w:rsidP="00997997">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78,644</w:t>
            </w:r>
          </w:p>
        </w:tc>
        <w:tc>
          <w:tcPr>
            <w:tcW w:w="236" w:type="dxa"/>
            <w:shd w:val="clear" w:color="auto" w:fill="auto"/>
            <w:vAlign w:val="bottom"/>
          </w:tcPr>
          <w:p w:rsidR="00071C9C" w:rsidRPr="00DF528F" w:rsidRDefault="00071C9C" w:rsidP="00997997">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071C9C" w:rsidRPr="00DF528F" w:rsidRDefault="00071C9C" w:rsidP="00997997">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shd w:val="clear" w:color="auto" w:fill="auto"/>
            <w:vAlign w:val="bottom"/>
          </w:tcPr>
          <w:p w:rsidR="00071C9C" w:rsidRPr="00DF528F" w:rsidRDefault="00071C9C" w:rsidP="00997997">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071C9C" w:rsidRPr="00DF528F" w:rsidRDefault="00071C9C" w:rsidP="00997997">
            <w:pPr>
              <w:tabs>
                <w:tab w:val="decimal" w:pos="91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9,453</w:t>
            </w:r>
          </w:p>
        </w:tc>
        <w:tc>
          <w:tcPr>
            <w:tcW w:w="242" w:type="dxa"/>
            <w:shd w:val="clear" w:color="auto" w:fill="auto"/>
            <w:vAlign w:val="bottom"/>
          </w:tcPr>
          <w:p w:rsidR="00071C9C" w:rsidRPr="00DF528F" w:rsidRDefault="00071C9C" w:rsidP="00997997">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071C9C" w:rsidRPr="00DF528F" w:rsidRDefault="00071C9C" w:rsidP="00997997">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61,141</w:t>
            </w:r>
          </w:p>
        </w:tc>
        <w:tc>
          <w:tcPr>
            <w:tcW w:w="270" w:type="dxa"/>
            <w:shd w:val="clear" w:color="auto" w:fill="auto"/>
            <w:vAlign w:val="bottom"/>
          </w:tcPr>
          <w:p w:rsidR="00071C9C" w:rsidRPr="00DF528F" w:rsidRDefault="00071C9C" w:rsidP="00997997">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931"/>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88,097</w:t>
            </w:r>
          </w:p>
        </w:tc>
      </w:tr>
    </w:tbl>
    <w:p w:rsidR="00071C9C"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E7603E" w:rsidRDefault="00071C9C" w:rsidP="00997997">
            <w:pPr>
              <w:spacing w:after="0" w:line="240" w:lineRule="atLeast"/>
              <w:ind w:right="-25"/>
              <w:jc w:val="center"/>
              <w:rPr>
                <w:rFonts w:ascii="Times New Roman" w:hAnsi="Times New Roman" w:cs="Times New Roman"/>
                <w:sz w:val="18"/>
                <w:szCs w:val="18"/>
                <w:cs/>
              </w:rPr>
            </w:pPr>
            <w:r w:rsidRPr="00E7603E">
              <w:rPr>
                <w:rFonts w:ascii="Times New Roman" w:hAnsi="Times New Roman" w:cs="Times New Roman"/>
                <w:b/>
                <w:bCs/>
                <w:sz w:val="18"/>
                <w:szCs w:val="18"/>
              </w:rPr>
              <w:t>Separate financial statements</w:t>
            </w:r>
          </w:p>
        </w:tc>
      </w:tr>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E7603E" w:rsidRDefault="00071C9C" w:rsidP="00997997">
            <w:pPr>
              <w:spacing w:after="0" w:line="240" w:lineRule="atLeast"/>
              <w:ind w:right="-25"/>
              <w:jc w:val="center"/>
              <w:rPr>
                <w:rFonts w:ascii="Times New Roman" w:hAnsi="Times New Roman" w:cs="Times New Roman"/>
                <w:sz w:val="18"/>
                <w:szCs w:val="18"/>
              </w:rPr>
            </w:pPr>
            <w:r w:rsidRPr="00E7603E">
              <w:rPr>
                <w:rFonts w:ascii="Times New Roman" w:hAnsi="Times New Roman" w:cs="Times New Roman"/>
                <w:sz w:val="18"/>
                <w:szCs w:val="18"/>
              </w:rPr>
              <w:t>Provision for cost of rectification</w:t>
            </w:r>
            <w:r w:rsidRPr="00E7603E">
              <w:rPr>
                <w:rFonts w:ascii="Times New Roman" w:hAnsi="Times New Roman" w:cs="Times New Roman"/>
                <w:sz w:val="18"/>
                <w:szCs w:val="18"/>
                <w:lang w:val="en-GB"/>
              </w:rPr>
              <w:t xml:space="preserve"> </w:t>
            </w:r>
            <w:r w:rsidRPr="00E7603E">
              <w:rPr>
                <w:rFonts w:ascii="Times New Roman" w:hAnsi="Times New Roman" w:cs="Times New Roman"/>
                <w:sz w:val="18"/>
                <w:szCs w:val="18"/>
              </w:rPr>
              <w:t>in the period of guarantee</w:t>
            </w:r>
          </w:p>
        </w:tc>
        <w:tc>
          <w:tcPr>
            <w:tcW w:w="236" w:type="dxa"/>
            <w:shd w:val="clear" w:color="auto" w:fill="auto"/>
          </w:tcPr>
          <w:p w:rsidR="00071C9C" w:rsidRPr="00E7603E" w:rsidRDefault="00071C9C" w:rsidP="00997997">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071C9C" w:rsidRDefault="00071C9C" w:rsidP="00997997">
            <w:pPr>
              <w:spacing w:after="0" w:line="240" w:lineRule="atLeast"/>
              <w:ind w:left="-110" w:right="-25"/>
              <w:jc w:val="center"/>
              <w:rPr>
                <w:rFonts w:ascii="Times New Roman" w:hAnsi="Times New Roman" w:cs="Times New Roman"/>
                <w:sz w:val="18"/>
                <w:szCs w:val="18"/>
              </w:rPr>
            </w:pPr>
          </w:p>
          <w:p w:rsidR="00071C9C" w:rsidRPr="00E7603E" w:rsidRDefault="00071C9C" w:rsidP="00997997">
            <w:pPr>
              <w:spacing w:after="0" w:line="240" w:lineRule="atLeast"/>
              <w:ind w:left="-110" w:right="-25"/>
              <w:jc w:val="center"/>
              <w:rPr>
                <w:rFonts w:ascii="Times New Roman" w:hAnsi="Times New Roman" w:cs="Times New Roman"/>
                <w:sz w:val="18"/>
                <w:szCs w:val="18"/>
              </w:rPr>
            </w:pPr>
          </w:p>
          <w:p w:rsidR="00071C9C" w:rsidRPr="00E7603E" w:rsidRDefault="00071C9C" w:rsidP="00997997">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Provision for loss of construction</w:t>
            </w:r>
          </w:p>
        </w:tc>
        <w:tc>
          <w:tcPr>
            <w:tcW w:w="270" w:type="dxa"/>
            <w:gridSpan w:val="2"/>
            <w:shd w:val="clear" w:color="auto" w:fill="auto"/>
          </w:tcPr>
          <w:p w:rsidR="00071C9C" w:rsidRPr="00E7603E"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E7603E" w:rsidRDefault="00071C9C" w:rsidP="00997997">
            <w:pPr>
              <w:spacing w:after="0" w:line="240" w:lineRule="atLeast"/>
              <w:ind w:left="-110" w:right="-25"/>
              <w:jc w:val="center"/>
              <w:rPr>
                <w:rFonts w:ascii="Times New Roman" w:hAnsi="Times New Roman" w:cs="Times New Roman"/>
                <w:sz w:val="18"/>
                <w:szCs w:val="18"/>
              </w:rPr>
            </w:pPr>
          </w:p>
          <w:p w:rsidR="00071C9C" w:rsidRPr="00E7603E" w:rsidRDefault="00071C9C" w:rsidP="00997997">
            <w:pPr>
              <w:spacing w:after="0" w:line="240" w:lineRule="atLeast"/>
              <w:ind w:left="-110" w:right="-25"/>
              <w:jc w:val="center"/>
              <w:rPr>
                <w:rFonts w:ascii="Times New Roman" w:hAnsi="Times New Roman" w:cs="Times New Roman"/>
                <w:sz w:val="18"/>
                <w:szCs w:val="18"/>
              </w:rPr>
            </w:pPr>
          </w:p>
          <w:p w:rsidR="00071C9C" w:rsidRPr="00E7603E" w:rsidRDefault="00071C9C" w:rsidP="00997997">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Total</w:t>
            </w:r>
          </w:p>
        </w:tc>
      </w:tr>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r>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E7603E" w:rsidRDefault="00071C9C" w:rsidP="00997997">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At 1 January</w:t>
            </w:r>
          </w:p>
        </w:tc>
        <w:tc>
          <w:tcPr>
            <w:tcW w:w="1134" w:type="dxa"/>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59,907</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50,231</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18,591</w:t>
            </w:r>
          </w:p>
        </w:tc>
        <w:tc>
          <w:tcPr>
            <w:tcW w:w="242"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61,826</w:t>
            </w:r>
          </w:p>
        </w:tc>
        <w:tc>
          <w:tcPr>
            <w:tcW w:w="270"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68,822</w:t>
            </w:r>
          </w:p>
        </w:tc>
      </w:tr>
      <w:tr w:rsidR="00071C9C" w:rsidRPr="00E7603E"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made</w:t>
            </w:r>
          </w:p>
        </w:tc>
        <w:tc>
          <w:tcPr>
            <w:tcW w:w="1134" w:type="dxa"/>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p>
        </w:tc>
      </w:tr>
      <w:tr w:rsidR="00071C9C" w:rsidRPr="00E7603E"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18,904</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071C9C" w:rsidRPr="00DF528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071C9C" w:rsidRPr="00DF528F" w:rsidRDefault="00071C9C" w:rsidP="0099799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70"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18,904</w:t>
            </w:r>
          </w:p>
        </w:tc>
      </w:tr>
      <w:tr w:rsidR="00071C9C" w:rsidRPr="00E7603E" w:rsidTr="00997997">
        <w:tc>
          <w:tcPr>
            <w:tcW w:w="1791" w:type="dxa"/>
            <w:shd w:val="clear" w:color="auto" w:fill="auto"/>
          </w:tcPr>
          <w:p w:rsidR="00071C9C" w:rsidRPr="00E7603E" w:rsidRDefault="00071C9C" w:rsidP="00997997">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(1,089)</w:t>
            </w:r>
          </w:p>
        </w:tc>
        <w:tc>
          <w:tcPr>
            <w:tcW w:w="236" w:type="dxa"/>
            <w:shd w:val="clear" w:color="auto" w:fill="auto"/>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(4,190)</w:t>
            </w:r>
          </w:p>
        </w:tc>
        <w:tc>
          <w:tcPr>
            <w:tcW w:w="236" w:type="dxa"/>
            <w:shd w:val="clear" w:color="auto" w:fill="auto"/>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36" w:type="dxa"/>
            <w:shd w:val="clear" w:color="auto" w:fill="auto"/>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(9,138)</w:t>
            </w:r>
          </w:p>
        </w:tc>
        <w:tc>
          <w:tcPr>
            <w:tcW w:w="242" w:type="dxa"/>
            <w:shd w:val="clear" w:color="auto" w:fill="auto"/>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(3,008)</w:t>
            </w:r>
          </w:p>
        </w:tc>
        <w:tc>
          <w:tcPr>
            <w:tcW w:w="270" w:type="dxa"/>
            <w:shd w:val="clear" w:color="auto" w:fill="auto"/>
          </w:tcPr>
          <w:p w:rsidR="00071C9C" w:rsidRPr="00DF528F" w:rsidRDefault="00071C9C" w:rsidP="00997997">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(13,328)</w:t>
            </w:r>
          </w:p>
        </w:tc>
      </w:tr>
      <w:tr w:rsidR="00071C9C" w:rsidRPr="00DF528F" w:rsidTr="00997997">
        <w:tc>
          <w:tcPr>
            <w:tcW w:w="1791" w:type="dxa"/>
            <w:shd w:val="clear" w:color="auto" w:fill="auto"/>
          </w:tcPr>
          <w:p w:rsidR="00071C9C" w:rsidRPr="00DF528F" w:rsidRDefault="00071C9C" w:rsidP="00997997">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53,497</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64,945</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071C9C" w:rsidRPr="00DF528F" w:rsidRDefault="00071C9C" w:rsidP="00997997">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9,453</w:t>
            </w:r>
          </w:p>
        </w:tc>
        <w:tc>
          <w:tcPr>
            <w:tcW w:w="242"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071C9C" w:rsidRPr="00DF528F" w:rsidRDefault="00071C9C" w:rsidP="00997997">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53,497</w:t>
            </w:r>
          </w:p>
        </w:tc>
        <w:tc>
          <w:tcPr>
            <w:tcW w:w="270" w:type="dxa"/>
            <w:shd w:val="clear" w:color="auto" w:fill="auto"/>
            <w:vAlign w:val="bottom"/>
          </w:tcPr>
          <w:p w:rsidR="00071C9C" w:rsidRPr="00DF528F" w:rsidRDefault="00071C9C" w:rsidP="0099799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071C9C" w:rsidRPr="00DF528F" w:rsidRDefault="00071C9C" w:rsidP="00997997">
            <w:pPr>
              <w:tabs>
                <w:tab w:val="decimal" w:pos="930"/>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74,398</w:t>
            </w:r>
          </w:p>
        </w:tc>
      </w:tr>
    </w:tbl>
    <w:p w:rsidR="00071C9C" w:rsidRDefault="00071C9C"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EE50D0"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769C4" w:rsidRPr="00EC3E07" w:rsidRDefault="00EC3E07" w:rsidP="00EC3E07">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 2022</w:t>
            </w:r>
          </w:p>
        </w:tc>
        <w:tc>
          <w:tcPr>
            <w:tcW w:w="183" w:type="dxa"/>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769C4" w:rsidRPr="00B65326" w:rsidRDefault="00EC3E07" w:rsidP="00EC3E07">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2021</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28"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sidR="009A34A1">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EC3E07" w:rsidRPr="00B65326" w:rsidTr="003A2E08">
        <w:trPr>
          <w:cantSplit/>
        </w:trPr>
        <w:tc>
          <w:tcPr>
            <w:tcW w:w="1693" w:type="dxa"/>
          </w:tcPr>
          <w:p w:rsidR="00EC3E07" w:rsidRPr="00B65326" w:rsidRDefault="00EC3E07"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EC3E07" w:rsidRPr="009E7401" w:rsidRDefault="008F56D0" w:rsidP="003A2E08">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80,</w:t>
            </w:r>
            <w:r w:rsidR="003A2E08">
              <w:rPr>
                <w:rFonts w:ascii="Times New Roman" w:hAnsi="Times New Roman" w:cs="Times New Roman"/>
                <w:sz w:val="20"/>
                <w:szCs w:val="20"/>
              </w:rPr>
              <w:t>514</w:t>
            </w:r>
          </w:p>
        </w:tc>
        <w:tc>
          <w:tcPr>
            <w:tcW w:w="181" w:type="dxa"/>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EC3E07" w:rsidRPr="009E7401" w:rsidRDefault="008F56D0" w:rsidP="003A2E08">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3A2E08">
              <w:rPr>
                <w:rFonts w:ascii="Times New Roman" w:hAnsi="Times New Roman" w:cs="Times New Roman"/>
                <w:sz w:val="20"/>
                <w:szCs w:val="20"/>
              </w:rPr>
              <w:t>728</w:t>
            </w:r>
            <w:r>
              <w:rPr>
                <w:rFonts w:ascii="Times New Roman" w:hAnsi="Times New Roman" w:cs="Times New Roman"/>
                <w:sz w:val="20"/>
                <w:szCs w:val="20"/>
              </w:rPr>
              <w:t>)</w:t>
            </w:r>
          </w:p>
        </w:tc>
        <w:tc>
          <w:tcPr>
            <w:tcW w:w="188" w:type="dxa"/>
            <w:gridSpan w:val="2"/>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EC3E07" w:rsidRPr="009E7401" w:rsidRDefault="008F56D0" w:rsidP="00C6309F">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75,786</w:t>
            </w:r>
          </w:p>
        </w:tc>
        <w:tc>
          <w:tcPr>
            <w:tcW w:w="192" w:type="dxa"/>
            <w:gridSpan w:val="2"/>
            <w:vAlign w:val="bottom"/>
          </w:tcPr>
          <w:p w:rsidR="00EC3E07" w:rsidRPr="00B65326" w:rsidRDefault="00EC3E07"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EC3E07" w:rsidRPr="009E7401" w:rsidRDefault="00EC3E07" w:rsidP="00EC3E07">
            <w:pPr>
              <w:tabs>
                <w:tab w:val="decimal" w:pos="83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86,620</w:t>
            </w:r>
          </w:p>
        </w:tc>
        <w:tc>
          <w:tcPr>
            <w:tcW w:w="192" w:type="dxa"/>
            <w:gridSpan w:val="2"/>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C3E07" w:rsidRPr="009E7401" w:rsidRDefault="00EC3E07" w:rsidP="00EC3E07">
            <w:pPr>
              <w:tabs>
                <w:tab w:val="decimal" w:pos="840"/>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Pr>
                <w:rFonts w:ascii="Times New Roman" w:hAnsi="Times New Roman" w:cs="Times New Roman"/>
                <w:sz w:val="20"/>
                <w:szCs w:val="20"/>
              </w:rPr>
              <w:t>5,541</w:t>
            </w:r>
            <w:r w:rsidRPr="009E7401">
              <w:rPr>
                <w:rFonts w:ascii="Times New Roman" w:hAnsi="Times New Roman" w:cs="Times New Roman"/>
                <w:sz w:val="20"/>
                <w:szCs w:val="20"/>
                <w:cs/>
              </w:rPr>
              <w:t>)</w:t>
            </w:r>
          </w:p>
        </w:tc>
        <w:tc>
          <w:tcPr>
            <w:tcW w:w="183" w:type="dxa"/>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EC3E07" w:rsidRPr="00EC3E07" w:rsidRDefault="00EC3E07" w:rsidP="00EC3E07">
            <w:pPr>
              <w:tabs>
                <w:tab w:val="decimal" w:pos="916"/>
              </w:tabs>
              <w:spacing w:after="0" w:line="240" w:lineRule="atLeast"/>
              <w:ind w:right="-25"/>
              <w:rPr>
                <w:rFonts w:ascii="Times New Roman" w:hAnsi="Times New Roman" w:cstheme="minorBidi"/>
                <w:sz w:val="20"/>
                <w:szCs w:val="20"/>
                <w:lang w:val="en-GB"/>
              </w:rPr>
            </w:pPr>
            <w:r w:rsidRPr="009E7401">
              <w:rPr>
                <w:rFonts w:ascii="Times New Roman" w:hAnsi="Times New Roman" w:cs="Times New Roman"/>
                <w:sz w:val="20"/>
                <w:szCs w:val="20"/>
              </w:rPr>
              <w:t>81,07</w:t>
            </w:r>
            <w:r>
              <w:rPr>
                <w:rFonts w:ascii="Times New Roman" w:hAnsi="Times New Roman" w:cstheme="minorBidi"/>
                <w:sz w:val="20"/>
                <w:szCs w:val="20"/>
                <w:lang w:val="en-GB"/>
              </w:rPr>
              <w:t>9</w:t>
            </w:r>
          </w:p>
        </w:tc>
      </w:tr>
      <w:tr w:rsidR="00EC3E07" w:rsidRPr="00B65326" w:rsidTr="003A2E08">
        <w:trPr>
          <w:cantSplit/>
        </w:trPr>
        <w:tc>
          <w:tcPr>
            <w:tcW w:w="1693" w:type="dxa"/>
          </w:tcPr>
          <w:p w:rsidR="00EC3E07" w:rsidRPr="00B65326" w:rsidRDefault="00EC3E07"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EC3E07" w:rsidRPr="009E7401" w:rsidRDefault="00EC3E07" w:rsidP="00B918EE">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EC3E07" w:rsidRPr="009E7401" w:rsidRDefault="00EC3E07" w:rsidP="008F56D0">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EC3E07" w:rsidRPr="009E7401" w:rsidRDefault="00EC3E07" w:rsidP="00C6309F">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EC3E07" w:rsidRPr="00B65326" w:rsidRDefault="00EC3E07"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EC3E07" w:rsidRPr="009E7401" w:rsidRDefault="00EC3E07"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C3E07" w:rsidRPr="009E7401" w:rsidRDefault="00EC3E07" w:rsidP="00EC3E07">
            <w:pPr>
              <w:tabs>
                <w:tab w:val="decimal" w:pos="840"/>
              </w:tabs>
              <w:spacing w:after="0" w:line="240" w:lineRule="atLeast"/>
              <w:ind w:right="-25"/>
              <w:rPr>
                <w:rFonts w:ascii="Times New Roman" w:hAnsi="Times New Roman" w:cs="Times New Roman"/>
                <w:sz w:val="20"/>
                <w:szCs w:val="20"/>
              </w:rPr>
            </w:pPr>
          </w:p>
        </w:tc>
        <w:tc>
          <w:tcPr>
            <w:tcW w:w="183" w:type="dxa"/>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EC3E07" w:rsidRPr="009E7401" w:rsidRDefault="00EC3E07" w:rsidP="00EC3E07">
            <w:pPr>
              <w:tabs>
                <w:tab w:val="decimal" w:pos="916"/>
              </w:tabs>
              <w:spacing w:after="0" w:line="240" w:lineRule="atLeast"/>
              <w:ind w:right="-25"/>
              <w:rPr>
                <w:rFonts w:ascii="Times New Roman" w:hAnsi="Times New Roman" w:cs="Times New Roman"/>
                <w:sz w:val="20"/>
                <w:szCs w:val="20"/>
              </w:rPr>
            </w:pPr>
          </w:p>
        </w:tc>
      </w:tr>
      <w:tr w:rsidR="00EC3E07" w:rsidRPr="00B65326" w:rsidTr="003A2E08">
        <w:trPr>
          <w:cantSplit/>
        </w:trPr>
        <w:tc>
          <w:tcPr>
            <w:tcW w:w="1693" w:type="dxa"/>
          </w:tcPr>
          <w:p w:rsidR="00EC3E07" w:rsidRPr="00B65326" w:rsidRDefault="00EC3E07"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EC3E07" w:rsidRPr="009E7401" w:rsidRDefault="008F56D0" w:rsidP="00B918EE">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88,075</w:t>
            </w:r>
          </w:p>
        </w:tc>
        <w:tc>
          <w:tcPr>
            <w:tcW w:w="181" w:type="dxa"/>
            <w:shd w:val="clear" w:color="auto" w:fill="auto"/>
          </w:tcPr>
          <w:p w:rsidR="00EC3E07" w:rsidRPr="009E7401" w:rsidRDefault="00EC3E07" w:rsidP="00B918EE">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EC3E07" w:rsidRPr="009E7401" w:rsidRDefault="008F56D0" w:rsidP="008F56D0">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(2,758)</w:t>
            </w:r>
          </w:p>
        </w:tc>
        <w:tc>
          <w:tcPr>
            <w:tcW w:w="188" w:type="dxa"/>
            <w:gridSpan w:val="2"/>
            <w:shd w:val="clear" w:color="auto" w:fill="auto"/>
          </w:tcPr>
          <w:p w:rsidR="00EC3E07" w:rsidRPr="009E7401" w:rsidRDefault="00EC3E07" w:rsidP="00B918EE">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EC3E07" w:rsidRPr="009E7401" w:rsidRDefault="008F56D0" w:rsidP="00C6309F">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85,317</w:t>
            </w:r>
          </w:p>
        </w:tc>
        <w:tc>
          <w:tcPr>
            <w:tcW w:w="192" w:type="dxa"/>
            <w:gridSpan w:val="2"/>
            <w:vAlign w:val="bottom"/>
          </w:tcPr>
          <w:p w:rsidR="00EC3E07" w:rsidRPr="00B65326" w:rsidRDefault="00EC3E07"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EC3E07" w:rsidRPr="009E7401" w:rsidRDefault="00EC3E07" w:rsidP="00EC3E07">
            <w:pPr>
              <w:tabs>
                <w:tab w:val="decimal" w:pos="83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103,620</w:t>
            </w:r>
          </w:p>
        </w:tc>
        <w:tc>
          <w:tcPr>
            <w:tcW w:w="192" w:type="dxa"/>
            <w:gridSpan w:val="2"/>
          </w:tcPr>
          <w:p w:rsidR="00EC3E07" w:rsidRPr="009E7401" w:rsidRDefault="00EC3E07"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EC3E07" w:rsidRPr="009E7401" w:rsidRDefault="00EC3E07" w:rsidP="00EC3E07">
            <w:pPr>
              <w:tabs>
                <w:tab w:val="decimal" w:pos="840"/>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sidRPr="009E7401">
              <w:rPr>
                <w:rFonts w:ascii="Times New Roman" w:hAnsi="Times New Roman" w:cs="Times New Roman"/>
                <w:sz w:val="20"/>
                <w:szCs w:val="20"/>
              </w:rPr>
              <w:t>3,649</w:t>
            </w:r>
            <w:r w:rsidRPr="009E7401">
              <w:rPr>
                <w:rFonts w:ascii="Times New Roman" w:hAnsi="Times New Roman" w:cs="Times New Roman"/>
                <w:sz w:val="20"/>
                <w:szCs w:val="20"/>
                <w:cs/>
              </w:rPr>
              <w:t>)</w:t>
            </w:r>
          </w:p>
        </w:tc>
        <w:tc>
          <w:tcPr>
            <w:tcW w:w="183" w:type="dxa"/>
          </w:tcPr>
          <w:p w:rsidR="00EC3E07" w:rsidRPr="009E7401" w:rsidRDefault="00EC3E07"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EC3E07" w:rsidRPr="009E7401" w:rsidRDefault="00EC3E07" w:rsidP="00EC3E07">
            <w:pPr>
              <w:tabs>
                <w:tab w:val="decimal" w:pos="916"/>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99,97</w:t>
            </w:r>
            <w:r>
              <w:rPr>
                <w:rFonts w:ascii="Times New Roman" w:hAnsi="Times New Roman" w:cs="Times New Roman"/>
                <w:sz w:val="20"/>
                <w:szCs w:val="20"/>
              </w:rPr>
              <w:t>1</w:t>
            </w:r>
          </w:p>
        </w:tc>
      </w:tr>
      <w:tr w:rsidR="00EC3E07" w:rsidRPr="009E7401" w:rsidTr="003A2E08">
        <w:trPr>
          <w:gridAfter w:val="1"/>
          <w:wAfter w:w="16" w:type="dxa"/>
          <w:cantSplit/>
        </w:trPr>
        <w:tc>
          <w:tcPr>
            <w:tcW w:w="1693" w:type="dxa"/>
          </w:tcPr>
          <w:p w:rsidR="00EC3E07" w:rsidRPr="009E7401" w:rsidRDefault="00EC3E07" w:rsidP="00B918EE">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EC3E07" w:rsidRPr="009E7401" w:rsidRDefault="00217C58" w:rsidP="00B918EE">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168,589</w:t>
            </w:r>
          </w:p>
        </w:tc>
        <w:tc>
          <w:tcPr>
            <w:tcW w:w="181" w:type="dxa"/>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EC3E07" w:rsidRPr="008F56D0" w:rsidRDefault="008F56D0" w:rsidP="00217C58">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w:t>
            </w:r>
            <w:r w:rsidR="00217C58">
              <w:rPr>
                <w:rFonts w:ascii="Times New Roman" w:hAnsi="Times New Roman" w:cs="Times New Roman"/>
                <w:b/>
                <w:bCs/>
                <w:sz w:val="20"/>
                <w:szCs w:val="20"/>
              </w:rPr>
              <w:t>7,486</w:t>
            </w:r>
            <w:r>
              <w:rPr>
                <w:rFonts w:ascii="Times New Roman" w:hAnsi="Times New Roman" w:cs="Times New Roman"/>
                <w:b/>
                <w:bCs/>
                <w:sz w:val="20"/>
                <w:szCs w:val="20"/>
              </w:rPr>
              <w:t>)</w:t>
            </w:r>
          </w:p>
        </w:tc>
        <w:tc>
          <w:tcPr>
            <w:tcW w:w="180" w:type="dxa"/>
            <w:shd w:val="clear" w:color="auto" w:fill="auto"/>
            <w:vAlign w:val="bottom"/>
          </w:tcPr>
          <w:p w:rsidR="00EC3E07" w:rsidRPr="009E7401" w:rsidRDefault="00EC3E07"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EC3E07" w:rsidRPr="009E7401" w:rsidRDefault="008F56D0" w:rsidP="00C6309F">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161,103</w:t>
            </w:r>
          </w:p>
        </w:tc>
        <w:tc>
          <w:tcPr>
            <w:tcW w:w="183" w:type="dxa"/>
            <w:vAlign w:val="bottom"/>
          </w:tcPr>
          <w:p w:rsidR="00EC3E07" w:rsidRPr="009E7401" w:rsidRDefault="00EC3E07"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EC3E07" w:rsidRPr="009E7401" w:rsidRDefault="00EC3E07" w:rsidP="00EC3E07">
            <w:pPr>
              <w:tabs>
                <w:tab w:val="decimal" w:pos="83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190,240</w:t>
            </w:r>
          </w:p>
        </w:tc>
        <w:tc>
          <w:tcPr>
            <w:tcW w:w="181" w:type="dxa"/>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EC3E07" w:rsidRPr="009E7401" w:rsidRDefault="00EC3E07" w:rsidP="00EC3E07">
            <w:pPr>
              <w:tabs>
                <w:tab w:val="decimal" w:pos="840"/>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cs/>
              </w:rPr>
              <w:t>(</w:t>
            </w:r>
            <w:r w:rsidRPr="009E7401">
              <w:rPr>
                <w:rFonts w:ascii="Times New Roman" w:hAnsi="Times New Roman" w:cs="Times New Roman"/>
                <w:b/>
                <w:bCs/>
                <w:sz w:val="20"/>
                <w:szCs w:val="20"/>
              </w:rPr>
              <w:t>9,190</w:t>
            </w:r>
            <w:r w:rsidRPr="009E7401">
              <w:rPr>
                <w:rFonts w:ascii="Times New Roman" w:hAnsi="Times New Roman" w:cs="Times New Roman"/>
                <w:b/>
                <w:bCs/>
                <w:sz w:val="20"/>
                <w:szCs w:val="20"/>
                <w:cs/>
              </w:rPr>
              <w:t>)</w:t>
            </w:r>
          </w:p>
        </w:tc>
        <w:tc>
          <w:tcPr>
            <w:tcW w:w="183" w:type="dxa"/>
            <w:vAlign w:val="bottom"/>
          </w:tcPr>
          <w:p w:rsidR="00EC3E07" w:rsidRPr="009E7401" w:rsidRDefault="00EC3E07"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EC3E07" w:rsidRPr="009E7401" w:rsidRDefault="00EC3E07" w:rsidP="00EC3E07">
            <w:pPr>
              <w:tabs>
                <w:tab w:val="decimal" w:pos="916"/>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181,0</w:t>
            </w:r>
            <w:r>
              <w:rPr>
                <w:rFonts w:ascii="Times New Roman" w:hAnsi="Times New Roman" w:cs="Times New Roman"/>
                <w:b/>
                <w:bCs/>
                <w:sz w:val="20"/>
                <w:szCs w:val="20"/>
              </w:rPr>
              <w:t>50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2F48F7" w:rsidRDefault="007769C4" w:rsidP="00B918EE">
            <w:pPr>
              <w:spacing w:after="0" w:line="240" w:lineRule="atLeast"/>
              <w:ind w:right="-25"/>
              <w:jc w:val="center"/>
              <w:rPr>
                <w:rFonts w:ascii="Times New Roman" w:hAnsi="Times New Roman" w:cs="Times New Roman"/>
                <w:sz w:val="20"/>
                <w:szCs w:val="20"/>
                <w:lang w:bidi="ar-SA"/>
              </w:rPr>
            </w:pPr>
            <w:r w:rsidRPr="002F48F7">
              <w:rPr>
                <w:rFonts w:ascii="Times New Roman" w:hAnsi="Times New Roman" w:cs="Times New Roman"/>
                <w:b/>
                <w:bCs/>
                <w:sz w:val="20"/>
                <w:szCs w:val="20"/>
              </w:rPr>
              <w:t>Separate financial statements</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EC3E07" w:rsidRPr="00EC3E07" w:rsidRDefault="00EC3E07" w:rsidP="00176964">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 2022</w:t>
            </w:r>
          </w:p>
        </w:tc>
        <w:tc>
          <w:tcPr>
            <w:tcW w:w="183" w:type="dxa"/>
          </w:tcPr>
          <w:p w:rsidR="00EC3E07" w:rsidRPr="00B65326" w:rsidRDefault="00EC3E07" w:rsidP="00176964">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EC3E07" w:rsidRPr="00B65326" w:rsidRDefault="00EC3E07" w:rsidP="00176964">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2021</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br/>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left="-197" w:right="-129" w:firstLine="14"/>
              <w:jc w:val="center"/>
              <w:rPr>
                <w:rFonts w:ascii="Times New Roman" w:hAnsi="Times New Roman" w:cs="Times New Roman"/>
                <w:sz w:val="20"/>
                <w:szCs w:val="20"/>
              </w:rPr>
            </w:pPr>
            <w:r w:rsidRPr="002F48F7">
              <w:rPr>
                <w:rFonts w:ascii="Times New Roman" w:hAnsi="Times New Roman" w:cs="Times New Roman"/>
                <w:sz w:val="20"/>
                <w:szCs w:val="20"/>
              </w:rPr>
              <w:br/>
              <w:t>Interest</w:t>
            </w:r>
          </w:p>
        </w:tc>
        <w:tc>
          <w:tcPr>
            <w:tcW w:w="180"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Present value of the minimum lease payment</w:t>
            </w:r>
          </w:p>
        </w:tc>
        <w:tc>
          <w:tcPr>
            <w:tcW w:w="183"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Pr>
          <w:p w:rsidR="00EC3E07" w:rsidRPr="002F48F7" w:rsidRDefault="00EC3E07"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Interest</w:t>
            </w:r>
          </w:p>
        </w:tc>
        <w:tc>
          <w:tcPr>
            <w:tcW w:w="183"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28"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Present </w:t>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value of the minimum lease </w:t>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payment</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EC3E07" w:rsidRPr="002F48F7" w:rsidRDefault="00EC3E07" w:rsidP="00B918EE">
            <w:pPr>
              <w:spacing w:after="0" w:line="240" w:lineRule="atLeast"/>
              <w:ind w:right="-25"/>
              <w:jc w:val="center"/>
              <w:rPr>
                <w:rFonts w:ascii="Times New Roman" w:hAnsi="Times New Roman" w:cs="Times New Roman"/>
                <w:sz w:val="20"/>
                <w:szCs w:val="20"/>
                <w:lang w:val="en-GB" w:bidi="ar-SA"/>
              </w:rPr>
            </w:pPr>
            <w:r w:rsidRPr="002F48F7">
              <w:rPr>
                <w:rFonts w:ascii="Times New Roman" w:hAnsi="Times New Roman" w:cs="Times New Roman"/>
                <w:i/>
                <w:iCs/>
                <w:sz w:val="20"/>
                <w:szCs w:val="20"/>
                <w:lang w:val="en-GB" w:bidi="ar-SA"/>
              </w:rPr>
              <w:t xml:space="preserve">(in </w:t>
            </w:r>
            <w:r w:rsidR="009A34A1">
              <w:rPr>
                <w:rFonts w:ascii="Times New Roman" w:hAnsi="Times New Roman" w:cs="Times New Roman"/>
                <w:i/>
                <w:iCs/>
                <w:sz w:val="20"/>
                <w:szCs w:val="20"/>
                <w:lang w:val="en-GB" w:bidi="ar-SA"/>
              </w:rPr>
              <w:t xml:space="preserve">thousand </w:t>
            </w:r>
            <w:r w:rsidRPr="002F48F7">
              <w:rPr>
                <w:rFonts w:ascii="Times New Roman" w:hAnsi="Times New Roman" w:cs="Times New Roman"/>
                <w:i/>
                <w:iCs/>
                <w:sz w:val="20"/>
                <w:szCs w:val="20"/>
                <w:lang w:val="en-GB" w:bidi="ar-SA"/>
              </w:rPr>
              <w:t>Baht)</w:t>
            </w:r>
          </w:p>
        </w:tc>
      </w:tr>
      <w:tr w:rsidR="00EC3E07" w:rsidRPr="002F48F7" w:rsidTr="00B918EE">
        <w:trPr>
          <w:cantSplit/>
        </w:trPr>
        <w:tc>
          <w:tcPr>
            <w:tcW w:w="1693" w:type="dxa"/>
          </w:tcPr>
          <w:p w:rsidR="00EC3E07" w:rsidRPr="002F48F7" w:rsidRDefault="00EC3E07"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Within one year</w:t>
            </w:r>
          </w:p>
        </w:tc>
        <w:tc>
          <w:tcPr>
            <w:tcW w:w="1288" w:type="dxa"/>
            <w:vAlign w:val="bottom"/>
          </w:tcPr>
          <w:p w:rsidR="00EC3E07" w:rsidRPr="002310EE" w:rsidRDefault="00D9464A" w:rsidP="00B918EE">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80,289</w:t>
            </w:r>
          </w:p>
        </w:tc>
        <w:tc>
          <w:tcPr>
            <w:tcW w:w="181" w:type="dxa"/>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EC3E07" w:rsidRPr="002310EE" w:rsidRDefault="00D9464A" w:rsidP="00D9464A">
            <w:pPr>
              <w:tabs>
                <w:tab w:val="decimal" w:pos="870"/>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(4,724)</w:t>
            </w:r>
          </w:p>
        </w:tc>
        <w:tc>
          <w:tcPr>
            <w:tcW w:w="188" w:type="dxa"/>
            <w:gridSpan w:val="2"/>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EC3E07" w:rsidRPr="002310EE" w:rsidRDefault="00D9464A" w:rsidP="00B918EE">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75,565</w:t>
            </w:r>
          </w:p>
        </w:tc>
        <w:tc>
          <w:tcPr>
            <w:tcW w:w="192" w:type="dxa"/>
            <w:gridSpan w:val="2"/>
            <w:vAlign w:val="bottom"/>
          </w:tcPr>
          <w:p w:rsidR="00EC3E07" w:rsidRPr="002F48F7" w:rsidRDefault="00EC3E07"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EC3E07" w:rsidRPr="002310EE" w:rsidRDefault="00EC3E07" w:rsidP="00EC3E07">
            <w:pPr>
              <w:tabs>
                <w:tab w:val="decimal" w:pos="83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86,394</w:t>
            </w:r>
          </w:p>
        </w:tc>
        <w:tc>
          <w:tcPr>
            <w:tcW w:w="192" w:type="dxa"/>
            <w:gridSpan w:val="2"/>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C3E07" w:rsidRPr="002310EE" w:rsidRDefault="00EC3E07" w:rsidP="00EC3E07">
            <w:pPr>
              <w:tabs>
                <w:tab w:val="decimal" w:pos="840"/>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Pr>
                <w:rFonts w:ascii="Times New Roman" w:hAnsi="Times New Roman" w:cs="Times New Roman"/>
                <w:sz w:val="20"/>
                <w:szCs w:val="20"/>
              </w:rPr>
              <w:t>5,533</w:t>
            </w:r>
            <w:r w:rsidRPr="002310EE">
              <w:rPr>
                <w:rFonts w:ascii="Times New Roman" w:hAnsi="Times New Roman" w:cs="Times New Roman"/>
                <w:sz w:val="20"/>
                <w:szCs w:val="20"/>
                <w:cs/>
              </w:rPr>
              <w:t>)</w:t>
            </w:r>
          </w:p>
        </w:tc>
        <w:tc>
          <w:tcPr>
            <w:tcW w:w="183" w:type="dxa"/>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EC3E07" w:rsidRPr="002310EE" w:rsidRDefault="00EC3E07" w:rsidP="00EC3E07">
            <w:pPr>
              <w:tabs>
                <w:tab w:val="decimal" w:pos="916"/>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80,861</w:t>
            </w:r>
          </w:p>
        </w:tc>
      </w:tr>
      <w:tr w:rsidR="00EC3E07" w:rsidRPr="002F48F7" w:rsidTr="00B918EE">
        <w:trPr>
          <w:cantSplit/>
        </w:trPr>
        <w:tc>
          <w:tcPr>
            <w:tcW w:w="1693" w:type="dxa"/>
          </w:tcPr>
          <w:p w:rsidR="00EC3E07" w:rsidRPr="002F48F7" w:rsidRDefault="00EC3E07"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After one year but</w:t>
            </w:r>
          </w:p>
        </w:tc>
        <w:tc>
          <w:tcPr>
            <w:tcW w:w="1288" w:type="dxa"/>
            <w:vAlign w:val="bottom"/>
          </w:tcPr>
          <w:p w:rsidR="00EC3E07" w:rsidRPr="002310EE" w:rsidRDefault="00EC3E07" w:rsidP="00B918EE">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EC3E07" w:rsidRPr="002310EE" w:rsidRDefault="00EC3E07" w:rsidP="00D9464A">
            <w:pPr>
              <w:tabs>
                <w:tab w:val="decimal" w:pos="870"/>
              </w:tabs>
              <w:spacing w:after="0" w:line="240" w:lineRule="atLeast"/>
              <w:ind w:right="-25"/>
              <w:rPr>
                <w:rFonts w:ascii="Times New Roman" w:hAnsi="Times New Roman" w:cs="Times New Roman"/>
                <w:sz w:val="20"/>
                <w:szCs w:val="20"/>
              </w:rPr>
            </w:pPr>
          </w:p>
        </w:tc>
        <w:tc>
          <w:tcPr>
            <w:tcW w:w="188" w:type="dxa"/>
            <w:gridSpan w:val="2"/>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EC3E07" w:rsidRPr="002310EE" w:rsidRDefault="00EC3E07" w:rsidP="00B918E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EC3E07" w:rsidRPr="002F48F7" w:rsidRDefault="00EC3E07"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EC3E07" w:rsidRPr="002310EE" w:rsidRDefault="00EC3E07"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C3E07" w:rsidRPr="002310EE" w:rsidRDefault="00EC3E07" w:rsidP="00EC3E07">
            <w:pPr>
              <w:tabs>
                <w:tab w:val="decimal" w:pos="840"/>
              </w:tabs>
              <w:spacing w:after="0" w:line="240" w:lineRule="atLeast"/>
              <w:ind w:right="-25"/>
              <w:rPr>
                <w:rFonts w:ascii="Times New Roman" w:hAnsi="Times New Roman" w:cs="Times New Roman"/>
                <w:sz w:val="20"/>
                <w:szCs w:val="20"/>
              </w:rPr>
            </w:pPr>
          </w:p>
        </w:tc>
        <w:tc>
          <w:tcPr>
            <w:tcW w:w="183" w:type="dxa"/>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EC3E07" w:rsidRPr="002310EE" w:rsidRDefault="00EC3E07" w:rsidP="00EC3E07">
            <w:pPr>
              <w:tabs>
                <w:tab w:val="decimal" w:pos="916"/>
              </w:tabs>
              <w:spacing w:after="0" w:line="240" w:lineRule="atLeast"/>
              <w:ind w:right="-25"/>
              <w:rPr>
                <w:rFonts w:ascii="Times New Roman" w:hAnsi="Times New Roman" w:cs="Times New Roman"/>
                <w:sz w:val="20"/>
                <w:szCs w:val="20"/>
              </w:rPr>
            </w:pPr>
          </w:p>
        </w:tc>
      </w:tr>
      <w:tr w:rsidR="00EC3E07" w:rsidRPr="002F48F7" w:rsidTr="00B918EE">
        <w:trPr>
          <w:cantSplit/>
        </w:trPr>
        <w:tc>
          <w:tcPr>
            <w:tcW w:w="1693" w:type="dxa"/>
          </w:tcPr>
          <w:p w:rsidR="00EC3E07" w:rsidRPr="002F48F7" w:rsidRDefault="00EC3E07"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EC3E07" w:rsidRPr="002310EE" w:rsidRDefault="00D9464A" w:rsidP="00B918EE">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88,075</w:t>
            </w:r>
          </w:p>
        </w:tc>
        <w:tc>
          <w:tcPr>
            <w:tcW w:w="181" w:type="dxa"/>
          </w:tcPr>
          <w:p w:rsidR="00EC3E07" w:rsidRPr="002310EE" w:rsidRDefault="00EC3E07" w:rsidP="00B918EE">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EC3E07" w:rsidRPr="002310EE" w:rsidRDefault="00D9464A" w:rsidP="00D9464A">
            <w:pPr>
              <w:tabs>
                <w:tab w:val="decimal" w:pos="870"/>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(2,758)</w:t>
            </w:r>
          </w:p>
        </w:tc>
        <w:tc>
          <w:tcPr>
            <w:tcW w:w="188" w:type="dxa"/>
            <w:gridSpan w:val="2"/>
          </w:tcPr>
          <w:p w:rsidR="00EC3E07" w:rsidRPr="002310EE" w:rsidRDefault="00EC3E07" w:rsidP="00B918EE">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EC3E07" w:rsidRPr="002310EE" w:rsidRDefault="00D9464A" w:rsidP="00C778E0">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85,317</w:t>
            </w:r>
          </w:p>
        </w:tc>
        <w:tc>
          <w:tcPr>
            <w:tcW w:w="192" w:type="dxa"/>
            <w:gridSpan w:val="2"/>
          </w:tcPr>
          <w:p w:rsidR="00EC3E07" w:rsidRPr="002F48F7" w:rsidRDefault="00EC3E07" w:rsidP="00B918EE">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EC3E07" w:rsidRPr="002310EE" w:rsidRDefault="00EC3E07" w:rsidP="00EC3E07">
            <w:pPr>
              <w:tabs>
                <w:tab w:val="decimal" w:pos="83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103,620</w:t>
            </w:r>
          </w:p>
        </w:tc>
        <w:tc>
          <w:tcPr>
            <w:tcW w:w="192" w:type="dxa"/>
            <w:gridSpan w:val="2"/>
          </w:tcPr>
          <w:p w:rsidR="00EC3E07" w:rsidRPr="002310EE" w:rsidRDefault="00EC3E07"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EC3E07" w:rsidRPr="002310EE" w:rsidRDefault="00EC3E07" w:rsidP="00EC3E07">
            <w:pPr>
              <w:tabs>
                <w:tab w:val="decimal" w:pos="840"/>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sidRPr="002310EE">
              <w:rPr>
                <w:rFonts w:ascii="Times New Roman" w:hAnsi="Times New Roman" w:cs="Times New Roman"/>
                <w:sz w:val="20"/>
                <w:szCs w:val="20"/>
              </w:rPr>
              <w:t>3,649</w:t>
            </w:r>
            <w:r w:rsidRPr="002310EE">
              <w:rPr>
                <w:rFonts w:ascii="Times New Roman" w:hAnsi="Times New Roman" w:cs="Times New Roman"/>
                <w:sz w:val="20"/>
                <w:szCs w:val="20"/>
                <w:cs/>
              </w:rPr>
              <w:t>)</w:t>
            </w:r>
          </w:p>
        </w:tc>
        <w:tc>
          <w:tcPr>
            <w:tcW w:w="183" w:type="dxa"/>
          </w:tcPr>
          <w:p w:rsidR="00EC3E07" w:rsidRPr="002310EE" w:rsidRDefault="00EC3E07"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EC3E07" w:rsidRPr="002310EE" w:rsidRDefault="00EC3E07" w:rsidP="00EC3E07">
            <w:pPr>
              <w:tabs>
                <w:tab w:val="decimal" w:pos="916"/>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99,97</w:t>
            </w:r>
            <w:r>
              <w:rPr>
                <w:rFonts w:ascii="Times New Roman" w:hAnsi="Times New Roman" w:cs="Times New Roman"/>
                <w:sz w:val="20"/>
                <w:szCs w:val="20"/>
              </w:rPr>
              <w:t>1</w:t>
            </w:r>
          </w:p>
        </w:tc>
      </w:tr>
      <w:tr w:rsidR="00EC3E07" w:rsidRPr="002310EE" w:rsidTr="00B918EE">
        <w:trPr>
          <w:gridAfter w:val="1"/>
          <w:wAfter w:w="16" w:type="dxa"/>
          <w:cantSplit/>
        </w:trPr>
        <w:tc>
          <w:tcPr>
            <w:tcW w:w="1693" w:type="dxa"/>
          </w:tcPr>
          <w:p w:rsidR="00EC3E07" w:rsidRPr="002310EE" w:rsidRDefault="00EC3E07" w:rsidP="00B918EE">
            <w:pPr>
              <w:spacing w:after="0" w:line="240" w:lineRule="atLeast"/>
              <w:ind w:right="-25" w:firstLine="14"/>
              <w:jc w:val="thaiDistribute"/>
              <w:rPr>
                <w:rFonts w:ascii="Times New Roman" w:eastAsia="Calibri" w:hAnsi="Times New Roman" w:cs="Times New Roman"/>
                <w:b/>
                <w:bCs/>
                <w:sz w:val="20"/>
                <w:szCs w:val="20"/>
                <w:lang w:bidi="ar-SA"/>
              </w:rPr>
            </w:pPr>
            <w:r w:rsidRPr="002310E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EC3E07" w:rsidRPr="002310EE" w:rsidRDefault="00D9464A" w:rsidP="00B918EE">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168,364</w:t>
            </w:r>
          </w:p>
        </w:tc>
        <w:tc>
          <w:tcPr>
            <w:tcW w:w="181" w:type="dxa"/>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EC3E07" w:rsidRPr="00D9464A" w:rsidRDefault="00D9464A" w:rsidP="00D9464A">
            <w:pPr>
              <w:tabs>
                <w:tab w:val="decimal" w:pos="870"/>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(7,482)</w:t>
            </w:r>
          </w:p>
        </w:tc>
        <w:tc>
          <w:tcPr>
            <w:tcW w:w="180" w:type="dxa"/>
            <w:vAlign w:val="bottom"/>
          </w:tcPr>
          <w:p w:rsidR="00EC3E07" w:rsidRPr="002310EE" w:rsidRDefault="00EC3E07"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EC3E07" w:rsidRPr="002310EE" w:rsidRDefault="00D9464A" w:rsidP="00B918EE">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160,882</w:t>
            </w:r>
          </w:p>
        </w:tc>
        <w:tc>
          <w:tcPr>
            <w:tcW w:w="183" w:type="dxa"/>
            <w:vAlign w:val="bottom"/>
          </w:tcPr>
          <w:p w:rsidR="00EC3E07" w:rsidRPr="002310EE" w:rsidRDefault="00EC3E07"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EC3E07" w:rsidRPr="002310EE" w:rsidRDefault="00EC3E07" w:rsidP="00EC3E07">
            <w:pPr>
              <w:tabs>
                <w:tab w:val="decimal" w:pos="83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190,014</w:t>
            </w:r>
          </w:p>
        </w:tc>
        <w:tc>
          <w:tcPr>
            <w:tcW w:w="181" w:type="dxa"/>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EC3E07" w:rsidRPr="002310EE" w:rsidRDefault="00EC3E07" w:rsidP="00C778E0">
            <w:pPr>
              <w:tabs>
                <w:tab w:val="decimal" w:pos="840"/>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cs/>
              </w:rPr>
              <w:t>(</w:t>
            </w:r>
            <w:r w:rsidRPr="002310EE">
              <w:rPr>
                <w:rFonts w:ascii="Times New Roman" w:hAnsi="Times New Roman" w:cs="Times New Roman"/>
                <w:b/>
                <w:bCs/>
                <w:sz w:val="20"/>
                <w:szCs w:val="20"/>
              </w:rPr>
              <w:t>9,18</w:t>
            </w:r>
            <w:r w:rsidR="00C778E0">
              <w:rPr>
                <w:rFonts w:ascii="Times New Roman" w:hAnsi="Times New Roman" w:cs="Times New Roman"/>
                <w:b/>
                <w:bCs/>
                <w:sz w:val="20"/>
                <w:szCs w:val="20"/>
              </w:rPr>
              <w:t>2</w:t>
            </w:r>
            <w:r w:rsidRPr="002310EE">
              <w:rPr>
                <w:rFonts w:ascii="Times New Roman" w:hAnsi="Times New Roman" w:cs="Times New Roman"/>
                <w:b/>
                <w:bCs/>
                <w:sz w:val="20"/>
                <w:szCs w:val="20"/>
                <w:cs/>
              </w:rPr>
              <w:t>)</w:t>
            </w:r>
          </w:p>
        </w:tc>
        <w:tc>
          <w:tcPr>
            <w:tcW w:w="183" w:type="dxa"/>
            <w:vAlign w:val="bottom"/>
          </w:tcPr>
          <w:p w:rsidR="00EC3E07" w:rsidRPr="002310EE" w:rsidRDefault="00EC3E07"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EC3E07" w:rsidRPr="002310EE" w:rsidRDefault="00EC3E07" w:rsidP="00EC3E07">
            <w:pPr>
              <w:tabs>
                <w:tab w:val="decimal" w:pos="916"/>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180,83</w:t>
            </w:r>
            <w:r>
              <w:rPr>
                <w:rFonts w:ascii="Times New Roman" w:hAnsi="Times New Roman" w:cs="Times New Roman"/>
                <w:b/>
                <w:bCs/>
                <w:sz w:val="20"/>
                <w:szCs w:val="20"/>
              </w:rPr>
              <w:t>2</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7769C4" w:rsidRPr="003374E9" w:rsidTr="00B918EE">
        <w:tc>
          <w:tcPr>
            <w:tcW w:w="3067" w:type="dxa"/>
          </w:tcPr>
          <w:p w:rsidR="007769C4" w:rsidRPr="003374E9" w:rsidRDefault="007769C4" w:rsidP="00B918EE">
            <w:pPr>
              <w:spacing w:after="0"/>
              <w:ind w:left="549" w:right="-25"/>
              <w:rPr>
                <w:rFonts w:ascii="Times New Roman" w:hAnsi="Times New Roman" w:cs="Times New Roman"/>
                <w:szCs w:val="22"/>
              </w:rPr>
            </w:pPr>
          </w:p>
        </w:tc>
        <w:tc>
          <w:tcPr>
            <w:tcW w:w="3119" w:type="dxa"/>
            <w:gridSpan w:val="3"/>
          </w:tcPr>
          <w:p w:rsidR="007769C4" w:rsidRPr="003374E9" w:rsidRDefault="007769C4" w:rsidP="00B918EE">
            <w:pPr>
              <w:spacing w:after="0"/>
              <w:ind w:left="-54" w:right="-25"/>
              <w:jc w:val="center"/>
              <w:rPr>
                <w:rFonts w:ascii="Times New Roman" w:hAnsi="Times New Roman" w:cs="Times New Roman"/>
                <w:b/>
                <w:bCs/>
                <w:szCs w:val="22"/>
                <w:cs/>
              </w:rPr>
            </w:pPr>
            <w:r w:rsidRPr="003374E9">
              <w:rPr>
                <w:rFonts w:ascii="Times New Roman" w:hAnsi="Times New Roman" w:cs="Times New Roman"/>
                <w:b/>
                <w:szCs w:val="22"/>
              </w:rPr>
              <w:t xml:space="preserve">Consolidated </w:t>
            </w:r>
            <w:r w:rsidRPr="003374E9">
              <w:rPr>
                <w:rFonts w:ascii="Times New Roman" w:hAnsi="Times New Roman" w:cs="Times New Roman"/>
                <w:b/>
                <w:szCs w:val="22"/>
              </w:rPr>
              <w:br/>
              <w:t>financial statements</w:t>
            </w:r>
          </w:p>
        </w:tc>
        <w:tc>
          <w:tcPr>
            <w:tcW w:w="270" w:type="dxa"/>
          </w:tcPr>
          <w:p w:rsidR="007769C4" w:rsidRPr="003374E9"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3374E9" w:rsidRDefault="007769C4" w:rsidP="00B918EE">
            <w:pPr>
              <w:spacing w:after="0"/>
              <w:ind w:left="-78" w:right="-25"/>
              <w:jc w:val="center"/>
              <w:rPr>
                <w:rFonts w:ascii="Times New Roman" w:hAnsi="Times New Roman" w:cs="Times New Roman"/>
                <w:b/>
                <w:bCs/>
                <w:szCs w:val="22"/>
                <w:cs/>
              </w:rPr>
            </w:pPr>
            <w:r w:rsidRPr="003374E9">
              <w:rPr>
                <w:rFonts w:ascii="Times New Roman" w:hAnsi="Times New Roman" w:cs="Times New Roman"/>
                <w:b/>
                <w:bCs/>
                <w:szCs w:val="22"/>
              </w:rPr>
              <w:t>Separate</w:t>
            </w:r>
            <w:r w:rsidRPr="003374E9">
              <w:rPr>
                <w:rFonts w:ascii="Times New Roman" w:hAnsi="Times New Roman" w:cs="Times New Roman"/>
                <w:b/>
                <w:bCs/>
                <w:szCs w:val="22"/>
              </w:rPr>
              <w:br/>
              <w:t>financial statements</w:t>
            </w:r>
          </w:p>
        </w:tc>
      </w:tr>
      <w:tr w:rsidR="00DA35C5" w:rsidRPr="003374E9" w:rsidTr="00B918EE">
        <w:tc>
          <w:tcPr>
            <w:tcW w:w="3067" w:type="dxa"/>
          </w:tcPr>
          <w:p w:rsidR="00DA35C5" w:rsidRPr="003374E9" w:rsidRDefault="00DA35C5" w:rsidP="00B918EE">
            <w:pPr>
              <w:spacing w:after="0"/>
              <w:ind w:left="549" w:right="-25"/>
              <w:rPr>
                <w:rFonts w:ascii="Times New Roman" w:hAnsi="Times New Roman" w:cs="Times New Roman"/>
                <w:szCs w:val="22"/>
              </w:rPr>
            </w:pPr>
          </w:p>
        </w:tc>
        <w:tc>
          <w:tcPr>
            <w:tcW w:w="1418" w:type="dxa"/>
          </w:tcPr>
          <w:p w:rsidR="00DA35C5" w:rsidRPr="008E0F84" w:rsidRDefault="00DA35C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DA35C5" w:rsidRPr="00DD5C9B" w:rsidRDefault="00DA35C5" w:rsidP="00176964">
            <w:pPr>
              <w:spacing w:after="0" w:line="240" w:lineRule="atLeast"/>
              <w:ind w:right="-25"/>
              <w:jc w:val="center"/>
              <w:rPr>
                <w:rFonts w:ascii="Times New Roman" w:hAnsi="Times New Roman" w:cs="Times New Roman"/>
                <w:b/>
                <w:szCs w:val="22"/>
              </w:rPr>
            </w:pPr>
          </w:p>
        </w:tc>
        <w:tc>
          <w:tcPr>
            <w:tcW w:w="1430" w:type="dxa"/>
          </w:tcPr>
          <w:p w:rsidR="00DA35C5" w:rsidRPr="008E0F84" w:rsidRDefault="00DA35C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DA35C5" w:rsidRPr="003374E9" w:rsidTr="00B918EE">
        <w:tc>
          <w:tcPr>
            <w:tcW w:w="3067" w:type="dxa"/>
          </w:tcPr>
          <w:p w:rsidR="00DA35C5" w:rsidRPr="003374E9" w:rsidRDefault="00DA35C5" w:rsidP="00B918EE">
            <w:pPr>
              <w:spacing w:after="0"/>
              <w:ind w:left="549" w:right="-25"/>
              <w:rPr>
                <w:rFonts w:ascii="Times New Roman" w:hAnsi="Times New Roman" w:cs="Times New Roman"/>
                <w:szCs w:val="22"/>
              </w:rPr>
            </w:pPr>
          </w:p>
        </w:tc>
        <w:tc>
          <w:tcPr>
            <w:tcW w:w="1418" w:type="dxa"/>
          </w:tcPr>
          <w:p w:rsidR="00DA35C5" w:rsidRPr="008E0F84" w:rsidRDefault="00DA35C5"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DA35C5" w:rsidRPr="00DD5C9B" w:rsidRDefault="00DA35C5" w:rsidP="00176964">
            <w:pPr>
              <w:spacing w:after="0" w:line="240" w:lineRule="atLeast"/>
              <w:ind w:right="-25"/>
              <w:jc w:val="center"/>
              <w:rPr>
                <w:rFonts w:ascii="Times New Roman" w:hAnsi="Times New Roman" w:cs="Times New Roman"/>
                <w:b/>
                <w:szCs w:val="22"/>
              </w:rPr>
            </w:pPr>
          </w:p>
        </w:tc>
        <w:tc>
          <w:tcPr>
            <w:tcW w:w="1430" w:type="dxa"/>
          </w:tcPr>
          <w:p w:rsidR="00DA35C5" w:rsidRPr="008E0F84" w:rsidRDefault="00DA35C5"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DA35C5" w:rsidRPr="003374E9" w:rsidTr="00B918EE">
        <w:tc>
          <w:tcPr>
            <w:tcW w:w="3067" w:type="dxa"/>
          </w:tcPr>
          <w:p w:rsidR="00DA35C5" w:rsidRPr="003374E9" w:rsidRDefault="00DA35C5"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DA35C5" w:rsidRPr="003374E9" w:rsidTr="00B918EE">
        <w:tc>
          <w:tcPr>
            <w:tcW w:w="3067" w:type="dxa"/>
          </w:tcPr>
          <w:p w:rsidR="00DA35C5" w:rsidRPr="003374E9" w:rsidRDefault="00DA35C5" w:rsidP="00B918EE">
            <w:pPr>
              <w:tabs>
                <w:tab w:val="left" w:pos="405"/>
              </w:tabs>
              <w:spacing w:after="0" w:line="240" w:lineRule="atLeast"/>
              <w:ind w:left="522" w:right="-25" w:firstLine="20"/>
              <w:jc w:val="thaiDistribute"/>
              <w:rPr>
                <w:rFonts w:ascii="Times New Roman" w:hAnsi="Times New Roman" w:cs="Times New Roman"/>
                <w:b/>
                <w:bCs/>
                <w:i/>
                <w:iCs/>
                <w:szCs w:val="22"/>
              </w:rPr>
            </w:pPr>
            <w:r w:rsidRPr="003374E9">
              <w:rPr>
                <w:rFonts w:ascii="Times New Roman" w:hAnsi="Times New Roman" w:cs="Times New Roman"/>
                <w:b/>
                <w:bCs/>
                <w:i/>
                <w:iCs/>
                <w:szCs w:val="22"/>
              </w:rPr>
              <w:t>Reclassification:-</w:t>
            </w:r>
          </w:p>
        </w:tc>
        <w:tc>
          <w:tcPr>
            <w:tcW w:w="6444" w:type="dxa"/>
            <w:gridSpan w:val="7"/>
          </w:tcPr>
          <w:p w:rsidR="00DA35C5" w:rsidRPr="003374E9" w:rsidRDefault="00DA35C5" w:rsidP="00B918EE">
            <w:pPr>
              <w:tabs>
                <w:tab w:val="left" w:pos="405"/>
              </w:tabs>
              <w:spacing w:after="0" w:line="240" w:lineRule="atLeast"/>
              <w:ind w:left="522" w:right="333" w:hanging="117"/>
              <w:jc w:val="center"/>
              <w:rPr>
                <w:rFonts w:ascii="Times New Roman" w:hAnsi="Times New Roman" w:cs="Times New Roman"/>
                <w:i/>
                <w:iCs/>
                <w:szCs w:val="22"/>
              </w:rPr>
            </w:pPr>
          </w:p>
        </w:tc>
      </w:tr>
      <w:tr w:rsidR="00FE1C24" w:rsidRPr="003374E9" w:rsidTr="00B918EE">
        <w:tc>
          <w:tcPr>
            <w:tcW w:w="3067" w:type="dxa"/>
          </w:tcPr>
          <w:p w:rsidR="00FE1C24" w:rsidRPr="003374E9" w:rsidRDefault="00FE1C24"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Related parties</w:t>
            </w:r>
          </w:p>
        </w:tc>
        <w:tc>
          <w:tcPr>
            <w:tcW w:w="1418" w:type="dxa"/>
          </w:tcPr>
          <w:p w:rsidR="00FE1C24" w:rsidRPr="00412766" w:rsidRDefault="00D9464A" w:rsidP="00B918EE">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11,755</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FE1C24" w:rsidRPr="00FE1C24" w:rsidRDefault="00FE1C24" w:rsidP="00FE1C24">
            <w:pPr>
              <w:tabs>
                <w:tab w:val="decimal" w:pos="1039"/>
              </w:tabs>
              <w:spacing w:after="0" w:line="240" w:lineRule="atLeast"/>
              <w:ind w:right="-25"/>
              <w:jc w:val="both"/>
              <w:rPr>
                <w:rFonts w:ascii="Times New Roman" w:hAnsi="Times New Roman" w:cstheme="minorBidi"/>
                <w:szCs w:val="22"/>
                <w:lang w:val="en-GB"/>
              </w:rPr>
            </w:pPr>
            <w:r>
              <w:rPr>
                <w:rFonts w:ascii="Times New Roman" w:hAnsi="Times New Roman" w:cs="Times New Roman"/>
                <w:szCs w:val="22"/>
              </w:rPr>
              <w:t>14,85</w:t>
            </w:r>
            <w:r>
              <w:rPr>
                <w:rFonts w:ascii="Times New Roman" w:hAnsi="Times New Roman" w:cstheme="minorBidi"/>
                <w:szCs w:val="22"/>
                <w:lang w:val="en-GB"/>
              </w:rPr>
              <w:t>8</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FE1C24" w:rsidRPr="00412766" w:rsidRDefault="00D9464A" w:rsidP="00B918EE">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11,755</w:t>
            </w:r>
          </w:p>
        </w:tc>
        <w:tc>
          <w:tcPr>
            <w:tcW w:w="236"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FE1C24" w:rsidRPr="00412766" w:rsidRDefault="00FE1C24" w:rsidP="00FE1C24">
            <w:pPr>
              <w:tabs>
                <w:tab w:val="decimal" w:pos="1074"/>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14,85</w:t>
            </w:r>
            <w:r>
              <w:rPr>
                <w:rFonts w:ascii="Times New Roman" w:hAnsi="Times New Roman" w:cs="Times New Roman"/>
                <w:szCs w:val="22"/>
              </w:rPr>
              <w:t>8</w:t>
            </w:r>
          </w:p>
        </w:tc>
      </w:tr>
      <w:tr w:rsidR="00FE1C24" w:rsidRPr="003374E9" w:rsidTr="00B918EE">
        <w:tc>
          <w:tcPr>
            <w:tcW w:w="3067" w:type="dxa"/>
          </w:tcPr>
          <w:p w:rsidR="00FE1C24" w:rsidRPr="003374E9" w:rsidRDefault="00FE1C24"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Other parties</w:t>
            </w:r>
          </w:p>
        </w:tc>
        <w:tc>
          <w:tcPr>
            <w:tcW w:w="1418" w:type="dxa"/>
          </w:tcPr>
          <w:p w:rsidR="00FE1C24" w:rsidRPr="00412766" w:rsidRDefault="00D9464A" w:rsidP="00B918EE">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149,348</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FE1C24" w:rsidRPr="00412766" w:rsidRDefault="00FE1C24" w:rsidP="00FE1C24">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166,192</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FE1C24" w:rsidRPr="00412766" w:rsidRDefault="00D9464A" w:rsidP="00B918EE">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149,127</w:t>
            </w:r>
          </w:p>
        </w:tc>
        <w:tc>
          <w:tcPr>
            <w:tcW w:w="236"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FE1C24" w:rsidRPr="00412766" w:rsidRDefault="00FE1C24" w:rsidP="00FE1C24">
            <w:pPr>
              <w:tabs>
                <w:tab w:val="decimal" w:pos="1074"/>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165,97</w:t>
            </w:r>
            <w:r>
              <w:rPr>
                <w:rFonts w:ascii="Times New Roman" w:hAnsi="Times New Roman" w:cs="Times New Roman"/>
                <w:szCs w:val="22"/>
              </w:rPr>
              <w:t>4</w:t>
            </w:r>
          </w:p>
        </w:tc>
      </w:tr>
      <w:tr w:rsidR="00FE1C24" w:rsidRPr="00412766" w:rsidTr="00B918EE">
        <w:tc>
          <w:tcPr>
            <w:tcW w:w="3067" w:type="dxa"/>
            <w:vAlign w:val="bottom"/>
          </w:tcPr>
          <w:p w:rsidR="00FE1C24" w:rsidRPr="00412766" w:rsidRDefault="00FE1C24" w:rsidP="00B918EE">
            <w:pPr>
              <w:tabs>
                <w:tab w:val="left" w:pos="405"/>
              </w:tabs>
              <w:spacing w:after="0" w:line="240" w:lineRule="atLeast"/>
              <w:ind w:left="522" w:right="-25" w:firstLine="20"/>
              <w:jc w:val="thaiDistribute"/>
              <w:rPr>
                <w:rFonts w:ascii="Times New Roman" w:hAnsi="Times New Roman" w:cs="Times New Roman"/>
                <w:b/>
                <w:bCs/>
                <w:szCs w:val="22"/>
              </w:rPr>
            </w:pPr>
            <w:r w:rsidRPr="00412766">
              <w:rPr>
                <w:rFonts w:ascii="Times New Roman" w:hAnsi="Times New Roman" w:cs="Times New Roman"/>
                <w:b/>
                <w:bCs/>
                <w:szCs w:val="22"/>
              </w:rPr>
              <w:t>Total</w:t>
            </w:r>
          </w:p>
        </w:tc>
        <w:tc>
          <w:tcPr>
            <w:tcW w:w="1418" w:type="dxa"/>
            <w:tcBorders>
              <w:top w:val="single" w:sz="4" w:space="0" w:color="auto"/>
              <w:bottom w:val="double" w:sz="4" w:space="0" w:color="auto"/>
            </w:tcBorders>
          </w:tcPr>
          <w:p w:rsidR="00FE1C24" w:rsidRPr="00412766" w:rsidRDefault="00D9464A" w:rsidP="00B918EE">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161,103</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FE1C24" w:rsidRPr="00412766" w:rsidRDefault="00FE1C24" w:rsidP="00FE1C24">
            <w:pPr>
              <w:tabs>
                <w:tab w:val="decimal" w:pos="103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181,050</w:t>
            </w:r>
          </w:p>
        </w:tc>
        <w:tc>
          <w:tcPr>
            <w:tcW w:w="270"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FE1C24" w:rsidRPr="00412766" w:rsidRDefault="00D9464A" w:rsidP="00B918EE">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160,882</w:t>
            </w:r>
          </w:p>
        </w:tc>
        <w:tc>
          <w:tcPr>
            <w:tcW w:w="236" w:type="dxa"/>
          </w:tcPr>
          <w:p w:rsidR="00FE1C24" w:rsidRPr="00412766" w:rsidRDefault="00FE1C2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FE1C24" w:rsidRPr="00412766" w:rsidRDefault="00FE1C24" w:rsidP="00FE1C24">
            <w:pPr>
              <w:tabs>
                <w:tab w:val="decimal" w:pos="1074"/>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180,83</w:t>
            </w:r>
            <w:r>
              <w:rPr>
                <w:rFonts w:ascii="Times New Roman" w:hAnsi="Times New Roman" w:cs="Times New Roman"/>
                <w:b/>
                <w:bCs/>
                <w:szCs w:val="22"/>
              </w:rPr>
              <w:t>2</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071C9C" w:rsidRPr="0000312A" w:rsidRDefault="00071C9C"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0312A">
        <w:rPr>
          <w:rFonts w:ascii="Times New Roman" w:hAnsi="Times New Roman" w:cs="Times New Roman"/>
          <w:b/>
          <w:bCs/>
          <w:szCs w:val="22"/>
        </w:rPr>
        <w:t>Long-term loans</w:t>
      </w:r>
    </w:p>
    <w:p w:rsidR="00071C9C" w:rsidRPr="0000312A" w:rsidRDefault="00071C9C" w:rsidP="00071C9C">
      <w:pPr>
        <w:tabs>
          <w:tab w:val="left" w:pos="567"/>
          <w:tab w:val="left" w:pos="4820"/>
        </w:tabs>
        <w:spacing w:after="0" w:line="240" w:lineRule="atLeast"/>
        <w:ind w:left="540" w:right="-25"/>
        <w:jc w:val="thaiDistribute"/>
        <w:rPr>
          <w:rFonts w:ascii="Times New Roman" w:hAnsi="Times New Roman" w:cs="Times New Roman"/>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071C9C" w:rsidRPr="0000312A" w:rsidTr="00997997">
        <w:trPr>
          <w:tblHeader/>
        </w:trPr>
        <w:tc>
          <w:tcPr>
            <w:tcW w:w="3351" w:type="dxa"/>
            <w:shd w:val="clear" w:color="auto" w:fill="auto"/>
          </w:tcPr>
          <w:p w:rsidR="00071C9C" w:rsidRPr="0000312A" w:rsidRDefault="00071C9C" w:rsidP="00997997">
            <w:pPr>
              <w:spacing w:after="0" w:line="240" w:lineRule="atLeast"/>
              <w:ind w:left="522" w:right="-25"/>
              <w:rPr>
                <w:rFonts w:ascii="Times New Roman" w:hAnsi="Times New Roman" w:cs="Times New Roman"/>
                <w:szCs w:val="22"/>
              </w:rPr>
            </w:pPr>
          </w:p>
        </w:tc>
        <w:tc>
          <w:tcPr>
            <w:tcW w:w="3118" w:type="dxa"/>
            <w:gridSpan w:val="3"/>
            <w:shd w:val="clear" w:color="auto" w:fill="auto"/>
            <w:vAlign w:val="bottom"/>
          </w:tcPr>
          <w:p w:rsidR="00071C9C" w:rsidRPr="0000312A" w:rsidRDefault="00071C9C" w:rsidP="00997997">
            <w:pPr>
              <w:spacing w:after="0" w:line="240" w:lineRule="atLeast"/>
              <w:ind w:right="-25"/>
              <w:jc w:val="center"/>
              <w:rPr>
                <w:rFonts w:ascii="Times New Roman" w:hAnsi="Times New Roman" w:cs="Times New Roman"/>
                <w:b/>
                <w:bCs/>
                <w:szCs w:val="22"/>
                <w:cs/>
              </w:rPr>
            </w:pPr>
            <w:r w:rsidRPr="0000312A">
              <w:rPr>
                <w:rFonts w:ascii="Times New Roman" w:hAnsi="Times New Roman" w:cs="Times New Roman"/>
                <w:b/>
                <w:bCs/>
                <w:szCs w:val="22"/>
              </w:rPr>
              <w:t>Consolidated</w:t>
            </w:r>
            <w:r w:rsidRPr="0000312A">
              <w:rPr>
                <w:rFonts w:ascii="Times New Roman" w:hAnsi="Times New Roman" w:cs="Times New Roman"/>
                <w:b/>
                <w:bCs/>
                <w:szCs w:val="22"/>
              </w:rPr>
              <w:br/>
              <w:t>financial statements</w:t>
            </w:r>
          </w:p>
        </w:tc>
        <w:tc>
          <w:tcPr>
            <w:tcW w:w="3407" w:type="dxa"/>
            <w:gridSpan w:val="4"/>
            <w:shd w:val="clear" w:color="auto" w:fill="auto"/>
            <w:vAlign w:val="bottom"/>
          </w:tcPr>
          <w:p w:rsidR="00071C9C" w:rsidRPr="0000312A" w:rsidRDefault="00071C9C" w:rsidP="00997997">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Separate</w:t>
            </w:r>
            <w:r w:rsidRPr="0000312A">
              <w:rPr>
                <w:rFonts w:ascii="Times New Roman" w:hAnsi="Times New Roman" w:cs="Times New Roman"/>
                <w:b/>
                <w:bCs/>
                <w:szCs w:val="22"/>
              </w:rPr>
              <w:br/>
              <w:t>financial statements</w:t>
            </w:r>
          </w:p>
        </w:tc>
      </w:tr>
      <w:tr w:rsidR="00071C9C" w:rsidRPr="0000312A" w:rsidTr="00997997">
        <w:trPr>
          <w:tblHeader/>
        </w:trPr>
        <w:tc>
          <w:tcPr>
            <w:tcW w:w="3351" w:type="dxa"/>
          </w:tcPr>
          <w:p w:rsidR="00071C9C" w:rsidRPr="0000312A" w:rsidRDefault="00071C9C" w:rsidP="00997997">
            <w:pPr>
              <w:spacing w:after="0" w:line="240" w:lineRule="atLeast"/>
              <w:ind w:left="522" w:right="-25"/>
              <w:rPr>
                <w:rFonts w:ascii="Times New Roman" w:hAnsi="Times New Roman" w:cs="Times New Roman"/>
                <w:szCs w:val="22"/>
              </w:rPr>
            </w:pPr>
          </w:p>
        </w:tc>
        <w:tc>
          <w:tcPr>
            <w:tcW w:w="1417" w:type="dxa"/>
          </w:tcPr>
          <w:p w:rsidR="00071C9C" w:rsidRPr="008E0F84" w:rsidRDefault="00071C9C" w:rsidP="0099799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465" w:type="dxa"/>
          </w:tcPr>
          <w:p w:rsidR="00071C9C" w:rsidRPr="008E0F84" w:rsidRDefault="00071C9C" w:rsidP="0099799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071C9C" w:rsidRPr="0000312A" w:rsidTr="00997997">
        <w:trPr>
          <w:tblHeader/>
        </w:trPr>
        <w:tc>
          <w:tcPr>
            <w:tcW w:w="3351" w:type="dxa"/>
          </w:tcPr>
          <w:p w:rsidR="00071C9C" w:rsidRPr="0000312A" w:rsidRDefault="00071C9C" w:rsidP="00997997">
            <w:pPr>
              <w:spacing w:after="0" w:line="240" w:lineRule="atLeast"/>
              <w:ind w:left="522" w:right="-25"/>
              <w:rPr>
                <w:rFonts w:ascii="Times New Roman" w:hAnsi="Times New Roman" w:cs="Times New Roman"/>
                <w:szCs w:val="22"/>
              </w:rPr>
            </w:pPr>
          </w:p>
        </w:tc>
        <w:tc>
          <w:tcPr>
            <w:tcW w:w="1417" w:type="dxa"/>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36" w:type="dxa"/>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465" w:type="dxa"/>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071C9C" w:rsidRPr="0000312A" w:rsidTr="00997997">
        <w:trPr>
          <w:tblHeader/>
        </w:trPr>
        <w:tc>
          <w:tcPr>
            <w:tcW w:w="3351" w:type="dxa"/>
          </w:tcPr>
          <w:p w:rsidR="00071C9C" w:rsidRPr="0000312A" w:rsidRDefault="00071C9C" w:rsidP="00997997">
            <w:pPr>
              <w:tabs>
                <w:tab w:val="left" w:pos="405"/>
              </w:tabs>
              <w:spacing w:after="0" w:line="240" w:lineRule="atLeast"/>
              <w:ind w:left="522" w:right="-25" w:hanging="117"/>
              <w:jc w:val="center"/>
              <w:rPr>
                <w:rFonts w:ascii="Times New Roman" w:hAnsi="Times New Roman" w:cs="Times New Roman"/>
                <w:i/>
                <w:iCs/>
                <w:szCs w:val="22"/>
                <w:cs/>
              </w:rPr>
            </w:pPr>
          </w:p>
        </w:tc>
        <w:tc>
          <w:tcPr>
            <w:tcW w:w="6525" w:type="dxa"/>
            <w:gridSpan w:val="7"/>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71C9C" w:rsidRPr="0000312A"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szCs w:val="22"/>
                <w:cs/>
              </w:rPr>
            </w:pPr>
            <w:r w:rsidRPr="0000312A">
              <w:rPr>
                <w:rFonts w:ascii="Times New Roman" w:hAnsi="Times New Roman" w:cs="Times New Roman"/>
                <w:szCs w:val="22"/>
              </w:rPr>
              <w:t xml:space="preserve">Loans from financial </w:t>
            </w:r>
          </w:p>
        </w:tc>
        <w:tc>
          <w:tcPr>
            <w:tcW w:w="1417" w:type="dxa"/>
          </w:tcPr>
          <w:p w:rsidR="00071C9C" w:rsidRPr="0000312A" w:rsidRDefault="00071C9C" w:rsidP="00997997">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071C9C" w:rsidRPr="0000312A" w:rsidRDefault="00071C9C" w:rsidP="00997997">
            <w:pPr>
              <w:tabs>
                <w:tab w:val="decimal" w:pos="812"/>
              </w:tabs>
              <w:spacing w:after="0" w:line="240" w:lineRule="atLeast"/>
              <w:ind w:left="-108" w:right="-108"/>
              <w:jc w:val="both"/>
              <w:rPr>
                <w:rFonts w:ascii="Times New Roman" w:hAnsi="Times New Roman" w:cs="Times New Roman"/>
                <w:szCs w:val="22"/>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071C9C" w:rsidRPr="0000312A" w:rsidRDefault="00071C9C" w:rsidP="00997997">
            <w:pPr>
              <w:tabs>
                <w:tab w:val="decimal" w:pos="1074"/>
              </w:tabs>
              <w:spacing w:after="0" w:line="240" w:lineRule="atLeast"/>
              <w:ind w:left="-108" w:right="-108"/>
              <w:rPr>
                <w:rFonts w:ascii="Times New Roman" w:hAnsi="Times New Roman" w:cs="Times New Roman"/>
                <w:szCs w:val="22"/>
                <w:cs/>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71C9C" w:rsidRPr="0000312A" w:rsidRDefault="00071C9C" w:rsidP="00997997">
            <w:pPr>
              <w:tabs>
                <w:tab w:val="decimal" w:pos="812"/>
              </w:tabs>
              <w:spacing w:after="0" w:line="240" w:lineRule="atLeast"/>
              <w:ind w:left="-108" w:right="-108"/>
              <w:jc w:val="both"/>
              <w:rPr>
                <w:rFonts w:ascii="Times New Roman" w:hAnsi="Times New Roman" w:cs="Times New Roman"/>
                <w:szCs w:val="22"/>
              </w:rPr>
            </w:pPr>
          </w:p>
        </w:tc>
      </w:tr>
      <w:tr w:rsidR="00071C9C" w:rsidRPr="0000312A"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institutions</w:t>
            </w:r>
          </w:p>
        </w:tc>
        <w:tc>
          <w:tcPr>
            <w:tcW w:w="1417" w:type="dxa"/>
          </w:tcPr>
          <w:p w:rsidR="00071C9C" w:rsidRPr="0000312A" w:rsidRDefault="00071C9C" w:rsidP="00997997">
            <w:pPr>
              <w:tabs>
                <w:tab w:val="decimal" w:pos="1167"/>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237,796</w:t>
            </w: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071C9C" w:rsidRPr="0000312A" w:rsidRDefault="00071C9C" w:rsidP="00997997">
            <w:pPr>
              <w:tabs>
                <w:tab w:val="decimal" w:pos="1040"/>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280,462</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071C9C" w:rsidRPr="0000312A" w:rsidRDefault="00071C9C" w:rsidP="00997997">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237,796</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71C9C" w:rsidRPr="0000312A" w:rsidRDefault="00071C9C" w:rsidP="00997997">
            <w:pPr>
              <w:tabs>
                <w:tab w:val="decimal" w:pos="1074"/>
              </w:tabs>
              <w:spacing w:after="0" w:line="240" w:lineRule="atLeast"/>
              <w:ind w:left="-108" w:right="-108"/>
              <w:rPr>
                <w:rFonts w:ascii="Times New Roman" w:hAnsi="Times New Roman" w:cs="Times New Roman"/>
                <w:szCs w:val="22"/>
                <w:cs/>
              </w:rPr>
            </w:pPr>
            <w:r>
              <w:rPr>
                <w:rFonts w:ascii="Times New Roman" w:hAnsi="Times New Roman" w:cs="Times New Roman"/>
                <w:szCs w:val="22"/>
              </w:rPr>
              <w:t>280,462</w:t>
            </w:r>
          </w:p>
        </w:tc>
      </w:tr>
      <w:tr w:rsidR="00071C9C" w:rsidRPr="0000312A"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i/>
                <w:iCs/>
                <w:szCs w:val="22"/>
              </w:rPr>
              <w:t>Less</w:t>
            </w:r>
            <w:r w:rsidRPr="0000312A">
              <w:rPr>
                <w:rFonts w:ascii="Times New Roman" w:hAnsi="Times New Roman" w:cs="Times New Roman"/>
                <w:szCs w:val="22"/>
              </w:rPr>
              <w:t xml:space="preserve"> current portion of long-</w:t>
            </w:r>
          </w:p>
        </w:tc>
        <w:tc>
          <w:tcPr>
            <w:tcW w:w="1417" w:type="dxa"/>
          </w:tcPr>
          <w:p w:rsidR="00071C9C" w:rsidRPr="0000312A" w:rsidRDefault="00071C9C" w:rsidP="00997997">
            <w:pPr>
              <w:tabs>
                <w:tab w:val="decimal" w:pos="1167"/>
              </w:tabs>
              <w:spacing w:after="0" w:line="240" w:lineRule="atLeast"/>
              <w:ind w:left="-108" w:right="-108"/>
              <w:jc w:val="both"/>
              <w:rPr>
                <w:rFonts w:ascii="Times New Roman" w:hAnsi="Times New Roman" w:cs="Times New Roman"/>
                <w:szCs w:val="22"/>
                <w:cs/>
              </w:rPr>
            </w:pP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071C9C" w:rsidRPr="0000312A" w:rsidRDefault="00071C9C" w:rsidP="00997997">
            <w:pPr>
              <w:tabs>
                <w:tab w:val="decimal" w:pos="1040"/>
              </w:tabs>
              <w:spacing w:after="0" w:line="240" w:lineRule="atLeast"/>
              <w:ind w:left="-108" w:right="-108"/>
              <w:jc w:val="both"/>
              <w:rPr>
                <w:rFonts w:ascii="Times New Roman" w:hAnsi="Times New Roman" w:cs="Times New Roman"/>
                <w:szCs w:val="22"/>
                <w:cs/>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071C9C" w:rsidRPr="0000312A" w:rsidRDefault="00071C9C" w:rsidP="00997997">
            <w:pPr>
              <w:tabs>
                <w:tab w:val="decimal" w:pos="1215"/>
              </w:tabs>
              <w:spacing w:after="0" w:line="240" w:lineRule="atLeast"/>
              <w:ind w:left="-108" w:right="-108"/>
              <w:rPr>
                <w:rFonts w:ascii="Times New Roman" w:hAnsi="Times New Roman" w:cs="Times New Roman"/>
                <w:szCs w:val="22"/>
                <w:cs/>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71C9C" w:rsidRPr="0000312A" w:rsidRDefault="00071C9C" w:rsidP="00997997">
            <w:pPr>
              <w:tabs>
                <w:tab w:val="decimal" w:pos="1074"/>
              </w:tabs>
              <w:spacing w:after="0" w:line="240" w:lineRule="atLeast"/>
              <w:ind w:right="-108"/>
              <w:rPr>
                <w:rFonts w:ascii="Times New Roman" w:hAnsi="Times New Roman" w:cs="Times New Roman"/>
                <w:szCs w:val="22"/>
                <w:cs/>
              </w:rPr>
            </w:pPr>
          </w:p>
        </w:tc>
      </w:tr>
      <w:tr w:rsidR="00071C9C" w:rsidRPr="0000312A"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term loans</w:t>
            </w:r>
          </w:p>
        </w:tc>
        <w:tc>
          <w:tcPr>
            <w:tcW w:w="1417" w:type="dxa"/>
            <w:tcBorders>
              <w:bottom w:val="single" w:sz="4" w:space="0" w:color="auto"/>
            </w:tcBorders>
          </w:tcPr>
          <w:p w:rsidR="00071C9C" w:rsidRPr="0000312A" w:rsidRDefault="00071C9C" w:rsidP="00997997">
            <w:pPr>
              <w:tabs>
                <w:tab w:val="decimal" w:pos="1167"/>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(124,548)</w:t>
            </w: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071C9C" w:rsidRPr="0000312A" w:rsidRDefault="00071C9C" w:rsidP="00997997">
            <w:pPr>
              <w:tabs>
                <w:tab w:val="decimal" w:pos="1040"/>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(145,181)</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071C9C" w:rsidRPr="0000312A" w:rsidRDefault="00071C9C" w:rsidP="00997997">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(124,548)</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071C9C" w:rsidRPr="0000312A" w:rsidRDefault="00071C9C" w:rsidP="00997997">
            <w:pPr>
              <w:tabs>
                <w:tab w:val="decimal" w:pos="1074"/>
              </w:tabs>
              <w:spacing w:after="0" w:line="240" w:lineRule="atLeast"/>
              <w:ind w:left="-108" w:right="-108"/>
              <w:rPr>
                <w:rFonts w:ascii="Times New Roman" w:hAnsi="Times New Roman" w:cs="Times New Roman"/>
                <w:szCs w:val="22"/>
                <w:cs/>
              </w:rPr>
            </w:pPr>
            <w:r>
              <w:rPr>
                <w:rFonts w:ascii="Times New Roman" w:hAnsi="Times New Roman" w:cs="Times New Roman"/>
                <w:szCs w:val="22"/>
              </w:rPr>
              <w:t>(145,181)</w:t>
            </w:r>
          </w:p>
        </w:tc>
      </w:tr>
      <w:tr w:rsidR="00071C9C" w:rsidRPr="002A3993"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b/>
                <w:bCs/>
                <w:szCs w:val="22"/>
                <w:cs/>
              </w:rPr>
            </w:pPr>
            <w:r w:rsidRPr="0000312A">
              <w:rPr>
                <w:rFonts w:ascii="Times New Roman" w:hAnsi="Times New Roman" w:cs="Times New Roman"/>
                <w:b/>
                <w:bCs/>
                <w:szCs w:val="22"/>
              </w:rPr>
              <w:t>Net</w:t>
            </w:r>
          </w:p>
        </w:tc>
        <w:tc>
          <w:tcPr>
            <w:tcW w:w="1417" w:type="dxa"/>
            <w:tcBorders>
              <w:top w:val="single" w:sz="4" w:space="0" w:color="auto"/>
              <w:bottom w:val="double" w:sz="4" w:space="0" w:color="auto"/>
            </w:tcBorders>
          </w:tcPr>
          <w:p w:rsidR="00071C9C" w:rsidRPr="0000312A" w:rsidRDefault="00071C9C" w:rsidP="00997997">
            <w:pPr>
              <w:tabs>
                <w:tab w:val="decimal" w:pos="1167"/>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113,248</w:t>
            </w: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071C9C" w:rsidRPr="0000312A" w:rsidRDefault="00071C9C" w:rsidP="00997997">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135,281</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071C9C" w:rsidRPr="0000312A" w:rsidRDefault="00071C9C" w:rsidP="00997997">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113,248</w:t>
            </w: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071C9C" w:rsidRPr="0000312A" w:rsidRDefault="00071C9C" w:rsidP="00997997">
            <w:pPr>
              <w:tabs>
                <w:tab w:val="decimal" w:pos="107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135,281</w:t>
            </w:r>
          </w:p>
        </w:tc>
      </w:tr>
    </w:tbl>
    <w:p w:rsidR="00071C9C" w:rsidRPr="002A3993" w:rsidRDefault="00071C9C" w:rsidP="00071C9C">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071C9C" w:rsidRPr="008E0F84"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three-month period ended 31 March were as follows: </w:t>
      </w:r>
    </w:p>
    <w:p w:rsidR="00071C9C" w:rsidRDefault="00071C9C" w:rsidP="00071C9C">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2911" w:type="dxa"/>
            <w:gridSpan w:val="3"/>
          </w:tcPr>
          <w:p w:rsidR="00071C9C" w:rsidRPr="008E0F84" w:rsidRDefault="00071C9C" w:rsidP="00997997">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071C9C" w:rsidRPr="008E0F84" w:rsidRDefault="00071C9C" w:rsidP="00997997">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68" w:type="dxa"/>
          </w:tcPr>
          <w:p w:rsidR="00071C9C" w:rsidRPr="008E0F84" w:rsidRDefault="00071C9C" w:rsidP="00997997">
            <w:pPr>
              <w:spacing w:after="0" w:line="240" w:lineRule="atLeast"/>
              <w:ind w:left="-54" w:right="-25"/>
              <w:jc w:val="center"/>
              <w:rPr>
                <w:rFonts w:ascii="Times New Roman" w:hAnsi="Times New Roman" w:cs="Times New Roman"/>
                <w:b/>
                <w:bCs/>
                <w:szCs w:val="22"/>
              </w:rPr>
            </w:pPr>
          </w:p>
        </w:tc>
        <w:tc>
          <w:tcPr>
            <w:tcW w:w="2952" w:type="dxa"/>
            <w:gridSpan w:val="3"/>
          </w:tcPr>
          <w:p w:rsidR="00071C9C" w:rsidRPr="008E0F84" w:rsidRDefault="00071C9C" w:rsidP="00997997">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071C9C" w:rsidRPr="008E0F84" w:rsidRDefault="00071C9C" w:rsidP="00997997">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1316"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327"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286"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398"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r>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6131" w:type="dxa"/>
            <w:gridSpan w:val="7"/>
          </w:tcPr>
          <w:p w:rsidR="00071C9C" w:rsidRPr="008E0F84" w:rsidRDefault="00071C9C" w:rsidP="00997997">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071C9C" w:rsidRPr="00862075" w:rsidTr="00997997">
        <w:tc>
          <w:tcPr>
            <w:tcW w:w="3352" w:type="dxa"/>
          </w:tcPr>
          <w:p w:rsidR="00071C9C" w:rsidRPr="00862075" w:rsidRDefault="00071C9C" w:rsidP="00997997">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1316" w:type="dxa"/>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280,462</w:t>
            </w:r>
          </w:p>
        </w:tc>
        <w:tc>
          <w:tcPr>
            <w:tcW w:w="268" w:type="dxa"/>
          </w:tcPr>
          <w:p w:rsidR="00071C9C" w:rsidRPr="00862075" w:rsidRDefault="00071C9C" w:rsidP="00997997">
            <w:pPr>
              <w:tabs>
                <w:tab w:val="decimal" w:pos="882"/>
              </w:tabs>
              <w:spacing w:after="0" w:line="240" w:lineRule="atLeast"/>
              <w:ind w:right="48"/>
              <w:rPr>
                <w:rFonts w:ascii="Times New Roman" w:hAnsi="Times New Roman" w:cs="Times New Roman"/>
                <w:szCs w:val="22"/>
              </w:rPr>
            </w:pPr>
          </w:p>
        </w:tc>
        <w:tc>
          <w:tcPr>
            <w:tcW w:w="1327" w:type="dxa"/>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355,163</w:t>
            </w:r>
          </w:p>
        </w:tc>
        <w:tc>
          <w:tcPr>
            <w:tcW w:w="268" w:type="dxa"/>
          </w:tcPr>
          <w:p w:rsidR="00071C9C" w:rsidRPr="00862075" w:rsidRDefault="00071C9C" w:rsidP="00997997">
            <w:pPr>
              <w:tabs>
                <w:tab w:val="decimal" w:pos="882"/>
              </w:tabs>
              <w:spacing w:after="0" w:line="240" w:lineRule="atLeast"/>
              <w:ind w:right="-45"/>
              <w:rPr>
                <w:rFonts w:ascii="Times New Roman" w:hAnsi="Times New Roman" w:cs="Times New Roman"/>
                <w:szCs w:val="22"/>
              </w:rPr>
            </w:pPr>
          </w:p>
        </w:tc>
        <w:tc>
          <w:tcPr>
            <w:tcW w:w="1286" w:type="dxa"/>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280,462</w:t>
            </w:r>
          </w:p>
        </w:tc>
        <w:tc>
          <w:tcPr>
            <w:tcW w:w="268" w:type="dxa"/>
          </w:tcPr>
          <w:p w:rsidR="00071C9C" w:rsidRPr="00862075" w:rsidRDefault="00071C9C" w:rsidP="00997997">
            <w:pPr>
              <w:tabs>
                <w:tab w:val="decimal" w:pos="882"/>
              </w:tabs>
              <w:spacing w:after="0" w:line="240" w:lineRule="atLeast"/>
              <w:ind w:right="-45"/>
              <w:rPr>
                <w:rFonts w:ascii="Times New Roman" w:hAnsi="Times New Roman" w:cs="Times New Roman"/>
                <w:szCs w:val="22"/>
              </w:rPr>
            </w:pPr>
          </w:p>
        </w:tc>
        <w:tc>
          <w:tcPr>
            <w:tcW w:w="1398" w:type="dxa"/>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340,077</w:t>
            </w:r>
          </w:p>
        </w:tc>
      </w:tr>
      <w:tr w:rsidR="00071C9C" w:rsidRPr="00862075" w:rsidTr="00997997">
        <w:tc>
          <w:tcPr>
            <w:tcW w:w="3352" w:type="dxa"/>
          </w:tcPr>
          <w:p w:rsidR="00071C9C" w:rsidRPr="00862075" w:rsidRDefault="00071C9C" w:rsidP="00997997">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Deductions</w:t>
            </w:r>
          </w:p>
        </w:tc>
        <w:tc>
          <w:tcPr>
            <w:tcW w:w="1316" w:type="dxa"/>
            <w:vAlign w:val="bottom"/>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(42,666)</w:t>
            </w:r>
          </w:p>
        </w:tc>
        <w:tc>
          <w:tcPr>
            <w:tcW w:w="268" w:type="dxa"/>
          </w:tcPr>
          <w:p w:rsidR="00071C9C" w:rsidRPr="00862075" w:rsidRDefault="00071C9C" w:rsidP="00997997">
            <w:pPr>
              <w:spacing w:after="0" w:line="240" w:lineRule="atLeast"/>
              <w:jc w:val="thaiDistribute"/>
              <w:rPr>
                <w:rFonts w:ascii="Times New Roman" w:hAnsi="Times New Roman" w:cs="Times New Roman"/>
                <w:b/>
                <w:szCs w:val="22"/>
              </w:rPr>
            </w:pPr>
          </w:p>
        </w:tc>
        <w:tc>
          <w:tcPr>
            <w:tcW w:w="1327" w:type="dxa"/>
            <w:vAlign w:val="bottom"/>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(39,630)</w:t>
            </w:r>
          </w:p>
        </w:tc>
        <w:tc>
          <w:tcPr>
            <w:tcW w:w="268" w:type="dxa"/>
          </w:tcPr>
          <w:p w:rsidR="00071C9C" w:rsidRPr="00862075" w:rsidRDefault="00071C9C" w:rsidP="00997997">
            <w:pPr>
              <w:spacing w:after="0" w:line="240" w:lineRule="atLeast"/>
              <w:jc w:val="thaiDistribute"/>
              <w:rPr>
                <w:rFonts w:ascii="Times New Roman" w:hAnsi="Times New Roman" w:cs="Times New Roman"/>
                <w:b/>
                <w:szCs w:val="22"/>
              </w:rPr>
            </w:pPr>
          </w:p>
        </w:tc>
        <w:tc>
          <w:tcPr>
            <w:tcW w:w="1286" w:type="dxa"/>
            <w:vAlign w:val="bottom"/>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(42,666)</w:t>
            </w:r>
          </w:p>
        </w:tc>
        <w:tc>
          <w:tcPr>
            <w:tcW w:w="268" w:type="dxa"/>
          </w:tcPr>
          <w:p w:rsidR="00071C9C" w:rsidRPr="00862075" w:rsidRDefault="00071C9C" w:rsidP="00997997">
            <w:pPr>
              <w:spacing w:after="0" w:line="240" w:lineRule="atLeast"/>
              <w:jc w:val="thaiDistribute"/>
              <w:rPr>
                <w:rFonts w:ascii="Times New Roman" w:hAnsi="Times New Roman" w:cs="Times New Roman"/>
                <w:b/>
                <w:szCs w:val="22"/>
              </w:rPr>
            </w:pPr>
          </w:p>
        </w:tc>
        <w:tc>
          <w:tcPr>
            <w:tcW w:w="1398" w:type="dxa"/>
            <w:vAlign w:val="bottom"/>
          </w:tcPr>
          <w:p w:rsidR="00071C9C" w:rsidRPr="00862075" w:rsidRDefault="00071C9C" w:rsidP="00997997">
            <w:pPr>
              <w:pStyle w:val="acctfourfigures"/>
              <w:tabs>
                <w:tab w:val="clear" w:pos="765"/>
                <w:tab w:val="decimal" w:pos="900"/>
              </w:tabs>
              <w:spacing w:line="240" w:lineRule="atLeast"/>
              <w:ind w:right="11"/>
              <w:rPr>
                <w:szCs w:val="22"/>
                <w:lang w:val="en-US" w:bidi="th-TH"/>
              </w:rPr>
            </w:pPr>
            <w:r>
              <w:rPr>
                <w:szCs w:val="22"/>
                <w:lang w:val="en-US" w:bidi="th-TH"/>
              </w:rPr>
              <w:t>(37,138)</w:t>
            </w:r>
          </w:p>
        </w:tc>
      </w:tr>
      <w:tr w:rsidR="00071C9C" w:rsidRPr="00E91539" w:rsidTr="00997997">
        <w:tc>
          <w:tcPr>
            <w:tcW w:w="3352" w:type="dxa"/>
          </w:tcPr>
          <w:p w:rsidR="00071C9C" w:rsidRPr="000445EE" w:rsidRDefault="00071C9C" w:rsidP="00997997">
            <w:pPr>
              <w:spacing w:after="0" w:line="240" w:lineRule="atLeast"/>
              <w:ind w:left="522" w:right="-25"/>
              <w:jc w:val="both"/>
              <w:rPr>
                <w:rFonts w:ascii="Times New Roman" w:hAnsi="Times New Roman" w:cstheme="minorBidi"/>
                <w:b/>
                <w:bCs/>
                <w:szCs w:val="22"/>
                <w:cs/>
              </w:rPr>
            </w:pPr>
            <w:r w:rsidRPr="00E91539">
              <w:rPr>
                <w:rFonts w:ascii="Times New Roman" w:hAnsi="Times New Roman" w:cs="Times New Roman"/>
                <w:b/>
                <w:bCs/>
                <w:szCs w:val="22"/>
              </w:rPr>
              <w:t>At 31 March</w:t>
            </w:r>
          </w:p>
        </w:tc>
        <w:tc>
          <w:tcPr>
            <w:tcW w:w="1316" w:type="dxa"/>
            <w:tcBorders>
              <w:top w:val="single" w:sz="4" w:space="0" w:color="auto"/>
              <w:bottom w:val="double" w:sz="4" w:space="0" w:color="auto"/>
            </w:tcBorders>
            <w:vAlign w:val="bottom"/>
          </w:tcPr>
          <w:p w:rsidR="00071C9C" w:rsidRPr="00E91539" w:rsidRDefault="00071C9C"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237,796</w:t>
            </w:r>
          </w:p>
        </w:tc>
        <w:tc>
          <w:tcPr>
            <w:tcW w:w="268" w:type="dxa"/>
          </w:tcPr>
          <w:p w:rsidR="00071C9C" w:rsidRPr="00E91539" w:rsidRDefault="00071C9C" w:rsidP="00997997">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vAlign w:val="bottom"/>
          </w:tcPr>
          <w:p w:rsidR="00071C9C" w:rsidRPr="00E91539" w:rsidRDefault="00071C9C"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315,533</w:t>
            </w:r>
          </w:p>
        </w:tc>
        <w:tc>
          <w:tcPr>
            <w:tcW w:w="268" w:type="dxa"/>
          </w:tcPr>
          <w:p w:rsidR="00071C9C" w:rsidRPr="00E91539" w:rsidRDefault="00071C9C" w:rsidP="00997997">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071C9C" w:rsidRPr="00E91539" w:rsidRDefault="00071C9C"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237,796</w:t>
            </w:r>
          </w:p>
        </w:tc>
        <w:tc>
          <w:tcPr>
            <w:tcW w:w="268" w:type="dxa"/>
          </w:tcPr>
          <w:p w:rsidR="00071C9C" w:rsidRPr="00E91539" w:rsidRDefault="00071C9C" w:rsidP="00997997">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071C9C" w:rsidRPr="00E91539" w:rsidRDefault="00071C9C"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302,939</w:t>
            </w:r>
          </w:p>
        </w:tc>
      </w:tr>
    </w:tbl>
    <w:p w:rsidR="00071C9C" w:rsidRPr="002A3993"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Pr="00CE69E1"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769C4" w:rsidRPr="00CE69E1" w:rsidTr="00B918EE">
        <w:trPr>
          <w:gridAfter w:val="1"/>
          <w:wAfter w:w="17" w:type="dxa"/>
        </w:trPr>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769C4" w:rsidRPr="00CE69E1" w:rsidRDefault="007769C4" w:rsidP="00B918EE">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5961FE" w:rsidRPr="008E0F84" w:rsidRDefault="005961F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gridSpan w:val="2"/>
            <w:shd w:val="clear" w:color="auto" w:fill="auto"/>
          </w:tcPr>
          <w:p w:rsidR="005961FE" w:rsidRPr="008E0F84" w:rsidRDefault="005961FE"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5961FE" w:rsidRPr="008E0F84" w:rsidRDefault="005961FE"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5961FE" w:rsidRPr="008E0F84" w:rsidRDefault="005961F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5961FE" w:rsidRPr="008E0F84" w:rsidRDefault="005961FE"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5961FE" w:rsidRPr="008E0F84" w:rsidRDefault="005961F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5961FE" w:rsidRPr="00CE69E1" w:rsidTr="00B918EE">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Post-employment benefits:-</w:t>
            </w:r>
          </w:p>
        </w:tc>
        <w:tc>
          <w:tcPr>
            <w:tcW w:w="994" w:type="dxa"/>
            <w:shd w:val="clear" w:color="auto" w:fill="auto"/>
          </w:tcPr>
          <w:p w:rsidR="005961FE" w:rsidRPr="00CE69E1" w:rsidRDefault="005961FE"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CE69E1" w:rsidRDefault="005961FE" w:rsidP="00B918EE">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CE69E1"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CE69E1" w:rsidRDefault="005961FE" w:rsidP="005D1A69">
            <w:pPr>
              <w:tabs>
                <w:tab w:val="decimal" w:pos="953"/>
              </w:tabs>
              <w:spacing w:after="0" w:line="240" w:lineRule="atLeast"/>
              <w:ind w:right="-25"/>
              <w:jc w:val="both"/>
              <w:rPr>
                <w:rFonts w:ascii="Times New Roman" w:hAnsi="Times New Roman" w:cs="Times New Roman"/>
                <w:szCs w:val="22"/>
              </w:rPr>
            </w:pPr>
          </w:p>
        </w:tc>
      </w:tr>
      <w:tr w:rsidR="005961FE" w:rsidRPr="00CE69E1" w:rsidTr="00B918EE">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heme="minorBidi"/>
                <w:szCs w:val="22"/>
                <w:cs/>
                <w:lang w:val="en-GB"/>
              </w:rPr>
            </w:pPr>
            <w:r w:rsidRPr="00CE69E1">
              <w:rPr>
                <w:rFonts w:ascii="Times New Roman" w:hAnsi="Times New Roman" w:cstheme="minorBidi"/>
                <w:szCs w:val="22"/>
                <w:lang w:val="en-GB"/>
              </w:rPr>
              <w:t xml:space="preserve">  Legal severance payments plan</w:t>
            </w:r>
          </w:p>
        </w:tc>
        <w:tc>
          <w:tcPr>
            <w:tcW w:w="994" w:type="dxa"/>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CE69E1"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CE69E1" w:rsidRDefault="005961FE" w:rsidP="005D1A69">
            <w:pPr>
              <w:tabs>
                <w:tab w:val="decimal" w:pos="953"/>
              </w:tabs>
              <w:spacing w:after="0" w:line="240" w:lineRule="atLeast"/>
              <w:ind w:right="-25"/>
              <w:jc w:val="both"/>
              <w:rPr>
                <w:rFonts w:ascii="Times New Roman" w:hAnsi="Times New Roman" w:cs="Times New Roman"/>
                <w:szCs w:val="22"/>
              </w:rPr>
            </w:pPr>
          </w:p>
        </w:tc>
      </w:tr>
      <w:tr w:rsidR="005961FE" w:rsidRPr="00CE69E1" w:rsidTr="00176964">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 xml:space="preserve">     Key management personnel</w:t>
            </w:r>
          </w:p>
        </w:tc>
        <w:tc>
          <w:tcPr>
            <w:tcW w:w="994" w:type="dxa"/>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7B2F69" w:rsidRDefault="00CA09BF" w:rsidP="00B918EE">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35,064</w:t>
            </w:r>
          </w:p>
        </w:tc>
        <w:tc>
          <w:tcPr>
            <w:tcW w:w="270" w:type="dxa"/>
            <w:gridSpan w:val="2"/>
            <w:shd w:val="clear" w:color="auto" w:fill="auto"/>
          </w:tcPr>
          <w:p w:rsidR="005961FE" w:rsidRPr="007B2F69"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7B2F69" w:rsidRDefault="00CA09BF" w:rsidP="005D1A69">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34,800</w:t>
            </w:r>
          </w:p>
        </w:tc>
      </w:tr>
      <w:tr w:rsidR="005961FE" w:rsidRPr="00CE69E1" w:rsidTr="00B918EE">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cs/>
              </w:rPr>
            </w:pPr>
            <w:r w:rsidRPr="00CE69E1">
              <w:rPr>
                <w:rFonts w:ascii="Times New Roman" w:hAnsi="Times New Roman" w:cs="Times New Roman"/>
                <w:szCs w:val="22"/>
              </w:rPr>
              <w:t xml:space="preserve">     Employee</w:t>
            </w:r>
          </w:p>
        </w:tc>
        <w:tc>
          <w:tcPr>
            <w:tcW w:w="994" w:type="dxa"/>
            <w:shd w:val="clear" w:color="auto" w:fill="auto"/>
            <w:vAlign w:val="center"/>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5961FE" w:rsidRPr="007B2F69" w:rsidRDefault="00CA09BF" w:rsidP="00B918EE">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45,172</w:t>
            </w:r>
          </w:p>
        </w:tc>
        <w:tc>
          <w:tcPr>
            <w:tcW w:w="270" w:type="dxa"/>
            <w:gridSpan w:val="2"/>
            <w:shd w:val="clear" w:color="auto" w:fill="auto"/>
          </w:tcPr>
          <w:p w:rsidR="005961FE" w:rsidRPr="007B2F69" w:rsidRDefault="005961FE" w:rsidP="00B918EE">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5961FE" w:rsidRPr="007B2F69" w:rsidRDefault="005961FE" w:rsidP="005D1A69">
            <w:pPr>
              <w:tabs>
                <w:tab w:val="decimal" w:pos="953"/>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4</w:t>
            </w:r>
            <w:r w:rsidR="00CA09BF">
              <w:rPr>
                <w:rFonts w:ascii="Times New Roman" w:hAnsi="Times New Roman" w:cs="Times New Roman"/>
                <w:szCs w:val="22"/>
              </w:rPr>
              <w:t>7,051</w:t>
            </w:r>
          </w:p>
        </w:tc>
      </w:tr>
      <w:tr w:rsidR="005961FE" w:rsidRPr="007B2F69" w:rsidTr="00B918EE">
        <w:tc>
          <w:tcPr>
            <w:tcW w:w="3774" w:type="dxa"/>
            <w:shd w:val="clear" w:color="auto" w:fill="auto"/>
          </w:tcPr>
          <w:p w:rsidR="005961FE" w:rsidRPr="007B2F69" w:rsidRDefault="005961FE" w:rsidP="00B918EE">
            <w:pPr>
              <w:spacing w:after="0" w:line="240" w:lineRule="atLeast"/>
              <w:ind w:left="522" w:right="-25"/>
              <w:jc w:val="both"/>
              <w:rPr>
                <w:rFonts w:ascii="Times New Roman" w:hAnsi="Times New Roman" w:cs="Times New Roman"/>
                <w:b/>
                <w:bCs/>
                <w:szCs w:val="22"/>
              </w:rPr>
            </w:pPr>
            <w:r w:rsidRPr="007B2F69">
              <w:rPr>
                <w:rFonts w:ascii="Times New Roman" w:hAnsi="Times New Roman" w:cs="Times New Roman"/>
                <w:b/>
                <w:bCs/>
                <w:szCs w:val="22"/>
              </w:rPr>
              <w:t>Total</w:t>
            </w:r>
          </w:p>
        </w:tc>
        <w:tc>
          <w:tcPr>
            <w:tcW w:w="994" w:type="dxa"/>
            <w:shd w:val="clear" w:color="auto" w:fill="auto"/>
            <w:vAlign w:val="center"/>
          </w:tcPr>
          <w:p w:rsidR="005961FE" w:rsidRPr="007B2F69" w:rsidRDefault="005961FE" w:rsidP="00B918EE">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5961FE" w:rsidRPr="007B2F69" w:rsidRDefault="005961FE"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5961FE" w:rsidRPr="007B2F69" w:rsidRDefault="005961FE" w:rsidP="00B918EE">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5961FE" w:rsidRPr="007B2F69" w:rsidRDefault="005961FE"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5961FE" w:rsidRPr="007B2F69" w:rsidRDefault="00CA09BF" w:rsidP="00B918EE">
            <w:pPr>
              <w:tabs>
                <w:tab w:val="decimal" w:pos="120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80,236</w:t>
            </w:r>
          </w:p>
        </w:tc>
        <w:tc>
          <w:tcPr>
            <w:tcW w:w="270" w:type="dxa"/>
            <w:gridSpan w:val="2"/>
            <w:shd w:val="clear" w:color="auto" w:fill="auto"/>
          </w:tcPr>
          <w:p w:rsidR="005961FE" w:rsidRPr="007B2F69" w:rsidRDefault="005961FE" w:rsidP="00B918EE">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5961FE" w:rsidRPr="007B2F69" w:rsidRDefault="005961FE" w:rsidP="005D1A69">
            <w:pPr>
              <w:tabs>
                <w:tab w:val="decimal" w:pos="953"/>
              </w:tabs>
              <w:spacing w:after="0" w:line="240" w:lineRule="atLeast"/>
              <w:ind w:right="-25"/>
              <w:jc w:val="both"/>
              <w:rPr>
                <w:rFonts w:ascii="Times New Roman" w:hAnsi="Times New Roman" w:cs="Times New Roman"/>
                <w:b/>
                <w:bCs/>
                <w:szCs w:val="22"/>
              </w:rPr>
            </w:pPr>
            <w:r w:rsidRPr="007B2F69">
              <w:rPr>
                <w:rFonts w:ascii="Times New Roman" w:hAnsi="Times New Roman" w:cs="Times New Roman"/>
                <w:b/>
                <w:bCs/>
                <w:szCs w:val="22"/>
              </w:rPr>
              <w:t>81,</w:t>
            </w:r>
            <w:r w:rsidR="00CA09BF">
              <w:rPr>
                <w:rFonts w:ascii="Times New Roman" w:hAnsi="Times New Roman" w:cs="Times New Roman"/>
                <w:b/>
                <w:bCs/>
                <w:szCs w:val="22"/>
              </w:rPr>
              <w:t>851</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997997" w:rsidRDefault="00997997">
      <w:pPr>
        <w:spacing w:after="0" w:line="240" w:lineRule="auto"/>
        <w:rPr>
          <w:rFonts w:ascii="Times New Roman" w:hAnsi="Times New Roman" w:cs="Times New Roman"/>
          <w:szCs w:val="22"/>
        </w:rPr>
      </w:pPr>
      <w:r>
        <w:rPr>
          <w:rFonts w:ascii="Times New Roman" w:hAnsi="Times New Roman" w:cs="Times New Roman"/>
          <w:szCs w:val="22"/>
        </w:rPr>
        <w:br w:type="page"/>
      </w:r>
    </w:p>
    <w:p w:rsidR="00885CE5" w:rsidRPr="00885CE5" w:rsidRDefault="00885CE5" w:rsidP="00885CE5">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lastRenderedPageBreak/>
        <w:t xml:space="preserve">Movement in present value of </w:t>
      </w:r>
      <w:r w:rsidR="00A67F76">
        <w:rPr>
          <w:rFonts w:ascii="Times New Roman" w:hAnsi="Times New Roman" w:cs="Times New Roman"/>
          <w:szCs w:val="22"/>
        </w:rPr>
        <w:t>n</w:t>
      </w:r>
      <w:r w:rsidR="00A67F76" w:rsidRPr="00A67F76">
        <w:rPr>
          <w:rFonts w:ascii="Times New Roman" w:hAnsi="Times New Roman" w:cs="Times New Roman"/>
          <w:szCs w:val="22"/>
        </w:rPr>
        <w:t>on-current provisions for employee benefits</w:t>
      </w:r>
      <w:r w:rsidR="00A67F76" w:rsidRPr="00885CE5">
        <w:rPr>
          <w:rFonts w:ascii="Times New Roman" w:hAnsi="Times New Roman" w:cs="Times New Roman"/>
          <w:szCs w:val="22"/>
        </w:rPr>
        <w:t xml:space="preserve"> </w:t>
      </w:r>
      <w:r w:rsidRPr="00885CE5">
        <w:rPr>
          <w:rFonts w:ascii="Times New Roman" w:hAnsi="Times New Roman" w:cs="Times New Roman"/>
          <w:szCs w:val="22"/>
        </w:rPr>
        <w:t>for the three-month periods ended 31 March were as follows:</w:t>
      </w:r>
    </w:p>
    <w:p w:rsidR="00885CE5" w:rsidRPr="008E0F84" w:rsidRDefault="00885CE5" w:rsidP="00885CE5">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885CE5" w:rsidRPr="008E0F84" w:rsidRDefault="00885CE5" w:rsidP="00176964">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431"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2</w:t>
            </w: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289" w:type="dxa"/>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21</w:t>
            </w:r>
          </w:p>
        </w:tc>
      </w:tr>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2990" w:type="dxa"/>
            <w:gridSpan w:val="3"/>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85CE5" w:rsidRPr="008E0F84" w:rsidTr="00176964">
        <w:tc>
          <w:tcPr>
            <w:tcW w:w="6327" w:type="dxa"/>
            <w:shd w:val="clear" w:color="auto" w:fill="auto"/>
          </w:tcPr>
          <w:p w:rsidR="00885CE5" w:rsidRPr="008E0F84" w:rsidRDefault="00885CE5" w:rsidP="00176964">
            <w:pPr>
              <w:tabs>
                <w:tab w:val="left" w:pos="833"/>
                <w:tab w:val="left" w:pos="1080"/>
              </w:tabs>
              <w:spacing w:after="0" w:line="240" w:lineRule="atLeast"/>
              <w:ind w:left="833" w:right="-25" w:hanging="284"/>
              <w:rPr>
                <w:rFonts w:ascii="Times New Roman" w:hAnsi="Times New Roman" w:cs="Times New Roman"/>
                <w:szCs w:val="22"/>
                <w:cs/>
              </w:rPr>
            </w:pPr>
            <w:r w:rsidRPr="008E0F84">
              <w:rPr>
                <w:rFonts w:ascii="Times New Roman" w:hAnsi="Times New Roman" w:cs="Times New Roman"/>
                <w:szCs w:val="22"/>
              </w:rPr>
              <w:t>Non – current provisions for</w:t>
            </w:r>
            <w:r>
              <w:rPr>
                <w:rFonts w:ascii="Times New Roman" w:hAnsi="Times New Roman" w:cs="Times New Roman"/>
                <w:szCs w:val="22"/>
              </w:rPr>
              <w:t xml:space="preserve"> </w:t>
            </w:r>
            <w:r w:rsidRPr="008E0F84">
              <w:rPr>
                <w:rFonts w:ascii="Times New Roman" w:hAnsi="Times New Roman" w:cs="Times New Roman"/>
                <w:szCs w:val="22"/>
              </w:rPr>
              <w:t>employee benefit at 1 January</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885CE5" w:rsidRPr="008E0F84" w:rsidRDefault="00FF4E62"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81,851</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885CE5" w:rsidRPr="008E0F84" w:rsidRDefault="00885CE5"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86,214</w:t>
            </w:r>
          </w:p>
        </w:tc>
      </w:tr>
      <w:tr w:rsidR="00885CE5" w:rsidRPr="008E0F84" w:rsidTr="00176964">
        <w:tc>
          <w:tcPr>
            <w:tcW w:w="6327" w:type="dxa"/>
            <w:shd w:val="clear" w:color="auto" w:fill="auto"/>
          </w:tcPr>
          <w:p w:rsidR="00885CE5" w:rsidRPr="008E0F84" w:rsidRDefault="00885CE5" w:rsidP="00176964">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885CE5" w:rsidRPr="008E0F84" w:rsidRDefault="00FF4E62"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951</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885CE5" w:rsidRPr="008E0F84" w:rsidRDefault="00885CE5"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1,344</w:t>
            </w:r>
          </w:p>
        </w:tc>
      </w:tr>
      <w:tr w:rsidR="00885CE5" w:rsidRPr="008E0F84" w:rsidTr="00176964">
        <w:tc>
          <w:tcPr>
            <w:tcW w:w="6327" w:type="dxa"/>
            <w:shd w:val="clear" w:color="auto" w:fill="auto"/>
          </w:tcPr>
          <w:p w:rsidR="00885CE5" w:rsidRPr="008E0F84" w:rsidRDefault="00885CE5" w:rsidP="00176964">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885CE5" w:rsidRPr="008E0F84" w:rsidRDefault="00FF4E62"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326</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885CE5" w:rsidRPr="008E0F84" w:rsidRDefault="00885CE5"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366</w:t>
            </w:r>
          </w:p>
        </w:tc>
      </w:tr>
      <w:tr w:rsidR="00885CE5" w:rsidRPr="008E0F84" w:rsidTr="00176964">
        <w:tc>
          <w:tcPr>
            <w:tcW w:w="6327" w:type="dxa"/>
            <w:shd w:val="clear" w:color="auto" w:fill="auto"/>
          </w:tcPr>
          <w:p w:rsidR="00885CE5" w:rsidRPr="008E0F84" w:rsidRDefault="00885CE5" w:rsidP="00176964">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Benefits paid</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885CE5" w:rsidRPr="008E0F84" w:rsidRDefault="00FF4E62"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(2,892)</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885CE5" w:rsidRPr="008E0F84" w:rsidRDefault="00885CE5"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(95)</w:t>
            </w:r>
          </w:p>
        </w:tc>
      </w:tr>
      <w:tr w:rsidR="00885CE5" w:rsidRPr="008E0F84" w:rsidTr="00176964">
        <w:tc>
          <w:tcPr>
            <w:tcW w:w="6327" w:type="dxa"/>
            <w:shd w:val="clear" w:color="auto" w:fill="auto"/>
            <w:vAlign w:val="center"/>
          </w:tcPr>
          <w:p w:rsidR="00885CE5" w:rsidRPr="008E0F84" w:rsidRDefault="00885CE5" w:rsidP="00176964">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t>Non - current provisions for</w:t>
            </w:r>
            <w:r>
              <w:rPr>
                <w:rFonts w:ascii="Times New Roman" w:hAnsi="Times New Roman" w:cs="Times New Roman"/>
                <w:b/>
                <w:bCs/>
                <w:szCs w:val="22"/>
              </w:rPr>
              <w:t xml:space="preserve"> </w:t>
            </w:r>
            <w:r w:rsidRPr="008E0F84">
              <w:rPr>
                <w:rFonts w:ascii="Times New Roman" w:hAnsi="Times New Roman" w:cs="Times New Roman"/>
                <w:b/>
                <w:bCs/>
                <w:szCs w:val="22"/>
              </w:rPr>
              <w:t xml:space="preserve">employee benefit at 31 March </w:t>
            </w:r>
          </w:p>
        </w:tc>
        <w:tc>
          <w:tcPr>
            <w:tcW w:w="270" w:type="dxa"/>
          </w:tcPr>
          <w:p w:rsidR="00885CE5" w:rsidRPr="008E0F84" w:rsidRDefault="00885CE5" w:rsidP="00176964">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885CE5" w:rsidRPr="008E0F84" w:rsidRDefault="00FF4E62" w:rsidP="00176964">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80,236</w:t>
            </w:r>
          </w:p>
        </w:tc>
        <w:tc>
          <w:tcPr>
            <w:tcW w:w="270" w:type="dxa"/>
          </w:tcPr>
          <w:p w:rsidR="00885CE5" w:rsidRPr="008E0F84" w:rsidRDefault="00885CE5" w:rsidP="00176964">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885CE5" w:rsidRPr="008E0F84" w:rsidRDefault="00885CE5" w:rsidP="00176964">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87,829</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t>Principal actuarial assumptions at the reporting date</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b/>
                <w:bCs/>
                <w:szCs w:val="22"/>
              </w:rPr>
              <w:t>Consolidated and separate financial statements</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885CE5">
              <w:rPr>
                <w:rFonts w:ascii="Times New Roman" w:eastAsia="Cordia New" w:hAnsi="Times New Roman" w:cs="Times New Roman"/>
                <w:szCs w:val="22"/>
              </w:rPr>
              <w:t>2</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885CE5">
              <w:rPr>
                <w:rFonts w:ascii="Times New Roman" w:eastAsia="Cordia New" w:hAnsi="Times New Roman" w:cs="Times New Roman"/>
                <w:szCs w:val="22"/>
              </w:rPr>
              <w:t>1</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Discount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2.25</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2.25</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Salary increase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Staff turnover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Mortality rate</w:t>
            </w:r>
          </w:p>
        </w:tc>
        <w:tc>
          <w:tcPr>
            <w:tcW w:w="2694" w:type="dxa"/>
            <w:vAlign w:val="center"/>
          </w:tcPr>
          <w:p w:rsidR="009A34A1" w:rsidRPr="00CE69E1" w:rsidRDefault="009A34A1" w:rsidP="00B918E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vAlign w:val="center"/>
          </w:tcPr>
          <w:p w:rsidR="009A34A1" w:rsidRPr="00CE69E1" w:rsidRDefault="009A34A1" w:rsidP="00997997">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Disability rate</w:t>
            </w:r>
          </w:p>
        </w:tc>
        <w:tc>
          <w:tcPr>
            <w:tcW w:w="2694" w:type="dxa"/>
            <w:vAlign w:val="center"/>
          </w:tcPr>
          <w:p w:rsidR="009A34A1" w:rsidRPr="00CE69E1" w:rsidRDefault="009A34A1" w:rsidP="00B918EE">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c>
          <w:tcPr>
            <w:tcW w:w="264" w:type="dxa"/>
          </w:tcPr>
          <w:p w:rsidR="009A34A1" w:rsidRPr="00CE69E1" w:rsidRDefault="009A34A1" w:rsidP="00B918EE">
            <w:pPr>
              <w:spacing w:after="0" w:line="240" w:lineRule="atLeast"/>
              <w:ind w:left="76" w:right="-25"/>
              <w:jc w:val="center"/>
              <w:rPr>
                <w:rFonts w:ascii="Times New Roman" w:hAnsi="Times New Roman" w:cs="Times New Roman"/>
                <w:szCs w:val="22"/>
              </w:rPr>
            </w:pPr>
          </w:p>
        </w:tc>
        <w:tc>
          <w:tcPr>
            <w:tcW w:w="2854" w:type="dxa"/>
            <w:vAlign w:val="center"/>
          </w:tcPr>
          <w:p w:rsidR="009A34A1" w:rsidRPr="00CE69E1" w:rsidRDefault="009A34A1" w:rsidP="00997997">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CE69E1" w:rsidRDefault="007769C4" w:rsidP="007769C4">
      <w:pPr>
        <w:tabs>
          <w:tab w:val="left" w:pos="540"/>
        </w:tabs>
        <w:spacing w:after="0" w:line="240" w:lineRule="atLeast"/>
        <w:ind w:left="539" w:right="-25"/>
        <w:jc w:val="both"/>
        <w:rPr>
          <w:rFonts w:ascii="Times New Roman" w:eastAsia="Cordia New" w:hAnsi="Times New Roman" w:cs="Times New Roman"/>
          <w:sz w:val="18"/>
          <w:szCs w:val="18"/>
        </w:rPr>
      </w:pPr>
      <w:r w:rsidRPr="00CE69E1">
        <w:rPr>
          <w:rFonts w:ascii="Times New Roman" w:eastAsia="Cordia New" w:hAnsi="Times New Roman" w:cs="Times New Roman"/>
          <w:sz w:val="18"/>
          <w:szCs w:val="18"/>
        </w:rPr>
        <w:t>*upon the length of service</w:t>
      </w:r>
    </w:p>
    <w:p w:rsidR="007769C4" w:rsidRDefault="007769C4" w:rsidP="007769C4">
      <w:pPr>
        <w:tabs>
          <w:tab w:val="left" w:pos="540"/>
        </w:tabs>
        <w:spacing w:after="0" w:line="240" w:lineRule="atLeast"/>
        <w:ind w:left="539" w:right="-25"/>
        <w:jc w:val="both"/>
        <w:rPr>
          <w:rFonts w:ascii="Times New Roman" w:hAnsi="Times New Roman" w:cs="Times New Roman"/>
          <w:b/>
          <w:bCs/>
          <w:szCs w:val="22"/>
        </w:rPr>
      </w:pPr>
      <w:r w:rsidRPr="00CE69E1">
        <w:rPr>
          <w:rFonts w:ascii="Times New Roman" w:eastAsia="Cordia New" w:hAnsi="Times New Roman" w:cs="Times New Roman"/>
          <w:sz w:val="18"/>
          <w:szCs w:val="18"/>
        </w:rPr>
        <w:t>**Based on TMO 2017: Male and Female Thai Mortality Ordinary Tables of 2017</w:t>
      </w:r>
    </w:p>
    <w:p w:rsidR="007769C4" w:rsidRDefault="007769C4" w:rsidP="007769C4">
      <w:pPr>
        <w:spacing w:after="0" w:line="240" w:lineRule="atLeast"/>
        <w:ind w:left="547" w:right="-58"/>
        <w:jc w:val="both"/>
        <w:rPr>
          <w:rFonts w:ascii="Times New Roman" w:hAnsi="Times New Roman" w:cs="Times New Roman"/>
          <w:szCs w:val="22"/>
        </w:rPr>
      </w:pPr>
    </w:p>
    <w:p w:rsidR="007769C4" w:rsidRPr="00B46D81"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46D81">
        <w:rPr>
          <w:rFonts w:ascii="Times New Roman" w:hAnsi="Times New Roman" w:cs="Times New Roman"/>
          <w:b/>
          <w:bCs/>
          <w:szCs w:val="22"/>
        </w:rPr>
        <w:t>Share capital</w:t>
      </w:r>
    </w:p>
    <w:p w:rsidR="007769C4" w:rsidRDefault="007769C4" w:rsidP="007769C4">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8E0F84">
              <w:rPr>
                <w:rFonts w:ascii="Times New Roman" w:hAnsi="Times New Roman" w:cs="Times New Roman"/>
                <w:sz w:val="22"/>
                <w:szCs w:val="22"/>
              </w:rPr>
              <w:t>31 March 202</w:t>
            </w:r>
            <w:r>
              <w:rPr>
                <w:rFonts w:ascii="Times New Roman" w:hAnsi="Times New Roman" w:cs="Times New Roman"/>
                <w:sz w:val="22"/>
                <w:szCs w:val="22"/>
              </w:rPr>
              <w:t>2</w:t>
            </w:r>
          </w:p>
        </w:tc>
        <w:tc>
          <w:tcPr>
            <w:tcW w:w="251"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21</w:t>
            </w:r>
          </w:p>
        </w:tc>
      </w:tr>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885CE5" w:rsidRPr="00B42968" w:rsidTr="00176964">
        <w:trPr>
          <w:trHeight w:val="342"/>
          <w:tblHeader/>
        </w:trPr>
        <w:tc>
          <w:tcPr>
            <w:tcW w:w="2977" w:type="dxa"/>
          </w:tcPr>
          <w:p w:rsidR="00885CE5" w:rsidRPr="00B42968"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885CE5" w:rsidRPr="00B42968" w:rsidRDefault="00885CE5"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885CE5" w:rsidRPr="008E0F84" w:rsidRDefault="00885CE5" w:rsidP="00176964">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885CE5" w:rsidRPr="008E0F84" w:rsidTr="00176964">
        <w:tc>
          <w:tcPr>
            <w:tcW w:w="3967" w:type="dxa"/>
            <w:gridSpan w:val="3"/>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885CE5" w:rsidRPr="008E0F84" w:rsidTr="00176964">
        <w:tc>
          <w:tcPr>
            <w:tcW w:w="3967" w:type="dxa"/>
            <w:gridSpan w:val="3"/>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85CE5" w:rsidRPr="008E0F84"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r w:rsidR="00885CE5" w:rsidRPr="008E0F84" w:rsidTr="00176964">
        <w:tc>
          <w:tcPr>
            <w:tcW w:w="9460" w:type="dxa"/>
            <w:gridSpan w:val="12"/>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885CE5" w:rsidRPr="008E0F84" w:rsidTr="00176964">
        <w:tc>
          <w:tcPr>
            <w:tcW w:w="9460" w:type="dxa"/>
            <w:gridSpan w:val="1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885CE5" w:rsidRPr="008E0F84" w:rsidTr="00176964">
        <w:tc>
          <w:tcPr>
            <w:tcW w:w="3967" w:type="dxa"/>
            <w:gridSpan w:val="3"/>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885CE5" w:rsidRPr="008E0F84" w:rsidRDefault="00885CE5" w:rsidP="0017696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85CE5" w:rsidRPr="008E0F84" w:rsidTr="00176964">
        <w:trPr>
          <w:trHeight w:val="270"/>
        </w:trPr>
        <w:tc>
          <w:tcPr>
            <w:tcW w:w="3067" w:type="dxa"/>
            <w:gridSpan w:val="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85CE5" w:rsidRPr="008E0F84"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85CE5" w:rsidRPr="008E0F84" w:rsidTr="00176964">
        <w:tc>
          <w:tcPr>
            <w:tcW w:w="3067" w:type="dxa"/>
            <w:gridSpan w:val="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8E0F84" w:rsidTr="00176964">
        <w:tc>
          <w:tcPr>
            <w:tcW w:w="3067" w:type="dxa"/>
            <w:gridSpan w:val="2"/>
            <w:vAlign w:val="bottom"/>
          </w:tcPr>
          <w:p w:rsidR="00885CE5" w:rsidRPr="008E0F84" w:rsidRDefault="00885CE5" w:rsidP="00176964">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420BFF"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sidR="0005147D">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sidR="0005147D">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lastRenderedPageBreak/>
        <w:t>The Group involve virtually in construction businesses in both domestic  and overseas geographical segment but  the overseas  segment is less than 10% of total revenues, therefore, the financial information by geographical segment was not presented.</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85CE5"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12632">
        <w:rPr>
          <w:rFonts w:ascii="Times New Roman" w:hAnsi="Times New Roman" w:cs="Times New Roman"/>
          <w:sz w:val="22"/>
          <w:szCs w:val="22"/>
        </w:rPr>
        <w:t xml:space="preserve">Revenues separated by type of businesses for the three-month periods ended 31 March </w:t>
      </w:r>
      <w:r>
        <w:rPr>
          <w:rFonts w:ascii="Times New Roman" w:hAnsi="Times New Roman" w:cs="Times New Roman"/>
          <w:sz w:val="22"/>
          <w:szCs w:val="22"/>
        </w:rPr>
        <w:t>are as follows:</w:t>
      </w:r>
    </w:p>
    <w:p w:rsidR="00885CE5"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885CE5"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2</w:t>
            </w:r>
          </w:p>
        </w:tc>
        <w:tc>
          <w:tcPr>
            <w:tcW w:w="259"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455" w:type="dxa"/>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21</w:t>
            </w:r>
          </w:p>
        </w:tc>
      </w:tr>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r>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885CE5" w:rsidRPr="0043643B" w:rsidRDefault="006B7CAD" w:rsidP="00176964">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236,234</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885CE5" w:rsidRPr="0043643B" w:rsidRDefault="00885CE5" w:rsidP="00176964">
            <w:pPr>
              <w:tabs>
                <w:tab w:val="decimal" w:pos="969"/>
              </w:tabs>
              <w:spacing w:after="0" w:line="240" w:lineRule="atLeast"/>
              <w:ind w:left="76" w:right="-25"/>
              <w:rPr>
                <w:rFonts w:ascii="Times New Roman" w:hAnsi="Times New Roman" w:cs="Times New Roman"/>
                <w:szCs w:val="22"/>
              </w:rPr>
            </w:pPr>
            <w:r w:rsidRPr="0043643B">
              <w:rPr>
                <w:rFonts w:ascii="Times New Roman" w:hAnsi="Times New Roman" w:cs="Times New Roman"/>
                <w:szCs w:val="22"/>
              </w:rPr>
              <w:t>589,007</w:t>
            </w:r>
          </w:p>
        </w:tc>
      </w:tr>
      <w:tr w:rsidR="00885CE5" w:rsidRPr="00A12632" w:rsidTr="00176964">
        <w:tc>
          <w:tcPr>
            <w:tcW w:w="6216"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General public works</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885CE5" w:rsidRPr="0043643B" w:rsidRDefault="006B7CAD" w:rsidP="00176964">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850</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5" w:type="dxa"/>
          </w:tcPr>
          <w:p w:rsidR="00885CE5" w:rsidRPr="0043643B" w:rsidRDefault="00885CE5" w:rsidP="00176964">
            <w:pPr>
              <w:tabs>
                <w:tab w:val="decimal" w:pos="969"/>
              </w:tabs>
              <w:spacing w:after="0" w:line="240" w:lineRule="atLeast"/>
              <w:ind w:left="76" w:right="-25"/>
              <w:rPr>
                <w:rFonts w:ascii="Times New Roman" w:hAnsi="Times New Roman" w:cs="Times New Roman"/>
                <w:szCs w:val="22"/>
              </w:rPr>
            </w:pPr>
            <w:r w:rsidRPr="0043643B">
              <w:rPr>
                <w:rFonts w:ascii="Times New Roman" w:hAnsi="Times New Roman" w:cs="Times New Roman"/>
                <w:szCs w:val="22"/>
              </w:rPr>
              <w:t>80</w:t>
            </w:r>
          </w:p>
        </w:tc>
      </w:tr>
    </w:tbl>
    <w:p w:rsidR="007769C4" w:rsidRPr="009A1CC4" w:rsidRDefault="007769C4" w:rsidP="009A1CC4">
      <w:pPr>
        <w:tabs>
          <w:tab w:val="left" w:pos="540"/>
        </w:tabs>
        <w:spacing w:after="0" w:line="240" w:lineRule="atLeast"/>
        <w:ind w:left="540" w:right="-25"/>
        <w:jc w:val="both"/>
        <w:rPr>
          <w:rFonts w:ascii="Times New Roman" w:hAnsi="Times New Roman" w:cs="Times New Roman"/>
          <w:szCs w:val="22"/>
        </w:rPr>
      </w:pPr>
    </w:p>
    <w:p w:rsidR="007769C4" w:rsidRPr="00013F73" w:rsidRDefault="00F863B2" w:rsidP="006664E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Income tax</w:t>
      </w:r>
      <w:r w:rsidR="00094FD5">
        <w:rPr>
          <w:rFonts w:ascii="Times New Roman" w:hAnsi="Times New Roman" w:cs="Times New Roman"/>
          <w:b/>
          <w:bCs/>
          <w:szCs w:val="22"/>
        </w:rPr>
        <w:t xml:space="preserve"> expense (revenue)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F863B2" w:rsidRPr="008E0F84" w:rsidRDefault="00F863B2" w:rsidP="00F863B2">
      <w:pPr>
        <w:spacing w:after="0" w:line="240" w:lineRule="auto"/>
        <w:ind w:left="540" w:right="-25"/>
        <w:jc w:val="thaiDistribute"/>
        <w:rPr>
          <w:rFonts w:ascii="Times New Roman" w:hAnsi="Times New Roman" w:cs="Times New Roman"/>
          <w:szCs w:val="22"/>
          <w:lang w:val="en-GB"/>
        </w:rPr>
      </w:pPr>
      <w:r w:rsidRPr="008E0F84">
        <w:rPr>
          <w:rFonts w:ascii="Times New Roman" w:hAnsi="Times New Roman" w:cs="Times New Roman"/>
          <w:szCs w:val="22"/>
        </w:rPr>
        <w:t xml:space="preserve">Income tax expenses </w:t>
      </w:r>
      <w:r w:rsidR="00094FD5">
        <w:rPr>
          <w:rFonts w:ascii="Times New Roman" w:hAnsi="Times New Roman" w:cs="Times New Roman"/>
          <w:szCs w:val="22"/>
        </w:rPr>
        <w:t xml:space="preserve">(revenue) </w:t>
      </w:r>
      <w:r w:rsidRPr="008E0F84">
        <w:rPr>
          <w:rFonts w:ascii="Times New Roman" w:hAnsi="Times New Roman" w:cs="Times New Roman"/>
          <w:szCs w:val="22"/>
        </w:rPr>
        <w:t>for the three-month periods ended 31 March were summarized as follows:</w:t>
      </w:r>
    </w:p>
    <w:p w:rsidR="00F863B2" w:rsidRDefault="00F863B2" w:rsidP="00F863B2">
      <w:pPr>
        <w:pStyle w:val="BodyText"/>
        <w:ind w:left="540" w:right="-25"/>
        <w:rPr>
          <w:rFonts w:ascii="Times New Roman" w:hAnsi="Times New Roman" w:cs="Times New Roman"/>
          <w:sz w:val="22"/>
          <w:szCs w:val="22"/>
        </w:rPr>
      </w:pPr>
    </w:p>
    <w:p w:rsidR="00F863B2" w:rsidRPr="000C1CE6" w:rsidRDefault="00F863B2" w:rsidP="00F863B2">
      <w:pPr>
        <w:spacing w:after="0" w:line="240" w:lineRule="auto"/>
        <w:ind w:left="540" w:right="-25"/>
        <w:jc w:val="thaiDistribute"/>
        <w:rPr>
          <w:rFonts w:ascii="Times New Roman" w:hAnsi="Times New Roman" w:cs="Times New Roman"/>
          <w:b/>
          <w:bCs/>
          <w:i/>
          <w:iCs/>
          <w:szCs w:val="22"/>
        </w:rPr>
      </w:pPr>
      <w:r w:rsidRPr="000C1CE6">
        <w:rPr>
          <w:rFonts w:ascii="Times New Roman" w:hAnsi="Times New Roman" w:cs="Times New Roman"/>
          <w:b/>
          <w:bCs/>
          <w:i/>
          <w:iCs/>
          <w:szCs w:val="22"/>
        </w:rPr>
        <w:t xml:space="preserve">Income tax </w:t>
      </w:r>
      <w:r w:rsidR="00094FD5">
        <w:rPr>
          <w:rFonts w:ascii="Times New Roman" w:hAnsi="Times New Roman" w:cs="Times New Roman"/>
          <w:b/>
          <w:bCs/>
          <w:i/>
          <w:iCs/>
          <w:szCs w:val="22"/>
        </w:rPr>
        <w:t xml:space="preserve">(revenue) </w:t>
      </w:r>
      <w:r w:rsidRPr="000C1CE6">
        <w:rPr>
          <w:rFonts w:ascii="Times New Roman" w:hAnsi="Times New Roman" w:cs="Times New Roman"/>
          <w:b/>
          <w:bCs/>
          <w:i/>
          <w:iCs/>
          <w:szCs w:val="22"/>
        </w:rPr>
        <w:t>recogni</w:t>
      </w:r>
      <w:r>
        <w:rPr>
          <w:rFonts w:ascii="Times New Roman" w:hAnsi="Times New Roman" w:cs="Times New Roman"/>
          <w:b/>
          <w:bCs/>
          <w:i/>
          <w:iCs/>
          <w:szCs w:val="22"/>
        </w:rPr>
        <w:t>z</w:t>
      </w:r>
      <w:r w:rsidRPr="000C1CE6">
        <w:rPr>
          <w:rFonts w:ascii="Times New Roman" w:hAnsi="Times New Roman" w:cs="Times New Roman"/>
          <w:b/>
          <w:bCs/>
          <w:i/>
          <w:iCs/>
          <w:szCs w:val="22"/>
        </w:rPr>
        <w:t>ed in profit or loss</w:t>
      </w:r>
    </w:p>
    <w:p w:rsidR="00F863B2" w:rsidRPr="000C1CE6" w:rsidRDefault="00F863B2" w:rsidP="00F863B2">
      <w:pPr>
        <w:pStyle w:val="BodyText"/>
        <w:ind w:left="540" w:right="-25"/>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2257" w:type="dxa"/>
            <w:gridSpan w:val="3"/>
          </w:tcPr>
          <w:p w:rsidR="00F863B2" w:rsidRPr="008E0F84" w:rsidRDefault="00F863B2" w:rsidP="00176964">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F863B2" w:rsidRPr="008E0F84" w:rsidRDefault="00F863B2" w:rsidP="00176964">
            <w:pPr>
              <w:spacing w:after="0" w:line="240" w:lineRule="atLeast"/>
              <w:ind w:right="-25"/>
              <w:jc w:val="center"/>
              <w:rPr>
                <w:rFonts w:ascii="Times New Roman" w:hAnsi="Times New Roman" w:cs="Times New Roman"/>
                <w:bCs/>
                <w:szCs w:val="22"/>
              </w:rPr>
            </w:pPr>
          </w:p>
        </w:tc>
        <w:tc>
          <w:tcPr>
            <w:tcW w:w="2269" w:type="dxa"/>
            <w:gridSpan w:val="3"/>
          </w:tcPr>
          <w:p w:rsidR="00F863B2" w:rsidRPr="008E0F84" w:rsidRDefault="00F863B2" w:rsidP="00176964">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964"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023"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994"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005"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r>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4796" w:type="dxa"/>
            <w:gridSpan w:val="7"/>
          </w:tcPr>
          <w:p w:rsidR="00F863B2" w:rsidRPr="008E0F84" w:rsidRDefault="00F863B2" w:rsidP="00176964">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1023"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994"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1005" w:type="dxa"/>
          </w:tcPr>
          <w:p w:rsidR="00F863B2" w:rsidRPr="003435B2" w:rsidRDefault="00F863B2" w:rsidP="00176964">
            <w:pPr>
              <w:pStyle w:val="acctfourfigures"/>
              <w:tabs>
                <w:tab w:val="clear" w:pos="765"/>
                <w:tab w:val="decimal" w:pos="773"/>
              </w:tabs>
              <w:spacing w:line="240" w:lineRule="atLeast"/>
              <w:ind w:right="-25"/>
              <w:jc w:val="both"/>
              <w:rPr>
                <w:szCs w:val="22"/>
                <w:lang w:val="en-US"/>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r w:rsidR="00C64D9C">
              <w:rPr>
                <w:rFonts w:ascii="Times New Roman" w:hAnsi="Times New Roman" w:cs="Times New Roman"/>
                <w:szCs w:val="22"/>
              </w:rPr>
              <w:t xml:space="preserve"> (revenue)</w:t>
            </w:r>
          </w:p>
        </w:tc>
        <w:tc>
          <w:tcPr>
            <w:tcW w:w="964" w:type="dxa"/>
          </w:tcPr>
          <w:p w:rsidR="00F863B2" w:rsidRPr="003435B2" w:rsidRDefault="006B7CAD"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(171)</w:t>
            </w:r>
          </w:p>
        </w:tc>
        <w:tc>
          <w:tcPr>
            <w:tcW w:w="270" w:type="dxa"/>
          </w:tcPr>
          <w:p w:rsidR="00F863B2" w:rsidRPr="003435B2" w:rsidRDefault="00F863B2" w:rsidP="00176964">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5,380</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3435B2" w:rsidRDefault="006B7CAD" w:rsidP="006B7CAD">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3435B2" w:rsidRDefault="00F863B2" w:rsidP="00176964">
            <w:pPr>
              <w:tabs>
                <w:tab w:val="decimal" w:pos="75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6,387</w:t>
            </w: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Pr="003435B2">
              <w:rPr>
                <w:rFonts w:ascii="Times New Roman" w:hAnsi="Times New Roman" w:cs="Times New Roman"/>
                <w:szCs w:val="22"/>
              </w:rPr>
              <w:t>concern</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sidR="006B7CAD">
              <w:rPr>
                <w:rFonts w:ascii="Times New Roman" w:hAnsi="Times New Roman" w:cs="Times New Roman"/>
                <w:szCs w:val="22"/>
              </w:rPr>
              <w:t xml:space="preserve"> and tax loss</w:t>
            </w:r>
          </w:p>
        </w:tc>
        <w:tc>
          <w:tcPr>
            <w:tcW w:w="964" w:type="dxa"/>
          </w:tcPr>
          <w:p w:rsidR="00F863B2" w:rsidRPr="003435B2" w:rsidRDefault="006B7CAD"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F863B2" w:rsidRPr="003435B2" w:rsidRDefault="00F863B2" w:rsidP="00176964">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3,603</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3435B2" w:rsidRDefault="006B7CAD" w:rsidP="00176964">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3435B2" w:rsidRDefault="00F863B2" w:rsidP="00176964">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3,603</w:t>
            </w:r>
          </w:p>
        </w:tc>
      </w:tr>
      <w:tr w:rsidR="00F863B2" w:rsidRPr="003435B2" w:rsidTr="00176964">
        <w:tc>
          <w:tcPr>
            <w:tcW w:w="4370" w:type="dxa"/>
          </w:tcPr>
          <w:p w:rsidR="00F863B2" w:rsidRPr="006664EF" w:rsidRDefault="00F863B2" w:rsidP="00176964">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w:t>
            </w:r>
            <w:r w:rsidR="006664EF" w:rsidRPr="006664EF">
              <w:rPr>
                <w:rFonts w:ascii="Times New Roman" w:hAnsi="Times New Roman" w:cs="Times New Roman"/>
                <w:b/>
                <w:bCs/>
                <w:szCs w:val="22"/>
              </w:rPr>
              <w:t xml:space="preserve"> expenses (revenue)</w:t>
            </w:r>
          </w:p>
        </w:tc>
        <w:tc>
          <w:tcPr>
            <w:tcW w:w="964" w:type="dxa"/>
            <w:tcBorders>
              <w:top w:val="single" w:sz="4" w:space="0" w:color="auto"/>
              <w:bottom w:val="double" w:sz="4" w:space="0" w:color="auto"/>
            </w:tcBorders>
          </w:tcPr>
          <w:p w:rsidR="00F863B2" w:rsidRPr="00126D04" w:rsidRDefault="006B7CAD" w:rsidP="00176964">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(10,170)</w:t>
            </w:r>
          </w:p>
        </w:tc>
        <w:tc>
          <w:tcPr>
            <w:tcW w:w="270" w:type="dxa"/>
          </w:tcPr>
          <w:p w:rsidR="00F863B2" w:rsidRPr="00126D04" w:rsidRDefault="00F863B2" w:rsidP="00176964">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F863B2" w:rsidRPr="00126D04" w:rsidRDefault="00F863B2" w:rsidP="00176964">
            <w:pPr>
              <w:tabs>
                <w:tab w:val="decimal" w:pos="756"/>
              </w:tabs>
              <w:spacing w:after="0" w:line="240" w:lineRule="atLeast"/>
              <w:ind w:left="-93" w:right="-96"/>
              <w:jc w:val="thaiDistribute"/>
              <w:rPr>
                <w:rFonts w:ascii="Times New Roman" w:hAnsi="Times New Roman" w:cs="Times New Roman"/>
                <w:b/>
                <w:bCs/>
                <w:szCs w:val="22"/>
              </w:rPr>
            </w:pPr>
            <w:r w:rsidRPr="00126D04">
              <w:rPr>
                <w:rFonts w:ascii="Times New Roman" w:hAnsi="Times New Roman" w:cs="Times New Roman"/>
                <w:b/>
                <w:bCs/>
                <w:szCs w:val="22"/>
              </w:rPr>
              <w:t>8,98</w:t>
            </w:r>
            <w:r>
              <w:rPr>
                <w:rFonts w:ascii="Times New Roman" w:hAnsi="Times New Roman" w:cs="Times New Roman"/>
                <w:b/>
                <w:bCs/>
                <w:szCs w:val="22"/>
              </w:rPr>
              <w:t>3</w:t>
            </w:r>
          </w:p>
        </w:tc>
        <w:tc>
          <w:tcPr>
            <w:tcW w:w="270" w:type="dxa"/>
          </w:tcPr>
          <w:p w:rsidR="00F863B2" w:rsidRPr="00126D04"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F863B2" w:rsidRPr="00126D04" w:rsidRDefault="006B7CAD" w:rsidP="00176964">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(9,999)</w:t>
            </w:r>
          </w:p>
        </w:tc>
        <w:tc>
          <w:tcPr>
            <w:tcW w:w="270" w:type="dxa"/>
          </w:tcPr>
          <w:p w:rsidR="00F863B2" w:rsidRPr="00126D04"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F863B2" w:rsidRPr="00126D04" w:rsidRDefault="00F863B2" w:rsidP="00176964">
            <w:pPr>
              <w:tabs>
                <w:tab w:val="decimal" w:pos="751"/>
              </w:tabs>
              <w:spacing w:after="0" w:line="240" w:lineRule="atLeast"/>
              <w:ind w:left="-93" w:right="-96"/>
              <w:jc w:val="thaiDistribute"/>
              <w:rPr>
                <w:rFonts w:ascii="Times New Roman" w:hAnsi="Times New Roman" w:cs="Times New Roman"/>
                <w:b/>
                <w:bCs/>
                <w:szCs w:val="22"/>
              </w:rPr>
            </w:pPr>
            <w:r w:rsidRPr="00126D04">
              <w:rPr>
                <w:rFonts w:ascii="Times New Roman" w:hAnsi="Times New Roman" w:cs="Times New Roman"/>
                <w:b/>
                <w:bCs/>
                <w:szCs w:val="22"/>
              </w:rPr>
              <w:t>9,990</w:t>
            </w:r>
          </w:p>
        </w:tc>
      </w:tr>
    </w:tbl>
    <w:p w:rsidR="00F863B2" w:rsidRDefault="00F863B2" w:rsidP="00F863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935001" w:rsidRDefault="001A65CF"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E</w:t>
      </w:r>
      <w:r w:rsidR="007769C4" w:rsidRPr="00935001">
        <w:rPr>
          <w:rFonts w:ascii="Times New Roman" w:hAnsi="Times New Roman" w:cs="Times New Roman"/>
          <w:b/>
          <w:bCs/>
          <w:szCs w:val="22"/>
        </w:rPr>
        <w:t>arnings (losses) per share</w:t>
      </w:r>
    </w:p>
    <w:p w:rsidR="007769C4" w:rsidRPr="00935001" w:rsidRDefault="007769C4" w:rsidP="007769C4">
      <w:pPr>
        <w:tabs>
          <w:tab w:val="left" w:pos="567"/>
        </w:tabs>
        <w:spacing w:after="0" w:line="240" w:lineRule="atLeast"/>
        <w:ind w:left="540" w:right="-25"/>
        <w:jc w:val="thaiDistribute"/>
        <w:rPr>
          <w:rFonts w:ascii="Times New Roman" w:hAnsi="Times New Roman" w:cs="Times New Roman"/>
          <w:szCs w:val="22"/>
        </w:rPr>
      </w:pPr>
    </w:p>
    <w:p w:rsidR="00F863B2" w:rsidRDefault="00F863B2" w:rsidP="00F863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sidR="00DF7741">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Pr>
          <w:rFonts w:ascii="Times New Roman" w:hAnsi="Times New Roman" w:cs="Times New Roman"/>
          <w:szCs w:val="22"/>
        </w:rPr>
        <w:t xml:space="preserve">three – month periods </w:t>
      </w:r>
      <w:r w:rsidRPr="00B84C57">
        <w:rPr>
          <w:rFonts w:ascii="Times New Roman" w:hAnsi="Times New Roman" w:cs="Times New Roman"/>
          <w:szCs w:val="22"/>
        </w:rPr>
        <w:t xml:space="preserve">ended 31 </w:t>
      </w:r>
      <w:r>
        <w:rPr>
          <w:rFonts w:ascii="Times New Roman" w:hAnsi="Times New Roman" w:cs="Times New Roman"/>
          <w:szCs w:val="22"/>
        </w:rPr>
        <w:t>March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sidR="00DF7741">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Pr="00B84C57">
        <w:rPr>
          <w:rFonts w:ascii="Times New Roman" w:hAnsi="Times New Roman" w:cs="Times New Roman"/>
          <w:szCs w:val="22"/>
        </w:rPr>
        <w:t xml:space="preserve"> attributable to ordinary shareholders of the Company by the number of shares issuing during the </w:t>
      </w:r>
      <w:r>
        <w:rPr>
          <w:rFonts w:ascii="Times New Roman" w:hAnsi="Times New Roman" w:cs="Times New Roman"/>
          <w:szCs w:val="22"/>
        </w:rPr>
        <w:t>period</w:t>
      </w:r>
      <w:r w:rsidRPr="00B84C57">
        <w:rPr>
          <w:rFonts w:ascii="Times New Roman" w:hAnsi="Times New Roman" w:cs="Times New Roman"/>
          <w:szCs w:val="22"/>
        </w:rPr>
        <w:t xml:space="preserve"> as follows:</w:t>
      </w:r>
    </w:p>
    <w:p w:rsidR="00F863B2" w:rsidRDefault="00F863B2" w:rsidP="00F863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2754" w:type="dxa"/>
            <w:gridSpan w:val="3"/>
          </w:tcPr>
          <w:p w:rsidR="00F863B2" w:rsidRPr="008E0F84" w:rsidRDefault="00F863B2" w:rsidP="00176964">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F863B2" w:rsidRPr="00301EC9" w:rsidRDefault="00F863B2" w:rsidP="00176964">
            <w:pPr>
              <w:spacing w:after="0" w:line="240" w:lineRule="atLeast"/>
              <w:ind w:left="162" w:right="-25" w:hanging="162"/>
              <w:rPr>
                <w:rFonts w:ascii="Times New Roman" w:hAnsi="Times New Roman" w:cs="Times New Roman"/>
                <w:szCs w:val="22"/>
              </w:rPr>
            </w:pPr>
          </w:p>
        </w:tc>
        <w:tc>
          <w:tcPr>
            <w:tcW w:w="2773" w:type="dxa"/>
            <w:gridSpan w:val="3"/>
          </w:tcPr>
          <w:p w:rsidR="00F863B2" w:rsidRPr="008E0F84" w:rsidRDefault="00F863B2" w:rsidP="00176964">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1255"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36"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c>
          <w:tcPr>
            <w:tcW w:w="236"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47"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5763" w:type="dxa"/>
            <w:gridSpan w:val="7"/>
          </w:tcPr>
          <w:p w:rsidR="00F863B2" w:rsidRPr="008E0F84" w:rsidRDefault="00F863B2" w:rsidP="00176964">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Profit </w:t>
            </w:r>
            <w:r w:rsidR="00DF7741">
              <w:rPr>
                <w:rFonts w:ascii="Times New Roman" w:hAnsi="Times New Roman" w:cs="Times New Roman"/>
                <w:szCs w:val="22"/>
              </w:rPr>
              <w:t xml:space="preserve">(loss) </w:t>
            </w:r>
            <w:r>
              <w:rPr>
                <w:rFonts w:ascii="Times New Roman" w:hAnsi="Times New Roman" w:cs="Times New Roman"/>
                <w:szCs w:val="22"/>
              </w:rPr>
              <w:t>for the period</w:t>
            </w:r>
          </w:p>
        </w:tc>
        <w:tc>
          <w:tcPr>
            <w:tcW w:w="1255" w:type="dxa"/>
          </w:tcPr>
          <w:p w:rsidR="00F863B2" w:rsidRPr="00301EC9"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F863B2" w:rsidRPr="00301EC9" w:rsidTr="00176964">
        <w:tc>
          <w:tcPr>
            <w:tcW w:w="3870" w:type="dxa"/>
          </w:tcPr>
          <w:p w:rsidR="00F863B2" w:rsidRPr="008E0F84" w:rsidRDefault="00F863B2" w:rsidP="00176964">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F863B2" w:rsidRPr="00301EC9"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DF7741" w:rsidRPr="00301EC9" w:rsidTr="00176964">
        <w:tc>
          <w:tcPr>
            <w:tcW w:w="3870" w:type="dxa"/>
          </w:tcPr>
          <w:p w:rsidR="00DF7741" w:rsidRPr="008E0F84" w:rsidRDefault="00DF7741" w:rsidP="00176964">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DF7741" w:rsidRPr="00301EC9" w:rsidRDefault="0048674F" w:rsidP="00DF774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(43,496)</w:t>
            </w: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23,927</w:t>
            </w: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48674F" w:rsidP="00DF774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(42,457)</w:t>
            </w:r>
          </w:p>
        </w:tc>
        <w:tc>
          <w:tcPr>
            <w:tcW w:w="247"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2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28,070</w:t>
            </w:r>
          </w:p>
        </w:tc>
      </w:tr>
      <w:tr w:rsidR="00DF7741" w:rsidRPr="00301EC9" w:rsidTr="00176964">
        <w:tc>
          <w:tcPr>
            <w:tcW w:w="3870" w:type="dxa"/>
          </w:tcPr>
          <w:p w:rsidR="00DF7741" w:rsidRPr="00301EC9" w:rsidRDefault="00443117" w:rsidP="00176964">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00DF7741"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DF7741" w:rsidRPr="00301EC9" w:rsidRDefault="00DF7741"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26"/>
              </w:tabs>
              <w:spacing w:after="0" w:line="240" w:lineRule="atLeast"/>
              <w:ind w:left="-93" w:right="-96"/>
              <w:jc w:val="thaiDistribute"/>
              <w:rPr>
                <w:rFonts w:ascii="Times New Roman" w:hAnsi="Times New Roman" w:cs="Times New Roman"/>
                <w:szCs w:val="22"/>
              </w:rPr>
            </w:pPr>
          </w:p>
        </w:tc>
      </w:tr>
      <w:tr w:rsidR="00E22364" w:rsidRPr="00301EC9" w:rsidTr="00176964">
        <w:tc>
          <w:tcPr>
            <w:tcW w:w="3870" w:type="dxa"/>
          </w:tcPr>
          <w:p w:rsidR="00E22364" w:rsidRPr="008E0F84" w:rsidRDefault="00E22364" w:rsidP="00443117">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E22364" w:rsidRPr="00301EC9" w:rsidRDefault="00E22364" w:rsidP="00997997">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85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47"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826"/>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E22364" w:rsidRPr="00301EC9" w:rsidTr="00176964">
        <w:tc>
          <w:tcPr>
            <w:tcW w:w="3870" w:type="dxa"/>
          </w:tcPr>
          <w:p w:rsidR="00E22364" w:rsidRDefault="00E22364" w:rsidP="00176964">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r w:rsidRPr="008E0F84">
              <w:rPr>
                <w:rFonts w:ascii="Times New Roman" w:hAnsi="Times New Roman" w:cs="Times New Roman"/>
                <w:b/>
                <w:bCs/>
                <w:szCs w:val="22"/>
              </w:rPr>
              <w:t xml:space="preserve"> per share</w:t>
            </w:r>
          </w:p>
        </w:tc>
        <w:tc>
          <w:tcPr>
            <w:tcW w:w="1255" w:type="dxa"/>
          </w:tcPr>
          <w:p w:rsidR="00E22364" w:rsidRPr="00301EC9" w:rsidRDefault="00E22364"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826"/>
              </w:tabs>
              <w:spacing w:after="0" w:line="240" w:lineRule="atLeast"/>
              <w:ind w:left="-93" w:right="-96"/>
              <w:jc w:val="thaiDistribute"/>
              <w:rPr>
                <w:rFonts w:ascii="Times New Roman" w:hAnsi="Times New Roman" w:cs="Times New Roman"/>
                <w:szCs w:val="22"/>
              </w:rPr>
            </w:pPr>
          </w:p>
        </w:tc>
      </w:tr>
      <w:tr w:rsidR="00E22364" w:rsidRPr="00406061" w:rsidTr="00176964">
        <w:tc>
          <w:tcPr>
            <w:tcW w:w="3870" w:type="dxa"/>
          </w:tcPr>
          <w:p w:rsidR="00E22364" w:rsidRPr="00406061" w:rsidRDefault="00E22364" w:rsidP="00176964">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E22364" w:rsidRPr="00406061" w:rsidRDefault="00A860FC" w:rsidP="00DF774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(0.06</w:t>
            </w:r>
            <w:r w:rsidR="00E22364">
              <w:rPr>
                <w:rFonts w:ascii="Times New Roman" w:hAnsi="Times New Roman" w:cs="Times New Roman"/>
                <w:b/>
                <w:bCs/>
                <w:szCs w:val="22"/>
              </w:rPr>
              <w:t>)</w:t>
            </w:r>
          </w:p>
        </w:tc>
        <w:tc>
          <w:tcPr>
            <w:tcW w:w="236"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E22364" w:rsidP="00DF7741">
            <w:pPr>
              <w:tabs>
                <w:tab w:val="decimal" w:pos="57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0.03</w:t>
            </w:r>
          </w:p>
        </w:tc>
        <w:tc>
          <w:tcPr>
            <w:tcW w:w="236"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E22364" w:rsidP="0048674F">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(0.06)</w:t>
            </w:r>
          </w:p>
        </w:tc>
        <w:tc>
          <w:tcPr>
            <w:tcW w:w="247"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E22364" w:rsidP="00DF7741">
            <w:pPr>
              <w:tabs>
                <w:tab w:val="decimal" w:pos="5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0.04</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176964" w:rsidRDefault="00176964">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05147D"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5147D">
        <w:rPr>
          <w:rFonts w:ascii="Times New Roman" w:hAnsi="Times New Roman" w:cs="Times New Roman"/>
          <w:b/>
          <w:bCs/>
          <w:szCs w:val="22"/>
        </w:rPr>
        <w:lastRenderedPageBreak/>
        <w:t>Financial instruments</w:t>
      </w:r>
    </w:p>
    <w:p w:rsidR="007769C4" w:rsidRPr="00F60B2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D706F2" w:rsidRPr="00406061"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Foreign currency risk</w:t>
      </w:r>
    </w:p>
    <w:p w:rsidR="00D706F2" w:rsidRPr="00406061"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406061">
        <w:rPr>
          <w:rFonts w:ascii="Times New Roman" w:hAnsi="Times New Roman" w:cs="Times New Roman"/>
          <w:szCs w:val="22"/>
        </w:rPr>
        <w:t>As a</w:t>
      </w:r>
      <w:r w:rsidR="00B10CE3">
        <w:rPr>
          <w:rFonts w:ascii="Times New Roman" w:hAnsi="Times New Roman" w:cs="Times New Roman"/>
          <w:szCs w:val="22"/>
        </w:rPr>
        <w:t>t 31 March 2022</w:t>
      </w:r>
      <w:r w:rsidRPr="00406061">
        <w:rPr>
          <w:rFonts w:ascii="Times New Roman" w:hAnsi="Times New Roman" w:cs="Times New Roman"/>
          <w:szCs w:val="22"/>
        </w:rPr>
        <w:t>, the balances of financial</w:t>
      </w:r>
      <w:r>
        <w:rPr>
          <w:rFonts w:ascii="Times New Roman" w:hAnsi="Times New Roman" w:cs="Times New Roman"/>
          <w:szCs w:val="22"/>
        </w:rPr>
        <w:t xml:space="preserve"> assets and</w:t>
      </w:r>
      <w:r w:rsidRPr="00406061">
        <w:rPr>
          <w:rFonts w:ascii="Times New Roman" w:hAnsi="Times New Roman" w:cs="Times New Roman"/>
          <w:szCs w:val="22"/>
        </w:rPr>
        <w:t xml:space="preserve"> liabilities denominated</w:t>
      </w:r>
      <w:r>
        <w:rPr>
          <w:rFonts w:ascii="Times New Roman" w:hAnsi="Times New Roman" w:cs="Times New Roman"/>
          <w:szCs w:val="22"/>
        </w:rPr>
        <w:t xml:space="preserve"> in foreign currencies and had no</w:t>
      </w:r>
      <w:r w:rsidRPr="00406061">
        <w:rPr>
          <w:rFonts w:ascii="Times New Roman" w:hAnsi="Times New Roman" w:cs="Times New Roman"/>
          <w:szCs w:val="22"/>
        </w:rPr>
        <w:t>t been hedged again</w:t>
      </w:r>
      <w:r>
        <w:rPr>
          <w:rFonts w:ascii="Times New Roman" w:hAnsi="Times New Roman" w:cs="Times New Roman"/>
          <w:szCs w:val="22"/>
        </w:rPr>
        <w:t>st foreign exchange rate risk, we</w:t>
      </w:r>
      <w:r w:rsidRPr="00406061">
        <w:rPr>
          <w:rFonts w:ascii="Times New Roman" w:hAnsi="Times New Roman" w:cs="Times New Roman"/>
          <w:szCs w:val="22"/>
        </w:rPr>
        <w:t>re summari</w:t>
      </w:r>
      <w:r>
        <w:rPr>
          <w:rFonts w:ascii="Times New Roman" w:hAnsi="Times New Roman" w:cs="Times New Roman"/>
          <w:szCs w:val="22"/>
        </w:rPr>
        <w:t>z</w:t>
      </w:r>
      <w:r w:rsidRPr="00406061">
        <w:rPr>
          <w:rFonts w:ascii="Times New Roman" w:hAnsi="Times New Roman" w:cs="Times New Roman"/>
          <w:szCs w:val="22"/>
        </w:rPr>
        <w:t>ed as follows:</w:t>
      </w:r>
    </w:p>
    <w:p w:rsidR="00D706F2" w:rsidRDefault="00D706F2" w:rsidP="00D706F2">
      <w:pPr>
        <w:tabs>
          <w:tab w:val="left" w:pos="540"/>
        </w:tabs>
        <w:spacing w:after="0" w:line="240" w:lineRule="atLeast"/>
        <w:ind w:left="539" w:right="-25"/>
        <w:jc w:val="both"/>
        <w:rPr>
          <w:rFonts w:ascii="Times New Roman" w:hAnsi="Times New Roman" w:cs="Times New Roman"/>
          <w:szCs w:val="22"/>
        </w:rPr>
      </w:pPr>
    </w:p>
    <w:tbl>
      <w:tblPr>
        <w:tblW w:w="9482" w:type="dxa"/>
        <w:tblInd w:w="18" w:type="dxa"/>
        <w:tblLook w:val="01E0"/>
      </w:tblPr>
      <w:tblGrid>
        <w:gridCol w:w="4910"/>
        <w:gridCol w:w="236"/>
        <w:gridCol w:w="2173"/>
        <w:gridCol w:w="247"/>
        <w:gridCol w:w="1916"/>
      </w:tblGrid>
      <w:tr w:rsidR="00D706F2" w:rsidRPr="00301EC9" w:rsidTr="00716A84">
        <w:tc>
          <w:tcPr>
            <w:tcW w:w="4910" w:type="dxa"/>
          </w:tcPr>
          <w:p w:rsidR="00D706F2" w:rsidRPr="00301EC9" w:rsidRDefault="00D706F2" w:rsidP="00716A84">
            <w:pPr>
              <w:spacing w:after="0" w:line="240" w:lineRule="atLeast"/>
              <w:ind w:left="549" w:right="-25"/>
              <w:rPr>
                <w:rFonts w:ascii="Times New Roman" w:hAnsi="Times New Roman" w:cs="Times New Roman"/>
                <w:szCs w:val="22"/>
              </w:rPr>
            </w:pPr>
          </w:p>
        </w:tc>
        <w:tc>
          <w:tcPr>
            <w:tcW w:w="236" w:type="dxa"/>
          </w:tcPr>
          <w:p w:rsidR="00D706F2" w:rsidRPr="008E0F84" w:rsidRDefault="00D706F2" w:rsidP="00716A84">
            <w:pPr>
              <w:spacing w:after="0" w:line="240" w:lineRule="atLeast"/>
              <w:ind w:right="-25"/>
              <w:jc w:val="center"/>
              <w:rPr>
                <w:rFonts w:ascii="Times New Roman" w:hAnsi="Times New Roman" w:cs="Times New Roman"/>
                <w:b/>
                <w:szCs w:val="22"/>
              </w:rPr>
            </w:pPr>
          </w:p>
        </w:tc>
        <w:tc>
          <w:tcPr>
            <w:tcW w:w="2173" w:type="dxa"/>
          </w:tcPr>
          <w:p w:rsidR="00D706F2" w:rsidRPr="008E0F84" w:rsidRDefault="00D706F2" w:rsidP="00716A84">
            <w:pPr>
              <w:spacing w:after="0" w:line="240" w:lineRule="atLeast"/>
              <w:ind w:left="-61" w:right="-25"/>
              <w:jc w:val="center"/>
              <w:rPr>
                <w:rFonts w:ascii="Times New Roman" w:hAnsi="Times New Roman" w:cs="Times New Roman"/>
                <w:b/>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47" w:type="dxa"/>
          </w:tcPr>
          <w:p w:rsidR="00D706F2" w:rsidRPr="00301EC9" w:rsidRDefault="00D706F2" w:rsidP="00716A84">
            <w:pPr>
              <w:spacing w:after="0" w:line="240" w:lineRule="atLeast"/>
              <w:ind w:left="162" w:right="-25" w:hanging="162"/>
              <w:rPr>
                <w:rFonts w:ascii="Times New Roman" w:hAnsi="Times New Roman" w:cs="Times New Roman"/>
                <w:szCs w:val="22"/>
              </w:rPr>
            </w:pPr>
          </w:p>
        </w:tc>
        <w:tc>
          <w:tcPr>
            <w:tcW w:w="1916" w:type="dxa"/>
          </w:tcPr>
          <w:p w:rsidR="00D706F2" w:rsidRPr="008E0F84" w:rsidRDefault="00D706F2" w:rsidP="00716A8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Separate financial statements</w:t>
            </w:r>
          </w:p>
        </w:tc>
      </w:tr>
      <w:tr w:rsidR="00D706F2" w:rsidRPr="00301EC9" w:rsidTr="00716A84">
        <w:tc>
          <w:tcPr>
            <w:tcW w:w="4910" w:type="dxa"/>
          </w:tcPr>
          <w:p w:rsidR="00D706F2" w:rsidRPr="00301EC9" w:rsidRDefault="00D706F2" w:rsidP="00716A84">
            <w:pPr>
              <w:spacing w:after="0" w:line="240" w:lineRule="atLeast"/>
              <w:ind w:left="549" w:right="-25"/>
              <w:rPr>
                <w:rFonts w:ascii="Times New Roman" w:hAnsi="Times New Roman" w:cs="Times New Roman"/>
                <w:szCs w:val="22"/>
                <w:cs/>
              </w:rPr>
            </w:pPr>
          </w:p>
        </w:tc>
        <w:tc>
          <w:tcPr>
            <w:tcW w:w="236" w:type="dxa"/>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D706F2" w:rsidRPr="00406061" w:rsidRDefault="00D706F2" w:rsidP="00716A84">
            <w:pPr>
              <w:spacing w:after="0" w:line="240" w:lineRule="atLeast"/>
              <w:ind w:left="-93" w:right="-96"/>
              <w:jc w:val="center"/>
              <w:rPr>
                <w:rFonts w:ascii="Times New Roman" w:hAnsi="Times New Roman" w:cs="Times New Roman"/>
                <w:i/>
                <w:iCs/>
                <w:szCs w:val="22"/>
              </w:rPr>
            </w:pPr>
            <w:r w:rsidRPr="00406061">
              <w:rPr>
                <w:rFonts w:ascii="Times New Roman" w:hAnsi="Times New Roman" w:cs="Times New Roman"/>
                <w:i/>
                <w:iCs/>
                <w:szCs w:val="22"/>
              </w:rPr>
              <w:t xml:space="preserve">(in </w:t>
            </w:r>
            <w:r>
              <w:rPr>
                <w:rFonts w:ascii="Times New Roman" w:hAnsi="Times New Roman" w:cs="Times New Roman"/>
                <w:i/>
                <w:iCs/>
                <w:szCs w:val="22"/>
              </w:rPr>
              <w:t>thousand</w:t>
            </w:r>
            <w:r w:rsidRPr="00406061">
              <w:rPr>
                <w:rFonts w:ascii="Times New Roman" w:hAnsi="Times New Roman" w:cs="Times New Roman"/>
                <w:i/>
                <w:iCs/>
                <w:szCs w:val="22"/>
              </w:rPr>
              <w:t>)</w:t>
            </w:r>
          </w:p>
        </w:tc>
      </w:tr>
      <w:tr w:rsidR="00D706F2" w:rsidRPr="00301EC9" w:rsidTr="00791A51">
        <w:tc>
          <w:tcPr>
            <w:tcW w:w="4910" w:type="dxa"/>
          </w:tcPr>
          <w:p w:rsidR="00D706F2" w:rsidRPr="008E0F84" w:rsidRDefault="002C7881"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b/>
                <w:bCs/>
                <w:szCs w:val="22"/>
              </w:rPr>
              <w:t>Financial assets</w:t>
            </w:r>
          </w:p>
        </w:tc>
        <w:tc>
          <w:tcPr>
            <w:tcW w:w="236" w:type="dxa"/>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D706F2" w:rsidRPr="00301EC9" w:rsidRDefault="00D706F2" w:rsidP="00716A84">
            <w:pPr>
              <w:tabs>
                <w:tab w:val="decimal" w:pos="1357"/>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D706F2" w:rsidRPr="00301EC9" w:rsidRDefault="00D706F2" w:rsidP="00716A84">
            <w:pPr>
              <w:tabs>
                <w:tab w:val="decimal" w:pos="968"/>
              </w:tabs>
              <w:spacing w:after="0" w:line="240" w:lineRule="atLeast"/>
              <w:ind w:left="-93" w:right="-96"/>
              <w:jc w:val="thaiDistribute"/>
              <w:rPr>
                <w:rFonts w:ascii="Times New Roman" w:hAnsi="Times New Roman" w:cs="Times New Roman"/>
                <w:szCs w:val="22"/>
              </w:rPr>
            </w:pPr>
          </w:p>
        </w:tc>
      </w:tr>
      <w:tr w:rsidR="002C7881" w:rsidRPr="00301EC9" w:rsidTr="00791A51">
        <w:tc>
          <w:tcPr>
            <w:tcW w:w="4910" w:type="dxa"/>
          </w:tcPr>
          <w:p w:rsidR="002C7881" w:rsidRPr="00406061" w:rsidRDefault="002C7881"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2C7881" w:rsidRPr="00301EC9" w:rsidRDefault="002C7881"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2C7881" w:rsidRPr="00301EC9" w:rsidRDefault="00791A51" w:rsidP="00716A84">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2C7881" w:rsidRPr="00301EC9" w:rsidRDefault="002C7881" w:rsidP="00716A84">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2C7881" w:rsidRPr="00301EC9" w:rsidRDefault="00791A51" w:rsidP="00716A84">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D706F2" w:rsidRPr="00301EC9" w:rsidTr="00791A51">
        <w:tc>
          <w:tcPr>
            <w:tcW w:w="4910" w:type="dxa"/>
          </w:tcPr>
          <w:p w:rsidR="00D706F2" w:rsidRPr="00406061" w:rsidRDefault="00D706F2" w:rsidP="00716A84">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Financial liabilities</w:t>
            </w:r>
          </w:p>
        </w:tc>
        <w:tc>
          <w:tcPr>
            <w:tcW w:w="236" w:type="dxa"/>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D706F2" w:rsidRPr="00301EC9" w:rsidRDefault="00D706F2" w:rsidP="00716A84">
            <w:pPr>
              <w:tabs>
                <w:tab w:val="decimal" w:pos="1357"/>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D706F2" w:rsidRPr="00301EC9" w:rsidRDefault="00D706F2" w:rsidP="00716A84">
            <w:pPr>
              <w:tabs>
                <w:tab w:val="decimal" w:pos="968"/>
              </w:tabs>
              <w:spacing w:after="0" w:line="240" w:lineRule="atLeast"/>
              <w:ind w:left="-93" w:right="-96"/>
              <w:jc w:val="thaiDistribute"/>
              <w:rPr>
                <w:rFonts w:ascii="Times New Roman" w:hAnsi="Times New Roman" w:cs="Times New Roman"/>
                <w:szCs w:val="22"/>
              </w:rPr>
            </w:pPr>
          </w:p>
        </w:tc>
      </w:tr>
      <w:tr w:rsidR="00D706F2" w:rsidRPr="00301EC9" w:rsidTr="00791A51">
        <w:tc>
          <w:tcPr>
            <w:tcW w:w="4910" w:type="dxa"/>
          </w:tcPr>
          <w:p w:rsidR="00D706F2" w:rsidRPr="008E0F84" w:rsidRDefault="00D706F2"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D706F2" w:rsidRPr="00301EC9" w:rsidRDefault="00791A51" w:rsidP="00716A84">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D706F2" w:rsidRPr="00301EC9" w:rsidRDefault="00D706F2" w:rsidP="00716A84">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D706F2" w:rsidRPr="00301EC9" w:rsidRDefault="00791A51" w:rsidP="00716A84">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bl>
    <w:p w:rsidR="00D706F2"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Pr="001C39A3"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1C39A3">
        <w:rPr>
          <w:rFonts w:ascii="Times New Roman" w:hAnsi="Times New Roman" w:cs="Times New Roman"/>
          <w:b/>
          <w:bCs/>
          <w:szCs w:val="22"/>
        </w:rPr>
        <w:t>Carrying amount and fair values</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1C39A3">
        <w:rPr>
          <w:rFonts w:ascii="Times New Roman" w:hAnsi="Times New Roman" w:cs="Times New Roman"/>
          <w:szCs w:val="22"/>
        </w:rPr>
        <w:t xml:space="preserve">The following table shows the carrying amounts and fair values of financial assets and financial liabilities, including their levels in the fair value hierarchy. </w:t>
      </w:r>
      <w:r>
        <w:rPr>
          <w:rFonts w:ascii="Times New Roman" w:hAnsi="Times New Roman" w:cs="Times New Roman"/>
          <w:szCs w:val="22"/>
        </w:rPr>
        <w:t xml:space="preserve"> </w:t>
      </w:r>
      <w:r w:rsidRPr="001C39A3">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p>
    <w:p w:rsidR="00D706F2" w:rsidRDefault="00D706F2" w:rsidP="00D706F2">
      <w:pPr>
        <w:tabs>
          <w:tab w:val="left" w:pos="540"/>
        </w:tabs>
        <w:spacing w:after="0" w:line="240" w:lineRule="atLeast"/>
        <w:ind w:left="539" w:right="-25"/>
        <w:jc w:val="both"/>
        <w:rPr>
          <w:rFonts w:ascii="Times New Roman" w:hAnsi="Times New Roman" w:cs="Times New Roman"/>
          <w:szCs w:val="22"/>
        </w:rPr>
      </w:pPr>
    </w:p>
    <w:tbl>
      <w:tblPr>
        <w:tblW w:w="9588" w:type="dxa"/>
        <w:tblInd w:w="18" w:type="dxa"/>
        <w:tblLayout w:type="fixed"/>
        <w:tblLook w:val="01E0"/>
      </w:tblPr>
      <w:tblGrid>
        <w:gridCol w:w="3492"/>
        <w:gridCol w:w="1276"/>
        <w:gridCol w:w="283"/>
        <w:gridCol w:w="993"/>
        <w:gridCol w:w="236"/>
        <w:gridCol w:w="915"/>
        <w:gridCol w:w="259"/>
        <w:gridCol w:w="908"/>
        <w:gridCol w:w="236"/>
        <w:gridCol w:w="990"/>
      </w:tblGrid>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6096" w:type="dxa"/>
            <w:gridSpan w:val="9"/>
          </w:tcPr>
          <w:p w:rsidR="00D706F2" w:rsidRPr="001C39A3" w:rsidRDefault="00D706F2" w:rsidP="00716A84">
            <w:pPr>
              <w:spacing w:after="0" w:line="240" w:lineRule="atLeast"/>
              <w:ind w:left="34" w:right="-25"/>
              <w:jc w:val="center"/>
              <w:rPr>
                <w:rFonts w:ascii="Times New Roman" w:hAnsi="Times New Roman" w:cs="Times New Roman"/>
                <w:b/>
                <w:bCs/>
                <w:szCs w:val="22"/>
                <w:cs/>
              </w:rPr>
            </w:pPr>
            <w:r w:rsidRPr="001C39A3">
              <w:rPr>
                <w:rFonts w:ascii="Times New Roman" w:hAnsi="Times New Roman" w:cs="Times New Roman"/>
                <w:b/>
                <w:bCs/>
                <w:szCs w:val="22"/>
              </w:rPr>
              <w:t xml:space="preserve">Consolidate </w:t>
            </w:r>
            <w:r>
              <w:rPr>
                <w:rFonts w:ascii="Times New Roman" w:hAnsi="Times New Roman" w:cs="Times New Roman"/>
                <w:b/>
                <w:bCs/>
                <w:szCs w:val="22"/>
              </w:rPr>
              <w:t xml:space="preserve">and separate </w:t>
            </w:r>
            <w:r w:rsidRPr="001C39A3">
              <w:rPr>
                <w:rFonts w:ascii="Times New Roman" w:hAnsi="Times New Roman" w:cs="Times New Roman"/>
                <w:b/>
                <w:bCs/>
                <w:szCs w:val="22"/>
              </w:rPr>
              <w:t>financial statement</w:t>
            </w:r>
          </w:p>
        </w:tc>
      </w:tr>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Carrying</w:t>
            </w:r>
          </w:p>
        </w:tc>
        <w:tc>
          <w:tcPr>
            <w:tcW w:w="283" w:type="dxa"/>
          </w:tcPr>
          <w:p w:rsidR="00D706F2" w:rsidRPr="00B84C57" w:rsidRDefault="00D706F2" w:rsidP="00716A84">
            <w:pPr>
              <w:spacing w:after="0" w:line="240" w:lineRule="atLeast"/>
              <w:ind w:left="549" w:right="-25"/>
              <w:rPr>
                <w:rFonts w:ascii="Times New Roman" w:hAnsi="Times New Roman" w:cs="Times New Roman"/>
                <w:szCs w:val="22"/>
                <w:cs/>
              </w:rPr>
            </w:pPr>
          </w:p>
        </w:tc>
        <w:tc>
          <w:tcPr>
            <w:tcW w:w="4537" w:type="dxa"/>
            <w:gridSpan w:val="7"/>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Fair value</w:t>
            </w:r>
          </w:p>
        </w:tc>
      </w:tr>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amount</w:t>
            </w:r>
          </w:p>
        </w:tc>
        <w:tc>
          <w:tcPr>
            <w:tcW w:w="283" w:type="dxa"/>
          </w:tcPr>
          <w:p w:rsidR="00D706F2" w:rsidRPr="00B84C57" w:rsidRDefault="00D706F2" w:rsidP="00716A84">
            <w:pPr>
              <w:spacing w:after="0" w:line="240" w:lineRule="atLeast"/>
              <w:ind w:left="549" w:right="-25"/>
              <w:rPr>
                <w:rFonts w:ascii="Times New Roman" w:hAnsi="Times New Roman" w:cs="Times New Roman"/>
                <w:szCs w:val="22"/>
                <w:cs/>
              </w:rPr>
            </w:pPr>
          </w:p>
        </w:tc>
        <w:tc>
          <w:tcPr>
            <w:tcW w:w="993"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Level 1</w:t>
            </w:r>
          </w:p>
        </w:tc>
        <w:tc>
          <w:tcPr>
            <w:tcW w:w="236" w:type="dxa"/>
          </w:tcPr>
          <w:p w:rsidR="00D706F2" w:rsidRPr="00B84C57" w:rsidRDefault="00D706F2" w:rsidP="00716A84">
            <w:pPr>
              <w:spacing w:after="0" w:line="240" w:lineRule="atLeast"/>
              <w:ind w:left="34" w:right="-25"/>
              <w:jc w:val="center"/>
              <w:rPr>
                <w:rFonts w:ascii="Times New Roman" w:hAnsi="Times New Roman" w:cs="Times New Roman"/>
                <w:szCs w:val="22"/>
              </w:rPr>
            </w:pPr>
          </w:p>
        </w:tc>
        <w:tc>
          <w:tcPr>
            <w:tcW w:w="915" w:type="dxa"/>
          </w:tcPr>
          <w:p w:rsidR="00D706F2" w:rsidRPr="001C39A3" w:rsidRDefault="00D706F2" w:rsidP="00716A84">
            <w:pPr>
              <w:spacing w:after="0" w:line="240" w:lineRule="atLeast"/>
              <w:ind w:left="34" w:right="-25"/>
              <w:jc w:val="center"/>
              <w:rPr>
                <w:rFonts w:ascii="Times New Roman" w:hAnsi="Times New Roman" w:cs="Times New Roman"/>
                <w:szCs w:val="22"/>
                <w:rtl/>
                <w:cs/>
              </w:rPr>
            </w:pPr>
            <w:r w:rsidRPr="001C39A3">
              <w:rPr>
                <w:rFonts w:ascii="Times New Roman" w:hAnsi="Times New Roman" w:cs="Times New Roman"/>
                <w:szCs w:val="22"/>
              </w:rPr>
              <w:t>Level 2</w:t>
            </w:r>
          </w:p>
        </w:tc>
        <w:tc>
          <w:tcPr>
            <w:tcW w:w="259" w:type="dxa"/>
          </w:tcPr>
          <w:p w:rsidR="00D706F2" w:rsidRPr="00B84C57" w:rsidRDefault="00D706F2" w:rsidP="00716A84">
            <w:pPr>
              <w:spacing w:after="0" w:line="240" w:lineRule="atLeast"/>
              <w:ind w:left="34" w:right="-25"/>
              <w:jc w:val="center"/>
              <w:rPr>
                <w:rFonts w:ascii="Times New Roman" w:hAnsi="Times New Roman" w:cs="Times New Roman"/>
                <w:szCs w:val="22"/>
              </w:rPr>
            </w:pPr>
          </w:p>
        </w:tc>
        <w:tc>
          <w:tcPr>
            <w:tcW w:w="908" w:type="dxa"/>
          </w:tcPr>
          <w:p w:rsidR="00D706F2" w:rsidRPr="00B84C57" w:rsidRDefault="00D706F2" w:rsidP="00716A84">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Level 3</w:t>
            </w:r>
          </w:p>
        </w:tc>
        <w:tc>
          <w:tcPr>
            <w:tcW w:w="236" w:type="dxa"/>
          </w:tcPr>
          <w:p w:rsidR="00D706F2" w:rsidRPr="00B84C57" w:rsidRDefault="00D706F2" w:rsidP="00716A84">
            <w:pPr>
              <w:spacing w:after="0" w:line="240" w:lineRule="atLeast"/>
              <w:ind w:left="34" w:right="-25"/>
              <w:jc w:val="center"/>
              <w:rPr>
                <w:rFonts w:ascii="Times New Roman" w:hAnsi="Times New Roman" w:cs="Times New Roman"/>
                <w:szCs w:val="22"/>
                <w:cs/>
              </w:rPr>
            </w:pPr>
          </w:p>
        </w:tc>
        <w:tc>
          <w:tcPr>
            <w:tcW w:w="990"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Total</w:t>
            </w: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szCs w:val="22"/>
              </w:rPr>
            </w:pPr>
          </w:p>
        </w:tc>
        <w:tc>
          <w:tcPr>
            <w:tcW w:w="6096" w:type="dxa"/>
            <w:gridSpan w:val="9"/>
          </w:tcPr>
          <w:p w:rsidR="00D706F2" w:rsidRPr="001C39A3" w:rsidRDefault="00D706F2" w:rsidP="00716A84">
            <w:pPr>
              <w:spacing w:after="0" w:line="240" w:lineRule="atLeast"/>
              <w:ind w:left="549" w:right="-25"/>
              <w:jc w:val="center"/>
              <w:rPr>
                <w:rFonts w:ascii="Times New Roman" w:hAnsi="Times New Roman" w:cs="Times New Roman"/>
                <w:i/>
                <w:iCs/>
                <w:szCs w:val="22"/>
              </w:rPr>
            </w:pPr>
            <w:r w:rsidRPr="001C39A3">
              <w:rPr>
                <w:rFonts w:ascii="Times New Roman" w:hAnsi="Times New Roman" w:cs="Times New Roman"/>
                <w:i/>
                <w:iCs/>
                <w:szCs w:val="22"/>
                <w:cs/>
              </w:rPr>
              <w:t>(</w:t>
            </w:r>
            <w:r w:rsidRPr="001C39A3">
              <w:rPr>
                <w:rFonts w:ascii="Times New Roman" w:hAnsi="Times New Roman" w:cs="Times New Roman"/>
                <w:i/>
                <w:iCs/>
                <w:szCs w:val="22"/>
              </w:rPr>
              <w:t>in thousand Baht</w:t>
            </w:r>
            <w:r w:rsidRPr="001C39A3">
              <w:rPr>
                <w:rFonts w:ascii="Times New Roman" w:hAnsi="Times New Roman" w:cs="Times New Roman"/>
                <w:i/>
                <w:iCs/>
                <w:szCs w:val="22"/>
                <w:cs/>
              </w:rPr>
              <w:t>)</w:t>
            </w: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b/>
                <w:bCs/>
                <w:i/>
                <w:iCs/>
                <w:szCs w:val="22"/>
                <w:cs/>
              </w:rPr>
            </w:pPr>
            <w:r w:rsidRPr="001C39A3">
              <w:rPr>
                <w:rFonts w:ascii="Times New Roman" w:hAnsi="Times New Roman" w:cs="Times New Roman"/>
                <w:b/>
                <w:bCs/>
                <w:i/>
                <w:iCs/>
                <w:szCs w:val="22"/>
              </w:rPr>
              <w:t>31 March 202</w:t>
            </w:r>
            <w:r w:rsidR="002C7881">
              <w:rPr>
                <w:rFonts w:ascii="Times New Roman" w:hAnsi="Times New Roman" w:cs="Times New Roman"/>
                <w:b/>
                <w:bCs/>
                <w:i/>
                <w:iCs/>
                <w:szCs w:val="22"/>
              </w:rPr>
              <w:t>2</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2C7881">
            <w:pPr>
              <w:spacing w:after="0" w:line="240" w:lineRule="atLeast"/>
              <w:ind w:left="34"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b/>
                <w:bCs/>
                <w:szCs w:val="22"/>
              </w:rPr>
            </w:pPr>
            <w:r w:rsidRPr="001C39A3">
              <w:rPr>
                <w:rFonts w:ascii="Times New Roman" w:hAnsi="Times New Roman" w:cs="Times New Roman"/>
                <w:b/>
                <w:bCs/>
                <w:szCs w:val="22"/>
              </w:rPr>
              <w:t>Assets</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szCs w:val="22"/>
              </w:rPr>
            </w:pPr>
            <w:r w:rsidRPr="001C39A3">
              <w:rPr>
                <w:rFonts w:ascii="Times New Roman" w:hAnsi="Times New Roman" w:cs="Times New Roman"/>
                <w:szCs w:val="22"/>
              </w:rPr>
              <w:t>Equity investment</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2C7881" w:rsidRPr="001C39A3" w:rsidTr="00BE0F05">
        <w:tc>
          <w:tcPr>
            <w:tcW w:w="3492" w:type="dxa"/>
          </w:tcPr>
          <w:p w:rsidR="002C7881" w:rsidRPr="001C39A3" w:rsidRDefault="002C7881" w:rsidP="00716A84">
            <w:pPr>
              <w:spacing w:after="0" w:line="240" w:lineRule="atLeast"/>
              <w:ind w:left="549" w:right="-25"/>
              <w:rPr>
                <w:rFonts w:ascii="Times New Roman" w:hAnsi="Times New Roman" w:cs="Times New Roman"/>
                <w:szCs w:val="22"/>
                <w:cs/>
              </w:rPr>
            </w:pPr>
            <w:r w:rsidRPr="001C39A3">
              <w:rPr>
                <w:rFonts w:ascii="Times New Roman" w:hAnsi="Times New Roman" w:cs="Times New Roman"/>
                <w:szCs w:val="22"/>
              </w:rPr>
              <w:t>Equity investment –FVOCI</w:t>
            </w:r>
          </w:p>
        </w:tc>
        <w:tc>
          <w:tcPr>
            <w:tcW w:w="1276"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10,000</w:t>
            </w:r>
          </w:p>
        </w:tc>
        <w:tc>
          <w:tcPr>
            <w:tcW w:w="283"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szCs w:val="22"/>
              </w:rPr>
            </w:pPr>
          </w:p>
        </w:tc>
        <w:tc>
          <w:tcPr>
            <w:tcW w:w="993" w:type="dxa"/>
          </w:tcPr>
          <w:p w:rsidR="002C7881" w:rsidRPr="00932A5E" w:rsidRDefault="002C7881" w:rsidP="002C7881">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10,000</w:t>
            </w:r>
          </w:p>
        </w:tc>
        <w:tc>
          <w:tcPr>
            <w:tcW w:w="236"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2C7881" w:rsidRPr="00932A5E" w:rsidRDefault="002C7881" w:rsidP="00716A84">
            <w:pPr>
              <w:spacing w:after="0" w:line="240" w:lineRule="atLeast"/>
              <w:ind w:left="-93" w:right="-96"/>
              <w:jc w:val="center"/>
              <w:rPr>
                <w:rFonts w:ascii="Times New Roman" w:hAnsi="Times New Roman" w:cs="Times New Roman"/>
                <w:szCs w:val="22"/>
              </w:rPr>
            </w:pPr>
            <w:r w:rsidRPr="00932A5E">
              <w:rPr>
                <w:rFonts w:ascii="Times New Roman" w:hAnsi="Times New Roman" w:cs="Times New Roman" w:hint="cs"/>
                <w:szCs w:val="22"/>
                <w:cs/>
              </w:rPr>
              <w:t>-</w:t>
            </w:r>
          </w:p>
        </w:tc>
        <w:tc>
          <w:tcPr>
            <w:tcW w:w="259"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2C7881" w:rsidRPr="00932A5E" w:rsidRDefault="002C7881" w:rsidP="00716A84">
            <w:pPr>
              <w:spacing w:after="0" w:line="240" w:lineRule="atLeast"/>
              <w:ind w:left="-93" w:right="-96"/>
              <w:jc w:val="center"/>
              <w:rPr>
                <w:rFonts w:ascii="Times New Roman" w:hAnsi="Times New Roman" w:cs="Times New Roman"/>
                <w:szCs w:val="22"/>
              </w:rPr>
            </w:pPr>
            <w:r w:rsidRPr="00932A5E">
              <w:rPr>
                <w:rFonts w:ascii="Times New Roman" w:hAnsi="Times New Roman" w:cs="Times New Roman" w:hint="cs"/>
                <w:szCs w:val="22"/>
                <w:cs/>
              </w:rPr>
              <w:t>-</w:t>
            </w:r>
          </w:p>
        </w:tc>
        <w:tc>
          <w:tcPr>
            <w:tcW w:w="236"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szCs w:val="22"/>
                <w:cs/>
              </w:rPr>
            </w:pPr>
          </w:p>
        </w:tc>
        <w:tc>
          <w:tcPr>
            <w:tcW w:w="990" w:type="dxa"/>
          </w:tcPr>
          <w:p w:rsidR="002C7881" w:rsidRPr="00932A5E" w:rsidRDefault="002C7881" w:rsidP="00BE0F05">
            <w:pPr>
              <w:tabs>
                <w:tab w:val="decimal" w:pos="7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10,000</w:t>
            </w:r>
          </w:p>
        </w:tc>
      </w:tr>
      <w:tr w:rsidR="002C7881" w:rsidRPr="00932A5E" w:rsidTr="00BE0F05">
        <w:tc>
          <w:tcPr>
            <w:tcW w:w="3492" w:type="dxa"/>
          </w:tcPr>
          <w:p w:rsidR="002C7881" w:rsidRPr="00932A5E" w:rsidRDefault="002C7881" w:rsidP="00716A84">
            <w:pPr>
              <w:spacing w:after="0" w:line="240" w:lineRule="atLeast"/>
              <w:ind w:left="549" w:right="-25"/>
              <w:rPr>
                <w:rFonts w:ascii="Times New Roman" w:hAnsi="Times New Roman" w:cs="Times New Roman"/>
                <w:b/>
                <w:bCs/>
                <w:szCs w:val="22"/>
                <w:cs/>
              </w:rPr>
            </w:pPr>
            <w:r w:rsidRPr="00932A5E">
              <w:rPr>
                <w:rFonts w:ascii="Times New Roman" w:hAnsi="Times New Roman" w:cs="Times New Roman"/>
                <w:b/>
                <w:bCs/>
                <w:szCs w:val="22"/>
              </w:rPr>
              <w:t>Total assets</w:t>
            </w:r>
          </w:p>
        </w:tc>
        <w:tc>
          <w:tcPr>
            <w:tcW w:w="1276" w:type="dxa"/>
            <w:tcBorders>
              <w:top w:val="single" w:sz="4" w:space="0" w:color="auto"/>
              <w:bottom w:val="double" w:sz="4" w:space="0" w:color="auto"/>
            </w:tcBorders>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10,000</w:t>
            </w:r>
          </w:p>
        </w:tc>
        <w:tc>
          <w:tcPr>
            <w:tcW w:w="283"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b/>
                <w:bCs/>
                <w:szCs w:val="22"/>
              </w:rPr>
            </w:pPr>
          </w:p>
        </w:tc>
        <w:tc>
          <w:tcPr>
            <w:tcW w:w="993" w:type="dxa"/>
            <w:tcBorders>
              <w:top w:val="single" w:sz="4" w:space="0" w:color="auto"/>
              <w:bottom w:val="double" w:sz="4" w:space="0" w:color="auto"/>
            </w:tcBorders>
          </w:tcPr>
          <w:p w:rsidR="002C7881" w:rsidRPr="00932A5E" w:rsidRDefault="002C7881" w:rsidP="002C7881">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10,000</w:t>
            </w:r>
          </w:p>
        </w:tc>
        <w:tc>
          <w:tcPr>
            <w:tcW w:w="236"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2C7881" w:rsidRPr="00932A5E" w:rsidRDefault="002C7881" w:rsidP="00716A84">
            <w:pPr>
              <w:spacing w:after="0" w:line="240" w:lineRule="atLeast"/>
              <w:ind w:left="-93" w:right="-96"/>
              <w:jc w:val="center"/>
              <w:rPr>
                <w:rFonts w:ascii="Times New Roman" w:hAnsi="Times New Roman" w:cs="Times New Roman"/>
                <w:b/>
                <w:bCs/>
                <w:szCs w:val="22"/>
              </w:rPr>
            </w:pPr>
            <w:r w:rsidRPr="00932A5E">
              <w:rPr>
                <w:rFonts w:ascii="Times New Roman" w:hAnsi="Times New Roman" w:cs="Times New Roman" w:hint="cs"/>
                <w:b/>
                <w:bCs/>
                <w:szCs w:val="22"/>
                <w:cs/>
              </w:rPr>
              <w:t>-</w:t>
            </w:r>
          </w:p>
        </w:tc>
        <w:tc>
          <w:tcPr>
            <w:tcW w:w="259"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2C7881" w:rsidRPr="00932A5E" w:rsidRDefault="002C7881" w:rsidP="00716A84">
            <w:pPr>
              <w:spacing w:after="0" w:line="240" w:lineRule="atLeast"/>
              <w:ind w:left="-93" w:right="-96"/>
              <w:jc w:val="center"/>
              <w:rPr>
                <w:rFonts w:ascii="Times New Roman" w:hAnsi="Times New Roman" w:cs="Times New Roman"/>
                <w:b/>
                <w:bCs/>
                <w:szCs w:val="22"/>
              </w:rPr>
            </w:pPr>
            <w:r w:rsidRPr="00932A5E">
              <w:rPr>
                <w:rFonts w:ascii="Times New Roman" w:hAnsi="Times New Roman" w:cs="Times New Roman" w:hint="cs"/>
                <w:b/>
                <w:bCs/>
                <w:szCs w:val="22"/>
                <w:cs/>
              </w:rPr>
              <w:t>-</w:t>
            </w:r>
          </w:p>
        </w:tc>
        <w:tc>
          <w:tcPr>
            <w:tcW w:w="236" w:type="dxa"/>
          </w:tcPr>
          <w:p w:rsidR="002C7881" w:rsidRPr="00932A5E" w:rsidRDefault="002C7881" w:rsidP="00716A84">
            <w:pPr>
              <w:tabs>
                <w:tab w:val="decimal" w:pos="858"/>
              </w:tabs>
              <w:spacing w:after="0" w:line="240" w:lineRule="atLeast"/>
              <w:ind w:left="-93" w:right="-96"/>
              <w:jc w:val="thaiDistribute"/>
              <w:rPr>
                <w:rFonts w:ascii="Times New Roman" w:hAnsi="Times New Roman" w:cs="Times New Roman"/>
                <w:b/>
                <w:bCs/>
                <w:szCs w:val="22"/>
                <w:cs/>
              </w:rPr>
            </w:pPr>
          </w:p>
        </w:tc>
        <w:tc>
          <w:tcPr>
            <w:tcW w:w="990" w:type="dxa"/>
            <w:tcBorders>
              <w:top w:val="single" w:sz="4" w:space="0" w:color="auto"/>
              <w:bottom w:val="double" w:sz="4" w:space="0" w:color="auto"/>
            </w:tcBorders>
          </w:tcPr>
          <w:p w:rsidR="002C7881" w:rsidRPr="00932A5E" w:rsidRDefault="002C7881" w:rsidP="00BE0F05">
            <w:pPr>
              <w:tabs>
                <w:tab w:val="decimal" w:pos="7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10,000</w:t>
            </w:r>
          </w:p>
        </w:tc>
      </w:tr>
    </w:tbl>
    <w:p w:rsidR="00D706F2"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During the current period</w:t>
      </w:r>
      <w:r w:rsidRPr="00BE3E72">
        <w:rPr>
          <w:rFonts w:ascii="Times New Roman" w:hAnsi="Times New Roman" w:cs="Times New Roman"/>
          <w:szCs w:val="22"/>
        </w:rPr>
        <w:t>s, there was no transfer w</w:t>
      </w:r>
      <w:r>
        <w:rPr>
          <w:rFonts w:ascii="Times New Roman" w:hAnsi="Times New Roman" w:cs="Times New Roman"/>
          <w:szCs w:val="22"/>
        </w:rPr>
        <w:t>ithin the fair value hierarchy.</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932A5E" w:rsidRDefault="00D706F2" w:rsidP="00D706F2">
      <w:pPr>
        <w:tabs>
          <w:tab w:val="left" w:pos="567"/>
        </w:tabs>
        <w:spacing w:after="0" w:line="240" w:lineRule="atLeast"/>
        <w:ind w:left="540" w:right="-25"/>
        <w:jc w:val="thaiDistribute"/>
        <w:rPr>
          <w:rFonts w:ascii="Times New Roman" w:hAnsi="Times New Roman" w:cs="Times New Roman"/>
          <w:i/>
          <w:iCs/>
          <w:szCs w:val="22"/>
        </w:rPr>
      </w:pPr>
      <w:r w:rsidRPr="00932A5E">
        <w:rPr>
          <w:rFonts w:ascii="Times New Roman" w:hAnsi="Times New Roman" w:cs="Times New Roman"/>
          <w:i/>
          <w:iCs/>
          <w:szCs w:val="22"/>
        </w:rPr>
        <w:t>Valuation techniques</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BE3E72">
        <w:rPr>
          <w:rFonts w:ascii="Times New Roman" w:hAnsi="Times New Roman" w:cs="Times New Roman"/>
          <w:szCs w:val="22"/>
        </w:rPr>
        <w:t>The fair value of equity investments which is listed on the Stock Exchange of Thailand, is determined by using current bid price from the Stock Exchange o</w:t>
      </w:r>
      <w:r>
        <w:rPr>
          <w:rFonts w:ascii="Times New Roman" w:hAnsi="Times New Roman" w:cs="Times New Roman"/>
          <w:szCs w:val="22"/>
        </w:rPr>
        <w:t>f Thailand.</w:t>
      </w:r>
    </w:p>
    <w:p w:rsidR="007769C4" w:rsidRPr="00D706F2"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EC206E"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C206E">
        <w:rPr>
          <w:rFonts w:ascii="Times New Roman" w:hAnsi="Times New Roman" w:cs="Times New Roman"/>
          <w:b/>
          <w:bCs/>
          <w:szCs w:val="22"/>
        </w:rPr>
        <w:t>Commitments with non - related parties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p w:rsidR="007769C4" w:rsidRPr="00EC206E" w:rsidRDefault="007769C4" w:rsidP="007769C4">
      <w:pPr>
        <w:pStyle w:val="BodyText"/>
        <w:ind w:left="540"/>
        <w:jc w:val="both"/>
        <w:rPr>
          <w:rFonts w:ascii="Times New Roman" w:hAnsi="Times New Roman" w:cs="Times New Roman"/>
          <w:sz w:val="22"/>
          <w:szCs w:val="22"/>
        </w:rPr>
      </w:pPr>
      <w:r w:rsidRPr="00EC206E">
        <w:rPr>
          <w:rFonts w:ascii="Times New Roman" w:hAnsi="Times New Roman" w:cs="Times New Roman"/>
          <w:sz w:val="22"/>
          <w:szCs w:val="22"/>
        </w:rPr>
        <w:t xml:space="preserve">As at 31 </w:t>
      </w:r>
      <w:r w:rsidR="00B10CE3">
        <w:rPr>
          <w:rFonts w:ascii="Times New Roman" w:hAnsi="Times New Roman" w:cs="Times New Roman"/>
          <w:sz w:val="22"/>
          <w:szCs w:val="22"/>
        </w:rPr>
        <w:t>March 2022</w:t>
      </w:r>
      <w:r w:rsidRPr="00EC206E">
        <w:rPr>
          <w:rFonts w:ascii="Times New Roman" w:hAnsi="Times New Roman" w:cs="Times New Roman"/>
          <w:sz w:val="22"/>
          <w:szCs w:val="22"/>
        </w:rPr>
        <w:t>, the Group/Company had commitments as follows: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7769C4" w:rsidRPr="00EC206E" w:rsidTr="00B918EE">
        <w:trPr>
          <w:trHeight w:val="227"/>
        </w:trPr>
        <w:tc>
          <w:tcPr>
            <w:tcW w:w="2552" w:type="dxa"/>
            <w:vAlign w:val="bottom"/>
          </w:tcPr>
          <w:p w:rsidR="007769C4" w:rsidRPr="00EC206E" w:rsidRDefault="007769C4" w:rsidP="00B918EE">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Project construction cost </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commitments</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324088">
        <w:trPr>
          <w:trHeight w:val="227"/>
        </w:trPr>
        <w:tc>
          <w:tcPr>
            <w:tcW w:w="2552" w:type="dxa"/>
            <w:shd w:val="clear" w:color="auto" w:fill="auto"/>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Baht</w:t>
            </w:r>
          </w:p>
        </w:tc>
        <w:tc>
          <w:tcPr>
            <w:tcW w:w="2693" w:type="dxa"/>
            <w:shd w:val="clear" w:color="auto" w:fill="auto"/>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million Baht</w:t>
            </w:r>
            <w:r w:rsidRPr="00EC206E">
              <w:rPr>
                <w:rFonts w:ascii="Times New Roman" w:hAnsi="Times New Roman" w:cs="Times New Roman"/>
                <w:szCs w:val="22"/>
              </w:rPr>
              <w:t>)</w:t>
            </w:r>
          </w:p>
        </w:tc>
        <w:tc>
          <w:tcPr>
            <w:tcW w:w="1842" w:type="dxa"/>
            <w:shd w:val="clear" w:color="auto" w:fill="auto"/>
            <w:vAlign w:val="bottom"/>
          </w:tcPr>
          <w:p w:rsidR="007769C4" w:rsidRPr="002D72D3" w:rsidRDefault="00324088" w:rsidP="00B918EE">
            <w:pPr>
              <w:tabs>
                <w:tab w:val="decimal" w:pos="1309"/>
              </w:tabs>
              <w:spacing w:after="0" w:line="240" w:lineRule="atLeast"/>
              <w:ind w:left="162" w:right="-25"/>
              <w:jc w:val="thaiDistribute"/>
              <w:rPr>
                <w:rFonts w:ascii="Times New Roman" w:hAnsi="Times New Roman" w:cs="Times New Roman"/>
                <w:szCs w:val="22"/>
                <w:lang w:val="en-GB"/>
              </w:rPr>
            </w:pPr>
            <w:r>
              <w:rPr>
                <w:rFonts w:ascii="Times New Roman" w:hAnsi="Times New Roman" w:cs="Times New Roman"/>
                <w:szCs w:val="22"/>
                <w:lang w:val="en-GB"/>
              </w:rPr>
              <w:t>196</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324088"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196</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p w:rsidR="003C60F7" w:rsidRDefault="003C60F7">
      <w:r>
        <w:br w:type="page"/>
      </w:r>
    </w:p>
    <w:tbl>
      <w:tblPr>
        <w:tblW w:w="9085" w:type="dxa"/>
        <w:tblInd w:w="250" w:type="dxa"/>
        <w:tblLayout w:type="fixed"/>
        <w:tblLook w:val="01E0"/>
      </w:tblPr>
      <w:tblGrid>
        <w:gridCol w:w="2552"/>
        <w:gridCol w:w="2693"/>
        <w:gridCol w:w="1842"/>
        <w:gridCol w:w="378"/>
        <w:gridCol w:w="1620"/>
      </w:tblGrid>
      <w:tr w:rsidR="003C60F7" w:rsidRPr="00EC206E" w:rsidTr="00DE3F82">
        <w:trPr>
          <w:trHeight w:val="227"/>
        </w:trPr>
        <w:tc>
          <w:tcPr>
            <w:tcW w:w="2552" w:type="dxa"/>
            <w:vAlign w:val="bottom"/>
          </w:tcPr>
          <w:p w:rsidR="003C60F7" w:rsidRPr="00EC206E" w:rsidRDefault="003C60F7" w:rsidP="00DE3F82">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3C60F7" w:rsidRPr="00EC206E" w:rsidRDefault="003C60F7" w:rsidP="00DE3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3C60F7" w:rsidRPr="00EC206E" w:rsidRDefault="003C60F7" w:rsidP="00DE3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3C60F7" w:rsidRPr="00EC206E" w:rsidRDefault="003C60F7" w:rsidP="00DE3F82">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3C60F7" w:rsidRPr="00EC206E" w:rsidRDefault="003C60F7" w:rsidP="00DE3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Non-cancellable operating </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lease commitments</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Within one year</w:t>
            </w:r>
          </w:p>
        </w:tc>
        <w:tc>
          <w:tcPr>
            <w:tcW w:w="2693" w:type="dxa"/>
            <w:vAlign w:val="bottom"/>
          </w:tcPr>
          <w:p w:rsidR="007769C4" w:rsidRPr="00EC206E" w:rsidRDefault="007769C4" w:rsidP="00B918EE">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791A51">
        <w:trPr>
          <w:trHeight w:val="227"/>
        </w:trPr>
        <w:tc>
          <w:tcPr>
            <w:tcW w:w="2552" w:type="dxa"/>
            <w:vAlign w:val="bottom"/>
          </w:tcPr>
          <w:p w:rsidR="007769C4" w:rsidRPr="00EC206E" w:rsidRDefault="007769C4" w:rsidP="00B918EE">
            <w:pPr>
              <w:spacing w:after="0" w:line="240" w:lineRule="atLeast"/>
              <w:ind w:left="459" w:right="-25"/>
              <w:rPr>
                <w:rFonts w:ascii="Times New Roman" w:hAnsi="Times New Roman" w:cs="Times New Roman"/>
                <w:szCs w:val="22"/>
              </w:rPr>
            </w:pPr>
            <w:r w:rsidRPr="00EC206E">
              <w:rPr>
                <w:rFonts w:ascii="Times New Roman" w:hAnsi="Times New Roman" w:cs="Times New Roman"/>
                <w:szCs w:val="22"/>
              </w:rPr>
              <w:t>Baht</w:t>
            </w:r>
          </w:p>
        </w:tc>
        <w:tc>
          <w:tcPr>
            <w:tcW w:w="2693"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1842" w:type="dxa"/>
            <w:shd w:val="clear" w:color="auto" w:fill="auto"/>
            <w:vAlign w:val="bottom"/>
          </w:tcPr>
          <w:p w:rsidR="007769C4" w:rsidRPr="00EC206E" w:rsidRDefault="00791A51"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791A51"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2</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b/>
                <w:bCs/>
                <w:i/>
                <w:iCs/>
                <w:szCs w:val="22"/>
              </w:rPr>
            </w:pPr>
            <w:r w:rsidRPr="00EC206E">
              <w:rPr>
                <w:rFonts w:ascii="Times New Roman" w:hAnsi="Times New Roman" w:cs="Times New Roman"/>
                <w:b/>
                <w:bCs/>
                <w:i/>
                <w:iCs/>
                <w:szCs w:val="22"/>
              </w:rPr>
              <w:t>Other commitments</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Letter of Credit</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791A51">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USD Dollar</w:t>
            </w:r>
          </w:p>
        </w:tc>
        <w:tc>
          <w:tcPr>
            <w:tcW w:w="2693" w:type="dxa"/>
            <w:vAlign w:val="bottom"/>
          </w:tcPr>
          <w:p w:rsidR="007769C4" w:rsidRPr="00EC206E" w:rsidRDefault="007769C4" w:rsidP="00DB0110">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 xml:space="preserve">(million </w:t>
            </w:r>
            <w:r w:rsidRPr="00EC206E">
              <w:rPr>
                <w:rFonts w:ascii="Times New Roman" w:hAnsi="Times New Roman" w:cs="Times New Roman"/>
                <w:szCs w:val="22"/>
              </w:rPr>
              <w:t>US Dollar)</w:t>
            </w:r>
          </w:p>
        </w:tc>
        <w:tc>
          <w:tcPr>
            <w:tcW w:w="1842" w:type="dxa"/>
            <w:shd w:val="clear" w:color="auto" w:fill="auto"/>
            <w:vAlign w:val="bottom"/>
          </w:tcPr>
          <w:p w:rsidR="007769C4" w:rsidRPr="00EC206E" w:rsidRDefault="00791A51"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791A51" w:rsidP="00791A51">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2</w:t>
            </w:r>
          </w:p>
        </w:tc>
      </w:tr>
      <w:tr w:rsidR="007769C4" w:rsidRPr="00EC206E" w:rsidTr="00791A51">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Bank guarantees</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p>
        </w:tc>
      </w:tr>
      <w:tr w:rsidR="007769C4" w:rsidRPr="00EC206E" w:rsidTr="00791A51">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Baht</w:t>
            </w:r>
          </w:p>
        </w:tc>
        <w:tc>
          <w:tcPr>
            <w:tcW w:w="2693"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1842" w:type="dxa"/>
            <w:shd w:val="clear" w:color="auto" w:fill="auto"/>
            <w:vAlign w:val="bottom"/>
          </w:tcPr>
          <w:p w:rsidR="007769C4" w:rsidRPr="00791A51" w:rsidRDefault="00791A51" w:rsidP="00B918EE">
            <w:pPr>
              <w:tabs>
                <w:tab w:val="decimal" w:pos="1309"/>
              </w:tabs>
              <w:spacing w:after="0" w:line="240" w:lineRule="atLeast"/>
              <w:ind w:left="162" w:right="-25"/>
              <w:jc w:val="thaiDistribute"/>
              <w:rPr>
                <w:rFonts w:ascii="Times New Roman" w:hAnsi="Times New Roman" w:cstheme="minorBidi"/>
                <w:szCs w:val="22"/>
                <w:lang w:val="en-GB"/>
              </w:rPr>
            </w:pPr>
            <w:r>
              <w:rPr>
                <w:rFonts w:ascii="Times New Roman" w:hAnsi="Times New Roman" w:cstheme="minorBidi"/>
                <w:szCs w:val="22"/>
                <w:lang w:val="en-GB"/>
              </w:rPr>
              <w:t>329</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791A51"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329</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p w:rsidR="007769C4" w:rsidRPr="00EC206E" w:rsidRDefault="007769C4" w:rsidP="00791A51">
      <w:pPr>
        <w:tabs>
          <w:tab w:val="left" w:pos="7650"/>
        </w:tabs>
        <w:spacing w:after="0" w:line="240" w:lineRule="atLeast"/>
        <w:ind w:left="540" w:right="-25"/>
        <w:jc w:val="thaiDistribute"/>
        <w:rPr>
          <w:rFonts w:ascii="Times New Roman" w:hAnsi="Times New Roman" w:cs="Times New Roman"/>
          <w:szCs w:val="22"/>
        </w:rPr>
      </w:pPr>
      <w:r w:rsidRPr="00EC206E">
        <w:rPr>
          <w:rFonts w:ascii="Times New Roman" w:hAnsi="Times New Roman" w:cs="Times New Roman"/>
          <w:szCs w:val="22"/>
        </w:rPr>
        <w:t xml:space="preserve">As at </w:t>
      </w:r>
      <w:r>
        <w:rPr>
          <w:rFonts w:ascii="Times New Roman" w:hAnsi="Times New Roman" w:cs="Times New Roman"/>
          <w:szCs w:val="22"/>
        </w:rPr>
        <w:t xml:space="preserve">31 </w:t>
      </w:r>
      <w:r w:rsidR="00527D07">
        <w:rPr>
          <w:rFonts w:ascii="Times New Roman" w:hAnsi="Times New Roman" w:cs="Times New Roman"/>
          <w:szCs w:val="22"/>
        </w:rPr>
        <w:t>March 2022</w:t>
      </w:r>
      <w:r w:rsidRPr="00EC206E">
        <w:rPr>
          <w:rFonts w:ascii="Times New Roman" w:hAnsi="Times New Roman" w:cs="Times New Roman"/>
          <w:szCs w:val="22"/>
        </w:rPr>
        <w:t xml:space="preserve">, the Group/Company had unused Credit line amounting to Baht </w:t>
      </w:r>
      <w:r w:rsidR="00791A51">
        <w:rPr>
          <w:rFonts w:ascii="Times New Roman" w:hAnsi="Times New Roman" w:cs="Times New Roman"/>
          <w:szCs w:val="22"/>
        </w:rPr>
        <w:t>3,239 million and Baht 3,194</w:t>
      </w:r>
      <w:r>
        <w:rPr>
          <w:rFonts w:ascii="Times New Roman" w:hAnsi="Times New Roman" w:cs="Times New Roman"/>
          <w:szCs w:val="22"/>
        </w:rPr>
        <w:t xml:space="preserve"> </w:t>
      </w:r>
      <w:r w:rsidRPr="00EC206E">
        <w:rPr>
          <w:rFonts w:ascii="Times New Roman" w:hAnsi="Times New Roman" w:cs="Times New Roman"/>
          <w:szCs w:val="22"/>
        </w:rPr>
        <w:t>million</w:t>
      </w:r>
      <w:r w:rsidR="00DB0110">
        <w:rPr>
          <w:rFonts w:ascii="Times New Roman" w:hAnsi="Times New Roman" w:cs="Times New Roman"/>
          <w:szCs w:val="22"/>
        </w:rPr>
        <w:t>, respectively</w:t>
      </w:r>
      <w:r w:rsidRPr="00EC206E">
        <w:rPr>
          <w:rFonts w:ascii="Times New Roman" w:hAnsi="Times New Roman" w:cs="Times New Roman"/>
          <w:szCs w:val="22"/>
        </w:rPr>
        <w:t>.</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p w:rsidR="007769C4" w:rsidRPr="00BF2A8E"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2A8E">
        <w:rPr>
          <w:rFonts w:ascii="Times New Roman" w:hAnsi="Times New Roman" w:cs="Times New Roman"/>
          <w:b/>
          <w:bCs/>
          <w:szCs w:val="22"/>
        </w:rPr>
        <w:t>Events after the reporting period</w:t>
      </w:r>
    </w:p>
    <w:p w:rsidR="007769C4" w:rsidRPr="002A3993" w:rsidRDefault="007769C4" w:rsidP="007769C4">
      <w:pPr>
        <w:tabs>
          <w:tab w:val="left" w:pos="567"/>
        </w:tabs>
        <w:spacing w:after="0" w:line="240" w:lineRule="atLeast"/>
        <w:ind w:left="539" w:right="-25"/>
        <w:jc w:val="thaiDistribute"/>
        <w:rPr>
          <w:rFonts w:ascii="Times New Roman" w:hAnsi="Times New Roman" w:cs="Times New Roman"/>
          <w:szCs w:val="22"/>
          <w:highlight w:val="yellow"/>
        </w:rPr>
      </w:pPr>
    </w:p>
    <w:p w:rsidR="00D01C4F" w:rsidRPr="00F50408" w:rsidRDefault="00BD21F0" w:rsidP="00D01C4F">
      <w:pPr>
        <w:tabs>
          <w:tab w:val="left" w:pos="567"/>
        </w:tabs>
        <w:spacing w:after="0" w:line="240" w:lineRule="atLeast"/>
        <w:ind w:left="539" w:right="-25"/>
        <w:jc w:val="thaiDistribute"/>
        <w:rPr>
          <w:rFonts w:ascii="Times New Roman" w:hAnsi="Times New Roman" w:cs="Times New Roman"/>
          <w:szCs w:val="22"/>
        </w:rPr>
      </w:pPr>
      <w:r>
        <w:rPr>
          <w:rFonts w:ascii="Times New Roman" w:hAnsi="Times New Roman" w:cs="Times New Roman"/>
          <w:szCs w:val="22"/>
        </w:rPr>
        <w:t>The Ordinary General Meeting of Shareholders of t</w:t>
      </w:r>
      <w:r w:rsidR="00807C19">
        <w:rPr>
          <w:rFonts w:ascii="Times New Roman" w:hAnsi="Times New Roman" w:cs="Times New Roman"/>
          <w:szCs w:val="22"/>
        </w:rPr>
        <w:t>he Company held on 22 April 2022</w:t>
      </w:r>
      <w:r>
        <w:rPr>
          <w:rFonts w:ascii="Times New Roman" w:hAnsi="Times New Roman" w:cs="Times New Roman"/>
          <w:szCs w:val="22"/>
        </w:rPr>
        <w:t xml:space="preserve"> resolved </w:t>
      </w:r>
      <w:r w:rsidR="00D01C4F">
        <w:rPr>
          <w:rFonts w:ascii="Times New Roman" w:hAnsi="Times New Roman" w:cs="Times New Roman"/>
          <w:szCs w:val="22"/>
        </w:rPr>
        <w:t>t</w:t>
      </w:r>
      <w:r w:rsidR="00D01C4F" w:rsidRPr="00F50408">
        <w:rPr>
          <w:rFonts w:ascii="Times New Roman" w:hAnsi="Times New Roman" w:cs="Times New Roman"/>
          <w:szCs w:val="22"/>
        </w:rPr>
        <w:t>o determine the directors' remuneration</w:t>
      </w:r>
      <w:r w:rsidR="00D01C4F">
        <w:rPr>
          <w:rFonts w:ascii="Times New Roman" w:hAnsi="Times New Roman" w:cs="Times New Roman"/>
          <w:szCs w:val="22"/>
        </w:rPr>
        <w:t>s for the year 2022</w:t>
      </w:r>
      <w:r w:rsidR="00D01C4F" w:rsidRPr="00F50408">
        <w:rPr>
          <w:rFonts w:ascii="Times New Roman" w:hAnsi="Times New Roman" w:cs="Times New Roman"/>
          <w:szCs w:val="22"/>
        </w:rPr>
        <w:t xml:space="preserve"> consisting of monthly remuneration</w:t>
      </w:r>
      <w:r w:rsidR="00D01C4F">
        <w:rPr>
          <w:rFonts w:ascii="Times New Roman" w:hAnsi="Times New Roman" w:cs="Times New Roman"/>
          <w:szCs w:val="22"/>
        </w:rPr>
        <w:t>s</w:t>
      </w:r>
      <w:r w:rsidR="00D01C4F" w:rsidRPr="00F50408">
        <w:rPr>
          <w:rFonts w:ascii="Times New Roman" w:hAnsi="Times New Roman" w:cs="Times New Roman"/>
          <w:szCs w:val="22"/>
        </w:rPr>
        <w:t xml:space="preserve"> at the rate of </w:t>
      </w:r>
      <w:r w:rsidR="00D01C4F">
        <w:rPr>
          <w:rFonts w:ascii="Times New Roman" w:hAnsi="Times New Roman" w:cs="Times New Roman"/>
          <w:szCs w:val="22"/>
        </w:rPr>
        <w:t xml:space="preserve">Baht </w:t>
      </w:r>
      <w:r w:rsidR="00D01C4F" w:rsidRPr="00F50408">
        <w:rPr>
          <w:rFonts w:ascii="Times New Roman" w:hAnsi="Times New Roman" w:cs="Times New Roman"/>
          <w:szCs w:val="22"/>
        </w:rPr>
        <w:t xml:space="preserve">50,000 - 65,000 and meeting allowances at the rate of </w:t>
      </w:r>
      <w:r w:rsidR="00D01C4F">
        <w:rPr>
          <w:rFonts w:ascii="Times New Roman" w:hAnsi="Times New Roman" w:cs="Times New Roman"/>
          <w:szCs w:val="22"/>
        </w:rPr>
        <w:t>Baht 1,000 – 5,0</w:t>
      </w:r>
      <w:r w:rsidR="00D01C4F" w:rsidRPr="00F50408">
        <w:rPr>
          <w:rFonts w:ascii="Times New Roman" w:hAnsi="Times New Roman" w:cs="Times New Roman"/>
          <w:szCs w:val="22"/>
        </w:rPr>
        <w:t>00 per person.</w:t>
      </w:r>
    </w:p>
    <w:p w:rsidR="00BD21F0" w:rsidRDefault="00BD21F0"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D01C4F" w:rsidRPr="008D7ED4" w:rsidRDefault="00D01C4F"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Reclassification of accounts</w:t>
      </w:r>
    </w:p>
    <w:p w:rsidR="00D01C4F" w:rsidRDefault="00D01C4F" w:rsidP="00D01C4F">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D01C4F" w:rsidRPr="008E0F84"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r w:rsidRPr="008E0F84">
        <w:rPr>
          <w:rFonts w:ascii="Times New Roman" w:hAnsi="Times New Roman" w:cs="Times New Roman"/>
          <w:sz w:val="22"/>
          <w:szCs w:val="22"/>
        </w:rPr>
        <w:t xml:space="preserve">Certain </w:t>
      </w:r>
      <w:r>
        <w:rPr>
          <w:rFonts w:ascii="Times New Roman" w:hAnsi="Times New Roman" w:cs="Times New Roman"/>
          <w:sz w:val="22"/>
          <w:szCs w:val="22"/>
        </w:rPr>
        <w:t xml:space="preserve">accounts </w:t>
      </w:r>
      <w:r w:rsidRPr="008E0F84">
        <w:rPr>
          <w:rFonts w:ascii="Times New Roman" w:hAnsi="Times New Roman" w:cs="Times New Roman"/>
          <w:sz w:val="22"/>
          <w:szCs w:val="22"/>
        </w:rPr>
        <w:t xml:space="preserve">in the statements of financial position </w:t>
      </w:r>
      <w:r>
        <w:rPr>
          <w:rFonts w:ascii="Times New Roman" w:hAnsi="Times New Roman" w:cs="Times New Roman"/>
          <w:sz w:val="22"/>
          <w:szCs w:val="22"/>
        </w:rPr>
        <w:t xml:space="preserve">as at 31 December 2021 </w:t>
      </w:r>
      <w:r w:rsidRPr="008E0F84">
        <w:rPr>
          <w:rFonts w:ascii="Times New Roman" w:hAnsi="Times New Roman" w:cs="Times New Roman"/>
          <w:sz w:val="22"/>
          <w:szCs w:val="22"/>
        </w:rPr>
        <w:t xml:space="preserve">have been reclassified to conform with the presentation in the </w:t>
      </w:r>
      <w:r>
        <w:rPr>
          <w:rFonts w:ascii="Times New Roman" w:hAnsi="Times New Roman" w:cs="Times New Roman"/>
          <w:sz w:val="22"/>
          <w:szCs w:val="22"/>
        </w:rPr>
        <w:t xml:space="preserve">interim </w:t>
      </w:r>
      <w:r w:rsidRPr="008E0F84">
        <w:rPr>
          <w:rFonts w:ascii="Times New Roman" w:hAnsi="Times New Roman" w:cs="Times New Roman"/>
          <w:sz w:val="22"/>
          <w:szCs w:val="22"/>
        </w:rPr>
        <w:t>financial statements for the three-</w:t>
      </w:r>
      <w:r>
        <w:rPr>
          <w:rFonts w:ascii="Times New Roman" w:hAnsi="Times New Roman" w:cs="Times New Roman"/>
          <w:sz w:val="22"/>
          <w:szCs w:val="22"/>
        </w:rPr>
        <w:t>month period ended 31 March 2022 as follows:</w:t>
      </w:r>
    </w:p>
    <w:p w:rsidR="00D01C4F" w:rsidRPr="008E0F84"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7678" w:type="dxa"/>
            <w:gridSpan w:val="11"/>
          </w:tcPr>
          <w:p w:rsidR="00D01C4F" w:rsidRPr="0056367C" w:rsidRDefault="00D01C4F" w:rsidP="00997997">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31 December 2021</w:t>
            </w:r>
          </w:p>
        </w:tc>
      </w:tr>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3695" w:type="dxa"/>
            <w:gridSpan w:val="5"/>
          </w:tcPr>
          <w:p w:rsidR="00D01C4F" w:rsidRPr="0056367C" w:rsidRDefault="00D01C4F" w:rsidP="00997997">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Consolidated financial statements</w:t>
            </w:r>
          </w:p>
        </w:tc>
        <w:tc>
          <w:tcPr>
            <w:tcW w:w="241"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3742" w:type="dxa"/>
            <w:gridSpan w:val="5"/>
          </w:tcPr>
          <w:p w:rsidR="00D01C4F" w:rsidRPr="0056367C" w:rsidRDefault="00D01C4F" w:rsidP="00997997">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Separate financial statements</w:t>
            </w:r>
          </w:p>
        </w:tc>
      </w:tr>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1026"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37"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1147"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37"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48"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c>
          <w:tcPr>
            <w:tcW w:w="241"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43"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41"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1159"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44"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55"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r>
      <w:tr w:rsidR="00D01C4F" w:rsidRPr="0056367C" w:rsidTr="00997997">
        <w:trPr>
          <w:tblHeader/>
        </w:trPr>
        <w:tc>
          <w:tcPr>
            <w:tcW w:w="2977" w:type="dxa"/>
          </w:tcPr>
          <w:p w:rsidR="00D01C4F" w:rsidRPr="0056367C"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D01C4F" w:rsidRPr="0056367C"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56367C">
              <w:rPr>
                <w:rFonts w:ascii="Times New Roman" w:hAnsi="Times New Roman" w:cs="Times New Roman"/>
                <w:i/>
                <w:iCs/>
                <w:sz w:val="20"/>
                <w:szCs w:val="20"/>
              </w:rPr>
              <w:t>(in thousand Baht)</w:t>
            </w: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b/>
                <w:bCs/>
                <w:sz w:val="20"/>
                <w:szCs w:val="20"/>
                <w:cs/>
              </w:rPr>
            </w:pPr>
            <w:r w:rsidRPr="0056367C">
              <w:rPr>
                <w:rFonts w:ascii="Times New Roman" w:hAnsi="Times New Roman" w:cs="Times New Roman"/>
                <w:b/>
                <w:bCs/>
                <w:sz w:val="20"/>
                <w:szCs w:val="20"/>
              </w:rPr>
              <w:t xml:space="preserve">Statement of financial </w:t>
            </w:r>
          </w:p>
        </w:tc>
        <w:tc>
          <w:tcPr>
            <w:tcW w:w="1026"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6367C" w:rsidRDefault="00D01C4F" w:rsidP="00997997">
            <w:pPr>
              <w:spacing w:after="0" w:line="240" w:lineRule="atLeast"/>
              <w:ind w:left="317" w:right="-25"/>
              <w:rPr>
                <w:rFonts w:ascii="Times New Roman" w:hAnsi="Times New Roman" w:cs="Times New Roman"/>
                <w:szCs w:val="22"/>
              </w:rPr>
            </w:pP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b/>
                <w:bCs/>
                <w:sz w:val="20"/>
                <w:szCs w:val="20"/>
              </w:rPr>
            </w:pPr>
            <w:r w:rsidRPr="0056367C">
              <w:rPr>
                <w:rFonts w:ascii="Times New Roman" w:hAnsi="Times New Roman" w:cs="Times New Roman"/>
                <w:b/>
                <w:bCs/>
                <w:sz w:val="20"/>
                <w:szCs w:val="20"/>
              </w:rPr>
              <w:t xml:space="preserve">  position</w:t>
            </w:r>
          </w:p>
        </w:tc>
        <w:tc>
          <w:tcPr>
            <w:tcW w:w="1026"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6367C" w:rsidRDefault="00D01C4F" w:rsidP="00997997">
            <w:pPr>
              <w:spacing w:after="0" w:line="240" w:lineRule="atLeast"/>
              <w:ind w:left="317" w:right="-25"/>
              <w:rPr>
                <w:rFonts w:ascii="Times New Roman" w:hAnsi="Times New Roman" w:cs="Times New Roman"/>
                <w:szCs w:val="22"/>
              </w:rPr>
            </w:pP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Current contract assets</w:t>
            </w:r>
          </w:p>
        </w:tc>
        <w:tc>
          <w:tcPr>
            <w:tcW w:w="1026" w:type="dxa"/>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144,150</w:t>
            </w:r>
          </w:p>
        </w:tc>
        <w:tc>
          <w:tcPr>
            <w:tcW w:w="237" w:type="dxa"/>
            <w:vAlign w:val="bottom"/>
          </w:tcPr>
          <w:p w:rsidR="00D01C4F" w:rsidRPr="00D01C4F"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cs/>
              </w:rPr>
            </w:pPr>
            <w:r w:rsidRPr="00D01C4F">
              <w:rPr>
                <w:rFonts w:ascii="Times New Roman" w:hAnsi="Times New Roman" w:cs="Times New Roman"/>
                <w:sz w:val="20"/>
                <w:szCs w:val="20"/>
              </w:rPr>
              <w:t>65,520</w:t>
            </w:r>
          </w:p>
        </w:tc>
        <w:tc>
          <w:tcPr>
            <w:tcW w:w="237" w:type="dxa"/>
            <w:vAlign w:val="bottom"/>
          </w:tcPr>
          <w:p w:rsidR="00D01C4F" w:rsidRPr="00D01C4F" w:rsidRDefault="00D01C4F" w:rsidP="00D01C4F">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209,670</w:t>
            </w:r>
          </w:p>
        </w:tc>
        <w:tc>
          <w:tcPr>
            <w:tcW w:w="241"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138,073</w:t>
            </w:r>
          </w:p>
        </w:tc>
        <w:tc>
          <w:tcPr>
            <w:tcW w:w="241" w:type="dxa"/>
          </w:tcPr>
          <w:p w:rsidR="00D01C4F" w:rsidRPr="00D01C4F"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cs/>
              </w:rPr>
            </w:pPr>
            <w:r w:rsidRPr="00D01C4F">
              <w:rPr>
                <w:rFonts w:ascii="Times New Roman" w:hAnsi="Times New Roman" w:cs="Times New Roman"/>
                <w:sz w:val="20"/>
                <w:szCs w:val="20"/>
              </w:rPr>
              <w:t>65,520</w:t>
            </w:r>
          </w:p>
        </w:tc>
        <w:tc>
          <w:tcPr>
            <w:tcW w:w="244" w:type="dxa"/>
          </w:tcPr>
          <w:p w:rsidR="00D01C4F" w:rsidRPr="00D01C4F" w:rsidRDefault="00D01C4F" w:rsidP="00D01C4F">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203,593</w:t>
            </w:r>
          </w:p>
        </w:tc>
      </w:tr>
      <w:tr w:rsidR="00D01C4F" w:rsidRPr="0056367C" w:rsidTr="00997997">
        <w:tc>
          <w:tcPr>
            <w:tcW w:w="2977" w:type="dxa"/>
          </w:tcPr>
          <w:p w:rsidR="00D01C4F" w:rsidRPr="0056367C" w:rsidRDefault="00D01C4F" w:rsidP="00D01C4F">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Non-current contract assets</w:t>
            </w:r>
          </w:p>
        </w:tc>
        <w:tc>
          <w:tcPr>
            <w:tcW w:w="1026" w:type="dxa"/>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213,141</w:t>
            </w:r>
          </w:p>
        </w:tc>
        <w:tc>
          <w:tcPr>
            <w:tcW w:w="237"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(65,520)</w:t>
            </w:r>
          </w:p>
        </w:tc>
        <w:tc>
          <w:tcPr>
            <w:tcW w:w="237"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147,621</w:t>
            </w:r>
          </w:p>
        </w:tc>
        <w:tc>
          <w:tcPr>
            <w:tcW w:w="241" w:type="dxa"/>
            <w:vAlign w:val="bottom"/>
          </w:tcPr>
          <w:p w:rsidR="00D01C4F" w:rsidRPr="00D01C4F"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206,919</w:t>
            </w:r>
          </w:p>
        </w:tc>
        <w:tc>
          <w:tcPr>
            <w:tcW w:w="241"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(65,520)</w:t>
            </w:r>
          </w:p>
        </w:tc>
        <w:tc>
          <w:tcPr>
            <w:tcW w:w="244"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141,399</w:t>
            </w: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357,291</w:t>
            </w:r>
          </w:p>
        </w:tc>
        <w:tc>
          <w:tcPr>
            <w:tcW w:w="237"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D01C4F" w:rsidRPr="00D01C4F" w:rsidRDefault="00D01C4F" w:rsidP="00D01C4F">
            <w:pPr>
              <w:spacing w:after="0" w:line="240" w:lineRule="atLeast"/>
              <w:ind w:left="-93" w:right="-96"/>
              <w:jc w:val="center"/>
              <w:rPr>
                <w:rFonts w:ascii="Times New Roman" w:hAnsi="Times New Roman" w:cs="Times New Roman"/>
                <w:sz w:val="20"/>
                <w:szCs w:val="20"/>
              </w:rPr>
            </w:pPr>
            <w:r w:rsidRPr="00D01C4F">
              <w:rPr>
                <w:rFonts w:ascii="Times New Roman" w:hAnsi="Times New Roman" w:cs="Times New Roman"/>
                <w:sz w:val="20"/>
                <w:szCs w:val="20"/>
              </w:rPr>
              <w:t>-</w:t>
            </w:r>
          </w:p>
        </w:tc>
        <w:tc>
          <w:tcPr>
            <w:tcW w:w="237"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357,291</w:t>
            </w:r>
          </w:p>
        </w:tc>
        <w:tc>
          <w:tcPr>
            <w:tcW w:w="241" w:type="dxa"/>
            <w:vAlign w:val="bottom"/>
          </w:tcPr>
          <w:p w:rsidR="00D01C4F" w:rsidRPr="00D01C4F"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344,992</w:t>
            </w:r>
          </w:p>
        </w:tc>
        <w:tc>
          <w:tcPr>
            <w:tcW w:w="241"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D01C4F" w:rsidRPr="00D01C4F" w:rsidRDefault="00D01C4F" w:rsidP="00D01C4F">
            <w:pPr>
              <w:spacing w:after="0" w:line="240" w:lineRule="atLeast"/>
              <w:ind w:left="-93" w:right="-96"/>
              <w:jc w:val="center"/>
              <w:rPr>
                <w:rFonts w:ascii="Times New Roman" w:hAnsi="Times New Roman" w:cs="Times New Roman"/>
                <w:sz w:val="20"/>
                <w:szCs w:val="20"/>
              </w:rPr>
            </w:pPr>
            <w:r w:rsidRPr="00D01C4F">
              <w:rPr>
                <w:rFonts w:ascii="Times New Roman" w:hAnsi="Times New Roman" w:cs="Times New Roman"/>
                <w:sz w:val="20"/>
                <w:szCs w:val="20"/>
              </w:rPr>
              <w:t>-</w:t>
            </w:r>
          </w:p>
        </w:tc>
        <w:tc>
          <w:tcPr>
            <w:tcW w:w="244"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344,992</w:t>
            </w:r>
          </w:p>
        </w:tc>
      </w:tr>
    </w:tbl>
    <w:p w:rsidR="00BD21F0" w:rsidRDefault="00BD21F0"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BD21F0" w:rsidSect="001051D5">
      <w:type w:val="nextColumn"/>
      <w:pgSz w:w="11907" w:h="16840" w:code="9"/>
      <w:pgMar w:top="1168" w:right="992" w:bottom="1168" w:left="1440" w:header="709" w:footer="482" w:gutter="0"/>
      <w:pgNumType w:start="26"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997" w:rsidRDefault="00997997" w:rsidP="003E6192">
      <w:pPr>
        <w:spacing w:after="0" w:line="240" w:lineRule="auto"/>
      </w:pPr>
      <w:r>
        <w:separator/>
      </w:r>
    </w:p>
  </w:endnote>
  <w:endnote w:type="continuationSeparator" w:id="0">
    <w:p w:rsidR="00997997" w:rsidRDefault="00997997"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997" w:rsidRDefault="006E27AC">
    <w:pPr>
      <w:pStyle w:val="Footer"/>
      <w:framePr w:wrap="around" w:vAnchor="text" w:hAnchor="margin" w:xAlign="right" w:y="1"/>
      <w:jc w:val="distribute"/>
      <w:rPr>
        <w:rStyle w:val="PageNumber"/>
      </w:rPr>
    </w:pPr>
    <w:r>
      <w:rPr>
        <w:rStyle w:val="PageNumber"/>
      </w:rPr>
      <w:fldChar w:fldCharType="begin"/>
    </w:r>
    <w:r w:rsidR="00997997">
      <w:rPr>
        <w:rStyle w:val="PageNumber"/>
      </w:rPr>
      <w:instrText xml:space="preserve">PAGE  </w:instrText>
    </w:r>
    <w:r>
      <w:rPr>
        <w:rStyle w:val="PageNumber"/>
      </w:rPr>
      <w:fldChar w:fldCharType="end"/>
    </w:r>
  </w:p>
  <w:p w:rsidR="00997997" w:rsidRDefault="00997997">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997997" w:rsidRPr="000B0F1E" w:rsidRDefault="006E27AC"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9799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5525F6">
          <w:rPr>
            <w:rFonts w:ascii="Times New Roman" w:hAnsi="Times New Roman" w:cs="Times New Roman"/>
            <w:noProof/>
            <w:sz w:val="22"/>
            <w:szCs w:val="22"/>
          </w:rPr>
          <w:t>36</w:t>
        </w:r>
        <w:r w:rsidRPr="000B0F1E">
          <w:rPr>
            <w:rFonts w:ascii="Times New Roman" w:hAnsi="Times New Roman" w:cs="Times New Roman"/>
            <w:sz w:val="22"/>
            <w:szCs w:val="22"/>
          </w:rPr>
          <w:fldChar w:fldCharType="end"/>
        </w:r>
      </w:p>
    </w:sdtContent>
  </w:sdt>
  <w:p w:rsidR="00997997" w:rsidRPr="001A4BD8" w:rsidRDefault="00997997"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997997" w:rsidRPr="001D5FE6" w:rsidRDefault="006E27AC">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997997"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5525F6">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rsidR="00997997" w:rsidRDefault="00997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997" w:rsidRDefault="00997997" w:rsidP="003E6192">
      <w:pPr>
        <w:spacing w:after="0" w:line="240" w:lineRule="auto"/>
      </w:pPr>
      <w:r>
        <w:separator/>
      </w:r>
    </w:p>
  </w:footnote>
  <w:footnote w:type="continuationSeparator" w:id="0">
    <w:p w:rsidR="00997997" w:rsidRDefault="00997997"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997" w:rsidRPr="00F11F99" w:rsidRDefault="00997997"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997997" w:rsidRPr="00F11F99" w:rsidRDefault="00997997"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97997" w:rsidRPr="00F11F99" w:rsidRDefault="00997997" w:rsidP="000A48BE">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2022</w:t>
    </w:r>
    <w:r w:rsidRPr="00F11F99">
      <w:rPr>
        <w:rFonts w:ascii="Times New Roman" w:eastAsia="Cordia New" w:hAnsi="Times New Roman"/>
        <w:b/>
        <w:bCs/>
        <w:sz w:val="24"/>
        <w:szCs w:val="24"/>
      </w:rPr>
      <w:t xml:space="preserve"> (Unaudited)</w:t>
    </w:r>
  </w:p>
  <w:p w:rsidR="00997997" w:rsidRPr="0018024C" w:rsidRDefault="00997997" w:rsidP="00216DF4">
    <w:pPr>
      <w:pStyle w:val="Header"/>
      <w:ind w:left="0"/>
      <w:rPr>
        <w:rFonts w:ascii="Times New Roman" w:hAnsi="Times New Roman"/>
        <w:b/>
        <w:bCs/>
        <w:sz w:val="22"/>
        <w:szCs w:val="22"/>
      </w:rPr>
    </w:pPr>
  </w:p>
  <w:p w:rsidR="00997997" w:rsidRPr="0007486F" w:rsidRDefault="00997997"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997" w:rsidRPr="00F11F99" w:rsidRDefault="00997997"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997997" w:rsidRPr="00F11F99" w:rsidRDefault="00997997"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97997" w:rsidRPr="00F11F99" w:rsidRDefault="00997997"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2022</w:t>
    </w:r>
    <w:r w:rsidRPr="00F11F99">
      <w:rPr>
        <w:rFonts w:ascii="Times New Roman" w:eastAsia="Cordia New" w:hAnsi="Times New Roman"/>
        <w:b/>
        <w:bCs/>
        <w:sz w:val="24"/>
        <w:szCs w:val="24"/>
      </w:rPr>
      <w:t xml:space="preserve"> (Unaudited)</w:t>
    </w:r>
  </w:p>
  <w:p w:rsidR="00997997" w:rsidRDefault="009979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997" w:rsidRPr="00F11F99" w:rsidRDefault="00997997"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997997" w:rsidRPr="00F11F99" w:rsidRDefault="00997997"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97997" w:rsidRPr="00F11F99" w:rsidRDefault="00997997"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2022</w:t>
    </w:r>
    <w:r w:rsidRPr="00F11F99">
      <w:rPr>
        <w:rFonts w:ascii="Times New Roman" w:eastAsia="Cordia New" w:hAnsi="Times New Roman"/>
        <w:b/>
        <w:bCs/>
        <w:sz w:val="24"/>
        <w:szCs w:val="24"/>
      </w:rPr>
      <w:t xml:space="preserve"> (Unaudited)</w:t>
    </w:r>
  </w:p>
  <w:p w:rsidR="00997997" w:rsidRDefault="00997997" w:rsidP="00F532D1">
    <w:pPr>
      <w:pStyle w:val="Header"/>
      <w:ind w:left="0"/>
      <w:rPr>
        <w:rFonts w:ascii="Times New Roman" w:hAnsi="Times New Roman"/>
        <w:b/>
        <w:bCs/>
        <w:sz w:val="22"/>
        <w:szCs w:val="22"/>
      </w:rPr>
    </w:pPr>
  </w:p>
  <w:p w:rsidR="00997997" w:rsidRPr="0007486F" w:rsidRDefault="00997997"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7"/>
  </w:num>
  <w:num w:numId="6">
    <w:abstractNumId w:val="29"/>
  </w:num>
  <w:num w:numId="7">
    <w:abstractNumId w:val="30"/>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8"/>
  </w:num>
  <w:num w:numId="30">
    <w:abstractNumId w:val="24"/>
  </w:num>
  <w:num w:numId="31">
    <w:abstractNumId w:val="22"/>
  </w:num>
  <w:num w:numId="32">
    <w:abstractNumId w:val="17"/>
  </w:num>
  <w:num w:numId="33">
    <w:abstractNumId w:val="9"/>
  </w:num>
  <w:num w:numId="34">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wgN+G1eUnKqHehBDcBKNx/JzPWM=" w:salt="USXbKqeCdK7NLIqZn/FR+w=="/>
  <w:defaultTabStop w:val="720"/>
  <w:drawingGridHorizontalSpacing w:val="110"/>
  <w:displayHorizontalDrawingGridEvery w:val="2"/>
  <w:characterSpacingControl w:val="doNotCompress"/>
  <w:hdrShapeDefaults>
    <o:shapedefaults v:ext="edit" spidmax="372737"/>
  </w:hdrShapeDefaults>
  <w:footnotePr>
    <w:footnote w:id="-1"/>
    <w:footnote w:id="0"/>
  </w:footnotePr>
  <w:endnotePr>
    <w:endnote w:id="-1"/>
    <w:endnote w:id="0"/>
  </w:endnotePr>
  <w:compat>
    <w:applyBreakingRules/>
  </w:compat>
  <w:rsids>
    <w:rsidRoot w:val="00DE4702"/>
    <w:rsid w:val="000009BE"/>
    <w:rsid w:val="00000AA3"/>
    <w:rsid w:val="00000EE7"/>
    <w:rsid w:val="000024AE"/>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E1F"/>
    <w:rsid w:val="0004093A"/>
    <w:rsid w:val="00040DE4"/>
    <w:rsid w:val="00040F44"/>
    <w:rsid w:val="00041392"/>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8E3"/>
    <w:rsid w:val="0005399B"/>
    <w:rsid w:val="00053A4E"/>
    <w:rsid w:val="00053F4E"/>
    <w:rsid w:val="00055EAC"/>
    <w:rsid w:val="00056A53"/>
    <w:rsid w:val="00056D2F"/>
    <w:rsid w:val="00057B45"/>
    <w:rsid w:val="00057E60"/>
    <w:rsid w:val="0006075F"/>
    <w:rsid w:val="00060865"/>
    <w:rsid w:val="00061CB9"/>
    <w:rsid w:val="0006211E"/>
    <w:rsid w:val="00062D99"/>
    <w:rsid w:val="0006319E"/>
    <w:rsid w:val="00063F4D"/>
    <w:rsid w:val="000644DE"/>
    <w:rsid w:val="000649A3"/>
    <w:rsid w:val="00064B97"/>
    <w:rsid w:val="000669C0"/>
    <w:rsid w:val="000710FE"/>
    <w:rsid w:val="0007136F"/>
    <w:rsid w:val="00071C9C"/>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4FD5"/>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84E"/>
    <w:rsid w:val="000A5898"/>
    <w:rsid w:val="000A5ABB"/>
    <w:rsid w:val="000A5B2E"/>
    <w:rsid w:val="000A5D18"/>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95"/>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37EF"/>
    <w:rsid w:val="000D4C49"/>
    <w:rsid w:val="000D4E0E"/>
    <w:rsid w:val="000D561C"/>
    <w:rsid w:val="000D6348"/>
    <w:rsid w:val="000D6C7A"/>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6CF4"/>
    <w:rsid w:val="00126D5E"/>
    <w:rsid w:val="00130222"/>
    <w:rsid w:val="00130640"/>
    <w:rsid w:val="00130BFA"/>
    <w:rsid w:val="00131669"/>
    <w:rsid w:val="00131A34"/>
    <w:rsid w:val="00131AAF"/>
    <w:rsid w:val="001320B3"/>
    <w:rsid w:val="001325DE"/>
    <w:rsid w:val="0013285E"/>
    <w:rsid w:val="00132BDA"/>
    <w:rsid w:val="001335E3"/>
    <w:rsid w:val="00133EE7"/>
    <w:rsid w:val="00134A34"/>
    <w:rsid w:val="00134B11"/>
    <w:rsid w:val="00135244"/>
    <w:rsid w:val="00135371"/>
    <w:rsid w:val="00136A01"/>
    <w:rsid w:val="00137013"/>
    <w:rsid w:val="0014131B"/>
    <w:rsid w:val="00141528"/>
    <w:rsid w:val="00141CAD"/>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607ED"/>
    <w:rsid w:val="00160A62"/>
    <w:rsid w:val="00160D8E"/>
    <w:rsid w:val="00161FFC"/>
    <w:rsid w:val="00162432"/>
    <w:rsid w:val="00162937"/>
    <w:rsid w:val="001632D5"/>
    <w:rsid w:val="0016335B"/>
    <w:rsid w:val="001633E8"/>
    <w:rsid w:val="00163904"/>
    <w:rsid w:val="00163ACB"/>
    <w:rsid w:val="00163FA8"/>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1AFB"/>
    <w:rsid w:val="001A247A"/>
    <w:rsid w:val="001A3410"/>
    <w:rsid w:val="001A3AFD"/>
    <w:rsid w:val="001A3C04"/>
    <w:rsid w:val="001A3F7D"/>
    <w:rsid w:val="001A4480"/>
    <w:rsid w:val="001A52BE"/>
    <w:rsid w:val="001A594F"/>
    <w:rsid w:val="001A5D06"/>
    <w:rsid w:val="001A65CF"/>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AB9"/>
    <w:rsid w:val="001C277A"/>
    <w:rsid w:val="001C38C4"/>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83C"/>
    <w:rsid w:val="00206B24"/>
    <w:rsid w:val="00207280"/>
    <w:rsid w:val="00210636"/>
    <w:rsid w:val="00210AEB"/>
    <w:rsid w:val="002115C0"/>
    <w:rsid w:val="002116C4"/>
    <w:rsid w:val="00212534"/>
    <w:rsid w:val="002125EB"/>
    <w:rsid w:val="00212B67"/>
    <w:rsid w:val="0021340C"/>
    <w:rsid w:val="0021432C"/>
    <w:rsid w:val="00214888"/>
    <w:rsid w:val="00216309"/>
    <w:rsid w:val="00216A1A"/>
    <w:rsid w:val="00216DF4"/>
    <w:rsid w:val="00217503"/>
    <w:rsid w:val="0021763E"/>
    <w:rsid w:val="00217C58"/>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17"/>
    <w:rsid w:val="00234ED1"/>
    <w:rsid w:val="00235024"/>
    <w:rsid w:val="00235ACD"/>
    <w:rsid w:val="002369A1"/>
    <w:rsid w:val="00236D0C"/>
    <w:rsid w:val="002377D9"/>
    <w:rsid w:val="002406D4"/>
    <w:rsid w:val="00240849"/>
    <w:rsid w:val="00240AAA"/>
    <w:rsid w:val="00241243"/>
    <w:rsid w:val="00241E52"/>
    <w:rsid w:val="00242D7E"/>
    <w:rsid w:val="00242F14"/>
    <w:rsid w:val="00244313"/>
    <w:rsid w:val="002445C5"/>
    <w:rsid w:val="00244A98"/>
    <w:rsid w:val="00244DC2"/>
    <w:rsid w:val="00245F06"/>
    <w:rsid w:val="002462A3"/>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8A6"/>
    <w:rsid w:val="00262759"/>
    <w:rsid w:val="002629FC"/>
    <w:rsid w:val="00264B98"/>
    <w:rsid w:val="00264ED1"/>
    <w:rsid w:val="00265519"/>
    <w:rsid w:val="00265A23"/>
    <w:rsid w:val="00265A27"/>
    <w:rsid w:val="00267106"/>
    <w:rsid w:val="0026793C"/>
    <w:rsid w:val="00267B49"/>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727A"/>
    <w:rsid w:val="00277B6B"/>
    <w:rsid w:val="002807A7"/>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9F"/>
    <w:rsid w:val="00284C76"/>
    <w:rsid w:val="00285A0D"/>
    <w:rsid w:val="0028635B"/>
    <w:rsid w:val="00286DC6"/>
    <w:rsid w:val="00286E81"/>
    <w:rsid w:val="00286F6E"/>
    <w:rsid w:val="00287457"/>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A6E"/>
    <w:rsid w:val="002B6A77"/>
    <w:rsid w:val="002C0148"/>
    <w:rsid w:val="002C0664"/>
    <w:rsid w:val="002C0CA0"/>
    <w:rsid w:val="002C0CFF"/>
    <w:rsid w:val="002C0E98"/>
    <w:rsid w:val="002C20A5"/>
    <w:rsid w:val="002C3578"/>
    <w:rsid w:val="002C504C"/>
    <w:rsid w:val="002C5995"/>
    <w:rsid w:val="002C5B28"/>
    <w:rsid w:val="002C5BEA"/>
    <w:rsid w:val="002C6340"/>
    <w:rsid w:val="002C788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661"/>
    <w:rsid w:val="002E6903"/>
    <w:rsid w:val="002E6D0B"/>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7AA"/>
    <w:rsid w:val="00347F32"/>
    <w:rsid w:val="0035009B"/>
    <w:rsid w:val="00350630"/>
    <w:rsid w:val="00350BBA"/>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902BB"/>
    <w:rsid w:val="00391155"/>
    <w:rsid w:val="0039136D"/>
    <w:rsid w:val="003915C2"/>
    <w:rsid w:val="0039174D"/>
    <w:rsid w:val="00392209"/>
    <w:rsid w:val="0039309F"/>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1482"/>
    <w:rsid w:val="003A1DBC"/>
    <w:rsid w:val="003A23CB"/>
    <w:rsid w:val="003A27B0"/>
    <w:rsid w:val="003A2E08"/>
    <w:rsid w:val="003A341A"/>
    <w:rsid w:val="003A3713"/>
    <w:rsid w:val="003A3E66"/>
    <w:rsid w:val="003A447E"/>
    <w:rsid w:val="003A4624"/>
    <w:rsid w:val="003A4DFC"/>
    <w:rsid w:val="003A52BC"/>
    <w:rsid w:val="003A55B9"/>
    <w:rsid w:val="003A5E9E"/>
    <w:rsid w:val="003A68E3"/>
    <w:rsid w:val="003A728E"/>
    <w:rsid w:val="003A755A"/>
    <w:rsid w:val="003B017C"/>
    <w:rsid w:val="003B1504"/>
    <w:rsid w:val="003B1522"/>
    <w:rsid w:val="003B392C"/>
    <w:rsid w:val="003B395F"/>
    <w:rsid w:val="003B3E8B"/>
    <w:rsid w:val="003B4362"/>
    <w:rsid w:val="003B500F"/>
    <w:rsid w:val="003B53A3"/>
    <w:rsid w:val="003B5865"/>
    <w:rsid w:val="003B620D"/>
    <w:rsid w:val="003B6923"/>
    <w:rsid w:val="003B760B"/>
    <w:rsid w:val="003B784C"/>
    <w:rsid w:val="003C0639"/>
    <w:rsid w:val="003C14FB"/>
    <w:rsid w:val="003C1DCB"/>
    <w:rsid w:val="003C25D0"/>
    <w:rsid w:val="003C3038"/>
    <w:rsid w:val="003C35CD"/>
    <w:rsid w:val="003C39DA"/>
    <w:rsid w:val="003C3A2D"/>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481E"/>
    <w:rsid w:val="003D5384"/>
    <w:rsid w:val="003D6AC1"/>
    <w:rsid w:val="003D6CD8"/>
    <w:rsid w:val="003D767A"/>
    <w:rsid w:val="003D7B94"/>
    <w:rsid w:val="003E0637"/>
    <w:rsid w:val="003E084D"/>
    <w:rsid w:val="003E0BF2"/>
    <w:rsid w:val="003E1F6C"/>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86A"/>
    <w:rsid w:val="00485313"/>
    <w:rsid w:val="00485778"/>
    <w:rsid w:val="00485EBE"/>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A01D0"/>
    <w:rsid w:val="004A161F"/>
    <w:rsid w:val="004A246A"/>
    <w:rsid w:val="004A42FC"/>
    <w:rsid w:val="004A4A01"/>
    <w:rsid w:val="004A4D8C"/>
    <w:rsid w:val="004A4FCB"/>
    <w:rsid w:val="004A527F"/>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1070"/>
    <w:rsid w:val="004D21D4"/>
    <w:rsid w:val="004D28DB"/>
    <w:rsid w:val="004D2B29"/>
    <w:rsid w:val="004D4A7E"/>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C27"/>
    <w:rsid w:val="004F2C31"/>
    <w:rsid w:val="004F2CAC"/>
    <w:rsid w:val="004F2E2D"/>
    <w:rsid w:val="004F2F8C"/>
    <w:rsid w:val="004F3660"/>
    <w:rsid w:val="004F384E"/>
    <w:rsid w:val="004F3DA4"/>
    <w:rsid w:val="004F47F7"/>
    <w:rsid w:val="004F556B"/>
    <w:rsid w:val="004F59F8"/>
    <w:rsid w:val="005009B1"/>
    <w:rsid w:val="00500BE5"/>
    <w:rsid w:val="00500E43"/>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27F"/>
    <w:rsid w:val="005132E6"/>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3849"/>
    <w:rsid w:val="00533AA0"/>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901"/>
    <w:rsid w:val="00541EA0"/>
    <w:rsid w:val="005426F1"/>
    <w:rsid w:val="00542A22"/>
    <w:rsid w:val="00542DBC"/>
    <w:rsid w:val="00542EEE"/>
    <w:rsid w:val="00544150"/>
    <w:rsid w:val="005442EA"/>
    <w:rsid w:val="00544349"/>
    <w:rsid w:val="005445F8"/>
    <w:rsid w:val="00544A95"/>
    <w:rsid w:val="0054507F"/>
    <w:rsid w:val="0054529B"/>
    <w:rsid w:val="00545AC6"/>
    <w:rsid w:val="00545E31"/>
    <w:rsid w:val="00546BB4"/>
    <w:rsid w:val="00550992"/>
    <w:rsid w:val="0055113B"/>
    <w:rsid w:val="005516E8"/>
    <w:rsid w:val="00551788"/>
    <w:rsid w:val="00551934"/>
    <w:rsid w:val="00551BB6"/>
    <w:rsid w:val="005525F6"/>
    <w:rsid w:val="00552CD9"/>
    <w:rsid w:val="005530B9"/>
    <w:rsid w:val="005550F0"/>
    <w:rsid w:val="00555B82"/>
    <w:rsid w:val="00556A57"/>
    <w:rsid w:val="00556F92"/>
    <w:rsid w:val="00556FB9"/>
    <w:rsid w:val="00557E04"/>
    <w:rsid w:val="00557E7F"/>
    <w:rsid w:val="0056098C"/>
    <w:rsid w:val="005619F8"/>
    <w:rsid w:val="005622AB"/>
    <w:rsid w:val="005628F9"/>
    <w:rsid w:val="00563C17"/>
    <w:rsid w:val="0056476A"/>
    <w:rsid w:val="00564FE5"/>
    <w:rsid w:val="00565704"/>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2FB8"/>
    <w:rsid w:val="005935FD"/>
    <w:rsid w:val="00593A39"/>
    <w:rsid w:val="005944C0"/>
    <w:rsid w:val="005946B7"/>
    <w:rsid w:val="005961FE"/>
    <w:rsid w:val="00596982"/>
    <w:rsid w:val="005970DA"/>
    <w:rsid w:val="005976BC"/>
    <w:rsid w:val="00597727"/>
    <w:rsid w:val="00597B62"/>
    <w:rsid w:val="005A0419"/>
    <w:rsid w:val="005A062A"/>
    <w:rsid w:val="005A0EE0"/>
    <w:rsid w:val="005A1533"/>
    <w:rsid w:val="005A188A"/>
    <w:rsid w:val="005A25BC"/>
    <w:rsid w:val="005A2E39"/>
    <w:rsid w:val="005A532D"/>
    <w:rsid w:val="005A5BEF"/>
    <w:rsid w:val="005A631F"/>
    <w:rsid w:val="005A69B5"/>
    <w:rsid w:val="005A6CBE"/>
    <w:rsid w:val="005A7A27"/>
    <w:rsid w:val="005A7A9B"/>
    <w:rsid w:val="005A7CB8"/>
    <w:rsid w:val="005A7DCF"/>
    <w:rsid w:val="005B0742"/>
    <w:rsid w:val="005B0B79"/>
    <w:rsid w:val="005B186D"/>
    <w:rsid w:val="005B1F13"/>
    <w:rsid w:val="005B221E"/>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2397"/>
    <w:rsid w:val="005F2F0D"/>
    <w:rsid w:val="005F31A1"/>
    <w:rsid w:val="005F3325"/>
    <w:rsid w:val="005F3552"/>
    <w:rsid w:val="005F487F"/>
    <w:rsid w:val="005F4AEE"/>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15FC"/>
    <w:rsid w:val="00611E23"/>
    <w:rsid w:val="00611E56"/>
    <w:rsid w:val="00611E94"/>
    <w:rsid w:val="00612BCB"/>
    <w:rsid w:val="00612EB7"/>
    <w:rsid w:val="00613946"/>
    <w:rsid w:val="00613AC7"/>
    <w:rsid w:val="00613AC9"/>
    <w:rsid w:val="00615060"/>
    <w:rsid w:val="00615BF7"/>
    <w:rsid w:val="00615DB7"/>
    <w:rsid w:val="00615EAA"/>
    <w:rsid w:val="00615F7B"/>
    <w:rsid w:val="0061635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286"/>
    <w:rsid w:val="0066592C"/>
    <w:rsid w:val="0066604C"/>
    <w:rsid w:val="006664EF"/>
    <w:rsid w:val="006666A6"/>
    <w:rsid w:val="0066681B"/>
    <w:rsid w:val="00667BD8"/>
    <w:rsid w:val="00667BEF"/>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484C"/>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41D2"/>
    <w:rsid w:val="006B43DA"/>
    <w:rsid w:val="006B4862"/>
    <w:rsid w:val="006B4991"/>
    <w:rsid w:val="006B4C8D"/>
    <w:rsid w:val="006B4EA8"/>
    <w:rsid w:val="006B670A"/>
    <w:rsid w:val="006B6C86"/>
    <w:rsid w:val="006B6CA2"/>
    <w:rsid w:val="006B7271"/>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E34"/>
    <w:rsid w:val="006E25C3"/>
    <w:rsid w:val="006E27AC"/>
    <w:rsid w:val="006E2A84"/>
    <w:rsid w:val="006E2CC3"/>
    <w:rsid w:val="006E342B"/>
    <w:rsid w:val="006E379F"/>
    <w:rsid w:val="006E3BAB"/>
    <w:rsid w:val="006E3F83"/>
    <w:rsid w:val="006E451D"/>
    <w:rsid w:val="006E48C5"/>
    <w:rsid w:val="006E5116"/>
    <w:rsid w:val="006E5AE7"/>
    <w:rsid w:val="006E60DD"/>
    <w:rsid w:val="006E6474"/>
    <w:rsid w:val="006E647A"/>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8FC"/>
    <w:rsid w:val="007019E0"/>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157E"/>
    <w:rsid w:val="00712717"/>
    <w:rsid w:val="00712F17"/>
    <w:rsid w:val="00712F91"/>
    <w:rsid w:val="00713125"/>
    <w:rsid w:val="00713C26"/>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29CB"/>
    <w:rsid w:val="00722FA3"/>
    <w:rsid w:val="0072356E"/>
    <w:rsid w:val="007240F8"/>
    <w:rsid w:val="00724626"/>
    <w:rsid w:val="00725598"/>
    <w:rsid w:val="0072563C"/>
    <w:rsid w:val="0072774B"/>
    <w:rsid w:val="00727788"/>
    <w:rsid w:val="00727F73"/>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011"/>
    <w:rsid w:val="00747350"/>
    <w:rsid w:val="007473A3"/>
    <w:rsid w:val="00747581"/>
    <w:rsid w:val="00750551"/>
    <w:rsid w:val="00750B1F"/>
    <w:rsid w:val="00751416"/>
    <w:rsid w:val="00751A9D"/>
    <w:rsid w:val="00751CD1"/>
    <w:rsid w:val="0075224F"/>
    <w:rsid w:val="00752363"/>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FF4"/>
    <w:rsid w:val="00767D15"/>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1A51"/>
    <w:rsid w:val="00791B11"/>
    <w:rsid w:val="007920FA"/>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C54"/>
    <w:rsid w:val="007B4E2F"/>
    <w:rsid w:val="007B5916"/>
    <w:rsid w:val="007B5E2F"/>
    <w:rsid w:val="007B611C"/>
    <w:rsid w:val="007B6199"/>
    <w:rsid w:val="007B6BC4"/>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6649"/>
    <w:rsid w:val="007F75A6"/>
    <w:rsid w:val="007F7FDA"/>
    <w:rsid w:val="00800C9A"/>
    <w:rsid w:val="008012C5"/>
    <w:rsid w:val="00801B6F"/>
    <w:rsid w:val="00802296"/>
    <w:rsid w:val="00802A4D"/>
    <w:rsid w:val="0080369D"/>
    <w:rsid w:val="00803EEC"/>
    <w:rsid w:val="00804321"/>
    <w:rsid w:val="00804CFF"/>
    <w:rsid w:val="00805EA1"/>
    <w:rsid w:val="00806A60"/>
    <w:rsid w:val="008077EA"/>
    <w:rsid w:val="00807BF5"/>
    <w:rsid w:val="00807C19"/>
    <w:rsid w:val="0081027A"/>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B34"/>
    <w:rsid w:val="00826D53"/>
    <w:rsid w:val="00826E67"/>
    <w:rsid w:val="00830B2D"/>
    <w:rsid w:val="00831846"/>
    <w:rsid w:val="00832B72"/>
    <w:rsid w:val="00832BA8"/>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7077"/>
    <w:rsid w:val="0087729D"/>
    <w:rsid w:val="00877332"/>
    <w:rsid w:val="00877428"/>
    <w:rsid w:val="0087768B"/>
    <w:rsid w:val="008778B0"/>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B38"/>
    <w:rsid w:val="00896327"/>
    <w:rsid w:val="00896931"/>
    <w:rsid w:val="0089743C"/>
    <w:rsid w:val="008A0A83"/>
    <w:rsid w:val="008A1495"/>
    <w:rsid w:val="008A15C7"/>
    <w:rsid w:val="008A1779"/>
    <w:rsid w:val="008A1C05"/>
    <w:rsid w:val="008A247E"/>
    <w:rsid w:val="008A2DCF"/>
    <w:rsid w:val="008A2DF5"/>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305D"/>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C15"/>
    <w:rsid w:val="00914573"/>
    <w:rsid w:val="00914DA1"/>
    <w:rsid w:val="00914FA3"/>
    <w:rsid w:val="00917203"/>
    <w:rsid w:val="00917213"/>
    <w:rsid w:val="0091744A"/>
    <w:rsid w:val="009176F4"/>
    <w:rsid w:val="009177BD"/>
    <w:rsid w:val="0091794F"/>
    <w:rsid w:val="0092013A"/>
    <w:rsid w:val="00920596"/>
    <w:rsid w:val="009227D1"/>
    <w:rsid w:val="00922C21"/>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F91"/>
    <w:rsid w:val="009412E2"/>
    <w:rsid w:val="00941598"/>
    <w:rsid w:val="0094164D"/>
    <w:rsid w:val="0094167F"/>
    <w:rsid w:val="00941873"/>
    <w:rsid w:val="00941E4B"/>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3195"/>
    <w:rsid w:val="009540D0"/>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80326"/>
    <w:rsid w:val="009803CD"/>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997"/>
    <w:rsid w:val="00997F13"/>
    <w:rsid w:val="009A1062"/>
    <w:rsid w:val="009A15DA"/>
    <w:rsid w:val="009A1CC4"/>
    <w:rsid w:val="009A2436"/>
    <w:rsid w:val="009A2510"/>
    <w:rsid w:val="009A34A1"/>
    <w:rsid w:val="009A37B6"/>
    <w:rsid w:val="009A3898"/>
    <w:rsid w:val="009A4C02"/>
    <w:rsid w:val="009A4CB3"/>
    <w:rsid w:val="009A4CB6"/>
    <w:rsid w:val="009A5A9A"/>
    <w:rsid w:val="009A5AC8"/>
    <w:rsid w:val="009A703D"/>
    <w:rsid w:val="009A72E0"/>
    <w:rsid w:val="009B0B31"/>
    <w:rsid w:val="009B0D25"/>
    <w:rsid w:val="009B1587"/>
    <w:rsid w:val="009B2693"/>
    <w:rsid w:val="009B2731"/>
    <w:rsid w:val="009B276A"/>
    <w:rsid w:val="009B365E"/>
    <w:rsid w:val="009B3D0C"/>
    <w:rsid w:val="009B5573"/>
    <w:rsid w:val="009B557C"/>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7B4"/>
    <w:rsid w:val="009C42E5"/>
    <w:rsid w:val="009C570E"/>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CCC"/>
    <w:rsid w:val="009F7CCE"/>
    <w:rsid w:val="00A00048"/>
    <w:rsid w:val="00A00302"/>
    <w:rsid w:val="00A0080C"/>
    <w:rsid w:val="00A0124E"/>
    <w:rsid w:val="00A01A21"/>
    <w:rsid w:val="00A01DCF"/>
    <w:rsid w:val="00A05BD5"/>
    <w:rsid w:val="00A05C9A"/>
    <w:rsid w:val="00A0605B"/>
    <w:rsid w:val="00A06489"/>
    <w:rsid w:val="00A06730"/>
    <w:rsid w:val="00A06BA2"/>
    <w:rsid w:val="00A06E6E"/>
    <w:rsid w:val="00A07159"/>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2AA6"/>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E"/>
    <w:rsid w:val="00A46DB1"/>
    <w:rsid w:val="00A47062"/>
    <w:rsid w:val="00A5144C"/>
    <w:rsid w:val="00A51B34"/>
    <w:rsid w:val="00A51C96"/>
    <w:rsid w:val="00A528FF"/>
    <w:rsid w:val="00A52C65"/>
    <w:rsid w:val="00A5332A"/>
    <w:rsid w:val="00A53675"/>
    <w:rsid w:val="00A53E53"/>
    <w:rsid w:val="00A542CA"/>
    <w:rsid w:val="00A54678"/>
    <w:rsid w:val="00A54C6B"/>
    <w:rsid w:val="00A55273"/>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3E3"/>
    <w:rsid w:val="00A635FE"/>
    <w:rsid w:val="00A63729"/>
    <w:rsid w:val="00A63897"/>
    <w:rsid w:val="00A63CBA"/>
    <w:rsid w:val="00A63CF2"/>
    <w:rsid w:val="00A6414A"/>
    <w:rsid w:val="00A643F0"/>
    <w:rsid w:val="00A64778"/>
    <w:rsid w:val="00A65226"/>
    <w:rsid w:val="00A65672"/>
    <w:rsid w:val="00A66C11"/>
    <w:rsid w:val="00A67540"/>
    <w:rsid w:val="00A67651"/>
    <w:rsid w:val="00A67F76"/>
    <w:rsid w:val="00A67F88"/>
    <w:rsid w:val="00A70256"/>
    <w:rsid w:val="00A70DF9"/>
    <w:rsid w:val="00A725D1"/>
    <w:rsid w:val="00A7271E"/>
    <w:rsid w:val="00A72790"/>
    <w:rsid w:val="00A72B72"/>
    <w:rsid w:val="00A72E9D"/>
    <w:rsid w:val="00A738F6"/>
    <w:rsid w:val="00A73F56"/>
    <w:rsid w:val="00A743D1"/>
    <w:rsid w:val="00A74CD0"/>
    <w:rsid w:val="00A75B20"/>
    <w:rsid w:val="00A765F0"/>
    <w:rsid w:val="00A7688F"/>
    <w:rsid w:val="00A76A9D"/>
    <w:rsid w:val="00A76B89"/>
    <w:rsid w:val="00A77231"/>
    <w:rsid w:val="00A803B1"/>
    <w:rsid w:val="00A80EEB"/>
    <w:rsid w:val="00A81222"/>
    <w:rsid w:val="00A81CF6"/>
    <w:rsid w:val="00A81FAC"/>
    <w:rsid w:val="00A82660"/>
    <w:rsid w:val="00A827BB"/>
    <w:rsid w:val="00A82AEC"/>
    <w:rsid w:val="00A82EF2"/>
    <w:rsid w:val="00A83914"/>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B0658"/>
    <w:rsid w:val="00AB1432"/>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2E4D"/>
    <w:rsid w:val="00AC4202"/>
    <w:rsid w:val="00AC497F"/>
    <w:rsid w:val="00AC4D50"/>
    <w:rsid w:val="00AC54DA"/>
    <w:rsid w:val="00AC57D2"/>
    <w:rsid w:val="00AC63F1"/>
    <w:rsid w:val="00AC655B"/>
    <w:rsid w:val="00AC7E1C"/>
    <w:rsid w:val="00AD1379"/>
    <w:rsid w:val="00AD19D5"/>
    <w:rsid w:val="00AD215B"/>
    <w:rsid w:val="00AD34A1"/>
    <w:rsid w:val="00AD49C7"/>
    <w:rsid w:val="00AD519A"/>
    <w:rsid w:val="00AD5F46"/>
    <w:rsid w:val="00AD68C4"/>
    <w:rsid w:val="00AD6FA5"/>
    <w:rsid w:val="00AD7134"/>
    <w:rsid w:val="00AD72EF"/>
    <w:rsid w:val="00AD770E"/>
    <w:rsid w:val="00AE0745"/>
    <w:rsid w:val="00AE0DDC"/>
    <w:rsid w:val="00AE0EF6"/>
    <w:rsid w:val="00AE145B"/>
    <w:rsid w:val="00AE1582"/>
    <w:rsid w:val="00AE18FF"/>
    <w:rsid w:val="00AE4383"/>
    <w:rsid w:val="00AE5155"/>
    <w:rsid w:val="00AE58F1"/>
    <w:rsid w:val="00AE5BB0"/>
    <w:rsid w:val="00AE5DC9"/>
    <w:rsid w:val="00AE6749"/>
    <w:rsid w:val="00AE723C"/>
    <w:rsid w:val="00AE78F3"/>
    <w:rsid w:val="00AF090B"/>
    <w:rsid w:val="00AF0945"/>
    <w:rsid w:val="00AF0E10"/>
    <w:rsid w:val="00AF1544"/>
    <w:rsid w:val="00AF1BFB"/>
    <w:rsid w:val="00AF1CCE"/>
    <w:rsid w:val="00AF2245"/>
    <w:rsid w:val="00AF29BA"/>
    <w:rsid w:val="00AF3208"/>
    <w:rsid w:val="00AF3325"/>
    <w:rsid w:val="00AF3620"/>
    <w:rsid w:val="00AF3FBD"/>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59B"/>
    <w:rsid w:val="00B04C15"/>
    <w:rsid w:val="00B0616A"/>
    <w:rsid w:val="00B062AD"/>
    <w:rsid w:val="00B06781"/>
    <w:rsid w:val="00B069D6"/>
    <w:rsid w:val="00B06BE1"/>
    <w:rsid w:val="00B072CC"/>
    <w:rsid w:val="00B076A7"/>
    <w:rsid w:val="00B076C3"/>
    <w:rsid w:val="00B07FFA"/>
    <w:rsid w:val="00B10546"/>
    <w:rsid w:val="00B10CE3"/>
    <w:rsid w:val="00B11FDF"/>
    <w:rsid w:val="00B122AD"/>
    <w:rsid w:val="00B12786"/>
    <w:rsid w:val="00B12DE4"/>
    <w:rsid w:val="00B147D2"/>
    <w:rsid w:val="00B14A9D"/>
    <w:rsid w:val="00B15A1C"/>
    <w:rsid w:val="00B1626A"/>
    <w:rsid w:val="00B16BD4"/>
    <w:rsid w:val="00B16E5C"/>
    <w:rsid w:val="00B1709C"/>
    <w:rsid w:val="00B17253"/>
    <w:rsid w:val="00B1744D"/>
    <w:rsid w:val="00B17685"/>
    <w:rsid w:val="00B17911"/>
    <w:rsid w:val="00B179BD"/>
    <w:rsid w:val="00B17BC2"/>
    <w:rsid w:val="00B17F76"/>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4F0B"/>
    <w:rsid w:val="00B551E4"/>
    <w:rsid w:val="00B5569E"/>
    <w:rsid w:val="00B55CA7"/>
    <w:rsid w:val="00B563A7"/>
    <w:rsid w:val="00B56477"/>
    <w:rsid w:val="00B56D33"/>
    <w:rsid w:val="00B57D7C"/>
    <w:rsid w:val="00B60358"/>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A3E"/>
    <w:rsid w:val="00B92E91"/>
    <w:rsid w:val="00B9373C"/>
    <w:rsid w:val="00B93FA9"/>
    <w:rsid w:val="00B94005"/>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F7F"/>
    <w:rsid w:val="00BD4C16"/>
    <w:rsid w:val="00BD4C81"/>
    <w:rsid w:val="00BD5D98"/>
    <w:rsid w:val="00BD61EA"/>
    <w:rsid w:val="00BD6315"/>
    <w:rsid w:val="00BD71EF"/>
    <w:rsid w:val="00BD7C47"/>
    <w:rsid w:val="00BE06D4"/>
    <w:rsid w:val="00BE0A7F"/>
    <w:rsid w:val="00BE0F05"/>
    <w:rsid w:val="00BE12F7"/>
    <w:rsid w:val="00BE14C9"/>
    <w:rsid w:val="00BE20B7"/>
    <w:rsid w:val="00BE2AC1"/>
    <w:rsid w:val="00BE3567"/>
    <w:rsid w:val="00BE38E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AE0"/>
    <w:rsid w:val="00C02002"/>
    <w:rsid w:val="00C02375"/>
    <w:rsid w:val="00C02B74"/>
    <w:rsid w:val="00C02E5A"/>
    <w:rsid w:val="00C030F3"/>
    <w:rsid w:val="00C035E7"/>
    <w:rsid w:val="00C0372D"/>
    <w:rsid w:val="00C0390F"/>
    <w:rsid w:val="00C0573B"/>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7A0"/>
    <w:rsid w:val="00C24E62"/>
    <w:rsid w:val="00C25415"/>
    <w:rsid w:val="00C267AC"/>
    <w:rsid w:val="00C26B95"/>
    <w:rsid w:val="00C27056"/>
    <w:rsid w:val="00C27233"/>
    <w:rsid w:val="00C274D0"/>
    <w:rsid w:val="00C274E6"/>
    <w:rsid w:val="00C30135"/>
    <w:rsid w:val="00C30B33"/>
    <w:rsid w:val="00C32370"/>
    <w:rsid w:val="00C328FF"/>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459A"/>
    <w:rsid w:val="00C54B69"/>
    <w:rsid w:val="00C54E57"/>
    <w:rsid w:val="00C55115"/>
    <w:rsid w:val="00C5729B"/>
    <w:rsid w:val="00C57D90"/>
    <w:rsid w:val="00C609B8"/>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42D"/>
    <w:rsid w:val="00C67660"/>
    <w:rsid w:val="00C67C0A"/>
    <w:rsid w:val="00C709F6"/>
    <w:rsid w:val="00C70B52"/>
    <w:rsid w:val="00C70C16"/>
    <w:rsid w:val="00C70C3C"/>
    <w:rsid w:val="00C70D76"/>
    <w:rsid w:val="00C7102E"/>
    <w:rsid w:val="00C732E8"/>
    <w:rsid w:val="00C745A2"/>
    <w:rsid w:val="00C74AD9"/>
    <w:rsid w:val="00C74AFA"/>
    <w:rsid w:val="00C74DBF"/>
    <w:rsid w:val="00C75247"/>
    <w:rsid w:val="00C764B4"/>
    <w:rsid w:val="00C76822"/>
    <w:rsid w:val="00C769AE"/>
    <w:rsid w:val="00C778E0"/>
    <w:rsid w:val="00C77DA4"/>
    <w:rsid w:val="00C803E0"/>
    <w:rsid w:val="00C80B2B"/>
    <w:rsid w:val="00C81DE4"/>
    <w:rsid w:val="00C82CF5"/>
    <w:rsid w:val="00C8323C"/>
    <w:rsid w:val="00C836DB"/>
    <w:rsid w:val="00C837B6"/>
    <w:rsid w:val="00C83851"/>
    <w:rsid w:val="00C83986"/>
    <w:rsid w:val="00C83CA8"/>
    <w:rsid w:val="00C84804"/>
    <w:rsid w:val="00C8503A"/>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F27"/>
    <w:rsid w:val="00C94FD8"/>
    <w:rsid w:val="00C95FFF"/>
    <w:rsid w:val="00C97E0C"/>
    <w:rsid w:val="00CA04A5"/>
    <w:rsid w:val="00CA09BF"/>
    <w:rsid w:val="00CA0A75"/>
    <w:rsid w:val="00CA1087"/>
    <w:rsid w:val="00CA12FE"/>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5A"/>
    <w:rsid w:val="00D05A64"/>
    <w:rsid w:val="00D073B4"/>
    <w:rsid w:val="00D07F2C"/>
    <w:rsid w:val="00D10664"/>
    <w:rsid w:val="00D10C7D"/>
    <w:rsid w:val="00D11E52"/>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27467"/>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85E"/>
    <w:rsid w:val="00D47BF3"/>
    <w:rsid w:val="00D50E12"/>
    <w:rsid w:val="00D513F2"/>
    <w:rsid w:val="00D51BD8"/>
    <w:rsid w:val="00D51BF2"/>
    <w:rsid w:val="00D52042"/>
    <w:rsid w:val="00D53556"/>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38C5"/>
    <w:rsid w:val="00DC40F6"/>
    <w:rsid w:val="00DC4AF3"/>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5AE"/>
    <w:rsid w:val="00DD5C9B"/>
    <w:rsid w:val="00DD5F47"/>
    <w:rsid w:val="00DD5FC0"/>
    <w:rsid w:val="00DD7D7D"/>
    <w:rsid w:val="00DE039B"/>
    <w:rsid w:val="00DE0745"/>
    <w:rsid w:val="00DE0AD2"/>
    <w:rsid w:val="00DE0BE3"/>
    <w:rsid w:val="00DE0FE2"/>
    <w:rsid w:val="00DE1558"/>
    <w:rsid w:val="00DE16EA"/>
    <w:rsid w:val="00DE18BB"/>
    <w:rsid w:val="00DE1E8D"/>
    <w:rsid w:val="00DE1F72"/>
    <w:rsid w:val="00DE2459"/>
    <w:rsid w:val="00DE2B17"/>
    <w:rsid w:val="00DE32F3"/>
    <w:rsid w:val="00DE34BA"/>
    <w:rsid w:val="00DE34D5"/>
    <w:rsid w:val="00DE3736"/>
    <w:rsid w:val="00DE3BF5"/>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98C"/>
    <w:rsid w:val="00E03BEF"/>
    <w:rsid w:val="00E03E20"/>
    <w:rsid w:val="00E0461E"/>
    <w:rsid w:val="00E0471E"/>
    <w:rsid w:val="00E04CFD"/>
    <w:rsid w:val="00E054F6"/>
    <w:rsid w:val="00E05B1A"/>
    <w:rsid w:val="00E0778D"/>
    <w:rsid w:val="00E077A5"/>
    <w:rsid w:val="00E07E4C"/>
    <w:rsid w:val="00E07F4C"/>
    <w:rsid w:val="00E106CE"/>
    <w:rsid w:val="00E10F27"/>
    <w:rsid w:val="00E11BA8"/>
    <w:rsid w:val="00E12159"/>
    <w:rsid w:val="00E128B9"/>
    <w:rsid w:val="00E129F5"/>
    <w:rsid w:val="00E12F7D"/>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C31"/>
    <w:rsid w:val="00E46597"/>
    <w:rsid w:val="00E46F8A"/>
    <w:rsid w:val="00E473BA"/>
    <w:rsid w:val="00E504F6"/>
    <w:rsid w:val="00E5091D"/>
    <w:rsid w:val="00E50D63"/>
    <w:rsid w:val="00E51279"/>
    <w:rsid w:val="00E51DDF"/>
    <w:rsid w:val="00E5219F"/>
    <w:rsid w:val="00E52A71"/>
    <w:rsid w:val="00E52E06"/>
    <w:rsid w:val="00E52EB7"/>
    <w:rsid w:val="00E5362C"/>
    <w:rsid w:val="00E53A8E"/>
    <w:rsid w:val="00E54051"/>
    <w:rsid w:val="00E540DA"/>
    <w:rsid w:val="00E560D1"/>
    <w:rsid w:val="00E57228"/>
    <w:rsid w:val="00E5744C"/>
    <w:rsid w:val="00E6082C"/>
    <w:rsid w:val="00E609FF"/>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1C8"/>
    <w:rsid w:val="00E8222F"/>
    <w:rsid w:val="00E82C86"/>
    <w:rsid w:val="00E83653"/>
    <w:rsid w:val="00E83C89"/>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2E6"/>
    <w:rsid w:val="00E93C60"/>
    <w:rsid w:val="00E93C90"/>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77A"/>
    <w:rsid w:val="00EC000C"/>
    <w:rsid w:val="00EC032E"/>
    <w:rsid w:val="00EC0A2D"/>
    <w:rsid w:val="00EC0E6D"/>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750A"/>
    <w:rsid w:val="00ED7700"/>
    <w:rsid w:val="00ED7825"/>
    <w:rsid w:val="00ED7F04"/>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556"/>
    <w:rsid w:val="00F10B33"/>
    <w:rsid w:val="00F10BD7"/>
    <w:rsid w:val="00F11220"/>
    <w:rsid w:val="00F11A49"/>
    <w:rsid w:val="00F11F99"/>
    <w:rsid w:val="00F12084"/>
    <w:rsid w:val="00F120E3"/>
    <w:rsid w:val="00F12381"/>
    <w:rsid w:val="00F12B74"/>
    <w:rsid w:val="00F130B0"/>
    <w:rsid w:val="00F1311E"/>
    <w:rsid w:val="00F1333E"/>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D40"/>
    <w:rsid w:val="00F33E08"/>
    <w:rsid w:val="00F3405E"/>
    <w:rsid w:val="00F3407C"/>
    <w:rsid w:val="00F343CE"/>
    <w:rsid w:val="00F3464A"/>
    <w:rsid w:val="00F35046"/>
    <w:rsid w:val="00F35350"/>
    <w:rsid w:val="00F35390"/>
    <w:rsid w:val="00F35BAA"/>
    <w:rsid w:val="00F35FA9"/>
    <w:rsid w:val="00F36E58"/>
    <w:rsid w:val="00F371F7"/>
    <w:rsid w:val="00F4004F"/>
    <w:rsid w:val="00F40F64"/>
    <w:rsid w:val="00F4114E"/>
    <w:rsid w:val="00F41B8C"/>
    <w:rsid w:val="00F42325"/>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585"/>
    <w:rsid w:val="00F5322B"/>
    <w:rsid w:val="00F532D1"/>
    <w:rsid w:val="00F534E5"/>
    <w:rsid w:val="00F53572"/>
    <w:rsid w:val="00F53937"/>
    <w:rsid w:val="00F53C84"/>
    <w:rsid w:val="00F53C85"/>
    <w:rsid w:val="00F55EF3"/>
    <w:rsid w:val="00F56132"/>
    <w:rsid w:val="00F56E1F"/>
    <w:rsid w:val="00F5700C"/>
    <w:rsid w:val="00F57485"/>
    <w:rsid w:val="00F57652"/>
    <w:rsid w:val="00F57DDB"/>
    <w:rsid w:val="00F57DE1"/>
    <w:rsid w:val="00F606F5"/>
    <w:rsid w:val="00F60753"/>
    <w:rsid w:val="00F60774"/>
    <w:rsid w:val="00F60AB0"/>
    <w:rsid w:val="00F60B27"/>
    <w:rsid w:val="00F6175B"/>
    <w:rsid w:val="00F618B8"/>
    <w:rsid w:val="00F62984"/>
    <w:rsid w:val="00F62FAA"/>
    <w:rsid w:val="00F631FD"/>
    <w:rsid w:val="00F63E82"/>
    <w:rsid w:val="00F65272"/>
    <w:rsid w:val="00F65752"/>
    <w:rsid w:val="00F65945"/>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B32"/>
    <w:rsid w:val="00F87C2C"/>
    <w:rsid w:val="00F9003F"/>
    <w:rsid w:val="00F9035D"/>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546"/>
    <w:rsid w:val="00FA4C60"/>
    <w:rsid w:val="00FA7C38"/>
    <w:rsid w:val="00FB05E2"/>
    <w:rsid w:val="00FB0BA1"/>
    <w:rsid w:val="00FB2088"/>
    <w:rsid w:val="00FB22E2"/>
    <w:rsid w:val="00FB2F4B"/>
    <w:rsid w:val="00FB3345"/>
    <w:rsid w:val="00FB3DDD"/>
    <w:rsid w:val="00FB4239"/>
    <w:rsid w:val="00FB48A8"/>
    <w:rsid w:val="00FB536B"/>
    <w:rsid w:val="00FB5A45"/>
    <w:rsid w:val="00FB5EE6"/>
    <w:rsid w:val="00FB64F5"/>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223C"/>
    <w:rsid w:val="00FF2D21"/>
    <w:rsid w:val="00FF2FE0"/>
    <w:rsid w:val="00FF3191"/>
    <w:rsid w:val="00FF31C6"/>
    <w:rsid w:val="00FF3570"/>
    <w:rsid w:val="00FF3769"/>
    <w:rsid w:val="00FF43AA"/>
    <w:rsid w:val="00FF46CF"/>
    <w:rsid w:val="00FF4C45"/>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72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926D8-F646-4A7A-9555-36A678E0E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25</Pages>
  <Words>6249</Words>
  <Characters>35621</Characters>
  <Application>Microsoft Office Word</Application>
  <DocSecurity>8</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1073</cp:revision>
  <cp:lastPrinted>2022-02-23T02:07:00Z</cp:lastPrinted>
  <dcterms:created xsi:type="dcterms:W3CDTF">2021-11-30T12:15:00Z</dcterms:created>
  <dcterms:modified xsi:type="dcterms:W3CDTF">2022-05-13T10:41:00Z</dcterms:modified>
</cp:coreProperties>
</file>