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E296D8" w14:textId="77777777" w:rsidR="00CE7369" w:rsidRPr="00143CE7" w:rsidRDefault="00CE7369" w:rsidP="00D947D5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45089" w:rsidRPr="00143CE7" w14:paraId="612012A4" w14:textId="77777777" w:rsidTr="00C0144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985E7F2" w14:textId="1B6283EC" w:rsidR="00045089" w:rsidRPr="00143CE7" w:rsidRDefault="00DA2893" w:rsidP="00045089">
            <w:pPr>
              <w:ind w:left="432" w:hanging="432"/>
              <w:rPr>
                <w:rStyle w:val="Hyperlink"/>
                <w:rFonts w:eastAsia="Times New Roman"/>
                <w:color w:val="FFFFFF"/>
                <w:sz w:val="26"/>
                <w:szCs w:val="26"/>
                <w:cs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45089" w:rsidRPr="00143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267814B7" w14:textId="77777777" w:rsidR="00045089" w:rsidRPr="00143CE7" w:rsidRDefault="00045089" w:rsidP="0004508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9A35AA" w14:textId="4D206ED7" w:rsidR="008F7019" w:rsidRPr="00143CE7" w:rsidRDefault="008F7019" w:rsidP="008F7019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43CE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ในปี พ.ศ. </w:t>
      </w:r>
      <w:r w:rsidR="00DA2893" w:rsidRPr="00DA2893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143CE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ที่ผ่านมาการระบาดของเชื้อไวรัสโคโรน่า </w:t>
      </w:r>
      <w:r w:rsidR="00DA2893" w:rsidRPr="00DA2893">
        <w:rPr>
          <w:rFonts w:ascii="Browallia New" w:hAnsi="Browallia New" w:cs="Browallia New"/>
          <w:spacing w:val="-6"/>
          <w:sz w:val="26"/>
          <w:szCs w:val="26"/>
          <w:lang w:val="en-GB"/>
        </w:rPr>
        <w:t>2019</w:t>
      </w:r>
      <w:r w:rsidRPr="00143CE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(“การระบาดของ </w:t>
      </w:r>
      <w:r w:rsidRPr="00143CE7">
        <w:rPr>
          <w:rFonts w:ascii="Browallia New" w:hAnsi="Browallia New" w:cs="Browallia New"/>
          <w:spacing w:val="-6"/>
          <w:sz w:val="26"/>
          <w:szCs w:val="26"/>
          <w:lang w:val="en-GB"/>
        </w:rPr>
        <w:t>COVID-</w:t>
      </w:r>
      <w:r w:rsidR="00DA2893" w:rsidRPr="00DA2893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143CE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”) ยังคงส่งผลต่อ</w:t>
      </w:r>
      <w:r w:rsidR="00565C5D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เศรษฐกิจ</w:t>
      </w:r>
      <w:r w:rsidRPr="00143CE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</w:t>
      </w:r>
      <w:r w:rsidR="00B45CEA" w:rsidRPr="00143CE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ั่ว</w:t>
      </w:r>
      <w:r w:rsidRPr="00143CE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โลกรวมถึงกลุ่มธุรกิจรถยนต์</w:t>
      </w:r>
      <w:r w:rsidR="00565C5D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143CE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บริษัทได้ให้ความใส่ใจกับเหตุการณ์การระบาดของ </w:t>
      </w:r>
      <w:r w:rsidRPr="00143CE7">
        <w:rPr>
          <w:rFonts w:ascii="Browallia New" w:hAnsi="Browallia New" w:cs="Browallia New"/>
          <w:spacing w:val="-6"/>
          <w:sz w:val="26"/>
          <w:szCs w:val="26"/>
          <w:lang w:val="en-GB"/>
        </w:rPr>
        <w:t>COVID-</w:t>
      </w:r>
      <w:r w:rsidR="00DA2893" w:rsidRPr="00DA2893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143CE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และมีการประเมินผลกระทบต่อการดำเนินงานอย่างต่อเนื่อง รวมทั้งการวางแผนเพื่อรับมือกับเหตุการณ์ดังกล่าวอย่างมีประสิทธิผล</w:t>
      </w:r>
    </w:p>
    <w:p w14:paraId="0211B979" w14:textId="77777777" w:rsidR="008F7019" w:rsidRPr="00143CE7" w:rsidRDefault="008F7019" w:rsidP="008F7019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4E28" w:rsidRPr="00143CE7" w14:paraId="175A4B55" w14:textId="77777777" w:rsidTr="00722E3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A9027F9" w14:textId="45744957" w:rsidR="00B54E28" w:rsidRPr="00143CE7" w:rsidRDefault="00DA2893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B54E28" w:rsidRPr="00143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4E28" w:rsidRPr="00143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7E08C77A" w14:textId="77777777" w:rsidR="00B54E28" w:rsidRPr="00143CE7" w:rsidRDefault="00B54E28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1D99E17" w14:textId="3A8D711B" w:rsidR="003D7A40" w:rsidRPr="00143CE7" w:rsidRDefault="001E06A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143CE7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ข้อมูลทางการเงิน</w:t>
      </w:r>
      <w:r w:rsidR="008314B3" w:rsidRPr="00143CE7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143CE7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ระหว่างกาลได้จัดทำขึ้นตามมาตรฐานการบัญชี</w:t>
      </w:r>
      <w:r w:rsidRPr="00143CE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ฉบับที่ </w:t>
      </w:r>
      <w:r w:rsidR="00DA2893" w:rsidRPr="00DA289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34</w:t>
      </w:r>
      <w:r w:rsidRPr="00143CE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143CE7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E60DF4" w:rsidRPr="00143CE7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และข้อกำหนดเพิ่มเติมอื่นเกี่ยวกับรายงานทางการเงิน</w:t>
      </w:r>
      <w:r w:rsidRPr="00143CE7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04929B1F" w14:textId="77777777" w:rsidR="00305DB7" w:rsidRPr="00143CE7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55A1AC" w14:textId="7D475CD4" w:rsidR="004523B6" w:rsidRPr="00143CE7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3CE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ข้อมูลทางการเงินระหว่างกาลนี้ควรอ่านควบคู่กับงบการเงินสำหรับปี</w:t>
      </w:r>
      <w:r w:rsidR="00532EA7" w:rsidRPr="00143CE7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  <w:r w:rsidRPr="00143CE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A2893" w:rsidRPr="00DA289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869CA" w:rsidRPr="00143C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69CA" w:rsidRPr="00143CE7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4869CA" w:rsidRPr="00143C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218D" w:rsidRPr="00143C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A2893" w:rsidRPr="00DA289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B27F9CE" w14:textId="77777777" w:rsidR="00305DB7" w:rsidRPr="00143CE7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A74820" w14:textId="77777777" w:rsidR="003D7A40" w:rsidRPr="00143CE7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3CE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8314B3" w:rsidRPr="00143CE7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="003D7A40" w:rsidRPr="00143CE7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ระหว่างกาลฉบับภาษาอังกฤษจัดทำขึ้นจาก</w:t>
      </w:r>
      <w:r w:rsidRPr="00143CE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</w:t>
      </w:r>
      <w:r w:rsidR="003D7A40" w:rsidRPr="00143CE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</w:t>
      </w:r>
      <w:r w:rsidR="00442AEF" w:rsidRPr="00143CE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ฉบับ</w:t>
      </w:r>
      <w:r w:rsidR="003D7A40" w:rsidRPr="00143CE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ในกรณีที่มีเนื้อความขัดแย้งกันหรือมีการตีความในสองภาษาแตกต่างกัน</w:t>
      </w:r>
      <w:r w:rsidR="00015E34" w:rsidRPr="00143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D7A40" w:rsidRPr="00143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ให้ใช้</w:t>
      </w:r>
      <w:r w:rsidRPr="00143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</w:t>
      </w:r>
      <w:r w:rsidR="003D7A40" w:rsidRPr="00143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="003D7A40" w:rsidRPr="00143C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ฉบับภาษาไทยเป็นหลัก</w:t>
      </w:r>
      <w:r w:rsidR="00204C75" w:rsidRPr="00143C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7786C9DD" w14:textId="77777777" w:rsidR="004723C5" w:rsidRPr="00143CE7" w:rsidRDefault="004723C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4E28" w:rsidRPr="00143CE7" w14:paraId="25F1DFB5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8FB261D" w14:textId="723C2EBB" w:rsidR="00B54E28" w:rsidRPr="00143CE7" w:rsidRDefault="00D41E11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43CE7">
              <w:rPr>
                <w:sz w:val="26"/>
                <w:szCs w:val="26"/>
              </w:rPr>
              <w:br w:type="page"/>
            </w:r>
            <w:r w:rsidR="00D445D9" w:rsidRPr="00143CE7">
              <w:rPr>
                <w:sz w:val="26"/>
                <w:szCs w:val="26"/>
              </w:rPr>
              <w:br w:type="page"/>
            </w:r>
            <w:r w:rsidR="00FA7CAA" w:rsidRPr="00143C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DB1EEC" w:rsidRPr="00143C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DB1EEC" w:rsidRPr="00143C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B54E28" w:rsidRPr="00143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4E28" w:rsidRPr="00143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4B1FECEF" w14:textId="77777777" w:rsidR="00B54E28" w:rsidRPr="00143CE7" w:rsidRDefault="00B54E28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D15FEC" w14:textId="50B4F5A4" w:rsidR="00A5401A" w:rsidRPr="00143CE7" w:rsidRDefault="00E6776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43C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DA2893" w:rsidRPr="00DA289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43C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</w:t>
      </w:r>
      <w:r w:rsidR="004A218D" w:rsidRPr="00143C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A2893" w:rsidRPr="00DA289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5559A511" w14:textId="77777777" w:rsidR="00A5401A" w:rsidRPr="00143CE7" w:rsidRDefault="00A5401A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1E7030" w14:textId="47D5F0AC" w:rsidR="00E6776D" w:rsidRPr="00143CE7" w:rsidRDefault="00A5401A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43C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1264B0" w:rsidRPr="00143CE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ตั้งแต่</w:t>
      </w:r>
      <w:r w:rsidRPr="00143C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DA2893" w:rsidRPr="00DA28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143C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</w:t>
      </w:r>
      <w:r w:rsidR="001264B0" w:rsidRPr="00143C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143C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DA2893" w:rsidRPr="00DA28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143C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</w:t>
      </w:r>
      <w:r w:rsidRPr="00143CE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</w:p>
    <w:p w14:paraId="09C2DAAD" w14:textId="4D410E71" w:rsidR="00856930" w:rsidRPr="00143CE7" w:rsidRDefault="00856930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E21" w:rsidRPr="00143CE7" w14:paraId="5C55A83F" w14:textId="77777777" w:rsidTr="006D6F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E0C796" w14:textId="230746EA" w:rsidR="001D0E21" w:rsidRPr="00143CE7" w:rsidRDefault="00DA2893" w:rsidP="006D6FB8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D0E21" w:rsidRPr="00143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E21" w:rsidRPr="00143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D246229" w14:textId="77777777" w:rsidR="001D0E21" w:rsidRPr="00143CE7" w:rsidRDefault="001D0E21" w:rsidP="001D0E2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A5D1BF2" w14:textId="65E62A63" w:rsidR="001D0E21" w:rsidRPr="00143CE7" w:rsidRDefault="001D0E21" w:rsidP="00D947D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43CE7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</w:t>
      </w:r>
      <w:r w:rsidR="00226F8A" w:rsidRPr="00143CE7">
        <w:rPr>
          <w:rFonts w:ascii="Browallia New" w:hAnsi="Browallia New" w:cs="Browallia New" w:hint="cs"/>
          <w:color w:val="000000"/>
          <w:sz w:val="26"/>
          <w:szCs w:val="26"/>
          <w:cs/>
        </w:rPr>
        <w:t>นี้</w:t>
      </w:r>
      <w:r w:rsidRPr="00143CE7">
        <w:rPr>
          <w:rFonts w:ascii="Browallia New" w:hAnsi="Browallia New" w:cs="Browallia New"/>
          <w:color w:val="000000"/>
          <w:sz w:val="26"/>
          <w:szCs w:val="26"/>
          <w:cs/>
        </w:rPr>
        <w:t xml:space="preserve"> ผู้บริหารต้องใช้ดุลยพินิจ การประมาณการ</w:t>
      </w:r>
      <w:r w:rsidRPr="00143CE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43CE7">
        <w:rPr>
          <w:rFonts w:ascii="Browallia New" w:hAnsi="Browallia New" w:cs="Browallia New"/>
          <w:color w:val="000000"/>
          <w:sz w:val="26"/>
          <w:szCs w:val="26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90294AF" w14:textId="77777777" w:rsidR="001D0E21" w:rsidRPr="00143CE7" w:rsidRDefault="001D0E21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08BD" w:rsidRPr="00143CE7" w14:paraId="5E3B128C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34BCE6E" w14:textId="7D6294EF" w:rsidR="00AE08BD" w:rsidRPr="00143CE7" w:rsidRDefault="00DA2893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E08BD" w:rsidRPr="00143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1B4374BB" w14:textId="77777777" w:rsidR="00AE08BD" w:rsidRPr="00143CE7" w:rsidRDefault="00AE08B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A708B6" w14:textId="0B58341E" w:rsidR="00AC712D" w:rsidRDefault="00226F8A" w:rsidP="00226F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3CE7">
        <w:rPr>
          <w:rFonts w:ascii="Browallia New" w:eastAsia="Arial Unicode MS" w:hAnsi="Browallia New" w:cs="Browallia New"/>
          <w:sz w:val="26"/>
          <w:szCs w:val="26"/>
          <w:cs/>
        </w:rPr>
        <w:t xml:space="preserve">คณะกรรมการกำหนดกลยุทธ์ของบริษัทประกอบไปด้วยคณะกรรมการบริษัทซึ่งมีอำนาจตัดสินใจสูงสุดด้านการดำเนินงาน </w:t>
      </w:r>
      <w:r w:rsidR="00C57F49">
        <w:rPr>
          <w:rFonts w:ascii="Browallia New" w:eastAsia="Arial Unicode MS" w:hAnsi="Browallia New" w:cs="Browallia New"/>
          <w:sz w:val="26"/>
          <w:szCs w:val="26"/>
        </w:rPr>
        <w:br/>
      </w:r>
      <w:r w:rsidRPr="00143CE7">
        <w:rPr>
          <w:rFonts w:ascii="Browallia New" w:eastAsia="Arial Unicode MS" w:hAnsi="Browallia New" w:cs="Browallia New"/>
          <w:sz w:val="26"/>
          <w:szCs w:val="26"/>
          <w:cs/>
        </w:rPr>
        <w:t>ได้พิจารณาผลประกอบการ</w:t>
      </w:r>
      <w:r w:rsidRPr="00226F8A">
        <w:rPr>
          <w:rFonts w:ascii="Browallia New" w:eastAsia="Arial Unicode MS" w:hAnsi="Browallia New" w:cs="Browallia New"/>
          <w:sz w:val="26"/>
          <w:szCs w:val="26"/>
          <w:cs/>
        </w:rPr>
        <w:t>ของบริษัทตามกลุ่มของผลิตภัณฑ์และท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ี่</w:t>
      </w:r>
      <w:r w:rsidRPr="00226F8A">
        <w:rPr>
          <w:rFonts w:ascii="Browallia New" w:eastAsia="Arial Unicode MS" w:hAnsi="Browallia New" w:cs="Browallia New"/>
          <w:sz w:val="26"/>
          <w:szCs w:val="26"/>
          <w:cs/>
        </w:rPr>
        <w:t>ตั้งภูมิศาสตร์จากข้อมูลในลักษณะเดียวกันกับที่นำเสนอในข้อมูลทางการเงินระหว่างกาลนี้</w:t>
      </w:r>
    </w:p>
    <w:p w14:paraId="34AAB24A" w14:textId="77777777" w:rsidR="00226F8A" w:rsidRPr="00143CE7" w:rsidRDefault="00226F8A" w:rsidP="00226F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30C67C" w14:textId="77777777" w:rsidR="00AC712D" w:rsidRPr="00143CE7" w:rsidRDefault="00AC712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9BADDA" w14:textId="2E2617CE" w:rsidR="0078064D" w:rsidRPr="007E0276" w:rsidRDefault="00390FE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2694310" w14:textId="1007F2ED" w:rsidR="001666DF" w:rsidRPr="007F7246" w:rsidRDefault="001666DF" w:rsidP="00D947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2D37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รายได้</w:t>
      </w:r>
      <w:r w:rsidR="00226F8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shd w:val="clear" w:color="auto" w:fill="FFFFFF"/>
          <w:cs/>
        </w:rPr>
        <w:t>จากการขายและการให้บริการ</w:t>
      </w:r>
      <w:r w:rsidRPr="002D37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ตามกลุ่มผลิตภัณฑ์</w:t>
      </w:r>
    </w:p>
    <w:p w14:paraId="0B3E7F81" w14:textId="77777777" w:rsidR="001666DF" w:rsidRPr="007F7246" w:rsidRDefault="001666DF" w:rsidP="001666D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AE1E4C" w14:textId="6E6F5F06" w:rsidR="001666DF" w:rsidRPr="007F7246" w:rsidRDefault="00226F8A" w:rsidP="001666D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6F8A">
        <w:rPr>
          <w:rFonts w:ascii="Browallia New" w:eastAsia="Arial Unicode MS" w:hAnsi="Browallia New" w:cs="Browallia New"/>
          <w:sz w:val="26"/>
          <w:szCs w:val="26"/>
          <w:cs/>
        </w:rPr>
        <w:t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666DF" w:rsidRPr="007F7246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9E49D9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2116A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1666DF" w:rsidRPr="007F724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A2893" w:rsidRPr="00DA289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E49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E49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="001666DF"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DA2893" w:rsidRPr="00DA289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666DF" w:rsidRPr="007F72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66DF"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DA2893" w:rsidRPr="00DA289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1666DF" w:rsidRPr="007F72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66DF"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บริษัทมีรายได้ตามกลุ่มผลิตภัณฑ์ดังนี้</w:t>
      </w:r>
    </w:p>
    <w:p w14:paraId="6DCD50C7" w14:textId="77777777" w:rsidR="001666DF" w:rsidRPr="007F7246" w:rsidRDefault="001666DF" w:rsidP="001666D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AF2D2C" w:rsidRPr="00B712BE" w14:paraId="5657C896" w14:textId="77777777" w:rsidTr="00436E69">
        <w:trPr>
          <w:trHeight w:val="20"/>
        </w:trPr>
        <w:tc>
          <w:tcPr>
            <w:tcW w:w="6678" w:type="dxa"/>
            <w:vAlign w:val="bottom"/>
          </w:tcPr>
          <w:p w14:paraId="78A0D634" w14:textId="77777777" w:rsidR="00AF2D2C" w:rsidRPr="00B712BE" w:rsidRDefault="00AF2D2C" w:rsidP="00AF2D2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468918" w14:textId="4F08E48A" w:rsidR="00AF2D2C" w:rsidRPr="00B712BE" w:rsidRDefault="00AF2D2C" w:rsidP="00AF2D2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062F78" w14:textId="28CDA73F" w:rsidR="00AF2D2C" w:rsidRPr="00B712BE" w:rsidRDefault="00AF2D2C" w:rsidP="00AF2D2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AF2D2C" w:rsidRPr="00B712BE" w14:paraId="28F83A00" w14:textId="77777777" w:rsidTr="00AF2D2C">
        <w:trPr>
          <w:trHeight w:val="20"/>
        </w:trPr>
        <w:tc>
          <w:tcPr>
            <w:tcW w:w="6678" w:type="dxa"/>
            <w:vAlign w:val="bottom"/>
          </w:tcPr>
          <w:p w14:paraId="00B712F7" w14:textId="77777777" w:rsidR="00AF2D2C" w:rsidRPr="00B712BE" w:rsidRDefault="00AF2D2C" w:rsidP="00AF2D2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5F337F" w14:textId="77777777" w:rsidR="00AF2D2C" w:rsidRPr="00B712BE" w:rsidRDefault="00AF2D2C" w:rsidP="00AF2D2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475799" w14:textId="77777777" w:rsidR="00AF2D2C" w:rsidRPr="00B712BE" w:rsidRDefault="00AF2D2C" w:rsidP="00AF2D2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F2D2C" w:rsidRPr="00B712BE" w14:paraId="4D78BB83" w14:textId="77777777" w:rsidTr="00F06F6F">
        <w:trPr>
          <w:trHeight w:val="20"/>
        </w:trPr>
        <w:tc>
          <w:tcPr>
            <w:tcW w:w="6678" w:type="dxa"/>
            <w:vAlign w:val="bottom"/>
          </w:tcPr>
          <w:p w14:paraId="55D5D0AD" w14:textId="77777777" w:rsidR="00AF2D2C" w:rsidRPr="00143CE7" w:rsidRDefault="00AF2D2C" w:rsidP="00AF2D2C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B3732A" w14:textId="77777777" w:rsidR="00AF2D2C" w:rsidRPr="00143CE7" w:rsidRDefault="00AF2D2C" w:rsidP="00AF2D2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D55BE78" w14:textId="77777777" w:rsidR="00AF2D2C" w:rsidRPr="00143CE7" w:rsidRDefault="00AF2D2C" w:rsidP="00AF2D2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</w:tr>
      <w:tr w:rsidR="00CE717D" w:rsidRPr="00B712BE" w14:paraId="0602BA21" w14:textId="77777777" w:rsidTr="00F06F6F">
        <w:trPr>
          <w:trHeight w:val="20"/>
        </w:trPr>
        <w:tc>
          <w:tcPr>
            <w:tcW w:w="6678" w:type="dxa"/>
            <w:vAlign w:val="bottom"/>
          </w:tcPr>
          <w:p w14:paraId="2BBE7A17" w14:textId="77777777" w:rsidR="00CE717D" w:rsidRPr="00B712BE" w:rsidRDefault="00CE717D" w:rsidP="00CE717D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หลอดไฟและอุปกรณ์ส่องสว่างยานยนต์</w:t>
            </w: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5E949B" w14:textId="3E7A6CCD" w:rsidR="00CE717D" w:rsidRPr="006F3F03" w:rsidRDefault="00DA2893" w:rsidP="00CE717D">
            <w:pPr>
              <w:spacing w:before="10" w:after="10"/>
              <w:ind w:right="-72"/>
              <w:jc w:val="right"/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cs/>
                <w:lang w:val="en-GB" w:eastAsia="ja-JP"/>
              </w:rPr>
            </w:pPr>
            <w:r w:rsidRPr="00DA2893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3</w:t>
            </w:r>
            <w:r w:rsidR="00AE19DA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270</w:t>
            </w:r>
            <w:r w:rsidR="00AE19DA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640</w:t>
            </w:r>
            <w:r w:rsidR="00AE19DA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696</w:t>
            </w:r>
          </w:p>
        </w:tc>
        <w:tc>
          <w:tcPr>
            <w:tcW w:w="1440" w:type="dxa"/>
            <w:vAlign w:val="center"/>
          </w:tcPr>
          <w:p w14:paraId="5877C663" w14:textId="72E44238" w:rsidR="00CE717D" w:rsidRPr="00B712BE" w:rsidRDefault="00DA2893" w:rsidP="00CE71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</w:t>
            </w:r>
            <w:r w:rsidR="00CE717D" w:rsidRPr="00B712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180</w:t>
            </w:r>
            <w:r w:rsidR="00CE717D" w:rsidRPr="00B712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313</w:t>
            </w:r>
            <w:r w:rsidR="00CE717D" w:rsidRPr="00B712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928</w:t>
            </w:r>
          </w:p>
        </w:tc>
      </w:tr>
      <w:tr w:rsidR="00CE717D" w:rsidRPr="00B712BE" w14:paraId="5033075B" w14:textId="77777777" w:rsidTr="00F06F6F">
        <w:trPr>
          <w:trHeight w:val="20"/>
        </w:trPr>
        <w:tc>
          <w:tcPr>
            <w:tcW w:w="6678" w:type="dxa"/>
            <w:vAlign w:val="bottom"/>
          </w:tcPr>
          <w:p w14:paraId="31AB48A0" w14:textId="77777777" w:rsidR="00CE717D" w:rsidRPr="00B712BE" w:rsidRDefault="00CE717D" w:rsidP="00CE717D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แม่พิมพ์และการออกแบบผลิตภัณฑ์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0DE44A" w14:textId="3FA564FA" w:rsidR="00CE717D" w:rsidRPr="00B712BE" w:rsidRDefault="00DA2893" w:rsidP="00CE71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12</w:t>
            </w:r>
            <w:r w:rsidR="00AE19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435</w:t>
            </w:r>
            <w:r w:rsidR="00AE19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6FBAD46" w14:textId="13BA14C0" w:rsidR="00CE717D" w:rsidRPr="00B712BE" w:rsidRDefault="00DA2893" w:rsidP="00CE71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38</w:t>
            </w:r>
            <w:r w:rsidR="00CE71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452</w:t>
            </w:r>
            <w:r w:rsidR="00CE71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395</w:t>
            </w:r>
          </w:p>
        </w:tc>
      </w:tr>
      <w:tr w:rsidR="00CE717D" w:rsidRPr="00B712BE" w14:paraId="329F228F" w14:textId="77777777" w:rsidTr="008C018F">
        <w:trPr>
          <w:trHeight w:val="20"/>
        </w:trPr>
        <w:tc>
          <w:tcPr>
            <w:tcW w:w="6678" w:type="dxa"/>
            <w:vAlign w:val="bottom"/>
          </w:tcPr>
          <w:p w14:paraId="50AE1F59" w14:textId="43F5184C" w:rsidR="00CE717D" w:rsidRPr="00B712BE" w:rsidRDefault="00CE717D" w:rsidP="00CE717D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F58BBF" w14:textId="6A0FD784" w:rsidR="00CE717D" w:rsidRPr="00B712BE" w:rsidRDefault="00DA2893" w:rsidP="00CE71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AE19DA" w:rsidRPr="00AE19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283</w:t>
            </w:r>
            <w:r w:rsidR="00AE19DA" w:rsidRPr="00AE19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076</w:t>
            </w:r>
            <w:r w:rsidR="00AE19DA" w:rsidRPr="00AE19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F063C" w14:textId="32ED9D31" w:rsidR="00CE717D" w:rsidRPr="00B712BE" w:rsidRDefault="00DA2893" w:rsidP="00CE71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CE7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218</w:t>
            </w:r>
            <w:r w:rsidR="00CE7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766</w:t>
            </w:r>
            <w:r w:rsidR="00CE7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323</w:t>
            </w:r>
          </w:p>
        </w:tc>
      </w:tr>
    </w:tbl>
    <w:p w14:paraId="1DFD9DF8" w14:textId="77777777" w:rsidR="001666DF" w:rsidRPr="007F7246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A1FAA7" w14:textId="45E4C24B" w:rsidR="008372FA" w:rsidRDefault="008372FA" w:rsidP="008372F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shd w:val="clear" w:color="auto" w:fill="FFFFFF"/>
          <w:cs/>
        </w:rPr>
        <w:t>รายได้</w:t>
      </w:r>
      <w:r w:rsidR="00226F8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shd w:val="clear" w:color="auto" w:fill="FFFFFF"/>
          <w:cs/>
        </w:rPr>
        <w:t>จาการขายและการให้บริการ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shd w:val="clear" w:color="auto" w:fill="FFFFFF"/>
          <w:cs/>
        </w:rPr>
        <w:t>ตาม</w:t>
      </w:r>
      <w:r w:rsidRPr="00C25C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ที่ตั้งทางภูมิศาสตร์</w:t>
      </w:r>
    </w:p>
    <w:p w14:paraId="52199E0D" w14:textId="77777777" w:rsidR="008372FA" w:rsidRDefault="008372FA" w:rsidP="008372F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</w:p>
    <w:p w14:paraId="3BD13A34" w14:textId="364952A1" w:rsidR="008372FA" w:rsidRDefault="008372FA" w:rsidP="008372FA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F7246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9E49D9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2116A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7F724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A2893" w:rsidRPr="00DA289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E49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DA2893" w:rsidRPr="00DA289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F72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DA2893" w:rsidRPr="00DA289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F72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บริษัทมีรายได้ตาม</w:t>
      </w:r>
      <w:r w:rsidRPr="00C25C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ที่ตั้งทางภูมิศาสตร์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64B2C2CB" w14:textId="77777777" w:rsidR="008372FA" w:rsidRDefault="008372FA" w:rsidP="008372FA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8372FA" w:rsidRPr="00B712BE" w14:paraId="25C82CC7" w14:textId="77777777" w:rsidTr="00AF0935">
        <w:trPr>
          <w:trHeight w:val="20"/>
        </w:trPr>
        <w:tc>
          <w:tcPr>
            <w:tcW w:w="6678" w:type="dxa"/>
            <w:vAlign w:val="bottom"/>
          </w:tcPr>
          <w:p w14:paraId="38E7C0C9" w14:textId="77777777" w:rsidR="008372FA" w:rsidRPr="00B712BE" w:rsidRDefault="008372FA" w:rsidP="00AF093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DBAD19" w14:textId="61F3B0E1" w:rsidR="008372FA" w:rsidRPr="00B712BE" w:rsidRDefault="008372FA" w:rsidP="00AF093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8C55E5" w14:textId="06DB90CD" w:rsidR="008372FA" w:rsidRPr="00B712BE" w:rsidRDefault="008372FA" w:rsidP="00AF093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8372FA" w:rsidRPr="00B712BE" w14:paraId="0B0CFD7C" w14:textId="77777777" w:rsidTr="00AF0935">
        <w:trPr>
          <w:trHeight w:val="20"/>
        </w:trPr>
        <w:tc>
          <w:tcPr>
            <w:tcW w:w="6678" w:type="dxa"/>
            <w:vAlign w:val="bottom"/>
          </w:tcPr>
          <w:p w14:paraId="0B6A8811" w14:textId="77777777" w:rsidR="008372FA" w:rsidRPr="00B712BE" w:rsidRDefault="008372FA" w:rsidP="00AF093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F2A961" w14:textId="77777777" w:rsidR="008372FA" w:rsidRPr="00B712BE" w:rsidRDefault="008372FA" w:rsidP="00AF093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58A05D" w14:textId="77777777" w:rsidR="008372FA" w:rsidRPr="00B712BE" w:rsidRDefault="008372FA" w:rsidP="00AF093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372FA" w:rsidRPr="00B712BE" w14:paraId="385D5B1C" w14:textId="77777777" w:rsidTr="00AF0935">
        <w:trPr>
          <w:trHeight w:val="20"/>
        </w:trPr>
        <w:tc>
          <w:tcPr>
            <w:tcW w:w="6678" w:type="dxa"/>
            <w:vAlign w:val="bottom"/>
          </w:tcPr>
          <w:p w14:paraId="0C652E87" w14:textId="77777777" w:rsidR="008372FA" w:rsidRPr="00143CE7" w:rsidRDefault="008372FA" w:rsidP="00AF093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B6B887" w14:textId="77777777" w:rsidR="008372FA" w:rsidRPr="00143CE7" w:rsidRDefault="008372FA" w:rsidP="00AF0935">
            <w:pPr>
              <w:spacing w:before="10" w:after="10"/>
              <w:ind w:right="-72"/>
              <w:jc w:val="right"/>
              <w:rPr>
                <w:rFonts w:ascii="Browallia New" w:eastAsia="Arial Unicode MS" w:hAnsi="Browallia New"/>
                <w:noProof/>
                <w:snapToGrid w:val="0"/>
                <w:sz w:val="16"/>
                <w:szCs w:val="16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D1D176" w14:textId="77777777" w:rsidR="008372FA" w:rsidRPr="00143CE7" w:rsidRDefault="008372FA" w:rsidP="00AF093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</w:tr>
      <w:tr w:rsidR="00CE717D" w:rsidRPr="00B712BE" w14:paraId="17185238" w14:textId="77777777" w:rsidTr="00E619B3">
        <w:trPr>
          <w:trHeight w:val="20"/>
        </w:trPr>
        <w:tc>
          <w:tcPr>
            <w:tcW w:w="6678" w:type="dxa"/>
            <w:vAlign w:val="bottom"/>
          </w:tcPr>
          <w:p w14:paraId="707D0055" w14:textId="77777777" w:rsidR="00CE717D" w:rsidRPr="00B712BE" w:rsidRDefault="00CE717D" w:rsidP="00CE717D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ในประเทศ</w:t>
            </w: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682C1CE" w14:textId="6E0528B1" w:rsidR="00CE717D" w:rsidRPr="00436E69" w:rsidRDefault="00DA2893" w:rsidP="00CE717D">
            <w:pPr>
              <w:spacing w:before="10" w:after="10"/>
              <w:ind w:right="-72"/>
              <w:jc w:val="right"/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DA2893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F8157C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109</w:t>
            </w:r>
            <w:r w:rsidR="00F8157C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002</w:t>
            </w:r>
            <w:r w:rsidR="00F8157C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765</w:t>
            </w:r>
          </w:p>
        </w:tc>
        <w:tc>
          <w:tcPr>
            <w:tcW w:w="1440" w:type="dxa"/>
            <w:vAlign w:val="center"/>
          </w:tcPr>
          <w:p w14:paraId="6151B84D" w14:textId="78EAA8E8" w:rsidR="00CE717D" w:rsidRPr="00B712BE" w:rsidRDefault="00DA2893" w:rsidP="00CE71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CE717D" w:rsidRPr="004F46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034</w:t>
            </w:r>
            <w:r w:rsidR="00CE717D" w:rsidRPr="004F46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350</w:t>
            </w:r>
            <w:r w:rsidR="00CE717D" w:rsidRPr="004F46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578</w:t>
            </w:r>
          </w:p>
        </w:tc>
      </w:tr>
      <w:tr w:rsidR="00CE717D" w:rsidRPr="00B712BE" w14:paraId="5B095ED7" w14:textId="77777777" w:rsidTr="00E619B3">
        <w:trPr>
          <w:trHeight w:val="20"/>
        </w:trPr>
        <w:tc>
          <w:tcPr>
            <w:tcW w:w="6678" w:type="dxa"/>
            <w:vAlign w:val="bottom"/>
          </w:tcPr>
          <w:p w14:paraId="1B16E592" w14:textId="1822E8DE" w:rsidR="00CE717D" w:rsidRPr="00ED5596" w:rsidRDefault="00CE717D" w:rsidP="00CE717D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71C07E" w14:textId="5E3F24AE" w:rsidR="00CE717D" w:rsidRPr="00436E69" w:rsidRDefault="00DA2893" w:rsidP="00CE717D">
            <w:pPr>
              <w:spacing w:before="10" w:after="10"/>
              <w:ind w:right="-72"/>
              <w:jc w:val="right"/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DA2893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F8157C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174</w:t>
            </w:r>
            <w:r w:rsidR="00F8157C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073</w:t>
            </w:r>
            <w:r w:rsidR="00F8157C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697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F2934B" w14:textId="1A363305" w:rsidR="00CE717D" w:rsidRPr="00B712BE" w:rsidRDefault="00DA2893" w:rsidP="00CE71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CE717D" w:rsidRPr="004F46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184</w:t>
            </w:r>
            <w:r w:rsidR="00CE717D" w:rsidRPr="004F46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415</w:t>
            </w:r>
            <w:r w:rsidR="00CE717D" w:rsidRPr="004F46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745</w:t>
            </w:r>
          </w:p>
        </w:tc>
      </w:tr>
      <w:tr w:rsidR="00CE717D" w:rsidRPr="00B712BE" w14:paraId="569047C9" w14:textId="77777777" w:rsidTr="00AF0935">
        <w:trPr>
          <w:trHeight w:val="20"/>
        </w:trPr>
        <w:tc>
          <w:tcPr>
            <w:tcW w:w="6678" w:type="dxa"/>
            <w:vAlign w:val="bottom"/>
          </w:tcPr>
          <w:p w14:paraId="11883999" w14:textId="77777777" w:rsidR="00CE717D" w:rsidRPr="00B712BE" w:rsidRDefault="00CE717D" w:rsidP="00CE717D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64DBE" w14:textId="13A0BCA7" w:rsidR="00CE717D" w:rsidRPr="00436E69" w:rsidRDefault="00DA2893" w:rsidP="00CE717D">
            <w:pPr>
              <w:spacing w:before="10" w:after="10"/>
              <w:ind w:right="-72"/>
              <w:jc w:val="right"/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cs/>
                <w:lang w:val="en-GB"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F8157C" w:rsidRPr="00AE19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283</w:t>
            </w:r>
            <w:r w:rsidR="00F8157C" w:rsidRPr="00AE19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076</w:t>
            </w:r>
            <w:r w:rsidR="00F8157C" w:rsidRPr="00AE19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13D7B" w14:textId="6BEF0DC1" w:rsidR="00CE717D" w:rsidRPr="00B712BE" w:rsidRDefault="00DA2893" w:rsidP="00CE71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CE717D" w:rsidRPr="004F4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218</w:t>
            </w:r>
            <w:r w:rsidR="00CE717D" w:rsidRPr="004F4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766</w:t>
            </w:r>
            <w:r w:rsidR="00CE717D" w:rsidRPr="004F4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323</w:t>
            </w:r>
          </w:p>
        </w:tc>
      </w:tr>
    </w:tbl>
    <w:p w14:paraId="4F1EB3F5" w14:textId="77777777" w:rsidR="00226F8A" w:rsidRDefault="00226F8A" w:rsidP="00226F8A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1EDB62" w14:textId="555F3B59" w:rsidR="008372FA" w:rsidRDefault="00226F8A" w:rsidP="00226F8A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6F8A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ในระหว่างงวดสามเดือนสิ้นสุดวันที่ </w:t>
      </w:r>
      <w:r w:rsidR="00DA2893" w:rsidRPr="00DA289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226F8A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DA2893" w:rsidRPr="00DA289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26F8A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รายได้จากการขายและบริการทั้งหมดมีจังหวะเวลาการรับรู้รายได้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26F8A">
        <w:rPr>
          <w:rFonts w:ascii="Browallia New" w:eastAsia="Arial Unicode MS" w:hAnsi="Browallia New" w:cs="Browallia New"/>
          <w:sz w:val="26"/>
          <w:szCs w:val="26"/>
          <w:cs/>
        </w:rPr>
        <w:t>เมื่อปฏิบัติตามภาระที่ต้องปฏิบัติเสร็จสิ้น (</w:t>
      </w:r>
      <w:r w:rsidRPr="00226F8A">
        <w:rPr>
          <w:rFonts w:ascii="Browallia New" w:eastAsia="Arial Unicode MS" w:hAnsi="Browallia New" w:cs="Browallia New"/>
          <w:sz w:val="26"/>
          <w:szCs w:val="26"/>
        </w:rPr>
        <w:t>Point in time)</w:t>
      </w:r>
    </w:p>
    <w:p w14:paraId="319DD9EA" w14:textId="77777777" w:rsidR="00226F8A" w:rsidRPr="00D82673" w:rsidRDefault="00226F8A" w:rsidP="008372FA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D337FC" w14:textId="77777777" w:rsidR="001666DF" w:rsidRPr="007F7246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33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ลูกค้ารายใหญ่</w:t>
      </w:r>
    </w:p>
    <w:p w14:paraId="0C17A248" w14:textId="77777777" w:rsidR="001666DF" w:rsidRPr="007F7246" w:rsidRDefault="001666DF" w:rsidP="00D947D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B94E92" w14:textId="6F4D1F20" w:rsidR="001666DF" w:rsidRPr="007F7246" w:rsidRDefault="001666DF" w:rsidP="00D947D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F7246">
        <w:rPr>
          <w:rFonts w:ascii="Browallia New" w:hAnsi="Browallia New" w:cs="Browallia New"/>
          <w:sz w:val="26"/>
          <w:szCs w:val="26"/>
          <w:cs/>
        </w:rPr>
        <w:t>ในระหว่างงวด</w:t>
      </w:r>
      <w:r w:rsidR="009E49D9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2116AC">
        <w:rPr>
          <w:rFonts w:ascii="Browallia New" w:hAnsi="Browallia New" w:cs="Browallia New"/>
          <w:sz w:val="26"/>
          <w:szCs w:val="26"/>
          <w:cs/>
        </w:rPr>
        <w:t>เดือน</w:t>
      </w:r>
      <w:r w:rsidRPr="007F724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A2893" w:rsidRPr="00DA2893">
        <w:rPr>
          <w:rFonts w:ascii="Browallia New" w:hAnsi="Browallia New" w:cs="Browallia New"/>
          <w:sz w:val="26"/>
          <w:szCs w:val="26"/>
          <w:lang w:val="en-GB"/>
        </w:rPr>
        <w:t>30</w:t>
      </w:r>
      <w:r w:rsidR="009E49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E49D9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Pr="007F724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A2893" w:rsidRPr="00DA289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F7246">
        <w:rPr>
          <w:rFonts w:ascii="Browallia New" w:hAnsi="Browallia New" w:cs="Browallia New"/>
          <w:sz w:val="26"/>
          <w:szCs w:val="26"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</w:rPr>
        <w:t xml:space="preserve">บริษัทมีรายได้จากลูกค้ารายใหญ่ซึ่งมีรายการกับบริษัทเป็นสัดส่วนเท่ากับหรือมากกว่าร้อยละ </w:t>
      </w:r>
      <w:r w:rsidR="00DA2893" w:rsidRPr="00DA2893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F724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  <w:lang w:val="en-GB"/>
        </w:rPr>
        <w:t>ของรายได้ทั้งหมดของบริษัท</w:t>
      </w:r>
      <w:r w:rsidR="001264B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 </w:t>
      </w:r>
      <w:r w:rsidR="00DA2893" w:rsidRPr="00DA289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F724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02322A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  <w:r w:rsidRPr="0002322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02322A">
        <w:rPr>
          <w:rFonts w:ascii="Browallia New" w:hAnsi="Browallia New" w:cs="Browallia New"/>
          <w:sz w:val="26"/>
          <w:szCs w:val="26"/>
          <w:cs/>
        </w:rPr>
        <w:t>(</w:t>
      </w:r>
      <w:r w:rsidR="00DA2893" w:rsidRPr="00DA2893">
        <w:rPr>
          <w:rFonts w:ascii="Browallia New" w:hAnsi="Browallia New" w:cs="Browallia New"/>
          <w:sz w:val="26"/>
          <w:szCs w:val="26"/>
          <w:lang w:val="en-GB"/>
        </w:rPr>
        <w:t>30</w:t>
      </w:r>
      <w:r w:rsidR="009E49D9" w:rsidRPr="000232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E49D9" w:rsidRPr="0002322A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="008D138B" w:rsidRPr="000232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2322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A2893" w:rsidRPr="00DA2893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02322A" w:rsidRPr="000232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322A">
        <w:rPr>
          <w:rFonts w:ascii="Browallia New" w:hAnsi="Browallia New" w:cs="Browallia New"/>
          <w:sz w:val="26"/>
          <w:szCs w:val="26"/>
        </w:rPr>
        <w:t xml:space="preserve">: </w:t>
      </w:r>
      <w:r w:rsidR="00DA2893" w:rsidRPr="00DA289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2322A">
        <w:rPr>
          <w:rFonts w:ascii="Browallia New" w:hAnsi="Browallia New" w:cs="Browallia New"/>
          <w:sz w:val="26"/>
          <w:szCs w:val="26"/>
        </w:rPr>
        <w:t xml:space="preserve"> </w:t>
      </w:r>
      <w:r w:rsidRPr="0002322A">
        <w:rPr>
          <w:rFonts w:ascii="Browallia New" w:hAnsi="Browallia New" w:cs="Browallia New"/>
          <w:sz w:val="26"/>
          <w:szCs w:val="26"/>
          <w:cs/>
        </w:rPr>
        <w:t>กลุ่มก</w:t>
      </w:r>
      <w:r w:rsidRPr="0002322A">
        <w:rPr>
          <w:rFonts w:ascii="Browallia New" w:hAnsi="Browallia New" w:cs="Browallia New" w:hint="cs"/>
          <w:sz w:val="26"/>
          <w:szCs w:val="26"/>
          <w:cs/>
        </w:rPr>
        <w:t>ิจ</w:t>
      </w:r>
      <w:r w:rsidRPr="0002322A">
        <w:rPr>
          <w:rFonts w:ascii="Browallia New" w:hAnsi="Browallia New" w:cs="Browallia New"/>
          <w:sz w:val="26"/>
          <w:szCs w:val="26"/>
          <w:cs/>
        </w:rPr>
        <w:t>การ)</w:t>
      </w:r>
    </w:p>
    <w:p w14:paraId="3D07E32C" w14:textId="77777777" w:rsidR="001666DF" w:rsidRPr="007E0276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1666DF" w:rsidRPr="00B712BE" w14:paraId="4A8A2A8D" w14:textId="77777777" w:rsidTr="00F06F6F">
        <w:trPr>
          <w:trHeight w:val="20"/>
        </w:trPr>
        <w:tc>
          <w:tcPr>
            <w:tcW w:w="6678" w:type="dxa"/>
            <w:vAlign w:val="bottom"/>
          </w:tcPr>
          <w:p w14:paraId="72A2E84C" w14:textId="77777777" w:rsidR="001666DF" w:rsidRPr="00B712BE" w:rsidRDefault="001666DF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B6B03B" w14:textId="0730440B" w:rsidR="001666DF" w:rsidRPr="00B712BE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93B4C0" w14:textId="16900B02" w:rsidR="001666DF" w:rsidRPr="00B712BE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1666DF" w:rsidRPr="00B712BE" w14:paraId="62D4C60E" w14:textId="77777777" w:rsidTr="00F06F6F">
        <w:trPr>
          <w:trHeight w:val="20"/>
        </w:trPr>
        <w:tc>
          <w:tcPr>
            <w:tcW w:w="6678" w:type="dxa"/>
            <w:vAlign w:val="bottom"/>
          </w:tcPr>
          <w:p w14:paraId="318F465B" w14:textId="77777777" w:rsidR="001666DF" w:rsidRPr="00B712BE" w:rsidRDefault="001666DF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8AD072" w14:textId="77777777" w:rsidR="001666DF" w:rsidRPr="00B712BE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6B98E1" w14:textId="77777777" w:rsidR="001666DF" w:rsidRPr="00B712BE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</w:tr>
      <w:tr w:rsidR="001666DF" w:rsidRPr="00B712BE" w14:paraId="121FE230" w14:textId="77777777" w:rsidTr="00F06F6F">
        <w:trPr>
          <w:trHeight w:val="20"/>
        </w:trPr>
        <w:tc>
          <w:tcPr>
            <w:tcW w:w="6678" w:type="dxa"/>
            <w:vAlign w:val="bottom"/>
          </w:tcPr>
          <w:p w14:paraId="17BEEA85" w14:textId="77777777" w:rsidR="001666DF" w:rsidRPr="00143CE7" w:rsidRDefault="001666DF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37A538" w14:textId="77777777" w:rsidR="001666DF" w:rsidRPr="00143CE7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BCA11F5" w14:textId="77777777" w:rsidR="001666DF" w:rsidRPr="00143CE7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</w:tr>
      <w:tr w:rsidR="00CE717D" w:rsidRPr="00B712BE" w14:paraId="275DF9BF" w14:textId="77777777" w:rsidTr="002F7E21">
        <w:trPr>
          <w:trHeight w:val="20"/>
        </w:trPr>
        <w:tc>
          <w:tcPr>
            <w:tcW w:w="6678" w:type="dxa"/>
            <w:vAlign w:val="bottom"/>
          </w:tcPr>
          <w:p w14:paraId="6C34FA6A" w14:textId="3549381D" w:rsidR="00CE717D" w:rsidRPr="00B712BE" w:rsidRDefault="00CE717D" w:rsidP="00CE717D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DA2893" w:rsidRPr="00DA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77B070" w14:textId="1E5E605A" w:rsidR="00CE717D" w:rsidRPr="00B712BE" w:rsidRDefault="00DA2893" w:rsidP="000765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07656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287</w:t>
            </w:r>
          </w:p>
        </w:tc>
        <w:tc>
          <w:tcPr>
            <w:tcW w:w="1440" w:type="dxa"/>
            <w:vAlign w:val="center"/>
          </w:tcPr>
          <w:p w14:paraId="55B8A34F" w14:textId="00422506" w:rsidR="00CE717D" w:rsidRPr="00B712BE" w:rsidRDefault="00DA2893" w:rsidP="00CE71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CE71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186</w:t>
            </w:r>
          </w:p>
        </w:tc>
      </w:tr>
      <w:tr w:rsidR="00CE717D" w:rsidRPr="00B712BE" w14:paraId="7D134B06" w14:textId="77777777" w:rsidTr="002F7E21">
        <w:trPr>
          <w:trHeight w:val="20"/>
        </w:trPr>
        <w:tc>
          <w:tcPr>
            <w:tcW w:w="6678" w:type="dxa"/>
            <w:vAlign w:val="bottom"/>
          </w:tcPr>
          <w:p w14:paraId="5B42EB61" w14:textId="3BC63443" w:rsidR="00CE717D" w:rsidRPr="00B712BE" w:rsidRDefault="00CE717D" w:rsidP="00CE717D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DA2893" w:rsidRPr="00DA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14CBDA8" w14:textId="19966EFD" w:rsidR="00CE717D" w:rsidRPr="00B712BE" w:rsidRDefault="00DA2893" w:rsidP="00CE71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807</w:t>
            </w:r>
          </w:p>
        </w:tc>
        <w:tc>
          <w:tcPr>
            <w:tcW w:w="1440" w:type="dxa"/>
            <w:vAlign w:val="center"/>
          </w:tcPr>
          <w:p w14:paraId="6814B291" w14:textId="3CE08F59" w:rsidR="00CE717D" w:rsidRPr="00B712BE" w:rsidRDefault="00DA2893" w:rsidP="00CE71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914</w:t>
            </w:r>
          </w:p>
        </w:tc>
      </w:tr>
      <w:tr w:rsidR="00CE717D" w:rsidRPr="00B712BE" w14:paraId="2EE45CFA" w14:textId="77777777" w:rsidTr="002F7E21">
        <w:trPr>
          <w:trHeight w:val="20"/>
        </w:trPr>
        <w:tc>
          <w:tcPr>
            <w:tcW w:w="6678" w:type="dxa"/>
            <w:vAlign w:val="bottom"/>
          </w:tcPr>
          <w:p w14:paraId="68322A07" w14:textId="5DC9212E" w:rsidR="00CE717D" w:rsidRPr="00B712BE" w:rsidRDefault="00CE717D" w:rsidP="00CE717D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DA2893" w:rsidRPr="00DA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832A54" w14:textId="77C3BF8B" w:rsidR="00CE717D" w:rsidRPr="00B712BE" w:rsidRDefault="00DA2893" w:rsidP="00CE71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FBC5EA" w14:textId="1A3EA754" w:rsidR="00CE717D" w:rsidRPr="00B712BE" w:rsidRDefault="00DA2893" w:rsidP="00CE71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369</w:t>
            </w:r>
          </w:p>
        </w:tc>
      </w:tr>
      <w:tr w:rsidR="00CE717D" w:rsidRPr="001666DF" w14:paraId="6B771DD5" w14:textId="77777777" w:rsidTr="008C018F">
        <w:trPr>
          <w:trHeight w:val="20"/>
        </w:trPr>
        <w:tc>
          <w:tcPr>
            <w:tcW w:w="6678" w:type="dxa"/>
            <w:vAlign w:val="bottom"/>
          </w:tcPr>
          <w:p w14:paraId="09CFBACA" w14:textId="77777777" w:rsidR="00CE717D" w:rsidRPr="00B712BE" w:rsidRDefault="00CE717D" w:rsidP="00CE717D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3D944E" w14:textId="2A529ED6" w:rsidR="00CE717D" w:rsidRPr="00B712BE" w:rsidRDefault="00DA2893" w:rsidP="00CE717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0765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F1B4D" w14:textId="3B938F96" w:rsidR="00CE717D" w:rsidRPr="00B712BE" w:rsidRDefault="00DA2893" w:rsidP="00CE717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CE7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469</w:t>
            </w:r>
          </w:p>
        </w:tc>
      </w:tr>
    </w:tbl>
    <w:p w14:paraId="53C056F2" w14:textId="77777777" w:rsidR="001666DF" w:rsidRPr="007F7246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65EF0B" w14:textId="076DC168" w:rsidR="00374590" w:rsidRPr="00EF795D" w:rsidRDefault="001666DF" w:rsidP="001A088B">
      <w:pPr>
        <w:rPr>
          <w:rFonts w:ascii="Browallia New" w:eastAsia="Arial Unicode MS" w:hAnsi="Browallia New" w:cs="Browallia New"/>
          <w:sz w:val="26"/>
          <w:szCs w:val="26"/>
        </w:rPr>
      </w:pPr>
      <w:r w:rsidRPr="001666DF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</w:t>
      </w:r>
      <w:r w:rsidR="00D079FD" w:rsidRPr="00D079FD">
        <w:rPr>
          <w:rFonts w:ascii="Browallia New" w:eastAsia="Arial Unicode MS" w:hAnsi="Browallia New" w:cs="Browallia New"/>
          <w:sz w:val="26"/>
          <w:szCs w:val="26"/>
          <w:cs/>
        </w:rPr>
        <w:t>ลูกค้าที่อยู่ภายใต้การควบคุมเดียวกันถือเป็นลูกค้ารายเดียวกันและรวมเรียกว่ากลุ่มกิจการ</w:t>
      </w:r>
      <w:r w:rsidR="00EF795D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33F77" w:rsidRPr="00EF795D" w14:paraId="48A4DD01" w14:textId="77777777" w:rsidTr="00960A9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5903743" w14:textId="5BC66C5D" w:rsidR="00D33F77" w:rsidRPr="00EF795D" w:rsidRDefault="00DA2893" w:rsidP="00960A9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33F77" w:rsidRPr="00EF79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3F77" w:rsidRPr="00EF795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77BF5D21" w14:textId="77777777" w:rsidR="00D33F77" w:rsidRPr="00B3747C" w:rsidRDefault="00D33F77" w:rsidP="00D33F77">
      <w:pPr>
        <w:jc w:val="both"/>
        <w:rPr>
          <w:rFonts w:ascii="Browallia New" w:eastAsia="Arial Unicode MS" w:hAnsi="Browallia New" w:cs="Browallia New"/>
          <w:color w:val="323E4F"/>
          <w:sz w:val="20"/>
          <w:szCs w:val="20"/>
          <w:lang w:val="en-GB"/>
        </w:rPr>
      </w:pPr>
      <w:bookmarkStart w:id="0" w:name="FairValue"/>
      <w:bookmarkEnd w:id="0"/>
    </w:p>
    <w:p w14:paraId="0364BF2A" w14:textId="77777777" w:rsidR="00D33F77" w:rsidRPr="00EF795D" w:rsidRDefault="00D33F77" w:rsidP="00D33F7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79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</w:t>
      </w:r>
      <w:r w:rsidRPr="00DA721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ราคาตามบัญชี</w:t>
      </w:r>
    </w:p>
    <w:p w14:paraId="4B06719E" w14:textId="77777777" w:rsidR="00816499" w:rsidRPr="00B3747C" w:rsidRDefault="00816499" w:rsidP="00D33F77">
      <w:pPr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  <w:lang w:val="en-GB"/>
        </w:rPr>
      </w:pPr>
    </w:p>
    <w:tbl>
      <w:tblPr>
        <w:tblW w:w="94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4"/>
        <w:gridCol w:w="936"/>
        <w:gridCol w:w="864"/>
        <w:gridCol w:w="918"/>
        <w:gridCol w:w="810"/>
        <w:gridCol w:w="936"/>
        <w:gridCol w:w="936"/>
        <w:gridCol w:w="936"/>
        <w:gridCol w:w="938"/>
      </w:tblGrid>
      <w:tr w:rsidR="002947B6" w:rsidRPr="002463E9" w14:paraId="62CE6F42" w14:textId="77777777" w:rsidTr="002463E9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9F8D" w14:textId="77777777" w:rsidR="002947B6" w:rsidRPr="002463E9" w:rsidRDefault="002947B6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7274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14:paraId="5D92C64D" w14:textId="77777777" w:rsidR="002947B6" w:rsidRPr="002463E9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ข้อมูลทางการเงินที่</w:t>
            </w:r>
            <w:r w:rsidRPr="002463E9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2"/>
                <w:szCs w:val="22"/>
                <w:cs/>
              </w:rPr>
              <w:t>แสดงเงินลงทุน</w:t>
            </w: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ตามวิธีส่วนได้เสียและข้อมูลทางการเงินเฉพาะกิจการ</w:t>
            </w:r>
          </w:p>
        </w:tc>
      </w:tr>
      <w:tr w:rsidR="002947B6" w:rsidRPr="002463E9" w14:paraId="285D0243" w14:textId="77777777" w:rsidTr="002463E9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F1769" w14:textId="77777777" w:rsidR="002947B6" w:rsidRPr="002463E9" w:rsidRDefault="002947B6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1E838" w14:textId="1D0A4210" w:rsidR="002947B6" w:rsidRPr="002463E9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ข้อมูลระดับที่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B6745A" w14:textId="4FB6B83E" w:rsidR="002947B6" w:rsidRPr="002463E9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ข้อมูลระดับที่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9A6987" w14:textId="1B1881C0" w:rsidR="002947B6" w:rsidRPr="002463E9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ข้อมูลระดับที่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</w:t>
            </w:r>
          </w:p>
        </w:tc>
        <w:tc>
          <w:tcPr>
            <w:tcW w:w="187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F28CC" w14:textId="77777777" w:rsidR="002947B6" w:rsidRPr="002463E9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947B6" w:rsidRPr="002463E9" w14:paraId="325B3CAE" w14:textId="77777777" w:rsidTr="002463E9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C8A67" w14:textId="77777777" w:rsidR="002947B6" w:rsidRPr="002463E9" w:rsidRDefault="002947B6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C63E87" w14:textId="417F13BD" w:rsidR="002947B6" w:rsidRPr="002463E9" w:rsidRDefault="00DA2893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9E49D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9E49D9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  <w:p w14:paraId="065981DC" w14:textId="1019C755"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32D78CF8" w14:textId="7E25414B" w:rsidR="002947B6" w:rsidRPr="002463E9" w:rsidRDefault="00DA2893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  <w:p w14:paraId="1247DAD7" w14:textId="60065962"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641B05" w14:textId="156B5438" w:rsidR="009E49D9" w:rsidRPr="002463E9" w:rsidRDefault="00DA2893" w:rsidP="009E49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9E49D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9E49D9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  <w:p w14:paraId="3433B1F6" w14:textId="086A0C9A"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3E3F057B" w14:textId="4F99812A" w:rsidR="002947B6" w:rsidRPr="002463E9" w:rsidRDefault="00DA2893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  <w:p w14:paraId="12C214BB" w14:textId="226F24C5"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D47E9" w14:textId="5C8DFC02" w:rsidR="009E49D9" w:rsidRPr="002463E9" w:rsidRDefault="00DA2893" w:rsidP="009E49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9E49D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9E49D9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  <w:p w14:paraId="74720C14" w14:textId="3136AAB8"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56465E3D" w14:textId="69588534" w:rsidR="002947B6" w:rsidRPr="002463E9" w:rsidRDefault="00DA2893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  <w:p w14:paraId="649A377B" w14:textId="4E90BE24"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6C9F38" w14:textId="4EA90D7C" w:rsidR="009E49D9" w:rsidRPr="002463E9" w:rsidRDefault="00DA2893" w:rsidP="009E49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9E49D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9E49D9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  <w:p w14:paraId="7AF25C71" w14:textId="764B61E2"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nil"/>
            </w:tcBorders>
          </w:tcPr>
          <w:p w14:paraId="3ED16452" w14:textId="62D211B0" w:rsidR="002947B6" w:rsidRPr="002463E9" w:rsidRDefault="00DA2893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  <w:p w14:paraId="02026EA4" w14:textId="5397F6D8"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</w:tr>
      <w:tr w:rsidR="00085C99" w:rsidRPr="00FF0385" w14:paraId="5E3B1FD6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3B467" w14:textId="77777777" w:rsidR="00085C99" w:rsidRPr="00FF0385" w:rsidRDefault="00085C99" w:rsidP="00085C9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9CD86A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7443C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17097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90C94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643454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A383496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64691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480E0DFB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</w:tr>
      <w:tr w:rsidR="00085C99" w:rsidRPr="00FF0385" w14:paraId="367DBBEB" w14:textId="77777777" w:rsidTr="005B059C">
        <w:trPr>
          <w:trHeight w:val="932"/>
        </w:trPr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143CA" w14:textId="434018D5" w:rsidR="00085C99" w:rsidRPr="00FF0385" w:rsidRDefault="00E619B3" w:rsidP="00E619B3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  <w:tab/>
            </w:r>
            <w:r w:rsidR="00085C99" w:rsidRPr="00FF038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สินทรัพย์ทางการเงิน</w:t>
            </w:r>
            <w:r w:rsidR="00085C99" w:rsidRPr="00FF0385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ที่วัด</w:t>
            </w:r>
          </w:p>
          <w:p w14:paraId="6BD25733" w14:textId="2138F781" w:rsidR="00085C99" w:rsidRPr="00FF0385" w:rsidRDefault="00E619B3" w:rsidP="00E619B3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  <w:tab/>
              <w:t xml:space="preserve">   </w:t>
            </w:r>
            <w:r w:rsidR="00085C99" w:rsidRPr="00FF038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มูลค่า</w:t>
            </w:r>
            <w:r w:rsidR="00085C99" w:rsidRPr="00FF0385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en-GB"/>
              </w:rPr>
              <w:t>ด้วยมูลค่า</w:t>
            </w:r>
            <w:r w:rsidR="00085C99" w:rsidRPr="00FF038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ยุติธรรม</w:t>
            </w:r>
            <w:r w:rsidR="00085C99" w:rsidRPr="00FF0385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ผ่าน</w:t>
            </w:r>
          </w:p>
          <w:p w14:paraId="7F682FEB" w14:textId="5DDFE880" w:rsidR="00085C99" w:rsidRPr="00FF0385" w:rsidRDefault="00E619B3" w:rsidP="00E619B3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  <w:tab/>
              <w:t xml:space="preserve">   </w:t>
            </w:r>
            <w:r w:rsidR="00085C99" w:rsidRPr="00FF038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กำไรขาดทุน</w:t>
            </w:r>
            <w:r w:rsidR="005B059C" w:rsidRPr="00FF038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เบ็ดเสร็จอื่น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335E4" w14:textId="3696E076" w:rsidR="00085C99" w:rsidRPr="00FF0385" w:rsidRDefault="00085C99" w:rsidP="005B059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75ED8" w14:textId="41371529" w:rsidR="00085C99" w:rsidRPr="00FF0385" w:rsidRDefault="00085C99" w:rsidP="005B059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3E5757" w14:textId="7B7A5F55" w:rsidR="00085C99" w:rsidRPr="00FF0385" w:rsidRDefault="00085C99" w:rsidP="005B059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97A65" w14:textId="7933AF04" w:rsidR="00085C99" w:rsidRPr="00FF0385" w:rsidRDefault="00085C99" w:rsidP="005B059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C97413" w14:textId="77777777" w:rsidR="00085C99" w:rsidRPr="00FF0385" w:rsidRDefault="00085C99" w:rsidP="005B059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576A84A" w14:textId="55AB2554" w:rsidR="00085C99" w:rsidRPr="00FF0385" w:rsidRDefault="00085C99" w:rsidP="005B059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22D8E1" w14:textId="7593D0D4" w:rsidR="00085C99" w:rsidRPr="00FF0385" w:rsidRDefault="00085C99" w:rsidP="005B059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37E710D6" w14:textId="21C3E361" w:rsidR="00085C99" w:rsidRPr="00FF0385" w:rsidRDefault="00085C99" w:rsidP="005B059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2656D4" w:rsidRPr="00FF0385" w14:paraId="5134D43D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F042F" w14:textId="6185A821" w:rsidR="002656D4" w:rsidRPr="00FF0385" w:rsidRDefault="002656D4" w:rsidP="002656D4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lang w:val="en-GB"/>
              </w:rPr>
              <w:tab/>
              <w:t xml:space="preserve">      </w:t>
            </w:r>
            <w:r w:rsidRPr="00FF0385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en-GB"/>
              </w:rPr>
              <w:t>เงินลงทุนในราสารทุน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70426F" w14:textId="1AD2FC36" w:rsidR="002656D4" w:rsidRPr="000E652A" w:rsidRDefault="00DA2893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A289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93</w:t>
            </w:r>
            <w:r w:rsidR="000E652A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264</w:t>
            </w:r>
            <w:r w:rsidR="000E652A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153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1817A" w14:textId="6282702C" w:rsidR="002656D4" w:rsidRPr="00FF0385" w:rsidRDefault="00DA2893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</w:t>
            </w:r>
            <w:r w:rsidR="002656D4" w:rsidRPr="001F41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276</w:t>
            </w:r>
            <w:r w:rsidR="002656D4" w:rsidRPr="001F41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C10767" w14:textId="3E3A177D" w:rsidR="002656D4" w:rsidRPr="00FF0385" w:rsidRDefault="000E652A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5CB57" w14:textId="664CD24F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1F41A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96A909" w14:textId="5EBC3BBB" w:rsidR="002656D4" w:rsidRPr="000E652A" w:rsidRDefault="00DA2893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A289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0E652A" w:rsidRPr="000E652A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480</w:t>
            </w:r>
            <w:r w:rsidR="000E652A" w:rsidRPr="000E652A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287</w:t>
            </w:r>
            <w:r w:rsidR="000E652A" w:rsidRPr="000E652A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826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FB5B5" w14:textId="3B18DC69" w:rsidR="002656D4" w:rsidRPr="00FF0385" w:rsidRDefault="00DA2893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</w:t>
            </w:r>
            <w:r w:rsidR="002656D4" w:rsidRPr="001F41AF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420</w:t>
            </w:r>
            <w:r w:rsidR="002656D4" w:rsidRPr="001F41AF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124</w:t>
            </w:r>
            <w:r w:rsidR="002656D4" w:rsidRPr="001F41AF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751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4AA8C3" w14:textId="0B505FC6" w:rsidR="002656D4" w:rsidRPr="000E652A" w:rsidRDefault="00DA2893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0E652A" w:rsidRPr="000E652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573</w:t>
            </w:r>
            <w:r w:rsidR="000E652A" w:rsidRPr="000E652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551</w:t>
            </w:r>
            <w:r w:rsidR="000E652A" w:rsidRPr="000E652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979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909AC" w14:textId="5D6DFABA" w:rsidR="002656D4" w:rsidRPr="00FF0385" w:rsidRDefault="00DA2893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</w:t>
            </w:r>
            <w:r w:rsidR="002656D4" w:rsidRPr="001F41AF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485</w:t>
            </w:r>
            <w:r w:rsidR="002656D4" w:rsidRPr="001F41AF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400</w:t>
            </w:r>
            <w:r w:rsidR="002656D4" w:rsidRPr="001F41AF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982</w:t>
            </w:r>
          </w:p>
        </w:tc>
      </w:tr>
      <w:tr w:rsidR="002656D4" w:rsidRPr="00FF0385" w14:paraId="409F8A7A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F104F" w14:textId="77777777" w:rsidR="002656D4" w:rsidRPr="00FF0385" w:rsidRDefault="002656D4" w:rsidP="002656D4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E192F9" w14:textId="1999322E" w:rsidR="002656D4" w:rsidRPr="000E652A" w:rsidRDefault="00DA2893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93</w:t>
            </w:r>
            <w:r w:rsidR="000E652A" w:rsidRPr="000E652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264</w:t>
            </w:r>
            <w:r w:rsidR="000E652A" w:rsidRPr="000E652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153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02011" w14:textId="3C264A85" w:rsidR="002656D4" w:rsidRPr="00FF0385" w:rsidRDefault="00DA2893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65</w:t>
            </w:r>
            <w:r w:rsidR="002656D4"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276</w:t>
            </w:r>
            <w:r w:rsidR="002656D4"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231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6AFC32" w14:textId="7AF0D326" w:rsidR="002656D4" w:rsidRPr="00FF0385" w:rsidRDefault="000E652A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A0A11" w14:textId="2C2D0DB9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1F41A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410A56" w14:textId="1B78CF7A" w:rsidR="002656D4" w:rsidRPr="000E652A" w:rsidRDefault="00DA2893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0E652A" w:rsidRPr="000E652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480</w:t>
            </w:r>
            <w:r w:rsidR="000E652A" w:rsidRPr="000E652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287</w:t>
            </w:r>
            <w:r w:rsidR="000E652A" w:rsidRPr="000E652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826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366F1D" w14:textId="4391C0A6" w:rsidR="002656D4" w:rsidRPr="000E652A" w:rsidRDefault="00DA2893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1</w:t>
            </w:r>
            <w:r w:rsidR="002656D4" w:rsidRPr="000E652A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420</w:t>
            </w:r>
            <w:r w:rsidR="002656D4" w:rsidRPr="000E652A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124</w:t>
            </w:r>
            <w:r w:rsidR="002656D4" w:rsidRPr="000E652A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751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19E9F" w14:textId="37BDF7F0" w:rsidR="002656D4" w:rsidRPr="000E652A" w:rsidRDefault="00DA2893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0E652A" w:rsidRPr="000E652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573</w:t>
            </w:r>
            <w:r w:rsidR="000E652A" w:rsidRPr="000E652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551</w:t>
            </w:r>
            <w:r w:rsidR="000E652A" w:rsidRPr="000E652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979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3F39F7" w14:textId="08B62A2F" w:rsidR="002656D4" w:rsidRPr="00FF0385" w:rsidRDefault="00DA2893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1</w:t>
            </w:r>
            <w:r w:rsidR="002656D4" w:rsidRPr="001F41AF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485</w:t>
            </w:r>
            <w:r w:rsidR="002656D4" w:rsidRPr="001F41AF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400</w:t>
            </w:r>
            <w:r w:rsidR="002656D4" w:rsidRPr="001F41AF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982</w:t>
            </w:r>
          </w:p>
        </w:tc>
      </w:tr>
      <w:tr w:rsidR="002656D4" w:rsidRPr="00FF0385" w14:paraId="313D720F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04AAE" w14:textId="77777777" w:rsidR="002656D4" w:rsidRPr="00FF0385" w:rsidRDefault="002656D4" w:rsidP="002656D4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8DBF51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F1528F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F8DA0B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D1A447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97E7D3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54DAF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A23015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B52A0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2656D4" w:rsidRPr="00FF0385" w14:paraId="2BF8CC8C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D6A31" w14:textId="77777777" w:rsidR="002656D4" w:rsidRPr="00FF0385" w:rsidRDefault="002656D4" w:rsidP="002656D4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F8AE1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FB29B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63A81E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56F80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034ADB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5B86BB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4C7F3C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BBA0FB0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</w:tr>
      <w:tr w:rsidR="002656D4" w:rsidRPr="00FF0385" w14:paraId="6A1A665F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BE936" w14:textId="30347428" w:rsidR="002656D4" w:rsidRPr="00FF0385" w:rsidRDefault="002656D4" w:rsidP="002656D4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  <w:tab/>
            </w:r>
            <w:r w:rsidRPr="00FF038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</w:t>
            </w:r>
            <w:r w:rsidRPr="00FF0385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มูลค่า</w:t>
            </w:r>
          </w:p>
          <w:p w14:paraId="63BE61A1" w14:textId="150821BA" w:rsidR="002656D4" w:rsidRPr="00FF0385" w:rsidRDefault="002656D4" w:rsidP="002656D4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  <w:tab/>
              <w:t xml:space="preserve">   </w:t>
            </w:r>
            <w:r w:rsidRPr="00FF0385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ด้วย</w:t>
            </w:r>
            <w:r w:rsidRPr="00FF038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มูลค่ายุติธรรมผ่าน</w:t>
            </w:r>
          </w:p>
          <w:p w14:paraId="19B4535B" w14:textId="0014DC12" w:rsidR="002656D4" w:rsidRPr="00FF0385" w:rsidRDefault="002656D4" w:rsidP="002656D4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  <w:tab/>
              <w:t xml:space="preserve">   </w:t>
            </w:r>
            <w:r w:rsidRPr="00FF038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กำไรขาดทุน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E89D3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A2D3C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161882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71888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4E310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CF7A57E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4B3F4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2AC8881C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</w:tr>
      <w:tr w:rsidR="002656D4" w:rsidRPr="00FF0385" w14:paraId="74E98C39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6404D" w14:textId="6E3CD5B4" w:rsidR="002656D4" w:rsidRPr="00FF0385" w:rsidRDefault="002656D4" w:rsidP="002656D4">
            <w:pPr>
              <w:pStyle w:val="Header"/>
              <w:tabs>
                <w:tab w:val="left" w:pos="147"/>
              </w:tabs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</w:rPr>
              <w:tab/>
              <w:t xml:space="preserve">   </w:t>
            </w:r>
            <w:r w:rsidR="00EC18D8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ตราสาร</w:t>
            </w:r>
            <w:r w:rsidRPr="00FF0385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อนุพันธ์</w:t>
            </w:r>
            <w:r w:rsidR="00EC18D8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เพื่อค้า</w:t>
            </w:r>
            <w:r w:rsidRPr="00FF0385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6D9220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BD2C0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211CFD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1FEE3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7C1060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58CF869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29D33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66F58B30" w14:textId="77777777" w:rsidR="002656D4" w:rsidRPr="00FF0385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</w:tr>
      <w:tr w:rsidR="002656D4" w:rsidRPr="002463E9" w14:paraId="5859C152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5541A" w14:textId="4BF60B1D" w:rsidR="002656D4" w:rsidRPr="002463E9" w:rsidRDefault="002656D4" w:rsidP="002656D4">
            <w:pPr>
              <w:pStyle w:val="Header"/>
              <w:tabs>
                <w:tab w:val="left" w:pos="147"/>
              </w:tabs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</w:rPr>
              <w:tab/>
              <w:t xml:space="preserve">      </w:t>
            </w:r>
            <w:r w:rsidRPr="002463E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- สัญญา</w:t>
            </w:r>
            <w:r w:rsidR="00EC18D8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แลกเปลี่ยน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84AC7" w14:textId="77777777" w:rsidR="002656D4" w:rsidRPr="002463E9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98C43" w14:textId="77777777" w:rsidR="002656D4" w:rsidRPr="002463E9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56A342" w14:textId="77777777" w:rsidR="002656D4" w:rsidRPr="002463E9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1E84D" w14:textId="77777777" w:rsidR="002656D4" w:rsidRPr="002463E9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F9BD32" w14:textId="77777777" w:rsidR="002656D4" w:rsidRPr="002463E9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4DBFE4F" w14:textId="77777777" w:rsidR="002656D4" w:rsidRPr="002463E9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7D9B1" w14:textId="77777777" w:rsidR="002656D4" w:rsidRPr="002463E9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6272F98" w14:textId="77777777" w:rsidR="002656D4" w:rsidRPr="002463E9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</w:tr>
      <w:tr w:rsidR="002656D4" w:rsidRPr="002463E9" w14:paraId="7BC0EC26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A3E3C" w14:textId="0F3EC7DD" w:rsidR="002656D4" w:rsidRPr="002463E9" w:rsidRDefault="002656D4" w:rsidP="002656D4">
            <w:pPr>
              <w:pStyle w:val="Header"/>
              <w:tabs>
                <w:tab w:val="left" w:pos="147"/>
              </w:tabs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</w:rPr>
              <w:tab/>
              <w:t xml:space="preserve">         </w:t>
            </w:r>
            <w:r w:rsidR="00EC18D8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เ</w:t>
            </w:r>
            <w:r w:rsidR="00EC18D8" w:rsidRPr="002463E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งินตรา</w:t>
            </w:r>
            <w:r w:rsidRPr="002463E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12364C" w14:textId="06BD39E0" w:rsidR="002656D4" w:rsidRPr="002463E9" w:rsidRDefault="002F7371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9EBC9" w14:textId="675CFC35" w:rsidR="002656D4" w:rsidRPr="002463E9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974041" w14:textId="6D33B3FE" w:rsidR="002656D4" w:rsidRPr="002F7371" w:rsidRDefault="00DA2893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146</w:t>
            </w:r>
            <w:r w:rsidR="002F7371" w:rsidRPr="002F7371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487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88ED55" w14:textId="07A248E2" w:rsidR="002656D4" w:rsidRPr="002F7371" w:rsidRDefault="00DA2893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780</w:t>
            </w:r>
            <w:r w:rsidR="002656D4" w:rsidRPr="002F737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05A90D" w14:textId="453B0D09" w:rsidR="002656D4" w:rsidRPr="002F7371" w:rsidRDefault="002F7371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32307" w14:textId="06EF727E" w:rsidR="002656D4" w:rsidRPr="002F7371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2F7371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D38C12" w14:textId="104E9F43" w:rsidR="002656D4" w:rsidRPr="002F7371" w:rsidRDefault="00DA2893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DA289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146</w:t>
            </w:r>
            <w:r w:rsidR="002F7371" w:rsidRPr="002F7371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487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18825" w14:textId="6B9623E2" w:rsidR="002656D4" w:rsidRPr="002F7371" w:rsidRDefault="00DA2893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780</w:t>
            </w:r>
            <w:r w:rsidR="002656D4" w:rsidRPr="002F737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983</w:t>
            </w:r>
          </w:p>
        </w:tc>
      </w:tr>
      <w:tr w:rsidR="002656D4" w:rsidRPr="002463E9" w14:paraId="4F2EC62C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05F9F" w14:textId="77777777" w:rsidR="002656D4" w:rsidRPr="002463E9" w:rsidRDefault="002656D4" w:rsidP="002656D4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รวมหนี้สิน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D12D4D" w14:textId="237471B6" w:rsidR="002656D4" w:rsidRPr="002463E9" w:rsidRDefault="002F7371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3DB4F" w14:textId="75447E0D" w:rsidR="002656D4" w:rsidRPr="002463E9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C13499" w14:textId="75B7F83C" w:rsidR="002656D4" w:rsidRPr="002F7371" w:rsidRDefault="00DA2893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146</w:t>
            </w:r>
            <w:r w:rsidR="002F7371" w:rsidRPr="002F7371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487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BB5AF" w14:textId="59705543" w:rsidR="002656D4" w:rsidRPr="002F7371" w:rsidRDefault="00DA2893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780</w:t>
            </w:r>
            <w:r w:rsidR="002656D4" w:rsidRPr="002F737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983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45EE30" w14:textId="056FFBC6" w:rsidR="002656D4" w:rsidRPr="002F7371" w:rsidRDefault="002F7371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F8BB1" w14:textId="2B0802C6" w:rsidR="002656D4" w:rsidRPr="002F7371" w:rsidRDefault="002656D4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2F7371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2EE07E" w14:textId="240E6AA1" w:rsidR="002656D4" w:rsidRPr="002F7371" w:rsidRDefault="00DA2893" w:rsidP="002F7371">
            <w:pPr>
              <w:tabs>
                <w:tab w:val="center" w:pos="341"/>
                <w:tab w:val="right" w:pos="792"/>
              </w:tabs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146</w:t>
            </w:r>
            <w:r w:rsidR="002F7371" w:rsidRPr="002F7371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487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66F76B" w14:textId="6A55D136" w:rsidR="002656D4" w:rsidRPr="002F7371" w:rsidRDefault="00DA2893" w:rsidP="002656D4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780</w:t>
            </w:r>
            <w:r w:rsidR="002656D4" w:rsidRPr="002F737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983</w:t>
            </w:r>
          </w:p>
        </w:tc>
      </w:tr>
    </w:tbl>
    <w:p w14:paraId="50756691" w14:textId="77777777" w:rsidR="00340823" w:rsidRPr="00A6784D" w:rsidRDefault="00340823" w:rsidP="00DC42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A292DC" w14:textId="2DEDF36D" w:rsidR="001A088B" w:rsidRPr="005A6F3A" w:rsidRDefault="00340823" w:rsidP="00DC427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11069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A2893" w:rsidRPr="00DA289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</w:p>
    <w:p w14:paraId="4FB33AD3" w14:textId="77777777" w:rsidR="00C57F49" w:rsidRDefault="00C57F49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1224F9" w14:textId="4EDEC70C" w:rsidR="00527A48" w:rsidRPr="00611069" w:rsidRDefault="00527A48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1106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DA2893" w:rsidRPr="00DA2893">
        <w:rPr>
          <w:rFonts w:ascii="Browallia New" w:hAnsi="Browallia New" w:cs="Browallia New" w:hint="cs"/>
          <w:sz w:val="26"/>
          <w:szCs w:val="26"/>
          <w:lang w:val="en-GB"/>
        </w:rPr>
        <w:t>1</w:t>
      </w:r>
      <w:r w:rsidRPr="00611069">
        <w:rPr>
          <w:rFonts w:ascii="Browallia New" w:hAnsi="Browallia New" w:cs="Browallia New" w:hint="cs"/>
          <w:sz w:val="26"/>
          <w:szCs w:val="26"/>
          <w:lang w:val="en-GB"/>
        </w:rPr>
        <w:t xml:space="preserve"> </w:t>
      </w:r>
      <w:r w:rsidRPr="00611069">
        <w:rPr>
          <w:rFonts w:ascii="Browallia New" w:hAnsi="Browallia New" w:cs="Browallia New" w:hint="cs"/>
          <w:sz w:val="26"/>
          <w:szCs w:val="26"/>
          <w:cs/>
          <w:lang w:val="en-GB"/>
        </w:rPr>
        <w:t>คำนวณจากราคาปิด ที่อ</w:t>
      </w:r>
      <w:r w:rsidR="00D01A1F">
        <w:rPr>
          <w:rFonts w:ascii="Browallia New" w:hAnsi="Browallia New" w:cs="Browallia New" w:hint="cs"/>
          <w:sz w:val="26"/>
          <w:szCs w:val="26"/>
          <w:cs/>
          <w:lang w:val="en-GB"/>
        </w:rPr>
        <w:t>้</w:t>
      </w:r>
      <w:r w:rsidRPr="00611069">
        <w:rPr>
          <w:rFonts w:ascii="Browallia New" w:hAnsi="Browallia New" w:cs="Browallia New" w:hint="cs"/>
          <w:sz w:val="26"/>
          <w:szCs w:val="26"/>
          <w:cs/>
          <w:lang w:val="en-GB"/>
        </w:rPr>
        <w:t>างอิงจากตลาดหลักทรัพย์</w:t>
      </w:r>
    </w:p>
    <w:p w14:paraId="0A21262C" w14:textId="77777777" w:rsidR="00527A48" w:rsidRPr="00611069" w:rsidRDefault="00527A48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70F61C1" w14:textId="6E4B57C0" w:rsidR="00DC4276" w:rsidRPr="005A6F3A" w:rsidRDefault="00DC4276" w:rsidP="00DC427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11069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A2893" w:rsidRPr="00DA2893">
        <w:rPr>
          <w:rFonts w:ascii="Browallia New" w:eastAsia="Arial Unicode MS" w:hAnsi="Browallia New" w:cs="Browallia New" w:hint="cs"/>
          <w:b/>
          <w:bCs/>
          <w:sz w:val="26"/>
          <w:szCs w:val="26"/>
          <w:lang w:val="en-GB"/>
        </w:rPr>
        <w:t>2</w:t>
      </w:r>
    </w:p>
    <w:p w14:paraId="3ED89E80" w14:textId="77777777" w:rsidR="00C57F49" w:rsidRDefault="00C57F49" w:rsidP="00DC42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25F1CB" w14:textId="4AE4E615" w:rsidR="00DC4276" w:rsidRPr="00611069" w:rsidRDefault="00DC4276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11069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DA2893" w:rsidRPr="00DA289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110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11069">
        <w:rPr>
          <w:rFonts w:ascii="Browallia New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7EB9D9ED" w14:textId="4CE6A4D1" w:rsidR="00340823" w:rsidRPr="00D245C0" w:rsidRDefault="00340823" w:rsidP="00DC42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122BEF" w14:textId="429DAD21" w:rsidR="00340823" w:rsidRPr="005A6F3A" w:rsidRDefault="00DC4276" w:rsidP="00DC427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B390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EB3900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DA2893" w:rsidRPr="00DA289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14:paraId="5AD271DE" w14:textId="77777777" w:rsidR="00C57F49" w:rsidRDefault="00C57F49" w:rsidP="00DC42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2C3C66" w14:textId="5FFA5749" w:rsidR="00340823" w:rsidRPr="00340823" w:rsidRDefault="00340823" w:rsidP="00DC42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5BBA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>วัดมูลค่ายุติธรรม</w:t>
      </w:r>
      <w:r w:rsidRPr="00415BBA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ตราสารทุนที่ไม่อยู่ในความต้องการของตลาดโดยใช้เทคนิคการประเมินมูลค่าซึ่งมาจากข้อมูลที่ไม่</w:t>
      </w:r>
      <w:r w:rsidR="00F5175E">
        <w:rPr>
          <w:rFonts w:ascii="Browallia New" w:eastAsia="Arial Unicode MS" w:hAnsi="Browallia New" w:cs="Browallia New" w:hint="cs"/>
          <w:sz w:val="26"/>
          <w:szCs w:val="26"/>
          <w:cs/>
        </w:rPr>
        <w:t>สามารถ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 xml:space="preserve">สังเกตได้ในตลาด (ข้อมูลระดับที่ </w:t>
      </w:r>
      <w:r w:rsidR="00DA2893" w:rsidRPr="00DA289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>) โดยผู้บริหารได้ทำการปรับปรุงเพื่อให้สะท้อนความเสี่ยงและลักษณะของตราสารทุน</w:t>
      </w:r>
    </w:p>
    <w:p w14:paraId="11160753" w14:textId="474DC370" w:rsidR="00340823" w:rsidRPr="00737719" w:rsidRDefault="00E619B3" w:rsidP="00DC42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1523AEB5" w14:textId="60C006DB" w:rsidR="00DC4276" w:rsidRPr="00611069" w:rsidRDefault="00DC4276" w:rsidP="0073771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DA2893" w:rsidRPr="00DA28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614DD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สาม</w:t>
      </w:r>
      <w:r w:rsidR="002116A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เดือน</w:t>
      </w: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DA2893" w:rsidRPr="00DA28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614D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14DD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มิถุนายน</w:t>
      </w:r>
      <w:r w:rsidR="00EC3227"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C3227" w:rsidRPr="00DA721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DA2893" w:rsidRPr="00DA28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DA721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14F20809" w14:textId="77777777" w:rsidR="00DC4276" w:rsidRPr="00611069" w:rsidRDefault="00DC4276" w:rsidP="00DC427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8"/>
        <w:gridCol w:w="2790"/>
      </w:tblGrid>
      <w:tr w:rsidR="005034BB" w:rsidRPr="00611069" w14:paraId="00F97E83" w14:textId="77777777" w:rsidTr="00436E6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AF02D" w14:textId="77777777"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4CBCF3" w14:textId="77777777" w:rsidR="005034BB" w:rsidRPr="00611069" w:rsidRDefault="005034BB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611069">
              <w:rPr>
                <w:rFonts w:ascii="Browallia New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</w:tr>
      <w:tr w:rsidR="005034BB" w:rsidRPr="00611069" w14:paraId="7D50E812" w14:textId="77777777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71EF5" w14:textId="77777777"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BA620" w14:textId="77777777" w:rsidR="005034BB" w:rsidRPr="00611069" w:rsidRDefault="005034BB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611069">
              <w:rPr>
                <w:rFonts w:ascii="Browallia New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5034BB" w:rsidRPr="00611069" w14:paraId="50C215D8" w14:textId="77777777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40190" w14:textId="77777777"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1CB113" w14:textId="77777777" w:rsidR="005034BB" w:rsidRPr="00611069" w:rsidRDefault="005034BB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110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5034BB" w:rsidRPr="00611069" w14:paraId="54DAE9E8" w14:textId="77777777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CE7B2" w14:textId="77777777"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E1648B" w14:textId="77777777" w:rsidR="005034BB" w:rsidRPr="00611069" w:rsidRDefault="005034BB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11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034BB" w:rsidRPr="00611069" w14:paraId="59FB5540" w14:textId="77777777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C5912" w14:textId="77777777"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02080B" w14:textId="77777777" w:rsidR="005034BB" w:rsidRPr="00611069" w:rsidRDefault="005034BB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034BB" w:rsidRPr="00611069" w14:paraId="6CA9C07E" w14:textId="77777777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26E7D" w14:textId="7A4D2CEF"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DA2893" w:rsidRPr="00DA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เมษายน พ</w:t>
            </w: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DA2893" w:rsidRPr="00DA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57D03" w14:textId="723D356E" w:rsidR="005034BB" w:rsidRPr="008249E5" w:rsidRDefault="00DA2893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249E5" w:rsidRPr="008249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8249E5" w:rsidRPr="008249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8249E5" w:rsidRPr="008249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5034BB" w:rsidRPr="00611069" w14:paraId="77D4C5B5" w14:textId="77777777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A8AE6" w14:textId="77777777"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กำไรที่รับรู้ในกำไรขาดทุนเบ็ดเสร็จอื่น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BF6D67" w14:textId="3F026CCD" w:rsidR="005034BB" w:rsidRPr="00611069" w:rsidRDefault="00DA2893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8249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8249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5034BB" w:rsidRPr="00611069" w14:paraId="29EEB982" w14:textId="77777777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1A0EC" w14:textId="196E3BA5"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ยอดปลายงวด </w:t>
            </w:r>
            <w:r w:rsidR="003F1834" w:rsidRPr="0061106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ณ </w:t>
            </w: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DA2893" w:rsidRPr="00DA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614D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14DD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  <w:r w:rsidR="00EC3227"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DA2893" w:rsidRPr="00DA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7546E" w14:textId="43B12D8F" w:rsidR="005034BB" w:rsidRPr="00611069" w:rsidRDefault="00DA2893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249E5" w:rsidRPr="008249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480</w:t>
            </w:r>
            <w:r w:rsidR="008249E5" w:rsidRPr="008249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287</w:t>
            </w:r>
            <w:r w:rsidR="008249E5" w:rsidRPr="008249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826</w:t>
            </w:r>
          </w:p>
        </w:tc>
      </w:tr>
    </w:tbl>
    <w:p w14:paraId="464F76E2" w14:textId="77777777" w:rsidR="00340823" w:rsidRPr="00737719" w:rsidRDefault="00340823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" w:name="_Toc48681841"/>
    </w:p>
    <w:p w14:paraId="7190A0F4" w14:textId="77777777" w:rsidR="000E17CB" w:rsidRPr="00611069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11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1"/>
    </w:p>
    <w:p w14:paraId="547B9D36" w14:textId="77777777" w:rsidR="000E17CB" w:rsidRPr="00737719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4B021A" w14:textId="7582018C" w:rsidR="000E17CB" w:rsidRPr="00611069" w:rsidRDefault="000E17CB" w:rsidP="000E17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</w:t>
      </w:r>
      <w:r w:rsidR="00E7037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เกี่ยวกับ</w:t>
      </w: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กระบวนการประเมินและผลลัพธ์จะจัดขึ้นอย่างน้อยทุกไตรมาส</w:t>
      </w:r>
    </w:p>
    <w:p w14:paraId="499C5EFC" w14:textId="77777777" w:rsidR="000E17CB" w:rsidRPr="00611069" w:rsidRDefault="000E17CB" w:rsidP="000E17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EF4C497" w14:textId="5105B179" w:rsidR="000E17CB" w:rsidRPr="00590FDC" w:rsidRDefault="000E17CB" w:rsidP="000E17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463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DA2893" w:rsidRPr="00DA28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2463E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463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</w:t>
      </w:r>
      <w:r w:rsidRPr="002463E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ปัจจัยการขาด</w:t>
      </w:r>
      <w:r w:rsidRPr="002463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สภาพคล่อง (</w:t>
      </w:r>
      <w:r w:rsidRPr="002463E9">
        <w:rPr>
          <w:rFonts w:ascii="Browallia New" w:eastAsia="Arial Unicode MS" w:hAnsi="Browallia New" w:cs="Browallia New"/>
          <w:spacing w:val="-2"/>
          <w:sz w:val="26"/>
          <w:szCs w:val="26"/>
        </w:rPr>
        <w:t>Discount for Lack of Marketability : DLOM</w:t>
      </w:r>
      <w:r w:rsidRPr="00590FD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  <w:r w:rsidRPr="00590F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ประมาณโดยอ้างอิงจาก</w:t>
      </w:r>
      <w:r w:rsidRPr="00590FD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มาตรฐานการประเมินมูลค่า </w:t>
      </w:r>
      <w:r w:rsidRPr="00590FD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(International Valuation </w:t>
      </w:r>
      <w:r w:rsidR="005B059C">
        <w:rPr>
          <w:rFonts w:ascii="Browallia New" w:eastAsia="Arial Unicode MS" w:hAnsi="Browallia New" w:cs="Browallia New"/>
          <w:spacing w:val="-2"/>
          <w:sz w:val="26"/>
          <w:szCs w:val="26"/>
        </w:rPr>
        <w:t>S</w:t>
      </w:r>
      <w:r w:rsidRPr="00590FDC">
        <w:rPr>
          <w:rFonts w:ascii="Browallia New" w:eastAsia="Arial Unicode MS" w:hAnsi="Browallia New" w:cs="Browallia New"/>
          <w:spacing w:val="-2"/>
          <w:sz w:val="26"/>
          <w:szCs w:val="26"/>
        </w:rPr>
        <w:t>tandards)</w:t>
      </w:r>
      <w:r w:rsidRPr="00590FD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โดยบริษัทได้ใช้</w:t>
      </w:r>
      <w:r w:rsidR="00EB3900" w:rsidRPr="00590F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590FD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ค่ากลางของช่วงข้อมูลดังกล่าว</w:t>
      </w:r>
    </w:p>
    <w:p w14:paraId="5F267C91" w14:textId="77777777" w:rsidR="00613EDB" w:rsidRDefault="00613EDB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08BD" w:rsidRPr="00590FDC" w14:paraId="20B21D6E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CF867C7" w14:textId="48375C53" w:rsidR="00AE08BD" w:rsidRPr="00590FDC" w:rsidRDefault="00DC4276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0FDC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F52B8D" w:rsidRPr="00590F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E08BD" w:rsidRPr="00590F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08BD" w:rsidRPr="00590F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</w:tr>
    </w:tbl>
    <w:p w14:paraId="6C1FBA28" w14:textId="77777777" w:rsidR="00AE08BD" w:rsidRPr="00590FDC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18358F63" w14:textId="6E2FB326" w:rsidR="00EB0EB1" w:rsidRPr="00590FDC" w:rsidRDefault="00EB0EB1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เงินลงทุนระยะสั้นประกอบด้วยเงินลงทุนในเงินฝากธนาคารประเภทเงินฝากประจำที่มีกำหนดระยะเวลาครบกำหนดเกิน </w:t>
      </w:r>
      <w:r w:rsidR="00DA2893" w:rsidRPr="00DA28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เดือน </w:t>
      </w:r>
      <w:r w:rsidR="00333200" w:rsidRPr="00590FDC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แต่ไม่เกิน </w:t>
      </w:r>
      <w:r w:rsidR="00DA2893" w:rsidRPr="00DA28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12</w:t>
      </w: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เดือน</w:t>
      </w:r>
    </w:p>
    <w:p w14:paraId="59CA905F" w14:textId="77777777" w:rsidR="00AE08BD" w:rsidRPr="00590FDC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4B116A52" w14:textId="76AC15F7" w:rsidR="00C83BD7" w:rsidRPr="00590FDC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การเปลี่ยนแปลงของเงินลงทุนระยะสั้น</w:t>
      </w:r>
      <w:r w:rsidR="00122920"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ในระหว่างงวด</w:t>
      </w:r>
      <w:r w:rsidR="00F84D6F"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สามารถแสดงได้ดังนี้</w:t>
      </w:r>
    </w:p>
    <w:p w14:paraId="7628B583" w14:textId="77777777" w:rsidR="00F924F3" w:rsidRPr="00590FDC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78"/>
        <w:gridCol w:w="1584"/>
      </w:tblGrid>
      <w:tr w:rsidR="00EB3900" w:rsidRPr="00EB3900" w14:paraId="31496A79" w14:textId="77777777" w:rsidTr="00F52B8D">
        <w:tc>
          <w:tcPr>
            <w:tcW w:w="7978" w:type="dxa"/>
            <w:vAlign w:val="bottom"/>
          </w:tcPr>
          <w:p w14:paraId="12C847BF" w14:textId="7F822C06" w:rsidR="00F924F3" w:rsidRPr="00EB3900" w:rsidRDefault="00C65F34" w:rsidP="002463E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สำหรับงวด</w:t>
            </w:r>
            <w:r w:rsidR="00614DDF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</w:rPr>
              <w:t>สาม</w:t>
            </w:r>
            <w:r w:rsidR="002116A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เดือน</w:t>
            </w:r>
            <w:r w:rsidRPr="00EB390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30</w:t>
            </w:r>
            <w:r w:rsidR="00614DD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="00614DDF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752642" w14:textId="5F8F0226" w:rsidR="00F924F3" w:rsidRPr="00EB3900" w:rsidRDefault="000A2C80" w:rsidP="002463E9">
            <w:pPr>
              <w:spacing w:before="10" w:after="1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EB3900" w:rsidRPr="00EB3900" w14:paraId="0F73D474" w14:textId="77777777" w:rsidTr="00F52B8D">
        <w:trPr>
          <w:trHeight w:val="95"/>
        </w:trPr>
        <w:tc>
          <w:tcPr>
            <w:tcW w:w="7978" w:type="dxa"/>
            <w:vAlign w:val="bottom"/>
          </w:tcPr>
          <w:p w14:paraId="68867C25" w14:textId="77777777" w:rsidR="00F924F3" w:rsidRPr="00EB3900" w:rsidRDefault="00F924F3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558FA1" w14:textId="77777777" w:rsidR="00F924F3" w:rsidRPr="00EB3900" w:rsidRDefault="00F924F3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B3900" w:rsidRPr="00EB3900" w14:paraId="7A1E7AEB" w14:textId="77777777" w:rsidTr="00F52B8D">
        <w:trPr>
          <w:trHeight w:val="85"/>
        </w:trPr>
        <w:tc>
          <w:tcPr>
            <w:tcW w:w="7978" w:type="dxa"/>
            <w:vAlign w:val="bottom"/>
          </w:tcPr>
          <w:p w14:paraId="69AA2C1F" w14:textId="77777777" w:rsidR="00F924F3" w:rsidRPr="009B262E" w:rsidRDefault="00F924F3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6B9421" w14:textId="77777777" w:rsidR="00F924F3" w:rsidRPr="009B262E" w:rsidRDefault="00F924F3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4869CA" w:rsidRPr="00EB3900" w14:paraId="7CB7221C" w14:textId="77777777" w:rsidTr="00F52B8D">
        <w:tc>
          <w:tcPr>
            <w:tcW w:w="7978" w:type="dxa"/>
            <w:vAlign w:val="bottom"/>
          </w:tcPr>
          <w:p w14:paraId="7E5E8DC4" w14:textId="77777777" w:rsidR="004869CA" w:rsidRPr="00EB3900" w:rsidRDefault="004869CA" w:rsidP="004869C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7196E9" w14:textId="12EEA909" w:rsidR="004869CA" w:rsidRPr="004869CA" w:rsidRDefault="00DA2893" w:rsidP="004869C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cyan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02322A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483</w:t>
            </w:r>
            <w:r w:rsidR="0002322A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02322A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4869CA" w:rsidRPr="00EB3900" w14:paraId="7D24D02A" w14:textId="77777777" w:rsidTr="00F52B8D">
        <w:tc>
          <w:tcPr>
            <w:tcW w:w="7978" w:type="dxa"/>
            <w:vAlign w:val="bottom"/>
          </w:tcPr>
          <w:p w14:paraId="18A49897" w14:textId="77777777" w:rsidR="004869CA" w:rsidRPr="00EB3900" w:rsidRDefault="004869CA" w:rsidP="004869CA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7E9B9D" w14:textId="320F6BB4" w:rsidR="004869CA" w:rsidRPr="00EB3900" w:rsidRDefault="00DA2893" w:rsidP="009045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CE73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909</w:t>
            </w:r>
            <w:r w:rsidR="00CE73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CE73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4869CA" w:rsidRPr="00EB3900" w14:paraId="50F66605" w14:textId="77777777" w:rsidTr="00F52B8D">
        <w:tc>
          <w:tcPr>
            <w:tcW w:w="7978" w:type="dxa"/>
            <w:vAlign w:val="bottom"/>
          </w:tcPr>
          <w:p w14:paraId="0852DE76" w14:textId="77777777" w:rsidR="004869CA" w:rsidRPr="00EB3900" w:rsidRDefault="004869CA" w:rsidP="004869CA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ไถ่ถอนระหว่างงวด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D0A70" w14:textId="63C02438" w:rsidR="004869CA" w:rsidRPr="00EB3900" w:rsidRDefault="001B4341" w:rsidP="004869C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DA2893"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881</w:t>
            </w:r>
            <w:r w:rsidR="00CE73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="00CE73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</w:tr>
      <w:tr w:rsidR="004869CA" w:rsidRPr="00EB3900" w14:paraId="3E97E8A8" w14:textId="77777777" w:rsidTr="00F52B8D">
        <w:tc>
          <w:tcPr>
            <w:tcW w:w="7978" w:type="dxa"/>
            <w:vAlign w:val="bottom"/>
          </w:tcPr>
          <w:p w14:paraId="17B4A70F" w14:textId="77777777" w:rsidR="004869CA" w:rsidRPr="00EB3900" w:rsidRDefault="004869CA" w:rsidP="004869C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79AABE" w14:textId="49265552" w:rsidR="004869CA" w:rsidRPr="00EB3900" w:rsidRDefault="00DA2893" w:rsidP="00CE736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</w:t>
            </w:r>
            <w:r w:rsidR="00CE73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511</w:t>
            </w:r>
            <w:r w:rsidR="00CE73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CE73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</w:tbl>
    <w:p w14:paraId="64C54042" w14:textId="77777777" w:rsidR="00F924F3" w:rsidRPr="00EB3900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7E3F0BE6" w14:textId="1003B7CF" w:rsidR="00F52B8D" w:rsidRDefault="001C0B1B" w:rsidP="00D947D5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</w:pPr>
      <w:r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ณ วันที่ </w:t>
      </w:r>
      <w:r w:rsidR="00DA2893" w:rsidRPr="00DA2893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30</w:t>
      </w:r>
      <w:r w:rsidR="00614DD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614DDF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  <w:lang w:val="en-GB"/>
        </w:rPr>
        <w:t>มิถุนายน</w:t>
      </w:r>
      <w:r w:rsidR="00EC3227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พ.ศ. </w:t>
      </w:r>
      <w:r w:rsidR="00DA2893" w:rsidRPr="00DA2893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2565</w:t>
      </w:r>
      <w:r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 เงินลงทุนระยะสั้นมีอัตราดอกเบี้ยร้อยละ</w:t>
      </w:r>
      <w:r w:rsidR="00CE7369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DA2893" w:rsidRPr="00DA2893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0</w:t>
      </w:r>
      <w:r w:rsidR="00CE7369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>.</w:t>
      </w:r>
      <w:r w:rsidR="00DA2893" w:rsidRPr="00DA2893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</w:t>
      </w:r>
      <w:r w:rsidR="00712EE7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C655CD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ถึง</w:t>
      </w:r>
      <w:r w:rsidR="006104ED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ร้อย</w:t>
      </w:r>
      <w:r w:rsidR="006104ED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</w:rPr>
        <w:t>ละ</w:t>
      </w:r>
      <w:r w:rsidR="00CE7369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DA2893" w:rsidRPr="00DA2893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0</w:t>
      </w:r>
      <w:r w:rsidR="00CE7369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>.</w:t>
      </w:r>
      <w:r w:rsidR="00DA2893" w:rsidRPr="00DA2893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45</w:t>
      </w:r>
      <w:r w:rsidR="00CD4835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ต่อปี</w:t>
      </w:r>
      <w:r w:rsidR="00FA0A42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 (</w:t>
      </w:r>
      <w:r w:rsidR="00DA2893" w:rsidRPr="00DA2893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31</w:t>
      </w:r>
      <w:r w:rsidR="00FA0A42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FA0A42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มีนาคม </w:t>
      </w:r>
      <w:r w:rsidR="004A218D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พ.ศ. </w:t>
      </w:r>
      <w:r w:rsidR="00DA2893" w:rsidRPr="00DA2893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2565</w:t>
      </w:r>
      <w:r w:rsidR="00C655CD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 </w:t>
      </w:r>
      <w:r w:rsidR="00FA0A42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: </w:t>
      </w:r>
      <w:r w:rsidR="00FA0A42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ร้อยละ</w:t>
      </w:r>
      <w:r w:rsidR="00C23CEC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DA2893" w:rsidRPr="00DA2893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0</w:t>
      </w:r>
      <w:r w:rsidR="002656D4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.</w:t>
      </w:r>
      <w:r w:rsidR="00DA2893" w:rsidRPr="00DA2893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</w:t>
      </w:r>
      <w:r w:rsidR="00773B21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5777E5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br/>
      </w:r>
      <w:r w:rsidR="00C7053C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ถึงร้อยละ </w:t>
      </w:r>
      <w:r w:rsidR="00DA2893" w:rsidRPr="00DA289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0</w:t>
      </w:r>
      <w:r w:rsidR="002656D4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>.</w:t>
      </w:r>
      <w:r w:rsidR="00DA2893" w:rsidRPr="00DA289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45</w:t>
      </w:r>
      <w:r w:rsidR="00773B21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C7053C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ต่อปี</w:t>
      </w:r>
      <w:r w:rsidR="00FA0A42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)</w:t>
      </w:r>
    </w:p>
    <w:p w14:paraId="53B87449" w14:textId="3B2A1668" w:rsidR="009B262E" w:rsidRPr="00EB3900" w:rsidRDefault="00E619B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45D9" w:rsidRPr="00DA68B6" w14:paraId="6F071E8B" w14:textId="77777777" w:rsidTr="009541A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51E690" w14:textId="23301293" w:rsidR="00D445D9" w:rsidRPr="00DA68B6" w:rsidRDefault="00D445D9" w:rsidP="009541A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14:paraId="7F2B9A7A" w14:textId="77777777" w:rsidR="00D445D9" w:rsidRPr="00DA68B6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46D22E62" w14:textId="166D7A84" w:rsidR="00D445D9" w:rsidRPr="00EB3900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</w:pPr>
      <w:r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รายละเอียดของลูกหนี้การค้าและลูกหนี้อื่น สุทธิ ณ วันที่ </w:t>
      </w:r>
      <w:r w:rsidR="00DA2893" w:rsidRPr="00DA289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30</w:t>
      </w:r>
      <w:r w:rsidR="00614DD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="00614DDF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  <w:lang w:val="en-GB"/>
        </w:rPr>
        <w:t>มิถุนายน</w:t>
      </w:r>
      <w:r w:rsidR="00EC3227" w:rsidRPr="00EB3900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  <w:lang w:val="en-GB"/>
        </w:rPr>
        <w:t xml:space="preserve"> พ.ศ. </w:t>
      </w:r>
      <w:r w:rsidR="00DA2893" w:rsidRPr="00DA2893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lang w:val="en-GB"/>
        </w:rPr>
        <w:t>256</w:t>
      </w:r>
      <w:r w:rsidR="00DA2893" w:rsidRPr="00DA289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5</w:t>
      </w:r>
      <w:r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และวันที่ </w:t>
      </w:r>
      <w:r w:rsidR="00DA2893" w:rsidRPr="00DA289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31</w:t>
      </w:r>
      <w:r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มีนาคม พ.ศ. </w:t>
      </w:r>
      <w:r w:rsidR="00DA2893" w:rsidRPr="00DA289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2565</w:t>
      </w:r>
      <w:r w:rsidRPr="00DA721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Pr="00DA721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มีดังนี้</w:t>
      </w:r>
    </w:p>
    <w:p w14:paraId="084A4D62" w14:textId="77777777" w:rsidR="00D445D9" w:rsidRPr="00EB3900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543"/>
        <w:gridCol w:w="1512"/>
        <w:gridCol w:w="1512"/>
      </w:tblGrid>
      <w:tr w:rsidR="00EB3900" w:rsidRPr="00EB3900" w14:paraId="53F50B96" w14:textId="77777777" w:rsidTr="00E619B3">
        <w:tc>
          <w:tcPr>
            <w:tcW w:w="6543" w:type="dxa"/>
          </w:tcPr>
          <w:p w14:paraId="25874BAC" w14:textId="77777777" w:rsidR="00D445D9" w:rsidRPr="00EB3900" w:rsidRDefault="00D445D9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6EB942" w14:textId="3BAEA252" w:rsidR="00D445D9" w:rsidRPr="00EB3900" w:rsidRDefault="00DA2893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14D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14DD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CC60685" w14:textId="569476A2" w:rsidR="00D445D9" w:rsidRPr="00EB3900" w:rsidRDefault="00DA2893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445D9"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445D9"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EB3900" w:rsidRPr="00EB3900" w14:paraId="3E584917" w14:textId="77777777" w:rsidTr="00E619B3">
        <w:tc>
          <w:tcPr>
            <w:tcW w:w="6543" w:type="dxa"/>
          </w:tcPr>
          <w:p w14:paraId="7ACA494A" w14:textId="77777777" w:rsidR="00D445D9" w:rsidRPr="00EB3900" w:rsidRDefault="00D445D9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D6A86E2" w14:textId="3F942B37" w:rsidR="00D445D9" w:rsidRPr="00EB3900" w:rsidRDefault="00B8193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3AC54E44" w14:textId="7890A532" w:rsidR="00D445D9" w:rsidRPr="00EB3900" w:rsidRDefault="00D445D9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EB3900" w:rsidRPr="00EB3900" w14:paraId="598BBAC2" w14:textId="77777777" w:rsidTr="00E619B3">
        <w:tc>
          <w:tcPr>
            <w:tcW w:w="6543" w:type="dxa"/>
          </w:tcPr>
          <w:p w14:paraId="5BF8CEA5" w14:textId="77777777" w:rsidR="00D445D9" w:rsidRPr="00EB3900" w:rsidRDefault="00D445D9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31C813B" w14:textId="77777777" w:rsidR="00D445D9" w:rsidRPr="00EB3900" w:rsidRDefault="00D445D9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796A6DA" w14:textId="77777777" w:rsidR="00D445D9" w:rsidRPr="00EB3900" w:rsidRDefault="00D445D9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B3900" w:rsidRPr="00EB3900" w14:paraId="5773A47D" w14:textId="77777777" w:rsidTr="00E619B3">
        <w:tc>
          <w:tcPr>
            <w:tcW w:w="6543" w:type="dxa"/>
          </w:tcPr>
          <w:p w14:paraId="60887BD7" w14:textId="77777777" w:rsidR="00D445D9" w:rsidRPr="00EB3900" w:rsidRDefault="00D445D9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3DF5D" w14:textId="77777777" w:rsidR="00D445D9" w:rsidRPr="00EB3900" w:rsidRDefault="00D445D9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29CE115" w14:textId="77777777" w:rsidR="00D445D9" w:rsidRPr="00EB3900" w:rsidRDefault="00D445D9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C16883" w:rsidRPr="00EB3900" w14:paraId="17093B06" w14:textId="77777777" w:rsidTr="00E619B3">
        <w:tc>
          <w:tcPr>
            <w:tcW w:w="6543" w:type="dxa"/>
            <w:vAlign w:val="bottom"/>
          </w:tcPr>
          <w:p w14:paraId="0A7A42A8" w14:textId="77777777" w:rsidR="00C16883" w:rsidRPr="00EB3900" w:rsidRDefault="00C16883" w:rsidP="00C16883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EB39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EB39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Pr="00EB39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F5BD916" w14:textId="63F6F5C3" w:rsidR="00C16883" w:rsidRPr="00EB3900" w:rsidRDefault="00DA2893" w:rsidP="005C0C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5C0C1B" w:rsidRPr="005C0C1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842</w:t>
            </w:r>
            <w:r w:rsidR="005C0C1B" w:rsidRPr="005C0C1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096</w:t>
            </w:r>
            <w:r w:rsidR="005C0C1B" w:rsidRPr="005C0C1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512" w:type="dxa"/>
            <w:vAlign w:val="center"/>
          </w:tcPr>
          <w:p w14:paraId="51A3E15B" w14:textId="575AD869" w:rsidR="00C16883" w:rsidRPr="00EB3900" w:rsidRDefault="00DA2893" w:rsidP="00C1688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C16883"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263</w:t>
            </w:r>
            <w:r w:rsidR="00C16883"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419</w:t>
            </w:r>
            <w:r w:rsidR="00C16883"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871</w:t>
            </w:r>
          </w:p>
        </w:tc>
      </w:tr>
      <w:tr w:rsidR="00C16883" w:rsidRPr="00EB3900" w14:paraId="4854BC02" w14:textId="77777777" w:rsidTr="00E619B3">
        <w:tc>
          <w:tcPr>
            <w:tcW w:w="6543" w:type="dxa"/>
            <w:vAlign w:val="bottom"/>
          </w:tcPr>
          <w:p w14:paraId="582A1C49" w14:textId="5B9AC6EC" w:rsidR="00C16883" w:rsidRPr="00EB3900" w:rsidRDefault="00C16883" w:rsidP="00C16883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ค่าเผื่อ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C04D1" w14:textId="639F1FCE" w:rsidR="00C16883" w:rsidRPr="00EB3900" w:rsidRDefault="00C0281D" w:rsidP="00C1688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028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</w:t>
            </w:r>
            <w:r w:rsidRPr="00C028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446</w:t>
            </w:r>
            <w:r w:rsidRPr="00C028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001</w:t>
            </w:r>
            <w:r w:rsidRPr="00C028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0A1C023" w14:textId="4BA37C94" w:rsidR="00C16883" w:rsidRPr="00EB3900" w:rsidRDefault="00C16883" w:rsidP="00C1688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  <w:r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16883" w:rsidRPr="00EB3900" w14:paraId="1C19B51E" w14:textId="77777777" w:rsidTr="00E619B3">
        <w:tc>
          <w:tcPr>
            <w:tcW w:w="6543" w:type="dxa"/>
            <w:vAlign w:val="bottom"/>
          </w:tcPr>
          <w:p w14:paraId="75BD6287" w14:textId="77777777" w:rsidR="00C16883" w:rsidRPr="00EB3900" w:rsidRDefault="00C16883" w:rsidP="00C16883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บริษัทอื่น สุทธิ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79D205" w14:textId="5B22CC44" w:rsidR="00C16883" w:rsidRPr="00EB3900" w:rsidRDefault="00DA2893" w:rsidP="00C1688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C0281D" w:rsidRPr="00C028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821</w:t>
            </w:r>
            <w:r w:rsidR="00C0281D" w:rsidRPr="00C028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650</w:t>
            </w:r>
            <w:r w:rsidR="00C0281D" w:rsidRPr="00C028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773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57B091F" w14:textId="03D73EB4" w:rsidR="00C16883" w:rsidRPr="00EB3900" w:rsidRDefault="00DA2893" w:rsidP="00C1688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C16883"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242</w:t>
            </w:r>
            <w:r w:rsidR="00C16883"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973</w:t>
            </w:r>
            <w:r w:rsidR="00C16883" w:rsidRPr="006D34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870</w:t>
            </w:r>
          </w:p>
        </w:tc>
      </w:tr>
      <w:tr w:rsidR="00C16883" w:rsidRPr="00EB3900" w14:paraId="41DB9C20" w14:textId="77777777" w:rsidTr="00E619B3">
        <w:tc>
          <w:tcPr>
            <w:tcW w:w="6543" w:type="dxa"/>
            <w:vAlign w:val="bottom"/>
          </w:tcPr>
          <w:p w14:paraId="214604FC" w14:textId="0B74F9DC" w:rsidR="00C16883" w:rsidRPr="004869CA" w:rsidRDefault="00C16883" w:rsidP="00C16883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ข้อ 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639FD28" w14:textId="618E5413" w:rsidR="00C16883" w:rsidRPr="00680BFB" w:rsidRDefault="00DA2893" w:rsidP="005C0C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193</w:t>
            </w:r>
            <w:r w:rsidR="005C0C1B" w:rsidRPr="005C0C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858</w:t>
            </w:r>
            <w:r w:rsidR="005C0C1B" w:rsidRPr="005C0C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678</w:t>
            </w:r>
          </w:p>
        </w:tc>
        <w:tc>
          <w:tcPr>
            <w:tcW w:w="1512" w:type="dxa"/>
            <w:vAlign w:val="bottom"/>
          </w:tcPr>
          <w:p w14:paraId="49B1B78E" w14:textId="1D4C25DA" w:rsidR="00C16883" w:rsidRPr="004869CA" w:rsidRDefault="00DA2893" w:rsidP="00C1688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232</w:t>
            </w:r>
            <w:r w:rsidR="00C16883" w:rsidRPr="00437C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530</w:t>
            </w:r>
            <w:r w:rsidR="00C16883" w:rsidRPr="00437C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954</w:t>
            </w:r>
          </w:p>
        </w:tc>
      </w:tr>
      <w:tr w:rsidR="00C16883" w:rsidRPr="00EB3900" w14:paraId="222B8136" w14:textId="77777777" w:rsidTr="00E619B3">
        <w:tc>
          <w:tcPr>
            <w:tcW w:w="6543" w:type="dxa"/>
            <w:vAlign w:val="bottom"/>
          </w:tcPr>
          <w:p w14:paraId="210153CA" w14:textId="0D47A1C6" w:rsidR="00C16883" w:rsidRPr="004869CA" w:rsidRDefault="00C16883" w:rsidP="00C16883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</w:t>
            </w:r>
            <w:r w:rsidRPr="004869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อื่น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-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ข้อ 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AF82FE5" w14:textId="501E294D" w:rsidR="00C16883" w:rsidRPr="00F8554C" w:rsidRDefault="00DA2893" w:rsidP="00C1688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</w:t>
            </w:r>
            <w:r w:rsidR="00C0281D" w:rsidRPr="00C028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829</w:t>
            </w:r>
            <w:r w:rsidR="00C0281D" w:rsidRPr="00C028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002</w:t>
            </w:r>
          </w:p>
        </w:tc>
        <w:tc>
          <w:tcPr>
            <w:tcW w:w="1512" w:type="dxa"/>
            <w:vAlign w:val="bottom"/>
          </w:tcPr>
          <w:p w14:paraId="2E5230EB" w14:textId="6DB980BC" w:rsidR="00C16883" w:rsidRPr="004869CA" w:rsidRDefault="00DA2893" w:rsidP="00C1688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C16883" w:rsidRPr="00FB48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978</w:t>
            </w:r>
            <w:r w:rsidR="00C16883" w:rsidRPr="00FB48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976</w:t>
            </w:r>
          </w:p>
        </w:tc>
      </w:tr>
      <w:tr w:rsidR="00C16883" w:rsidRPr="00EB3900" w14:paraId="589865A7" w14:textId="77777777" w:rsidTr="00E619B3">
        <w:tc>
          <w:tcPr>
            <w:tcW w:w="6543" w:type="dxa"/>
            <w:vAlign w:val="bottom"/>
          </w:tcPr>
          <w:p w14:paraId="7A08C649" w14:textId="77777777" w:rsidR="00C16883" w:rsidRPr="004869CA" w:rsidRDefault="00C16883" w:rsidP="00C16883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DABDE46" w14:textId="2C4D2415" w:rsidR="00C16883" w:rsidRPr="004869CA" w:rsidRDefault="00DA2893" w:rsidP="00C1688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46</w:t>
            </w:r>
            <w:r w:rsidR="00C0281D" w:rsidRPr="00C028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970</w:t>
            </w:r>
            <w:r w:rsidR="00C0281D" w:rsidRPr="00C028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366</w:t>
            </w:r>
          </w:p>
        </w:tc>
        <w:tc>
          <w:tcPr>
            <w:tcW w:w="1512" w:type="dxa"/>
            <w:vAlign w:val="bottom"/>
          </w:tcPr>
          <w:p w14:paraId="057AF1BC" w14:textId="78167DDE" w:rsidR="00C16883" w:rsidRPr="004869CA" w:rsidRDefault="00DA2893" w:rsidP="00C1688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</w:t>
            </w:r>
            <w:r w:rsidR="00C16883" w:rsidRPr="003541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659</w:t>
            </w:r>
            <w:r w:rsidR="00C16883" w:rsidRPr="003541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796</w:t>
            </w:r>
          </w:p>
        </w:tc>
      </w:tr>
      <w:tr w:rsidR="00C16883" w:rsidRPr="00EB3900" w14:paraId="73B3E85D" w14:textId="77777777" w:rsidTr="00E619B3">
        <w:tc>
          <w:tcPr>
            <w:tcW w:w="6543" w:type="dxa"/>
            <w:vAlign w:val="bottom"/>
          </w:tcPr>
          <w:p w14:paraId="408F53BA" w14:textId="35627A92" w:rsidR="00C16883" w:rsidRPr="004869CA" w:rsidRDefault="00C16883" w:rsidP="00C16883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51B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รายได้ค้างรับ สุทธิ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58BE73A" w14:textId="180C4A2D" w:rsidR="00C16883" w:rsidRPr="004869CA" w:rsidRDefault="00DA2893" w:rsidP="00C1688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11</w:t>
            </w:r>
            <w:r w:rsidR="00C0281D" w:rsidRPr="00C028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641</w:t>
            </w:r>
            <w:r w:rsidR="00C0281D" w:rsidRPr="00C028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766</w:t>
            </w:r>
          </w:p>
        </w:tc>
        <w:tc>
          <w:tcPr>
            <w:tcW w:w="1512" w:type="dxa"/>
            <w:vAlign w:val="bottom"/>
          </w:tcPr>
          <w:p w14:paraId="7332820B" w14:textId="7D3C7603" w:rsidR="00C16883" w:rsidRPr="004869CA" w:rsidRDefault="00DA2893" w:rsidP="00C1688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C16883" w:rsidRPr="003541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833</w:t>
            </w:r>
            <w:r w:rsidR="00C16883" w:rsidRPr="003541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957</w:t>
            </w:r>
          </w:p>
        </w:tc>
      </w:tr>
      <w:tr w:rsidR="00C16883" w:rsidRPr="00EB3900" w14:paraId="5E98DA4A" w14:textId="77777777" w:rsidTr="00E619B3">
        <w:tc>
          <w:tcPr>
            <w:tcW w:w="6543" w:type="dxa"/>
            <w:vAlign w:val="bottom"/>
          </w:tcPr>
          <w:p w14:paraId="6980A5E3" w14:textId="77777777" w:rsidR="00C16883" w:rsidRPr="004869CA" w:rsidRDefault="00C16883" w:rsidP="00C16883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68D6BA" w14:textId="06E1D253" w:rsidR="00C16883" w:rsidRPr="004869CA" w:rsidRDefault="00DA2893" w:rsidP="00C1688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</w:t>
            </w:r>
            <w:r w:rsidR="00C0281D" w:rsidRPr="00C028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333</w:t>
            </w:r>
            <w:r w:rsidR="00C0281D" w:rsidRPr="00C028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831</w:t>
            </w:r>
          </w:p>
        </w:tc>
        <w:tc>
          <w:tcPr>
            <w:tcW w:w="1512" w:type="dxa"/>
            <w:vAlign w:val="bottom"/>
          </w:tcPr>
          <w:p w14:paraId="5C024834" w14:textId="7C99C21B" w:rsidR="00C16883" w:rsidRPr="004869CA" w:rsidRDefault="00DA2893" w:rsidP="00C1688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C16883" w:rsidRPr="003541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281</w:t>
            </w:r>
            <w:r w:rsidR="00C16883" w:rsidRPr="003541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726</w:t>
            </w:r>
          </w:p>
        </w:tc>
      </w:tr>
      <w:tr w:rsidR="00C16883" w:rsidRPr="00EB3900" w14:paraId="020AF628" w14:textId="77777777" w:rsidTr="00E619B3">
        <w:tc>
          <w:tcPr>
            <w:tcW w:w="6543" w:type="dxa"/>
            <w:vAlign w:val="bottom"/>
          </w:tcPr>
          <w:p w14:paraId="28FB3C33" w14:textId="77777777" w:rsidR="00C16883" w:rsidRPr="004869CA" w:rsidRDefault="00C16883" w:rsidP="00C16883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4869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ลูกหนี้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อื่นๆ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94138E8" w14:textId="6E8CA89C" w:rsidR="00C16883" w:rsidRPr="00F8554C" w:rsidRDefault="00DA2893" w:rsidP="00C1688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</w:t>
            </w:r>
            <w:r w:rsidR="006958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614</w:t>
            </w:r>
            <w:r w:rsidR="006958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093</w:t>
            </w:r>
          </w:p>
        </w:tc>
        <w:tc>
          <w:tcPr>
            <w:tcW w:w="1512" w:type="dxa"/>
            <w:vAlign w:val="bottom"/>
          </w:tcPr>
          <w:p w14:paraId="663107F4" w14:textId="58CCDA54" w:rsidR="00C16883" w:rsidRPr="004869CA" w:rsidRDefault="00DA2893" w:rsidP="00C1688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</w:t>
            </w:r>
            <w:r w:rsidR="00C16883" w:rsidRPr="003C30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242</w:t>
            </w:r>
            <w:r w:rsidR="00C16883" w:rsidRPr="003C30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829</w:t>
            </w:r>
          </w:p>
        </w:tc>
      </w:tr>
      <w:tr w:rsidR="00C16883" w:rsidRPr="00EB3900" w14:paraId="68081FAD" w14:textId="77777777" w:rsidTr="00E619B3">
        <w:tc>
          <w:tcPr>
            <w:tcW w:w="6543" w:type="dxa"/>
            <w:vAlign w:val="bottom"/>
          </w:tcPr>
          <w:p w14:paraId="79922030" w14:textId="358CFE64" w:rsidR="00C16883" w:rsidRPr="004869CA" w:rsidRDefault="00C16883" w:rsidP="00C16883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9D277" w14:textId="62066016" w:rsidR="00C16883" w:rsidRPr="004869CA" w:rsidRDefault="00DA2893" w:rsidP="005C0C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46058B" w:rsidRPr="004605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109</w:t>
            </w:r>
            <w:r w:rsidR="0046058B" w:rsidRPr="004605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898</w:t>
            </w:r>
            <w:r w:rsidR="005C0C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C07E8" w14:textId="45519B1B" w:rsidR="00C16883" w:rsidRPr="004869CA" w:rsidRDefault="00DA2893" w:rsidP="00C1688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C16883" w:rsidRPr="006A16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617</w:t>
            </w:r>
            <w:r w:rsidR="00C16883" w:rsidRPr="006A16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502</w:t>
            </w:r>
            <w:r w:rsidR="00C16883" w:rsidRPr="006A16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108</w:t>
            </w:r>
          </w:p>
        </w:tc>
      </w:tr>
    </w:tbl>
    <w:p w14:paraId="1AB42C3B" w14:textId="77777777" w:rsidR="00D445D9" w:rsidRDefault="00D445D9" w:rsidP="00A67FD8">
      <w:pPr>
        <w:spacing w:line="320" w:lineRule="exact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7773C7A7" w14:textId="35A818B5" w:rsidR="003D7A40" w:rsidRPr="005777E5" w:rsidRDefault="003D7A40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5777E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ลูกหนี้การค้า ณ วันที่ </w:t>
      </w:r>
      <w:r w:rsidR="00DA2893" w:rsidRPr="00DA28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614DD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614DDF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มิถุนายน</w:t>
      </w:r>
      <w:r w:rsidR="00EC3227" w:rsidRPr="005777E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พ.ศ. </w:t>
      </w:r>
      <w:r w:rsidR="00DA2893" w:rsidRPr="00DA28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2565</w:t>
      </w:r>
      <w:r w:rsidRPr="005777E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และวันที่ </w:t>
      </w:r>
      <w:r w:rsidR="00DA2893" w:rsidRPr="00DA28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5777E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มีนาคม </w:t>
      </w:r>
      <w:r w:rsidR="004A218D" w:rsidRPr="005777E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DA2893" w:rsidRPr="00DA28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2565</w:t>
      </w:r>
      <w:r w:rsidRPr="005777E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แยกตามอายุหนี้ที่ค้างชำระได้ดังนี้</w:t>
      </w:r>
    </w:p>
    <w:p w14:paraId="2FBF5984" w14:textId="77777777" w:rsidR="0032706B" w:rsidRPr="005777E5" w:rsidRDefault="0032706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528"/>
        <w:gridCol w:w="1512"/>
        <w:gridCol w:w="1512"/>
        <w:gridCol w:w="1512"/>
        <w:gridCol w:w="1512"/>
      </w:tblGrid>
      <w:tr w:rsidR="00C4097A" w:rsidRPr="005777E5" w14:paraId="5038FEAC" w14:textId="77777777" w:rsidTr="005777E5">
        <w:tc>
          <w:tcPr>
            <w:tcW w:w="3528" w:type="dxa"/>
            <w:vAlign w:val="bottom"/>
          </w:tcPr>
          <w:p w14:paraId="5AD9DC91" w14:textId="77777777" w:rsidR="00C4097A" w:rsidRPr="005777E5" w:rsidRDefault="00C4097A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F88AE" w14:textId="77777777" w:rsidR="00C4097A" w:rsidRPr="005777E5" w:rsidRDefault="00C05B12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CC1BB2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B6B87" w14:textId="77777777" w:rsidR="00C4097A" w:rsidRPr="005777E5" w:rsidRDefault="00C05B12" w:rsidP="002463E9">
            <w:pPr>
              <w:spacing w:before="10" w:after="10"/>
              <w:ind w:left="-15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A74E9E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-</w:t>
            </w: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6E1ECC" w:rsidRPr="005777E5" w14:paraId="4FA08F8F" w14:textId="77777777" w:rsidTr="005777E5">
        <w:tc>
          <w:tcPr>
            <w:tcW w:w="3528" w:type="dxa"/>
            <w:vAlign w:val="bottom"/>
          </w:tcPr>
          <w:p w14:paraId="358EE427" w14:textId="77777777" w:rsidR="006E1ECC" w:rsidRPr="005777E5" w:rsidRDefault="006E1ECC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5D37393" w14:textId="4AB5B90F" w:rsidR="006E1ECC" w:rsidRPr="005777E5" w:rsidRDefault="00DA2893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14D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14DD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C05AC36" w14:textId="059049F0" w:rsidR="006E1ECC" w:rsidRPr="005777E5" w:rsidRDefault="00DA2893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E1ECC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6E1ECC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0AC7D57" w14:textId="12C80135" w:rsidR="006E1ECC" w:rsidRPr="005777E5" w:rsidRDefault="00DA2893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14D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14DD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45157C2" w14:textId="271CC7BF" w:rsidR="006E1ECC" w:rsidRPr="005777E5" w:rsidRDefault="00DA2893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E1ECC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6E1ECC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6E1ECC" w:rsidRPr="005777E5" w14:paraId="1C71A026" w14:textId="77777777" w:rsidTr="005777E5">
        <w:tc>
          <w:tcPr>
            <w:tcW w:w="3528" w:type="dxa"/>
            <w:vAlign w:val="bottom"/>
          </w:tcPr>
          <w:p w14:paraId="5DB031DF" w14:textId="77777777" w:rsidR="006E1ECC" w:rsidRPr="005777E5" w:rsidRDefault="006E1ECC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B761872" w14:textId="093DFFF2" w:rsidR="006E1ECC" w:rsidRPr="005777E5" w:rsidRDefault="006E1ECC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0C949E7D" w14:textId="0A90A835" w:rsidR="006E1ECC" w:rsidRPr="005777E5" w:rsidRDefault="006E1ECC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3C90E96B" w14:textId="72E404DC" w:rsidR="006E1ECC" w:rsidRPr="005777E5" w:rsidRDefault="006E1ECC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1E5776B4" w14:textId="54146A71" w:rsidR="006E1ECC" w:rsidRPr="005777E5" w:rsidRDefault="006E1ECC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C65F34" w:rsidRPr="005777E5" w14:paraId="4C1923F1" w14:textId="77777777" w:rsidTr="005777E5">
        <w:tc>
          <w:tcPr>
            <w:tcW w:w="3528" w:type="dxa"/>
            <w:vAlign w:val="bottom"/>
          </w:tcPr>
          <w:p w14:paraId="4E199397" w14:textId="77777777" w:rsidR="00C65F34" w:rsidRPr="005777E5" w:rsidRDefault="00C65F34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63FF420" w14:textId="77777777" w:rsidR="00C65F34" w:rsidRPr="005777E5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E855B86" w14:textId="77777777" w:rsidR="00C65F34" w:rsidRPr="005777E5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D14ECBB" w14:textId="77777777" w:rsidR="00C65F34" w:rsidRPr="005777E5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6CAC5F6" w14:textId="77777777" w:rsidR="00C65F34" w:rsidRPr="005777E5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65F34" w:rsidRPr="005777E5" w14:paraId="34902AF1" w14:textId="77777777" w:rsidTr="005777E5">
        <w:tc>
          <w:tcPr>
            <w:tcW w:w="3528" w:type="dxa"/>
            <w:vAlign w:val="bottom"/>
          </w:tcPr>
          <w:p w14:paraId="7B84A984" w14:textId="77777777" w:rsidR="00C65F34" w:rsidRPr="005777E5" w:rsidRDefault="00C65F34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82C68" w14:textId="77777777" w:rsidR="00C65F34" w:rsidRPr="005777E5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67C6A92" w14:textId="77777777" w:rsidR="00C65F34" w:rsidRPr="005777E5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1463E" w14:textId="77777777" w:rsidR="00C65F34" w:rsidRPr="005777E5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7C0A53E" w14:textId="77777777" w:rsidR="00C65F34" w:rsidRPr="005777E5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C65F34" w:rsidRPr="005777E5" w14:paraId="54501DB7" w14:textId="77777777" w:rsidTr="005777E5">
        <w:tc>
          <w:tcPr>
            <w:tcW w:w="3528" w:type="dxa"/>
            <w:vAlign w:val="bottom"/>
          </w:tcPr>
          <w:p w14:paraId="19CC3D4A" w14:textId="77777777" w:rsidR="00C65F34" w:rsidRPr="005777E5" w:rsidRDefault="00C65F34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B57FC46" w14:textId="737533D1" w:rsidR="00C65F34" w:rsidRPr="005777E5" w:rsidRDefault="00DA2893" w:rsidP="00BD5A5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CE56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791</w:t>
            </w:r>
            <w:r w:rsidR="00CE56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469</w:t>
            </w:r>
            <w:r w:rsidR="00CE56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551</w:t>
            </w:r>
          </w:p>
        </w:tc>
        <w:tc>
          <w:tcPr>
            <w:tcW w:w="1512" w:type="dxa"/>
            <w:vAlign w:val="bottom"/>
          </w:tcPr>
          <w:p w14:paraId="0975F2B5" w14:textId="33CE810E" w:rsidR="00C65F34" w:rsidRPr="005777E5" w:rsidRDefault="00DA2893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02322A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227</w:t>
            </w:r>
            <w:r w:rsidR="0002322A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404</w:t>
            </w:r>
            <w:r w:rsidR="0002322A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315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ECC51A" w14:textId="4909587A" w:rsidR="00C65F34" w:rsidRPr="005777E5" w:rsidRDefault="00DA2893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190</w:t>
            </w:r>
            <w:r w:rsidR="00CE56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016</w:t>
            </w:r>
            <w:r w:rsidR="00CE56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182</w:t>
            </w:r>
          </w:p>
        </w:tc>
        <w:tc>
          <w:tcPr>
            <w:tcW w:w="1512" w:type="dxa"/>
            <w:vAlign w:val="bottom"/>
          </w:tcPr>
          <w:p w14:paraId="72522486" w14:textId="7A7D2B69" w:rsidR="00C65F34" w:rsidRPr="005777E5" w:rsidRDefault="00DA2893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230</w:t>
            </w:r>
            <w:r w:rsidR="0002322A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956</w:t>
            </w:r>
            <w:r w:rsidR="0002322A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211</w:t>
            </w:r>
          </w:p>
        </w:tc>
      </w:tr>
      <w:tr w:rsidR="003D60F8" w:rsidRPr="005777E5" w14:paraId="3A47BF02" w14:textId="77777777" w:rsidTr="005777E5">
        <w:tc>
          <w:tcPr>
            <w:tcW w:w="3528" w:type="dxa"/>
            <w:vAlign w:val="bottom"/>
          </w:tcPr>
          <w:p w14:paraId="2090EB32" w14:textId="77777777" w:rsidR="003D60F8" w:rsidRPr="005777E5" w:rsidRDefault="003D60F8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29B9E59" w14:textId="4B2DA89F" w:rsidR="003D60F8" w:rsidRPr="005777E5" w:rsidRDefault="003D60F8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512" w:type="dxa"/>
            <w:vAlign w:val="bottom"/>
          </w:tcPr>
          <w:p w14:paraId="5716BD95" w14:textId="31AAA651" w:rsidR="003D60F8" w:rsidRPr="005777E5" w:rsidRDefault="003D60F8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E73E3B5" w14:textId="7ABB40FF" w:rsidR="003D60F8" w:rsidRPr="005777E5" w:rsidRDefault="003D60F8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EF363C7" w14:textId="7CB97317" w:rsidR="003D60F8" w:rsidRPr="005777E5" w:rsidRDefault="003D60F8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D60F8" w:rsidRPr="005777E5" w14:paraId="477B203A" w14:textId="77777777" w:rsidTr="005777E5">
        <w:tc>
          <w:tcPr>
            <w:tcW w:w="3528" w:type="dxa"/>
            <w:vAlign w:val="bottom"/>
          </w:tcPr>
          <w:p w14:paraId="6D7770E9" w14:textId="46880E20" w:rsidR="003D60F8" w:rsidRPr="005777E5" w:rsidRDefault="003D60F8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A339BE6" w14:textId="1E08F2EA" w:rsidR="003D60F8" w:rsidRPr="005777E5" w:rsidRDefault="00DA2893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</w:t>
            </w:r>
            <w:r w:rsidR="00CE56BE" w:rsidRPr="00CE56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940</w:t>
            </w:r>
            <w:r w:rsidR="00CE56BE" w:rsidRPr="00CE56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324</w:t>
            </w:r>
          </w:p>
        </w:tc>
        <w:tc>
          <w:tcPr>
            <w:tcW w:w="1512" w:type="dxa"/>
            <w:vAlign w:val="bottom"/>
          </w:tcPr>
          <w:p w14:paraId="48F086C5" w14:textId="50F0F4D4" w:rsidR="003D60F8" w:rsidRPr="005777E5" w:rsidRDefault="00DA2893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</w:t>
            </w:r>
            <w:r w:rsidR="0002322A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110</w:t>
            </w:r>
            <w:r w:rsidR="0002322A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E6F0098" w14:textId="19ABA065" w:rsidR="003D60F8" w:rsidRPr="005777E5" w:rsidRDefault="00DA2893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CE56BE" w:rsidRPr="00CE56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842</w:t>
            </w:r>
            <w:r w:rsidR="00CE56BE" w:rsidRPr="00CE56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496</w:t>
            </w:r>
          </w:p>
        </w:tc>
        <w:tc>
          <w:tcPr>
            <w:tcW w:w="1512" w:type="dxa"/>
            <w:vAlign w:val="bottom"/>
          </w:tcPr>
          <w:p w14:paraId="13769692" w14:textId="3CB5CFBC" w:rsidR="003D60F8" w:rsidRPr="005777E5" w:rsidRDefault="00DA2893" w:rsidP="002463E9">
            <w:pPr>
              <w:pStyle w:val="BlockText"/>
              <w:spacing w:before="10" w:after="1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322A" w:rsidRPr="00023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02322A" w:rsidRPr="00023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3D60F8" w:rsidRPr="005777E5" w14:paraId="704C7366" w14:textId="77777777" w:rsidTr="005777E5">
        <w:tc>
          <w:tcPr>
            <w:tcW w:w="3528" w:type="dxa"/>
            <w:vAlign w:val="bottom"/>
          </w:tcPr>
          <w:p w14:paraId="59902BF5" w14:textId="0B6A3F1B" w:rsidR="003D60F8" w:rsidRPr="005777E5" w:rsidRDefault="003D60F8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- 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AF33C82" w14:textId="53057F18" w:rsidR="003D60F8" w:rsidRPr="005777E5" w:rsidRDefault="00DA2893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240</w:t>
            </w:r>
            <w:r w:rsidR="00CE56BE" w:rsidRPr="00CE56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898</w:t>
            </w:r>
          </w:p>
        </w:tc>
        <w:tc>
          <w:tcPr>
            <w:tcW w:w="1512" w:type="dxa"/>
            <w:vAlign w:val="bottom"/>
          </w:tcPr>
          <w:p w14:paraId="30650D49" w14:textId="74A7F763" w:rsidR="003D60F8" w:rsidRPr="005777E5" w:rsidRDefault="0002322A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FBB7CFE" w14:textId="6B3B67B5" w:rsidR="003D60F8" w:rsidRPr="005777E5" w:rsidRDefault="00CE56BE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12" w:type="dxa"/>
            <w:vAlign w:val="bottom"/>
          </w:tcPr>
          <w:p w14:paraId="46B6DD16" w14:textId="18AB2E8C" w:rsidR="003D60F8" w:rsidRPr="005777E5" w:rsidRDefault="0002322A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3D60F8" w:rsidRPr="005777E5" w14:paraId="68928BD6" w14:textId="77777777" w:rsidTr="005777E5">
        <w:tc>
          <w:tcPr>
            <w:tcW w:w="3528" w:type="dxa"/>
            <w:vAlign w:val="bottom"/>
          </w:tcPr>
          <w:p w14:paraId="3FF40B2A" w14:textId="55AEEE18" w:rsidR="003D60F8" w:rsidRPr="005777E5" w:rsidRDefault="003D60F8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- 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05D0E85" w14:textId="2F7BB933" w:rsidR="003D60F8" w:rsidRPr="005777E5" w:rsidRDefault="00CE56BE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12" w:type="dxa"/>
            <w:vAlign w:val="bottom"/>
          </w:tcPr>
          <w:p w14:paraId="5D02CA00" w14:textId="35F174F1" w:rsidR="003D60F8" w:rsidRPr="005777E5" w:rsidRDefault="00DA2893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458</w:t>
            </w:r>
            <w:r w:rsidR="0002322A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648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0C38FE" w14:textId="6106687D" w:rsidR="003D60F8" w:rsidRPr="005777E5" w:rsidRDefault="00CE56BE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12" w:type="dxa"/>
            <w:vAlign w:val="bottom"/>
          </w:tcPr>
          <w:p w14:paraId="22F33DB2" w14:textId="7A257351" w:rsidR="003D60F8" w:rsidRPr="005777E5" w:rsidRDefault="0002322A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3D60F8" w:rsidRPr="005777E5" w14:paraId="302EB279" w14:textId="77777777" w:rsidTr="005777E5">
        <w:tc>
          <w:tcPr>
            <w:tcW w:w="3528" w:type="dxa"/>
            <w:vAlign w:val="bottom"/>
          </w:tcPr>
          <w:p w14:paraId="590B7718" w14:textId="23C16317" w:rsidR="003D60F8" w:rsidRPr="005777E5" w:rsidRDefault="003D60F8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2B3012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เกิน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กว่า 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E4B235" w14:textId="440F4B64" w:rsidR="003D60F8" w:rsidRPr="005777E5" w:rsidRDefault="00DA2893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</w:t>
            </w:r>
            <w:r w:rsidR="00CE56BE" w:rsidRPr="00CE56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446</w:t>
            </w:r>
            <w:r w:rsidR="00CE56BE" w:rsidRPr="00CE56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B95509B" w14:textId="427DA503" w:rsidR="003D60F8" w:rsidRPr="005777E5" w:rsidRDefault="00DA2893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</w:t>
            </w:r>
            <w:r w:rsidR="0002322A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446</w:t>
            </w:r>
            <w:r w:rsidR="0002322A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20A5E" w14:textId="4DE3663D" w:rsidR="003D60F8" w:rsidRPr="005777E5" w:rsidRDefault="00CE56BE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294C3F7" w14:textId="09C5EF0D" w:rsidR="003D60F8" w:rsidRPr="005777E5" w:rsidRDefault="0002322A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3D60F8" w:rsidRPr="005777E5" w14:paraId="04AE462F" w14:textId="77777777" w:rsidTr="005777E5">
        <w:tc>
          <w:tcPr>
            <w:tcW w:w="3528" w:type="dxa"/>
            <w:vAlign w:val="bottom"/>
          </w:tcPr>
          <w:p w14:paraId="0A819A56" w14:textId="77777777" w:rsidR="003D60F8" w:rsidRPr="005777E5" w:rsidRDefault="003D60F8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0A8892" w14:textId="6109F5E3" w:rsidR="003D60F8" w:rsidRPr="005777E5" w:rsidRDefault="00DA2893" w:rsidP="00BD5A5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CE56BE" w:rsidRPr="00CE56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842</w:t>
            </w:r>
            <w:r w:rsidR="00CE56BE" w:rsidRPr="00CE56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096</w:t>
            </w:r>
            <w:r w:rsidR="00CE56BE" w:rsidRPr="00CE56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774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60CC7" w14:textId="462FE039" w:rsidR="003D60F8" w:rsidRPr="005777E5" w:rsidRDefault="00DA2893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02322A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263</w:t>
            </w:r>
            <w:r w:rsidR="0002322A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419</w:t>
            </w:r>
            <w:r w:rsidR="0002322A" w:rsidRPr="000232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871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C4E990" w14:textId="32CA1FA1" w:rsidR="003D60F8" w:rsidRPr="005777E5" w:rsidRDefault="00DA2893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193</w:t>
            </w:r>
            <w:r w:rsidR="00CE56BE" w:rsidRPr="00CE56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858</w:t>
            </w:r>
            <w:r w:rsidR="00CE56BE" w:rsidRPr="00CE56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678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106CA" w14:textId="2AD5A3C1" w:rsidR="003D60F8" w:rsidRPr="005777E5" w:rsidRDefault="00DA2893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232</w:t>
            </w:r>
            <w:r w:rsidR="004D7FD4" w:rsidRPr="004D7F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530</w:t>
            </w:r>
            <w:r w:rsidR="004D7FD4" w:rsidRPr="004D7F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954</w:t>
            </w:r>
          </w:p>
        </w:tc>
      </w:tr>
    </w:tbl>
    <w:p w14:paraId="2CC72189" w14:textId="7A4D8D3B" w:rsidR="00DA68B6" w:rsidRDefault="00DA68B6" w:rsidP="002657B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3007CC" w14:textId="29A7DE39" w:rsidR="005777E5" w:rsidRDefault="005777E5" w:rsidP="002657B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0504A1" w14:textId="638F58BF" w:rsidR="005777E5" w:rsidRPr="005777E5" w:rsidRDefault="005777E5" w:rsidP="002657B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63C5" w:rsidRPr="002463E9" w14:paraId="35DED2A8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E5E61E7" w14:textId="24A18EF6" w:rsidR="009263C5" w:rsidRPr="002463E9" w:rsidRDefault="00D27266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9263C5" w:rsidRPr="00246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263C5" w:rsidRPr="00246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04434B3" w14:textId="77777777" w:rsidR="00E074E1" w:rsidRPr="002463E9" w:rsidRDefault="00E074E1" w:rsidP="002657B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A67D50" w14:textId="55423B5A" w:rsidR="00907AFC" w:rsidRPr="002723BD" w:rsidRDefault="00907AFC" w:rsidP="008C69C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463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บริษัทมีรายการค้าที่มีสาระสำคัญกับผู้ถือหุ้นรายใหญ่ ได้แก่</w:t>
      </w:r>
      <w:r w:rsidR="008342EC" w:rsidRPr="002463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69CA" w:rsidRPr="002463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</w:t>
      </w:r>
      <w:r w:rsidRPr="002463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สแตนเลย์ อีเล็กทริค ซึ่งตั้งอยู่ในประเทศญี่ปุ่น</w:t>
      </w:r>
      <w:r w:rsidR="00117F0F" w:rsidRPr="002463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3B21" w:rsidRPr="002463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โดยถือหุ้น</w:t>
      </w:r>
      <w:r w:rsidR="00003B21" w:rsidRPr="002463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ในบริษัท</w:t>
      </w:r>
      <w:r w:rsidR="002723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003B21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คิดเป็นสัดส่วนร้อย</w:t>
      </w:r>
      <w:r w:rsidR="00003B21" w:rsidRPr="00DC02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ละ </w:t>
      </w:r>
      <w:r w:rsidR="00DA2893" w:rsidRPr="00DA2893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296511" w:rsidRPr="00DC02C3">
        <w:rPr>
          <w:rFonts w:ascii="Browallia New" w:eastAsia="Arial Unicode MS" w:hAnsi="Browallia New" w:cs="Browallia New"/>
          <w:sz w:val="26"/>
          <w:szCs w:val="26"/>
        </w:rPr>
        <w:t>.</w:t>
      </w:r>
      <w:r w:rsidR="00DA2893" w:rsidRPr="00DA2893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="00660461" w:rsidRPr="00DC02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3B21" w:rsidRPr="00DC02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และกลุ่ม</w:t>
      </w:r>
      <w:r w:rsidR="00003B21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ผู้ถือหุ้นบุคคลซึ่งเป็นผู้บริหารของบริษัท โดยถือหุ้น</w:t>
      </w:r>
      <w:r w:rsidR="00DD42B1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403767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บริษัทคิดเป็นสัดส่วนร้อย</w:t>
      </w:r>
      <w:r w:rsidR="00403767" w:rsidRPr="00DC02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ละ </w:t>
      </w:r>
      <w:r w:rsidR="00DA2893" w:rsidRPr="00DA2893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403767" w:rsidRPr="00DC02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A2893" w:rsidRPr="00DA2893">
        <w:rPr>
          <w:rFonts w:ascii="Browallia New" w:eastAsia="Arial Unicode MS" w:hAnsi="Browallia New" w:cs="Browallia New"/>
          <w:sz w:val="26"/>
          <w:szCs w:val="26"/>
          <w:lang w:val="en-GB"/>
        </w:rPr>
        <w:t>57</w:t>
      </w:r>
      <w:r w:rsidR="00DD42B1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723BD" w:rsidRPr="002723B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D42B1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กลุ่มสแตนเลย์ อีเล็กทริค ประกอบด้วยบริษัท สแตนเลย์ อีเล็กทริค จำกัด และ</w:t>
      </w:r>
      <w:r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</w:p>
    <w:p w14:paraId="75222812" w14:textId="77777777" w:rsidR="00BB3A10" w:rsidRPr="002463E9" w:rsidRDefault="00BB3A10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683BB7" w14:textId="77777777" w:rsidR="00BB3A10" w:rsidRPr="002463E9" w:rsidRDefault="00BB3A10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2463E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รายการต่อไปนี้เป็นรายการที่มีสาระสำคัญกับบุคคลหรือกิจการที่เกี่ยวข้องกัน </w:t>
      </w:r>
    </w:p>
    <w:p w14:paraId="4BC7BB03" w14:textId="77777777" w:rsidR="00C65F34" w:rsidRPr="002463E9" w:rsidRDefault="00C65F34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75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40"/>
        <w:gridCol w:w="1440"/>
        <w:gridCol w:w="1470"/>
      </w:tblGrid>
      <w:tr w:rsidR="00EB3900" w:rsidRPr="00C57F49" w14:paraId="535344B0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E52A2" w14:textId="156F6797" w:rsidR="00C65F34" w:rsidRPr="00C57F49" w:rsidRDefault="00C65F34" w:rsidP="00301C81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สำหรับงวด</w:t>
            </w:r>
            <w:r w:rsidR="00504640" w:rsidRPr="00C57F4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สาม</w:t>
            </w:r>
            <w:r w:rsidR="002116AC"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เดือน</w:t>
            </w: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504640"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04640" w:rsidRPr="00C57F4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4E3F2" w14:textId="47D70BBB" w:rsidR="00C65F34" w:rsidRPr="00C57F49" w:rsidRDefault="00C65F34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9A59D" w14:textId="6ABADC19" w:rsidR="00C65F34" w:rsidRPr="00C57F49" w:rsidRDefault="00C65F34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C65F34" w:rsidRPr="00C57F49" w14:paraId="4AB735A1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EE6CF" w14:textId="77777777" w:rsidR="00C65F34" w:rsidRPr="00C57F49" w:rsidRDefault="00C65F34" w:rsidP="00301C81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6968FD" w14:textId="77777777" w:rsidR="00C65F34" w:rsidRPr="00C57F49" w:rsidRDefault="00C65F34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EDB14A" w14:textId="77777777" w:rsidR="00C65F34" w:rsidRPr="00C57F49" w:rsidRDefault="00C65F34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A68B6" w:rsidRPr="00C57F49" w14:paraId="798B25D3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141D8" w14:textId="77777777" w:rsidR="00DA68B6" w:rsidRPr="00C57F49" w:rsidRDefault="00DA68B6" w:rsidP="00301C81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7EBEF" w14:textId="77777777" w:rsidR="00DA68B6" w:rsidRPr="00C57F49" w:rsidRDefault="00DA68B6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32264" w14:textId="77777777" w:rsidR="00DA68B6" w:rsidRPr="00C57F49" w:rsidRDefault="00DA68B6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CE717D" w:rsidRPr="00C57F49" w14:paraId="6B83D5E1" w14:textId="77777777" w:rsidTr="00301C8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70523" w14:textId="77777777" w:rsidR="00CE717D" w:rsidRPr="00C57F49" w:rsidRDefault="00CE717D" w:rsidP="00CE717D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D08B9" w14:textId="388D045D" w:rsidR="00CE717D" w:rsidRPr="00C57F49" w:rsidRDefault="00DA2893" w:rsidP="00CB4E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122</w:t>
            </w:r>
            <w:r w:rsidR="00CB4E6A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609</w:t>
            </w:r>
            <w:r w:rsidR="00CB4E6A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407</w:t>
            </w:r>
            <w:r w:rsidR="00CB4E6A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 xml:space="preserve"> 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48875" w14:textId="6C08D8CE" w:rsidR="00CE717D" w:rsidRPr="00C57F49" w:rsidRDefault="00DA2893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146</w:t>
            </w:r>
            <w:r w:rsidR="00CE717D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840</w:t>
            </w:r>
            <w:r w:rsidR="00CE717D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669</w:t>
            </w:r>
          </w:p>
        </w:tc>
      </w:tr>
      <w:tr w:rsidR="00CE717D" w:rsidRPr="00C57F49" w14:paraId="2117775E" w14:textId="77777777" w:rsidTr="00301C8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10FBA" w14:textId="7CCBED2F" w:rsidR="00CE717D" w:rsidRPr="00C57F49" w:rsidRDefault="00CE717D" w:rsidP="00CE717D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51722" w14:textId="112A3BF7" w:rsidR="00CE717D" w:rsidRPr="00C57F49" w:rsidRDefault="00DA2893" w:rsidP="000435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</w:t>
            </w:r>
            <w:r w:rsidR="000435C1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761</w:t>
            </w:r>
            <w:r w:rsidR="000435C1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398</w:t>
            </w:r>
            <w:r w:rsidR="000435C1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 xml:space="preserve"> 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52E8B" w14:textId="3C67B0BE" w:rsidR="00CE717D" w:rsidRPr="00C57F49" w:rsidRDefault="00DA2893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33</w:t>
            </w:r>
            <w:r w:rsidR="00CE717D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084</w:t>
            </w:r>
            <w:r w:rsidR="00CE717D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458</w:t>
            </w:r>
          </w:p>
        </w:tc>
      </w:tr>
      <w:tr w:rsidR="00CE717D" w:rsidRPr="00C57F49" w14:paraId="672182A2" w14:textId="77777777" w:rsidTr="00301C8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B2811" w14:textId="77777777" w:rsidR="00CE717D" w:rsidRPr="00C57F49" w:rsidRDefault="00CE717D" w:rsidP="00CE717D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CE2A1" w14:textId="6642C39E" w:rsidR="00CE717D" w:rsidRPr="00C57F49" w:rsidRDefault="00DA2893" w:rsidP="000B2E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</w:t>
            </w:r>
            <w:r w:rsidR="000B2E40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837</w:t>
            </w:r>
            <w:r w:rsidR="000B2E40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635</w:t>
            </w:r>
            <w:r w:rsidR="000B2E40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 xml:space="preserve"> 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EF4C8" w14:textId="6C39D81C" w:rsidR="00CE717D" w:rsidRPr="00C57F49" w:rsidRDefault="00DA2893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82</w:t>
            </w:r>
            <w:r w:rsidR="00CE717D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995</w:t>
            </w:r>
            <w:r w:rsidR="00CE717D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576</w:t>
            </w:r>
          </w:p>
        </w:tc>
      </w:tr>
      <w:tr w:rsidR="00CE717D" w:rsidRPr="00C57F49" w14:paraId="727B6F28" w14:textId="77777777" w:rsidTr="00301C8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D62DC" w14:textId="77777777" w:rsidR="00CE717D" w:rsidRPr="00C57F49" w:rsidRDefault="00CE717D" w:rsidP="00CE717D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E65BE1" w14:textId="3B98D276" w:rsidR="00CE717D" w:rsidRPr="00C57F49" w:rsidRDefault="00DA2893" w:rsidP="002F7E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124</w:t>
            </w:r>
            <w:r w:rsidR="002F7E1C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970</w:t>
            </w:r>
            <w:r w:rsidR="002F7E1C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927</w:t>
            </w:r>
            <w:r w:rsidR="002F7E1C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 xml:space="preserve"> 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F84EE" w14:textId="4A67B090" w:rsidR="00CE717D" w:rsidRPr="00C57F49" w:rsidRDefault="00DA2893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</w:t>
            </w:r>
            <w:r w:rsidR="00CE717D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436</w:t>
            </w:r>
            <w:r w:rsidR="00CE717D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903</w:t>
            </w:r>
          </w:p>
        </w:tc>
      </w:tr>
      <w:tr w:rsidR="00CE717D" w:rsidRPr="00C57F49" w14:paraId="0401DD8C" w14:textId="77777777" w:rsidTr="00301C8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4436D" w14:textId="77777777" w:rsidR="00CE717D" w:rsidRPr="00C57F49" w:rsidRDefault="00CE717D" w:rsidP="00CE717D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7B63AC" w14:textId="5B13D1E8" w:rsidR="00CE717D" w:rsidRPr="00C57F49" w:rsidRDefault="00DA2893" w:rsidP="002F7E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328</w:t>
            </w:r>
            <w:r w:rsidR="002F7E1C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179</w:t>
            </w:r>
            <w:r w:rsidR="002F7E1C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367</w:t>
            </w:r>
            <w:r w:rsidR="002F7E1C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 xml:space="preserve"> 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B845E" w14:textId="5B86EEEE" w:rsidR="00CE717D" w:rsidRPr="00C57F49" w:rsidRDefault="00DA2893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326</w:t>
            </w:r>
            <w:r w:rsidR="00CE717D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357</w:t>
            </w:r>
            <w:r w:rsidR="00CE717D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606</w:t>
            </w:r>
          </w:p>
        </w:tc>
      </w:tr>
      <w:tr w:rsidR="00CE717D" w:rsidRPr="00C57F49" w14:paraId="24B1E184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CFDB4" w14:textId="77777777" w:rsidR="00CE717D" w:rsidRPr="00C57F49" w:rsidRDefault="00CE717D" w:rsidP="00CE717D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DC4EB" w14:textId="77777777" w:rsidR="00CE717D" w:rsidRPr="00C57F49" w:rsidRDefault="00CE717D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8661B" w14:textId="77777777" w:rsidR="00CE717D" w:rsidRPr="00C57F49" w:rsidRDefault="00CE717D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CE717D" w:rsidRPr="00C57F49" w14:paraId="42586BED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55846" w14:textId="77777777" w:rsidR="00CE717D" w:rsidRPr="00C57F49" w:rsidRDefault="00CE717D" w:rsidP="00CE717D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84EAB" w14:textId="77777777" w:rsidR="00CE717D" w:rsidRPr="00C57F49" w:rsidRDefault="00CE717D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EDCC7" w14:textId="77777777" w:rsidR="00CE717D" w:rsidRPr="00C57F49" w:rsidRDefault="00CE717D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CE717D" w:rsidRPr="00C57F49" w14:paraId="6E6DD4BF" w14:textId="77777777" w:rsidTr="00512D93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12E53" w14:textId="77777777" w:rsidR="00CE717D" w:rsidRPr="00C57F49" w:rsidRDefault="00CE717D" w:rsidP="00CE717D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B0E14" w14:textId="23BE871F" w:rsidR="00CE717D" w:rsidRPr="00C57F49" w:rsidRDefault="00DA2893" w:rsidP="005247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</w:t>
            </w:r>
            <w:r w:rsidR="005247E1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902</w:t>
            </w:r>
            <w:r w:rsidR="005247E1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 xml:space="preserve"> 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7ECA2" w14:textId="775E949B" w:rsidR="00CE717D" w:rsidRPr="00C57F49" w:rsidRDefault="00DA2893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155</w:t>
            </w:r>
            <w:r w:rsidR="00CE717D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159</w:t>
            </w:r>
          </w:p>
        </w:tc>
      </w:tr>
      <w:tr w:rsidR="00512D93" w:rsidRPr="00C57F49" w14:paraId="016D5ED0" w14:textId="77777777" w:rsidTr="00AD275D">
        <w:trPr>
          <w:trHeight w:val="372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B6EE2" w14:textId="7CFB3B31" w:rsidR="00512D93" w:rsidRPr="00C57F49" w:rsidRDefault="00512D93" w:rsidP="00CE717D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89A805" w14:textId="4CFC20E9" w:rsidR="00512D93" w:rsidRPr="00C57F49" w:rsidRDefault="00DA2893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</w:t>
            </w:r>
            <w:r w:rsidR="00512D93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FFB271" w14:textId="4E79FEC8" w:rsidR="00512D93" w:rsidRPr="00C57F49" w:rsidRDefault="00512D93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CE717D" w:rsidRPr="00C57F49" w14:paraId="70AE4AD3" w14:textId="77777777" w:rsidTr="00AD275D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A6C1B" w14:textId="77777777" w:rsidR="00CE717D" w:rsidRPr="00C57F49" w:rsidRDefault="00CE717D" w:rsidP="00CE717D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C22D90" w14:textId="66C8A290" w:rsidR="00CE717D" w:rsidRPr="00C57F49" w:rsidRDefault="00DA2893" w:rsidP="005247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5247E1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078</w:t>
            </w:r>
            <w:r w:rsidR="005247E1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5ABA69" w14:textId="08632F02" w:rsidR="00CE717D" w:rsidRPr="00C57F49" w:rsidRDefault="00DA2893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155</w:t>
            </w:r>
            <w:r w:rsidR="00CE717D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159</w:t>
            </w:r>
          </w:p>
        </w:tc>
      </w:tr>
      <w:tr w:rsidR="00CE717D" w:rsidRPr="00C57F49" w14:paraId="747B954F" w14:textId="77777777" w:rsidTr="00AD275D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BB247" w14:textId="77777777" w:rsidR="00CE717D" w:rsidRPr="00C57F49" w:rsidRDefault="00CE717D" w:rsidP="00CE717D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3368C" w14:textId="77777777" w:rsidR="00CE717D" w:rsidRPr="00C57F49" w:rsidRDefault="00CE717D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049C9" w14:textId="77777777" w:rsidR="00CE717D" w:rsidRPr="00C57F49" w:rsidRDefault="00CE717D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E717D" w:rsidRPr="00C57F49" w14:paraId="2569C153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98CC9" w14:textId="77777777" w:rsidR="00CE717D" w:rsidRPr="00C57F49" w:rsidRDefault="00CE717D" w:rsidP="00CE717D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AD528" w14:textId="77777777" w:rsidR="00CE717D" w:rsidRPr="00C57F49" w:rsidRDefault="00CE717D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04D13" w14:textId="77777777" w:rsidR="00CE717D" w:rsidRPr="00C57F49" w:rsidRDefault="00CE717D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CE717D" w:rsidRPr="00C57F49" w14:paraId="0908499E" w14:textId="77777777" w:rsidTr="00301C8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F9855" w14:textId="4152DC9C" w:rsidR="00CE717D" w:rsidRPr="00C57F49" w:rsidRDefault="00CE717D" w:rsidP="00CE717D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239D32" w14:textId="40406275" w:rsidR="00CE717D" w:rsidRPr="00C57F49" w:rsidRDefault="00DA2893" w:rsidP="003D76A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195</w:t>
            </w:r>
            <w:r w:rsidR="003D76A4"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333</w:t>
            </w:r>
            <w:r w:rsidR="003D76A4"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138</w:t>
            </w:r>
            <w:r w:rsidR="003D76A4"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523000" w14:textId="20947178" w:rsidR="00CE717D" w:rsidRPr="00C57F49" w:rsidRDefault="00DA2893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205</w:t>
            </w:r>
            <w:r w:rsidR="00CE717D"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056</w:t>
            </w:r>
            <w:r w:rsidR="00CE717D"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486</w:t>
            </w:r>
          </w:p>
        </w:tc>
      </w:tr>
      <w:tr w:rsidR="00CE717D" w:rsidRPr="00C57F49" w14:paraId="71B46D4F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716E5" w14:textId="77777777" w:rsidR="00CE717D" w:rsidRPr="00C57F49" w:rsidRDefault="00CE717D" w:rsidP="00CE717D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A62AFA" w14:textId="77777777" w:rsidR="00CE717D" w:rsidRPr="00C57F49" w:rsidRDefault="00CE717D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BA636" w14:textId="77777777" w:rsidR="00CE717D" w:rsidRPr="00C57F49" w:rsidRDefault="00CE717D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E717D" w:rsidRPr="00C57F49" w14:paraId="6539C849" w14:textId="77777777" w:rsidTr="00FD2DD3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26E1B" w14:textId="77777777" w:rsidR="00CE717D" w:rsidRPr="00C57F49" w:rsidRDefault="00CE717D" w:rsidP="00CE717D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รายได้ค่าสิทธิ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6C5C4" w14:textId="77777777" w:rsidR="00CE717D" w:rsidRPr="00C57F49" w:rsidRDefault="00CE717D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DE6BD" w14:textId="77777777" w:rsidR="00CE717D" w:rsidRPr="00C57F49" w:rsidRDefault="00CE717D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CE717D" w:rsidRPr="00C57F49" w14:paraId="556BED09" w14:textId="77777777" w:rsidTr="00FD2DD3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57A73" w14:textId="77777777" w:rsidR="00CE717D" w:rsidRPr="00C57F49" w:rsidRDefault="00CE717D" w:rsidP="00CE717D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F77720" w14:textId="1C1949B3" w:rsidR="00CE717D" w:rsidRPr="00C57F49" w:rsidRDefault="00614786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1EF72" w14:textId="0505DFB3" w:rsidR="00CE717D" w:rsidRPr="00C57F49" w:rsidRDefault="00DA2893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937</w:t>
            </w:r>
            <w:r w:rsidR="00CE717D"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930</w:t>
            </w:r>
          </w:p>
        </w:tc>
      </w:tr>
      <w:tr w:rsidR="00D83185" w:rsidRPr="00C57F49" w14:paraId="229C8363" w14:textId="77777777" w:rsidTr="006F73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40" w:type="dxa"/>
            <w:shd w:val="clear" w:color="auto" w:fill="auto"/>
            <w:vAlign w:val="bottom"/>
          </w:tcPr>
          <w:p w14:paraId="7D2D52B8" w14:textId="77777777" w:rsidR="00D83185" w:rsidRPr="00C57F49" w:rsidRDefault="00D83185" w:rsidP="00D83185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CB5CE5" w14:textId="77777777" w:rsidR="00D83185" w:rsidRPr="00C57F49" w:rsidRDefault="00D83185" w:rsidP="00D83185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B7A75D" w14:textId="77777777" w:rsidR="00D83185" w:rsidRPr="00C57F49" w:rsidRDefault="00D83185" w:rsidP="00D83185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3185" w:rsidRPr="00C57F49" w14:paraId="52C1A104" w14:textId="77777777" w:rsidTr="006F73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40" w:type="dxa"/>
            <w:shd w:val="clear" w:color="auto" w:fill="auto"/>
            <w:vAlign w:val="bottom"/>
          </w:tcPr>
          <w:p w14:paraId="69693651" w14:textId="77777777" w:rsidR="00D83185" w:rsidRPr="00C57F49" w:rsidRDefault="00D83185" w:rsidP="006F73F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ซื้อ</w:t>
            </w: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สินค้า</w:t>
            </w: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55BAF7" w14:textId="77777777" w:rsidR="00D83185" w:rsidRPr="00C57F49" w:rsidRDefault="00D83185" w:rsidP="006F73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67F23AAB" w14:textId="77777777" w:rsidR="00D83185" w:rsidRPr="00C57F49" w:rsidRDefault="00D83185" w:rsidP="006F73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D83185" w:rsidRPr="00C57F49" w14:paraId="5FF3F34B" w14:textId="77777777" w:rsidTr="006F73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40" w:type="dxa"/>
            <w:shd w:val="clear" w:color="auto" w:fill="auto"/>
            <w:vAlign w:val="bottom"/>
          </w:tcPr>
          <w:p w14:paraId="694AE9B2" w14:textId="77777777" w:rsidR="00D83185" w:rsidRPr="00C57F49" w:rsidRDefault="00D83185" w:rsidP="006F73F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F44A4C" w14:textId="7EFF3733" w:rsidR="00D83185" w:rsidRPr="00C57F49" w:rsidRDefault="00DA2893" w:rsidP="006F73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822</w:t>
            </w:r>
            <w:r w:rsidR="00D83185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291</w:t>
            </w:r>
            <w:r w:rsidR="00D83185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128</w:t>
            </w:r>
          </w:p>
        </w:tc>
        <w:tc>
          <w:tcPr>
            <w:tcW w:w="1470" w:type="dxa"/>
            <w:shd w:val="clear" w:color="auto" w:fill="auto"/>
          </w:tcPr>
          <w:p w14:paraId="2BD33062" w14:textId="5DD0C24C" w:rsidR="00D83185" w:rsidRPr="00C57F49" w:rsidRDefault="00DA2893" w:rsidP="006F73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828</w:t>
            </w:r>
            <w:r w:rsidR="00D83185"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025</w:t>
            </w:r>
            <w:r w:rsidR="00D83185"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533</w:t>
            </w:r>
          </w:p>
        </w:tc>
      </w:tr>
      <w:tr w:rsidR="00D83185" w:rsidRPr="00C57F49" w14:paraId="7EFA6EB1" w14:textId="77777777" w:rsidTr="006F73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40" w:type="dxa"/>
            <w:shd w:val="clear" w:color="auto" w:fill="auto"/>
            <w:vAlign w:val="bottom"/>
          </w:tcPr>
          <w:p w14:paraId="2CC98054" w14:textId="77777777" w:rsidR="00D83185" w:rsidRPr="00C57F49" w:rsidRDefault="00D83185" w:rsidP="006F73F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4CE890" w14:textId="2C59C221" w:rsidR="00D83185" w:rsidRPr="00C57F49" w:rsidRDefault="00DA2893" w:rsidP="006F73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109</w:t>
            </w:r>
            <w:r w:rsidR="00D83185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621</w:t>
            </w:r>
            <w:r w:rsidR="00D83185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620</w:t>
            </w:r>
          </w:p>
        </w:tc>
        <w:tc>
          <w:tcPr>
            <w:tcW w:w="1470" w:type="dxa"/>
            <w:shd w:val="clear" w:color="auto" w:fill="auto"/>
          </w:tcPr>
          <w:p w14:paraId="2682B22F" w14:textId="66736A79" w:rsidR="00D83185" w:rsidRPr="00C57F49" w:rsidRDefault="00DA2893" w:rsidP="006F73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105</w:t>
            </w:r>
            <w:r w:rsidR="00D83185"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983</w:t>
            </w:r>
            <w:r w:rsidR="00D83185"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406</w:t>
            </w:r>
          </w:p>
        </w:tc>
      </w:tr>
      <w:tr w:rsidR="00D83185" w:rsidRPr="00C57F49" w14:paraId="3A796138" w14:textId="77777777" w:rsidTr="006F73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40" w:type="dxa"/>
            <w:shd w:val="clear" w:color="auto" w:fill="auto"/>
            <w:vAlign w:val="bottom"/>
          </w:tcPr>
          <w:p w14:paraId="6875704A" w14:textId="77777777" w:rsidR="00D83185" w:rsidRPr="00C57F49" w:rsidRDefault="00D83185" w:rsidP="006F73F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C61A79D" w14:textId="3AD1F99D" w:rsidR="00D83185" w:rsidRPr="00C57F49" w:rsidRDefault="00DA2893" w:rsidP="006F73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</w:t>
            </w:r>
            <w:r w:rsidR="00D83185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577</w:t>
            </w:r>
            <w:r w:rsidR="00D83185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506</w:t>
            </w:r>
          </w:p>
        </w:tc>
        <w:tc>
          <w:tcPr>
            <w:tcW w:w="1470" w:type="dxa"/>
            <w:tcBorders>
              <w:bottom w:val="single" w:sz="4" w:space="0" w:color="000000"/>
            </w:tcBorders>
            <w:shd w:val="clear" w:color="auto" w:fill="auto"/>
          </w:tcPr>
          <w:p w14:paraId="49681EFB" w14:textId="2442EFB0" w:rsidR="00D83185" w:rsidRPr="00C57F49" w:rsidRDefault="00DA2893" w:rsidP="006F73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D83185"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538</w:t>
            </w:r>
            <w:r w:rsidR="00D83185"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996</w:t>
            </w:r>
          </w:p>
        </w:tc>
      </w:tr>
      <w:tr w:rsidR="00D83185" w:rsidRPr="00C57F49" w14:paraId="58C5C742" w14:textId="77777777" w:rsidTr="006F73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40" w:type="dxa"/>
            <w:shd w:val="clear" w:color="auto" w:fill="auto"/>
            <w:vAlign w:val="bottom"/>
          </w:tcPr>
          <w:p w14:paraId="5D93799C" w14:textId="77777777" w:rsidR="00D83185" w:rsidRPr="00C57F49" w:rsidRDefault="00D83185" w:rsidP="006F73F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DAD2E75" w14:textId="2A7961A5" w:rsidR="00D83185" w:rsidRPr="00C57F49" w:rsidRDefault="00DA2893" w:rsidP="006F73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946</w:t>
            </w:r>
            <w:r w:rsidR="00D83185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490</w:t>
            </w:r>
            <w:r w:rsidR="00D83185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254</w:t>
            </w:r>
          </w:p>
        </w:tc>
        <w:tc>
          <w:tcPr>
            <w:tcW w:w="14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DC4812" w14:textId="6220952A" w:rsidR="00D83185" w:rsidRPr="00C57F49" w:rsidRDefault="00DA2893" w:rsidP="006F73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943</w:t>
            </w:r>
            <w:r w:rsidR="00D83185"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547</w:t>
            </w:r>
            <w:r w:rsidR="00D83185"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935</w:t>
            </w:r>
          </w:p>
        </w:tc>
      </w:tr>
      <w:tr w:rsidR="00D83185" w:rsidRPr="00C57F49" w14:paraId="038FEA15" w14:textId="77777777" w:rsidTr="006F73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40" w:type="dxa"/>
            <w:shd w:val="clear" w:color="auto" w:fill="auto"/>
            <w:vAlign w:val="bottom"/>
          </w:tcPr>
          <w:p w14:paraId="367A1E65" w14:textId="77777777" w:rsidR="00D83185" w:rsidRPr="00C57F49" w:rsidRDefault="00D83185" w:rsidP="00D83185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5ECE65B" w14:textId="77777777" w:rsidR="00D83185" w:rsidRPr="00C57F49" w:rsidRDefault="00D83185" w:rsidP="00D83185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4DE67B" w14:textId="77777777" w:rsidR="00D83185" w:rsidRPr="00C57F49" w:rsidRDefault="00D83185" w:rsidP="00D83185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3185" w:rsidRPr="00C57F49" w14:paraId="4DCDEF7B" w14:textId="77777777" w:rsidTr="006F73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40" w:type="dxa"/>
            <w:shd w:val="clear" w:color="auto" w:fill="auto"/>
            <w:vAlign w:val="bottom"/>
          </w:tcPr>
          <w:p w14:paraId="4313E299" w14:textId="77777777" w:rsidR="00D83185" w:rsidRPr="00C57F49" w:rsidRDefault="00D83185" w:rsidP="006F73F8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ค่าสิทธิ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E8DF8C" w14:textId="77777777" w:rsidR="00D83185" w:rsidRPr="00C57F49" w:rsidRDefault="00D83185" w:rsidP="006F73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3CD4E124" w14:textId="77777777" w:rsidR="00D83185" w:rsidRPr="00C57F49" w:rsidRDefault="00D83185" w:rsidP="006F73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D83185" w:rsidRPr="00C57F49" w14:paraId="3471BF2C" w14:textId="77777777" w:rsidTr="006F73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40" w:type="dxa"/>
            <w:shd w:val="clear" w:color="auto" w:fill="auto"/>
            <w:vAlign w:val="bottom"/>
          </w:tcPr>
          <w:p w14:paraId="70690D82" w14:textId="77777777" w:rsidR="00D83185" w:rsidRPr="00C57F49" w:rsidRDefault="00D83185" w:rsidP="006F73F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9382D8A" w14:textId="0EE7C9F0" w:rsidR="00D83185" w:rsidRPr="00C57F49" w:rsidRDefault="00DA2893" w:rsidP="006F73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74</w:t>
            </w:r>
            <w:r w:rsidR="00D83185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524</w:t>
            </w:r>
            <w:r w:rsidR="00D83185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679</w:t>
            </w:r>
          </w:p>
        </w:tc>
        <w:tc>
          <w:tcPr>
            <w:tcW w:w="14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37BD9B" w14:textId="7DAE92BB" w:rsidR="00D83185" w:rsidRPr="00C57F49" w:rsidRDefault="00DA2893" w:rsidP="006F73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72</w:t>
            </w:r>
            <w:r w:rsidR="00D83185"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687</w:t>
            </w:r>
            <w:r w:rsidR="00D83185"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219</w:t>
            </w:r>
          </w:p>
        </w:tc>
      </w:tr>
    </w:tbl>
    <w:p w14:paraId="62BC3A79" w14:textId="733F7823" w:rsidR="005777E5" w:rsidRPr="005777E5" w:rsidRDefault="002463E9" w:rsidP="00DE6C91">
      <w:pPr>
        <w:jc w:val="thaiDistribute"/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975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840"/>
        <w:gridCol w:w="1440"/>
        <w:gridCol w:w="1470"/>
      </w:tblGrid>
      <w:tr w:rsidR="005777E5" w:rsidRPr="005777E5" w14:paraId="0A4D065A" w14:textId="77777777" w:rsidTr="005777E5">
        <w:tc>
          <w:tcPr>
            <w:tcW w:w="6840" w:type="dxa"/>
            <w:shd w:val="clear" w:color="auto" w:fill="auto"/>
            <w:vAlign w:val="bottom"/>
          </w:tcPr>
          <w:p w14:paraId="6B9D4FCF" w14:textId="2F320EED" w:rsidR="005777E5" w:rsidRPr="005777E5" w:rsidRDefault="005777E5" w:rsidP="00301C81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5D31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50464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สาม</w:t>
            </w:r>
            <w:r w:rsidR="002116AC" w:rsidRPr="005D31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  <w:r w:rsidRPr="005D31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DA2893" w:rsidRPr="00DA28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5046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0464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0BA992" w14:textId="52E8D072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D31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74FE50" w14:textId="13527531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D31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5777E5" w:rsidRPr="005777E5" w14:paraId="7D2C9E37" w14:textId="77777777" w:rsidTr="005777E5">
        <w:tc>
          <w:tcPr>
            <w:tcW w:w="6840" w:type="dxa"/>
            <w:shd w:val="clear" w:color="auto" w:fill="auto"/>
            <w:vAlign w:val="bottom"/>
          </w:tcPr>
          <w:p w14:paraId="47F96284" w14:textId="77777777" w:rsidR="005777E5" w:rsidRPr="005777E5" w:rsidRDefault="005777E5" w:rsidP="00301C81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454828" w14:textId="66EE5F7D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D31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EDF715" w14:textId="61D21A45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D31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777E5" w:rsidRPr="005777E5" w14:paraId="47481272" w14:textId="77777777" w:rsidTr="00D83185">
        <w:tc>
          <w:tcPr>
            <w:tcW w:w="6840" w:type="dxa"/>
            <w:shd w:val="clear" w:color="auto" w:fill="auto"/>
            <w:vAlign w:val="bottom"/>
          </w:tcPr>
          <w:p w14:paraId="33BEB006" w14:textId="7243A9DB" w:rsidR="005777E5" w:rsidRPr="00D83185" w:rsidRDefault="005777E5" w:rsidP="00301C81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5739C63" w14:textId="77777777" w:rsidR="005777E5" w:rsidRPr="00D8318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43635F" w14:textId="77777777" w:rsidR="005777E5" w:rsidRPr="00D8318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</w:tr>
      <w:tr w:rsidR="00CE717D" w:rsidRPr="005777E5" w14:paraId="4A2E9DCD" w14:textId="77777777" w:rsidTr="005777E5">
        <w:tc>
          <w:tcPr>
            <w:tcW w:w="6840" w:type="dxa"/>
            <w:shd w:val="clear" w:color="auto" w:fill="auto"/>
            <w:vAlign w:val="bottom"/>
          </w:tcPr>
          <w:p w14:paraId="23F4C477" w14:textId="5D3574E5" w:rsidR="00CE717D" w:rsidRPr="005777E5" w:rsidRDefault="00CE717D" w:rsidP="00CE717D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D31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ค่าออกแบบและพัฒนาผลิตภัณฑ์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21BE36" w14:textId="3E06D3BF" w:rsidR="00CE717D" w:rsidRPr="005777E5" w:rsidRDefault="00CE717D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98ABAD7" w14:textId="0523808A" w:rsidR="00CE717D" w:rsidRPr="005777E5" w:rsidRDefault="00CE717D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CE717D" w:rsidRPr="005777E5" w14:paraId="75588FCF" w14:textId="77777777" w:rsidTr="00301C81">
        <w:tc>
          <w:tcPr>
            <w:tcW w:w="6840" w:type="dxa"/>
            <w:shd w:val="clear" w:color="auto" w:fill="auto"/>
            <w:vAlign w:val="bottom"/>
          </w:tcPr>
          <w:p w14:paraId="7968A593" w14:textId="66D24CDB" w:rsidR="00CE717D" w:rsidRPr="005777E5" w:rsidRDefault="00CE717D" w:rsidP="00CE717D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D31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A4EC04" w14:textId="0CE32A09" w:rsidR="00CE717D" w:rsidRPr="005777E5" w:rsidRDefault="00DA2893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4936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  <w:r w:rsidR="004936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859</w:t>
            </w:r>
          </w:p>
        </w:tc>
        <w:tc>
          <w:tcPr>
            <w:tcW w:w="1470" w:type="dxa"/>
            <w:shd w:val="clear" w:color="auto" w:fill="auto"/>
          </w:tcPr>
          <w:p w14:paraId="57FF39C8" w14:textId="366BA870" w:rsidR="00CE717D" w:rsidRPr="005777E5" w:rsidRDefault="00DA2893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</w:t>
            </w:r>
            <w:r w:rsidR="00CE717D" w:rsidRPr="006110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352</w:t>
            </w:r>
            <w:r w:rsidR="00CE717D" w:rsidRPr="006110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224</w:t>
            </w:r>
          </w:p>
        </w:tc>
      </w:tr>
      <w:tr w:rsidR="00CE717D" w:rsidRPr="005777E5" w14:paraId="7182D23A" w14:textId="77777777" w:rsidTr="00301C81">
        <w:tc>
          <w:tcPr>
            <w:tcW w:w="6840" w:type="dxa"/>
            <w:shd w:val="clear" w:color="auto" w:fill="auto"/>
            <w:vAlign w:val="bottom"/>
          </w:tcPr>
          <w:p w14:paraId="6191F674" w14:textId="49F9F0E0" w:rsidR="00CE717D" w:rsidRPr="005777E5" w:rsidRDefault="00CE717D" w:rsidP="00CE717D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D317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A89C87" w14:textId="348084D0" w:rsidR="00CE717D" w:rsidRPr="005777E5" w:rsidRDefault="00DA2893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4936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470" w:type="dxa"/>
            <w:shd w:val="clear" w:color="auto" w:fill="auto"/>
          </w:tcPr>
          <w:p w14:paraId="5A89BF75" w14:textId="30191F2C" w:rsidR="00CE717D" w:rsidRPr="005777E5" w:rsidRDefault="00DA2893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</w:t>
            </w:r>
            <w:r w:rsidR="00CE717D" w:rsidRPr="006110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933</w:t>
            </w:r>
          </w:p>
        </w:tc>
      </w:tr>
      <w:tr w:rsidR="00CE717D" w:rsidRPr="005777E5" w14:paraId="3FF7064E" w14:textId="77777777" w:rsidTr="00301C81">
        <w:tc>
          <w:tcPr>
            <w:tcW w:w="6840" w:type="dxa"/>
            <w:shd w:val="clear" w:color="auto" w:fill="auto"/>
            <w:vAlign w:val="bottom"/>
          </w:tcPr>
          <w:p w14:paraId="2176DBCA" w14:textId="1BCBDC6E" w:rsidR="00CE717D" w:rsidRPr="005777E5" w:rsidRDefault="00CE717D" w:rsidP="00CE717D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7DA9724" w14:textId="4C728D25" w:rsidR="00CE717D" w:rsidRPr="005777E5" w:rsidRDefault="00DA2893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</w:t>
            </w:r>
            <w:r w:rsidR="009539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608</w:t>
            </w:r>
            <w:r w:rsidR="009539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E53A36" w14:textId="177BE9E1" w:rsidR="00CE717D" w:rsidRPr="005777E5" w:rsidRDefault="00DA2893" w:rsidP="00CE71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</w:t>
            </w:r>
            <w:r w:rsidR="00CE717D" w:rsidRPr="006110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366</w:t>
            </w:r>
            <w:r w:rsidR="00CE717D" w:rsidRPr="006110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157</w:t>
            </w:r>
          </w:p>
        </w:tc>
      </w:tr>
      <w:tr w:rsidR="00686634" w:rsidRPr="005777E5" w14:paraId="1DEA12E8" w14:textId="77777777" w:rsidTr="00686634">
        <w:tc>
          <w:tcPr>
            <w:tcW w:w="6840" w:type="dxa"/>
            <w:shd w:val="clear" w:color="auto" w:fill="auto"/>
            <w:vAlign w:val="bottom"/>
          </w:tcPr>
          <w:p w14:paraId="2099FACD" w14:textId="77777777" w:rsidR="00686634" w:rsidRPr="00D83185" w:rsidRDefault="00686634" w:rsidP="00D83185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375F5E" w14:textId="77777777" w:rsidR="00686634" w:rsidRPr="00D83185" w:rsidRDefault="00686634" w:rsidP="00D83185">
            <w:pPr>
              <w:ind w:right="-16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000000"/>
            </w:tcBorders>
            <w:shd w:val="clear" w:color="auto" w:fill="auto"/>
          </w:tcPr>
          <w:p w14:paraId="3D526B45" w14:textId="77777777" w:rsidR="00686634" w:rsidRPr="00D83185" w:rsidRDefault="00686634" w:rsidP="00D83185">
            <w:pPr>
              <w:ind w:right="-16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</w:tr>
      <w:tr w:rsidR="00CE717D" w:rsidRPr="005777E5" w14:paraId="5862433E" w14:textId="77777777" w:rsidTr="00686634">
        <w:tc>
          <w:tcPr>
            <w:tcW w:w="6840" w:type="dxa"/>
            <w:shd w:val="clear" w:color="auto" w:fill="auto"/>
            <w:vAlign w:val="bottom"/>
          </w:tcPr>
          <w:p w14:paraId="02B9AC44" w14:textId="137A4770" w:rsidR="00F223B9" w:rsidRPr="00686634" w:rsidRDefault="00F223B9" w:rsidP="00686634">
            <w:pPr>
              <w:ind w:left="18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835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ค่าวิชาการด้านเทคนิค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125C96" w14:textId="7DF19573" w:rsidR="00CE717D" w:rsidRPr="005777E5" w:rsidRDefault="00CE717D" w:rsidP="00686634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63769C97" w14:textId="4077D321" w:rsidR="00CE717D" w:rsidRPr="005777E5" w:rsidRDefault="00CE717D" w:rsidP="00686634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686634" w:rsidRPr="005777E5" w14:paraId="0C7BF856" w14:textId="77777777" w:rsidTr="00686634">
        <w:tc>
          <w:tcPr>
            <w:tcW w:w="6840" w:type="dxa"/>
            <w:shd w:val="clear" w:color="auto" w:fill="auto"/>
            <w:vAlign w:val="bottom"/>
          </w:tcPr>
          <w:p w14:paraId="3E7578FD" w14:textId="065BEA61" w:rsidR="00686634" w:rsidRPr="00C83553" w:rsidRDefault="00686634" w:rsidP="00686634">
            <w:pPr>
              <w:ind w:left="18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D31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AF66EA" w14:textId="764CA7A5" w:rsidR="00686634" w:rsidRPr="00BF1A82" w:rsidRDefault="00DA2893" w:rsidP="006866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72</w:t>
            </w:r>
            <w:r w:rsidR="00686634" w:rsidRPr="0068663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530BF327" w14:textId="25A91E26" w:rsidR="00686634" w:rsidRDefault="00686634" w:rsidP="00686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686634" w:rsidRPr="00737719" w14:paraId="678D8B2B" w14:textId="77777777" w:rsidTr="00737719">
        <w:tc>
          <w:tcPr>
            <w:tcW w:w="6840" w:type="dxa"/>
            <w:shd w:val="clear" w:color="auto" w:fill="auto"/>
            <w:vAlign w:val="bottom"/>
          </w:tcPr>
          <w:p w14:paraId="364761B5" w14:textId="77777777" w:rsidR="00686634" w:rsidRPr="00D83185" w:rsidRDefault="00686634" w:rsidP="00D83185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B7C201D" w14:textId="77777777" w:rsidR="00686634" w:rsidRPr="00D83185" w:rsidRDefault="00686634" w:rsidP="00D83185">
            <w:pPr>
              <w:ind w:right="-16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E8DDB1" w14:textId="77777777" w:rsidR="00686634" w:rsidRPr="00D83185" w:rsidRDefault="00686634" w:rsidP="00D83185">
            <w:pPr>
              <w:ind w:right="-16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686634" w:rsidRPr="005777E5" w14:paraId="477CB7E8" w14:textId="77777777" w:rsidTr="00737719">
        <w:tc>
          <w:tcPr>
            <w:tcW w:w="6840" w:type="dxa"/>
            <w:shd w:val="clear" w:color="auto" w:fill="auto"/>
            <w:vAlign w:val="bottom"/>
          </w:tcPr>
          <w:p w14:paraId="1F49D066" w14:textId="1B41AC21" w:rsidR="00686634" w:rsidRPr="00686634" w:rsidRDefault="00686634" w:rsidP="00686634">
            <w:pPr>
              <w:ind w:left="18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835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ค่าใช้จ่ายฝึกอบรม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CC98BE" w14:textId="176AB9BB" w:rsidR="00686634" w:rsidRPr="005777E5" w:rsidRDefault="00686634" w:rsidP="00686634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5D0C99FF" w14:textId="74640689" w:rsidR="00686634" w:rsidRPr="005777E5" w:rsidRDefault="00686634" w:rsidP="00686634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686634" w:rsidRPr="005777E5" w14:paraId="0EF5CAD2" w14:textId="77777777" w:rsidTr="00737719">
        <w:tc>
          <w:tcPr>
            <w:tcW w:w="6840" w:type="dxa"/>
            <w:shd w:val="clear" w:color="auto" w:fill="auto"/>
            <w:vAlign w:val="bottom"/>
          </w:tcPr>
          <w:p w14:paraId="68CB9C67" w14:textId="71F0D7CF" w:rsidR="00686634" w:rsidRPr="00C83553" w:rsidRDefault="00686634" w:rsidP="00686634">
            <w:pPr>
              <w:ind w:left="18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D31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3C0D28" w14:textId="08AA0D8F" w:rsidR="00686634" w:rsidRPr="00686634" w:rsidRDefault="00DA2893" w:rsidP="006866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820</w:t>
            </w:r>
            <w:r w:rsidR="0068663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28D1AD65" w14:textId="66F6C058" w:rsidR="00686634" w:rsidRDefault="00686634" w:rsidP="00686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686634" w:rsidRPr="005777E5" w14:paraId="4437AA1D" w14:textId="77777777" w:rsidTr="005777E5">
        <w:tc>
          <w:tcPr>
            <w:tcW w:w="6840" w:type="dxa"/>
            <w:shd w:val="clear" w:color="auto" w:fill="auto"/>
            <w:vAlign w:val="bottom"/>
          </w:tcPr>
          <w:p w14:paraId="42B1924D" w14:textId="77777777" w:rsidR="00686634" w:rsidRPr="00D83185" w:rsidRDefault="00686634" w:rsidP="00D83185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467408" w14:textId="77777777" w:rsidR="00686634" w:rsidRPr="00D83185" w:rsidRDefault="00686634" w:rsidP="00D83185">
            <w:pPr>
              <w:ind w:right="-16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DE2B7F" w14:textId="77777777" w:rsidR="00686634" w:rsidRPr="00D83185" w:rsidRDefault="00686634" w:rsidP="00D83185">
            <w:pPr>
              <w:ind w:right="-16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</w:tr>
      <w:tr w:rsidR="00686634" w:rsidRPr="005777E5" w14:paraId="02A80B9C" w14:textId="77777777" w:rsidTr="005777E5">
        <w:tc>
          <w:tcPr>
            <w:tcW w:w="6840" w:type="dxa"/>
            <w:shd w:val="clear" w:color="auto" w:fill="auto"/>
            <w:vAlign w:val="bottom"/>
          </w:tcPr>
          <w:p w14:paraId="4CBA7B10" w14:textId="7AC48AA9" w:rsidR="00686634" w:rsidRPr="005777E5" w:rsidRDefault="00686634" w:rsidP="00686634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D31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ค่านายหน้า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0FF0FA" w14:textId="0F63EF73" w:rsidR="00686634" w:rsidRPr="005777E5" w:rsidRDefault="00686634" w:rsidP="006866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639C6A54" w14:textId="757B1F12" w:rsidR="00686634" w:rsidRPr="005777E5" w:rsidRDefault="00686634" w:rsidP="00686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686634" w:rsidRPr="005777E5" w14:paraId="1C0167AB" w14:textId="77777777" w:rsidTr="005777E5">
        <w:tc>
          <w:tcPr>
            <w:tcW w:w="6840" w:type="dxa"/>
            <w:shd w:val="clear" w:color="auto" w:fill="auto"/>
            <w:vAlign w:val="bottom"/>
          </w:tcPr>
          <w:p w14:paraId="03D21327" w14:textId="61086988" w:rsidR="00686634" w:rsidRPr="005777E5" w:rsidRDefault="00686634" w:rsidP="00686634">
            <w:pPr>
              <w:ind w:left="18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D31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D356A7B" w14:textId="1F7D7ABE" w:rsidR="00686634" w:rsidRPr="005777E5" w:rsidRDefault="00DA2893" w:rsidP="006866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37</w:t>
            </w:r>
            <w:r w:rsidR="0068663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117</w:t>
            </w:r>
            <w:r w:rsidR="0068663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542BAB3" w14:textId="14720EAB" w:rsidR="00686634" w:rsidRPr="005777E5" w:rsidRDefault="00DA2893" w:rsidP="006866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</w:t>
            </w:r>
            <w:r w:rsidR="00686634" w:rsidRPr="006110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696</w:t>
            </w:r>
            <w:r w:rsidR="00686634" w:rsidRPr="006110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816</w:t>
            </w:r>
          </w:p>
        </w:tc>
      </w:tr>
      <w:tr w:rsidR="00D83185" w:rsidRPr="005777E5" w14:paraId="73243075" w14:textId="77777777" w:rsidTr="00301EE6">
        <w:tc>
          <w:tcPr>
            <w:tcW w:w="6840" w:type="dxa"/>
            <w:shd w:val="clear" w:color="auto" w:fill="auto"/>
            <w:vAlign w:val="bottom"/>
          </w:tcPr>
          <w:p w14:paraId="7CF2C5F0" w14:textId="07E5D6A3" w:rsidR="00D83185" w:rsidRPr="00D83185" w:rsidRDefault="00D83185" w:rsidP="00D83185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08A07895" w14:textId="77777777" w:rsidR="00D83185" w:rsidRPr="00D83185" w:rsidRDefault="00D83185" w:rsidP="00D831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F3EB14B" w14:textId="77777777" w:rsidR="00D83185" w:rsidRPr="00D83185" w:rsidRDefault="00D83185" w:rsidP="00D831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/>
              </w:rPr>
            </w:pPr>
          </w:p>
        </w:tc>
      </w:tr>
      <w:tr w:rsidR="00686634" w:rsidRPr="005777E5" w14:paraId="7A71A34F" w14:textId="77777777" w:rsidTr="005777E5">
        <w:tc>
          <w:tcPr>
            <w:tcW w:w="6840" w:type="dxa"/>
            <w:shd w:val="clear" w:color="auto" w:fill="auto"/>
            <w:vAlign w:val="bottom"/>
          </w:tcPr>
          <w:p w14:paraId="4E63EAC5" w14:textId="39E072BA" w:rsidR="00686634" w:rsidRPr="005777E5" w:rsidRDefault="00686634" w:rsidP="00686634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D31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32618E" w14:textId="07F3912C" w:rsidR="00686634" w:rsidRPr="005777E5" w:rsidRDefault="00686634" w:rsidP="006866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9D56432" w14:textId="1767E61C" w:rsidR="00686634" w:rsidRPr="005777E5" w:rsidRDefault="00686634" w:rsidP="006866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686634" w:rsidRPr="005777E5" w14:paraId="47A43F5D" w14:textId="77777777" w:rsidTr="00301C81">
        <w:tc>
          <w:tcPr>
            <w:tcW w:w="6840" w:type="dxa"/>
            <w:shd w:val="clear" w:color="auto" w:fill="auto"/>
            <w:vAlign w:val="bottom"/>
          </w:tcPr>
          <w:p w14:paraId="74930309" w14:textId="729E0D9A" w:rsidR="00686634" w:rsidRPr="005777E5" w:rsidRDefault="00686634" w:rsidP="00686634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D31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6E85B7E" w14:textId="7AD09BD1" w:rsidR="00686634" w:rsidRPr="005777E5" w:rsidRDefault="00DA2893" w:rsidP="006866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</w:t>
            </w:r>
            <w:r w:rsidR="00686634" w:rsidRPr="005A0E9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116</w:t>
            </w:r>
            <w:r w:rsidR="00686634" w:rsidRPr="005A0E9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70" w:type="dxa"/>
            <w:tcBorders>
              <w:bottom w:val="single" w:sz="4" w:space="0" w:color="000000"/>
            </w:tcBorders>
            <w:shd w:val="clear" w:color="auto" w:fill="auto"/>
          </w:tcPr>
          <w:p w14:paraId="5B0AC7EA" w14:textId="668965FB" w:rsidR="00686634" w:rsidRPr="005777E5" w:rsidRDefault="00DA2893" w:rsidP="006866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</w:t>
            </w:r>
            <w:r w:rsidR="00686634"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343</w:t>
            </w:r>
            <w:r w:rsidR="00686634"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959</w:t>
            </w:r>
          </w:p>
        </w:tc>
      </w:tr>
    </w:tbl>
    <w:p w14:paraId="5529D02A" w14:textId="4023B253" w:rsidR="005777E5" w:rsidRPr="001D43D4" w:rsidRDefault="005777E5" w:rsidP="00DE6C9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2D0271" w14:textId="77777777" w:rsidR="00D0554B" w:rsidRPr="001D43D4" w:rsidRDefault="0059536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1D43D4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1C3A702" w14:textId="77777777" w:rsidR="00D0554B" w:rsidRPr="001D43D4" w:rsidRDefault="00D0554B" w:rsidP="00D947D5">
      <w:pPr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D0554B" w:rsidRPr="00C03B6D" w14:paraId="03F166D9" w14:textId="77777777" w:rsidTr="002657BF">
        <w:tc>
          <w:tcPr>
            <w:tcW w:w="6696" w:type="dxa"/>
          </w:tcPr>
          <w:p w14:paraId="69EAB82A" w14:textId="77777777" w:rsidR="00D0554B" w:rsidRPr="002657BF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A80530" w14:textId="1A1EBBAB" w:rsidR="00D0554B" w:rsidRPr="002657BF" w:rsidRDefault="00DA2893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5046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046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DBEBCA" w14:textId="5F8639C5" w:rsidR="00D0554B" w:rsidRPr="002657BF" w:rsidRDefault="00DA2893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0554B"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0554B"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D0554B" w:rsidRPr="00C03B6D" w14:paraId="29DECF1C" w14:textId="77777777" w:rsidTr="00E45510">
        <w:tc>
          <w:tcPr>
            <w:tcW w:w="6696" w:type="dxa"/>
          </w:tcPr>
          <w:p w14:paraId="5F034ABA" w14:textId="77777777" w:rsidR="00D0554B" w:rsidRPr="002657BF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C56AEBE" w14:textId="22A1AB65" w:rsidR="00D0554B" w:rsidRPr="002657BF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</w:tcPr>
          <w:p w14:paraId="447A7B73" w14:textId="3C55286A" w:rsidR="00D0554B" w:rsidRPr="002657BF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D0554B" w:rsidRPr="00C03B6D" w14:paraId="43042D59" w14:textId="77777777" w:rsidTr="00E45510">
        <w:tc>
          <w:tcPr>
            <w:tcW w:w="6696" w:type="dxa"/>
          </w:tcPr>
          <w:p w14:paraId="63BC20F6" w14:textId="77777777" w:rsidR="00D0554B" w:rsidRPr="002657BF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497B9F" w14:textId="77777777" w:rsidR="00D0554B" w:rsidRPr="002657BF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85F12" w14:textId="77777777" w:rsidR="00D0554B" w:rsidRPr="002657BF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9184D" w:rsidRPr="00C03B6D" w14:paraId="0C11B7B2" w14:textId="77777777" w:rsidTr="00A9184D">
        <w:tc>
          <w:tcPr>
            <w:tcW w:w="6696" w:type="dxa"/>
            <w:vAlign w:val="bottom"/>
          </w:tcPr>
          <w:p w14:paraId="124C9A42" w14:textId="73EAAF6B" w:rsidR="00A9184D" w:rsidRPr="00FD2DD3" w:rsidRDefault="00A9184D" w:rsidP="00B3747C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D01A1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ลูกหนี้การค้า </w:t>
            </w:r>
            <w:r w:rsidR="007A1C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D01A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D01A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D01A1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ที่เกี่ยวข้องกัน</w:t>
            </w:r>
            <w:r w:rsidR="00FD2DD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(หมายเหตุ </w:t>
            </w:r>
            <w:r w:rsidR="00FD2DD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ข้อ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lang w:val="en-GB" w:eastAsia="th-TH"/>
              </w:rPr>
              <w:t>8</w:t>
            </w:r>
            <w:r w:rsidR="00FD2DD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C6912C" w14:textId="77777777" w:rsidR="00A9184D" w:rsidRPr="002657BF" w:rsidRDefault="00A9184D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BC0B7F" w14:textId="77777777" w:rsidR="00A9184D" w:rsidRPr="002657BF" w:rsidRDefault="00A9184D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F15048" w:rsidRPr="00C03B6D" w14:paraId="7482047B" w14:textId="77777777" w:rsidTr="002657BF">
        <w:tc>
          <w:tcPr>
            <w:tcW w:w="6696" w:type="dxa"/>
            <w:vAlign w:val="bottom"/>
          </w:tcPr>
          <w:p w14:paraId="1EC0CFC1" w14:textId="77777777" w:rsidR="00F15048" w:rsidRPr="002657BF" w:rsidRDefault="00F15048" w:rsidP="00F1504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EED968" w14:textId="4C1B7F30" w:rsidR="00F15048" w:rsidRPr="002657BF" w:rsidRDefault="00DA2893" w:rsidP="00CA433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70</w:t>
            </w:r>
            <w:r w:rsidR="00CA4332" w:rsidRPr="00CA43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454</w:t>
            </w:r>
            <w:r w:rsidR="00CA4332" w:rsidRPr="00CA43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vAlign w:val="bottom"/>
          </w:tcPr>
          <w:p w14:paraId="171750C3" w14:textId="0DC1E927" w:rsidR="00F15048" w:rsidRPr="00651B65" w:rsidRDefault="00DA2893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101</w:t>
            </w:r>
            <w:r w:rsidR="00F15048" w:rsidRPr="009A54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213</w:t>
            </w:r>
            <w:r w:rsidR="00F15048" w:rsidRPr="009A54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025</w:t>
            </w:r>
          </w:p>
        </w:tc>
      </w:tr>
      <w:tr w:rsidR="00F15048" w:rsidRPr="00C03B6D" w14:paraId="165A00F1" w14:textId="77777777" w:rsidTr="002657BF">
        <w:tc>
          <w:tcPr>
            <w:tcW w:w="6696" w:type="dxa"/>
            <w:vAlign w:val="bottom"/>
          </w:tcPr>
          <w:p w14:paraId="3AF2D300" w14:textId="77777777" w:rsidR="00F15048" w:rsidRPr="002657BF" w:rsidRDefault="00F15048" w:rsidP="00F15048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958BA2" w14:textId="74A1B073" w:rsidR="00F15048" w:rsidRPr="002657BF" w:rsidRDefault="00DA2893" w:rsidP="00CA433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34</w:t>
            </w:r>
            <w:r w:rsidR="00CA4332" w:rsidRPr="00CA43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360</w:t>
            </w:r>
            <w:r w:rsidR="00CA4332" w:rsidRPr="00CA43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vAlign w:val="bottom"/>
          </w:tcPr>
          <w:p w14:paraId="541A7727" w14:textId="4BBCA926" w:rsidR="00F15048" w:rsidRPr="00651B65" w:rsidRDefault="00DA2893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32</w:t>
            </w:r>
            <w:r w:rsidR="00F15048" w:rsidRPr="009A54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017</w:t>
            </w:r>
            <w:r w:rsidR="00F15048" w:rsidRPr="009A54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423</w:t>
            </w:r>
          </w:p>
        </w:tc>
      </w:tr>
      <w:tr w:rsidR="00F15048" w:rsidRPr="00C03B6D" w14:paraId="427A637C" w14:textId="77777777" w:rsidTr="002657BF">
        <w:tc>
          <w:tcPr>
            <w:tcW w:w="6696" w:type="dxa"/>
            <w:vAlign w:val="bottom"/>
          </w:tcPr>
          <w:p w14:paraId="15E2D500" w14:textId="77777777" w:rsidR="00F15048" w:rsidRPr="002657BF" w:rsidRDefault="00F15048" w:rsidP="00F15048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2245C" w14:textId="3BF3591A" w:rsidR="00F15048" w:rsidRPr="002657BF" w:rsidRDefault="00DA2893" w:rsidP="009C56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</w:t>
            </w:r>
            <w:r w:rsidR="009C5664" w:rsidRPr="009C56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257</w:t>
            </w:r>
            <w:r w:rsidR="009C5664" w:rsidRPr="009C56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vAlign w:val="bottom"/>
          </w:tcPr>
          <w:p w14:paraId="6509C293" w14:textId="0CC617C8" w:rsidR="00F15048" w:rsidRPr="00651B65" w:rsidRDefault="00DA2893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</w:t>
            </w:r>
            <w:r w:rsidR="00F15048" w:rsidRPr="009A54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247</w:t>
            </w:r>
            <w:r w:rsidR="00F15048" w:rsidRPr="009A54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953</w:t>
            </w:r>
          </w:p>
        </w:tc>
      </w:tr>
      <w:tr w:rsidR="00F15048" w:rsidRPr="00C03B6D" w14:paraId="50CE28C6" w14:textId="77777777" w:rsidTr="002657BF">
        <w:tc>
          <w:tcPr>
            <w:tcW w:w="6696" w:type="dxa"/>
            <w:vAlign w:val="bottom"/>
          </w:tcPr>
          <w:p w14:paraId="6C475CF8" w14:textId="77777777" w:rsidR="00F15048" w:rsidRPr="002657BF" w:rsidRDefault="00F15048" w:rsidP="00F15048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C67688" w14:textId="44416B2F" w:rsidR="00F15048" w:rsidRPr="002657BF" w:rsidRDefault="00DA2893" w:rsidP="009C56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59</w:t>
            </w:r>
            <w:r w:rsidR="009C5664" w:rsidRPr="009C56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785</w:t>
            </w:r>
            <w:r w:rsidR="009C5664" w:rsidRPr="009C56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BDEA31" w14:textId="684F837E" w:rsidR="00F15048" w:rsidRPr="00700264" w:rsidRDefault="00DA2893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61</w:t>
            </w:r>
            <w:r w:rsidR="00F15048" w:rsidRPr="00D305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052</w:t>
            </w:r>
            <w:r w:rsidR="00F15048" w:rsidRPr="00D305A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553</w:t>
            </w:r>
          </w:p>
        </w:tc>
      </w:tr>
      <w:tr w:rsidR="00F15048" w:rsidRPr="00C03B6D" w14:paraId="74D97715" w14:textId="77777777" w:rsidTr="002657BF">
        <w:tc>
          <w:tcPr>
            <w:tcW w:w="6696" w:type="dxa"/>
            <w:vAlign w:val="bottom"/>
          </w:tcPr>
          <w:p w14:paraId="0FFF1F01" w14:textId="77777777" w:rsidR="00F15048" w:rsidRPr="002657BF" w:rsidRDefault="00F15048" w:rsidP="00F15048">
            <w:pPr>
              <w:spacing w:before="10" w:after="10"/>
              <w:ind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55327E" w14:textId="1D24FF1D" w:rsidR="00F15048" w:rsidRPr="002657BF" w:rsidRDefault="00DA2893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193</w:t>
            </w:r>
            <w:r w:rsidR="009C5664" w:rsidRPr="009C56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858</w:t>
            </w:r>
            <w:r w:rsidR="009C5664" w:rsidRPr="009C56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EF066" w14:textId="6E35B6A7" w:rsidR="00F15048" w:rsidRPr="00651B65" w:rsidRDefault="00DA2893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232</w:t>
            </w:r>
            <w:r w:rsidR="00F15048" w:rsidRPr="009A54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530</w:t>
            </w:r>
            <w:r w:rsidR="00F15048" w:rsidRPr="009A54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954</w:t>
            </w:r>
          </w:p>
        </w:tc>
      </w:tr>
      <w:tr w:rsidR="00F15048" w:rsidRPr="00C03B6D" w14:paraId="2CF7DFC6" w14:textId="77777777" w:rsidTr="00A13F71">
        <w:tc>
          <w:tcPr>
            <w:tcW w:w="6696" w:type="dxa"/>
            <w:vAlign w:val="bottom"/>
          </w:tcPr>
          <w:p w14:paraId="55BA4E66" w14:textId="77777777" w:rsidR="00F15048" w:rsidRPr="00D83185" w:rsidRDefault="00F15048" w:rsidP="00F1504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5E7CF0" w14:textId="77777777" w:rsidR="00F15048" w:rsidRPr="00D83185" w:rsidRDefault="00F15048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EEBF3E2" w14:textId="77777777" w:rsidR="00F15048" w:rsidRPr="00D83185" w:rsidRDefault="00F15048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F15048" w:rsidRPr="00C03B6D" w14:paraId="47A06EF3" w14:textId="77777777" w:rsidTr="00CF32CF">
        <w:tc>
          <w:tcPr>
            <w:tcW w:w="6696" w:type="dxa"/>
            <w:vAlign w:val="bottom"/>
          </w:tcPr>
          <w:p w14:paraId="3C506B06" w14:textId="7227291D" w:rsidR="00F15048" w:rsidRPr="002657BF" w:rsidRDefault="00F15048" w:rsidP="00F15048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อื่น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</w:t>
            </w:r>
            <w:r w:rsidR="007A1CD0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lang w:eastAsia="th-TH"/>
              </w:rPr>
              <w:t>-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ที่เกี่ยวข้องกัน</w:t>
            </w:r>
            <w:r w:rsidR="00FD2DD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(หมายเหตุ </w:t>
            </w:r>
            <w:r w:rsidR="00FD2DD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ข้อ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lang w:val="en-GB" w:eastAsia="th-TH"/>
              </w:rPr>
              <w:t>8</w:t>
            </w:r>
            <w:r w:rsidR="00FD2DD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269294" w14:textId="77777777" w:rsidR="00F15048" w:rsidRPr="002657BF" w:rsidRDefault="00F15048" w:rsidP="00F150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D229F6" w14:textId="77777777" w:rsidR="00F15048" w:rsidRPr="002657BF" w:rsidRDefault="00F15048" w:rsidP="00F1504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F15048" w:rsidRPr="00C03B6D" w14:paraId="2EF3E5F7" w14:textId="77777777" w:rsidTr="00CF32CF">
        <w:tc>
          <w:tcPr>
            <w:tcW w:w="6696" w:type="dxa"/>
            <w:vAlign w:val="bottom"/>
          </w:tcPr>
          <w:p w14:paraId="70CD3D09" w14:textId="77777777" w:rsidR="00F15048" w:rsidRPr="002657BF" w:rsidRDefault="00F15048" w:rsidP="00F15048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B7D88" w14:textId="155680B9" w:rsidR="00F15048" w:rsidRPr="002657BF" w:rsidRDefault="00DA2893" w:rsidP="00C26D4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C26D4E" w:rsidRPr="00C26D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829</w:t>
            </w:r>
            <w:r w:rsidR="00C26D4E" w:rsidRPr="00C26D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002</w:t>
            </w:r>
            <w:r w:rsidR="00C26D4E" w:rsidRPr="00C26D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FB763E" w14:textId="0B32A1B6" w:rsidR="00F15048" w:rsidRPr="00651B65" w:rsidRDefault="00DA2893" w:rsidP="00F1504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F15048" w:rsidRPr="009B49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978</w:t>
            </w:r>
            <w:r w:rsidR="00F15048" w:rsidRPr="009B49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976</w:t>
            </w:r>
          </w:p>
        </w:tc>
      </w:tr>
      <w:tr w:rsidR="00D83185" w:rsidRPr="00C03B6D" w14:paraId="047ECEC7" w14:textId="77777777" w:rsidTr="00CF32CF">
        <w:tc>
          <w:tcPr>
            <w:tcW w:w="6696" w:type="dxa"/>
            <w:vAlign w:val="bottom"/>
          </w:tcPr>
          <w:p w14:paraId="5DCA0C78" w14:textId="77777777" w:rsidR="00D83185" w:rsidRPr="00D83185" w:rsidRDefault="00D83185" w:rsidP="00D83185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D4C55" w14:textId="77777777" w:rsidR="00D83185" w:rsidRPr="00D83185" w:rsidRDefault="00D83185" w:rsidP="00D831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F763291" w14:textId="77777777" w:rsidR="00D83185" w:rsidRPr="00D83185" w:rsidRDefault="00D83185" w:rsidP="00D831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</w:tr>
      <w:tr w:rsidR="00F15048" w:rsidRPr="00C03B6D" w14:paraId="5B4B8389" w14:textId="77777777" w:rsidTr="002657BF">
        <w:tc>
          <w:tcPr>
            <w:tcW w:w="6696" w:type="dxa"/>
            <w:vAlign w:val="bottom"/>
          </w:tcPr>
          <w:p w14:paraId="0FCF6391" w14:textId="77777777" w:rsidR="00F15048" w:rsidRPr="002657BF" w:rsidRDefault="00F15048" w:rsidP="00F1504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เจ้าหนี้การค้า -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2B58CA" w14:textId="77777777" w:rsidR="00F15048" w:rsidRPr="002657BF" w:rsidRDefault="00F15048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FA102D" w14:textId="77777777" w:rsidR="00F15048" w:rsidRPr="00651B65" w:rsidRDefault="00F15048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F15048" w:rsidRPr="00C03B6D" w14:paraId="11287F50" w14:textId="77777777" w:rsidTr="002657BF">
        <w:tc>
          <w:tcPr>
            <w:tcW w:w="6696" w:type="dxa"/>
            <w:vAlign w:val="bottom"/>
          </w:tcPr>
          <w:p w14:paraId="7B01FBE7" w14:textId="77777777" w:rsidR="00F15048" w:rsidRPr="002657BF" w:rsidRDefault="00F15048" w:rsidP="00F1504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29C4A8" w14:textId="776C03F7" w:rsidR="00F15048" w:rsidRPr="002657BF" w:rsidRDefault="00DA2893" w:rsidP="007B42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407</w:t>
            </w:r>
            <w:r w:rsidR="007B42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222</w:t>
            </w:r>
            <w:r w:rsidR="007B42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vAlign w:val="bottom"/>
          </w:tcPr>
          <w:p w14:paraId="5B6A1EB2" w14:textId="357E1163" w:rsidR="00F15048" w:rsidRPr="00651B65" w:rsidRDefault="00DA2893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433</w:t>
            </w:r>
            <w:r w:rsidR="00F15048" w:rsidRPr="00762F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498</w:t>
            </w:r>
            <w:r w:rsidR="00F15048" w:rsidRPr="00762F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541</w:t>
            </w:r>
          </w:p>
        </w:tc>
      </w:tr>
      <w:tr w:rsidR="00F15048" w:rsidRPr="00C03B6D" w14:paraId="4E4FF4A2" w14:textId="77777777" w:rsidTr="002657BF">
        <w:tc>
          <w:tcPr>
            <w:tcW w:w="6696" w:type="dxa"/>
            <w:vAlign w:val="bottom"/>
          </w:tcPr>
          <w:p w14:paraId="59A8E213" w14:textId="77777777" w:rsidR="00F15048" w:rsidRPr="002657BF" w:rsidRDefault="00F15048" w:rsidP="00F15048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F5CDB7" w14:textId="03C29B3A" w:rsidR="00F15048" w:rsidRPr="002657BF" w:rsidRDefault="00DA2893" w:rsidP="007B42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</w:t>
            </w:r>
            <w:r w:rsidR="007B42AC" w:rsidRPr="007B42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815</w:t>
            </w:r>
            <w:r w:rsidR="007B42AC" w:rsidRPr="007B42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vAlign w:val="bottom"/>
          </w:tcPr>
          <w:p w14:paraId="76E1C503" w14:textId="63FF9345" w:rsidR="00F15048" w:rsidRPr="00651B65" w:rsidRDefault="00DA2893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54</w:t>
            </w:r>
            <w:r w:rsidR="00F150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252</w:t>
            </w:r>
            <w:r w:rsidR="00F150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284</w:t>
            </w:r>
          </w:p>
        </w:tc>
      </w:tr>
      <w:tr w:rsidR="00F15048" w:rsidRPr="00C03B6D" w14:paraId="159088F5" w14:textId="77777777" w:rsidTr="002657BF">
        <w:tc>
          <w:tcPr>
            <w:tcW w:w="6696" w:type="dxa"/>
            <w:vAlign w:val="bottom"/>
          </w:tcPr>
          <w:p w14:paraId="6C68BE18" w14:textId="77777777" w:rsidR="00F15048" w:rsidRPr="002657BF" w:rsidRDefault="00F15048" w:rsidP="00F1504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1975B" w14:textId="1CE6836E" w:rsidR="00F15048" w:rsidRPr="002657BF" w:rsidRDefault="00DA2893" w:rsidP="00595E0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</w:t>
            </w:r>
            <w:r w:rsidR="00595E01" w:rsidRPr="00595E0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746</w:t>
            </w:r>
            <w:r w:rsidR="00595E01" w:rsidRPr="00595E0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28429F" w14:textId="680375BC" w:rsidR="00F15048" w:rsidRPr="00651B65" w:rsidRDefault="00DA2893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F15048" w:rsidRPr="00762F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201</w:t>
            </w:r>
            <w:r w:rsidR="00F15048" w:rsidRPr="00762F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157</w:t>
            </w:r>
          </w:p>
        </w:tc>
      </w:tr>
      <w:tr w:rsidR="00F15048" w:rsidRPr="00C03B6D" w14:paraId="08240395" w14:textId="77777777" w:rsidTr="002657BF">
        <w:tc>
          <w:tcPr>
            <w:tcW w:w="6696" w:type="dxa"/>
            <w:vAlign w:val="bottom"/>
          </w:tcPr>
          <w:p w14:paraId="64E2E582" w14:textId="77777777" w:rsidR="00F15048" w:rsidRPr="002657BF" w:rsidRDefault="00F15048" w:rsidP="00F1504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8BA981" w14:textId="79CF8D37" w:rsidR="00F15048" w:rsidRPr="002657BF" w:rsidRDefault="00DA2893" w:rsidP="009C1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458</w:t>
            </w:r>
            <w:r w:rsidR="009C14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784</w:t>
            </w:r>
            <w:r w:rsidR="009C14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612</w:t>
            </w:r>
            <w:r w:rsidR="009C14DA" w:rsidRPr="009C14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2AEAD" w14:textId="51AEB3A6" w:rsidR="00F15048" w:rsidRPr="00651B65" w:rsidRDefault="00DA2893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495</w:t>
            </w:r>
            <w:r w:rsidR="00F15048" w:rsidRPr="00762F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951</w:t>
            </w:r>
            <w:r w:rsidR="00F15048" w:rsidRPr="00762F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982</w:t>
            </w:r>
          </w:p>
        </w:tc>
      </w:tr>
      <w:tr w:rsidR="00F15048" w:rsidRPr="00C358D7" w14:paraId="102DD056" w14:textId="77777777" w:rsidTr="002657BF">
        <w:tc>
          <w:tcPr>
            <w:tcW w:w="6696" w:type="dxa"/>
            <w:vAlign w:val="bottom"/>
          </w:tcPr>
          <w:p w14:paraId="68AA31B6" w14:textId="77777777" w:rsidR="00F15048" w:rsidRPr="00D83185" w:rsidRDefault="00F15048" w:rsidP="00F1504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41F100" w14:textId="77777777" w:rsidR="00F15048" w:rsidRPr="00D83185" w:rsidRDefault="00F15048" w:rsidP="00F15048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C77DB1" w14:textId="77777777" w:rsidR="00F15048" w:rsidRPr="00D83185" w:rsidRDefault="00F15048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</w:tr>
      <w:tr w:rsidR="00F15048" w:rsidRPr="00C03B6D" w14:paraId="5473C483" w14:textId="77777777" w:rsidTr="002657BF">
        <w:tc>
          <w:tcPr>
            <w:tcW w:w="6696" w:type="dxa"/>
            <w:vAlign w:val="bottom"/>
          </w:tcPr>
          <w:p w14:paraId="489E2F56" w14:textId="77777777" w:rsidR="00F15048" w:rsidRPr="002657BF" w:rsidRDefault="00F15048" w:rsidP="00F1504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เจ้าหนี้อื่น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-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8AC3A4" w14:textId="77777777" w:rsidR="00F15048" w:rsidRPr="002657BF" w:rsidRDefault="00F15048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805CC5" w14:textId="77777777" w:rsidR="00F15048" w:rsidRPr="00651B65" w:rsidRDefault="00F15048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F15048" w:rsidRPr="00C03B6D" w14:paraId="28E9B087" w14:textId="77777777" w:rsidTr="002657BF">
        <w:tc>
          <w:tcPr>
            <w:tcW w:w="6696" w:type="dxa"/>
            <w:vAlign w:val="bottom"/>
          </w:tcPr>
          <w:p w14:paraId="7846B259" w14:textId="77777777" w:rsidR="00F15048" w:rsidRPr="002657BF" w:rsidRDefault="00F15048" w:rsidP="00F1504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4FB97" w14:textId="3C3888A8" w:rsidR="00F15048" w:rsidRPr="002657BF" w:rsidRDefault="00DA2893" w:rsidP="004163C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163</w:t>
            </w:r>
            <w:r w:rsidR="00670663" w:rsidRPr="006706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695</w:t>
            </w:r>
            <w:r w:rsidR="00670663" w:rsidRPr="006706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A4A20D" w14:textId="16B934B3" w:rsidR="00F15048" w:rsidRPr="00651B65" w:rsidRDefault="00DA2893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173</w:t>
            </w:r>
            <w:r w:rsidR="00F15048" w:rsidRPr="00EB20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557</w:t>
            </w:r>
            <w:r w:rsidR="00F15048" w:rsidRPr="00EB20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965</w:t>
            </w:r>
          </w:p>
        </w:tc>
      </w:tr>
    </w:tbl>
    <w:p w14:paraId="695ADE66" w14:textId="77777777" w:rsidR="008C5365" w:rsidRPr="00D83185" w:rsidRDefault="00D83185" w:rsidP="00D83185">
      <w:pPr>
        <w:spacing w:before="10" w:after="10"/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</w:pPr>
      <w:r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3B1A" w:rsidRPr="00C57F49" w14:paraId="6C33A761" w14:textId="77777777" w:rsidTr="009541A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545A765" w14:textId="098B08BF" w:rsidR="00503B1A" w:rsidRPr="00C57F49" w:rsidRDefault="00DA2893" w:rsidP="009541A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503B1A" w:rsidRPr="00C57F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03B1A" w:rsidRPr="00C57F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สุทธิ</w:t>
            </w:r>
          </w:p>
        </w:tc>
      </w:tr>
    </w:tbl>
    <w:p w14:paraId="14A91E57" w14:textId="77777777" w:rsidR="00503B1A" w:rsidRPr="00C57F49" w:rsidRDefault="00503B1A" w:rsidP="00503B1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24"/>
        <w:gridCol w:w="1469"/>
        <w:gridCol w:w="1469"/>
      </w:tblGrid>
      <w:tr w:rsidR="00503B1A" w:rsidRPr="00C57F49" w14:paraId="4DD96819" w14:textId="77777777" w:rsidTr="009541AB">
        <w:tc>
          <w:tcPr>
            <w:tcW w:w="6624" w:type="dxa"/>
          </w:tcPr>
          <w:p w14:paraId="36FDAAE0" w14:textId="77777777" w:rsidR="00503B1A" w:rsidRPr="00C57F49" w:rsidRDefault="00503B1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3C9120DA" w14:textId="62556B64" w:rsidR="00503B1A" w:rsidRPr="00C57F49" w:rsidRDefault="00DA28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504640"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04640" w:rsidRPr="00C57F4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26A61DFE" w14:textId="31E6EE91" w:rsidR="00503B1A" w:rsidRPr="00C57F49" w:rsidRDefault="00DA28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03B1A"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503B1A"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503B1A" w:rsidRPr="00C57F49" w14:paraId="07F04923" w14:textId="77777777" w:rsidTr="009541AB">
        <w:tc>
          <w:tcPr>
            <w:tcW w:w="6624" w:type="dxa"/>
          </w:tcPr>
          <w:p w14:paraId="287B6438" w14:textId="77777777" w:rsidR="00503B1A" w:rsidRPr="00C57F49" w:rsidRDefault="00503B1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</w:tcPr>
          <w:p w14:paraId="20C089B8" w14:textId="476F154D" w:rsidR="00503B1A" w:rsidRPr="00C57F49" w:rsidRDefault="00503B1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69" w:type="dxa"/>
          </w:tcPr>
          <w:p w14:paraId="1570155D" w14:textId="56B182E1" w:rsidR="00503B1A" w:rsidRPr="00C57F49" w:rsidRDefault="00503B1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503B1A" w:rsidRPr="00C57F49" w14:paraId="67A9AD61" w14:textId="77777777" w:rsidTr="009541AB">
        <w:tc>
          <w:tcPr>
            <w:tcW w:w="6624" w:type="dxa"/>
          </w:tcPr>
          <w:p w14:paraId="2832679B" w14:textId="77777777" w:rsidR="00503B1A" w:rsidRPr="00C57F49" w:rsidRDefault="00503B1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30BD7F60" w14:textId="77777777" w:rsidR="00503B1A" w:rsidRPr="00C57F49" w:rsidRDefault="00503B1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70CC4616" w14:textId="77777777" w:rsidR="00503B1A" w:rsidRPr="00C57F49" w:rsidRDefault="00503B1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503B1A" w:rsidRPr="00C57F49" w14:paraId="2DA5532A" w14:textId="77777777" w:rsidTr="009541AB">
        <w:tc>
          <w:tcPr>
            <w:tcW w:w="6624" w:type="dxa"/>
            <w:vAlign w:val="bottom"/>
          </w:tcPr>
          <w:p w14:paraId="736D57F3" w14:textId="77777777" w:rsidR="00503B1A" w:rsidRPr="00C57F49" w:rsidRDefault="00503B1A" w:rsidP="007C546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D3ECD4" w14:textId="77777777" w:rsidR="00503B1A" w:rsidRPr="00C57F49" w:rsidRDefault="00503B1A" w:rsidP="007C5464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11315C0F" w14:textId="77777777" w:rsidR="00503B1A" w:rsidRPr="00C57F49" w:rsidRDefault="00503B1A" w:rsidP="007C5464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C018F" w:rsidRPr="00C57F49" w14:paraId="69041440" w14:textId="77777777" w:rsidTr="009541AB">
        <w:tc>
          <w:tcPr>
            <w:tcW w:w="6624" w:type="dxa"/>
            <w:vAlign w:val="center"/>
          </w:tcPr>
          <w:p w14:paraId="3A743013" w14:textId="77777777" w:rsidR="008C018F" w:rsidRPr="00C57F49" w:rsidRDefault="008C018F" w:rsidP="008C018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16651D20" w14:textId="4E24A10F" w:rsidR="008C018F" w:rsidRPr="00C57F49" w:rsidRDefault="00DA2893" w:rsidP="008C01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349</w:t>
            </w:r>
            <w:r w:rsidR="00471939"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289</w:t>
            </w:r>
            <w:r w:rsidR="00471939"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69" w:type="dxa"/>
          </w:tcPr>
          <w:p w14:paraId="401B0E65" w14:textId="33E06FEC" w:rsidR="008C018F" w:rsidRPr="00C57F49" w:rsidRDefault="00DA2893" w:rsidP="008C01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284</w:t>
            </w:r>
            <w:r w:rsidR="008C018F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915</w:t>
            </w:r>
            <w:r w:rsidR="008C018F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647</w:t>
            </w:r>
          </w:p>
        </w:tc>
      </w:tr>
      <w:tr w:rsidR="008C018F" w:rsidRPr="00C57F49" w14:paraId="6D8F8137" w14:textId="77777777" w:rsidTr="009541AB">
        <w:tc>
          <w:tcPr>
            <w:tcW w:w="6624" w:type="dxa"/>
            <w:vAlign w:val="center"/>
          </w:tcPr>
          <w:p w14:paraId="5C89DA1A" w14:textId="77777777" w:rsidR="008C018F" w:rsidRPr="00C57F49" w:rsidRDefault="008C018F" w:rsidP="008C018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2F810524" w14:textId="50D1BCAC" w:rsidR="008C018F" w:rsidRPr="00C57F49" w:rsidRDefault="00DA2893" w:rsidP="0092608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307</w:t>
            </w:r>
            <w:r w:rsidR="00926088"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683</w:t>
            </w:r>
            <w:r w:rsidR="00926088"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69" w:type="dxa"/>
          </w:tcPr>
          <w:p w14:paraId="03AF0CED" w14:textId="57F9CFED" w:rsidR="008C018F" w:rsidRPr="00C57F49" w:rsidRDefault="00DA2893" w:rsidP="008C01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292</w:t>
            </w:r>
            <w:r w:rsidR="008C018F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594</w:t>
            </w:r>
            <w:r w:rsidR="008C018F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890</w:t>
            </w:r>
          </w:p>
        </w:tc>
      </w:tr>
      <w:tr w:rsidR="008C018F" w:rsidRPr="00C57F49" w14:paraId="71243B32" w14:textId="77777777" w:rsidTr="009541AB">
        <w:tc>
          <w:tcPr>
            <w:tcW w:w="6624" w:type="dxa"/>
            <w:vAlign w:val="center"/>
          </w:tcPr>
          <w:p w14:paraId="355CFFC3" w14:textId="77777777" w:rsidR="008C018F" w:rsidRPr="00C57F49" w:rsidRDefault="008C018F" w:rsidP="008C018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4BCC9B27" w14:textId="1B591AEE" w:rsidR="008C018F" w:rsidRPr="00C57F49" w:rsidRDefault="00DA2893" w:rsidP="008C01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</w:t>
            </w:r>
            <w:r w:rsidR="00471939"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112</w:t>
            </w:r>
            <w:r w:rsidR="00471939"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69" w:type="dxa"/>
          </w:tcPr>
          <w:p w14:paraId="036913AB" w14:textId="54C88D0B" w:rsidR="008C018F" w:rsidRPr="00C57F49" w:rsidRDefault="00DA2893" w:rsidP="008C01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  <w:r w:rsidR="008C018F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697</w:t>
            </w:r>
            <w:r w:rsidR="008C018F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506</w:t>
            </w:r>
          </w:p>
        </w:tc>
      </w:tr>
      <w:tr w:rsidR="008C018F" w:rsidRPr="00C57F49" w14:paraId="1BAF4358" w14:textId="77777777" w:rsidTr="009541AB">
        <w:tc>
          <w:tcPr>
            <w:tcW w:w="6624" w:type="dxa"/>
            <w:vAlign w:val="center"/>
          </w:tcPr>
          <w:p w14:paraId="15FFD039" w14:textId="77777777" w:rsidR="008C018F" w:rsidRPr="00C57F49" w:rsidRDefault="008C018F" w:rsidP="008C018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3D348" w14:textId="6B7034B0" w:rsidR="008C018F" w:rsidRPr="00C57F49" w:rsidRDefault="00DA2893" w:rsidP="008C01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67</w:t>
            </w:r>
            <w:r w:rsidR="00471939"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196</w:t>
            </w:r>
            <w:r w:rsidR="00471939"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6C2D29F3" w14:textId="439766C9" w:rsidR="008C018F" w:rsidRPr="00C57F49" w:rsidRDefault="00DA2893" w:rsidP="008C01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</w:t>
            </w:r>
            <w:r w:rsidR="008C018F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136</w:t>
            </w:r>
            <w:r w:rsidR="008C018F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007</w:t>
            </w:r>
          </w:p>
        </w:tc>
      </w:tr>
      <w:tr w:rsidR="008C018F" w:rsidRPr="00C57F49" w14:paraId="49D2B59E" w14:textId="77777777" w:rsidTr="002A16AA">
        <w:tc>
          <w:tcPr>
            <w:tcW w:w="6624" w:type="dxa"/>
            <w:vAlign w:val="bottom"/>
          </w:tcPr>
          <w:p w14:paraId="2DB74862" w14:textId="77777777" w:rsidR="008C018F" w:rsidRPr="00C57F49" w:rsidRDefault="008C018F" w:rsidP="008C018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0A107" w14:textId="746FA01D" w:rsidR="008C018F" w:rsidRPr="00C57F49" w:rsidRDefault="00DA2893" w:rsidP="0092608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816</w:t>
            </w:r>
            <w:r w:rsidR="00926088"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281</w:t>
            </w:r>
            <w:r w:rsidR="00926088"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750E8A0B" w14:textId="37846568" w:rsidR="008C018F" w:rsidRPr="00C57F49" w:rsidRDefault="00DA2893" w:rsidP="008C01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738</w:t>
            </w:r>
            <w:r w:rsidR="008C018F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344</w:t>
            </w:r>
            <w:r w:rsidR="008C018F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050</w:t>
            </w:r>
          </w:p>
        </w:tc>
      </w:tr>
      <w:tr w:rsidR="008C018F" w:rsidRPr="00C57F49" w14:paraId="41C1F343" w14:textId="77777777" w:rsidTr="002A16AA">
        <w:tc>
          <w:tcPr>
            <w:tcW w:w="6624" w:type="dxa"/>
          </w:tcPr>
          <w:p w14:paraId="569823EC" w14:textId="4593BB6D" w:rsidR="008C018F" w:rsidRPr="00C57F49" w:rsidRDefault="008C018F" w:rsidP="00D83185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25A6ED3A" w14:textId="77777777" w:rsidR="008C018F" w:rsidRPr="00C57F49" w:rsidRDefault="008C018F" w:rsidP="008C01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69" w:type="dxa"/>
          </w:tcPr>
          <w:p w14:paraId="0FE79168" w14:textId="77777777" w:rsidR="008C018F" w:rsidRPr="00C57F49" w:rsidRDefault="008C018F" w:rsidP="008C01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8C018F" w:rsidRPr="00C57F49" w14:paraId="5DE7F337" w14:textId="77777777" w:rsidTr="008C018F">
        <w:tc>
          <w:tcPr>
            <w:tcW w:w="6624" w:type="dxa"/>
          </w:tcPr>
          <w:p w14:paraId="09B87123" w14:textId="7B941138" w:rsidR="008C018F" w:rsidRPr="00C57F49" w:rsidRDefault="008C018F" w:rsidP="00D83185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 </w:t>
            </w:r>
            <w:r w:rsidR="00D83185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ab/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03D9111A" w14:textId="4AAD5266" w:rsidR="008C018F" w:rsidRPr="00C57F49" w:rsidRDefault="00471939" w:rsidP="008C01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DA2893"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</w:t>
            </w: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049</w:t>
            </w: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125</w:t>
            </w: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469" w:type="dxa"/>
          </w:tcPr>
          <w:p w14:paraId="3971CD91" w14:textId="674F3C25" w:rsidR="008C018F" w:rsidRPr="00C57F49" w:rsidRDefault="008C018F" w:rsidP="008C01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8C018F" w:rsidRPr="00C57F49" w14:paraId="3351F21A" w14:textId="77777777" w:rsidTr="008C018F">
        <w:tc>
          <w:tcPr>
            <w:tcW w:w="6624" w:type="dxa"/>
          </w:tcPr>
          <w:p w14:paraId="338E3E59" w14:textId="77777777" w:rsidR="008C018F" w:rsidRPr="00C57F49" w:rsidRDefault="008C018F" w:rsidP="00D83185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C57F4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 xml:space="preserve">  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ค่าเผื่อสินค้า</w:t>
            </w:r>
            <w:r w:rsidRPr="00C57F4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เสื่อมสภาพและ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ล้าสมัย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72FAAEE6" w14:textId="77777777" w:rsidR="008C018F" w:rsidRPr="00C57F49" w:rsidRDefault="008C018F" w:rsidP="008C01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</w:tcPr>
          <w:p w14:paraId="1614B434" w14:textId="77777777" w:rsidR="008C018F" w:rsidRPr="00C57F49" w:rsidRDefault="008C018F" w:rsidP="008C01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8C018F" w:rsidRPr="00C57F49" w14:paraId="32F29AEE" w14:textId="77777777" w:rsidTr="00827705">
        <w:tc>
          <w:tcPr>
            <w:tcW w:w="6624" w:type="dxa"/>
          </w:tcPr>
          <w:p w14:paraId="69C1A6A9" w14:textId="709CECB9" w:rsidR="008C018F" w:rsidRPr="00C57F49" w:rsidRDefault="00D83185" w:rsidP="00D83185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ab/>
            </w:r>
            <w:r w:rsidR="008C018F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="008C018F" w:rsidRPr="00C57F4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45238BB8" w14:textId="6CEA33F5" w:rsidR="008C018F" w:rsidRPr="00C57F49" w:rsidRDefault="00471939" w:rsidP="008C01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DA2893"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773</w:t>
            </w: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645</w:t>
            </w: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469" w:type="dxa"/>
          </w:tcPr>
          <w:p w14:paraId="7FB3E203" w14:textId="6DABF849" w:rsidR="008C018F" w:rsidRPr="00C57F49" w:rsidRDefault="008C018F" w:rsidP="008C01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022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421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8C018F" w:rsidRPr="00C57F49" w14:paraId="5FB84349" w14:textId="77777777" w:rsidTr="00827705">
        <w:tc>
          <w:tcPr>
            <w:tcW w:w="6624" w:type="dxa"/>
          </w:tcPr>
          <w:p w14:paraId="202E7075" w14:textId="5D2296A6" w:rsidR="008C018F" w:rsidRPr="00C57F49" w:rsidRDefault="00D83185" w:rsidP="00D83185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ab/>
            </w:r>
            <w:r w:rsidR="008C018F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="008C018F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309D03BC" w14:textId="107F3834" w:rsidR="008C018F" w:rsidRPr="00C57F49" w:rsidRDefault="00471939" w:rsidP="008C01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DA2893"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314</w:t>
            </w: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908</w:t>
            </w: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469" w:type="dxa"/>
          </w:tcPr>
          <w:p w14:paraId="12A504DD" w14:textId="27EB3E40" w:rsidR="008C018F" w:rsidRPr="00C57F49" w:rsidRDefault="008C018F" w:rsidP="008C01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243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935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8C018F" w:rsidRPr="00C57F49" w14:paraId="70FAF4B8" w14:textId="77777777" w:rsidTr="00827705">
        <w:tc>
          <w:tcPr>
            <w:tcW w:w="6624" w:type="dxa"/>
          </w:tcPr>
          <w:p w14:paraId="3AFA3FC8" w14:textId="27D22C61" w:rsidR="008C018F" w:rsidRPr="00C57F49" w:rsidRDefault="00D83185" w:rsidP="00D83185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ab/>
            </w:r>
            <w:r w:rsidR="008C018F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="008C018F" w:rsidRPr="00C57F4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DA397" w14:textId="34F63E1E" w:rsidR="008C018F" w:rsidRPr="00C57F49" w:rsidRDefault="00471939" w:rsidP="008C01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DA2893"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50</w:t>
            </w: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668</w:t>
            </w: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622999B7" w14:textId="3E26627D" w:rsidR="008C018F" w:rsidRPr="00C57F49" w:rsidRDefault="008C018F" w:rsidP="008C01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353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828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8C018F" w:rsidRPr="00C57F49" w14:paraId="43E2F6A0" w14:textId="77777777" w:rsidTr="009541AB">
        <w:tc>
          <w:tcPr>
            <w:tcW w:w="6624" w:type="dxa"/>
            <w:vAlign w:val="center"/>
          </w:tcPr>
          <w:p w14:paraId="668B1E9E" w14:textId="77777777" w:rsidR="008C018F" w:rsidRPr="00C57F49" w:rsidRDefault="008C018F" w:rsidP="008C018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สินค้าคงเหลือ</w:t>
            </w: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</w:t>
            </w: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228345" w14:textId="0A9C7797" w:rsidR="008C018F" w:rsidRPr="00C57F49" w:rsidRDefault="00DA2893" w:rsidP="008C01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799</w:t>
            </w:r>
            <w:r w:rsidR="00926088"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093</w:t>
            </w:r>
            <w:r w:rsidR="00926088"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0112A8D0" w14:textId="29A9E236" w:rsidR="008C018F" w:rsidRPr="00C57F49" w:rsidRDefault="00DA2893" w:rsidP="008C018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717</w:t>
            </w:r>
            <w:r w:rsidR="008C018F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823</w:t>
            </w:r>
            <w:r w:rsidR="008C018F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866</w:t>
            </w:r>
          </w:p>
        </w:tc>
      </w:tr>
    </w:tbl>
    <w:p w14:paraId="751C3866" w14:textId="24196EEA" w:rsidR="001E6DA8" w:rsidRPr="00C57F49" w:rsidRDefault="001E6DA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E6DA8" w:rsidRPr="00C57F49" w14:paraId="372EF8AC" w14:textId="77777777" w:rsidTr="00F06F6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6AC9DCF" w14:textId="5E174175" w:rsidR="001E6DA8" w:rsidRPr="00C57F49" w:rsidRDefault="00DA2893" w:rsidP="00F06F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E6DA8" w:rsidRPr="00C57F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6DA8" w:rsidRPr="00C57F4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</w:tc>
      </w:tr>
    </w:tbl>
    <w:p w14:paraId="2006BC99" w14:textId="77777777" w:rsidR="001E6DA8" w:rsidRPr="00C57F49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7DF274" w14:textId="77777777" w:rsidR="001E6DA8" w:rsidRPr="00C57F49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7F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เปลี่ยนแปลง</w:t>
      </w:r>
      <w:r w:rsidRPr="00C57F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ของเงินให้กู้ยืมแก่พนักงานในระหว่าง</w:t>
      </w:r>
      <w:r w:rsidR="003240F3" w:rsidRPr="00C57F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งวด</w:t>
      </w:r>
      <w:r w:rsidRPr="00C57F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สามารถแสดงได้ดังนี้</w:t>
      </w:r>
    </w:p>
    <w:p w14:paraId="23CB20D0" w14:textId="77777777" w:rsidR="001E6DA8" w:rsidRPr="00C57F49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8136"/>
        <w:gridCol w:w="1440"/>
      </w:tblGrid>
      <w:tr w:rsidR="00CD55BE" w:rsidRPr="00C57F49" w14:paraId="6D207382" w14:textId="77777777" w:rsidTr="00E619B3">
        <w:trPr>
          <w:trHeight w:val="312"/>
        </w:trPr>
        <w:tc>
          <w:tcPr>
            <w:tcW w:w="8136" w:type="dxa"/>
            <w:vAlign w:val="bottom"/>
          </w:tcPr>
          <w:p w14:paraId="42B688C7" w14:textId="77777777" w:rsidR="00CD55BE" w:rsidRPr="00C57F49" w:rsidRDefault="00CD55BE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AA237D" w14:textId="2C9A8B9B" w:rsidR="00CD55BE" w:rsidRPr="00C57F49" w:rsidRDefault="00CD55B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CD55BE" w:rsidRPr="00C57F49" w14:paraId="3A9E2CDD" w14:textId="77777777" w:rsidTr="00E619B3">
        <w:trPr>
          <w:trHeight w:val="312"/>
        </w:trPr>
        <w:tc>
          <w:tcPr>
            <w:tcW w:w="8136" w:type="dxa"/>
            <w:vAlign w:val="bottom"/>
          </w:tcPr>
          <w:p w14:paraId="10FC413C" w14:textId="77777777" w:rsidR="00CD55BE" w:rsidRPr="00C57F49" w:rsidRDefault="00CD55BE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5F49C7" w14:textId="77777777" w:rsidR="00CD55BE" w:rsidRPr="00C57F49" w:rsidRDefault="00CD55B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D55BE" w:rsidRPr="00C57F49" w14:paraId="6CAEE5B4" w14:textId="77777777" w:rsidTr="00E619B3">
        <w:trPr>
          <w:trHeight w:val="302"/>
        </w:trPr>
        <w:tc>
          <w:tcPr>
            <w:tcW w:w="8136" w:type="dxa"/>
            <w:vAlign w:val="bottom"/>
          </w:tcPr>
          <w:p w14:paraId="612BDE65" w14:textId="77777777" w:rsidR="00CD55BE" w:rsidRPr="00C57F49" w:rsidRDefault="00CD55BE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FFA6CD" w14:textId="77777777" w:rsidR="00CD55BE" w:rsidRPr="00C57F49" w:rsidRDefault="00CD55B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CD55BE" w:rsidRPr="00C57F49" w14:paraId="1285F587" w14:textId="77777777" w:rsidTr="00E619B3">
        <w:trPr>
          <w:trHeight w:val="302"/>
        </w:trPr>
        <w:tc>
          <w:tcPr>
            <w:tcW w:w="8136" w:type="dxa"/>
          </w:tcPr>
          <w:p w14:paraId="0CAF2580" w14:textId="77777777" w:rsidR="00CD55BE" w:rsidRPr="00C57F49" w:rsidRDefault="00CD55BE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ยอดคงเหลือต้น</w:t>
            </w:r>
            <w:r w:rsidRPr="00C57F4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440" w:type="dxa"/>
            <w:shd w:val="clear" w:color="auto" w:fill="FAFAFA"/>
          </w:tcPr>
          <w:p w14:paraId="363E63C3" w14:textId="57C23A0C" w:rsidR="00CD55BE" w:rsidRPr="00C57F49" w:rsidRDefault="00DA28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</w:t>
            </w:r>
            <w:r w:rsidR="002A16AA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448</w:t>
            </w:r>
            <w:r w:rsidR="002A16AA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665</w:t>
            </w:r>
          </w:p>
        </w:tc>
      </w:tr>
      <w:tr w:rsidR="00CD55BE" w:rsidRPr="00C57F49" w14:paraId="15951575" w14:textId="77777777" w:rsidTr="00E619B3">
        <w:trPr>
          <w:trHeight w:val="292"/>
        </w:trPr>
        <w:tc>
          <w:tcPr>
            <w:tcW w:w="8136" w:type="dxa"/>
          </w:tcPr>
          <w:p w14:paraId="3828ECAC" w14:textId="77777777" w:rsidR="00CD55BE" w:rsidRPr="00C57F49" w:rsidRDefault="00CD55BE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ให้กู้ยืมเพิ่มขึ้น</w:t>
            </w:r>
          </w:p>
        </w:tc>
        <w:tc>
          <w:tcPr>
            <w:tcW w:w="1440" w:type="dxa"/>
            <w:shd w:val="clear" w:color="auto" w:fill="FAFAFA"/>
          </w:tcPr>
          <w:p w14:paraId="150C57E8" w14:textId="32B79C06" w:rsidR="00CD55BE" w:rsidRPr="00C57F49" w:rsidRDefault="00DA28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429</w:t>
            </w:r>
            <w:r w:rsidR="00D6015B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482</w:t>
            </w:r>
          </w:p>
        </w:tc>
      </w:tr>
      <w:tr w:rsidR="00CD55BE" w:rsidRPr="00C57F49" w14:paraId="3D5F70B0" w14:textId="77777777" w:rsidTr="00E619B3">
        <w:trPr>
          <w:trHeight w:val="302"/>
        </w:trPr>
        <w:tc>
          <w:tcPr>
            <w:tcW w:w="8136" w:type="dxa"/>
          </w:tcPr>
          <w:p w14:paraId="1364E97F" w14:textId="77777777" w:rsidR="00CD55BE" w:rsidRPr="00C57F49" w:rsidRDefault="00CD55BE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รับชำระคืนระหว่าง</w:t>
            </w:r>
            <w:r w:rsidRPr="00C57F4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5E6543" w14:textId="39E83B45" w:rsidR="00CD55BE" w:rsidRPr="00C57F49" w:rsidRDefault="00D6015B" w:rsidP="000C45E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905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D55BE" w:rsidRPr="00C57F49" w14:paraId="0C5482C1" w14:textId="77777777" w:rsidTr="00E619B3">
        <w:trPr>
          <w:trHeight w:val="302"/>
        </w:trPr>
        <w:tc>
          <w:tcPr>
            <w:tcW w:w="8136" w:type="dxa"/>
          </w:tcPr>
          <w:p w14:paraId="1172F65E" w14:textId="77777777" w:rsidR="00CD55BE" w:rsidRPr="00C57F49" w:rsidRDefault="00CD55BE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ยอดคงเหลือปลาย</w:t>
            </w:r>
            <w:r w:rsidRPr="00C57F4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62333E" w14:textId="194FFC79" w:rsidR="00CD55BE" w:rsidRPr="00C57F49" w:rsidRDefault="00DA28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</w:t>
            </w:r>
            <w:r w:rsidR="00D6015B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431</w:t>
            </w:r>
            <w:r w:rsidR="00D6015B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242</w:t>
            </w:r>
          </w:p>
        </w:tc>
      </w:tr>
    </w:tbl>
    <w:p w14:paraId="2128E68E" w14:textId="77777777" w:rsidR="001E6DA8" w:rsidRPr="00C57F49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921A826" w14:textId="0F414AD3" w:rsidR="001E6DA8" w:rsidRPr="00C57F49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  <w:r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เงินให้กู้ยืมแก่พนักงานมีอัตราดอกเบี้ยร้อยละ</w:t>
      </w:r>
      <w:r w:rsidR="00712EE7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DA2893" w:rsidRPr="00DA28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0</w:t>
      </w:r>
      <w:r w:rsidR="00D6015B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.</w:t>
      </w:r>
      <w:r w:rsidR="00DA2893" w:rsidRPr="00DA28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99</w:t>
      </w:r>
      <w:r w:rsidR="00FD2DD3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- </w:t>
      </w:r>
      <w:r w:rsidR="00DA2893" w:rsidRPr="00DA28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="00D6015B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.</w:t>
      </w:r>
      <w:r w:rsidR="00DA2893" w:rsidRPr="00DA28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00</w:t>
      </w:r>
      <w:r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ต่อปี</w:t>
      </w:r>
      <w:r w:rsidR="0054448C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(</w:t>
      </w:r>
      <w:r w:rsidR="00DA2893" w:rsidRPr="00DA28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54448C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54448C" w:rsidRPr="00C57F49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มีนาคม </w:t>
      </w:r>
      <w:r w:rsidR="0054448C"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พ.ศ.</w:t>
      </w:r>
      <w:r w:rsidR="00CF1859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DA2893" w:rsidRPr="00DA28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2565</w:t>
      </w:r>
      <w:r w:rsidR="001504B7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54448C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: </w:t>
      </w:r>
      <w:r w:rsidR="0054448C"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ร้อยละ </w:t>
      </w:r>
      <w:r w:rsidR="00DA2893" w:rsidRPr="00DA289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0</w:t>
      </w:r>
      <w:r w:rsidR="00225D8B" w:rsidRPr="00C57F4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.</w:t>
      </w:r>
      <w:r w:rsidR="00DA2893" w:rsidRPr="00DA289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99</w:t>
      </w:r>
      <w:r w:rsidR="00225D8B" w:rsidRPr="00C57F49">
        <w:rPr>
          <w:rFonts w:ascii="Browallia New" w:eastAsia="Arial Unicode MS" w:hAnsi="Browallia New" w:cs="Browallia New"/>
          <w:snapToGrid w:val="0"/>
          <w:spacing w:val="-6"/>
          <w:sz w:val="26"/>
          <w:szCs w:val="26"/>
        </w:rPr>
        <w:t xml:space="preserve"> - </w:t>
      </w:r>
      <w:r w:rsidR="00DA2893" w:rsidRPr="00DA289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1</w:t>
      </w:r>
      <w:r w:rsidR="00225D8B" w:rsidRPr="00C57F49">
        <w:rPr>
          <w:rFonts w:ascii="Browallia New" w:eastAsia="Arial Unicode MS" w:hAnsi="Browallia New" w:cs="Browallia New"/>
          <w:snapToGrid w:val="0"/>
          <w:spacing w:val="-6"/>
          <w:sz w:val="26"/>
          <w:szCs w:val="26"/>
        </w:rPr>
        <w:t>.</w:t>
      </w:r>
      <w:r w:rsidR="00DA2893" w:rsidRPr="00DA289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00</w:t>
      </w:r>
      <w:r w:rsidR="00225D8B" w:rsidRPr="00C57F4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54448C"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ต่อปี)</w:t>
      </w:r>
      <w:r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โดยมีกำหนดจ่ายชำระคืนระหว่าง </w:t>
      </w:r>
      <w:r w:rsidR="00DA2893" w:rsidRPr="00DA28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เดือน ถึง</w:t>
      </w:r>
      <w:r w:rsidR="00D26741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DA2893" w:rsidRPr="00DA28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ปี</w:t>
      </w:r>
      <w:r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54448C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(</w:t>
      </w:r>
      <w:r w:rsidR="00DA2893" w:rsidRPr="00DA28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54448C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54448C"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 พ.ศ.</w:t>
      </w:r>
      <w:r w:rsidR="00CF1859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DA2893" w:rsidRPr="00DA28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2565</w:t>
      </w:r>
      <w:r w:rsidR="001504B7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54448C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:</w:t>
      </w:r>
      <w:r w:rsidR="0054448C"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DA2893" w:rsidRPr="00DA28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="00504640"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เดือน ถึง</w:t>
      </w:r>
      <w:r w:rsidR="00504640" w:rsidRPr="00C57F4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DA2893" w:rsidRPr="00DA28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="00504640"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ปี</w:t>
      </w:r>
      <w:r w:rsidR="0054448C"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)</w:t>
      </w:r>
    </w:p>
    <w:p w14:paraId="5B3C8AD7" w14:textId="77777777" w:rsidR="000C6B30" w:rsidRPr="00CF1859" w:rsidRDefault="000C6B30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7EC9D7EB" w14:textId="77777777" w:rsidR="00D83185" w:rsidRDefault="00D83185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br w:type="page"/>
      </w:r>
    </w:p>
    <w:p w14:paraId="3CA731C6" w14:textId="23E40CC0" w:rsidR="001E6DA8" w:rsidRPr="00CF1859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CF18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เงินให้กู้ยืมแก่พนักงานสามารถ</w:t>
      </w:r>
      <w:r w:rsidRPr="00305F2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วิเคราะห์ได้ดังนี้</w:t>
      </w:r>
    </w:p>
    <w:p w14:paraId="752D4055" w14:textId="77777777" w:rsidR="001E6DA8" w:rsidRPr="00D83185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12"/>
          <w:szCs w:val="12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3240F3" w:rsidRPr="00651B65" w14:paraId="5B332FE8" w14:textId="77777777" w:rsidTr="003240F3">
        <w:tc>
          <w:tcPr>
            <w:tcW w:w="6678" w:type="dxa"/>
            <w:vAlign w:val="bottom"/>
          </w:tcPr>
          <w:p w14:paraId="640A010D" w14:textId="77777777" w:rsidR="003240F3" w:rsidRPr="00651B65" w:rsidRDefault="003240F3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73972" w14:textId="0047CFB9" w:rsidR="003240F3" w:rsidRPr="00C03B6D" w:rsidRDefault="00DA28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5046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046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3AF91" w14:textId="25D39118" w:rsidR="003240F3" w:rsidRPr="00C03B6D" w:rsidRDefault="00DA28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240F3"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3240F3"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3240F3" w:rsidRPr="00651B65" w14:paraId="22DBE6CB" w14:textId="77777777" w:rsidTr="003240F3">
        <w:tc>
          <w:tcPr>
            <w:tcW w:w="6678" w:type="dxa"/>
            <w:vAlign w:val="bottom"/>
          </w:tcPr>
          <w:p w14:paraId="55C1B624" w14:textId="77777777" w:rsidR="003240F3" w:rsidRPr="00651B65" w:rsidRDefault="003240F3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3755B46" w14:textId="795DC866" w:rsidR="003240F3" w:rsidRPr="00C03B6D" w:rsidRDefault="003240F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83B37E3" w14:textId="634FC73F" w:rsidR="003240F3" w:rsidRPr="00C03B6D" w:rsidRDefault="003240F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1E6DA8" w:rsidRPr="00651B65" w14:paraId="541687CC" w14:textId="77777777" w:rsidTr="003240F3">
        <w:tc>
          <w:tcPr>
            <w:tcW w:w="6678" w:type="dxa"/>
            <w:vAlign w:val="bottom"/>
          </w:tcPr>
          <w:p w14:paraId="6931BFBA" w14:textId="77777777" w:rsidR="001E6DA8" w:rsidRPr="00651B65" w:rsidRDefault="001E6DA8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953570" w14:textId="77777777" w:rsidR="001E6DA8" w:rsidRPr="00651B65" w:rsidRDefault="001E6DA8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2FCE9F" w14:textId="77777777" w:rsidR="001E6DA8" w:rsidRPr="00651B65" w:rsidRDefault="001E6DA8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E6DA8" w:rsidRPr="00651B65" w14:paraId="791AB1F5" w14:textId="77777777" w:rsidTr="00F06F6F">
        <w:tc>
          <w:tcPr>
            <w:tcW w:w="6678" w:type="dxa"/>
            <w:vAlign w:val="bottom"/>
          </w:tcPr>
          <w:p w14:paraId="7F64755F" w14:textId="77777777" w:rsidR="001E6DA8" w:rsidRPr="00D83185" w:rsidRDefault="001E6DA8" w:rsidP="00D83185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7BCAA" w14:textId="77777777" w:rsidR="001E6DA8" w:rsidRPr="00D83185" w:rsidRDefault="001E6DA8" w:rsidP="00D83185">
            <w:pPr>
              <w:spacing w:before="10" w:after="10"/>
              <w:ind w:left="540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A0DA909" w14:textId="77777777" w:rsidR="001E6DA8" w:rsidRPr="00D83185" w:rsidRDefault="001E6DA8" w:rsidP="00D83185">
            <w:pPr>
              <w:spacing w:before="10" w:after="10"/>
              <w:ind w:left="540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AB2443" w:rsidRPr="00651B65" w14:paraId="40C669C0" w14:textId="77777777" w:rsidTr="00F06F6F">
        <w:tc>
          <w:tcPr>
            <w:tcW w:w="6678" w:type="dxa"/>
          </w:tcPr>
          <w:p w14:paraId="1029EF3B" w14:textId="77777777" w:rsidR="00AB2443" w:rsidRPr="00651B65" w:rsidRDefault="00AB2443" w:rsidP="00AB2443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33CB5B37" w14:textId="74928CC2" w:rsidR="00AB2443" w:rsidRPr="00651B65" w:rsidRDefault="00DA2893" w:rsidP="00AB244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</w:t>
            </w:r>
            <w:r w:rsidR="00551E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711</w:t>
            </w:r>
            <w:r w:rsidR="00551E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</w:tcPr>
          <w:p w14:paraId="1B7709FA" w14:textId="01FF39FD" w:rsidR="00AB2443" w:rsidRPr="00651B65" w:rsidRDefault="00DA2893" w:rsidP="00AB244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54</w:t>
            </w:r>
            <w:r w:rsidR="00AB24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958</w:t>
            </w:r>
            <w:r w:rsidR="00AB24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494</w:t>
            </w:r>
          </w:p>
        </w:tc>
      </w:tr>
      <w:tr w:rsidR="00AB2443" w:rsidRPr="00651B65" w14:paraId="1E1E7E71" w14:textId="77777777" w:rsidTr="00F06F6F">
        <w:tc>
          <w:tcPr>
            <w:tcW w:w="6678" w:type="dxa"/>
          </w:tcPr>
          <w:p w14:paraId="16D3D1DB" w14:textId="77777777" w:rsidR="00AB2443" w:rsidRPr="00651B65" w:rsidRDefault="00AB2443" w:rsidP="00AB2443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266FA3" w14:textId="08D3BC21" w:rsidR="00AB2443" w:rsidRPr="00651B65" w:rsidRDefault="00DA2893" w:rsidP="00AB244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</w:t>
            </w:r>
            <w:r w:rsidR="00551E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719</w:t>
            </w:r>
            <w:r w:rsidR="00551E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959914" w14:textId="145DA4E7" w:rsidR="00AB2443" w:rsidRPr="00651B65" w:rsidRDefault="00DA2893" w:rsidP="00AB244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</w:t>
            </w:r>
            <w:r w:rsidR="00AB24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490</w:t>
            </w:r>
            <w:r w:rsidR="00AB24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171</w:t>
            </w:r>
          </w:p>
        </w:tc>
      </w:tr>
      <w:tr w:rsidR="00AB2443" w:rsidRPr="00651B65" w14:paraId="769CC662" w14:textId="77777777" w:rsidTr="00F06F6F">
        <w:tc>
          <w:tcPr>
            <w:tcW w:w="6678" w:type="dxa"/>
          </w:tcPr>
          <w:p w14:paraId="12E5775E" w14:textId="77777777" w:rsidR="00AB2443" w:rsidRPr="00651B65" w:rsidRDefault="00AB2443" w:rsidP="00AB2443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20FB1D" w14:textId="68DC89E2" w:rsidR="00AB2443" w:rsidRPr="00651B65" w:rsidRDefault="00DA2893" w:rsidP="00AB244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</w:t>
            </w:r>
            <w:r w:rsidR="00551E33" w:rsidRPr="00551E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431</w:t>
            </w:r>
            <w:r w:rsidR="00551E33" w:rsidRPr="00551E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E3038" w14:textId="7FF44271" w:rsidR="00AB2443" w:rsidRPr="00651B65" w:rsidRDefault="00DA2893" w:rsidP="00AB244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</w:t>
            </w:r>
            <w:r w:rsidR="00AB2443" w:rsidRPr="00927B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448</w:t>
            </w:r>
            <w:r w:rsidR="00AB2443" w:rsidRPr="00927B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665</w:t>
            </w:r>
          </w:p>
        </w:tc>
      </w:tr>
    </w:tbl>
    <w:p w14:paraId="7773891F" w14:textId="77777777" w:rsidR="001E6DA8" w:rsidRPr="00CF1859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26605D47" w14:textId="192F8E75" w:rsidR="001E6DA8" w:rsidRPr="009C2EA3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</w:pPr>
      <w:r w:rsidRPr="009C2EA3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val="en-GB"/>
        </w:rPr>
        <w:t>บริษัทไม่ม</w:t>
      </w:r>
      <w:r w:rsidR="00565C5D" w:rsidRPr="009C2EA3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val="en-GB"/>
        </w:rPr>
        <w:t>ียอด</w:t>
      </w:r>
      <w:r w:rsidRPr="009C2EA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ค่าเผื่อผลขาดทุนสำหรับเงินให้กู้ยืมแก่</w:t>
      </w:r>
      <w:r w:rsidRPr="009C2EA3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val="en-GB"/>
        </w:rPr>
        <w:t>พนักงาน</w:t>
      </w:r>
      <w:r w:rsidRPr="009C2EA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สำหรับ</w:t>
      </w:r>
      <w:r w:rsidR="00226CF8" w:rsidRPr="009C2EA3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val="en-GB"/>
        </w:rPr>
        <w:t>งวด</w:t>
      </w:r>
      <w:r w:rsidRPr="009C2EA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DA2893" w:rsidRPr="00DA289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30</w:t>
      </w:r>
      <w:r w:rsidR="00504640" w:rsidRPr="009C2EA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504640" w:rsidRPr="009C2EA3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val="en-GB"/>
        </w:rPr>
        <w:t>มิถุนายน</w:t>
      </w:r>
      <w:r w:rsidRPr="009C2EA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พ.ศ. </w:t>
      </w:r>
      <w:r w:rsidR="00DA2893" w:rsidRPr="00DA289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2565</w:t>
      </w:r>
      <w:r w:rsidRPr="009C2EA3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val="en-GB"/>
        </w:rPr>
        <w:t xml:space="preserve"> และ</w:t>
      </w:r>
      <w:r w:rsidR="009C2EA3" w:rsidRPr="009C2EA3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val="en-GB"/>
        </w:rPr>
        <w:t xml:space="preserve"> </w:t>
      </w:r>
      <w:r w:rsidR="00DA2893" w:rsidRPr="00DA289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31</w:t>
      </w:r>
      <w:r w:rsidR="00226CF8" w:rsidRPr="009C2EA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226CF8" w:rsidRPr="009C2EA3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val="en-GB"/>
        </w:rPr>
        <w:t xml:space="preserve">มีนาคม </w:t>
      </w:r>
      <w:r w:rsidRPr="009C2EA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พ.ศ. </w:t>
      </w:r>
      <w:r w:rsidR="00DA2893" w:rsidRPr="00DA289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2565</w:t>
      </w:r>
    </w:p>
    <w:p w14:paraId="59E73FBD" w14:textId="206D5F17" w:rsidR="00F0509B" w:rsidRPr="00AA6709" w:rsidRDefault="00F0509B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E0958" w:rsidRPr="00AA6709" w14:paraId="67208E20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785126D" w14:textId="58EE3D95" w:rsidR="00DE0958" w:rsidRPr="00AA6709" w:rsidRDefault="00DA2893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E0958" w:rsidRPr="00AA67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0958" w:rsidRPr="00AA67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เงินลงทุนในบริษัทร่วมและการร่วมค้า</w:t>
            </w:r>
          </w:p>
        </w:tc>
      </w:tr>
    </w:tbl>
    <w:p w14:paraId="66F95A1C" w14:textId="77777777" w:rsidR="00CA08A7" w:rsidRPr="00AA6709" w:rsidRDefault="00CA08A7" w:rsidP="00297CB4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0702C103" w14:textId="11A26B2A" w:rsidR="0056323E" w:rsidRPr="00AA6709" w:rsidRDefault="0056323E" w:rsidP="00297CB4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รายละเอียดของเงินลงทุนในบริษัทร่วม</w:t>
      </w:r>
      <w:r w:rsidR="009B1850"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และการร่วมค้า</w:t>
      </w:r>
      <w:r w:rsidR="00007923"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="002C4378"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ณ วันที่ </w:t>
      </w:r>
      <w:r w:rsidR="00DA2893" w:rsidRPr="00DA289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30</w:t>
      </w:r>
      <w:r w:rsidR="00504640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 xml:space="preserve"> </w:t>
      </w:r>
      <w:r w:rsidR="00504640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/>
        </w:rPr>
        <w:t>มิถุนายน</w:t>
      </w:r>
      <w:r w:rsidR="00EC3227"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พ.ศ. </w:t>
      </w:r>
      <w:r w:rsidR="00DA2893" w:rsidRPr="00DA289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2565</w:t>
      </w:r>
      <w:r w:rsidR="002C4378"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และวันที่ </w:t>
      </w:r>
      <w:r w:rsidR="00DA2893" w:rsidRPr="00DA289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31</w:t>
      </w:r>
      <w:r w:rsidR="002C4378"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มีนาคม พ.ศ. </w:t>
      </w:r>
      <w:r w:rsidR="00DA2893" w:rsidRPr="00DA289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2565</w:t>
      </w:r>
      <w:r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</w:t>
      </w:r>
      <w:r w:rsidRPr="00305F2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สรุปได้ดังนี้</w:t>
      </w:r>
    </w:p>
    <w:p w14:paraId="0FB34598" w14:textId="77777777" w:rsidR="000A2C80" w:rsidRPr="00D83185" w:rsidRDefault="000A2C80" w:rsidP="00D83185">
      <w:pPr>
        <w:jc w:val="thaiDistribute"/>
        <w:rPr>
          <w:rFonts w:ascii="Browallia New" w:eastAsia="Arial Unicode MS" w:hAnsi="Browallia New" w:cs="Browallia New"/>
          <w:snapToGrid w:val="0"/>
          <w:sz w:val="12"/>
          <w:szCs w:val="12"/>
          <w:cs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512"/>
        <w:gridCol w:w="1350"/>
        <w:gridCol w:w="1224"/>
        <w:gridCol w:w="792"/>
        <w:gridCol w:w="1008"/>
        <w:gridCol w:w="1008"/>
        <w:gridCol w:w="1008"/>
        <w:gridCol w:w="1008"/>
      </w:tblGrid>
      <w:tr w:rsidR="0088587D" w:rsidRPr="00936609" w14:paraId="61A5B439" w14:textId="77777777" w:rsidTr="00936609">
        <w:tc>
          <w:tcPr>
            <w:tcW w:w="1512" w:type="dxa"/>
            <w:vAlign w:val="bottom"/>
          </w:tcPr>
          <w:p w14:paraId="6B817FDA" w14:textId="77777777" w:rsidR="0088587D" w:rsidRPr="00936609" w:rsidRDefault="0088587D" w:rsidP="007C5464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212D1C5" w14:textId="77777777" w:rsidR="0088587D" w:rsidRPr="00936609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07064AE9" w14:textId="77777777" w:rsidR="0088587D" w:rsidRPr="00936609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14:paraId="1774860B" w14:textId="77777777" w:rsidR="0088587D" w:rsidRPr="00936609" w:rsidRDefault="0088587D" w:rsidP="007C5464">
            <w:pPr>
              <w:pStyle w:val="Heading7"/>
              <w:spacing w:before="10" w:after="10"/>
              <w:ind w:left="-29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70CB7" w14:textId="77777777" w:rsidR="0088587D" w:rsidRPr="00936609" w:rsidRDefault="00C8240D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FB593" w14:textId="77777777" w:rsidR="0088587D" w:rsidRPr="00936609" w:rsidRDefault="00C8240D" w:rsidP="007C5464">
            <w:pPr>
              <w:spacing w:before="10" w:after="10"/>
              <w:ind w:left="-16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D95C97" w:rsidRPr="00936609" w14:paraId="6B249B91" w14:textId="77777777" w:rsidTr="00936609">
        <w:tc>
          <w:tcPr>
            <w:tcW w:w="1512" w:type="dxa"/>
            <w:vAlign w:val="bottom"/>
          </w:tcPr>
          <w:p w14:paraId="2CFFD73C" w14:textId="77777777" w:rsidR="00D95C97" w:rsidRPr="00936609" w:rsidRDefault="00D95C97" w:rsidP="007C5464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DF0DB2E" w14:textId="77777777"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4C15715E" w14:textId="77777777"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DAAEE26" w14:textId="77777777" w:rsidR="00D95C97" w:rsidRPr="00936609" w:rsidRDefault="00D95C97" w:rsidP="007C5464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F2130" w14:textId="69630B32" w:rsidR="00D95C97" w:rsidRPr="00936609" w:rsidRDefault="00DA28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30</w:t>
            </w:r>
            <w:r w:rsidR="00504640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5046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/>
              </w:rPr>
              <w:t>มิถุนายน</w:t>
            </w:r>
          </w:p>
          <w:p w14:paraId="1529122C" w14:textId="5C02C78B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ACC64" w14:textId="0CDBCB14" w:rsidR="00D95C97" w:rsidRPr="00936609" w:rsidRDefault="00DA28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D95C97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</w:t>
            </w:r>
          </w:p>
          <w:p w14:paraId="2A701130" w14:textId="3999918C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38265" w14:textId="158C8547" w:rsidR="00504640" w:rsidRPr="00936609" w:rsidRDefault="00DA2893" w:rsidP="005046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30</w:t>
            </w:r>
            <w:r w:rsidR="00504640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5046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/>
              </w:rPr>
              <w:t>มิถุนายน</w:t>
            </w:r>
          </w:p>
          <w:p w14:paraId="285037C1" w14:textId="40ACAE30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7AE5F" w14:textId="4F8AFF05" w:rsidR="00D95C97" w:rsidRPr="00936609" w:rsidRDefault="00DA28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D95C97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</w:t>
            </w:r>
          </w:p>
          <w:p w14:paraId="12694263" w14:textId="00B5D659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2565</w:t>
            </w:r>
          </w:p>
        </w:tc>
      </w:tr>
      <w:tr w:rsidR="00D95C97" w:rsidRPr="00936609" w14:paraId="26276BF6" w14:textId="77777777" w:rsidTr="00936609">
        <w:tc>
          <w:tcPr>
            <w:tcW w:w="1512" w:type="dxa"/>
            <w:vAlign w:val="bottom"/>
          </w:tcPr>
          <w:p w14:paraId="7670EE14" w14:textId="77777777" w:rsidR="00D95C97" w:rsidRPr="00936609" w:rsidRDefault="00D95C97" w:rsidP="007C5464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56A5E63" w14:textId="77777777"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3CB3F62C" w14:textId="77777777"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5EF7D9A3" w14:textId="77777777" w:rsidR="00D95C97" w:rsidRPr="00936609" w:rsidRDefault="00D95C97" w:rsidP="007C5464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653261" w14:textId="77777777" w:rsidR="00D95C97" w:rsidRPr="00936609" w:rsidRDefault="00D95C97" w:rsidP="007C5464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64AB037" w14:textId="77777777" w:rsidR="00D95C97" w:rsidRPr="00936609" w:rsidRDefault="00D95C97" w:rsidP="007C5464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A572D49" w14:textId="77777777" w:rsidR="00D95C97" w:rsidRPr="00936609" w:rsidRDefault="00D95C97" w:rsidP="007C5464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71145F" w14:textId="77777777" w:rsidR="00D95C97" w:rsidRPr="00936609" w:rsidRDefault="00D95C97" w:rsidP="007C5464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</w:tr>
      <w:tr w:rsidR="00D95C97" w:rsidRPr="00936609" w14:paraId="77D761EF" w14:textId="77777777" w:rsidTr="00936609"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1658220" w14:textId="77777777" w:rsidR="00D95C97" w:rsidRPr="00936609" w:rsidRDefault="00D95C97" w:rsidP="007C5464">
            <w:pPr>
              <w:pStyle w:val="Heading5"/>
              <w:spacing w:before="10" w:after="10"/>
              <w:ind w:left="-72" w:right="3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ชื่อ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E3DE396" w14:textId="77777777" w:rsidR="00D95C97" w:rsidRPr="00936609" w:rsidRDefault="00D95C97" w:rsidP="007C5464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750C2CA" w14:textId="77777777" w:rsidR="00D95C97" w:rsidRPr="00936609" w:rsidRDefault="00D95C97" w:rsidP="007C5464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04D9C4C" w14:textId="77777777" w:rsidR="00D95C97" w:rsidRPr="00936609" w:rsidRDefault="00D95C97" w:rsidP="007C5464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C71CC13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4AEE526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4999A08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3B6D35C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</w:tr>
      <w:tr w:rsidR="00D95C97" w:rsidRPr="00936609" w14:paraId="2DE61F78" w14:textId="77777777" w:rsidTr="00936609">
        <w:tblPrEx>
          <w:tblCellMar>
            <w:left w:w="72" w:type="dxa"/>
            <w:right w:w="72" w:type="dxa"/>
          </w:tblCellMar>
        </w:tblPrEx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CD51526" w14:textId="77777777" w:rsidR="00D95C97" w:rsidRPr="00D83185" w:rsidRDefault="00D95C97" w:rsidP="00D83185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5990814" w14:textId="77777777" w:rsidR="00D95C97" w:rsidRPr="00D83185" w:rsidRDefault="00D95C97" w:rsidP="00D83185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AD7C6B9" w14:textId="77777777" w:rsidR="00D95C97" w:rsidRPr="00D83185" w:rsidRDefault="00D95C97" w:rsidP="00D83185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2EF90C8" w14:textId="77777777" w:rsidR="00D95C97" w:rsidRPr="00D83185" w:rsidRDefault="00D95C97" w:rsidP="00D83185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21FDF" w14:textId="77777777" w:rsidR="00D95C97" w:rsidRPr="00D83185" w:rsidRDefault="00D95C97" w:rsidP="00D83185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D9856" w14:textId="77777777" w:rsidR="00D95C97" w:rsidRPr="00D83185" w:rsidRDefault="00D95C97" w:rsidP="00D83185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9EB6B" w14:textId="77777777" w:rsidR="00D95C97" w:rsidRPr="00D83185" w:rsidRDefault="00D95C97" w:rsidP="00D83185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3928FB" w14:textId="77777777" w:rsidR="00D95C97" w:rsidRPr="00D83185" w:rsidRDefault="00D95C97" w:rsidP="00D83185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D95C97" w:rsidRPr="00936609" w14:paraId="3D5652D3" w14:textId="77777777" w:rsidTr="00936609">
        <w:tc>
          <w:tcPr>
            <w:tcW w:w="1512" w:type="dxa"/>
            <w:vAlign w:val="bottom"/>
          </w:tcPr>
          <w:p w14:paraId="705202DA" w14:textId="77777777" w:rsidR="00D95C97" w:rsidRPr="00936609" w:rsidRDefault="00D95C97" w:rsidP="007C5464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บริษัทร่วม </w:t>
            </w:r>
          </w:p>
        </w:tc>
        <w:tc>
          <w:tcPr>
            <w:tcW w:w="1350" w:type="dxa"/>
            <w:vAlign w:val="bottom"/>
          </w:tcPr>
          <w:p w14:paraId="1544513F" w14:textId="77777777"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78ED8EA9" w14:textId="77777777"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C86F31D" w14:textId="77777777" w:rsidR="00D95C97" w:rsidRPr="00936609" w:rsidRDefault="00D95C97" w:rsidP="007C546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2973FA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5332DD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D2F145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A7ECB9F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95C97" w:rsidRPr="00936609" w14:paraId="2A900855" w14:textId="77777777" w:rsidTr="00936609">
        <w:tc>
          <w:tcPr>
            <w:tcW w:w="1512" w:type="dxa"/>
            <w:vAlign w:val="bottom"/>
          </w:tcPr>
          <w:p w14:paraId="33B44E1B" w14:textId="77777777" w:rsidR="00D95C97" w:rsidRPr="00936609" w:rsidRDefault="00D95C97" w:rsidP="007C5464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Vietnam Stanley Electric </w:t>
            </w:r>
          </w:p>
        </w:tc>
        <w:tc>
          <w:tcPr>
            <w:tcW w:w="1350" w:type="dxa"/>
            <w:vAlign w:val="bottom"/>
          </w:tcPr>
          <w:p w14:paraId="27253967" w14:textId="77777777"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  <w:vAlign w:val="bottom"/>
          </w:tcPr>
          <w:p w14:paraId="5A17E4DB" w14:textId="29E44A3F" w:rsidR="00D95C97" w:rsidRPr="00936609" w:rsidRDefault="00DA2893" w:rsidP="007C5464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8</w:t>
            </w:r>
            <w:r w:rsidR="00D95C97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30</w:t>
            </w:r>
            <w:r w:rsidR="00D95C97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 xml:space="preserve"> </w:t>
            </w:r>
            <w:r w:rsidR="00D95C97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ล้าน</w:t>
            </w:r>
            <w:r w:rsidR="00F50058">
              <w:rPr>
                <w:rFonts w:ascii="Browallia New" w:eastAsia="Arial Unicode MS" w:hAnsi="Browallia New" w:cs="Browallia New" w:hint="cs"/>
                <w:noProof/>
                <w:snapToGrid w:val="0"/>
                <w:sz w:val="20"/>
                <w:szCs w:val="20"/>
                <w:cs/>
                <w:lang w:val="en-GB"/>
              </w:rPr>
              <w:t>ดอลลาร์</w:t>
            </w:r>
          </w:p>
        </w:tc>
        <w:tc>
          <w:tcPr>
            <w:tcW w:w="792" w:type="dxa"/>
            <w:vAlign w:val="bottom"/>
          </w:tcPr>
          <w:p w14:paraId="61B3877D" w14:textId="77777777" w:rsidR="00D95C97" w:rsidRPr="00936609" w:rsidRDefault="00D95C97" w:rsidP="007C546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F61AFC2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1A08E27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77A3E7E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7BC36D3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4E21B3" w:rsidRPr="00936609" w14:paraId="36DE6D41" w14:textId="77777777" w:rsidTr="00170577">
        <w:trPr>
          <w:trHeight w:val="70"/>
        </w:trPr>
        <w:tc>
          <w:tcPr>
            <w:tcW w:w="1512" w:type="dxa"/>
            <w:vAlign w:val="bottom"/>
          </w:tcPr>
          <w:p w14:paraId="729C69E3" w14:textId="77777777" w:rsidR="004E21B3" w:rsidRPr="00936609" w:rsidRDefault="004E21B3" w:rsidP="004E21B3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</w:t>
            </w: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Company Limited</w:t>
            </w:r>
          </w:p>
        </w:tc>
        <w:tc>
          <w:tcPr>
            <w:tcW w:w="1350" w:type="dxa"/>
            <w:vAlign w:val="bottom"/>
          </w:tcPr>
          <w:p w14:paraId="75970E77" w14:textId="77777777" w:rsidR="004E21B3" w:rsidRPr="00936609" w:rsidRDefault="004E21B3" w:rsidP="004E21B3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  <w:vAlign w:val="bottom"/>
          </w:tcPr>
          <w:p w14:paraId="3F12E5BD" w14:textId="77777777" w:rsidR="004E21B3" w:rsidRPr="00936609" w:rsidRDefault="004E21B3" w:rsidP="004E21B3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14:paraId="53045CE6" w14:textId="00D8147F" w:rsidR="004E21B3" w:rsidRPr="00936609" w:rsidRDefault="00DA2893" w:rsidP="004E21B3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CCA34" w14:textId="03580D6D" w:rsidR="004E21B3" w:rsidRPr="00936609" w:rsidRDefault="00DA2893" w:rsidP="004E2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</w:t>
            </w:r>
            <w:r w:rsidR="004E21B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838</w:t>
            </w:r>
            <w:r w:rsidR="004E21B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802</w:t>
            </w:r>
            <w:r w:rsidR="004E21B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817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D962740" w14:textId="6C4D6953" w:rsidR="004E21B3" w:rsidRPr="00936609" w:rsidRDefault="00DA2893" w:rsidP="004E2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DA28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4E21B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885</w:t>
            </w:r>
            <w:r w:rsidR="004E21B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457</w:t>
            </w:r>
            <w:r w:rsidR="004E21B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46C8D7A" w14:textId="6FDB3564" w:rsidR="004E21B3" w:rsidRPr="00936609" w:rsidRDefault="00DA2893" w:rsidP="004E2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DA28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</w:t>
            </w:r>
            <w:r w:rsidR="004E21B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044</w:t>
            </w:r>
            <w:r w:rsidR="004E21B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37C693E" w14:textId="501C7A4A" w:rsidR="004E21B3" w:rsidRPr="00936609" w:rsidRDefault="00DA2893" w:rsidP="004E2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DA28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</w:t>
            </w:r>
            <w:r w:rsidR="004E21B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044</w:t>
            </w:r>
            <w:r w:rsidR="004E21B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189</w:t>
            </w:r>
          </w:p>
        </w:tc>
      </w:tr>
      <w:tr w:rsidR="004E21B3" w:rsidRPr="00936609" w14:paraId="6E39F6F4" w14:textId="77777777" w:rsidTr="00936609">
        <w:trPr>
          <w:trHeight w:val="89"/>
        </w:trPr>
        <w:tc>
          <w:tcPr>
            <w:tcW w:w="1512" w:type="dxa"/>
            <w:vAlign w:val="bottom"/>
          </w:tcPr>
          <w:p w14:paraId="0E122883" w14:textId="77777777" w:rsidR="004E21B3" w:rsidRPr="00D83185" w:rsidRDefault="004E21B3" w:rsidP="00D83185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9A8F185" w14:textId="77777777" w:rsidR="004E21B3" w:rsidRPr="00D83185" w:rsidRDefault="004E21B3" w:rsidP="00D83185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</w:tcPr>
          <w:p w14:paraId="1146638B" w14:textId="77777777" w:rsidR="004E21B3" w:rsidRPr="00D83185" w:rsidRDefault="004E21B3" w:rsidP="00D83185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5465985F" w14:textId="77777777" w:rsidR="004E21B3" w:rsidRPr="00D83185" w:rsidRDefault="004E21B3" w:rsidP="00D83185">
            <w:pPr>
              <w:spacing w:before="10" w:after="10"/>
              <w:ind w:left="540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35C49" w14:textId="77777777" w:rsidR="004E21B3" w:rsidRPr="00D83185" w:rsidRDefault="004E21B3" w:rsidP="00D83185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84C50" w14:textId="5D9FBD8F" w:rsidR="004E21B3" w:rsidRPr="00D83185" w:rsidRDefault="004E21B3" w:rsidP="00D83185">
            <w:pPr>
              <w:spacing w:before="10" w:after="10"/>
              <w:ind w:left="54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A47333" w14:textId="77777777" w:rsidR="004E21B3" w:rsidRPr="00D83185" w:rsidRDefault="004E21B3" w:rsidP="00D83185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7E45912" w14:textId="6AD3E25B" w:rsidR="004E21B3" w:rsidRPr="00D83185" w:rsidRDefault="004E21B3" w:rsidP="00D83185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4E21B3" w:rsidRPr="00936609" w14:paraId="1C835BE2" w14:textId="77777777" w:rsidTr="00936609">
        <w:tc>
          <w:tcPr>
            <w:tcW w:w="1512" w:type="dxa"/>
            <w:vAlign w:val="bottom"/>
          </w:tcPr>
          <w:p w14:paraId="40C3F2AA" w14:textId="77777777" w:rsidR="004E21B3" w:rsidRPr="00936609" w:rsidRDefault="004E21B3" w:rsidP="004E21B3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38413FB2" w14:textId="77777777" w:rsidR="004E21B3" w:rsidRPr="00936609" w:rsidRDefault="004E21B3" w:rsidP="004E21B3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</w:tcPr>
          <w:p w14:paraId="3A3564A2" w14:textId="77777777" w:rsidR="004E21B3" w:rsidRPr="00936609" w:rsidRDefault="004E21B3" w:rsidP="004E21B3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2D6273F1" w14:textId="77777777" w:rsidR="004E21B3" w:rsidRPr="00936609" w:rsidRDefault="004E21B3" w:rsidP="004E21B3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506BD44" w14:textId="77777777" w:rsidR="004E21B3" w:rsidRPr="00936609" w:rsidRDefault="004E21B3" w:rsidP="004E2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97B5F0" w14:textId="041424EB" w:rsidR="004E21B3" w:rsidRPr="00936609" w:rsidRDefault="004E21B3" w:rsidP="004E21B3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2BA907" w14:textId="77777777" w:rsidR="004E21B3" w:rsidRPr="00936609" w:rsidRDefault="004E21B3" w:rsidP="004E2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F006084" w14:textId="54380492" w:rsidR="004E21B3" w:rsidRPr="00936609" w:rsidRDefault="004E21B3" w:rsidP="004E2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4E21B3" w:rsidRPr="00936609" w14:paraId="6900D464" w14:textId="77777777" w:rsidTr="00936609">
        <w:tc>
          <w:tcPr>
            <w:tcW w:w="1512" w:type="dxa"/>
            <w:vAlign w:val="bottom"/>
          </w:tcPr>
          <w:p w14:paraId="76689BDB" w14:textId="77777777" w:rsidR="004E21B3" w:rsidRPr="00936609" w:rsidRDefault="004E21B3" w:rsidP="004E21B3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Lao Stanley </w:t>
            </w:r>
          </w:p>
        </w:tc>
        <w:tc>
          <w:tcPr>
            <w:tcW w:w="1350" w:type="dxa"/>
            <w:vAlign w:val="bottom"/>
          </w:tcPr>
          <w:p w14:paraId="26300796" w14:textId="77777777" w:rsidR="004E21B3" w:rsidRPr="00936609" w:rsidRDefault="004E21B3" w:rsidP="004E21B3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</w:tcPr>
          <w:p w14:paraId="1B9FD60B" w14:textId="1A478C14" w:rsidR="004E21B3" w:rsidRPr="00936609" w:rsidRDefault="00DA2893" w:rsidP="004E21B3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</w:t>
            </w:r>
            <w:r w:rsidR="004E21B3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25</w:t>
            </w:r>
            <w:r w:rsidR="004E21B3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 xml:space="preserve"> ล้าน</w:t>
            </w:r>
            <w:r w:rsidR="00F50058">
              <w:rPr>
                <w:rFonts w:ascii="Browallia New" w:eastAsia="Arial Unicode MS" w:hAnsi="Browallia New" w:cs="Browallia New" w:hint="cs"/>
                <w:noProof/>
                <w:snapToGrid w:val="0"/>
                <w:sz w:val="20"/>
                <w:szCs w:val="20"/>
                <w:cs/>
                <w:lang w:val="en-GB"/>
              </w:rPr>
              <w:t>ดอลลาร์</w:t>
            </w:r>
          </w:p>
        </w:tc>
        <w:tc>
          <w:tcPr>
            <w:tcW w:w="792" w:type="dxa"/>
            <w:vAlign w:val="bottom"/>
          </w:tcPr>
          <w:p w14:paraId="5DE32196" w14:textId="77777777" w:rsidR="004E21B3" w:rsidRPr="00936609" w:rsidRDefault="004E21B3" w:rsidP="004E21B3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8C5D2B" w14:textId="77777777" w:rsidR="004E21B3" w:rsidRPr="00936609" w:rsidRDefault="004E21B3" w:rsidP="004E2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DF271E" w14:textId="04937514" w:rsidR="004E21B3" w:rsidRPr="00936609" w:rsidRDefault="004E21B3" w:rsidP="004E2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7EC8456" w14:textId="77777777" w:rsidR="004E21B3" w:rsidRPr="00936609" w:rsidRDefault="004E21B3" w:rsidP="004E2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279DBA4D" w14:textId="13D8F09D" w:rsidR="004E21B3" w:rsidRPr="00936609" w:rsidRDefault="004E21B3" w:rsidP="004E2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4E21B3" w:rsidRPr="00936609" w14:paraId="488B9F34" w14:textId="77777777" w:rsidTr="00A13F71">
        <w:trPr>
          <w:trHeight w:val="70"/>
        </w:trPr>
        <w:tc>
          <w:tcPr>
            <w:tcW w:w="1512" w:type="dxa"/>
            <w:vAlign w:val="bottom"/>
          </w:tcPr>
          <w:p w14:paraId="5FE0F7E9" w14:textId="77777777" w:rsidR="004E21B3" w:rsidRPr="00936609" w:rsidRDefault="004E21B3" w:rsidP="004E21B3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  Company</w:t>
            </w: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</w:rPr>
              <w:t xml:space="preserve"> </w:t>
            </w: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Limited</w:t>
            </w:r>
          </w:p>
        </w:tc>
        <w:tc>
          <w:tcPr>
            <w:tcW w:w="1350" w:type="dxa"/>
            <w:vAlign w:val="bottom"/>
          </w:tcPr>
          <w:p w14:paraId="5493A1F3" w14:textId="77777777" w:rsidR="004E21B3" w:rsidRPr="00936609" w:rsidRDefault="004E21B3" w:rsidP="004E21B3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</w:tcPr>
          <w:p w14:paraId="3EB8CE3B" w14:textId="77777777" w:rsidR="004E21B3" w:rsidRPr="00936609" w:rsidRDefault="004E21B3" w:rsidP="004E21B3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14:paraId="52CC76F0" w14:textId="2EA38BBF" w:rsidR="004E21B3" w:rsidRPr="00936609" w:rsidRDefault="00DA2893" w:rsidP="004E21B3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8FBB64C" w14:textId="716A3614" w:rsidR="004E21B3" w:rsidRPr="00936609" w:rsidRDefault="00DA2893" w:rsidP="004E2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22</w:t>
            </w:r>
            <w:r w:rsidR="004E21B3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941</w:t>
            </w:r>
            <w:r w:rsidR="004E21B3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402</w:t>
            </w:r>
          </w:p>
        </w:tc>
        <w:tc>
          <w:tcPr>
            <w:tcW w:w="1008" w:type="dxa"/>
            <w:shd w:val="clear" w:color="auto" w:fill="auto"/>
          </w:tcPr>
          <w:p w14:paraId="3B8D44AC" w14:textId="1812BCAB" w:rsidR="004E21B3" w:rsidRPr="00BC357B" w:rsidRDefault="00DA2893" w:rsidP="004E2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28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4E21B3" w:rsidRPr="00B201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446</w:t>
            </w:r>
            <w:r w:rsidR="004E21B3" w:rsidRPr="00B201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1008" w:type="dxa"/>
            <w:shd w:val="clear" w:color="auto" w:fill="FAFAFA"/>
          </w:tcPr>
          <w:p w14:paraId="359043C4" w14:textId="6CBEF9BE" w:rsidR="004E21B3" w:rsidRPr="00BC357B" w:rsidRDefault="00DA2893" w:rsidP="004E2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28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4E21B3" w:rsidRPr="00B201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4E21B3" w:rsidRPr="00B201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</w:tcPr>
          <w:p w14:paraId="7A848267" w14:textId="486CF29C" w:rsidR="004E21B3" w:rsidRPr="00BC357B" w:rsidRDefault="00DA2893" w:rsidP="004E2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28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4E21B3" w:rsidRPr="00B201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4E21B3" w:rsidRPr="00B201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</w:tr>
      <w:tr w:rsidR="004E21B3" w:rsidRPr="00936609" w14:paraId="53505D29" w14:textId="77777777" w:rsidTr="00936609">
        <w:trPr>
          <w:trHeight w:val="228"/>
        </w:trPr>
        <w:tc>
          <w:tcPr>
            <w:tcW w:w="1512" w:type="dxa"/>
            <w:vAlign w:val="bottom"/>
          </w:tcPr>
          <w:p w14:paraId="2F677C69" w14:textId="77777777" w:rsidR="004E21B3" w:rsidRPr="00936609" w:rsidRDefault="004E21B3" w:rsidP="004E21B3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301C9EEA" w14:textId="77777777" w:rsidR="004E21B3" w:rsidRPr="00936609" w:rsidRDefault="004E21B3" w:rsidP="004E21B3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55093785" w14:textId="77777777" w:rsidR="004E21B3" w:rsidRPr="00936609" w:rsidRDefault="004E21B3" w:rsidP="004E21B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DA3D237" w14:textId="77777777" w:rsidR="004E21B3" w:rsidRPr="00936609" w:rsidRDefault="004E21B3" w:rsidP="004E21B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C46D35" w14:textId="0BE34632" w:rsidR="004E21B3" w:rsidRPr="00936609" w:rsidRDefault="00DA2893" w:rsidP="004E2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1</w:t>
            </w:r>
            <w:r w:rsidR="004E21B3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861</w:t>
            </w:r>
            <w:r w:rsidR="004E21B3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744</w:t>
            </w:r>
            <w:r w:rsidR="004E21B3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219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E734E" w14:textId="166B0116" w:rsidR="004E21B3" w:rsidRPr="00936609" w:rsidRDefault="004E21B3" w:rsidP="004E2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separate"/>
            </w:r>
            <w:r w:rsidR="00DA2893" w:rsidRPr="00DA2893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908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903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583</w:t>
            </w: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BA4449" w14:textId="2BDEF2DB" w:rsidR="004E21B3" w:rsidRPr="00936609" w:rsidRDefault="004E21B3" w:rsidP="004E2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separate"/>
            </w:r>
            <w:r w:rsidR="00DA2893" w:rsidRPr="00DA2893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57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176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689</w:t>
            </w: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A9343" w14:textId="5B46D62A" w:rsidR="004E21B3" w:rsidRPr="00936609" w:rsidRDefault="004E21B3" w:rsidP="004E21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separate"/>
            </w:r>
            <w:r w:rsidR="00DA2893" w:rsidRPr="00DA2893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57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176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689</w:t>
            </w: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end"/>
            </w:r>
          </w:p>
        </w:tc>
      </w:tr>
    </w:tbl>
    <w:p w14:paraId="4D12D658" w14:textId="77777777" w:rsidR="00395964" w:rsidRDefault="00395964" w:rsidP="00D947D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66B5CFC0" w14:textId="46A389C0" w:rsidR="008F485E" w:rsidRPr="00E35863" w:rsidRDefault="008F485E" w:rsidP="008F485E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การเปลี่ยนแปลงของเงินลงทุนในบริษัทร่วมและการร่วมค้าสำหรับงวด</w:t>
      </w:r>
      <w:r w:rsidR="0050464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สาม</w:t>
      </w:r>
      <w:r w:rsidR="002116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เดือน</w:t>
      </w:r>
      <w:r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="00DA2893" w:rsidRPr="00DA28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5046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50464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มิถุนายน</w:t>
      </w:r>
      <w:r w:rsidRPr="00CE28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="00DA2893" w:rsidRPr="00DA28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มีดังนี้</w:t>
      </w:r>
    </w:p>
    <w:p w14:paraId="67EFD429" w14:textId="77777777" w:rsidR="008F485E" w:rsidRPr="00D83185" w:rsidRDefault="008F485E" w:rsidP="00D83185">
      <w:pPr>
        <w:jc w:val="thaiDistribute"/>
        <w:rPr>
          <w:rFonts w:ascii="Browallia New" w:eastAsia="Arial Unicode MS" w:hAnsi="Browallia New" w:cs="Browallia New"/>
          <w:snapToGrid w:val="0"/>
          <w:sz w:val="12"/>
          <w:szCs w:val="12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152"/>
        <w:gridCol w:w="1584"/>
        <w:gridCol w:w="1584"/>
      </w:tblGrid>
      <w:tr w:rsidR="001264B0" w:rsidRPr="00CF688B" w14:paraId="0918ACA5" w14:textId="77777777" w:rsidTr="00AF528E">
        <w:tc>
          <w:tcPr>
            <w:tcW w:w="3798" w:type="dxa"/>
            <w:vAlign w:val="bottom"/>
          </w:tcPr>
          <w:p w14:paraId="76AB19CF" w14:textId="77777777" w:rsidR="001264B0" w:rsidRPr="00CF688B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0A1024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619E4F6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716777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ตามวิธีส่วนไ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</w:rPr>
              <w:t>ด้</w:t>
            </w: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เสีย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9B1F9C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1264B0" w:rsidRPr="00CF688B" w14:paraId="783CDB44" w14:textId="77777777" w:rsidTr="00AF528E">
        <w:tc>
          <w:tcPr>
            <w:tcW w:w="3798" w:type="dxa"/>
            <w:vAlign w:val="bottom"/>
          </w:tcPr>
          <w:p w14:paraId="12A3EAEB" w14:textId="77777777" w:rsidR="001264B0" w:rsidRPr="00CF688B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77FCF5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73016B3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AE3A6BE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80BF6F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264B0" w:rsidRPr="00CF688B" w14:paraId="54F679EC" w14:textId="77777777" w:rsidTr="00AF528E">
        <w:tc>
          <w:tcPr>
            <w:tcW w:w="3798" w:type="dxa"/>
            <w:vAlign w:val="bottom"/>
          </w:tcPr>
          <w:p w14:paraId="51B4A6A7" w14:textId="77777777" w:rsidR="001264B0" w:rsidRPr="00D83185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A6A44B0" w14:textId="77777777" w:rsidR="001264B0" w:rsidRPr="00D83185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152" w:type="dxa"/>
            <w:vAlign w:val="center"/>
          </w:tcPr>
          <w:p w14:paraId="79D9DC9D" w14:textId="77777777" w:rsidR="001264B0" w:rsidRPr="00D83185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F17A95" w14:textId="77777777" w:rsidR="001264B0" w:rsidRPr="00D83185" w:rsidRDefault="001264B0" w:rsidP="001264B0">
            <w:pPr>
              <w:spacing w:before="10" w:after="10"/>
              <w:ind w:left="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F8703D" w14:textId="77777777" w:rsidR="001264B0" w:rsidRPr="00D83185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AD700E" w:rsidRPr="00CF688B" w14:paraId="25F45AFA" w14:textId="77777777" w:rsidTr="00AF528E">
        <w:tc>
          <w:tcPr>
            <w:tcW w:w="3798" w:type="dxa"/>
          </w:tcPr>
          <w:p w14:paraId="0EB0418F" w14:textId="77777777" w:rsidR="00AD700E" w:rsidRPr="00CF688B" w:rsidRDefault="00AD700E" w:rsidP="00AD700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CF68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auto"/>
          </w:tcPr>
          <w:p w14:paraId="1ACFB0DE" w14:textId="77777777" w:rsidR="00AD700E" w:rsidRPr="00936609" w:rsidRDefault="00AD700E" w:rsidP="00AD700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152" w:type="dxa"/>
          </w:tcPr>
          <w:p w14:paraId="2CC0E4AE" w14:textId="77777777" w:rsidR="00AD700E" w:rsidRPr="00CF688B" w:rsidRDefault="00AD700E" w:rsidP="00AD700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84" w:type="dxa"/>
            <w:shd w:val="clear" w:color="auto" w:fill="FAFAFA"/>
          </w:tcPr>
          <w:p w14:paraId="7F11AB3E" w14:textId="46696990" w:rsidR="00AD700E" w:rsidRPr="005D6233" w:rsidRDefault="00DA2893" w:rsidP="00AD700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2A16AA" w:rsidRPr="002A16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908</w:t>
            </w:r>
            <w:r w:rsidR="002A16AA" w:rsidRPr="002A16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903</w:t>
            </w:r>
            <w:r w:rsidR="002A16AA" w:rsidRPr="002A16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583</w:t>
            </w:r>
          </w:p>
        </w:tc>
        <w:tc>
          <w:tcPr>
            <w:tcW w:w="1584" w:type="dxa"/>
            <w:shd w:val="clear" w:color="auto" w:fill="FAFAFA"/>
          </w:tcPr>
          <w:p w14:paraId="63E36707" w14:textId="0328C840" w:rsidR="00AD700E" w:rsidRPr="005D6233" w:rsidRDefault="00DA2893" w:rsidP="00AD700E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2A16AA" w:rsidRPr="002A16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  <w:r w:rsidR="002A16AA" w:rsidRPr="002A16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</w:p>
        </w:tc>
      </w:tr>
      <w:tr w:rsidR="001264B0" w:rsidRPr="00CF688B" w14:paraId="4D18AE96" w14:textId="77777777" w:rsidTr="00AF528E">
        <w:tc>
          <w:tcPr>
            <w:tcW w:w="3798" w:type="dxa"/>
          </w:tcPr>
          <w:p w14:paraId="2A52DDB9" w14:textId="77777777" w:rsidR="001264B0" w:rsidRPr="00CF688B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CF68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ส่วนแบ่งผลกำไร</w:t>
            </w:r>
          </w:p>
        </w:tc>
        <w:tc>
          <w:tcPr>
            <w:tcW w:w="1440" w:type="dxa"/>
            <w:shd w:val="clear" w:color="auto" w:fill="auto"/>
          </w:tcPr>
          <w:p w14:paraId="4810BED3" w14:textId="77777777" w:rsidR="001264B0" w:rsidRPr="00FE1E59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152" w:type="dxa"/>
          </w:tcPr>
          <w:p w14:paraId="45757C78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84" w:type="dxa"/>
            <w:shd w:val="clear" w:color="auto" w:fill="FAFAFA"/>
          </w:tcPr>
          <w:p w14:paraId="4734DCF0" w14:textId="1265DEAB" w:rsidR="001264B0" w:rsidRPr="00FE1E59" w:rsidRDefault="00DA2893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76</w:t>
            </w:r>
            <w:r w:rsidR="004E21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743</w:t>
            </w:r>
            <w:r w:rsidR="004E21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973</w:t>
            </w:r>
          </w:p>
        </w:tc>
        <w:tc>
          <w:tcPr>
            <w:tcW w:w="1584" w:type="dxa"/>
            <w:shd w:val="clear" w:color="auto" w:fill="FAFAFA"/>
          </w:tcPr>
          <w:p w14:paraId="520CB8C1" w14:textId="7BEE26D5" w:rsidR="001264B0" w:rsidRPr="00CF688B" w:rsidRDefault="004E21B3" w:rsidP="001264B0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</w:tr>
      <w:tr w:rsidR="001264B0" w:rsidRPr="00CF688B" w14:paraId="6F53575C" w14:textId="77777777" w:rsidTr="00AF528E">
        <w:tc>
          <w:tcPr>
            <w:tcW w:w="3798" w:type="dxa"/>
          </w:tcPr>
          <w:p w14:paraId="46EE8E9A" w14:textId="77777777" w:rsidR="001264B0" w:rsidRPr="00CF688B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8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</w:tcPr>
          <w:p w14:paraId="48E1892E" w14:textId="77777777" w:rsidR="001264B0" w:rsidRPr="00936609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152" w:type="dxa"/>
          </w:tcPr>
          <w:p w14:paraId="0F587E62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84" w:type="dxa"/>
            <w:shd w:val="clear" w:color="auto" w:fill="FAFAFA"/>
          </w:tcPr>
          <w:p w14:paraId="50F532D1" w14:textId="7062FE57" w:rsidR="001264B0" w:rsidRPr="00936609" w:rsidRDefault="004E21B3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333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9AB651F" w14:textId="7A54A246" w:rsidR="001264B0" w:rsidRPr="00CF688B" w:rsidRDefault="004E21B3" w:rsidP="001264B0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1264B0" w:rsidRPr="00CF688B" w14:paraId="56912AA9" w14:textId="77777777" w:rsidTr="00AF528E">
        <w:tc>
          <w:tcPr>
            <w:tcW w:w="3798" w:type="dxa"/>
          </w:tcPr>
          <w:p w14:paraId="6B4B6359" w14:textId="26D9DD59" w:rsidR="001264B0" w:rsidRPr="00CF688B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F6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ผลต่างจากการแปลงค่า</w:t>
            </w:r>
            <w:r w:rsidR="00C80C8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ข้อมูลทาง</w:t>
            </w:r>
            <w:r w:rsidRPr="00CF6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440" w:type="dxa"/>
            <w:shd w:val="clear" w:color="auto" w:fill="auto"/>
          </w:tcPr>
          <w:p w14:paraId="462F4225" w14:textId="77777777" w:rsidR="001264B0" w:rsidRPr="00936609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152" w:type="dxa"/>
          </w:tcPr>
          <w:p w14:paraId="1E09662D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9A192EE" w14:textId="229333DA" w:rsidR="001264B0" w:rsidRPr="00936609" w:rsidRDefault="00DA2893" w:rsidP="00AE6A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71</w:t>
            </w:r>
            <w:r w:rsidR="004E21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429</w:t>
            </w:r>
            <w:r w:rsidR="004E21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68E9258" w14:textId="1BE26306" w:rsidR="001264B0" w:rsidRPr="00CF688B" w:rsidRDefault="004E21B3" w:rsidP="001264B0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1264B0" w:rsidRPr="00CF688B" w14:paraId="625A1691" w14:textId="77777777" w:rsidTr="00AF528E">
        <w:tc>
          <w:tcPr>
            <w:tcW w:w="3798" w:type="dxa"/>
          </w:tcPr>
          <w:p w14:paraId="1A1E766E" w14:textId="77777777" w:rsidR="001264B0" w:rsidRPr="00CF688B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CF68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shd w:val="clear" w:color="auto" w:fill="auto"/>
          </w:tcPr>
          <w:p w14:paraId="1DB2160E" w14:textId="77777777" w:rsidR="001264B0" w:rsidRPr="00936609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152" w:type="dxa"/>
          </w:tcPr>
          <w:p w14:paraId="5404E47C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BE5B3C" w14:textId="15AA6AD7" w:rsidR="001264B0" w:rsidRPr="00936609" w:rsidRDefault="00DA2893" w:rsidP="00AE6A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4E21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861</w:t>
            </w:r>
            <w:r w:rsidR="004E21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744</w:t>
            </w:r>
            <w:r w:rsidR="004E21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BF061B" w14:textId="109C0554" w:rsidR="001264B0" w:rsidRPr="00CF688B" w:rsidRDefault="00DA2893" w:rsidP="001264B0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4E21B3" w:rsidRPr="002A16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  <w:r w:rsidR="004E21B3" w:rsidRPr="002A16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</w:p>
        </w:tc>
      </w:tr>
    </w:tbl>
    <w:p w14:paraId="3520B3EF" w14:textId="77777777" w:rsidR="00CF1859" w:rsidRDefault="00CF1859" w:rsidP="00DE73E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2A3A9F2" w14:textId="77777777" w:rsidR="00F0509B" w:rsidRPr="00823BAF" w:rsidRDefault="00CF1859" w:rsidP="00DE73E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21D7" w:rsidRPr="00C03B6D" w14:paraId="0406F29E" w14:textId="77777777" w:rsidTr="00F0509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BBB85C1" w14:textId="140688D1" w:rsidR="009F21D7" w:rsidRPr="00C03B6D" w:rsidRDefault="005A46DC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F21D7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F21D7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19963F0A" w14:textId="77777777" w:rsidR="00700172" w:rsidRPr="00823BAF" w:rsidRDefault="00700172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8107"/>
        <w:gridCol w:w="1469"/>
      </w:tblGrid>
      <w:tr w:rsidR="00EB3900" w:rsidRPr="00EB3900" w14:paraId="6E2231F0" w14:textId="77777777" w:rsidTr="009F21D7">
        <w:tc>
          <w:tcPr>
            <w:tcW w:w="8107" w:type="dxa"/>
            <w:vAlign w:val="bottom"/>
          </w:tcPr>
          <w:p w14:paraId="33FD197B" w14:textId="099CB4D9" w:rsidR="00EA0788" w:rsidRPr="00EB3900" w:rsidRDefault="00EA64FD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E3BFD" w:rsidRPr="00EB3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="0050464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="002116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305F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046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464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0FC75C07" w14:textId="0583339A" w:rsidR="00EA0788" w:rsidRPr="00EB3900" w:rsidRDefault="00700172" w:rsidP="007C5464">
            <w:pPr>
              <w:spacing w:before="10" w:after="10"/>
              <w:ind w:left="-17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0788" w:rsidRPr="00C03B6D" w14:paraId="37EA9F96" w14:textId="77777777" w:rsidTr="009F21D7">
        <w:tc>
          <w:tcPr>
            <w:tcW w:w="8107" w:type="dxa"/>
            <w:vAlign w:val="bottom"/>
          </w:tcPr>
          <w:p w14:paraId="30E2A346" w14:textId="77777777" w:rsidR="00EA0788" w:rsidRPr="00C03B6D" w:rsidRDefault="00EA0788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019E7B3E" w14:textId="77777777" w:rsidR="00EA0788" w:rsidRPr="00C03B6D" w:rsidRDefault="00EA0788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A0788" w:rsidRPr="00C03B6D" w14:paraId="0F465485" w14:textId="77777777" w:rsidTr="00700172">
        <w:trPr>
          <w:trHeight w:val="60"/>
        </w:trPr>
        <w:tc>
          <w:tcPr>
            <w:tcW w:w="8107" w:type="dxa"/>
            <w:vAlign w:val="bottom"/>
          </w:tcPr>
          <w:p w14:paraId="3EF921D3" w14:textId="77777777" w:rsidR="00EA0788" w:rsidRPr="00C03B6D" w:rsidRDefault="00EA0788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9362E8" w14:textId="77777777" w:rsidR="00EA0788" w:rsidRPr="00C03B6D" w:rsidRDefault="00EA0788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EA64FD" w:rsidRPr="00C03B6D" w14:paraId="72791CD5" w14:textId="77777777" w:rsidTr="009F21D7">
        <w:tc>
          <w:tcPr>
            <w:tcW w:w="8107" w:type="dxa"/>
          </w:tcPr>
          <w:p w14:paraId="18253E12" w14:textId="77777777" w:rsidR="00EA64FD" w:rsidRPr="00C03B6D" w:rsidRDefault="00EA64FD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</w:p>
        </w:tc>
        <w:tc>
          <w:tcPr>
            <w:tcW w:w="1469" w:type="dxa"/>
            <w:shd w:val="clear" w:color="auto" w:fill="FAFAFA"/>
          </w:tcPr>
          <w:p w14:paraId="67CB0484" w14:textId="53AF5084" w:rsidR="00EA64FD" w:rsidRPr="005D6233" w:rsidRDefault="00DA28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6B087A" w:rsidRPr="006B08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076</w:t>
            </w:r>
            <w:r w:rsidR="006B087A" w:rsidRPr="006B08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819</w:t>
            </w:r>
            <w:r w:rsidR="006B087A" w:rsidRPr="006B08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631</w:t>
            </w:r>
          </w:p>
        </w:tc>
      </w:tr>
      <w:tr w:rsidR="00EA64FD" w:rsidRPr="00C03B6D" w14:paraId="5BE7B3A0" w14:textId="77777777" w:rsidTr="009F21D7">
        <w:tc>
          <w:tcPr>
            <w:tcW w:w="8107" w:type="dxa"/>
          </w:tcPr>
          <w:p w14:paraId="2B541243" w14:textId="77777777" w:rsidR="00EA64FD" w:rsidRPr="00C03B6D" w:rsidRDefault="005C7BAD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เพิ่มขึ้นระหว่างงวด</w:t>
            </w:r>
            <w:r w:rsidR="00AA6940"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69" w:type="dxa"/>
            <w:shd w:val="clear" w:color="auto" w:fill="FAFAFA"/>
          </w:tcPr>
          <w:p w14:paraId="534D69FB" w14:textId="05BF43B0" w:rsidR="00EA64FD" w:rsidRPr="00C03B6D" w:rsidRDefault="00DA28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145</w:t>
            </w:r>
            <w:r w:rsidR="00182A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271</w:t>
            </w:r>
            <w:r w:rsidR="00182A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820</w:t>
            </w:r>
          </w:p>
        </w:tc>
      </w:tr>
      <w:tr w:rsidR="00EA64FD" w:rsidRPr="00C03B6D" w14:paraId="0370A798" w14:textId="77777777" w:rsidTr="009F21D7">
        <w:tc>
          <w:tcPr>
            <w:tcW w:w="8107" w:type="dxa"/>
          </w:tcPr>
          <w:p w14:paraId="62E2DB1D" w14:textId="77777777" w:rsidR="00EA64FD" w:rsidRPr="00C03B6D" w:rsidRDefault="00EA64FD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จำหน่าย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/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ตัดจำหน่ายสินทรัพย์ สุทธิ</w:t>
            </w:r>
          </w:p>
        </w:tc>
        <w:tc>
          <w:tcPr>
            <w:tcW w:w="1469" w:type="dxa"/>
            <w:shd w:val="clear" w:color="auto" w:fill="FAFAFA"/>
          </w:tcPr>
          <w:p w14:paraId="33FCC725" w14:textId="018FF051" w:rsidR="00CD272C" w:rsidRPr="00C03B6D" w:rsidRDefault="00182A8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A64FD" w:rsidRPr="00C03B6D" w14:paraId="1DDC957D" w14:textId="77777777" w:rsidTr="009F21D7">
        <w:tc>
          <w:tcPr>
            <w:tcW w:w="8107" w:type="dxa"/>
          </w:tcPr>
          <w:p w14:paraId="13DA1AD5" w14:textId="77777777" w:rsidR="00EA64FD" w:rsidRPr="00C03B6D" w:rsidRDefault="000955E5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 </w:t>
            </w:r>
            <w:r w:rsidR="00EA64FD"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31442217" w14:textId="1F82175A" w:rsidR="00EA64FD" w:rsidRPr="00C03B6D" w:rsidRDefault="00182A8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A64FD" w:rsidRPr="00C03B6D" w14:paraId="410FAD5C" w14:textId="77777777" w:rsidTr="009F21D7">
        <w:tc>
          <w:tcPr>
            <w:tcW w:w="8107" w:type="dxa"/>
          </w:tcPr>
          <w:p w14:paraId="325F9AAD" w14:textId="77777777" w:rsidR="00EA64FD" w:rsidRPr="00C03B6D" w:rsidRDefault="00EA64FD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ราคาตามบัญชีปลายงวด สุทธิ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BDB684" w14:textId="18ACDBC0" w:rsidR="00EA64FD" w:rsidRPr="00C03B6D" w:rsidRDefault="00DA28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182A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897</w:t>
            </w:r>
            <w:r w:rsidR="00182A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934</w:t>
            </w:r>
            <w:r w:rsidR="00182A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096</w:t>
            </w:r>
          </w:p>
        </w:tc>
      </w:tr>
    </w:tbl>
    <w:p w14:paraId="117A803C" w14:textId="77777777" w:rsidR="00EA0788" w:rsidRPr="00823BAF" w:rsidRDefault="00EA0788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23964129" w14:textId="71C75018" w:rsidR="00AC2EE7" w:rsidRPr="00C03B6D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  <w:r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ายการสินทรัพย์ที่เพิ่มขึ้นระหว่างงวดส่วนใหญ่ประกอบด้วยเครื่องจักรระหว่างติดตั้งและงานระหว่างก่อสร้าง</w:t>
      </w:r>
    </w:p>
    <w:p w14:paraId="564E80AF" w14:textId="77777777" w:rsidR="00AC2EE7" w:rsidRPr="00823BAF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1CAB9BA8" w14:textId="0612CD42" w:rsidR="006529AC" w:rsidRPr="00EB3900" w:rsidRDefault="0003782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ณ วันที่ </w:t>
      </w:r>
      <w:r w:rsidR="00DA2893" w:rsidRPr="00DA2893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30</w:t>
      </w:r>
      <w:r w:rsidR="0050464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504640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  <w:lang w:val="en-GB"/>
        </w:rPr>
        <w:t>มิถุนายน</w:t>
      </w:r>
      <w:r w:rsidR="00EC3227" w:rsidRPr="00EB3900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  <w:lang w:val="en-GB"/>
        </w:rPr>
        <w:t xml:space="preserve"> พ.ศ. </w:t>
      </w:r>
      <w:r w:rsidR="00DA2893" w:rsidRPr="00DA2893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lang w:val="en-GB"/>
        </w:rPr>
        <w:t>256</w:t>
      </w:r>
      <w:r w:rsidR="00DA2893" w:rsidRPr="00DA2893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5</w:t>
      </w:r>
      <w:r w:rsidR="00F50350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บริษัทมีภาระผูกพันสำหรั</w:t>
      </w:r>
      <w:r w:rsidR="00916E46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บรายจ่ายลงทุนในอนาคต</w:t>
      </w:r>
      <w:r w:rsidR="00341A3D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ที่ยังไม่</w:t>
      </w:r>
      <w:r w:rsidR="005E5F47" w:rsidRPr="00EB3900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  <w:lang w:val="en-GB"/>
        </w:rPr>
        <w:t>ได้รับรู้ในข้อมูลทางการเงิน</w:t>
      </w:r>
      <w:r w:rsidR="00916E46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จำนวน</w:t>
      </w:r>
      <w:r w:rsidR="0050464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DA2893" w:rsidRPr="00DA2893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76</w:t>
      </w:r>
      <w:r w:rsidR="005B059C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F50350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ล้านบาท</w:t>
      </w:r>
      <w:r w:rsidR="00530FF0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AE5F81" w:rsidRPr="00EB3900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(</w:t>
      </w:r>
      <w:r w:rsidR="00DA2893" w:rsidRPr="00DA28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E14F07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AE5F81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</w:t>
      </w:r>
      <w:r w:rsidR="00530FF0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4A218D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DA2893" w:rsidRPr="00DA28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2565</w:t>
      </w:r>
      <w:r w:rsidR="00530FF0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020946" w:rsidRPr="00EB3900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:</w:t>
      </w:r>
      <w:r w:rsidR="00020946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864276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จำนวน</w:t>
      </w:r>
      <w:r w:rsidR="00504640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DA2893" w:rsidRPr="00DA28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90</w:t>
      </w:r>
      <w:r w:rsidR="000576DB" w:rsidRPr="00EB3900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 </w:t>
      </w:r>
      <w:r w:rsidR="00700172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ล้านบาท)</w:t>
      </w:r>
    </w:p>
    <w:p w14:paraId="7E7F4CF3" w14:textId="77777777" w:rsidR="001D6D1E" w:rsidRPr="007C4E5B" w:rsidRDefault="001D6D1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0172" w:rsidRPr="00936609" w14:paraId="53DA630C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B80D12" w14:textId="7CF309D7" w:rsidR="00700172" w:rsidRPr="00936609" w:rsidRDefault="00DA2893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00172" w:rsidRPr="009366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0172" w:rsidRPr="009366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</w:tr>
    </w:tbl>
    <w:p w14:paraId="7C16B8C5" w14:textId="77777777" w:rsidR="00700172" w:rsidRPr="00936609" w:rsidRDefault="00700172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24"/>
        <w:gridCol w:w="1469"/>
        <w:gridCol w:w="1469"/>
      </w:tblGrid>
      <w:tr w:rsidR="00375BEB" w:rsidRPr="00936609" w14:paraId="73AC95E7" w14:textId="77777777" w:rsidTr="00386DEA">
        <w:tc>
          <w:tcPr>
            <w:tcW w:w="6624" w:type="dxa"/>
          </w:tcPr>
          <w:p w14:paraId="0EBB4F9C" w14:textId="77777777" w:rsidR="00375BEB" w:rsidRPr="00936609" w:rsidRDefault="00375BEB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42E9D8D5" w14:textId="46F7E3D9" w:rsidR="00375BEB" w:rsidRPr="00936609" w:rsidRDefault="00DA28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5046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046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20302FF5" w14:textId="4E77BD09" w:rsidR="00375BEB" w:rsidRPr="00936609" w:rsidRDefault="00DA28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75BEB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375BEB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375BEB" w:rsidRPr="00936609" w14:paraId="5C557F8F" w14:textId="77777777" w:rsidTr="00386DEA">
        <w:tc>
          <w:tcPr>
            <w:tcW w:w="6624" w:type="dxa"/>
          </w:tcPr>
          <w:p w14:paraId="3EFFBF32" w14:textId="77777777" w:rsidR="00375BEB" w:rsidRPr="00936609" w:rsidRDefault="00375BEB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</w:tcPr>
          <w:p w14:paraId="7456B9CD" w14:textId="7EB88E6E" w:rsidR="00375BEB" w:rsidRPr="00936609" w:rsidRDefault="00375BEB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69" w:type="dxa"/>
          </w:tcPr>
          <w:p w14:paraId="3E22E91B" w14:textId="0633CF7D" w:rsidR="00375BEB" w:rsidRPr="00936609" w:rsidRDefault="00375BEB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375BEB" w:rsidRPr="00936609" w14:paraId="4FB6C79C" w14:textId="77777777" w:rsidTr="00386DEA">
        <w:tc>
          <w:tcPr>
            <w:tcW w:w="6624" w:type="dxa"/>
          </w:tcPr>
          <w:p w14:paraId="570B671E" w14:textId="77777777" w:rsidR="00375BEB" w:rsidRPr="00936609" w:rsidRDefault="00375BEB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6B7FBF64" w14:textId="77777777" w:rsidR="00375BEB" w:rsidRPr="00936609" w:rsidRDefault="00375BEB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1EDE42D6" w14:textId="77777777" w:rsidR="00375BEB" w:rsidRPr="00936609" w:rsidRDefault="00375BEB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75BEB" w:rsidRPr="00936609" w14:paraId="64D42CBE" w14:textId="77777777" w:rsidTr="00386DEA">
        <w:tc>
          <w:tcPr>
            <w:tcW w:w="6624" w:type="dxa"/>
          </w:tcPr>
          <w:p w14:paraId="32148A88" w14:textId="77777777" w:rsidR="00375BEB" w:rsidRPr="00936609" w:rsidRDefault="00375BEB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35B98" w14:textId="77777777" w:rsidR="00375BEB" w:rsidRPr="00936609" w:rsidRDefault="00375BEB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56ADCE67" w14:textId="77777777" w:rsidR="00375BEB" w:rsidRPr="00936609" w:rsidRDefault="00375BEB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AB2443" w:rsidRPr="0009544F" w14:paraId="2C6CD000" w14:textId="77777777" w:rsidTr="00386DEA">
        <w:tc>
          <w:tcPr>
            <w:tcW w:w="6624" w:type="dxa"/>
            <w:vAlign w:val="bottom"/>
          </w:tcPr>
          <w:p w14:paraId="3AC5615F" w14:textId="77777777" w:rsidR="00AB2443" w:rsidRPr="00C03B6D" w:rsidRDefault="00AB2443" w:rsidP="00AB2443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ค่าใช้จ่าย</w:t>
            </w:r>
            <w:r w:rsidRPr="00305F2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เกี่ยวกับพนักงานค้างจ่าย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41354604" w14:textId="68ECF391" w:rsidR="00AB2443" w:rsidRPr="00C03B6D" w:rsidRDefault="00DA2893" w:rsidP="00AB244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158</w:t>
            </w:r>
            <w:r w:rsidR="004E2028" w:rsidRPr="004E20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002</w:t>
            </w:r>
            <w:r w:rsidR="004E2028" w:rsidRPr="004E20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670</w:t>
            </w:r>
          </w:p>
        </w:tc>
        <w:tc>
          <w:tcPr>
            <w:tcW w:w="1469" w:type="dxa"/>
            <w:vAlign w:val="bottom"/>
          </w:tcPr>
          <w:p w14:paraId="33CBCC63" w14:textId="277ED7A9" w:rsidR="00AB2443" w:rsidRPr="00651B65" w:rsidRDefault="00DA2893" w:rsidP="00AB244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232</w:t>
            </w:r>
            <w:r w:rsidR="00AB2443" w:rsidRPr="00290B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636</w:t>
            </w:r>
            <w:r w:rsidR="00AB2443" w:rsidRPr="00290B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026</w:t>
            </w:r>
          </w:p>
        </w:tc>
      </w:tr>
      <w:tr w:rsidR="00AB2443" w:rsidRPr="0009544F" w14:paraId="4F15B08A" w14:textId="77777777" w:rsidTr="00386DEA">
        <w:tc>
          <w:tcPr>
            <w:tcW w:w="6624" w:type="dxa"/>
            <w:vAlign w:val="bottom"/>
          </w:tcPr>
          <w:p w14:paraId="65746843" w14:textId="77777777" w:rsidR="00AB2443" w:rsidRPr="00C03B6D" w:rsidRDefault="00AB2443" w:rsidP="00AB2443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3DD0D17E" w14:textId="3418C15F" w:rsidR="00AB2443" w:rsidRPr="00C03B6D" w:rsidRDefault="00DA2893" w:rsidP="00AB244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="004E2028" w:rsidRPr="004E20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098</w:t>
            </w:r>
            <w:r w:rsidR="004E2028" w:rsidRPr="004E20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1469" w:type="dxa"/>
            <w:vAlign w:val="bottom"/>
          </w:tcPr>
          <w:p w14:paraId="0F01B1FB" w14:textId="46DFE564" w:rsidR="00AB2443" w:rsidRPr="00651B65" w:rsidRDefault="00DA2893" w:rsidP="00AB244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</w:t>
            </w:r>
            <w:r w:rsidR="00AB2443" w:rsidRPr="001411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997</w:t>
            </w:r>
            <w:r w:rsidR="00AB2443" w:rsidRPr="001411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532</w:t>
            </w:r>
          </w:p>
        </w:tc>
      </w:tr>
      <w:tr w:rsidR="00AB2443" w:rsidRPr="0009544F" w14:paraId="4B5D05A8" w14:textId="77777777" w:rsidTr="00386DEA">
        <w:tc>
          <w:tcPr>
            <w:tcW w:w="6624" w:type="dxa"/>
            <w:vAlign w:val="bottom"/>
          </w:tcPr>
          <w:p w14:paraId="0E228D7B" w14:textId="77777777" w:rsidR="00AB2443" w:rsidRPr="00C03B6D" w:rsidRDefault="00AB2443" w:rsidP="00AB2443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ส่วนลดการค้าค้างจ่าย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5E9A5803" w14:textId="572E73B8" w:rsidR="00AB2443" w:rsidRPr="00C03B6D" w:rsidRDefault="00DA2893" w:rsidP="00AB244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4E2028" w:rsidRPr="004E20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  <w:r w:rsidR="004E2028" w:rsidRPr="004E20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002</w:t>
            </w:r>
          </w:p>
        </w:tc>
        <w:tc>
          <w:tcPr>
            <w:tcW w:w="1469" w:type="dxa"/>
            <w:vAlign w:val="bottom"/>
          </w:tcPr>
          <w:p w14:paraId="622F4AFF" w14:textId="61711E12" w:rsidR="00AB2443" w:rsidRPr="00651B65" w:rsidRDefault="00DA2893" w:rsidP="00AB244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</w:t>
            </w:r>
            <w:r w:rsidR="00AB2443" w:rsidRPr="001411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298</w:t>
            </w:r>
            <w:r w:rsidR="00AB2443" w:rsidRPr="001411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AB2443" w:rsidRPr="0009544F" w14:paraId="4C08954F" w14:textId="77777777" w:rsidTr="00386DEA">
        <w:tc>
          <w:tcPr>
            <w:tcW w:w="6624" w:type="dxa"/>
            <w:vAlign w:val="bottom"/>
          </w:tcPr>
          <w:p w14:paraId="2CFF97AD" w14:textId="25445970" w:rsidR="00AB2443" w:rsidRPr="00C03B6D" w:rsidRDefault="00AB2443" w:rsidP="00AB2443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</w:rPr>
              <w:t>สำรองค่าประกันสินค้า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646A9E17" w14:textId="1FDA1AE5" w:rsidR="00AB2443" w:rsidRPr="00C03B6D" w:rsidRDefault="00DA2893" w:rsidP="00AB244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</w:t>
            </w:r>
            <w:r w:rsidR="004E2028" w:rsidRPr="004E20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780</w:t>
            </w:r>
            <w:r w:rsidR="004E2028" w:rsidRPr="004E20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469" w:type="dxa"/>
            <w:vAlign w:val="bottom"/>
          </w:tcPr>
          <w:p w14:paraId="693FB4D1" w14:textId="2609BEB4" w:rsidR="00AB2443" w:rsidRPr="00651B65" w:rsidRDefault="00DA2893" w:rsidP="00AB244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AB2443" w:rsidRPr="00CA72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390</w:t>
            </w:r>
            <w:r w:rsidR="00AB2443" w:rsidRPr="00CA72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718</w:t>
            </w:r>
          </w:p>
        </w:tc>
      </w:tr>
      <w:tr w:rsidR="00AB2443" w:rsidRPr="0009544F" w14:paraId="29DCB8C4" w14:textId="77777777" w:rsidTr="00386DEA">
        <w:tc>
          <w:tcPr>
            <w:tcW w:w="6624" w:type="dxa"/>
            <w:vAlign w:val="bottom"/>
          </w:tcPr>
          <w:p w14:paraId="4AAEE2E2" w14:textId="77777777" w:rsidR="00AB2443" w:rsidRPr="00C03B6D" w:rsidRDefault="00AB2443" w:rsidP="00AB2443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2E4AC" w14:textId="31D4493B" w:rsidR="00AB2443" w:rsidRPr="00C03B6D" w:rsidRDefault="00DA2893" w:rsidP="00AB244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</w:t>
            </w:r>
            <w:r w:rsidR="004E2028" w:rsidRPr="004E20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751</w:t>
            </w:r>
            <w:r w:rsidR="004E2028" w:rsidRPr="004E20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4B4B7BE4" w14:textId="6A44205B" w:rsidR="00AB2443" w:rsidRPr="00651B65" w:rsidRDefault="00DA2893" w:rsidP="00AB244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</w:t>
            </w:r>
            <w:r w:rsidR="00AB2443" w:rsidRPr="00CA72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377</w:t>
            </w:r>
            <w:r w:rsidR="00AB2443" w:rsidRPr="00CA72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532</w:t>
            </w:r>
          </w:p>
        </w:tc>
      </w:tr>
      <w:tr w:rsidR="00AB2443" w:rsidRPr="0009544F" w14:paraId="2F65FF65" w14:textId="77777777" w:rsidTr="00386DEA">
        <w:trPr>
          <w:trHeight w:val="169"/>
        </w:trPr>
        <w:tc>
          <w:tcPr>
            <w:tcW w:w="6624" w:type="dxa"/>
            <w:vAlign w:val="center"/>
          </w:tcPr>
          <w:p w14:paraId="13A8F000" w14:textId="77777777" w:rsidR="00AB2443" w:rsidRPr="00C03B6D" w:rsidRDefault="00AB2443" w:rsidP="00AB2443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0BFDB3" w14:textId="765EA050" w:rsidR="00AB2443" w:rsidRPr="00C03B6D" w:rsidRDefault="00DA2893" w:rsidP="00AB244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316</w:t>
            </w:r>
            <w:r w:rsidR="004E2028" w:rsidRPr="004E20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886</w:t>
            </w:r>
            <w:r w:rsidR="004E2028" w:rsidRPr="004E20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0A3BB" w14:textId="585686C0" w:rsidR="00AB2443" w:rsidRPr="00651B65" w:rsidRDefault="00DA2893" w:rsidP="00AB244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410</w:t>
            </w:r>
            <w:r w:rsidR="00AB2443" w:rsidRPr="00290B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699</w:t>
            </w:r>
            <w:r w:rsidR="00AB2443" w:rsidRPr="00290B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808</w:t>
            </w:r>
          </w:p>
        </w:tc>
      </w:tr>
    </w:tbl>
    <w:p w14:paraId="7703A3F3" w14:textId="77777777" w:rsidR="00CF1859" w:rsidRDefault="00CF1859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B58E72" w14:textId="77777777" w:rsidR="00887B1F" w:rsidRDefault="00CF1859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5BEB" w:rsidRPr="009556EF" w14:paraId="1D92F518" w14:textId="77777777" w:rsidTr="00386D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D269E48" w14:textId="0EC291D7" w:rsidR="00375BEB" w:rsidRPr="009556EF" w:rsidRDefault="00DA2893" w:rsidP="00386D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375BEB" w:rsidRPr="009556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5BEB" w:rsidRPr="009556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9D15164" w14:textId="77777777" w:rsidR="00C03B6D" w:rsidRPr="008D2D39" w:rsidRDefault="00C03B6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2C4198" w14:textId="7B8A5A5A" w:rsidR="00375BEB" w:rsidRPr="008D2D39" w:rsidRDefault="00375BEB" w:rsidP="002657B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8D2D3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ค่าใช้จ่ายภาษีเงินได้สำหรับงวด</w:t>
      </w:r>
      <w:r w:rsidR="00504640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สาม</w:t>
      </w:r>
      <w:r w:rsidR="002116AC" w:rsidRPr="008D2D3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เดือน</w:t>
      </w:r>
      <w:r w:rsidRPr="008D2D3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สิ้นสุดวันที่ </w:t>
      </w:r>
      <w:r w:rsidR="00DA2893" w:rsidRPr="00DA28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504640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504640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มิถุนายน</w:t>
      </w:r>
      <w:r w:rsidR="00EC3227" w:rsidRPr="008D2D3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พ.ศ. </w:t>
      </w:r>
      <w:r w:rsidR="00DA2893" w:rsidRPr="00DA28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2565</w:t>
      </w:r>
      <w:r w:rsidRPr="008D2D3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และ พ.ศ. </w:t>
      </w:r>
      <w:r w:rsidR="00DA2893" w:rsidRPr="00DA28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Pr="008D2D3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8D2D3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มีดังนี้</w:t>
      </w:r>
    </w:p>
    <w:p w14:paraId="62DD3D02" w14:textId="77777777" w:rsidR="00375BEB" w:rsidRPr="008D2D39" w:rsidRDefault="00375BEB" w:rsidP="00375BEB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3701"/>
        <w:gridCol w:w="1469"/>
        <w:gridCol w:w="1469"/>
        <w:gridCol w:w="1469"/>
        <w:gridCol w:w="1469"/>
      </w:tblGrid>
      <w:tr w:rsidR="00375BEB" w:rsidRPr="00B413A7" w14:paraId="0C82C58D" w14:textId="77777777" w:rsidTr="00386DEA">
        <w:tc>
          <w:tcPr>
            <w:tcW w:w="3701" w:type="dxa"/>
            <w:vAlign w:val="bottom"/>
          </w:tcPr>
          <w:p w14:paraId="5C7A58EE" w14:textId="77777777" w:rsidR="00375BEB" w:rsidRPr="008D2D39" w:rsidRDefault="00375BEB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B28F2E" w14:textId="77777777" w:rsidR="00B413A7" w:rsidRDefault="005225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B413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</w:t>
            </w:r>
            <w:r w:rsidRPr="00B413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แสดงเงินลงทุน</w:t>
            </w:r>
          </w:p>
          <w:p w14:paraId="492BC70E" w14:textId="77777777" w:rsidR="00375BEB" w:rsidRPr="00B413A7" w:rsidRDefault="005225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803AC8" w14:textId="77777777" w:rsidR="00522593" w:rsidRPr="00B413A7" w:rsidRDefault="005225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55BC433" w14:textId="77777777" w:rsidR="00375BEB" w:rsidRPr="00B413A7" w:rsidRDefault="005225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B413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F2C06" w:rsidRPr="00B413A7" w14:paraId="3D18FAF7" w14:textId="77777777" w:rsidTr="00386DEA">
        <w:tc>
          <w:tcPr>
            <w:tcW w:w="3701" w:type="dxa"/>
            <w:vAlign w:val="bottom"/>
          </w:tcPr>
          <w:p w14:paraId="0FE170B7" w14:textId="77777777" w:rsidR="008F2C06" w:rsidRPr="008D2D39" w:rsidRDefault="008F2C06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56ADE2B0" w14:textId="2D3794A5"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69" w:type="dxa"/>
            <w:vAlign w:val="bottom"/>
          </w:tcPr>
          <w:p w14:paraId="67DE5B58" w14:textId="7D4BAAB3"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9" w:type="dxa"/>
            <w:vAlign w:val="bottom"/>
          </w:tcPr>
          <w:p w14:paraId="58631DE7" w14:textId="74FAA7E7"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69" w:type="dxa"/>
            <w:vAlign w:val="bottom"/>
          </w:tcPr>
          <w:p w14:paraId="6D7F0613" w14:textId="0CD8915A"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8F2C06" w:rsidRPr="00B413A7" w14:paraId="51C75033" w14:textId="77777777" w:rsidTr="00386DEA">
        <w:tc>
          <w:tcPr>
            <w:tcW w:w="3701" w:type="dxa"/>
            <w:vAlign w:val="bottom"/>
          </w:tcPr>
          <w:p w14:paraId="0260BD83" w14:textId="77777777" w:rsidR="008F2C06" w:rsidRPr="008D2D39" w:rsidRDefault="008F2C06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5452EDA8" w14:textId="77777777"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0C74202D" w14:textId="77777777"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5E03162B" w14:textId="77777777"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377655D3" w14:textId="77777777"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F2C06" w:rsidRPr="00B413A7" w14:paraId="696A1265" w14:textId="77777777" w:rsidTr="00386DEA">
        <w:tc>
          <w:tcPr>
            <w:tcW w:w="3701" w:type="dxa"/>
            <w:vAlign w:val="bottom"/>
          </w:tcPr>
          <w:p w14:paraId="665C987B" w14:textId="77777777" w:rsidR="008F2C06" w:rsidRPr="008D2D39" w:rsidRDefault="008F2C06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528C5D" w14:textId="77777777" w:rsidR="008F2C06" w:rsidRPr="00CF1859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3EDF91EB" w14:textId="77777777" w:rsidR="008F2C06" w:rsidRPr="00CF1859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EDBED0" w14:textId="77777777" w:rsidR="008F2C06" w:rsidRPr="00CF1859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38BDEE41" w14:textId="77777777" w:rsidR="008F2C06" w:rsidRPr="00CF1859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</w:tr>
      <w:tr w:rsidR="00CE717D" w:rsidRPr="00B413A7" w14:paraId="4ABA22C4" w14:textId="77777777" w:rsidTr="008C018F">
        <w:tc>
          <w:tcPr>
            <w:tcW w:w="3701" w:type="dxa"/>
            <w:vAlign w:val="bottom"/>
          </w:tcPr>
          <w:p w14:paraId="2550A447" w14:textId="77777777" w:rsidR="00CE717D" w:rsidRPr="008D2D39" w:rsidRDefault="00CE717D" w:rsidP="00CE717D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8D2D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21BB0DBD" w14:textId="5CE794F7" w:rsidR="00CE717D" w:rsidRPr="00B413A7" w:rsidRDefault="00DA2893" w:rsidP="00286E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</w:t>
            </w:r>
            <w:r w:rsidR="00105760" w:rsidRPr="001057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828</w:t>
            </w:r>
            <w:r w:rsidR="00105760" w:rsidRPr="001057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676</w:t>
            </w:r>
          </w:p>
        </w:tc>
        <w:tc>
          <w:tcPr>
            <w:tcW w:w="1469" w:type="dxa"/>
            <w:vAlign w:val="center"/>
          </w:tcPr>
          <w:p w14:paraId="200ACC40" w14:textId="49E399A1" w:rsidR="00CE717D" w:rsidRPr="00936609" w:rsidRDefault="00DA2893" w:rsidP="00CE717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114</w:t>
            </w:r>
            <w:r w:rsidR="00CE7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938</w:t>
            </w:r>
            <w:r w:rsidR="00CE7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594A7CC1" w14:textId="251EB447" w:rsidR="00CE717D" w:rsidRPr="00936609" w:rsidRDefault="00DA2893" w:rsidP="00286E6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98</w:t>
            </w:r>
            <w:r w:rsidR="00105760" w:rsidRPr="001057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828</w:t>
            </w:r>
            <w:r w:rsidR="00105760" w:rsidRPr="001057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676</w:t>
            </w:r>
          </w:p>
        </w:tc>
        <w:tc>
          <w:tcPr>
            <w:tcW w:w="1469" w:type="dxa"/>
            <w:vAlign w:val="center"/>
          </w:tcPr>
          <w:p w14:paraId="19A0D939" w14:textId="6290A1EB" w:rsidR="00CE717D" w:rsidRPr="00936609" w:rsidRDefault="00DA2893" w:rsidP="00CE717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114</w:t>
            </w:r>
            <w:r w:rsidR="00CE7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938</w:t>
            </w:r>
            <w:r w:rsidR="00CE7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</w:p>
        </w:tc>
      </w:tr>
      <w:tr w:rsidR="00CE717D" w:rsidRPr="00B413A7" w14:paraId="13DC37F7" w14:textId="77777777" w:rsidTr="00D01A1F">
        <w:tc>
          <w:tcPr>
            <w:tcW w:w="3701" w:type="dxa"/>
            <w:vAlign w:val="bottom"/>
          </w:tcPr>
          <w:p w14:paraId="61D4A8D8" w14:textId="77777777" w:rsidR="00CE717D" w:rsidRPr="008D2D39" w:rsidRDefault="00CE717D" w:rsidP="00CE717D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8D2D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365E5909" w14:textId="5ADF38E5" w:rsidR="00CE717D" w:rsidRPr="00B413A7" w:rsidRDefault="00C47F4F" w:rsidP="00286E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947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5C8A7DB1" w14:textId="6A6F8D17" w:rsidR="00CE717D" w:rsidRPr="00305F22" w:rsidRDefault="00CE717D" w:rsidP="00CE717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087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DA2893"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4804DDD2" w14:textId="477439B2" w:rsidR="00CE717D" w:rsidRPr="00936609" w:rsidRDefault="00DA2893" w:rsidP="00286E6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</w:t>
            </w:r>
            <w:r w:rsidR="00C47F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033</w:t>
            </w:r>
            <w:r w:rsidR="00C47F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886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7DBE980D" w14:textId="00772178" w:rsidR="00CE717D" w:rsidRPr="00936609" w:rsidRDefault="00DA2893" w:rsidP="00CE717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</w:t>
            </w:r>
            <w:r w:rsidR="00CE7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588</w:t>
            </w:r>
            <w:r w:rsidR="00CE7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192</w:t>
            </w:r>
          </w:p>
        </w:tc>
      </w:tr>
      <w:tr w:rsidR="00CE717D" w:rsidRPr="00B413A7" w14:paraId="5746A39B" w14:textId="77777777" w:rsidTr="00D01A1F">
        <w:tc>
          <w:tcPr>
            <w:tcW w:w="3701" w:type="dxa"/>
          </w:tcPr>
          <w:p w14:paraId="025BC159" w14:textId="77777777" w:rsidR="00CE717D" w:rsidRPr="008D2D39" w:rsidRDefault="00CE717D" w:rsidP="00CE717D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1512CE" w14:textId="3D4EB89C" w:rsidR="00CE717D" w:rsidRPr="00B413A7" w:rsidRDefault="00DA2893" w:rsidP="00C47F4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79</w:t>
            </w:r>
            <w:r w:rsidR="00C47F4F" w:rsidRPr="00C47F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144</w:t>
            </w:r>
            <w:r w:rsidR="00C47F4F" w:rsidRPr="00C47F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729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647F2767" w14:textId="5F192DF1" w:rsidR="00CE717D" w:rsidRPr="00305F22" w:rsidRDefault="00DA2893" w:rsidP="00CE717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95</w:t>
            </w:r>
            <w:r w:rsidR="00CE7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851</w:t>
            </w:r>
            <w:r w:rsidR="00CE7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748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77E98" w14:textId="1E25745F" w:rsidR="00CE717D" w:rsidRPr="00936609" w:rsidRDefault="00DA2893" w:rsidP="00C47F4F">
            <w:pPr>
              <w:tabs>
                <w:tab w:val="left" w:pos="1182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102</w:t>
            </w:r>
            <w:r w:rsidR="00C47F4F" w:rsidRPr="00C47F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862</w:t>
            </w:r>
            <w:r w:rsidR="00C47F4F" w:rsidRPr="00C47F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562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096087CE" w14:textId="0902C80C" w:rsidR="00CE717D" w:rsidRPr="00936609" w:rsidRDefault="00DA2893" w:rsidP="00CE717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122</w:t>
            </w:r>
            <w:r w:rsidR="00CE7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527</w:t>
            </w:r>
            <w:r w:rsidR="00CE7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A28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157</w:t>
            </w:r>
          </w:p>
        </w:tc>
      </w:tr>
    </w:tbl>
    <w:p w14:paraId="336F1F32" w14:textId="61AAEB7A" w:rsidR="00FE54F1" w:rsidRPr="008D2D39" w:rsidRDefault="00FE54F1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108B" w:rsidRPr="00C03B6D" w14:paraId="03304C36" w14:textId="77777777" w:rsidTr="00DC11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0C9801" w14:textId="7169F1BA" w:rsidR="00F2108B" w:rsidRPr="00C03B6D" w:rsidRDefault="00D947D5" w:rsidP="001F67A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F2108B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2108B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6EE87208" w14:textId="77777777" w:rsidR="00F2108B" w:rsidRPr="008D2D39" w:rsidRDefault="00F2108B" w:rsidP="001F67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6B8282" w14:textId="25A227D7" w:rsidR="00F2108B" w:rsidRPr="008D2D39" w:rsidRDefault="00F2108B" w:rsidP="001F67A7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8D2D3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ในระหว่างงวด</w:t>
      </w:r>
      <w:r w:rsidR="00844A46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</w:rPr>
        <w:t>สาม</w:t>
      </w:r>
      <w:r w:rsidR="002116AC" w:rsidRPr="008D2D39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val="en-GB"/>
        </w:rPr>
        <w:t>เดือน</w:t>
      </w:r>
      <w:r w:rsidRPr="008D2D3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สิ้นสุดวันที่ </w:t>
      </w:r>
      <w:r w:rsidR="00DA2893" w:rsidRPr="00DA289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30</w:t>
      </w:r>
      <w:r w:rsidR="00844A46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val="en-GB"/>
        </w:rPr>
        <w:t xml:space="preserve"> มิถุนายน</w:t>
      </w:r>
      <w:r w:rsidR="00EC3227" w:rsidRPr="008D2D3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พ.ศ. </w:t>
      </w:r>
      <w:r w:rsidR="00DA2893" w:rsidRPr="00DA289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2565</w:t>
      </w:r>
      <w:r w:rsidRPr="008D2D3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บริษัทไม่มีภาระผูกพันและหนี้สินที่อาจเกิดขึ้นในภายหน้ารวมทั้งสัญญาต่างๆ</w:t>
      </w:r>
      <w:r w:rsidRPr="008D2D39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FF0385" w:rsidRPr="008D2D39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8D2D39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ที่เปลี่ยนแปลงอย่างเป็นสาระสำคัญจากงวดปีสิ้นสุดวันที่ </w:t>
      </w:r>
      <w:r w:rsidR="00DA2893" w:rsidRPr="00DA2893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31</w:t>
      </w:r>
      <w:r w:rsidRPr="008D2D39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 มีนาคม </w:t>
      </w:r>
      <w:r w:rsidRPr="008D2D39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พ.ศ. </w:t>
      </w:r>
      <w:r w:rsidR="00DA2893" w:rsidRPr="00DA2893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2565</w:t>
      </w:r>
      <w:r w:rsidRPr="008D2D39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 ยกเว้น</w:t>
      </w:r>
      <w:r w:rsidRPr="008D2D3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ภาระผูกพันสำหรับรายจ่ายลงทุนตามที่กล่าว</w:t>
      </w:r>
      <w:r w:rsidR="00FF0385" w:rsidRPr="008D2D3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D2D3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ไว้</w:t>
      </w:r>
      <w:r w:rsidRPr="008D2D39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ในหมายเหตุฯ ข้อ </w:t>
      </w:r>
      <w:r w:rsidR="00DA2893" w:rsidRPr="00DA2893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</w:p>
    <w:p w14:paraId="457AB1D5" w14:textId="04BC0FE4" w:rsidR="00C31C5B" w:rsidRPr="008D2D39" w:rsidRDefault="00C31C5B" w:rsidP="001F67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3900" w:rsidRPr="00EB3900" w14:paraId="50FD5B7D" w14:textId="77777777" w:rsidTr="00E559C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F0514D8" w14:textId="7163D46B" w:rsidR="000A7657" w:rsidRPr="00A453BF" w:rsidRDefault="000A7657" w:rsidP="00E559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53B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Pr="00A453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A453BF">
              <w:rPr>
                <w:rFonts w:ascii="Browallia New" w:eastAsia="Arial Unicode MS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val="th-TH"/>
              </w:rPr>
              <w:t>หนังสือค้ำประกันที่ออกโดยธนาคาร</w:t>
            </w:r>
          </w:p>
        </w:tc>
      </w:tr>
    </w:tbl>
    <w:p w14:paraId="22ABAD05" w14:textId="77777777" w:rsidR="000A7657" w:rsidRPr="008D2D39" w:rsidRDefault="000A7657" w:rsidP="000A765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CA2854" w14:textId="2D0D67F6" w:rsidR="006D6FB8" w:rsidRDefault="000A7657" w:rsidP="000A7657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</w:pPr>
      <w:r w:rsidRPr="008D2D3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ณ วันที่ </w:t>
      </w:r>
      <w:r w:rsidR="00DA2893" w:rsidRPr="00DA28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844A46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844A46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มิถุนายน</w:t>
      </w:r>
      <w:r w:rsidR="00EC3227" w:rsidRPr="008D2D3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พ.ศ. </w:t>
      </w:r>
      <w:r w:rsidR="00DA2893" w:rsidRPr="00DA289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2565</w:t>
      </w:r>
      <w:r w:rsidRPr="008D2D39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="00F67037" w:rsidRPr="00F670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บริษัทมีภาระผูกพันที่เกิดจากการให้ธนาคารออกหนังสือค้ำประกันสำหรับการใช้ไฟฟ้าจำนวน</w:t>
      </w:r>
      <w:r w:rsidR="00B84AA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3771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A2893" w:rsidRPr="00DA2893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F85820" w:rsidRPr="008D2D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D2D3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ล้านบาท </w:t>
      </w:r>
      <w:r w:rsidRPr="008D2D39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th-TH"/>
        </w:rPr>
        <w:t>(</w:t>
      </w:r>
      <w:r w:rsidR="00DA2893" w:rsidRPr="00DA289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8D2D39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8D2D39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 xml:space="preserve">มีนาคม พ.ศ. </w:t>
      </w:r>
      <w:r w:rsidR="00DA2893" w:rsidRPr="00DA289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2565</w:t>
      </w:r>
      <w:r w:rsidRPr="008D2D39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: </w:t>
      </w:r>
      <w:r w:rsidR="00693B20" w:rsidRPr="008D2D39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val="en-GB" w:eastAsia="th-TH"/>
        </w:rPr>
        <w:t xml:space="preserve">จำนวน </w:t>
      </w:r>
      <w:r w:rsidR="00DA2893" w:rsidRPr="00DA289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20</w:t>
      </w:r>
      <w:r w:rsidRPr="008D2D39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8D2D39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val="en-GB" w:eastAsia="th-TH"/>
        </w:rPr>
        <w:t>ล้านบาท</w:t>
      </w:r>
      <w:r w:rsidRPr="008D2D39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)</w:t>
      </w:r>
    </w:p>
    <w:p w14:paraId="3748196B" w14:textId="77777777" w:rsidR="00CC65AE" w:rsidRPr="008D2D39" w:rsidRDefault="00CC65AE" w:rsidP="000A765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C65AE" w:rsidRPr="00360FB5" w14:paraId="67DBD148" w14:textId="77777777" w:rsidTr="004936F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5C168BD" w14:textId="54674137" w:rsidR="00CC65AE" w:rsidRPr="00360FB5" w:rsidRDefault="00CC65AE" w:rsidP="004936F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0F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DA2893" w:rsidRPr="00DA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Pr="00360F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95A14" w:rsidRPr="00395A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76F8A0F4" w14:textId="77777777" w:rsidR="00CC65AE" w:rsidRPr="008D2D39" w:rsidRDefault="00CC65AE" w:rsidP="00CC65A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2A4D2D" w14:textId="6FEF2A51" w:rsidR="00CC65AE" w:rsidRPr="007100F2" w:rsidRDefault="00DA2893" w:rsidP="007100F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18</w:t>
      </w:r>
      <w:r w:rsidR="007100F2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.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</w:t>
      </w:r>
      <w:r w:rsidR="007100F2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)</w:t>
      </w:r>
      <w:r w:rsidR="007100F2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ab/>
      </w:r>
      <w:r w:rsidR="00CC65AE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ตามมติที่ประชุมสามัญประจำปีผู้ถือหุ้นของบริษัท ไทยสแตนเลย์การไฟฟ้า จำกัด (มหาชน) เมื่อวันที่ 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</w:t>
      </w:r>
      <w:r w:rsidR="00CC65AE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CC65AE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กรกฎาคม พ.ศ. 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2565</w:t>
      </w:r>
      <w:r w:rsidR="00CC65AE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CC65AE" w:rsidRPr="00DA289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ผู้ถือหุ้นได้อนุมัติ</w:t>
      </w:r>
      <w:r w:rsidR="00CC65AE" w:rsidRPr="00DA2893">
        <w:rPr>
          <w:rFonts w:ascii="Browallia New" w:eastAsia="Arial Unicode MS" w:hAnsi="Browallia New" w:cs="Browallia New" w:hint="cs"/>
          <w:snapToGrid w:val="0"/>
          <w:color w:val="000000"/>
          <w:spacing w:val="-6"/>
          <w:sz w:val="26"/>
          <w:szCs w:val="26"/>
          <w:cs/>
          <w:lang w:val="en-GB"/>
        </w:rPr>
        <w:t>การ</w:t>
      </w:r>
      <w:r w:rsidR="00CC65AE" w:rsidRPr="00DA289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จ่ายเงินปันผลจากผลการดำเนินงานของบริษัทสำหรับปีสิ้นสุดวันที่ </w:t>
      </w:r>
      <w:r w:rsidRPr="00DA289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31</w:t>
      </w:r>
      <w:r w:rsidR="00CC65AE" w:rsidRPr="00DA289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 มีนาคม พ.ศ. </w:t>
      </w:r>
      <w:r w:rsidRPr="00DA289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2565</w:t>
      </w:r>
      <w:r w:rsidR="00CC65AE" w:rsidRPr="00DA289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CC65AE" w:rsidRPr="00DA289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ในอัตรา </w:t>
      </w:r>
      <w:r w:rsidRPr="00DA289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8</w:t>
      </w:r>
      <w:r w:rsidR="00CC65AE" w:rsidRPr="00DA289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.</w:t>
      </w:r>
      <w:r w:rsidRPr="00DA289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50</w:t>
      </w:r>
      <w:r w:rsidR="00CC65AE" w:rsidRPr="00DA289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 บาท</w:t>
      </w:r>
      <w:r w:rsidR="00CC65AE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ต่อหุ้น สำหรับหุ้นจำนวน 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76</w:t>
      </w:r>
      <w:r w:rsidR="00CC65AE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625</w:t>
      </w:r>
      <w:r w:rsidR="00CC65AE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000</w:t>
      </w:r>
      <w:r w:rsidR="00CC65AE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หุ้น เป็นจำนวนเงินรวมทั้งสิ้นจำนวน 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651</w:t>
      </w:r>
      <w:r w:rsidR="00CC65AE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312</w:t>
      </w:r>
      <w:r w:rsidR="00CC65AE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500</w:t>
      </w:r>
      <w:r w:rsidR="00CC65AE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CC65AE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บาท</w:t>
      </w:r>
      <w:r w:rsidR="00CC65AE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CC65AE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โดยมีหุ้นจำนวน 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200</w:t>
      </w:r>
      <w:r w:rsidR="00CC65AE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CC65AE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หุ้น 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br/>
      </w:r>
      <w:r w:rsidR="00CC65AE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ซึ่งไม่มีสิทธิได้รับเงินปันผลรวมเป็นเงิน 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</w:t>
      </w:r>
      <w:r w:rsidR="00C47F4F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700</w:t>
      </w:r>
      <w:r w:rsidR="001A088B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CC65AE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บาท</w:t>
      </w:r>
      <w:r w:rsidR="001A088B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CC65AE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เนื่องจากการไม่ปฏิบัติตามระเบียบวิธีการปฏิบัติในการรับฝากหลักทรัพย์ของศูนย์รับฝากหลักทรัพย์ บริษัทได้จ่ายเงินปันผลจำนวน 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651</w:t>
      </w:r>
      <w:r w:rsidR="00CC65AE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310</w:t>
      </w:r>
      <w:r w:rsidR="00C47F4F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800</w:t>
      </w:r>
      <w:r w:rsidR="00CC65AE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CC65AE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บาท ให้</w:t>
      </w:r>
      <w:r w:rsidR="00CC65AE" w:rsidRPr="007100F2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/>
        </w:rPr>
        <w:t>กับ</w:t>
      </w:r>
      <w:r w:rsidR="00CC65AE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ผู้ถือหุ้นในวันที่ 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27</w:t>
      </w:r>
      <w:r w:rsidR="00CC65AE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CC65AE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กรกฎาคม พ.ศ. 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2565</w:t>
      </w:r>
    </w:p>
    <w:p w14:paraId="50A24BD6" w14:textId="77777777" w:rsidR="007100F2" w:rsidRDefault="007100F2" w:rsidP="007100F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</w:pPr>
    </w:p>
    <w:p w14:paraId="375A3842" w14:textId="569C8BA9" w:rsidR="007100F2" w:rsidRPr="007100F2" w:rsidRDefault="00DA2893" w:rsidP="007100F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</w:pP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18</w:t>
      </w:r>
      <w:r w:rsidR="007100F2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.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</w:t>
      </w:r>
      <w:r w:rsidR="007100F2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)</w:t>
      </w:r>
      <w:r w:rsidR="007100F2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ab/>
      </w:r>
      <w:r w:rsidR="007100F2" w:rsidRPr="007100F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ตามมติที่ประชุมสามัญประจำปีผู้ถือหุ้นของบริษัท เอ</w:t>
      </w:r>
      <w:r w:rsidR="00DD3108">
        <w:rPr>
          <w:rFonts w:ascii="Browallia New" w:eastAsia="Arial Unicode MS" w:hAnsi="Browallia New" w:cs="Browallia New" w:hint="cs"/>
          <w:snapToGrid w:val="0"/>
          <w:color w:val="000000"/>
          <w:spacing w:val="-4"/>
          <w:sz w:val="26"/>
          <w:szCs w:val="26"/>
          <w:cs/>
        </w:rPr>
        <w:t>เ</w:t>
      </w:r>
      <w:r w:rsidR="007100F2" w:rsidRPr="007100F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ชียน สแตนเลย์ อินเตอร์เนชั่นแนล จำกัด (</w:t>
      </w:r>
      <w:r w:rsidR="007100F2" w:rsidRPr="007100F2">
        <w:rPr>
          <w:rFonts w:ascii="Browallia New" w:eastAsia="Arial Unicode MS" w:hAnsi="Browallia New" w:cs="Browallia New" w:hint="cs"/>
          <w:snapToGrid w:val="0"/>
          <w:color w:val="000000"/>
          <w:spacing w:val="-4"/>
          <w:sz w:val="26"/>
          <w:szCs w:val="26"/>
          <w:cs/>
        </w:rPr>
        <w:t>เงินลงทุนใน</w:t>
      </w:r>
      <w:r w:rsidR="007100F2" w:rsidRPr="007100F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บริษัทที่เกี่ยวข้องกัน)</w:t>
      </w:r>
      <w:r w:rsidR="007100F2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เมื่อวันที่ 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</w:t>
      </w:r>
      <w:r w:rsidR="007100F2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กรกฎาคม พ.ศ. 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2565</w:t>
      </w:r>
      <w:r w:rsidR="007100F2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ผู้ถือหุ้นได้อนุมัติการจ่ายเงินปันผลจากผลการดำเนินงาน สำหรับปีสิ้นสุดวันที่ 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="007100F2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มีนาคม พ.ศ.</w:t>
      </w:r>
      <w:r w:rsid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2565</w:t>
      </w:r>
      <w:r w:rsidR="007100F2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เป็นจำนวนเงิน 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505</w:t>
      </w:r>
      <w:r w:rsidR="007100F2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,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540</w:t>
      </w:r>
      <w:r w:rsidR="007100F2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,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035</w:t>
      </w:r>
      <w:r w:rsidR="00BC679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7100F2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บาท โดยจ่ายให้บริษัทตามส่วนได้เสียคิดเป็นร้อยละ</w:t>
      </w:r>
      <w:r w:rsid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15</w:t>
      </w:r>
      <w:r w:rsid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7100F2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จำนวน 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75</w:t>
      </w:r>
      <w:r w:rsidR="007100F2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831</w:t>
      </w:r>
      <w:r w:rsidR="007100F2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005</w:t>
      </w:r>
      <w:r w:rsidR="00BC679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7100F2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บาท</w:t>
      </w:r>
      <w:r w:rsidR="00EB3A1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EB3A17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</w:rPr>
        <w:t xml:space="preserve">ในวันที่ 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14</w:t>
      </w:r>
      <w:r w:rsidR="00EB3A17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EB3A17" w:rsidRPr="007100F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กรกฎาคม พ.ศ. </w:t>
      </w:r>
      <w:r w:rsidRPr="00DA289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2565</w:t>
      </w:r>
    </w:p>
    <w:p w14:paraId="75D2E9A4" w14:textId="77777777" w:rsidR="007100F2" w:rsidRPr="007100F2" w:rsidRDefault="007100F2" w:rsidP="007100F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</w:pPr>
    </w:p>
    <w:p w14:paraId="1FBF67B7" w14:textId="4DCFE57A" w:rsidR="006D6FB8" w:rsidRPr="008D2D39" w:rsidRDefault="007100F2" w:rsidP="000A765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4F4F" w:rsidRPr="00C03B6D" w14:paraId="36AF15D3" w14:textId="77777777" w:rsidTr="00845B2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5353E98" w14:textId="19698601" w:rsidR="00874F4F" w:rsidRPr="00C03B6D" w:rsidRDefault="00DA2893" w:rsidP="00845B2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874F4F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74F4F" w:rsidRPr="00874F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3A2888AC" w14:textId="77777777" w:rsidR="008D2D39" w:rsidRDefault="008D2D39" w:rsidP="001F67A7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</w:p>
    <w:p w14:paraId="711E27CC" w14:textId="23C5CEC9" w:rsidR="000A7657" w:rsidRPr="000A7657" w:rsidRDefault="00874F4F" w:rsidP="001F67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77CC">
        <w:rPr>
          <w:rFonts w:ascii="Browallia New" w:eastAsia="Arial Unicode MS" w:hAnsi="Browallia New" w:cs="Browallia New"/>
          <w:noProof/>
          <w:sz w:val="26"/>
          <w:szCs w:val="26"/>
          <w:cs/>
        </w:rPr>
        <w:t>ข้</w:t>
      </w:r>
      <w:r w:rsidRPr="000C77CC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</w:rPr>
        <w:t>อมูลทางการเงินที่แสดงเงินลงทุนตามวิธีส่วนได้เสียและข้อมูลทางการเงินเฉพาะกิจการระหว่างกาลนี้ได้รับอนุมัติจากคณะกรรมการ</w:t>
      </w:r>
      <w:r w:rsidRPr="000C77CC">
        <w:rPr>
          <w:rFonts w:ascii="Browallia New" w:eastAsia="Arial Unicode MS" w:hAnsi="Browallia New" w:cs="Browallia New"/>
          <w:noProof/>
          <w:sz w:val="26"/>
          <w:szCs w:val="26"/>
        </w:rPr>
        <w:br/>
      </w:r>
      <w:r w:rsidRPr="000C77CC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ของบริษัทเมื่อวันที่ </w:t>
      </w:r>
      <w:r w:rsidR="00DA2893" w:rsidRPr="00DA2893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5</w:t>
      </w:r>
      <w:r w:rsidR="001504B7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 xml:space="preserve"> </w:t>
      </w:r>
      <w:r w:rsidR="00F67037">
        <w:rPr>
          <w:rFonts w:ascii="Browallia New" w:eastAsia="Arial Unicode MS" w:hAnsi="Browallia New" w:cs="Browallia New" w:hint="cs"/>
          <w:noProof/>
          <w:sz w:val="26"/>
          <w:szCs w:val="26"/>
          <w:cs/>
          <w:lang w:val="en-GB"/>
        </w:rPr>
        <w:t>สิงหาคม</w:t>
      </w:r>
      <w:r w:rsidR="00F85820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 xml:space="preserve"> </w:t>
      </w:r>
      <w:r w:rsidRPr="000C77CC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พ.ศ. </w:t>
      </w:r>
      <w:r w:rsidR="00DA2893" w:rsidRPr="00DA2893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2565</w:t>
      </w:r>
    </w:p>
    <w:sectPr w:rsidR="000A7657" w:rsidRPr="000A7657" w:rsidSect="00737719">
      <w:headerReference w:type="default" r:id="rId11"/>
      <w:footerReference w:type="default" r:id="rId12"/>
      <w:pgSz w:w="11909" w:h="16834" w:code="9"/>
      <w:pgMar w:top="1440" w:right="720" w:bottom="720" w:left="1728" w:header="706" w:footer="576" w:gutter="0"/>
      <w:pgNumType w:start="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8558DB" w14:textId="77777777" w:rsidR="0014681A" w:rsidRDefault="0014681A">
      <w:r>
        <w:separator/>
      </w:r>
    </w:p>
  </w:endnote>
  <w:endnote w:type="continuationSeparator" w:id="0">
    <w:p w14:paraId="716F8363" w14:textId="77777777" w:rsidR="0014681A" w:rsidRDefault="00146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EDE979" w14:textId="77777777" w:rsidR="001A088B" w:rsidRPr="009931D8" w:rsidRDefault="001A088B" w:rsidP="00C358D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072BA4">
      <w:rPr>
        <w:rFonts w:ascii="Browallia New" w:hAnsi="Browallia New" w:cs="Browallia New"/>
        <w:sz w:val="26"/>
        <w:szCs w:val="26"/>
      </w:rPr>
      <w:fldChar w:fldCharType="begin"/>
    </w:r>
    <w:r w:rsidRPr="00072BA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072BA4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23</w:t>
    </w:r>
    <w:r w:rsidRPr="00072BA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9F5133" w14:textId="77777777" w:rsidR="0014681A" w:rsidRDefault="0014681A">
      <w:r>
        <w:separator/>
      </w:r>
    </w:p>
  </w:footnote>
  <w:footnote w:type="continuationSeparator" w:id="0">
    <w:p w14:paraId="0E0C42E0" w14:textId="77777777" w:rsidR="0014681A" w:rsidRDefault="00146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3F307" w14:textId="77777777" w:rsidR="001A088B" w:rsidRPr="005E7D31" w:rsidRDefault="001A088B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ไทยสแตนเลย์การไฟฟ้า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249F3F84" w14:textId="77777777" w:rsidR="001A088B" w:rsidRPr="005E7D31" w:rsidRDefault="001A088B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0C547B0E" w14:textId="76DC05E8" w:rsidR="001A088B" w:rsidRPr="005E7D31" w:rsidRDefault="001A088B" w:rsidP="002657BF">
    <w:pPr>
      <w:pStyle w:val="Header"/>
      <w:pBdr>
        <w:bottom w:val="single" w:sz="8" w:space="1" w:color="auto"/>
      </w:pBdr>
      <w:tabs>
        <w:tab w:val="clear" w:pos="8640"/>
        <w:tab w:val="right" w:pos="9000"/>
      </w:tabs>
      <w:jc w:val="thaiDistribute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สามเดือน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สิ้นสุดวันที่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30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มิถุนายน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C75B1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  <w:szCs w:val="22"/>
        <w:highlight w:val="cyan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3" w15:restartNumberingAfterBreak="0">
    <w:nsid w:val="00000004"/>
    <w:multiLevelType w:val="singleLevel"/>
    <w:tmpl w:val="9A4CC086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rowallia New" w:hAnsi="Browallia New" w:cs="Browallia New" w:hint="cs"/>
        <w:lang w:val="en-GB"/>
      </w:rPr>
    </w:lvl>
  </w:abstractNum>
  <w:abstractNum w:abstractNumId="5" w15:restartNumberingAfterBreak="0">
    <w:nsid w:val="003C2BFE"/>
    <w:multiLevelType w:val="hybridMultilevel"/>
    <w:tmpl w:val="6A70AB0C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3609C2"/>
    <w:multiLevelType w:val="hybridMultilevel"/>
    <w:tmpl w:val="91EA2868"/>
    <w:lvl w:ilvl="0" w:tplc="2F927F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FC3E2D"/>
    <w:multiLevelType w:val="hybridMultilevel"/>
    <w:tmpl w:val="FBE048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AD12597"/>
    <w:multiLevelType w:val="hybridMultilevel"/>
    <w:tmpl w:val="FCE0D1DA"/>
    <w:lvl w:ilvl="0" w:tplc="5F465876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920B73"/>
    <w:multiLevelType w:val="hybridMultilevel"/>
    <w:tmpl w:val="205486E8"/>
    <w:lvl w:ilvl="0" w:tplc="2D12644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Cordia New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2853B70"/>
    <w:multiLevelType w:val="hybridMultilevel"/>
    <w:tmpl w:val="340C1FB6"/>
    <w:lvl w:ilvl="0" w:tplc="F51CEA4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14F356E9"/>
    <w:multiLevelType w:val="hybridMultilevel"/>
    <w:tmpl w:val="871EF65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CF943BC"/>
    <w:multiLevelType w:val="hybridMultilevel"/>
    <w:tmpl w:val="A1F49D24"/>
    <w:lvl w:ilvl="0" w:tplc="91BA1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F64F6"/>
    <w:multiLevelType w:val="hybridMultilevel"/>
    <w:tmpl w:val="C4823750"/>
    <w:lvl w:ilvl="0" w:tplc="A4CCB1A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306D27"/>
    <w:multiLevelType w:val="multilevel"/>
    <w:tmpl w:val="91FA8FC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6A65B4E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590177"/>
    <w:multiLevelType w:val="hybridMultilevel"/>
    <w:tmpl w:val="CE92653C"/>
    <w:lvl w:ilvl="0" w:tplc="430E02A6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2C4455AA"/>
    <w:multiLevelType w:val="hybridMultilevel"/>
    <w:tmpl w:val="6FD6E788"/>
    <w:lvl w:ilvl="0" w:tplc="3BF0BF9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B06063"/>
    <w:multiLevelType w:val="multilevel"/>
    <w:tmpl w:val="055E51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3D2C16"/>
    <w:multiLevelType w:val="hybridMultilevel"/>
    <w:tmpl w:val="0B9A4E32"/>
    <w:lvl w:ilvl="0" w:tplc="3DCC3FAA">
      <w:start w:val="1"/>
      <w:numFmt w:val="thaiLetters"/>
      <w:lvlText w:val="(%1)"/>
      <w:lvlJc w:val="left"/>
      <w:pPr>
        <w:ind w:left="405" w:hanging="360"/>
      </w:pPr>
      <w:rPr>
        <w:rFonts w:ascii="Browallia New" w:eastAsia="Arial Unicode MS" w:hAnsi="Browallia New" w:cs="Browallia New" w:hint="default"/>
        <w:b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446D52A6"/>
    <w:multiLevelType w:val="hybridMultilevel"/>
    <w:tmpl w:val="AD540F7C"/>
    <w:lvl w:ilvl="0" w:tplc="8EB405C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0657C5"/>
    <w:multiLevelType w:val="hybridMultilevel"/>
    <w:tmpl w:val="7E50547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92427A5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9" w15:restartNumberingAfterBreak="0">
    <w:nsid w:val="518103C2"/>
    <w:multiLevelType w:val="hybridMultilevel"/>
    <w:tmpl w:val="AFFE5546"/>
    <w:lvl w:ilvl="0" w:tplc="4DEE2A0E">
      <w:start w:val="1"/>
      <w:numFmt w:val="decimal"/>
      <w:lvlText w:val="%1"/>
      <w:lvlJc w:val="left"/>
      <w:pPr>
        <w:ind w:left="8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9" w:hanging="360"/>
      </w:pPr>
    </w:lvl>
    <w:lvl w:ilvl="2" w:tplc="0809001B" w:tentative="1">
      <w:start w:val="1"/>
      <w:numFmt w:val="lowerRoman"/>
      <w:lvlText w:val="%3."/>
      <w:lvlJc w:val="right"/>
      <w:pPr>
        <w:ind w:left="2329" w:hanging="180"/>
      </w:pPr>
    </w:lvl>
    <w:lvl w:ilvl="3" w:tplc="0809000F" w:tentative="1">
      <w:start w:val="1"/>
      <w:numFmt w:val="decimal"/>
      <w:lvlText w:val="%4."/>
      <w:lvlJc w:val="left"/>
      <w:pPr>
        <w:ind w:left="3049" w:hanging="360"/>
      </w:pPr>
    </w:lvl>
    <w:lvl w:ilvl="4" w:tplc="08090019" w:tentative="1">
      <w:start w:val="1"/>
      <w:numFmt w:val="lowerLetter"/>
      <w:lvlText w:val="%5."/>
      <w:lvlJc w:val="left"/>
      <w:pPr>
        <w:ind w:left="3769" w:hanging="360"/>
      </w:pPr>
    </w:lvl>
    <w:lvl w:ilvl="5" w:tplc="0809001B" w:tentative="1">
      <w:start w:val="1"/>
      <w:numFmt w:val="lowerRoman"/>
      <w:lvlText w:val="%6."/>
      <w:lvlJc w:val="right"/>
      <w:pPr>
        <w:ind w:left="4489" w:hanging="180"/>
      </w:pPr>
    </w:lvl>
    <w:lvl w:ilvl="6" w:tplc="0809000F" w:tentative="1">
      <w:start w:val="1"/>
      <w:numFmt w:val="decimal"/>
      <w:lvlText w:val="%7."/>
      <w:lvlJc w:val="left"/>
      <w:pPr>
        <w:ind w:left="5209" w:hanging="360"/>
      </w:pPr>
    </w:lvl>
    <w:lvl w:ilvl="7" w:tplc="08090019" w:tentative="1">
      <w:start w:val="1"/>
      <w:numFmt w:val="lowerLetter"/>
      <w:lvlText w:val="%8."/>
      <w:lvlJc w:val="left"/>
      <w:pPr>
        <w:ind w:left="5929" w:hanging="360"/>
      </w:pPr>
    </w:lvl>
    <w:lvl w:ilvl="8" w:tplc="080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30" w15:restartNumberingAfterBreak="0">
    <w:nsid w:val="52246315"/>
    <w:multiLevelType w:val="hybridMultilevel"/>
    <w:tmpl w:val="23A86C22"/>
    <w:lvl w:ilvl="0" w:tplc="5ECAD486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4631244"/>
    <w:multiLevelType w:val="hybridMultilevel"/>
    <w:tmpl w:val="607A89D2"/>
    <w:lvl w:ilvl="0" w:tplc="76CE34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092C3A"/>
    <w:multiLevelType w:val="hybridMultilevel"/>
    <w:tmpl w:val="DCFC4966"/>
    <w:lvl w:ilvl="0" w:tplc="430E02A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F1C00B7"/>
    <w:multiLevelType w:val="hybridMultilevel"/>
    <w:tmpl w:val="81B0C31C"/>
    <w:lvl w:ilvl="0" w:tplc="05FE61CE">
      <w:start w:val="27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5D66FE"/>
    <w:multiLevelType w:val="hybridMultilevel"/>
    <w:tmpl w:val="27B6CC4C"/>
    <w:lvl w:ilvl="0" w:tplc="1F94CFB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35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7229A8"/>
    <w:multiLevelType w:val="hybridMultilevel"/>
    <w:tmpl w:val="AD88DDBC"/>
    <w:lvl w:ilvl="0" w:tplc="0000000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9A91612"/>
    <w:multiLevelType w:val="hybridMultilevel"/>
    <w:tmpl w:val="0DD045F4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B92B30"/>
    <w:multiLevelType w:val="hybridMultilevel"/>
    <w:tmpl w:val="4E9E541C"/>
    <w:lvl w:ilvl="0" w:tplc="5A980EBA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32"/>
  </w:num>
  <w:num w:numId="2">
    <w:abstractNumId w:val="19"/>
  </w:num>
  <w:num w:numId="3">
    <w:abstractNumId w:val="17"/>
  </w:num>
  <w:num w:numId="4">
    <w:abstractNumId w:val="21"/>
  </w:num>
  <w:num w:numId="5">
    <w:abstractNumId w:val="10"/>
  </w:num>
  <w:num w:numId="6">
    <w:abstractNumId w:val="26"/>
  </w:num>
  <w:num w:numId="7">
    <w:abstractNumId w:val="5"/>
  </w:num>
  <w:num w:numId="8">
    <w:abstractNumId w:val="37"/>
  </w:num>
  <w:num w:numId="9">
    <w:abstractNumId w:val="13"/>
  </w:num>
  <w:num w:numId="10">
    <w:abstractNumId w:val="9"/>
  </w:num>
  <w:num w:numId="11">
    <w:abstractNumId w:val="7"/>
  </w:num>
  <w:num w:numId="12">
    <w:abstractNumId w:val="27"/>
  </w:num>
  <w:num w:numId="13">
    <w:abstractNumId w:val="18"/>
  </w:num>
  <w:num w:numId="14">
    <w:abstractNumId w:val="30"/>
  </w:num>
  <w:num w:numId="15">
    <w:abstractNumId w:val="15"/>
  </w:num>
  <w:num w:numId="16">
    <w:abstractNumId w:val="8"/>
  </w:num>
  <w:num w:numId="17">
    <w:abstractNumId w:val="38"/>
  </w:num>
  <w:num w:numId="18">
    <w:abstractNumId w:val="28"/>
  </w:num>
  <w:num w:numId="19">
    <w:abstractNumId w:val="11"/>
  </w:num>
  <w:num w:numId="20">
    <w:abstractNumId w:val="34"/>
  </w:num>
  <w:num w:numId="21">
    <w:abstractNumId w:val="20"/>
  </w:num>
  <w:num w:numId="22">
    <w:abstractNumId w:val="14"/>
  </w:num>
  <w:num w:numId="23">
    <w:abstractNumId w:val="6"/>
  </w:num>
  <w:num w:numId="24">
    <w:abstractNumId w:val="25"/>
  </w:num>
  <w:num w:numId="25">
    <w:abstractNumId w:val="0"/>
  </w:num>
  <w:num w:numId="26">
    <w:abstractNumId w:val="1"/>
  </w:num>
  <w:num w:numId="27">
    <w:abstractNumId w:val="2"/>
  </w:num>
  <w:num w:numId="28">
    <w:abstractNumId w:val="3"/>
  </w:num>
  <w:num w:numId="29">
    <w:abstractNumId w:val="4"/>
  </w:num>
  <w:num w:numId="30">
    <w:abstractNumId w:val="24"/>
  </w:num>
  <w:num w:numId="31">
    <w:abstractNumId w:val="36"/>
  </w:num>
  <w:num w:numId="32">
    <w:abstractNumId w:val="12"/>
  </w:num>
  <w:num w:numId="33">
    <w:abstractNumId w:val="33"/>
  </w:num>
  <w:num w:numId="34">
    <w:abstractNumId w:val="23"/>
  </w:num>
  <w:num w:numId="35">
    <w:abstractNumId w:val="16"/>
  </w:num>
  <w:num w:numId="36">
    <w:abstractNumId w:val="22"/>
  </w:num>
  <w:num w:numId="37">
    <w:abstractNumId w:val="35"/>
  </w:num>
  <w:num w:numId="38">
    <w:abstractNumId w:val="31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2D87"/>
    <w:rsid w:val="00000375"/>
    <w:rsid w:val="00000417"/>
    <w:rsid w:val="00001800"/>
    <w:rsid w:val="00001997"/>
    <w:rsid w:val="00002815"/>
    <w:rsid w:val="0000392C"/>
    <w:rsid w:val="00003B21"/>
    <w:rsid w:val="00003D90"/>
    <w:rsid w:val="00004008"/>
    <w:rsid w:val="000055DF"/>
    <w:rsid w:val="000058B5"/>
    <w:rsid w:val="00005E4E"/>
    <w:rsid w:val="00006166"/>
    <w:rsid w:val="00006608"/>
    <w:rsid w:val="00006B7C"/>
    <w:rsid w:val="00007075"/>
    <w:rsid w:val="00007222"/>
    <w:rsid w:val="000072C7"/>
    <w:rsid w:val="0000747D"/>
    <w:rsid w:val="00007923"/>
    <w:rsid w:val="00007B32"/>
    <w:rsid w:val="00010361"/>
    <w:rsid w:val="000104DF"/>
    <w:rsid w:val="000112F7"/>
    <w:rsid w:val="00011815"/>
    <w:rsid w:val="00011842"/>
    <w:rsid w:val="00012581"/>
    <w:rsid w:val="000125D3"/>
    <w:rsid w:val="00012EDB"/>
    <w:rsid w:val="0001339F"/>
    <w:rsid w:val="00013926"/>
    <w:rsid w:val="00013A11"/>
    <w:rsid w:val="0001464C"/>
    <w:rsid w:val="00014F91"/>
    <w:rsid w:val="000152D9"/>
    <w:rsid w:val="00015621"/>
    <w:rsid w:val="00015E34"/>
    <w:rsid w:val="00015E5F"/>
    <w:rsid w:val="00016A3B"/>
    <w:rsid w:val="00017F25"/>
    <w:rsid w:val="00020946"/>
    <w:rsid w:val="000211EC"/>
    <w:rsid w:val="0002122A"/>
    <w:rsid w:val="0002143C"/>
    <w:rsid w:val="0002193D"/>
    <w:rsid w:val="00022542"/>
    <w:rsid w:val="00022EF0"/>
    <w:rsid w:val="0002322A"/>
    <w:rsid w:val="00023335"/>
    <w:rsid w:val="0002386C"/>
    <w:rsid w:val="00023D77"/>
    <w:rsid w:val="00023D8B"/>
    <w:rsid w:val="00024766"/>
    <w:rsid w:val="000247A3"/>
    <w:rsid w:val="000257AB"/>
    <w:rsid w:val="0002595E"/>
    <w:rsid w:val="00025A92"/>
    <w:rsid w:val="00026BE8"/>
    <w:rsid w:val="00026F36"/>
    <w:rsid w:val="00030DD5"/>
    <w:rsid w:val="0003101F"/>
    <w:rsid w:val="000311C2"/>
    <w:rsid w:val="000321A4"/>
    <w:rsid w:val="0003264D"/>
    <w:rsid w:val="00032935"/>
    <w:rsid w:val="00032B25"/>
    <w:rsid w:val="00033882"/>
    <w:rsid w:val="0003399C"/>
    <w:rsid w:val="00033C01"/>
    <w:rsid w:val="000341FB"/>
    <w:rsid w:val="00034229"/>
    <w:rsid w:val="0003485B"/>
    <w:rsid w:val="00034E72"/>
    <w:rsid w:val="0003513E"/>
    <w:rsid w:val="00035682"/>
    <w:rsid w:val="00035CA5"/>
    <w:rsid w:val="0003782E"/>
    <w:rsid w:val="00037DBB"/>
    <w:rsid w:val="000404DA"/>
    <w:rsid w:val="00040E97"/>
    <w:rsid w:val="00040F71"/>
    <w:rsid w:val="00041D50"/>
    <w:rsid w:val="00043536"/>
    <w:rsid w:val="000435C1"/>
    <w:rsid w:val="00044065"/>
    <w:rsid w:val="00044574"/>
    <w:rsid w:val="000446ED"/>
    <w:rsid w:val="00044EF7"/>
    <w:rsid w:val="00045070"/>
    <w:rsid w:val="00045089"/>
    <w:rsid w:val="000453B2"/>
    <w:rsid w:val="000455AD"/>
    <w:rsid w:val="0004585C"/>
    <w:rsid w:val="000459CB"/>
    <w:rsid w:val="00045B70"/>
    <w:rsid w:val="00045DBC"/>
    <w:rsid w:val="00045F07"/>
    <w:rsid w:val="0004612A"/>
    <w:rsid w:val="00046515"/>
    <w:rsid w:val="0004699C"/>
    <w:rsid w:val="00046C6C"/>
    <w:rsid w:val="00046E9E"/>
    <w:rsid w:val="000472B2"/>
    <w:rsid w:val="00047358"/>
    <w:rsid w:val="00047912"/>
    <w:rsid w:val="000502C9"/>
    <w:rsid w:val="000527B3"/>
    <w:rsid w:val="00052D42"/>
    <w:rsid w:val="00053ABE"/>
    <w:rsid w:val="00053AD1"/>
    <w:rsid w:val="00054004"/>
    <w:rsid w:val="0005426B"/>
    <w:rsid w:val="00055128"/>
    <w:rsid w:val="00055E49"/>
    <w:rsid w:val="000562C4"/>
    <w:rsid w:val="00056BD0"/>
    <w:rsid w:val="00056D22"/>
    <w:rsid w:val="00056E79"/>
    <w:rsid w:val="00057447"/>
    <w:rsid w:val="000576DB"/>
    <w:rsid w:val="00060032"/>
    <w:rsid w:val="000620CB"/>
    <w:rsid w:val="000623B9"/>
    <w:rsid w:val="00063599"/>
    <w:rsid w:val="0006533E"/>
    <w:rsid w:val="00066462"/>
    <w:rsid w:val="00066860"/>
    <w:rsid w:val="00067C20"/>
    <w:rsid w:val="00070C99"/>
    <w:rsid w:val="0007145B"/>
    <w:rsid w:val="00071CE3"/>
    <w:rsid w:val="00071DCF"/>
    <w:rsid w:val="00072270"/>
    <w:rsid w:val="00072ACA"/>
    <w:rsid w:val="00072BA4"/>
    <w:rsid w:val="000738B3"/>
    <w:rsid w:val="00073D18"/>
    <w:rsid w:val="00073E70"/>
    <w:rsid w:val="000741A4"/>
    <w:rsid w:val="000742E7"/>
    <w:rsid w:val="00074689"/>
    <w:rsid w:val="000749B9"/>
    <w:rsid w:val="00075569"/>
    <w:rsid w:val="000755C2"/>
    <w:rsid w:val="00075A45"/>
    <w:rsid w:val="00075A6F"/>
    <w:rsid w:val="0007656C"/>
    <w:rsid w:val="00076958"/>
    <w:rsid w:val="00076ACB"/>
    <w:rsid w:val="00076C37"/>
    <w:rsid w:val="00076E10"/>
    <w:rsid w:val="0007710D"/>
    <w:rsid w:val="0007742E"/>
    <w:rsid w:val="000801EE"/>
    <w:rsid w:val="00080A04"/>
    <w:rsid w:val="00081DD2"/>
    <w:rsid w:val="00082313"/>
    <w:rsid w:val="00082460"/>
    <w:rsid w:val="000828AC"/>
    <w:rsid w:val="000828E8"/>
    <w:rsid w:val="00082A1D"/>
    <w:rsid w:val="000837D9"/>
    <w:rsid w:val="00083898"/>
    <w:rsid w:val="00083CBC"/>
    <w:rsid w:val="00084393"/>
    <w:rsid w:val="000848FB"/>
    <w:rsid w:val="00085007"/>
    <w:rsid w:val="00085361"/>
    <w:rsid w:val="00085C99"/>
    <w:rsid w:val="00087113"/>
    <w:rsid w:val="00087115"/>
    <w:rsid w:val="0008716F"/>
    <w:rsid w:val="00087897"/>
    <w:rsid w:val="00087C05"/>
    <w:rsid w:val="00090234"/>
    <w:rsid w:val="00090D10"/>
    <w:rsid w:val="00091EAB"/>
    <w:rsid w:val="00092469"/>
    <w:rsid w:val="00092565"/>
    <w:rsid w:val="00092693"/>
    <w:rsid w:val="00092DD3"/>
    <w:rsid w:val="00092F26"/>
    <w:rsid w:val="000939E4"/>
    <w:rsid w:val="00093FA2"/>
    <w:rsid w:val="000940B6"/>
    <w:rsid w:val="00094205"/>
    <w:rsid w:val="000948BD"/>
    <w:rsid w:val="000949B5"/>
    <w:rsid w:val="000955E5"/>
    <w:rsid w:val="00095FC6"/>
    <w:rsid w:val="000962EC"/>
    <w:rsid w:val="00096319"/>
    <w:rsid w:val="0009641E"/>
    <w:rsid w:val="00096B3A"/>
    <w:rsid w:val="00097A22"/>
    <w:rsid w:val="00097FDA"/>
    <w:rsid w:val="000A0916"/>
    <w:rsid w:val="000A0CC7"/>
    <w:rsid w:val="000A11C3"/>
    <w:rsid w:val="000A2294"/>
    <w:rsid w:val="000A2C80"/>
    <w:rsid w:val="000A2D13"/>
    <w:rsid w:val="000A3074"/>
    <w:rsid w:val="000A3E27"/>
    <w:rsid w:val="000A4849"/>
    <w:rsid w:val="000A4EE8"/>
    <w:rsid w:val="000A5834"/>
    <w:rsid w:val="000A5E3B"/>
    <w:rsid w:val="000A73CA"/>
    <w:rsid w:val="000A7657"/>
    <w:rsid w:val="000A7945"/>
    <w:rsid w:val="000B099E"/>
    <w:rsid w:val="000B1A4A"/>
    <w:rsid w:val="000B1A7E"/>
    <w:rsid w:val="000B1B52"/>
    <w:rsid w:val="000B2419"/>
    <w:rsid w:val="000B296B"/>
    <w:rsid w:val="000B2A1B"/>
    <w:rsid w:val="000B2E40"/>
    <w:rsid w:val="000B39EB"/>
    <w:rsid w:val="000B39F9"/>
    <w:rsid w:val="000B48D5"/>
    <w:rsid w:val="000B507C"/>
    <w:rsid w:val="000B5B24"/>
    <w:rsid w:val="000B5CD7"/>
    <w:rsid w:val="000B65F3"/>
    <w:rsid w:val="000B6959"/>
    <w:rsid w:val="000B6A5C"/>
    <w:rsid w:val="000B6CA2"/>
    <w:rsid w:val="000B6D6D"/>
    <w:rsid w:val="000B7376"/>
    <w:rsid w:val="000B7CC0"/>
    <w:rsid w:val="000C0540"/>
    <w:rsid w:val="000C0A26"/>
    <w:rsid w:val="000C20BA"/>
    <w:rsid w:val="000C33D3"/>
    <w:rsid w:val="000C3BAA"/>
    <w:rsid w:val="000C3C95"/>
    <w:rsid w:val="000C45E8"/>
    <w:rsid w:val="000C483E"/>
    <w:rsid w:val="000C4A11"/>
    <w:rsid w:val="000C4ABE"/>
    <w:rsid w:val="000C50FD"/>
    <w:rsid w:val="000C5486"/>
    <w:rsid w:val="000C5D3F"/>
    <w:rsid w:val="000C5E86"/>
    <w:rsid w:val="000C6663"/>
    <w:rsid w:val="000C6B30"/>
    <w:rsid w:val="000C728D"/>
    <w:rsid w:val="000C77CC"/>
    <w:rsid w:val="000C7A18"/>
    <w:rsid w:val="000C7FF0"/>
    <w:rsid w:val="000D0047"/>
    <w:rsid w:val="000D06C1"/>
    <w:rsid w:val="000D1084"/>
    <w:rsid w:val="000D1E79"/>
    <w:rsid w:val="000D2246"/>
    <w:rsid w:val="000D27FD"/>
    <w:rsid w:val="000D36A1"/>
    <w:rsid w:val="000D378C"/>
    <w:rsid w:val="000D3ADD"/>
    <w:rsid w:val="000D421E"/>
    <w:rsid w:val="000D443C"/>
    <w:rsid w:val="000D4C34"/>
    <w:rsid w:val="000D54D6"/>
    <w:rsid w:val="000D5BC6"/>
    <w:rsid w:val="000D6222"/>
    <w:rsid w:val="000D6C0C"/>
    <w:rsid w:val="000D6EFE"/>
    <w:rsid w:val="000E0507"/>
    <w:rsid w:val="000E0AC9"/>
    <w:rsid w:val="000E17CB"/>
    <w:rsid w:val="000E1C3D"/>
    <w:rsid w:val="000E2507"/>
    <w:rsid w:val="000E2C3F"/>
    <w:rsid w:val="000E30B4"/>
    <w:rsid w:val="000E3B14"/>
    <w:rsid w:val="000E3D7B"/>
    <w:rsid w:val="000E3DE7"/>
    <w:rsid w:val="000E45D3"/>
    <w:rsid w:val="000E4859"/>
    <w:rsid w:val="000E49E0"/>
    <w:rsid w:val="000E4EE4"/>
    <w:rsid w:val="000E5030"/>
    <w:rsid w:val="000E5DD1"/>
    <w:rsid w:val="000E5FB1"/>
    <w:rsid w:val="000E60B5"/>
    <w:rsid w:val="000E62FB"/>
    <w:rsid w:val="000E652A"/>
    <w:rsid w:val="000F002A"/>
    <w:rsid w:val="000F095C"/>
    <w:rsid w:val="000F0B09"/>
    <w:rsid w:val="000F1AB4"/>
    <w:rsid w:val="000F1CCD"/>
    <w:rsid w:val="000F1D26"/>
    <w:rsid w:val="000F2389"/>
    <w:rsid w:val="000F23AD"/>
    <w:rsid w:val="000F2926"/>
    <w:rsid w:val="000F2CE6"/>
    <w:rsid w:val="000F3543"/>
    <w:rsid w:val="000F367D"/>
    <w:rsid w:val="000F3735"/>
    <w:rsid w:val="000F3F13"/>
    <w:rsid w:val="000F40C4"/>
    <w:rsid w:val="000F4155"/>
    <w:rsid w:val="000F4507"/>
    <w:rsid w:val="000F4C68"/>
    <w:rsid w:val="000F4C99"/>
    <w:rsid w:val="000F508F"/>
    <w:rsid w:val="000F59DE"/>
    <w:rsid w:val="000F5D61"/>
    <w:rsid w:val="000F5F2D"/>
    <w:rsid w:val="000F614F"/>
    <w:rsid w:val="000F702B"/>
    <w:rsid w:val="000F7136"/>
    <w:rsid w:val="000F7858"/>
    <w:rsid w:val="000F797E"/>
    <w:rsid w:val="000F7A96"/>
    <w:rsid w:val="000F7DC0"/>
    <w:rsid w:val="00100229"/>
    <w:rsid w:val="00100E13"/>
    <w:rsid w:val="0010127A"/>
    <w:rsid w:val="001020A7"/>
    <w:rsid w:val="0010211B"/>
    <w:rsid w:val="00103C2F"/>
    <w:rsid w:val="00103F5A"/>
    <w:rsid w:val="0010449E"/>
    <w:rsid w:val="00104B23"/>
    <w:rsid w:val="0010517E"/>
    <w:rsid w:val="00105479"/>
    <w:rsid w:val="00105760"/>
    <w:rsid w:val="001062E3"/>
    <w:rsid w:val="0010662A"/>
    <w:rsid w:val="00106ACC"/>
    <w:rsid w:val="00106BE7"/>
    <w:rsid w:val="001072AA"/>
    <w:rsid w:val="00107B43"/>
    <w:rsid w:val="00107E1F"/>
    <w:rsid w:val="001111EB"/>
    <w:rsid w:val="001116E3"/>
    <w:rsid w:val="0011207E"/>
    <w:rsid w:val="001123A8"/>
    <w:rsid w:val="001136C3"/>
    <w:rsid w:val="00113E88"/>
    <w:rsid w:val="00114541"/>
    <w:rsid w:val="00114659"/>
    <w:rsid w:val="0011503E"/>
    <w:rsid w:val="00115377"/>
    <w:rsid w:val="001157BD"/>
    <w:rsid w:val="00115F75"/>
    <w:rsid w:val="0011648C"/>
    <w:rsid w:val="001167F1"/>
    <w:rsid w:val="00116CEB"/>
    <w:rsid w:val="00116F0F"/>
    <w:rsid w:val="00117018"/>
    <w:rsid w:val="00117691"/>
    <w:rsid w:val="00117A56"/>
    <w:rsid w:val="00117F0F"/>
    <w:rsid w:val="0012008B"/>
    <w:rsid w:val="001203AD"/>
    <w:rsid w:val="00120C8D"/>
    <w:rsid w:val="001214F3"/>
    <w:rsid w:val="0012170C"/>
    <w:rsid w:val="00122920"/>
    <w:rsid w:val="00122D5A"/>
    <w:rsid w:val="00122E50"/>
    <w:rsid w:val="001231A3"/>
    <w:rsid w:val="0012412E"/>
    <w:rsid w:val="0012542C"/>
    <w:rsid w:val="00125B45"/>
    <w:rsid w:val="0012617B"/>
    <w:rsid w:val="001264B0"/>
    <w:rsid w:val="001266B7"/>
    <w:rsid w:val="00127372"/>
    <w:rsid w:val="001309B1"/>
    <w:rsid w:val="0013120B"/>
    <w:rsid w:val="001312C8"/>
    <w:rsid w:val="00133980"/>
    <w:rsid w:val="00133D3D"/>
    <w:rsid w:val="00134D28"/>
    <w:rsid w:val="00134DE1"/>
    <w:rsid w:val="00135938"/>
    <w:rsid w:val="00136566"/>
    <w:rsid w:val="00136D12"/>
    <w:rsid w:val="00137B7D"/>
    <w:rsid w:val="00137DD0"/>
    <w:rsid w:val="00140274"/>
    <w:rsid w:val="001404E2"/>
    <w:rsid w:val="001405F3"/>
    <w:rsid w:val="00140715"/>
    <w:rsid w:val="001409C6"/>
    <w:rsid w:val="00140A73"/>
    <w:rsid w:val="00140BCC"/>
    <w:rsid w:val="00140F21"/>
    <w:rsid w:val="00140F23"/>
    <w:rsid w:val="001427F5"/>
    <w:rsid w:val="00142F39"/>
    <w:rsid w:val="00143530"/>
    <w:rsid w:val="00143CE7"/>
    <w:rsid w:val="00144523"/>
    <w:rsid w:val="00144E3F"/>
    <w:rsid w:val="001456E5"/>
    <w:rsid w:val="001459F0"/>
    <w:rsid w:val="00145C4D"/>
    <w:rsid w:val="001466A9"/>
    <w:rsid w:val="0014681A"/>
    <w:rsid w:val="00146CF0"/>
    <w:rsid w:val="0014741E"/>
    <w:rsid w:val="001504B7"/>
    <w:rsid w:val="00151642"/>
    <w:rsid w:val="00151FF7"/>
    <w:rsid w:val="0015202F"/>
    <w:rsid w:val="0015316F"/>
    <w:rsid w:val="001533FF"/>
    <w:rsid w:val="001534F2"/>
    <w:rsid w:val="00153F75"/>
    <w:rsid w:val="0015471C"/>
    <w:rsid w:val="00154C0A"/>
    <w:rsid w:val="0015594B"/>
    <w:rsid w:val="0015618E"/>
    <w:rsid w:val="00156507"/>
    <w:rsid w:val="00156744"/>
    <w:rsid w:val="001575DC"/>
    <w:rsid w:val="0016027F"/>
    <w:rsid w:val="00160B20"/>
    <w:rsid w:val="00160B31"/>
    <w:rsid w:val="00160DAC"/>
    <w:rsid w:val="00161486"/>
    <w:rsid w:val="00161B00"/>
    <w:rsid w:val="001623C2"/>
    <w:rsid w:val="00162A8C"/>
    <w:rsid w:val="00162B3F"/>
    <w:rsid w:val="00163290"/>
    <w:rsid w:val="001636CE"/>
    <w:rsid w:val="00163B02"/>
    <w:rsid w:val="00163E7E"/>
    <w:rsid w:val="00163FB2"/>
    <w:rsid w:val="001645B6"/>
    <w:rsid w:val="00164868"/>
    <w:rsid w:val="001652CE"/>
    <w:rsid w:val="0016567F"/>
    <w:rsid w:val="001664F6"/>
    <w:rsid w:val="001666DF"/>
    <w:rsid w:val="001670D3"/>
    <w:rsid w:val="00167605"/>
    <w:rsid w:val="00167968"/>
    <w:rsid w:val="00167CF2"/>
    <w:rsid w:val="00167D31"/>
    <w:rsid w:val="00170577"/>
    <w:rsid w:val="00170A28"/>
    <w:rsid w:val="00170EDD"/>
    <w:rsid w:val="00171004"/>
    <w:rsid w:val="001710B3"/>
    <w:rsid w:val="00171702"/>
    <w:rsid w:val="0017194B"/>
    <w:rsid w:val="00171C81"/>
    <w:rsid w:val="00173067"/>
    <w:rsid w:val="001735C2"/>
    <w:rsid w:val="0017370C"/>
    <w:rsid w:val="00173763"/>
    <w:rsid w:val="00173E01"/>
    <w:rsid w:val="00173ECF"/>
    <w:rsid w:val="001746D9"/>
    <w:rsid w:val="00176087"/>
    <w:rsid w:val="00176766"/>
    <w:rsid w:val="0017746E"/>
    <w:rsid w:val="00177553"/>
    <w:rsid w:val="00177921"/>
    <w:rsid w:val="00180A71"/>
    <w:rsid w:val="0018120E"/>
    <w:rsid w:val="0018123A"/>
    <w:rsid w:val="00181270"/>
    <w:rsid w:val="00181643"/>
    <w:rsid w:val="0018193F"/>
    <w:rsid w:val="001819A6"/>
    <w:rsid w:val="00181A6B"/>
    <w:rsid w:val="001822B7"/>
    <w:rsid w:val="001828AB"/>
    <w:rsid w:val="00182A8E"/>
    <w:rsid w:val="0018401A"/>
    <w:rsid w:val="00184674"/>
    <w:rsid w:val="00184AE6"/>
    <w:rsid w:val="00184CEB"/>
    <w:rsid w:val="00184F4D"/>
    <w:rsid w:val="00185CF9"/>
    <w:rsid w:val="00185F1A"/>
    <w:rsid w:val="00186129"/>
    <w:rsid w:val="00186624"/>
    <w:rsid w:val="001877E9"/>
    <w:rsid w:val="0019014A"/>
    <w:rsid w:val="00190208"/>
    <w:rsid w:val="00191164"/>
    <w:rsid w:val="00191BA2"/>
    <w:rsid w:val="00192747"/>
    <w:rsid w:val="00192A6C"/>
    <w:rsid w:val="001932F0"/>
    <w:rsid w:val="001939A6"/>
    <w:rsid w:val="00194D26"/>
    <w:rsid w:val="001950E8"/>
    <w:rsid w:val="0019536D"/>
    <w:rsid w:val="00196537"/>
    <w:rsid w:val="00196A02"/>
    <w:rsid w:val="00196C74"/>
    <w:rsid w:val="00196CBC"/>
    <w:rsid w:val="00196F8D"/>
    <w:rsid w:val="00197BBB"/>
    <w:rsid w:val="001A082F"/>
    <w:rsid w:val="001A088B"/>
    <w:rsid w:val="001A0A13"/>
    <w:rsid w:val="001A1248"/>
    <w:rsid w:val="001A18B1"/>
    <w:rsid w:val="001A196B"/>
    <w:rsid w:val="001A1C8E"/>
    <w:rsid w:val="001A279A"/>
    <w:rsid w:val="001A2962"/>
    <w:rsid w:val="001A2D75"/>
    <w:rsid w:val="001A2D7D"/>
    <w:rsid w:val="001A30E0"/>
    <w:rsid w:val="001A3877"/>
    <w:rsid w:val="001A3C13"/>
    <w:rsid w:val="001A4E48"/>
    <w:rsid w:val="001A63EC"/>
    <w:rsid w:val="001A6CAC"/>
    <w:rsid w:val="001A7CC5"/>
    <w:rsid w:val="001A7E0D"/>
    <w:rsid w:val="001B08F6"/>
    <w:rsid w:val="001B0CE4"/>
    <w:rsid w:val="001B10FB"/>
    <w:rsid w:val="001B1DB7"/>
    <w:rsid w:val="001B30A5"/>
    <w:rsid w:val="001B3395"/>
    <w:rsid w:val="001B3D63"/>
    <w:rsid w:val="001B4341"/>
    <w:rsid w:val="001B44D6"/>
    <w:rsid w:val="001B4F05"/>
    <w:rsid w:val="001B67F2"/>
    <w:rsid w:val="001B6865"/>
    <w:rsid w:val="001B76F6"/>
    <w:rsid w:val="001B7CEC"/>
    <w:rsid w:val="001B7D32"/>
    <w:rsid w:val="001C0821"/>
    <w:rsid w:val="001C0B1B"/>
    <w:rsid w:val="001C10BB"/>
    <w:rsid w:val="001C2235"/>
    <w:rsid w:val="001C227B"/>
    <w:rsid w:val="001C3B8C"/>
    <w:rsid w:val="001C3C15"/>
    <w:rsid w:val="001C3DAA"/>
    <w:rsid w:val="001C4778"/>
    <w:rsid w:val="001C4C03"/>
    <w:rsid w:val="001C5457"/>
    <w:rsid w:val="001C54CC"/>
    <w:rsid w:val="001C5DEF"/>
    <w:rsid w:val="001C6094"/>
    <w:rsid w:val="001C6317"/>
    <w:rsid w:val="001C6A28"/>
    <w:rsid w:val="001C6B49"/>
    <w:rsid w:val="001C6E9D"/>
    <w:rsid w:val="001C737A"/>
    <w:rsid w:val="001C7E64"/>
    <w:rsid w:val="001D0E21"/>
    <w:rsid w:val="001D1106"/>
    <w:rsid w:val="001D1267"/>
    <w:rsid w:val="001D1F95"/>
    <w:rsid w:val="001D2EED"/>
    <w:rsid w:val="001D3A21"/>
    <w:rsid w:val="001D3DDA"/>
    <w:rsid w:val="001D3E59"/>
    <w:rsid w:val="001D4099"/>
    <w:rsid w:val="001D41C5"/>
    <w:rsid w:val="001D43D4"/>
    <w:rsid w:val="001D59D0"/>
    <w:rsid w:val="001D5AE5"/>
    <w:rsid w:val="001D5E1C"/>
    <w:rsid w:val="001D5EC6"/>
    <w:rsid w:val="001D63B5"/>
    <w:rsid w:val="001D6589"/>
    <w:rsid w:val="001D6D1E"/>
    <w:rsid w:val="001D7923"/>
    <w:rsid w:val="001E0607"/>
    <w:rsid w:val="001E06A7"/>
    <w:rsid w:val="001E1F06"/>
    <w:rsid w:val="001E2225"/>
    <w:rsid w:val="001E3632"/>
    <w:rsid w:val="001E3BA3"/>
    <w:rsid w:val="001E44F2"/>
    <w:rsid w:val="001E47FF"/>
    <w:rsid w:val="001E4FC8"/>
    <w:rsid w:val="001E5796"/>
    <w:rsid w:val="001E5C22"/>
    <w:rsid w:val="001E5C73"/>
    <w:rsid w:val="001E5D8A"/>
    <w:rsid w:val="001E634A"/>
    <w:rsid w:val="001E6478"/>
    <w:rsid w:val="001E66C5"/>
    <w:rsid w:val="001E6DA8"/>
    <w:rsid w:val="001E6E14"/>
    <w:rsid w:val="001E79D6"/>
    <w:rsid w:val="001E7FE3"/>
    <w:rsid w:val="001F06E0"/>
    <w:rsid w:val="001F1277"/>
    <w:rsid w:val="001F14E5"/>
    <w:rsid w:val="001F155A"/>
    <w:rsid w:val="001F1A72"/>
    <w:rsid w:val="001F20C9"/>
    <w:rsid w:val="001F2FE1"/>
    <w:rsid w:val="001F30CB"/>
    <w:rsid w:val="001F31D1"/>
    <w:rsid w:val="001F323F"/>
    <w:rsid w:val="001F3F21"/>
    <w:rsid w:val="001F48DD"/>
    <w:rsid w:val="001F48E0"/>
    <w:rsid w:val="001F5568"/>
    <w:rsid w:val="001F590B"/>
    <w:rsid w:val="001F5B71"/>
    <w:rsid w:val="001F67A7"/>
    <w:rsid w:val="001F6A57"/>
    <w:rsid w:val="001F6B91"/>
    <w:rsid w:val="001F6D03"/>
    <w:rsid w:val="001F71DD"/>
    <w:rsid w:val="00200B1F"/>
    <w:rsid w:val="00200FA9"/>
    <w:rsid w:val="0020174A"/>
    <w:rsid w:val="002026CF"/>
    <w:rsid w:val="00203562"/>
    <w:rsid w:val="0020366F"/>
    <w:rsid w:val="00203CB9"/>
    <w:rsid w:val="00204C75"/>
    <w:rsid w:val="0020506F"/>
    <w:rsid w:val="00205353"/>
    <w:rsid w:val="00206A72"/>
    <w:rsid w:val="00206AF1"/>
    <w:rsid w:val="0020737B"/>
    <w:rsid w:val="00207D1A"/>
    <w:rsid w:val="00207E48"/>
    <w:rsid w:val="00210D68"/>
    <w:rsid w:val="00210E21"/>
    <w:rsid w:val="002111BA"/>
    <w:rsid w:val="002116AC"/>
    <w:rsid w:val="002125BC"/>
    <w:rsid w:val="002126CD"/>
    <w:rsid w:val="00212E57"/>
    <w:rsid w:val="00213266"/>
    <w:rsid w:val="00213E05"/>
    <w:rsid w:val="00215BFD"/>
    <w:rsid w:val="00215E2C"/>
    <w:rsid w:val="00215F3E"/>
    <w:rsid w:val="002171F8"/>
    <w:rsid w:val="0021771F"/>
    <w:rsid w:val="00217C90"/>
    <w:rsid w:val="00217CB9"/>
    <w:rsid w:val="00217EE5"/>
    <w:rsid w:val="00220A28"/>
    <w:rsid w:val="0022150D"/>
    <w:rsid w:val="00221E6D"/>
    <w:rsid w:val="002228BA"/>
    <w:rsid w:val="0022373B"/>
    <w:rsid w:val="00223BA2"/>
    <w:rsid w:val="002247D7"/>
    <w:rsid w:val="00225824"/>
    <w:rsid w:val="00225A82"/>
    <w:rsid w:val="00225D49"/>
    <w:rsid w:val="00225D8B"/>
    <w:rsid w:val="00226708"/>
    <w:rsid w:val="00226CF8"/>
    <w:rsid w:val="00226EF5"/>
    <w:rsid w:val="00226F8A"/>
    <w:rsid w:val="00227583"/>
    <w:rsid w:val="0022797F"/>
    <w:rsid w:val="0023004F"/>
    <w:rsid w:val="002311DB"/>
    <w:rsid w:val="00231204"/>
    <w:rsid w:val="00231D82"/>
    <w:rsid w:val="002321A6"/>
    <w:rsid w:val="00232BB8"/>
    <w:rsid w:val="00232C02"/>
    <w:rsid w:val="00233778"/>
    <w:rsid w:val="00233C15"/>
    <w:rsid w:val="0023441E"/>
    <w:rsid w:val="00235470"/>
    <w:rsid w:val="00235B17"/>
    <w:rsid w:val="00236021"/>
    <w:rsid w:val="002361E3"/>
    <w:rsid w:val="0023630D"/>
    <w:rsid w:val="00236D2F"/>
    <w:rsid w:val="002371F4"/>
    <w:rsid w:val="00237B2F"/>
    <w:rsid w:val="0024021A"/>
    <w:rsid w:val="002402CE"/>
    <w:rsid w:val="002406DF"/>
    <w:rsid w:val="002408FE"/>
    <w:rsid w:val="002416BB"/>
    <w:rsid w:val="002420ED"/>
    <w:rsid w:val="00243EB2"/>
    <w:rsid w:val="00244671"/>
    <w:rsid w:val="00244B25"/>
    <w:rsid w:val="00245E75"/>
    <w:rsid w:val="0024603F"/>
    <w:rsid w:val="002463E9"/>
    <w:rsid w:val="00246509"/>
    <w:rsid w:val="00247E3B"/>
    <w:rsid w:val="00247E8A"/>
    <w:rsid w:val="00250273"/>
    <w:rsid w:val="00251858"/>
    <w:rsid w:val="00252DAA"/>
    <w:rsid w:val="00253360"/>
    <w:rsid w:val="00253780"/>
    <w:rsid w:val="00253927"/>
    <w:rsid w:val="00253DB8"/>
    <w:rsid w:val="00253ECD"/>
    <w:rsid w:val="002542F6"/>
    <w:rsid w:val="00254CC6"/>
    <w:rsid w:val="00255D67"/>
    <w:rsid w:val="002560EA"/>
    <w:rsid w:val="0025681E"/>
    <w:rsid w:val="00256C59"/>
    <w:rsid w:val="00256D9B"/>
    <w:rsid w:val="002601C8"/>
    <w:rsid w:val="00260BDA"/>
    <w:rsid w:val="002619B5"/>
    <w:rsid w:val="00261F22"/>
    <w:rsid w:val="0026270E"/>
    <w:rsid w:val="00262806"/>
    <w:rsid w:val="00262A80"/>
    <w:rsid w:val="00262E18"/>
    <w:rsid w:val="00262E21"/>
    <w:rsid w:val="002630AA"/>
    <w:rsid w:val="00263437"/>
    <w:rsid w:val="00263461"/>
    <w:rsid w:val="002637EE"/>
    <w:rsid w:val="00263ECC"/>
    <w:rsid w:val="00264327"/>
    <w:rsid w:val="002647A5"/>
    <w:rsid w:val="002656D4"/>
    <w:rsid w:val="002657BF"/>
    <w:rsid w:val="00265921"/>
    <w:rsid w:val="00265E65"/>
    <w:rsid w:val="002663CC"/>
    <w:rsid w:val="00266481"/>
    <w:rsid w:val="00266A68"/>
    <w:rsid w:val="00266D98"/>
    <w:rsid w:val="002674CF"/>
    <w:rsid w:val="00267AFF"/>
    <w:rsid w:val="002706FD"/>
    <w:rsid w:val="00270819"/>
    <w:rsid w:val="002709AF"/>
    <w:rsid w:val="00270A12"/>
    <w:rsid w:val="00270AAE"/>
    <w:rsid w:val="002710A3"/>
    <w:rsid w:val="00271889"/>
    <w:rsid w:val="00272223"/>
    <w:rsid w:val="002722D5"/>
    <w:rsid w:val="002723BD"/>
    <w:rsid w:val="002726A4"/>
    <w:rsid w:val="00273191"/>
    <w:rsid w:val="002732DA"/>
    <w:rsid w:val="00273A6B"/>
    <w:rsid w:val="00273D20"/>
    <w:rsid w:val="00274124"/>
    <w:rsid w:val="0027478C"/>
    <w:rsid w:val="00274AAB"/>
    <w:rsid w:val="00275711"/>
    <w:rsid w:val="00275BB8"/>
    <w:rsid w:val="00275CFD"/>
    <w:rsid w:val="00276795"/>
    <w:rsid w:val="00276A0F"/>
    <w:rsid w:val="00276EB8"/>
    <w:rsid w:val="002770CC"/>
    <w:rsid w:val="0027728D"/>
    <w:rsid w:val="002806D1"/>
    <w:rsid w:val="00281C08"/>
    <w:rsid w:val="002829E8"/>
    <w:rsid w:val="00282A28"/>
    <w:rsid w:val="00282FD4"/>
    <w:rsid w:val="0028314A"/>
    <w:rsid w:val="00283965"/>
    <w:rsid w:val="002847C0"/>
    <w:rsid w:val="002855C7"/>
    <w:rsid w:val="00285E7E"/>
    <w:rsid w:val="002861DA"/>
    <w:rsid w:val="002864EF"/>
    <w:rsid w:val="0028663F"/>
    <w:rsid w:val="00286E6B"/>
    <w:rsid w:val="002873B6"/>
    <w:rsid w:val="00287B39"/>
    <w:rsid w:val="00290471"/>
    <w:rsid w:val="00290C43"/>
    <w:rsid w:val="002916D5"/>
    <w:rsid w:val="00291802"/>
    <w:rsid w:val="0029218D"/>
    <w:rsid w:val="00292314"/>
    <w:rsid w:val="00292359"/>
    <w:rsid w:val="002939E0"/>
    <w:rsid w:val="00293A29"/>
    <w:rsid w:val="00293AE8"/>
    <w:rsid w:val="00293F61"/>
    <w:rsid w:val="00294102"/>
    <w:rsid w:val="002947B6"/>
    <w:rsid w:val="00294E77"/>
    <w:rsid w:val="00295244"/>
    <w:rsid w:val="0029529E"/>
    <w:rsid w:val="002955D9"/>
    <w:rsid w:val="002958F8"/>
    <w:rsid w:val="002959B8"/>
    <w:rsid w:val="00295C43"/>
    <w:rsid w:val="00295EF1"/>
    <w:rsid w:val="00296511"/>
    <w:rsid w:val="0029663C"/>
    <w:rsid w:val="00297586"/>
    <w:rsid w:val="002979E7"/>
    <w:rsid w:val="00297CB4"/>
    <w:rsid w:val="002A0DFD"/>
    <w:rsid w:val="002A1151"/>
    <w:rsid w:val="002A16AA"/>
    <w:rsid w:val="002A180A"/>
    <w:rsid w:val="002A25BA"/>
    <w:rsid w:val="002A33EC"/>
    <w:rsid w:val="002A4485"/>
    <w:rsid w:val="002A47C4"/>
    <w:rsid w:val="002A4AD7"/>
    <w:rsid w:val="002A58C9"/>
    <w:rsid w:val="002A5D8D"/>
    <w:rsid w:val="002A64EF"/>
    <w:rsid w:val="002A6777"/>
    <w:rsid w:val="002A68A7"/>
    <w:rsid w:val="002A6958"/>
    <w:rsid w:val="002A6E08"/>
    <w:rsid w:val="002A6F0C"/>
    <w:rsid w:val="002A6F14"/>
    <w:rsid w:val="002A7410"/>
    <w:rsid w:val="002A749F"/>
    <w:rsid w:val="002B014E"/>
    <w:rsid w:val="002B027D"/>
    <w:rsid w:val="002B0A05"/>
    <w:rsid w:val="002B0EF9"/>
    <w:rsid w:val="002B120D"/>
    <w:rsid w:val="002B1A95"/>
    <w:rsid w:val="002B2739"/>
    <w:rsid w:val="002B2E0C"/>
    <w:rsid w:val="002B2F9A"/>
    <w:rsid w:val="002B3012"/>
    <w:rsid w:val="002B3215"/>
    <w:rsid w:val="002B3436"/>
    <w:rsid w:val="002B398E"/>
    <w:rsid w:val="002B4318"/>
    <w:rsid w:val="002B4A7E"/>
    <w:rsid w:val="002B4BCE"/>
    <w:rsid w:val="002B4C3D"/>
    <w:rsid w:val="002B4E97"/>
    <w:rsid w:val="002B548E"/>
    <w:rsid w:val="002B6056"/>
    <w:rsid w:val="002B6483"/>
    <w:rsid w:val="002B6627"/>
    <w:rsid w:val="002B671F"/>
    <w:rsid w:val="002B6CDF"/>
    <w:rsid w:val="002B6E38"/>
    <w:rsid w:val="002B7113"/>
    <w:rsid w:val="002B766F"/>
    <w:rsid w:val="002C03AC"/>
    <w:rsid w:val="002C0401"/>
    <w:rsid w:val="002C0F8A"/>
    <w:rsid w:val="002C14D3"/>
    <w:rsid w:val="002C19C6"/>
    <w:rsid w:val="002C1EC7"/>
    <w:rsid w:val="002C3DAE"/>
    <w:rsid w:val="002C4378"/>
    <w:rsid w:val="002C474A"/>
    <w:rsid w:val="002C47BE"/>
    <w:rsid w:val="002C4915"/>
    <w:rsid w:val="002C4C21"/>
    <w:rsid w:val="002C53BC"/>
    <w:rsid w:val="002C5B58"/>
    <w:rsid w:val="002C5BCF"/>
    <w:rsid w:val="002C68B8"/>
    <w:rsid w:val="002C6987"/>
    <w:rsid w:val="002C6A53"/>
    <w:rsid w:val="002C718D"/>
    <w:rsid w:val="002C7211"/>
    <w:rsid w:val="002C7962"/>
    <w:rsid w:val="002C7EAC"/>
    <w:rsid w:val="002D0DD7"/>
    <w:rsid w:val="002D1860"/>
    <w:rsid w:val="002D1E95"/>
    <w:rsid w:val="002D2299"/>
    <w:rsid w:val="002D2520"/>
    <w:rsid w:val="002D2692"/>
    <w:rsid w:val="002D2C48"/>
    <w:rsid w:val="002D37E3"/>
    <w:rsid w:val="002D45A9"/>
    <w:rsid w:val="002D476D"/>
    <w:rsid w:val="002D665E"/>
    <w:rsid w:val="002D6800"/>
    <w:rsid w:val="002D747C"/>
    <w:rsid w:val="002E0187"/>
    <w:rsid w:val="002E0A1B"/>
    <w:rsid w:val="002E194D"/>
    <w:rsid w:val="002E1FC0"/>
    <w:rsid w:val="002E29D4"/>
    <w:rsid w:val="002E2E56"/>
    <w:rsid w:val="002E3116"/>
    <w:rsid w:val="002E3529"/>
    <w:rsid w:val="002E4F5A"/>
    <w:rsid w:val="002E51FD"/>
    <w:rsid w:val="002E53F0"/>
    <w:rsid w:val="002E54D3"/>
    <w:rsid w:val="002E5988"/>
    <w:rsid w:val="002E5AAF"/>
    <w:rsid w:val="002E5FCD"/>
    <w:rsid w:val="002E680A"/>
    <w:rsid w:val="002E6C8C"/>
    <w:rsid w:val="002E6F2B"/>
    <w:rsid w:val="002E7C37"/>
    <w:rsid w:val="002F0999"/>
    <w:rsid w:val="002F0FBA"/>
    <w:rsid w:val="002F104D"/>
    <w:rsid w:val="002F1816"/>
    <w:rsid w:val="002F2115"/>
    <w:rsid w:val="002F2400"/>
    <w:rsid w:val="002F259E"/>
    <w:rsid w:val="002F25B3"/>
    <w:rsid w:val="002F2662"/>
    <w:rsid w:val="002F28E3"/>
    <w:rsid w:val="002F3321"/>
    <w:rsid w:val="002F367C"/>
    <w:rsid w:val="002F3F89"/>
    <w:rsid w:val="002F4AA4"/>
    <w:rsid w:val="002F4DF1"/>
    <w:rsid w:val="002F57A0"/>
    <w:rsid w:val="002F6907"/>
    <w:rsid w:val="002F6C37"/>
    <w:rsid w:val="002F6F43"/>
    <w:rsid w:val="002F7371"/>
    <w:rsid w:val="002F7433"/>
    <w:rsid w:val="002F78E9"/>
    <w:rsid w:val="002F7C27"/>
    <w:rsid w:val="002F7D11"/>
    <w:rsid w:val="002F7E1C"/>
    <w:rsid w:val="002F7E21"/>
    <w:rsid w:val="00300CAB"/>
    <w:rsid w:val="00301C35"/>
    <w:rsid w:val="00301C81"/>
    <w:rsid w:val="00301FA5"/>
    <w:rsid w:val="00302651"/>
    <w:rsid w:val="0030279E"/>
    <w:rsid w:val="0030369E"/>
    <w:rsid w:val="003039A7"/>
    <w:rsid w:val="00303C28"/>
    <w:rsid w:val="00304D71"/>
    <w:rsid w:val="00305DB7"/>
    <w:rsid w:val="00305F22"/>
    <w:rsid w:val="0030693B"/>
    <w:rsid w:val="00306BCA"/>
    <w:rsid w:val="0030722B"/>
    <w:rsid w:val="00307352"/>
    <w:rsid w:val="00307541"/>
    <w:rsid w:val="00307983"/>
    <w:rsid w:val="003079D9"/>
    <w:rsid w:val="00310797"/>
    <w:rsid w:val="003113CC"/>
    <w:rsid w:val="0031170F"/>
    <w:rsid w:val="00311C5E"/>
    <w:rsid w:val="003124F8"/>
    <w:rsid w:val="003128EC"/>
    <w:rsid w:val="003134BE"/>
    <w:rsid w:val="00313821"/>
    <w:rsid w:val="00313A97"/>
    <w:rsid w:val="00313B3B"/>
    <w:rsid w:val="003145BB"/>
    <w:rsid w:val="003150BE"/>
    <w:rsid w:val="00316927"/>
    <w:rsid w:val="00316AB5"/>
    <w:rsid w:val="00316FFD"/>
    <w:rsid w:val="00317010"/>
    <w:rsid w:val="00317478"/>
    <w:rsid w:val="00320ABD"/>
    <w:rsid w:val="00321A41"/>
    <w:rsid w:val="003226EA"/>
    <w:rsid w:val="00322D28"/>
    <w:rsid w:val="00322FB3"/>
    <w:rsid w:val="00323337"/>
    <w:rsid w:val="003233BF"/>
    <w:rsid w:val="003240A6"/>
    <w:rsid w:val="003240F3"/>
    <w:rsid w:val="00324B12"/>
    <w:rsid w:val="00324DE8"/>
    <w:rsid w:val="0032522A"/>
    <w:rsid w:val="0032522D"/>
    <w:rsid w:val="00325B2A"/>
    <w:rsid w:val="0032613B"/>
    <w:rsid w:val="00326DBD"/>
    <w:rsid w:val="0032706B"/>
    <w:rsid w:val="003271DA"/>
    <w:rsid w:val="0032745E"/>
    <w:rsid w:val="003274C2"/>
    <w:rsid w:val="00327808"/>
    <w:rsid w:val="00327B0E"/>
    <w:rsid w:val="00327E20"/>
    <w:rsid w:val="00330222"/>
    <w:rsid w:val="00330663"/>
    <w:rsid w:val="00330E24"/>
    <w:rsid w:val="00330ECD"/>
    <w:rsid w:val="0033168C"/>
    <w:rsid w:val="00331846"/>
    <w:rsid w:val="00331E9A"/>
    <w:rsid w:val="0033210A"/>
    <w:rsid w:val="00332345"/>
    <w:rsid w:val="00332A09"/>
    <w:rsid w:val="00332A2B"/>
    <w:rsid w:val="00332D0F"/>
    <w:rsid w:val="00333200"/>
    <w:rsid w:val="003339E8"/>
    <w:rsid w:val="00333E23"/>
    <w:rsid w:val="00334BA5"/>
    <w:rsid w:val="0033560E"/>
    <w:rsid w:val="003356EF"/>
    <w:rsid w:val="003364F6"/>
    <w:rsid w:val="00336E0E"/>
    <w:rsid w:val="00336F47"/>
    <w:rsid w:val="0033723D"/>
    <w:rsid w:val="00337289"/>
    <w:rsid w:val="003372D8"/>
    <w:rsid w:val="00337659"/>
    <w:rsid w:val="0034001D"/>
    <w:rsid w:val="00340570"/>
    <w:rsid w:val="00340823"/>
    <w:rsid w:val="00341369"/>
    <w:rsid w:val="00341A3D"/>
    <w:rsid w:val="00341C62"/>
    <w:rsid w:val="00341E0D"/>
    <w:rsid w:val="00342BEE"/>
    <w:rsid w:val="00342F20"/>
    <w:rsid w:val="003439ED"/>
    <w:rsid w:val="00343E2B"/>
    <w:rsid w:val="00344063"/>
    <w:rsid w:val="003442A0"/>
    <w:rsid w:val="003446A5"/>
    <w:rsid w:val="00344FFD"/>
    <w:rsid w:val="003454C9"/>
    <w:rsid w:val="0034667E"/>
    <w:rsid w:val="00346D21"/>
    <w:rsid w:val="00346FF4"/>
    <w:rsid w:val="003472D4"/>
    <w:rsid w:val="00347B8F"/>
    <w:rsid w:val="00350199"/>
    <w:rsid w:val="0035057E"/>
    <w:rsid w:val="003505D7"/>
    <w:rsid w:val="00350E83"/>
    <w:rsid w:val="003514AC"/>
    <w:rsid w:val="00351A1B"/>
    <w:rsid w:val="00351AFD"/>
    <w:rsid w:val="00352585"/>
    <w:rsid w:val="00353013"/>
    <w:rsid w:val="00353169"/>
    <w:rsid w:val="00353441"/>
    <w:rsid w:val="00353877"/>
    <w:rsid w:val="0035420F"/>
    <w:rsid w:val="00354E78"/>
    <w:rsid w:val="00355286"/>
    <w:rsid w:val="00355947"/>
    <w:rsid w:val="003565D3"/>
    <w:rsid w:val="00356623"/>
    <w:rsid w:val="00356892"/>
    <w:rsid w:val="00357388"/>
    <w:rsid w:val="00357627"/>
    <w:rsid w:val="00357ACD"/>
    <w:rsid w:val="003606F3"/>
    <w:rsid w:val="00360FB5"/>
    <w:rsid w:val="00361F35"/>
    <w:rsid w:val="003630AD"/>
    <w:rsid w:val="00363571"/>
    <w:rsid w:val="003637B6"/>
    <w:rsid w:val="003638CD"/>
    <w:rsid w:val="00363B60"/>
    <w:rsid w:val="00364003"/>
    <w:rsid w:val="003648DA"/>
    <w:rsid w:val="00364F69"/>
    <w:rsid w:val="00365065"/>
    <w:rsid w:val="0036565A"/>
    <w:rsid w:val="003656E3"/>
    <w:rsid w:val="00366246"/>
    <w:rsid w:val="003667CF"/>
    <w:rsid w:val="0036744D"/>
    <w:rsid w:val="003678B7"/>
    <w:rsid w:val="00367C68"/>
    <w:rsid w:val="0037086F"/>
    <w:rsid w:val="00370BE6"/>
    <w:rsid w:val="00371190"/>
    <w:rsid w:val="00371E5E"/>
    <w:rsid w:val="0037246C"/>
    <w:rsid w:val="00372A04"/>
    <w:rsid w:val="00372CA6"/>
    <w:rsid w:val="00372F3E"/>
    <w:rsid w:val="003739E0"/>
    <w:rsid w:val="00373FBC"/>
    <w:rsid w:val="003742A2"/>
    <w:rsid w:val="00374544"/>
    <w:rsid w:val="00374590"/>
    <w:rsid w:val="00374FFE"/>
    <w:rsid w:val="00375BEB"/>
    <w:rsid w:val="003767F3"/>
    <w:rsid w:val="003773F8"/>
    <w:rsid w:val="00380652"/>
    <w:rsid w:val="0038103A"/>
    <w:rsid w:val="00381475"/>
    <w:rsid w:val="003814CE"/>
    <w:rsid w:val="003817D5"/>
    <w:rsid w:val="00381A34"/>
    <w:rsid w:val="003821B9"/>
    <w:rsid w:val="003824F3"/>
    <w:rsid w:val="00382AD6"/>
    <w:rsid w:val="00382CE9"/>
    <w:rsid w:val="00382E9B"/>
    <w:rsid w:val="00382F63"/>
    <w:rsid w:val="00383026"/>
    <w:rsid w:val="00383618"/>
    <w:rsid w:val="0038362E"/>
    <w:rsid w:val="00383679"/>
    <w:rsid w:val="00383A5A"/>
    <w:rsid w:val="003841A5"/>
    <w:rsid w:val="00384E1F"/>
    <w:rsid w:val="003850C1"/>
    <w:rsid w:val="0038527A"/>
    <w:rsid w:val="00385676"/>
    <w:rsid w:val="00385A68"/>
    <w:rsid w:val="00386756"/>
    <w:rsid w:val="00386DEA"/>
    <w:rsid w:val="00387033"/>
    <w:rsid w:val="00387066"/>
    <w:rsid w:val="00387290"/>
    <w:rsid w:val="00387701"/>
    <w:rsid w:val="00387B78"/>
    <w:rsid w:val="00390FED"/>
    <w:rsid w:val="00391C4E"/>
    <w:rsid w:val="00391C83"/>
    <w:rsid w:val="00392D55"/>
    <w:rsid w:val="00392E8E"/>
    <w:rsid w:val="003932AE"/>
    <w:rsid w:val="0039412B"/>
    <w:rsid w:val="0039484E"/>
    <w:rsid w:val="00394A5D"/>
    <w:rsid w:val="00394C48"/>
    <w:rsid w:val="00394EE0"/>
    <w:rsid w:val="00395549"/>
    <w:rsid w:val="00395964"/>
    <w:rsid w:val="00395A14"/>
    <w:rsid w:val="00395A23"/>
    <w:rsid w:val="003960E3"/>
    <w:rsid w:val="003961EA"/>
    <w:rsid w:val="00396544"/>
    <w:rsid w:val="00396954"/>
    <w:rsid w:val="00396B7B"/>
    <w:rsid w:val="00397700"/>
    <w:rsid w:val="00397BDF"/>
    <w:rsid w:val="00397CA7"/>
    <w:rsid w:val="00397ECF"/>
    <w:rsid w:val="00397FA6"/>
    <w:rsid w:val="003A0B16"/>
    <w:rsid w:val="003A0E31"/>
    <w:rsid w:val="003A173C"/>
    <w:rsid w:val="003A20FD"/>
    <w:rsid w:val="003A3948"/>
    <w:rsid w:val="003A3A1E"/>
    <w:rsid w:val="003A3BCD"/>
    <w:rsid w:val="003A3DCC"/>
    <w:rsid w:val="003A3E05"/>
    <w:rsid w:val="003A41DC"/>
    <w:rsid w:val="003A4952"/>
    <w:rsid w:val="003A4B3D"/>
    <w:rsid w:val="003A4BBE"/>
    <w:rsid w:val="003A4E27"/>
    <w:rsid w:val="003A4F9A"/>
    <w:rsid w:val="003A6332"/>
    <w:rsid w:val="003A7112"/>
    <w:rsid w:val="003A7FEF"/>
    <w:rsid w:val="003B009E"/>
    <w:rsid w:val="003B0482"/>
    <w:rsid w:val="003B04DA"/>
    <w:rsid w:val="003B09EB"/>
    <w:rsid w:val="003B0E0D"/>
    <w:rsid w:val="003B12E1"/>
    <w:rsid w:val="003B2F08"/>
    <w:rsid w:val="003B319E"/>
    <w:rsid w:val="003B3D6E"/>
    <w:rsid w:val="003B3D9E"/>
    <w:rsid w:val="003B3E25"/>
    <w:rsid w:val="003B490F"/>
    <w:rsid w:val="003B58E3"/>
    <w:rsid w:val="003B595D"/>
    <w:rsid w:val="003B6013"/>
    <w:rsid w:val="003B65B0"/>
    <w:rsid w:val="003B6B14"/>
    <w:rsid w:val="003B7592"/>
    <w:rsid w:val="003B791E"/>
    <w:rsid w:val="003B7C26"/>
    <w:rsid w:val="003B7E72"/>
    <w:rsid w:val="003C0278"/>
    <w:rsid w:val="003C10FB"/>
    <w:rsid w:val="003C1672"/>
    <w:rsid w:val="003C1CF7"/>
    <w:rsid w:val="003C3CF8"/>
    <w:rsid w:val="003C3D71"/>
    <w:rsid w:val="003C3E0C"/>
    <w:rsid w:val="003C405D"/>
    <w:rsid w:val="003C4349"/>
    <w:rsid w:val="003C48BE"/>
    <w:rsid w:val="003C49A4"/>
    <w:rsid w:val="003C4FD2"/>
    <w:rsid w:val="003C563F"/>
    <w:rsid w:val="003C5D4D"/>
    <w:rsid w:val="003C6530"/>
    <w:rsid w:val="003C6669"/>
    <w:rsid w:val="003D0707"/>
    <w:rsid w:val="003D12F5"/>
    <w:rsid w:val="003D18DB"/>
    <w:rsid w:val="003D1912"/>
    <w:rsid w:val="003D19A3"/>
    <w:rsid w:val="003D1B47"/>
    <w:rsid w:val="003D1C35"/>
    <w:rsid w:val="003D1CED"/>
    <w:rsid w:val="003D2C5D"/>
    <w:rsid w:val="003D3081"/>
    <w:rsid w:val="003D3770"/>
    <w:rsid w:val="003D3C1B"/>
    <w:rsid w:val="003D3C36"/>
    <w:rsid w:val="003D4175"/>
    <w:rsid w:val="003D464E"/>
    <w:rsid w:val="003D4939"/>
    <w:rsid w:val="003D5675"/>
    <w:rsid w:val="003D5B0C"/>
    <w:rsid w:val="003D6080"/>
    <w:rsid w:val="003D60F8"/>
    <w:rsid w:val="003D716F"/>
    <w:rsid w:val="003D7691"/>
    <w:rsid w:val="003D76A4"/>
    <w:rsid w:val="003D7A40"/>
    <w:rsid w:val="003D7B63"/>
    <w:rsid w:val="003D7CF6"/>
    <w:rsid w:val="003D7D6C"/>
    <w:rsid w:val="003D7F57"/>
    <w:rsid w:val="003E0A78"/>
    <w:rsid w:val="003E12B9"/>
    <w:rsid w:val="003E191E"/>
    <w:rsid w:val="003E1D72"/>
    <w:rsid w:val="003E27D2"/>
    <w:rsid w:val="003E2D68"/>
    <w:rsid w:val="003E30EC"/>
    <w:rsid w:val="003E3452"/>
    <w:rsid w:val="003E3765"/>
    <w:rsid w:val="003E44C9"/>
    <w:rsid w:val="003E4A29"/>
    <w:rsid w:val="003E4B59"/>
    <w:rsid w:val="003E5826"/>
    <w:rsid w:val="003E6EDB"/>
    <w:rsid w:val="003F0339"/>
    <w:rsid w:val="003F0A89"/>
    <w:rsid w:val="003F0AF8"/>
    <w:rsid w:val="003F0B23"/>
    <w:rsid w:val="003F109F"/>
    <w:rsid w:val="003F1834"/>
    <w:rsid w:val="003F1910"/>
    <w:rsid w:val="003F1A3A"/>
    <w:rsid w:val="003F1E3E"/>
    <w:rsid w:val="003F2040"/>
    <w:rsid w:val="003F2591"/>
    <w:rsid w:val="003F3372"/>
    <w:rsid w:val="003F3A58"/>
    <w:rsid w:val="003F4003"/>
    <w:rsid w:val="003F42C2"/>
    <w:rsid w:val="003F4504"/>
    <w:rsid w:val="003F4CAF"/>
    <w:rsid w:val="003F509C"/>
    <w:rsid w:val="003F538B"/>
    <w:rsid w:val="003F62CE"/>
    <w:rsid w:val="003F74CB"/>
    <w:rsid w:val="003F7628"/>
    <w:rsid w:val="003F7E31"/>
    <w:rsid w:val="003F7F8C"/>
    <w:rsid w:val="003F7FF1"/>
    <w:rsid w:val="00400BBC"/>
    <w:rsid w:val="00401065"/>
    <w:rsid w:val="004014FA"/>
    <w:rsid w:val="00401979"/>
    <w:rsid w:val="00401A9F"/>
    <w:rsid w:val="00403025"/>
    <w:rsid w:val="004031EA"/>
    <w:rsid w:val="0040324B"/>
    <w:rsid w:val="00403767"/>
    <w:rsid w:val="00403F1D"/>
    <w:rsid w:val="00404439"/>
    <w:rsid w:val="00404467"/>
    <w:rsid w:val="004046F1"/>
    <w:rsid w:val="00404DDB"/>
    <w:rsid w:val="004052C0"/>
    <w:rsid w:val="00405713"/>
    <w:rsid w:val="00405ED3"/>
    <w:rsid w:val="00406C59"/>
    <w:rsid w:val="00407A5A"/>
    <w:rsid w:val="00407B50"/>
    <w:rsid w:val="00410B81"/>
    <w:rsid w:val="0041102D"/>
    <w:rsid w:val="004112F2"/>
    <w:rsid w:val="00411509"/>
    <w:rsid w:val="00411D52"/>
    <w:rsid w:val="00412269"/>
    <w:rsid w:val="004123CE"/>
    <w:rsid w:val="00413035"/>
    <w:rsid w:val="004130B0"/>
    <w:rsid w:val="00413985"/>
    <w:rsid w:val="00413AC2"/>
    <w:rsid w:val="00414316"/>
    <w:rsid w:val="00414908"/>
    <w:rsid w:val="00414DFC"/>
    <w:rsid w:val="0041505A"/>
    <w:rsid w:val="004163CA"/>
    <w:rsid w:val="0041683B"/>
    <w:rsid w:val="00416E44"/>
    <w:rsid w:val="00416FFE"/>
    <w:rsid w:val="004170D2"/>
    <w:rsid w:val="00417CF8"/>
    <w:rsid w:val="00417E55"/>
    <w:rsid w:val="00417F9A"/>
    <w:rsid w:val="0042016C"/>
    <w:rsid w:val="0042056E"/>
    <w:rsid w:val="00420575"/>
    <w:rsid w:val="00420801"/>
    <w:rsid w:val="00420D23"/>
    <w:rsid w:val="00420D78"/>
    <w:rsid w:val="00421975"/>
    <w:rsid w:val="0042247F"/>
    <w:rsid w:val="004232A7"/>
    <w:rsid w:val="004235F7"/>
    <w:rsid w:val="00423908"/>
    <w:rsid w:val="00423A6D"/>
    <w:rsid w:val="00424B0C"/>
    <w:rsid w:val="0042593D"/>
    <w:rsid w:val="00425E8A"/>
    <w:rsid w:val="004268DA"/>
    <w:rsid w:val="00426912"/>
    <w:rsid w:val="00426AD3"/>
    <w:rsid w:val="00427301"/>
    <w:rsid w:val="00427673"/>
    <w:rsid w:val="004277DE"/>
    <w:rsid w:val="00427805"/>
    <w:rsid w:val="0042793E"/>
    <w:rsid w:val="00427E06"/>
    <w:rsid w:val="00430217"/>
    <w:rsid w:val="0043074B"/>
    <w:rsid w:val="004309D9"/>
    <w:rsid w:val="00430D84"/>
    <w:rsid w:val="00431651"/>
    <w:rsid w:val="00432007"/>
    <w:rsid w:val="004322F9"/>
    <w:rsid w:val="0043287F"/>
    <w:rsid w:val="0043296D"/>
    <w:rsid w:val="00434146"/>
    <w:rsid w:val="00434EEE"/>
    <w:rsid w:val="0043528A"/>
    <w:rsid w:val="00435389"/>
    <w:rsid w:val="00435B6B"/>
    <w:rsid w:val="00435C5A"/>
    <w:rsid w:val="00435CD4"/>
    <w:rsid w:val="00436537"/>
    <w:rsid w:val="0043683A"/>
    <w:rsid w:val="00436E69"/>
    <w:rsid w:val="00436FE5"/>
    <w:rsid w:val="0043751A"/>
    <w:rsid w:val="00437622"/>
    <w:rsid w:val="004379E5"/>
    <w:rsid w:val="00437DAA"/>
    <w:rsid w:val="00440485"/>
    <w:rsid w:val="004412B8"/>
    <w:rsid w:val="00442274"/>
    <w:rsid w:val="004425C5"/>
    <w:rsid w:val="004427FE"/>
    <w:rsid w:val="00442AEF"/>
    <w:rsid w:val="00443076"/>
    <w:rsid w:val="0044370D"/>
    <w:rsid w:val="0044382E"/>
    <w:rsid w:val="00443C20"/>
    <w:rsid w:val="00443DF4"/>
    <w:rsid w:val="00443E5F"/>
    <w:rsid w:val="004446DA"/>
    <w:rsid w:val="00444B83"/>
    <w:rsid w:val="00444BB6"/>
    <w:rsid w:val="00444D8D"/>
    <w:rsid w:val="004457E0"/>
    <w:rsid w:val="00445CAC"/>
    <w:rsid w:val="0044629D"/>
    <w:rsid w:val="0044689E"/>
    <w:rsid w:val="00446A0A"/>
    <w:rsid w:val="00446B31"/>
    <w:rsid w:val="004475B0"/>
    <w:rsid w:val="0044766F"/>
    <w:rsid w:val="004478CC"/>
    <w:rsid w:val="00447A5D"/>
    <w:rsid w:val="00447C9F"/>
    <w:rsid w:val="00450973"/>
    <w:rsid w:val="00450D42"/>
    <w:rsid w:val="00451695"/>
    <w:rsid w:val="0045170A"/>
    <w:rsid w:val="004517A6"/>
    <w:rsid w:val="004518FB"/>
    <w:rsid w:val="004523B6"/>
    <w:rsid w:val="00452BD0"/>
    <w:rsid w:val="0045341E"/>
    <w:rsid w:val="0045363B"/>
    <w:rsid w:val="00453DA5"/>
    <w:rsid w:val="00454C39"/>
    <w:rsid w:val="00454D26"/>
    <w:rsid w:val="00455061"/>
    <w:rsid w:val="0045673F"/>
    <w:rsid w:val="00456899"/>
    <w:rsid w:val="00456C22"/>
    <w:rsid w:val="00456F6C"/>
    <w:rsid w:val="00457C08"/>
    <w:rsid w:val="0046058B"/>
    <w:rsid w:val="00461184"/>
    <w:rsid w:val="00461C6B"/>
    <w:rsid w:val="00461F69"/>
    <w:rsid w:val="0046205C"/>
    <w:rsid w:val="0046237C"/>
    <w:rsid w:val="00462CB5"/>
    <w:rsid w:val="00462D71"/>
    <w:rsid w:val="00462DCC"/>
    <w:rsid w:val="00462E96"/>
    <w:rsid w:val="00463289"/>
    <w:rsid w:val="0046368D"/>
    <w:rsid w:val="00463B0C"/>
    <w:rsid w:val="00464725"/>
    <w:rsid w:val="00465B39"/>
    <w:rsid w:val="00465BD5"/>
    <w:rsid w:val="00465CFA"/>
    <w:rsid w:val="00465E75"/>
    <w:rsid w:val="00466255"/>
    <w:rsid w:val="004664F0"/>
    <w:rsid w:val="00466927"/>
    <w:rsid w:val="00466DD5"/>
    <w:rsid w:val="004676AD"/>
    <w:rsid w:val="00467FC2"/>
    <w:rsid w:val="00470D8E"/>
    <w:rsid w:val="00471655"/>
    <w:rsid w:val="00471939"/>
    <w:rsid w:val="004719B3"/>
    <w:rsid w:val="00472099"/>
    <w:rsid w:val="004723C5"/>
    <w:rsid w:val="00472CFD"/>
    <w:rsid w:val="00473193"/>
    <w:rsid w:val="0047359D"/>
    <w:rsid w:val="0047379D"/>
    <w:rsid w:val="0047385C"/>
    <w:rsid w:val="00474712"/>
    <w:rsid w:val="00474E05"/>
    <w:rsid w:val="00474ED2"/>
    <w:rsid w:val="00475C07"/>
    <w:rsid w:val="004761AD"/>
    <w:rsid w:val="00476CB0"/>
    <w:rsid w:val="00477988"/>
    <w:rsid w:val="00477CAE"/>
    <w:rsid w:val="00477E87"/>
    <w:rsid w:val="00480170"/>
    <w:rsid w:val="0048024B"/>
    <w:rsid w:val="004808CB"/>
    <w:rsid w:val="00481842"/>
    <w:rsid w:val="00482413"/>
    <w:rsid w:val="0048254D"/>
    <w:rsid w:val="00482605"/>
    <w:rsid w:val="0048296E"/>
    <w:rsid w:val="00483008"/>
    <w:rsid w:val="0048334F"/>
    <w:rsid w:val="00483B17"/>
    <w:rsid w:val="004849A6"/>
    <w:rsid w:val="00485378"/>
    <w:rsid w:val="004869CA"/>
    <w:rsid w:val="00486D21"/>
    <w:rsid w:val="00486DFB"/>
    <w:rsid w:val="00486F4F"/>
    <w:rsid w:val="00487B56"/>
    <w:rsid w:val="00487CDF"/>
    <w:rsid w:val="00487E0F"/>
    <w:rsid w:val="004900EC"/>
    <w:rsid w:val="004903B2"/>
    <w:rsid w:val="00490701"/>
    <w:rsid w:val="00490AED"/>
    <w:rsid w:val="00490F87"/>
    <w:rsid w:val="00491841"/>
    <w:rsid w:val="004919B8"/>
    <w:rsid w:val="0049213C"/>
    <w:rsid w:val="00492B0C"/>
    <w:rsid w:val="00492C8B"/>
    <w:rsid w:val="004930D1"/>
    <w:rsid w:val="004936F1"/>
    <w:rsid w:val="0049452E"/>
    <w:rsid w:val="00494E39"/>
    <w:rsid w:val="0049584A"/>
    <w:rsid w:val="00495ED0"/>
    <w:rsid w:val="00495F05"/>
    <w:rsid w:val="00496147"/>
    <w:rsid w:val="0049776F"/>
    <w:rsid w:val="00497EE2"/>
    <w:rsid w:val="004A0BAC"/>
    <w:rsid w:val="004A0CB7"/>
    <w:rsid w:val="004A16ED"/>
    <w:rsid w:val="004A1780"/>
    <w:rsid w:val="004A1DD1"/>
    <w:rsid w:val="004A218D"/>
    <w:rsid w:val="004A2BB2"/>
    <w:rsid w:val="004A2DA7"/>
    <w:rsid w:val="004A303D"/>
    <w:rsid w:val="004A3F48"/>
    <w:rsid w:val="004A4DDC"/>
    <w:rsid w:val="004A5301"/>
    <w:rsid w:val="004A54B2"/>
    <w:rsid w:val="004A5F9E"/>
    <w:rsid w:val="004A5FFD"/>
    <w:rsid w:val="004A68DD"/>
    <w:rsid w:val="004A6CB4"/>
    <w:rsid w:val="004A746D"/>
    <w:rsid w:val="004B0427"/>
    <w:rsid w:val="004B0695"/>
    <w:rsid w:val="004B263E"/>
    <w:rsid w:val="004B3461"/>
    <w:rsid w:val="004B39CE"/>
    <w:rsid w:val="004B3D10"/>
    <w:rsid w:val="004B4C19"/>
    <w:rsid w:val="004B58BB"/>
    <w:rsid w:val="004B5C1F"/>
    <w:rsid w:val="004B66B8"/>
    <w:rsid w:val="004B6982"/>
    <w:rsid w:val="004B7551"/>
    <w:rsid w:val="004B7568"/>
    <w:rsid w:val="004C0154"/>
    <w:rsid w:val="004C030B"/>
    <w:rsid w:val="004C05AF"/>
    <w:rsid w:val="004C09D8"/>
    <w:rsid w:val="004C10EE"/>
    <w:rsid w:val="004C2866"/>
    <w:rsid w:val="004C2963"/>
    <w:rsid w:val="004C33C2"/>
    <w:rsid w:val="004C36A4"/>
    <w:rsid w:val="004C3DFB"/>
    <w:rsid w:val="004C46AC"/>
    <w:rsid w:val="004C47A7"/>
    <w:rsid w:val="004C4C54"/>
    <w:rsid w:val="004C539A"/>
    <w:rsid w:val="004C5A35"/>
    <w:rsid w:val="004C61AC"/>
    <w:rsid w:val="004C6AF6"/>
    <w:rsid w:val="004C6C2A"/>
    <w:rsid w:val="004C7070"/>
    <w:rsid w:val="004C775C"/>
    <w:rsid w:val="004C7B8D"/>
    <w:rsid w:val="004D008D"/>
    <w:rsid w:val="004D0EBC"/>
    <w:rsid w:val="004D107E"/>
    <w:rsid w:val="004D16CF"/>
    <w:rsid w:val="004D1BD2"/>
    <w:rsid w:val="004D2761"/>
    <w:rsid w:val="004D27F6"/>
    <w:rsid w:val="004D2F0D"/>
    <w:rsid w:val="004D3279"/>
    <w:rsid w:val="004D3591"/>
    <w:rsid w:val="004D3A8A"/>
    <w:rsid w:val="004D3E32"/>
    <w:rsid w:val="004D494B"/>
    <w:rsid w:val="004D4C8B"/>
    <w:rsid w:val="004D5A8D"/>
    <w:rsid w:val="004D5AE7"/>
    <w:rsid w:val="004D6383"/>
    <w:rsid w:val="004D6CAD"/>
    <w:rsid w:val="004D7FD4"/>
    <w:rsid w:val="004E027A"/>
    <w:rsid w:val="004E0DA3"/>
    <w:rsid w:val="004E0EA8"/>
    <w:rsid w:val="004E1440"/>
    <w:rsid w:val="004E1A47"/>
    <w:rsid w:val="004E1BF6"/>
    <w:rsid w:val="004E1D9B"/>
    <w:rsid w:val="004E1DC5"/>
    <w:rsid w:val="004E2028"/>
    <w:rsid w:val="004E21B3"/>
    <w:rsid w:val="004E2E2D"/>
    <w:rsid w:val="004E34F9"/>
    <w:rsid w:val="004E3BFD"/>
    <w:rsid w:val="004E3C6C"/>
    <w:rsid w:val="004E474C"/>
    <w:rsid w:val="004E4A6F"/>
    <w:rsid w:val="004E52FD"/>
    <w:rsid w:val="004E5B7D"/>
    <w:rsid w:val="004E6205"/>
    <w:rsid w:val="004E740E"/>
    <w:rsid w:val="004E7897"/>
    <w:rsid w:val="004E7F38"/>
    <w:rsid w:val="004F0B02"/>
    <w:rsid w:val="004F0E8E"/>
    <w:rsid w:val="004F0EC4"/>
    <w:rsid w:val="004F1505"/>
    <w:rsid w:val="004F1698"/>
    <w:rsid w:val="004F17F7"/>
    <w:rsid w:val="004F1E97"/>
    <w:rsid w:val="004F27BD"/>
    <w:rsid w:val="004F285D"/>
    <w:rsid w:val="004F28F0"/>
    <w:rsid w:val="004F2E3E"/>
    <w:rsid w:val="004F34E9"/>
    <w:rsid w:val="004F41A1"/>
    <w:rsid w:val="004F4273"/>
    <w:rsid w:val="004F467E"/>
    <w:rsid w:val="004F59F6"/>
    <w:rsid w:val="004F5C8F"/>
    <w:rsid w:val="004F5E09"/>
    <w:rsid w:val="004F649E"/>
    <w:rsid w:val="004F6DAD"/>
    <w:rsid w:val="004F6F2A"/>
    <w:rsid w:val="004F7CE5"/>
    <w:rsid w:val="0050023C"/>
    <w:rsid w:val="005003E4"/>
    <w:rsid w:val="00500E38"/>
    <w:rsid w:val="00500E4D"/>
    <w:rsid w:val="00500E57"/>
    <w:rsid w:val="00501AA4"/>
    <w:rsid w:val="00501BA9"/>
    <w:rsid w:val="005025DD"/>
    <w:rsid w:val="00503002"/>
    <w:rsid w:val="00503083"/>
    <w:rsid w:val="005031E4"/>
    <w:rsid w:val="00503480"/>
    <w:rsid w:val="005034BB"/>
    <w:rsid w:val="00503889"/>
    <w:rsid w:val="0050395B"/>
    <w:rsid w:val="00503B1A"/>
    <w:rsid w:val="00503C7D"/>
    <w:rsid w:val="0050409F"/>
    <w:rsid w:val="00504640"/>
    <w:rsid w:val="00505444"/>
    <w:rsid w:val="00505947"/>
    <w:rsid w:val="00505F22"/>
    <w:rsid w:val="0050694C"/>
    <w:rsid w:val="00506D45"/>
    <w:rsid w:val="00506E9E"/>
    <w:rsid w:val="00507007"/>
    <w:rsid w:val="005076F4"/>
    <w:rsid w:val="00507D7E"/>
    <w:rsid w:val="00507DEB"/>
    <w:rsid w:val="00510347"/>
    <w:rsid w:val="00511356"/>
    <w:rsid w:val="00512107"/>
    <w:rsid w:val="005126F6"/>
    <w:rsid w:val="005129C2"/>
    <w:rsid w:val="00512D93"/>
    <w:rsid w:val="00512DAB"/>
    <w:rsid w:val="00513128"/>
    <w:rsid w:val="00513959"/>
    <w:rsid w:val="00513F2A"/>
    <w:rsid w:val="00514FBA"/>
    <w:rsid w:val="0051538A"/>
    <w:rsid w:val="005165EB"/>
    <w:rsid w:val="005166F1"/>
    <w:rsid w:val="00517334"/>
    <w:rsid w:val="00517425"/>
    <w:rsid w:val="005203AF"/>
    <w:rsid w:val="00522593"/>
    <w:rsid w:val="005233C6"/>
    <w:rsid w:val="005233D6"/>
    <w:rsid w:val="00524360"/>
    <w:rsid w:val="005247E1"/>
    <w:rsid w:val="005248A4"/>
    <w:rsid w:val="0052657E"/>
    <w:rsid w:val="005268CA"/>
    <w:rsid w:val="00526CC3"/>
    <w:rsid w:val="00527A48"/>
    <w:rsid w:val="00527AEC"/>
    <w:rsid w:val="00530023"/>
    <w:rsid w:val="00530798"/>
    <w:rsid w:val="00530E97"/>
    <w:rsid w:val="00530FF0"/>
    <w:rsid w:val="0053156D"/>
    <w:rsid w:val="005319EE"/>
    <w:rsid w:val="0053276B"/>
    <w:rsid w:val="0053286C"/>
    <w:rsid w:val="00532AB3"/>
    <w:rsid w:val="00532E3C"/>
    <w:rsid w:val="00532EA7"/>
    <w:rsid w:val="0053336F"/>
    <w:rsid w:val="00534424"/>
    <w:rsid w:val="00534772"/>
    <w:rsid w:val="00535AED"/>
    <w:rsid w:val="00535BAF"/>
    <w:rsid w:val="00536052"/>
    <w:rsid w:val="00536806"/>
    <w:rsid w:val="005377F4"/>
    <w:rsid w:val="00537B26"/>
    <w:rsid w:val="005403FE"/>
    <w:rsid w:val="00540DD3"/>
    <w:rsid w:val="00541A6C"/>
    <w:rsid w:val="0054279D"/>
    <w:rsid w:val="00542A4E"/>
    <w:rsid w:val="005438DD"/>
    <w:rsid w:val="00543C47"/>
    <w:rsid w:val="005440A6"/>
    <w:rsid w:val="0054448C"/>
    <w:rsid w:val="005449D2"/>
    <w:rsid w:val="005456E2"/>
    <w:rsid w:val="0054570A"/>
    <w:rsid w:val="00546846"/>
    <w:rsid w:val="00546FC2"/>
    <w:rsid w:val="00547551"/>
    <w:rsid w:val="00547B86"/>
    <w:rsid w:val="005504CE"/>
    <w:rsid w:val="00551CD4"/>
    <w:rsid w:val="00551E33"/>
    <w:rsid w:val="005520DC"/>
    <w:rsid w:val="005524AD"/>
    <w:rsid w:val="00552A69"/>
    <w:rsid w:val="00552AE1"/>
    <w:rsid w:val="0055331D"/>
    <w:rsid w:val="005537F7"/>
    <w:rsid w:val="00553C57"/>
    <w:rsid w:val="00554207"/>
    <w:rsid w:val="00554388"/>
    <w:rsid w:val="00555216"/>
    <w:rsid w:val="0055557C"/>
    <w:rsid w:val="00555611"/>
    <w:rsid w:val="0055569A"/>
    <w:rsid w:val="00555AF4"/>
    <w:rsid w:val="00556B3F"/>
    <w:rsid w:val="00557FF2"/>
    <w:rsid w:val="005603D9"/>
    <w:rsid w:val="00560BC9"/>
    <w:rsid w:val="00560D82"/>
    <w:rsid w:val="00561217"/>
    <w:rsid w:val="0056190D"/>
    <w:rsid w:val="00562F04"/>
    <w:rsid w:val="0056323E"/>
    <w:rsid w:val="005633C6"/>
    <w:rsid w:val="0056398A"/>
    <w:rsid w:val="00563D80"/>
    <w:rsid w:val="0056450B"/>
    <w:rsid w:val="00564650"/>
    <w:rsid w:val="00564858"/>
    <w:rsid w:val="00565A29"/>
    <w:rsid w:val="00565A51"/>
    <w:rsid w:val="00565A5C"/>
    <w:rsid w:val="00565BA2"/>
    <w:rsid w:val="00565C5D"/>
    <w:rsid w:val="00565D10"/>
    <w:rsid w:val="00565F18"/>
    <w:rsid w:val="00566457"/>
    <w:rsid w:val="00566758"/>
    <w:rsid w:val="00566A99"/>
    <w:rsid w:val="00566B10"/>
    <w:rsid w:val="00567BDE"/>
    <w:rsid w:val="00567DD8"/>
    <w:rsid w:val="00570498"/>
    <w:rsid w:val="005706BE"/>
    <w:rsid w:val="00570BA0"/>
    <w:rsid w:val="00571000"/>
    <w:rsid w:val="005711F5"/>
    <w:rsid w:val="00571429"/>
    <w:rsid w:val="005714CA"/>
    <w:rsid w:val="00572622"/>
    <w:rsid w:val="0057353C"/>
    <w:rsid w:val="00574F58"/>
    <w:rsid w:val="0057578E"/>
    <w:rsid w:val="00575926"/>
    <w:rsid w:val="005761F2"/>
    <w:rsid w:val="00576393"/>
    <w:rsid w:val="005763FE"/>
    <w:rsid w:val="00576E30"/>
    <w:rsid w:val="005777E5"/>
    <w:rsid w:val="00580238"/>
    <w:rsid w:val="00580455"/>
    <w:rsid w:val="005814F3"/>
    <w:rsid w:val="005819FA"/>
    <w:rsid w:val="00582C2C"/>
    <w:rsid w:val="00582D5D"/>
    <w:rsid w:val="00582DDF"/>
    <w:rsid w:val="00583175"/>
    <w:rsid w:val="005835F7"/>
    <w:rsid w:val="00584558"/>
    <w:rsid w:val="0058464A"/>
    <w:rsid w:val="00584984"/>
    <w:rsid w:val="00584D8B"/>
    <w:rsid w:val="005856B4"/>
    <w:rsid w:val="00585C77"/>
    <w:rsid w:val="005860DE"/>
    <w:rsid w:val="00586489"/>
    <w:rsid w:val="00586608"/>
    <w:rsid w:val="005866FB"/>
    <w:rsid w:val="00586806"/>
    <w:rsid w:val="00586824"/>
    <w:rsid w:val="00586D16"/>
    <w:rsid w:val="005875EA"/>
    <w:rsid w:val="005908E6"/>
    <w:rsid w:val="00590C46"/>
    <w:rsid w:val="00590FDC"/>
    <w:rsid w:val="00591F4E"/>
    <w:rsid w:val="00591FB2"/>
    <w:rsid w:val="005923D7"/>
    <w:rsid w:val="0059313B"/>
    <w:rsid w:val="00593B2D"/>
    <w:rsid w:val="00593DA5"/>
    <w:rsid w:val="0059476E"/>
    <w:rsid w:val="00594A67"/>
    <w:rsid w:val="00594E86"/>
    <w:rsid w:val="00595063"/>
    <w:rsid w:val="0059536B"/>
    <w:rsid w:val="005957D5"/>
    <w:rsid w:val="005958E5"/>
    <w:rsid w:val="00595B63"/>
    <w:rsid w:val="00595E01"/>
    <w:rsid w:val="0059625D"/>
    <w:rsid w:val="00596ABE"/>
    <w:rsid w:val="00597297"/>
    <w:rsid w:val="00597510"/>
    <w:rsid w:val="0059755E"/>
    <w:rsid w:val="005977E2"/>
    <w:rsid w:val="00597824"/>
    <w:rsid w:val="00597BDE"/>
    <w:rsid w:val="00597F38"/>
    <w:rsid w:val="005A08E8"/>
    <w:rsid w:val="005A0A87"/>
    <w:rsid w:val="005A0E9E"/>
    <w:rsid w:val="005A0F5C"/>
    <w:rsid w:val="005A103E"/>
    <w:rsid w:val="005A1E53"/>
    <w:rsid w:val="005A2DC9"/>
    <w:rsid w:val="005A32AD"/>
    <w:rsid w:val="005A32DC"/>
    <w:rsid w:val="005A3FAE"/>
    <w:rsid w:val="005A4531"/>
    <w:rsid w:val="005A45C3"/>
    <w:rsid w:val="005A46DC"/>
    <w:rsid w:val="005A4E53"/>
    <w:rsid w:val="005A5E90"/>
    <w:rsid w:val="005A677D"/>
    <w:rsid w:val="005A6CFF"/>
    <w:rsid w:val="005A6F3A"/>
    <w:rsid w:val="005A7451"/>
    <w:rsid w:val="005A7AB8"/>
    <w:rsid w:val="005A7BA6"/>
    <w:rsid w:val="005A7E1A"/>
    <w:rsid w:val="005A7F13"/>
    <w:rsid w:val="005A7F6D"/>
    <w:rsid w:val="005B059C"/>
    <w:rsid w:val="005B0692"/>
    <w:rsid w:val="005B0D7B"/>
    <w:rsid w:val="005B1200"/>
    <w:rsid w:val="005B1478"/>
    <w:rsid w:val="005B15B8"/>
    <w:rsid w:val="005B1ACF"/>
    <w:rsid w:val="005B20DE"/>
    <w:rsid w:val="005B22C9"/>
    <w:rsid w:val="005B334F"/>
    <w:rsid w:val="005B41A6"/>
    <w:rsid w:val="005B4E32"/>
    <w:rsid w:val="005B5571"/>
    <w:rsid w:val="005B5A85"/>
    <w:rsid w:val="005B5B2A"/>
    <w:rsid w:val="005B6B0F"/>
    <w:rsid w:val="005B7409"/>
    <w:rsid w:val="005B74AC"/>
    <w:rsid w:val="005B75D0"/>
    <w:rsid w:val="005B7F63"/>
    <w:rsid w:val="005C0306"/>
    <w:rsid w:val="005C0914"/>
    <w:rsid w:val="005C0980"/>
    <w:rsid w:val="005C0C1B"/>
    <w:rsid w:val="005C0C6D"/>
    <w:rsid w:val="005C1386"/>
    <w:rsid w:val="005C14C9"/>
    <w:rsid w:val="005C1760"/>
    <w:rsid w:val="005C1867"/>
    <w:rsid w:val="005C1F78"/>
    <w:rsid w:val="005C2297"/>
    <w:rsid w:val="005C25F7"/>
    <w:rsid w:val="005C2D26"/>
    <w:rsid w:val="005C3A25"/>
    <w:rsid w:val="005C3C35"/>
    <w:rsid w:val="005C3F2A"/>
    <w:rsid w:val="005C4F78"/>
    <w:rsid w:val="005C587F"/>
    <w:rsid w:val="005C5CEF"/>
    <w:rsid w:val="005C5E4D"/>
    <w:rsid w:val="005C6A4A"/>
    <w:rsid w:val="005C7280"/>
    <w:rsid w:val="005C7BAD"/>
    <w:rsid w:val="005C7E34"/>
    <w:rsid w:val="005D0202"/>
    <w:rsid w:val="005D122D"/>
    <w:rsid w:val="005D16F3"/>
    <w:rsid w:val="005D1736"/>
    <w:rsid w:val="005D1893"/>
    <w:rsid w:val="005D21BE"/>
    <w:rsid w:val="005D2A1E"/>
    <w:rsid w:val="005D2B39"/>
    <w:rsid w:val="005D2ED8"/>
    <w:rsid w:val="005D2FAE"/>
    <w:rsid w:val="005D2FEF"/>
    <w:rsid w:val="005D317B"/>
    <w:rsid w:val="005D3963"/>
    <w:rsid w:val="005D4AF7"/>
    <w:rsid w:val="005D5115"/>
    <w:rsid w:val="005D54AD"/>
    <w:rsid w:val="005D5BB1"/>
    <w:rsid w:val="005D5ECD"/>
    <w:rsid w:val="005D61C8"/>
    <w:rsid w:val="005D6233"/>
    <w:rsid w:val="005D69FD"/>
    <w:rsid w:val="005D75E4"/>
    <w:rsid w:val="005E0209"/>
    <w:rsid w:val="005E0D83"/>
    <w:rsid w:val="005E1289"/>
    <w:rsid w:val="005E1300"/>
    <w:rsid w:val="005E181F"/>
    <w:rsid w:val="005E1E82"/>
    <w:rsid w:val="005E2182"/>
    <w:rsid w:val="005E31B3"/>
    <w:rsid w:val="005E31E3"/>
    <w:rsid w:val="005E3B1C"/>
    <w:rsid w:val="005E3FA5"/>
    <w:rsid w:val="005E406D"/>
    <w:rsid w:val="005E4082"/>
    <w:rsid w:val="005E52B2"/>
    <w:rsid w:val="005E52D7"/>
    <w:rsid w:val="005E5502"/>
    <w:rsid w:val="005E5796"/>
    <w:rsid w:val="005E5AB7"/>
    <w:rsid w:val="005E5F47"/>
    <w:rsid w:val="005E61CF"/>
    <w:rsid w:val="005E69A9"/>
    <w:rsid w:val="005E6E99"/>
    <w:rsid w:val="005E6EE8"/>
    <w:rsid w:val="005E7D31"/>
    <w:rsid w:val="005E7EA7"/>
    <w:rsid w:val="005F01F9"/>
    <w:rsid w:val="005F0978"/>
    <w:rsid w:val="005F0BC2"/>
    <w:rsid w:val="005F0FBB"/>
    <w:rsid w:val="005F143E"/>
    <w:rsid w:val="005F16C1"/>
    <w:rsid w:val="005F2CFF"/>
    <w:rsid w:val="005F2FD2"/>
    <w:rsid w:val="005F3172"/>
    <w:rsid w:val="005F33CA"/>
    <w:rsid w:val="005F4E95"/>
    <w:rsid w:val="005F50CA"/>
    <w:rsid w:val="005F5159"/>
    <w:rsid w:val="005F5C2C"/>
    <w:rsid w:val="005F5D83"/>
    <w:rsid w:val="005F6989"/>
    <w:rsid w:val="005F727A"/>
    <w:rsid w:val="005F7F0A"/>
    <w:rsid w:val="005F7FEA"/>
    <w:rsid w:val="00600BDC"/>
    <w:rsid w:val="0060107F"/>
    <w:rsid w:val="006010CF"/>
    <w:rsid w:val="0060117A"/>
    <w:rsid w:val="006025A7"/>
    <w:rsid w:val="00602B2D"/>
    <w:rsid w:val="00604099"/>
    <w:rsid w:val="00604527"/>
    <w:rsid w:val="00604DD2"/>
    <w:rsid w:val="006051A0"/>
    <w:rsid w:val="0060587C"/>
    <w:rsid w:val="00605ED6"/>
    <w:rsid w:val="00606ED8"/>
    <w:rsid w:val="00607A82"/>
    <w:rsid w:val="00607F55"/>
    <w:rsid w:val="006104ED"/>
    <w:rsid w:val="00610563"/>
    <w:rsid w:val="00610586"/>
    <w:rsid w:val="00611069"/>
    <w:rsid w:val="006113D5"/>
    <w:rsid w:val="00611A1C"/>
    <w:rsid w:val="00611E4A"/>
    <w:rsid w:val="00612722"/>
    <w:rsid w:val="00612D87"/>
    <w:rsid w:val="00612E3D"/>
    <w:rsid w:val="00613293"/>
    <w:rsid w:val="0061335E"/>
    <w:rsid w:val="00613407"/>
    <w:rsid w:val="00613EDB"/>
    <w:rsid w:val="00614786"/>
    <w:rsid w:val="006149DF"/>
    <w:rsid w:val="00614DDF"/>
    <w:rsid w:val="0061570E"/>
    <w:rsid w:val="00615EB7"/>
    <w:rsid w:val="006162F1"/>
    <w:rsid w:val="00616C47"/>
    <w:rsid w:val="00617452"/>
    <w:rsid w:val="00617663"/>
    <w:rsid w:val="0061768F"/>
    <w:rsid w:val="00617D2A"/>
    <w:rsid w:val="00617DA0"/>
    <w:rsid w:val="006204D8"/>
    <w:rsid w:val="006214EF"/>
    <w:rsid w:val="006216F5"/>
    <w:rsid w:val="0062331D"/>
    <w:rsid w:val="00623B2F"/>
    <w:rsid w:val="00623F4F"/>
    <w:rsid w:val="00623F5C"/>
    <w:rsid w:val="00624855"/>
    <w:rsid w:val="006249DF"/>
    <w:rsid w:val="00624D62"/>
    <w:rsid w:val="00625880"/>
    <w:rsid w:val="00625D51"/>
    <w:rsid w:val="00626869"/>
    <w:rsid w:val="006269D4"/>
    <w:rsid w:val="0062772C"/>
    <w:rsid w:val="006278FB"/>
    <w:rsid w:val="006301B8"/>
    <w:rsid w:val="006305CC"/>
    <w:rsid w:val="00630723"/>
    <w:rsid w:val="00633250"/>
    <w:rsid w:val="0063352F"/>
    <w:rsid w:val="00633F57"/>
    <w:rsid w:val="00633FEC"/>
    <w:rsid w:val="00634992"/>
    <w:rsid w:val="00634B2C"/>
    <w:rsid w:val="006362A7"/>
    <w:rsid w:val="0063651B"/>
    <w:rsid w:val="00637062"/>
    <w:rsid w:val="0063720B"/>
    <w:rsid w:val="00637252"/>
    <w:rsid w:val="0063751C"/>
    <w:rsid w:val="00637ECD"/>
    <w:rsid w:val="006401D4"/>
    <w:rsid w:val="006407A8"/>
    <w:rsid w:val="00641231"/>
    <w:rsid w:val="00641932"/>
    <w:rsid w:val="00641C1E"/>
    <w:rsid w:val="006432A5"/>
    <w:rsid w:val="00643322"/>
    <w:rsid w:val="00644AAF"/>
    <w:rsid w:val="00646AEC"/>
    <w:rsid w:val="00646C1F"/>
    <w:rsid w:val="006474EB"/>
    <w:rsid w:val="0064763A"/>
    <w:rsid w:val="00650171"/>
    <w:rsid w:val="00650830"/>
    <w:rsid w:val="006508B7"/>
    <w:rsid w:val="00650A0A"/>
    <w:rsid w:val="00650B4F"/>
    <w:rsid w:val="00650E41"/>
    <w:rsid w:val="0065118B"/>
    <w:rsid w:val="00651792"/>
    <w:rsid w:val="00651CA2"/>
    <w:rsid w:val="0065284E"/>
    <w:rsid w:val="006529AC"/>
    <w:rsid w:val="006533F1"/>
    <w:rsid w:val="0065354A"/>
    <w:rsid w:val="00654470"/>
    <w:rsid w:val="00655461"/>
    <w:rsid w:val="006555BA"/>
    <w:rsid w:val="00656768"/>
    <w:rsid w:val="0065693A"/>
    <w:rsid w:val="00656A93"/>
    <w:rsid w:val="00657089"/>
    <w:rsid w:val="00657668"/>
    <w:rsid w:val="00660335"/>
    <w:rsid w:val="00660461"/>
    <w:rsid w:val="00660774"/>
    <w:rsid w:val="00660928"/>
    <w:rsid w:val="00660AED"/>
    <w:rsid w:val="00661FED"/>
    <w:rsid w:val="00662E2C"/>
    <w:rsid w:val="006635AC"/>
    <w:rsid w:val="00664513"/>
    <w:rsid w:val="00664604"/>
    <w:rsid w:val="00664D51"/>
    <w:rsid w:val="00665898"/>
    <w:rsid w:val="00665F45"/>
    <w:rsid w:val="00665F5B"/>
    <w:rsid w:val="0066741C"/>
    <w:rsid w:val="0066774A"/>
    <w:rsid w:val="00667831"/>
    <w:rsid w:val="00667852"/>
    <w:rsid w:val="00667C2E"/>
    <w:rsid w:val="00670663"/>
    <w:rsid w:val="00670E74"/>
    <w:rsid w:val="006719CC"/>
    <w:rsid w:val="00671A31"/>
    <w:rsid w:val="00671D12"/>
    <w:rsid w:val="00671D47"/>
    <w:rsid w:val="0067342E"/>
    <w:rsid w:val="0067437E"/>
    <w:rsid w:val="0067449C"/>
    <w:rsid w:val="00674961"/>
    <w:rsid w:val="0067512A"/>
    <w:rsid w:val="0067551A"/>
    <w:rsid w:val="00675BDE"/>
    <w:rsid w:val="00676E0B"/>
    <w:rsid w:val="00676FD6"/>
    <w:rsid w:val="00676FDB"/>
    <w:rsid w:val="00677012"/>
    <w:rsid w:val="00677E0C"/>
    <w:rsid w:val="00680044"/>
    <w:rsid w:val="0068051E"/>
    <w:rsid w:val="00680610"/>
    <w:rsid w:val="00680BFB"/>
    <w:rsid w:val="00680E9B"/>
    <w:rsid w:val="00681649"/>
    <w:rsid w:val="00681C30"/>
    <w:rsid w:val="006823C4"/>
    <w:rsid w:val="00682A91"/>
    <w:rsid w:val="00682AAA"/>
    <w:rsid w:val="00682DC7"/>
    <w:rsid w:val="00682ED5"/>
    <w:rsid w:val="00682F86"/>
    <w:rsid w:val="006832B8"/>
    <w:rsid w:val="00683656"/>
    <w:rsid w:val="006840BA"/>
    <w:rsid w:val="00684590"/>
    <w:rsid w:val="006845B7"/>
    <w:rsid w:val="006854D1"/>
    <w:rsid w:val="00685E84"/>
    <w:rsid w:val="00686634"/>
    <w:rsid w:val="00686A0F"/>
    <w:rsid w:val="00686D14"/>
    <w:rsid w:val="00686F52"/>
    <w:rsid w:val="0068779A"/>
    <w:rsid w:val="006878D7"/>
    <w:rsid w:val="006907E8"/>
    <w:rsid w:val="006908F7"/>
    <w:rsid w:val="0069141F"/>
    <w:rsid w:val="006916DD"/>
    <w:rsid w:val="0069273A"/>
    <w:rsid w:val="006927CD"/>
    <w:rsid w:val="00692CB7"/>
    <w:rsid w:val="00693074"/>
    <w:rsid w:val="00693B20"/>
    <w:rsid w:val="00693D3E"/>
    <w:rsid w:val="00695892"/>
    <w:rsid w:val="006962BA"/>
    <w:rsid w:val="00696BCF"/>
    <w:rsid w:val="0069733A"/>
    <w:rsid w:val="006A25FA"/>
    <w:rsid w:val="006A3194"/>
    <w:rsid w:val="006A3481"/>
    <w:rsid w:val="006A3AD8"/>
    <w:rsid w:val="006A4275"/>
    <w:rsid w:val="006A44EA"/>
    <w:rsid w:val="006A5407"/>
    <w:rsid w:val="006A54B8"/>
    <w:rsid w:val="006A57FC"/>
    <w:rsid w:val="006A58FC"/>
    <w:rsid w:val="006A5AFD"/>
    <w:rsid w:val="006A6ED4"/>
    <w:rsid w:val="006A7284"/>
    <w:rsid w:val="006A76E2"/>
    <w:rsid w:val="006B05C3"/>
    <w:rsid w:val="006B087A"/>
    <w:rsid w:val="006B0A5C"/>
    <w:rsid w:val="006B0DFE"/>
    <w:rsid w:val="006B1A9F"/>
    <w:rsid w:val="006B3199"/>
    <w:rsid w:val="006B3DF7"/>
    <w:rsid w:val="006B3E53"/>
    <w:rsid w:val="006B4272"/>
    <w:rsid w:val="006B4685"/>
    <w:rsid w:val="006B4D29"/>
    <w:rsid w:val="006B5525"/>
    <w:rsid w:val="006B6B8B"/>
    <w:rsid w:val="006B6BF2"/>
    <w:rsid w:val="006C09C9"/>
    <w:rsid w:val="006C0BB5"/>
    <w:rsid w:val="006C0E2B"/>
    <w:rsid w:val="006C13F8"/>
    <w:rsid w:val="006C23BB"/>
    <w:rsid w:val="006C23D1"/>
    <w:rsid w:val="006C24E6"/>
    <w:rsid w:val="006C263B"/>
    <w:rsid w:val="006C2C57"/>
    <w:rsid w:val="006C41F9"/>
    <w:rsid w:val="006C4247"/>
    <w:rsid w:val="006C4E67"/>
    <w:rsid w:val="006C4F8D"/>
    <w:rsid w:val="006C5D11"/>
    <w:rsid w:val="006C64FD"/>
    <w:rsid w:val="006C7B50"/>
    <w:rsid w:val="006C7B52"/>
    <w:rsid w:val="006D036E"/>
    <w:rsid w:val="006D0AC8"/>
    <w:rsid w:val="006D0C1B"/>
    <w:rsid w:val="006D101A"/>
    <w:rsid w:val="006D1214"/>
    <w:rsid w:val="006D153A"/>
    <w:rsid w:val="006D18E9"/>
    <w:rsid w:val="006D228C"/>
    <w:rsid w:val="006D262B"/>
    <w:rsid w:val="006D2715"/>
    <w:rsid w:val="006D31FA"/>
    <w:rsid w:val="006D3BC0"/>
    <w:rsid w:val="006D4CCD"/>
    <w:rsid w:val="006D4D45"/>
    <w:rsid w:val="006D5D57"/>
    <w:rsid w:val="006D5EAB"/>
    <w:rsid w:val="006D6FB8"/>
    <w:rsid w:val="006D6FF5"/>
    <w:rsid w:val="006E0F8B"/>
    <w:rsid w:val="006E111C"/>
    <w:rsid w:val="006E197C"/>
    <w:rsid w:val="006E198C"/>
    <w:rsid w:val="006E1B71"/>
    <w:rsid w:val="006E1D19"/>
    <w:rsid w:val="006E1ECC"/>
    <w:rsid w:val="006E2F0D"/>
    <w:rsid w:val="006E3E43"/>
    <w:rsid w:val="006E46E8"/>
    <w:rsid w:val="006E4738"/>
    <w:rsid w:val="006E4D75"/>
    <w:rsid w:val="006E59B1"/>
    <w:rsid w:val="006E6046"/>
    <w:rsid w:val="006E6900"/>
    <w:rsid w:val="006E6B99"/>
    <w:rsid w:val="006E6F8F"/>
    <w:rsid w:val="006E761D"/>
    <w:rsid w:val="006E7D64"/>
    <w:rsid w:val="006F1537"/>
    <w:rsid w:val="006F16CD"/>
    <w:rsid w:val="006F1A37"/>
    <w:rsid w:val="006F250D"/>
    <w:rsid w:val="006F33D1"/>
    <w:rsid w:val="006F3428"/>
    <w:rsid w:val="006F374A"/>
    <w:rsid w:val="006F3F03"/>
    <w:rsid w:val="006F47AE"/>
    <w:rsid w:val="006F65CA"/>
    <w:rsid w:val="006F66B2"/>
    <w:rsid w:val="00700172"/>
    <w:rsid w:val="00700559"/>
    <w:rsid w:val="00700780"/>
    <w:rsid w:val="007008E4"/>
    <w:rsid w:val="007018F2"/>
    <w:rsid w:val="00702208"/>
    <w:rsid w:val="00702D48"/>
    <w:rsid w:val="00703430"/>
    <w:rsid w:val="00703AF3"/>
    <w:rsid w:val="0070464A"/>
    <w:rsid w:val="00704672"/>
    <w:rsid w:val="007055D3"/>
    <w:rsid w:val="00705840"/>
    <w:rsid w:val="00705A34"/>
    <w:rsid w:val="007061A0"/>
    <w:rsid w:val="007066EF"/>
    <w:rsid w:val="00706FB7"/>
    <w:rsid w:val="0070735C"/>
    <w:rsid w:val="007076B7"/>
    <w:rsid w:val="007100F2"/>
    <w:rsid w:val="00710715"/>
    <w:rsid w:val="007119AE"/>
    <w:rsid w:val="007126DA"/>
    <w:rsid w:val="00712D78"/>
    <w:rsid w:val="00712EE7"/>
    <w:rsid w:val="00714852"/>
    <w:rsid w:val="007170B8"/>
    <w:rsid w:val="007179CD"/>
    <w:rsid w:val="00717DF5"/>
    <w:rsid w:val="00720031"/>
    <w:rsid w:val="00720112"/>
    <w:rsid w:val="00720E6F"/>
    <w:rsid w:val="00720EE9"/>
    <w:rsid w:val="00721C2D"/>
    <w:rsid w:val="00721F53"/>
    <w:rsid w:val="00722451"/>
    <w:rsid w:val="00722477"/>
    <w:rsid w:val="0072265E"/>
    <w:rsid w:val="00722DD3"/>
    <w:rsid w:val="00722E34"/>
    <w:rsid w:val="007243D0"/>
    <w:rsid w:val="00725058"/>
    <w:rsid w:val="00725127"/>
    <w:rsid w:val="00725650"/>
    <w:rsid w:val="00725F85"/>
    <w:rsid w:val="0072657A"/>
    <w:rsid w:val="00726CEA"/>
    <w:rsid w:val="00727069"/>
    <w:rsid w:val="0072749E"/>
    <w:rsid w:val="007279C7"/>
    <w:rsid w:val="00727F65"/>
    <w:rsid w:val="00731490"/>
    <w:rsid w:val="00731C25"/>
    <w:rsid w:val="00731FC2"/>
    <w:rsid w:val="007326E9"/>
    <w:rsid w:val="00732F52"/>
    <w:rsid w:val="007336FC"/>
    <w:rsid w:val="0073490A"/>
    <w:rsid w:val="00735696"/>
    <w:rsid w:val="00735B7B"/>
    <w:rsid w:val="0073692D"/>
    <w:rsid w:val="007369B9"/>
    <w:rsid w:val="0073739C"/>
    <w:rsid w:val="00737719"/>
    <w:rsid w:val="00737F02"/>
    <w:rsid w:val="007412D6"/>
    <w:rsid w:val="00741445"/>
    <w:rsid w:val="00741BB0"/>
    <w:rsid w:val="00742172"/>
    <w:rsid w:val="00742CF4"/>
    <w:rsid w:val="00743065"/>
    <w:rsid w:val="00743CF1"/>
    <w:rsid w:val="0074414B"/>
    <w:rsid w:val="00744BF7"/>
    <w:rsid w:val="00745846"/>
    <w:rsid w:val="00746389"/>
    <w:rsid w:val="00746E87"/>
    <w:rsid w:val="00747A2B"/>
    <w:rsid w:val="00750010"/>
    <w:rsid w:val="00750237"/>
    <w:rsid w:val="00750436"/>
    <w:rsid w:val="0075099F"/>
    <w:rsid w:val="0075289C"/>
    <w:rsid w:val="00752A4B"/>
    <w:rsid w:val="00752D72"/>
    <w:rsid w:val="00753C7E"/>
    <w:rsid w:val="00753D5A"/>
    <w:rsid w:val="0075401A"/>
    <w:rsid w:val="007541D2"/>
    <w:rsid w:val="007544C9"/>
    <w:rsid w:val="00754844"/>
    <w:rsid w:val="00754BBF"/>
    <w:rsid w:val="00754C92"/>
    <w:rsid w:val="00754CA0"/>
    <w:rsid w:val="00754FD9"/>
    <w:rsid w:val="007552C5"/>
    <w:rsid w:val="00755DD2"/>
    <w:rsid w:val="00755DE1"/>
    <w:rsid w:val="007566C7"/>
    <w:rsid w:val="007568AE"/>
    <w:rsid w:val="007574D7"/>
    <w:rsid w:val="00760DC5"/>
    <w:rsid w:val="007619F1"/>
    <w:rsid w:val="00761ADF"/>
    <w:rsid w:val="00761B1B"/>
    <w:rsid w:val="00761BF0"/>
    <w:rsid w:val="007621E5"/>
    <w:rsid w:val="00762325"/>
    <w:rsid w:val="00762DA5"/>
    <w:rsid w:val="00762DFE"/>
    <w:rsid w:val="00763B5D"/>
    <w:rsid w:val="007652D8"/>
    <w:rsid w:val="00765CB5"/>
    <w:rsid w:val="00766A90"/>
    <w:rsid w:val="0077047E"/>
    <w:rsid w:val="00773134"/>
    <w:rsid w:val="00773637"/>
    <w:rsid w:val="00773B09"/>
    <w:rsid w:val="00773B21"/>
    <w:rsid w:val="00773B61"/>
    <w:rsid w:val="00773BF2"/>
    <w:rsid w:val="00773C11"/>
    <w:rsid w:val="007740F9"/>
    <w:rsid w:val="00774477"/>
    <w:rsid w:val="007749DD"/>
    <w:rsid w:val="00775BDA"/>
    <w:rsid w:val="00776113"/>
    <w:rsid w:val="00777D96"/>
    <w:rsid w:val="00777F1A"/>
    <w:rsid w:val="0078064D"/>
    <w:rsid w:val="00780A55"/>
    <w:rsid w:val="00780EA5"/>
    <w:rsid w:val="007822D2"/>
    <w:rsid w:val="007829F0"/>
    <w:rsid w:val="00782C54"/>
    <w:rsid w:val="007830D1"/>
    <w:rsid w:val="00783120"/>
    <w:rsid w:val="007838B9"/>
    <w:rsid w:val="00784E93"/>
    <w:rsid w:val="00785F9A"/>
    <w:rsid w:val="00786548"/>
    <w:rsid w:val="007869FA"/>
    <w:rsid w:val="00787CC7"/>
    <w:rsid w:val="00790654"/>
    <w:rsid w:val="00790798"/>
    <w:rsid w:val="0079115B"/>
    <w:rsid w:val="007911EE"/>
    <w:rsid w:val="007913D0"/>
    <w:rsid w:val="00791E4C"/>
    <w:rsid w:val="007929B9"/>
    <w:rsid w:val="00792B18"/>
    <w:rsid w:val="00792E35"/>
    <w:rsid w:val="00793747"/>
    <w:rsid w:val="00793C35"/>
    <w:rsid w:val="00794A4A"/>
    <w:rsid w:val="0079515B"/>
    <w:rsid w:val="007963EF"/>
    <w:rsid w:val="00797B2C"/>
    <w:rsid w:val="00797F6E"/>
    <w:rsid w:val="007A0082"/>
    <w:rsid w:val="007A04AE"/>
    <w:rsid w:val="007A0545"/>
    <w:rsid w:val="007A05A0"/>
    <w:rsid w:val="007A0995"/>
    <w:rsid w:val="007A164D"/>
    <w:rsid w:val="007A1C8F"/>
    <w:rsid w:val="007A1CD0"/>
    <w:rsid w:val="007A2151"/>
    <w:rsid w:val="007A2369"/>
    <w:rsid w:val="007A260E"/>
    <w:rsid w:val="007A2719"/>
    <w:rsid w:val="007A2AC9"/>
    <w:rsid w:val="007A3F78"/>
    <w:rsid w:val="007A41A1"/>
    <w:rsid w:val="007A4A52"/>
    <w:rsid w:val="007A53C6"/>
    <w:rsid w:val="007A5412"/>
    <w:rsid w:val="007A5B80"/>
    <w:rsid w:val="007A61BD"/>
    <w:rsid w:val="007A62BD"/>
    <w:rsid w:val="007A70E9"/>
    <w:rsid w:val="007A7283"/>
    <w:rsid w:val="007A7617"/>
    <w:rsid w:val="007A7732"/>
    <w:rsid w:val="007A7EA4"/>
    <w:rsid w:val="007B159B"/>
    <w:rsid w:val="007B1A5B"/>
    <w:rsid w:val="007B33E1"/>
    <w:rsid w:val="007B3641"/>
    <w:rsid w:val="007B3DB4"/>
    <w:rsid w:val="007B42AC"/>
    <w:rsid w:val="007B45F8"/>
    <w:rsid w:val="007B4789"/>
    <w:rsid w:val="007B48EE"/>
    <w:rsid w:val="007B5563"/>
    <w:rsid w:val="007B5872"/>
    <w:rsid w:val="007B58BB"/>
    <w:rsid w:val="007B5CB1"/>
    <w:rsid w:val="007B6098"/>
    <w:rsid w:val="007B6134"/>
    <w:rsid w:val="007B6CE0"/>
    <w:rsid w:val="007B73A2"/>
    <w:rsid w:val="007B7E09"/>
    <w:rsid w:val="007C04B4"/>
    <w:rsid w:val="007C0535"/>
    <w:rsid w:val="007C0F33"/>
    <w:rsid w:val="007C112B"/>
    <w:rsid w:val="007C1210"/>
    <w:rsid w:val="007C1D80"/>
    <w:rsid w:val="007C218F"/>
    <w:rsid w:val="007C2A94"/>
    <w:rsid w:val="007C4256"/>
    <w:rsid w:val="007C4387"/>
    <w:rsid w:val="007C4B9B"/>
    <w:rsid w:val="007C4E5B"/>
    <w:rsid w:val="007C5413"/>
    <w:rsid w:val="007C5464"/>
    <w:rsid w:val="007C5AD8"/>
    <w:rsid w:val="007C5CBB"/>
    <w:rsid w:val="007C7750"/>
    <w:rsid w:val="007D0177"/>
    <w:rsid w:val="007D084B"/>
    <w:rsid w:val="007D0C00"/>
    <w:rsid w:val="007D1662"/>
    <w:rsid w:val="007D2A5A"/>
    <w:rsid w:val="007D4604"/>
    <w:rsid w:val="007D4B76"/>
    <w:rsid w:val="007D6334"/>
    <w:rsid w:val="007D68B5"/>
    <w:rsid w:val="007D7763"/>
    <w:rsid w:val="007D77EA"/>
    <w:rsid w:val="007D79AB"/>
    <w:rsid w:val="007D7A65"/>
    <w:rsid w:val="007D7B7A"/>
    <w:rsid w:val="007E0103"/>
    <w:rsid w:val="007E0276"/>
    <w:rsid w:val="007E063E"/>
    <w:rsid w:val="007E0811"/>
    <w:rsid w:val="007E0E64"/>
    <w:rsid w:val="007E16EC"/>
    <w:rsid w:val="007E19D8"/>
    <w:rsid w:val="007E1BD7"/>
    <w:rsid w:val="007E1CC8"/>
    <w:rsid w:val="007E235E"/>
    <w:rsid w:val="007E32FB"/>
    <w:rsid w:val="007E3425"/>
    <w:rsid w:val="007E35B4"/>
    <w:rsid w:val="007E389B"/>
    <w:rsid w:val="007E44D0"/>
    <w:rsid w:val="007E4875"/>
    <w:rsid w:val="007E4AA1"/>
    <w:rsid w:val="007E4D75"/>
    <w:rsid w:val="007E5137"/>
    <w:rsid w:val="007E53C0"/>
    <w:rsid w:val="007E5B03"/>
    <w:rsid w:val="007E5C2A"/>
    <w:rsid w:val="007E6432"/>
    <w:rsid w:val="007E660E"/>
    <w:rsid w:val="007E6D78"/>
    <w:rsid w:val="007E6D9C"/>
    <w:rsid w:val="007E730D"/>
    <w:rsid w:val="007E7586"/>
    <w:rsid w:val="007E791E"/>
    <w:rsid w:val="007E7938"/>
    <w:rsid w:val="007E7E06"/>
    <w:rsid w:val="007F015E"/>
    <w:rsid w:val="007F033C"/>
    <w:rsid w:val="007F057E"/>
    <w:rsid w:val="007F09D8"/>
    <w:rsid w:val="007F1440"/>
    <w:rsid w:val="007F14DC"/>
    <w:rsid w:val="007F1550"/>
    <w:rsid w:val="007F1973"/>
    <w:rsid w:val="007F1D38"/>
    <w:rsid w:val="007F26B3"/>
    <w:rsid w:val="007F2C9C"/>
    <w:rsid w:val="007F318A"/>
    <w:rsid w:val="007F3B0D"/>
    <w:rsid w:val="007F3C97"/>
    <w:rsid w:val="007F4318"/>
    <w:rsid w:val="007F4600"/>
    <w:rsid w:val="007F4670"/>
    <w:rsid w:val="007F500E"/>
    <w:rsid w:val="007F59C2"/>
    <w:rsid w:val="007F5B70"/>
    <w:rsid w:val="007F5BFF"/>
    <w:rsid w:val="007F63C3"/>
    <w:rsid w:val="007F7246"/>
    <w:rsid w:val="007F7533"/>
    <w:rsid w:val="007F77EB"/>
    <w:rsid w:val="007F7B65"/>
    <w:rsid w:val="007F7E09"/>
    <w:rsid w:val="00800552"/>
    <w:rsid w:val="0080089E"/>
    <w:rsid w:val="00800B3C"/>
    <w:rsid w:val="00800F42"/>
    <w:rsid w:val="00800F4C"/>
    <w:rsid w:val="008014C8"/>
    <w:rsid w:val="00801772"/>
    <w:rsid w:val="008022EB"/>
    <w:rsid w:val="008022F6"/>
    <w:rsid w:val="00802834"/>
    <w:rsid w:val="008030B7"/>
    <w:rsid w:val="00803515"/>
    <w:rsid w:val="00803938"/>
    <w:rsid w:val="00803F37"/>
    <w:rsid w:val="00804AF6"/>
    <w:rsid w:val="008057C3"/>
    <w:rsid w:val="008059C9"/>
    <w:rsid w:val="008062D3"/>
    <w:rsid w:val="008073F4"/>
    <w:rsid w:val="008075E1"/>
    <w:rsid w:val="00807822"/>
    <w:rsid w:val="00807D6C"/>
    <w:rsid w:val="00807EE2"/>
    <w:rsid w:val="008114E3"/>
    <w:rsid w:val="00811C9D"/>
    <w:rsid w:val="008124C6"/>
    <w:rsid w:val="00812CD1"/>
    <w:rsid w:val="008132B3"/>
    <w:rsid w:val="008137F4"/>
    <w:rsid w:val="0081386D"/>
    <w:rsid w:val="00813B7D"/>
    <w:rsid w:val="00814160"/>
    <w:rsid w:val="0081448A"/>
    <w:rsid w:val="0081478A"/>
    <w:rsid w:val="00814894"/>
    <w:rsid w:val="00814B8F"/>
    <w:rsid w:val="00815006"/>
    <w:rsid w:val="00815886"/>
    <w:rsid w:val="008159E1"/>
    <w:rsid w:val="00815EFE"/>
    <w:rsid w:val="008161CC"/>
    <w:rsid w:val="00816499"/>
    <w:rsid w:val="00816648"/>
    <w:rsid w:val="00816689"/>
    <w:rsid w:val="00816C95"/>
    <w:rsid w:val="008172CF"/>
    <w:rsid w:val="00820784"/>
    <w:rsid w:val="008207DC"/>
    <w:rsid w:val="00820E19"/>
    <w:rsid w:val="0082134A"/>
    <w:rsid w:val="00821AAA"/>
    <w:rsid w:val="008222CE"/>
    <w:rsid w:val="00822375"/>
    <w:rsid w:val="008226EA"/>
    <w:rsid w:val="00822956"/>
    <w:rsid w:val="00822973"/>
    <w:rsid w:val="00823BAF"/>
    <w:rsid w:val="008241A3"/>
    <w:rsid w:val="00824890"/>
    <w:rsid w:val="008249E5"/>
    <w:rsid w:val="00824A03"/>
    <w:rsid w:val="0082550C"/>
    <w:rsid w:val="00825576"/>
    <w:rsid w:val="00825E1C"/>
    <w:rsid w:val="008260E4"/>
    <w:rsid w:val="00826472"/>
    <w:rsid w:val="008269C4"/>
    <w:rsid w:val="00827705"/>
    <w:rsid w:val="0083005D"/>
    <w:rsid w:val="008307F6"/>
    <w:rsid w:val="008314B3"/>
    <w:rsid w:val="00831742"/>
    <w:rsid w:val="00832446"/>
    <w:rsid w:val="0083244B"/>
    <w:rsid w:val="0083269F"/>
    <w:rsid w:val="0083333F"/>
    <w:rsid w:val="00833C7B"/>
    <w:rsid w:val="008342EC"/>
    <w:rsid w:val="0083519C"/>
    <w:rsid w:val="00835652"/>
    <w:rsid w:val="00835E41"/>
    <w:rsid w:val="008372FA"/>
    <w:rsid w:val="00837672"/>
    <w:rsid w:val="00837A79"/>
    <w:rsid w:val="00837C5B"/>
    <w:rsid w:val="00837E9F"/>
    <w:rsid w:val="00840296"/>
    <w:rsid w:val="00840A47"/>
    <w:rsid w:val="00840BC8"/>
    <w:rsid w:val="00841E88"/>
    <w:rsid w:val="0084221C"/>
    <w:rsid w:val="008427B4"/>
    <w:rsid w:val="008432D3"/>
    <w:rsid w:val="00844904"/>
    <w:rsid w:val="00844A46"/>
    <w:rsid w:val="00845B2B"/>
    <w:rsid w:val="0084799B"/>
    <w:rsid w:val="0085026C"/>
    <w:rsid w:val="008516E1"/>
    <w:rsid w:val="0085232E"/>
    <w:rsid w:val="00853C09"/>
    <w:rsid w:val="00854479"/>
    <w:rsid w:val="008544B2"/>
    <w:rsid w:val="00854BD2"/>
    <w:rsid w:val="00855184"/>
    <w:rsid w:val="00855E1A"/>
    <w:rsid w:val="00856930"/>
    <w:rsid w:val="00856CC3"/>
    <w:rsid w:val="00857EA4"/>
    <w:rsid w:val="008607A0"/>
    <w:rsid w:val="008610A5"/>
    <w:rsid w:val="00861EF2"/>
    <w:rsid w:val="0086222E"/>
    <w:rsid w:val="00862B33"/>
    <w:rsid w:val="00862BB4"/>
    <w:rsid w:val="00862D45"/>
    <w:rsid w:val="00862E2C"/>
    <w:rsid w:val="00862F98"/>
    <w:rsid w:val="0086346B"/>
    <w:rsid w:val="00863549"/>
    <w:rsid w:val="00863E9D"/>
    <w:rsid w:val="00864276"/>
    <w:rsid w:val="008644EE"/>
    <w:rsid w:val="008657F8"/>
    <w:rsid w:val="00865B1F"/>
    <w:rsid w:val="00866472"/>
    <w:rsid w:val="00867227"/>
    <w:rsid w:val="00870B49"/>
    <w:rsid w:val="00870E91"/>
    <w:rsid w:val="0087131A"/>
    <w:rsid w:val="0087174B"/>
    <w:rsid w:val="008718DB"/>
    <w:rsid w:val="00871CD0"/>
    <w:rsid w:val="0087201F"/>
    <w:rsid w:val="0087350B"/>
    <w:rsid w:val="0087415E"/>
    <w:rsid w:val="008743C6"/>
    <w:rsid w:val="00874450"/>
    <w:rsid w:val="00874F00"/>
    <w:rsid w:val="00874F4F"/>
    <w:rsid w:val="00875151"/>
    <w:rsid w:val="00875937"/>
    <w:rsid w:val="00875A39"/>
    <w:rsid w:val="00875B5D"/>
    <w:rsid w:val="00875CD4"/>
    <w:rsid w:val="00875E24"/>
    <w:rsid w:val="00876446"/>
    <w:rsid w:val="008766BF"/>
    <w:rsid w:val="00876C8E"/>
    <w:rsid w:val="00876F25"/>
    <w:rsid w:val="00877740"/>
    <w:rsid w:val="0088036A"/>
    <w:rsid w:val="00880B17"/>
    <w:rsid w:val="0088177E"/>
    <w:rsid w:val="00881970"/>
    <w:rsid w:val="0088264E"/>
    <w:rsid w:val="00883B7A"/>
    <w:rsid w:val="00883CA4"/>
    <w:rsid w:val="00884218"/>
    <w:rsid w:val="00884403"/>
    <w:rsid w:val="0088461E"/>
    <w:rsid w:val="008852EC"/>
    <w:rsid w:val="00885397"/>
    <w:rsid w:val="0088587D"/>
    <w:rsid w:val="00885885"/>
    <w:rsid w:val="0088636D"/>
    <w:rsid w:val="00887416"/>
    <w:rsid w:val="00887655"/>
    <w:rsid w:val="00887AEE"/>
    <w:rsid w:val="00887B1F"/>
    <w:rsid w:val="00887C94"/>
    <w:rsid w:val="00890E85"/>
    <w:rsid w:val="00890F0A"/>
    <w:rsid w:val="00891D49"/>
    <w:rsid w:val="00891E0F"/>
    <w:rsid w:val="00892724"/>
    <w:rsid w:val="00892903"/>
    <w:rsid w:val="008930C2"/>
    <w:rsid w:val="00893936"/>
    <w:rsid w:val="00894058"/>
    <w:rsid w:val="0089410C"/>
    <w:rsid w:val="00894AD8"/>
    <w:rsid w:val="00895712"/>
    <w:rsid w:val="00895FD1"/>
    <w:rsid w:val="00896048"/>
    <w:rsid w:val="00896E3C"/>
    <w:rsid w:val="0089743C"/>
    <w:rsid w:val="0089785B"/>
    <w:rsid w:val="00897D0E"/>
    <w:rsid w:val="008A0260"/>
    <w:rsid w:val="008A1576"/>
    <w:rsid w:val="008A26D9"/>
    <w:rsid w:val="008A292A"/>
    <w:rsid w:val="008A2CFF"/>
    <w:rsid w:val="008A3C8A"/>
    <w:rsid w:val="008A3FBE"/>
    <w:rsid w:val="008A4E8A"/>
    <w:rsid w:val="008A54D1"/>
    <w:rsid w:val="008A57E9"/>
    <w:rsid w:val="008A593B"/>
    <w:rsid w:val="008A5DD5"/>
    <w:rsid w:val="008A6DC9"/>
    <w:rsid w:val="008A7B09"/>
    <w:rsid w:val="008B000E"/>
    <w:rsid w:val="008B0180"/>
    <w:rsid w:val="008B0474"/>
    <w:rsid w:val="008B0663"/>
    <w:rsid w:val="008B06D5"/>
    <w:rsid w:val="008B1F3F"/>
    <w:rsid w:val="008B2A96"/>
    <w:rsid w:val="008B2B0A"/>
    <w:rsid w:val="008B3763"/>
    <w:rsid w:val="008B483C"/>
    <w:rsid w:val="008B49A7"/>
    <w:rsid w:val="008B5352"/>
    <w:rsid w:val="008B55B5"/>
    <w:rsid w:val="008B5939"/>
    <w:rsid w:val="008B59BC"/>
    <w:rsid w:val="008B6186"/>
    <w:rsid w:val="008B6437"/>
    <w:rsid w:val="008B6830"/>
    <w:rsid w:val="008B6832"/>
    <w:rsid w:val="008B70E1"/>
    <w:rsid w:val="008B765A"/>
    <w:rsid w:val="008B7AE8"/>
    <w:rsid w:val="008B7B4C"/>
    <w:rsid w:val="008C018F"/>
    <w:rsid w:val="008C022B"/>
    <w:rsid w:val="008C22A2"/>
    <w:rsid w:val="008C23EE"/>
    <w:rsid w:val="008C25ED"/>
    <w:rsid w:val="008C2A95"/>
    <w:rsid w:val="008C2CDC"/>
    <w:rsid w:val="008C2DA8"/>
    <w:rsid w:val="008C4274"/>
    <w:rsid w:val="008C4567"/>
    <w:rsid w:val="008C48FF"/>
    <w:rsid w:val="008C4DC1"/>
    <w:rsid w:val="008C4F70"/>
    <w:rsid w:val="008C5365"/>
    <w:rsid w:val="008C581D"/>
    <w:rsid w:val="008C5B37"/>
    <w:rsid w:val="008C5B4C"/>
    <w:rsid w:val="008C5D16"/>
    <w:rsid w:val="008C6935"/>
    <w:rsid w:val="008C69CA"/>
    <w:rsid w:val="008C7019"/>
    <w:rsid w:val="008C7FDE"/>
    <w:rsid w:val="008D0008"/>
    <w:rsid w:val="008D116F"/>
    <w:rsid w:val="008D138B"/>
    <w:rsid w:val="008D1C3D"/>
    <w:rsid w:val="008D2B22"/>
    <w:rsid w:val="008D2B7B"/>
    <w:rsid w:val="008D2D39"/>
    <w:rsid w:val="008D3526"/>
    <w:rsid w:val="008D4547"/>
    <w:rsid w:val="008D4D7D"/>
    <w:rsid w:val="008D4F67"/>
    <w:rsid w:val="008D5B89"/>
    <w:rsid w:val="008D5BB5"/>
    <w:rsid w:val="008D623C"/>
    <w:rsid w:val="008D6C67"/>
    <w:rsid w:val="008E00AE"/>
    <w:rsid w:val="008E1D42"/>
    <w:rsid w:val="008E275E"/>
    <w:rsid w:val="008E2CF8"/>
    <w:rsid w:val="008E3807"/>
    <w:rsid w:val="008E3C48"/>
    <w:rsid w:val="008E3F4F"/>
    <w:rsid w:val="008E48C6"/>
    <w:rsid w:val="008E4F52"/>
    <w:rsid w:val="008E5121"/>
    <w:rsid w:val="008E540C"/>
    <w:rsid w:val="008E5A62"/>
    <w:rsid w:val="008E5B4C"/>
    <w:rsid w:val="008E5C1B"/>
    <w:rsid w:val="008E621A"/>
    <w:rsid w:val="008E6745"/>
    <w:rsid w:val="008E6C99"/>
    <w:rsid w:val="008E705B"/>
    <w:rsid w:val="008E7B99"/>
    <w:rsid w:val="008F030E"/>
    <w:rsid w:val="008F0690"/>
    <w:rsid w:val="008F0A11"/>
    <w:rsid w:val="008F0CEC"/>
    <w:rsid w:val="008F0F1E"/>
    <w:rsid w:val="008F0F50"/>
    <w:rsid w:val="008F13C2"/>
    <w:rsid w:val="008F1B81"/>
    <w:rsid w:val="008F2C06"/>
    <w:rsid w:val="008F3672"/>
    <w:rsid w:val="008F3740"/>
    <w:rsid w:val="008F4372"/>
    <w:rsid w:val="008F45E1"/>
    <w:rsid w:val="008F485E"/>
    <w:rsid w:val="008F491C"/>
    <w:rsid w:val="008F4BEC"/>
    <w:rsid w:val="008F573B"/>
    <w:rsid w:val="008F5E58"/>
    <w:rsid w:val="008F6111"/>
    <w:rsid w:val="008F6896"/>
    <w:rsid w:val="008F699F"/>
    <w:rsid w:val="008F6C16"/>
    <w:rsid w:val="008F7019"/>
    <w:rsid w:val="008F72F1"/>
    <w:rsid w:val="008F741A"/>
    <w:rsid w:val="008F74E9"/>
    <w:rsid w:val="008F7997"/>
    <w:rsid w:val="00900F86"/>
    <w:rsid w:val="00902152"/>
    <w:rsid w:val="00902944"/>
    <w:rsid w:val="00902C02"/>
    <w:rsid w:val="00903589"/>
    <w:rsid w:val="00903756"/>
    <w:rsid w:val="0090450D"/>
    <w:rsid w:val="009045C8"/>
    <w:rsid w:val="0090469D"/>
    <w:rsid w:val="00905DDE"/>
    <w:rsid w:val="009062CE"/>
    <w:rsid w:val="00907AFC"/>
    <w:rsid w:val="009106A1"/>
    <w:rsid w:val="00910E65"/>
    <w:rsid w:val="00911FF8"/>
    <w:rsid w:val="009128BB"/>
    <w:rsid w:val="00912CEC"/>
    <w:rsid w:val="00913538"/>
    <w:rsid w:val="00913871"/>
    <w:rsid w:val="00913DFB"/>
    <w:rsid w:val="009143E0"/>
    <w:rsid w:val="009146D8"/>
    <w:rsid w:val="00915022"/>
    <w:rsid w:val="0091649F"/>
    <w:rsid w:val="00916B74"/>
    <w:rsid w:val="00916BCF"/>
    <w:rsid w:val="00916E46"/>
    <w:rsid w:val="00917E1B"/>
    <w:rsid w:val="00921093"/>
    <w:rsid w:val="00921F56"/>
    <w:rsid w:val="00922776"/>
    <w:rsid w:val="00922953"/>
    <w:rsid w:val="00922FC6"/>
    <w:rsid w:val="009231B4"/>
    <w:rsid w:val="00923638"/>
    <w:rsid w:val="00923C59"/>
    <w:rsid w:val="0092470C"/>
    <w:rsid w:val="00924738"/>
    <w:rsid w:val="009249D2"/>
    <w:rsid w:val="00924D63"/>
    <w:rsid w:val="00924FEA"/>
    <w:rsid w:val="0092529A"/>
    <w:rsid w:val="009254CC"/>
    <w:rsid w:val="009254F3"/>
    <w:rsid w:val="00925681"/>
    <w:rsid w:val="00926088"/>
    <w:rsid w:val="009262B4"/>
    <w:rsid w:val="009262B8"/>
    <w:rsid w:val="009263C5"/>
    <w:rsid w:val="0093044E"/>
    <w:rsid w:val="00930731"/>
    <w:rsid w:val="00930783"/>
    <w:rsid w:val="00930ABC"/>
    <w:rsid w:val="00930B2C"/>
    <w:rsid w:val="00931858"/>
    <w:rsid w:val="00931C88"/>
    <w:rsid w:val="00932569"/>
    <w:rsid w:val="0093299A"/>
    <w:rsid w:val="00932F0B"/>
    <w:rsid w:val="009343F5"/>
    <w:rsid w:val="009344ED"/>
    <w:rsid w:val="00934E85"/>
    <w:rsid w:val="0093595A"/>
    <w:rsid w:val="009359EF"/>
    <w:rsid w:val="009360E7"/>
    <w:rsid w:val="00936609"/>
    <w:rsid w:val="0093789E"/>
    <w:rsid w:val="00937FBF"/>
    <w:rsid w:val="00940251"/>
    <w:rsid w:val="00940F26"/>
    <w:rsid w:val="009413D0"/>
    <w:rsid w:val="00941746"/>
    <w:rsid w:val="00941A52"/>
    <w:rsid w:val="009423F5"/>
    <w:rsid w:val="00942601"/>
    <w:rsid w:val="00942BC5"/>
    <w:rsid w:val="00943A36"/>
    <w:rsid w:val="00943CE1"/>
    <w:rsid w:val="00943EC8"/>
    <w:rsid w:val="0094419F"/>
    <w:rsid w:val="00944C4F"/>
    <w:rsid w:val="00944F5A"/>
    <w:rsid w:val="0094578B"/>
    <w:rsid w:val="00945A71"/>
    <w:rsid w:val="00947320"/>
    <w:rsid w:val="009474FC"/>
    <w:rsid w:val="00947996"/>
    <w:rsid w:val="00947E08"/>
    <w:rsid w:val="00952114"/>
    <w:rsid w:val="009525C1"/>
    <w:rsid w:val="009530FF"/>
    <w:rsid w:val="0095333D"/>
    <w:rsid w:val="009539E1"/>
    <w:rsid w:val="009541AB"/>
    <w:rsid w:val="0095438D"/>
    <w:rsid w:val="00954A36"/>
    <w:rsid w:val="009550E2"/>
    <w:rsid w:val="009551BD"/>
    <w:rsid w:val="009552A0"/>
    <w:rsid w:val="009556EF"/>
    <w:rsid w:val="00957134"/>
    <w:rsid w:val="009572D2"/>
    <w:rsid w:val="00957348"/>
    <w:rsid w:val="0095735C"/>
    <w:rsid w:val="00957BED"/>
    <w:rsid w:val="00957C73"/>
    <w:rsid w:val="00960A95"/>
    <w:rsid w:val="00961026"/>
    <w:rsid w:val="0096149A"/>
    <w:rsid w:val="00961BD4"/>
    <w:rsid w:val="00962EAA"/>
    <w:rsid w:val="009634B9"/>
    <w:rsid w:val="00963D33"/>
    <w:rsid w:val="00964B9C"/>
    <w:rsid w:val="009651B1"/>
    <w:rsid w:val="00965269"/>
    <w:rsid w:val="009670D8"/>
    <w:rsid w:val="0096775D"/>
    <w:rsid w:val="00967844"/>
    <w:rsid w:val="00970E39"/>
    <w:rsid w:val="0097117A"/>
    <w:rsid w:val="0097149E"/>
    <w:rsid w:val="00972573"/>
    <w:rsid w:val="00972952"/>
    <w:rsid w:val="00973940"/>
    <w:rsid w:val="00973A54"/>
    <w:rsid w:val="0097558C"/>
    <w:rsid w:val="0097589A"/>
    <w:rsid w:val="00975D90"/>
    <w:rsid w:val="00976068"/>
    <w:rsid w:val="009763F6"/>
    <w:rsid w:val="00977049"/>
    <w:rsid w:val="009770CC"/>
    <w:rsid w:val="009771B9"/>
    <w:rsid w:val="009779F3"/>
    <w:rsid w:val="00977F5A"/>
    <w:rsid w:val="0098002B"/>
    <w:rsid w:val="009813E6"/>
    <w:rsid w:val="009817F3"/>
    <w:rsid w:val="00981913"/>
    <w:rsid w:val="00982224"/>
    <w:rsid w:val="00983BD5"/>
    <w:rsid w:val="00983D9E"/>
    <w:rsid w:val="0098495D"/>
    <w:rsid w:val="00984BE4"/>
    <w:rsid w:val="00985165"/>
    <w:rsid w:val="0098516B"/>
    <w:rsid w:val="00986521"/>
    <w:rsid w:val="009869A8"/>
    <w:rsid w:val="00986C7A"/>
    <w:rsid w:val="00987601"/>
    <w:rsid w:val="0098782F"/>
    <w:rsid w:val="009907A4"/>
    <w:rsid w:val="0099162A"/>
    <w:rsid w:val="009931D8"/>
    <w:rsid w:val="009934F0"/>
    <w:rsid w:val="0099406A"/>
    <w:rsid w:val="00994A6C"/>
    <w:rsid w:val="00994CA6"/>
    <w:rsid w:val="0099544B"/>
    <w:rsid w:val="00995963"/>
    <w:rsid w:val="00995D82"/>
    <w:rsid w:val="009974F2"/>
    <w:rsid w:val="0099793D"/>
    <w:rsid w:val="00997D64"/>
    <w:rsid w:val="009A011C"/>
    <w:rsid w:val="009A07C7"/>
    <w:rsid w:val="009A17F6"/>
    <w:rsid w:val="009A1801"/>
    <w:rsid w:val="009A188F"/>
    <w:rsid w:val="009A2106"/>
    <w:rsid w:val="009A24D4"/>
    <w:rsid w:val="009A2D73"/>
    <w:rsid w:val="009A306E"/>
    <w:rsid w:val="009A3766"/>
    <w:rsid w:val="009A396F"/>
    <w:rsid w:val="009A459B"/>
    <w:rsid w:val="009A4848"/>
    <w:rsid w:val="009A4ABD"/>
    <w:rsid w:val="009A5F2F"/>
    <w:rsid w:val="009A6B1F"/>
    <w:rsid w:val="009A6BDF"/>
    <w:rsid w:val="009A6D82"/>
    <w:rsid w:val="009A7003"/>
    <w:rsid w:val="009A7210"/>
    <w:rsid w:val="009A7516"/>
    <w:rsid w:val="009B0712"/>
    <w:rsid w:val="009B158D"/>
    <w:rsid w:val="009B1850"/>
    <w:rsid w:val="009B1BC4"/>
    <w:rsid w:val="009B24D8"/>
    <w:rsid w:val="009B262E"/>
    <w:rsid w:val="009B2C4B"/>
    <w:rsid w:val="009B3A45"/>
    <w:rsid w:val="009B49E1"/>
    <w:rsid w:val="009B4BD3"/>
    <w:rsid w:val="009B4E91"/>
    <w:rsid w:val="009B4F57"/>
    <w:rsid w:val="009B5CE3"/>
    <w:rsid w:val="009B61F1"/>
    <w:rsid w:val="009B6E10"/>
    <w:rsid w:val="009B7C04"/>
    <w:rsid w:val="009C10E6"/>
    <w:rsid w:val="009C14DA"/>
    <w:rsid w:val="009C17C5"/>
    <w:rsid w:val="009C196D"/>
    <w:rsid w:val="009C2A9F"/>
    <w:rsid w:val="009C2AAF"/>
    <w:rsid w:val="009C2EA3"/>
    <w:rsid w:val="009C2EFF"/>
    <w:rsid w:val="009C4240"/>
    <w:rsid w:val="009C441F"/>
    <w:rsid w:val="009C4918"/>
    <w:rsid w:val="009C49B9"/>
    <w:rsid w:val="009C5238"/>
    <w:rsid w:val="009C5664"/>
    <w:rsid w:val="009C5DA9"/>
    <w:rsid w:val="009C6526"/>
    <w:rsid w:val="009C6909"/>
    <w:rsid w:val="009C6B41"/>
    <w:rsid w:val="009C6DBF"/>
    <w:rsid w:val="009C703C"/>
    <w:rsid w:val="009C7BB5"/>
    <w:rsid w:val="009D0097"/>
    <w:rsid w:val="009D049E"/>
    <w:rsid w:val="009D06DE"/>
    <w:rsid w:val="009D084E"/>
    <w:rsid w:val="009D0877"/>
    <w:rsid w:val="009D095F"/>
    <w:rsid w:val="009D0A42"/>
    <w:rsid w:val="009D1114"/>
    <w:rsid w:val="009D131B"/>
    <w:rsid w:val="009D16DF"/>
    <w:rsid w:val="009D1CC8"/>
    <w:rsid w:val="009D2711"/>
    <w:rsid w:val="009D2BCC"/>
    <w:rsid w:val="009D31C4"/>
    <w:rsid w:val="009D3936"/>
    <w:rsid w:val="009D3B18"/>
    <w:rsid w:val="009D4132"/>
    <w:rsid w:val="009D445F"/>
    <w:rsid w:val="009D4549"/>
    <w:rsid w:val="009D4728"/>
    <w:rsid w:val="009D49DA"/>
    <w:rsid w:val="009D5209"/>
    <w:rsid w:val="009D5420"/>
    <w:rsid w:val="009D5F66"/>
    <w:rsid w:val="009D6194"/>
    <w:rsid w:val="009D6707"/>
    <w:rsid w:val="009D67C9"/>
    <w:rsid w:val="009D6B05"/>
    <w:rsid w:val="009D6B48"/>
    <w:rsid w:val="009D6D89"/>
    <w:rsid w:val="009D7308"/>
    <w:rsid w:val="009E0C13"/>
    <w:rsid w:val="009E0C6E"/>
    <w:rsid w:val="009E1651"/>
    <w:rsid w:val="009E2495"/>
    <w:rsid w:val="009E25B6"/>
    <w:rsid w:val="009E2A19"/>
    <w:rsid w:val="009E421B"/>
    <w:rsid w:val="009E4685"/>
    <w:rsid w:val="009E49D9"/>
    <w:rsid w:val="009E4D89"/>
    <w:rsid w:val="009E4E15"/>
    <w:rsid w:val="009E5309"/>
    <w:rsid w:val="009E5F46"/>
    <w:rsid w:val="009E63BF"/>
    <w:rsid w:val="009E6E40"/>
    <w:rsid w:val="009E7990"/>
    <w:rsid w:val="009E7F11"/>
    <w:rsid w:val="009F0130"/>
    <w:rsid w:val="009F0412"/>
    <w:rsid w:val="009F0B4C"/>
    <w:rsid w:val="009F0BBC"/>
    <w:rsid w:val="009F15E8"/>
    <w:rsid w:val="009F1DA2"/>
    <w:rsid w:val="009F1F9A"/>
    <w:rsid w:val="009F21D7"/>
    <w:rsid w:val="009F22F4"/>
    <w:rsid w:val="009F25E6"/>
    <w:rsid w:val="009F3CF4"/>
    <w:rsid w:val="009F4254"/>
    <w:rsid w:val="009F5E44"/>
    <w:rsid w:val="009F61A8"/>
    <w:rsid w:val="009F63C1"/>
    <w:rsid w:val="009F659C"/>
    <w:rsid w:val="009F771D"/>
    <w:rsid w:val="009F7FC6"/>
    <w:rsid w:val="00A00165"/>
    <w:rsid w:val="00A007E4"/>
    <w:rsid w:val="00A0092E"/>
    <w:rsid w:val="00A009CF"/>
    <w:rsid w:val="00A016AF"/>
    <w:rsid w:val="00A01A1F"/>
    <w:rsid w:val="00A024EF"/>
    <w:rsid w:val="00A028BA"/>
    <w:rsid w:val="00A02A8D"/>
    <w:rsid w:val="00A02AFA"/>
    <w:rsid w:val="00A02F4F"/>
    <w:rsid w:val="00A02F9B"/>
    <w:rsid w:val="00A03068"/>
    <w:rsid w:val="00A040F6"/>
    <w:rsid w:val="00A045CF"/>
    <w:rsid w:val="00A04977"/>
    <w:rsid w:val="00A056D1"/>
    <w:rsid w:val="00A05D9C"/>
    <w:rsid w:val="00A06CD2"/>
    <w:rsid w:val="00A103D1"/>
    <w:rsid w:val="00A105C4"/>
    <w:rsid w:val="00A10EA1"/>
    <w:rsid w:val="00A1103E"/>
    <w:rsid w:val="00A113CE"/>
    <w:rsid w:val="00A11AB6"/>
    <w:rsid w:val="00A12879"/>
    <w:rsid w:val="00A128B1"/>
    <w:rsid w:val="00A128FF"/>
    <w:rsid w:val="00A13301"/>
    <w:rsid w:val="00A133A0"/>
    <w:rsid w:val="00A13E7B"/>
    <w:rsid w:val="00A13F71"/>
    <w:rsid w:val="00A152C6"/>
    <w:rsid w:val="00A16790"/>
    <w:rsid w:val="00A20AA7"/>
    <w:rsid w:val="00A20F59"/>
    <w:rsid w:val="00A213C3"/>
    <w:rsid w:val="00A22A3C"/>
    <w:rsid w:val="00A23701"/>
    <w:rsid w:val="00A24D72"/>
    <w:rsid w:val="00A254E6"/>
    <w:rsid w:val="00A25691"/>
    <w:rsid w:val="00A25D9B"/>
    <w:rsid w:val="00A2696E"/>
    <w:rsid w:val="00A26FC1"/>
    <w:rsid w:val="00A270C7"/>
    <w:rsid w:val="00A27B9A"/>
    <w:rsid w:val="00A27CA6"/>
    <w:rsid w:val="00A27CB9"/>
    <w:rsid w:val="00A30ADE"/>
    <w:rsid w:val="00A31C73"/>
    <w:rsid w:val="00A3346C"/>
    <w:rsid w:val="00A342C9"/>
    <w:rsid w:val="00A343C8"/>
    <w:rsid w:val="00A3466B"/>
    <w:rsid w:val="00A34715"/>
    <w:rsid w:val="00A359C9"/>
    <w:rsid w:val="00A35D4E"/>
    <w:rsid w:val="00A35F16"/>
    <w:rsid w:val="00A366AB"/>
    <w:rsid w:val="00A36706"/>
    <w:rsid w:val="00A3730E"/>
    <w:rsid w:val="00A37BE1"/>
    <w:rsid w:val="00A37C1B"/>
    <w:rsid w:val="00A40130"/>
    <w:rsid w:val="00A4027B"/>
    <w:rsid w:val="00A4073C"/>
    <w:rsid w:val="00A407E7"/>
    <w:rsid w:val="00A408CB"/>
    <w:rsid w:val="00A40966"/>
    <w:rsid w:val="00A41923"/>
    <w:rsid w:val="00A41CEC"/>
    <w:rsid w:val="00A4262A"/>
    <w:rsid w:val="00A42A70"/>
    <w:rsid w:val="00A439F3"/>
    <w:rsid w:val="00A43D1E"/>
    <w:rsid w:val="00A448FC"/>
    <w:rsid w:val="00A450D4"/>
    <w:rsid w:val="00A453BF"/>
    <w:rsid w:val="00A45A7F"/>
    <w:rsid w:val="00A46E06"/>
    <w:rsid w:val="00A4798B"/>
    <w:rsid w:val="00A47DDD"/>
    <w:rsid w:val="00A50DBA"/>
    <w:rsid w:val="00A51164"/>
    <w:rsid w:val="00A519C5"/>
    <w:rsid w:val="00A51B40"/>
    <w:rsid w:val="00A51D16"/>
    <w:rsid w:val="00A51D3D"/>
    <w:rsid w:val="00A51EC6"/>
    <w:rsid w:val="00A527A5"/>
    <w:rsid w:val="00A529B9"/>
    <w:rsid w:val="00A534ED"/>
    <w:rsid w:val="00A53956"/>
    <w:rsid w:val="00A5401A"/>
    <w:rsid w:val="00A544C8"/>
    <w:rsid w:val="00A55A91"/>
    <w:rsid w:val="00A55AC7"/>
    <w:rsid w:val="00A55CFD"/>
    <w:rsid w:val="00A561AB"/>
    <w:rsid w:val="00A56A6B"/>
    <w:rsid w:val="00A56DE4"/>
    <w:rsid w:val="00A56F44"/>
    <w:rsid w:val="00A57561"/>
    <w:rsid w:val="00A57ECE"/>
    <w:rsid w:val="00A600A8"/>
    <w:rsid w:val="00A607D0"/>
    <w:rsid w:val="00A61010"/>
    <w:rsid w:val="00A612D3"/>
    <w:rsid w:val="00A619A4"/>
    <w:rsid w:val="00A61AE9"/>
    <w:rsid w:val="00A61ED6"/>
    <w:rsid w:val="00A624B1"/>
    <w:rsid w:val="00A62A51"/>
    <w:rsid w:val="00A63833"/>
    <w:rsid w:val="00A638B0"/>
    <w:rsid w:val="00A63A5F"/>
    <w:rsid w:val="00A64067"/>
    <w:rsid w:val="00A642E1"/>
    <w:rsid w:val="00A64514"/>
    <w:rsid w:val="00A64718"/>
    <w:rsid w:val="00A65073"/>
    <w:rsid w:val="00A653EB"/>
    <w:rsid w:val="00A6557B"/>
    <w:rsid w:val="00A65596"/>
    <w:rsid w:val="00A655A8"/>
    <w:rsid w:val="00A6592A"/>
    <w:rsid w:val="00A65B61"/>
    <w:rsid w:val="00A65B90"/>
    <w:rsid w:val="00A66668"/>
    <w:rsid w:val="00A6695C"/>
    <w:rsid w:val="00A66E91"/>
    <w:rsid w:val="00A67043"/>
    <w:rsid w:val="00A67664"/>
    <w:rsid w:val="00A6784D"/>
    <w:rsid w:val="00A678A3"/>
    <w:rsid w:val="00A678F4"/>
    <w:rsid w:val="00A67FD8"/>
    <w:rsid w:val="00A70319"/>
    <w:rsid w:val="00A70607"/>
    <w:rsid w:val="00A70FFF"/>
    <w:rsid w:val="00A7109C"/>
    <w:rsid w:val="00A71390"/>
    <w:rsid w:val="00A71428"/>
    <w:rsid w:val="00A71B3D"/>
    <w:rsid w:val="00A71E8E"/>
    <w:rsid w:val="00A71FB6"/>
    <w:rsid w:val="00A7389D"/>
    <w:rsid w:val="00A73A0D"/>
    <w:rsid w:val="00A74797"/>
    <w:rsid w:val="00A74AC3"/>
    <w:rsid w:val="00A74DFA"/>
    <w:rsid w:val="00A74E43"/>
    <w:rsid w:val="00A74E9E"/>
    <w:rsid w:val="00A75E72"/>
    <w:rsid w:val="00A76FEE"/>
    <w:rsid w:val="00A77197"/>
    <w:rsid w:val="00A77D12"/>
    <w:rsid w:val="00A77D26"/>
    <w:rsid w:val="00A803C9"/>
    <w:rsid w:val="00A80781"/>
    <w:rsid w:val="00A8089D"/>
    <w:rsid w:val="00A80A7A"/>
    <w:rsid w:val="00A80D95"/>
    <w:rsid w:val="00A81A04"/>
    <w:rsid w:val="00A8208E"/>
    <w:rsid w:val="00A8218C"/>
    <w:rsid w:val="00A82314"/>
    <w:rsid w:val="00A82954"/>
    <w:rsid w:val="00A8298C"/>
    <w:rsid w:val="00A83EA8"/>
    <w:rsid w:val="00A840AD"/>
    <w:rsid w:val="00A8421F"/>
    <w:rsid w:val="00A84445"/>
    <w:rsid w:val="00A84607"/>
    <w:rsid w:val="00A84969"/>
    <w:rsid w:val="00A85417"/>
    <w:rsid w:val="00A854AF"/>
    <w:rsid w:val="00A855A7"/>
    <w:rsid w:val="00A875CE"/>
    <w:rsid w:val="00A87C11"/>
    <w:rsid w:val="00A90120"/>
    <w:rsid w:val="00A901CC"/>
    <w:rsid w:val="00A90265"/>
    <w:rsid w:val="00A90620"/>
    <w:rsid w:val="00A9102D"/>
    <w:rsid w:val="00A9184D"/>
    <w:rsid w:val="00A918B1"/>
    <w:rsid w:val="00A91D62"/>
    <w:rsid w:val="00A923C1"/>
    <w:rsid w:val="00A93003"/>
    <w:rsid w:val="00A932D8"/>
    <w:rsid w:val="00A937FE"/>
    <w:rsid w:val="00A9417E"/>
    <w:rsid w:val="00A94313"/>
    <w:rsid w:val="00A948C5"/>
    <w:rsid w:val="00A94D17"/>
    <w:rsid w:val="00A95B8B"/>
    <w:rsid w:val="00A96C59"/>
    <w:rsid w:val="00A96EE3"/>
    <w:rsid w:val="00A97320"/>
    <w:rsid w:val="00A9745A"/>
    <w:rsid w:val="00A9750F"/>
    <w:rsid w:val="00AA0910"/>
    <w:rsid w:val="00AA0AB9"/>
    <w:rsid w:val="00AA1215"/>
    <w:rsid w:val="00AA1964"/>
    <w:rsid w:val="00AA1A28"/>
    <w:rsid w:val="00AA1DEA"/>
    <w:rsid w:val="00AA29E4"/>
    <w:rsid w:val="00AA341A"/>
    <w:rsid w:val="00AA3C59"/>
    <w:rsid w:val="00AA3EFD"/>
    <w:rsid w:val="00AA4062"/>
    <w:rsid w:val="00AA56DC"/>
    <w:rsid w:val="00AA5EB3"/>
    <w:rsid w:val="00AA6194"/>
    <w:rsid w:val="00AA6230"/>
    <w:rsid w:val="00AA627C"/>
    <w:rsid w:val="00AA6292"/>
    <w:rsid w:val="00AA6709"/>
    <w:rsid w:val="00AA6940"/>
    <w:rsid w:val="00AA6C6E"/>
    <w:rsid w:val="00AA7E21"/>
    <w:rsid w:val="00AB0663"/>
    <w:rsid w:val="00AB07D3"/>
    <w:rsid w:val="00AB0AB0"/>
    <w:rsid w:val="00AB1513"/>
    <w:rsid w:val="00AB186E"/>
    <w:rsid w:val="00AB1EF1"/>
    <w:rsid w:val="00AB2443"/>
    <w:rsid w:val="00AB26FD"/>
    <w:rsid w:val="00AB28D9"/>
    <w:rsid w:val="00AB2BE8"/>
    <w:rsid w:val="00AB3215"/>
    <w:rsid w:val="00AB3BFB"/>
    <w:rsid w:val="00AB3CC6"/>
    <w:rsid w:val="00AB3E48"/>
    <w:rsid w:val="00AB3E6A"/>
    <w:rsid w:val="00AB3E7D"/>
    <w:rsid w:val="00AB3E90"/>
    <w:rsid w:val="00AB3EE5"/>
    <w:rsid w:val="00AB42D2"/>
    <w:rsid w:val="00AB436C"/>
    <w:rsid w:val="00AB4C1C"/>
    <w:rsid w:val="00AB58A2"/>
    <w:rsid w:val="00AB65CC"/>
    <w:rsid w:val="00AB679C"/>
    <w:rsid w:val="00AB6FFF"/>
    <w:rsid w:val="00AB73D0"/>
    <w:rsid w:val="00AB74CF"/>
    <w:rsid w:val="00AB7500"/>
    <w:rsid w:val="00AB75DD"/>
    <w:rsid w:val="00AC0716"/>
    <w:rsid w:val="00AC124F"/>
    <w:rsid w:val="00AC1253"/>
    <w:rsid w:val="00AC1F29"/>
    <w:rsid w:val="00AC2255"/>
    <w:rsid w:val="00AC2819"/>
    <w:rsid w:val="00AC28E1"/>
    <w:rsid w:val="00AC2EE7"/>
    <w:rsid w:val="00AC2F6B"/>
    <w:rsid w:val="00AC2FDD"/>
    <w:rsid w:val="00AC304C"/>
    <w:rsid w:val="00AC46F3"/>
    <w:rsid w:val="00AC5130"/>
    <w:rsid w:val="00AC54DA"/>
    <w:rsid w:val="00AC6041"/>
    <w:rsid w:val="00AC6678"/>
    <w:rsid w:val="00AC6F12"/>
    <w:rsid w:val="00AC712D"/>
    <w:rsid w:val="00AC7AA8"/>
    <w:rsid w:val="00AC7ACB"/>
    <w:rsid w:val="00AD0AE1"/>
    <w:rsid w:val="00AD0B70"/>
    <w:rsid w:val="00AD1333"/>
    <w:rsid w:val="00AD1E64"/>
    <w:rsid w:val="00AD1FFF"/>
    <w:rsid w:val="00AD275D"/>
    <w:rsid w:val="00AD298E"/>
    <w:rsid w:val="00AD3BEF"/>
    <w:rsid w:val="00AD3DD9"/>
    <w:rsid w:val="00AD3E0F"/>
    <w:rsid w:val="00AD41E2"/>
    <w:rsid w:val="00AD4A8A"/>
    <w:rsid w:val="00AD546C"/>
    <w:rsid w:val="00AD54B8"/>
    <w:rsid w:val="00AD5557"/>
    <w:rsid w:val="00AD5585"/>
    <w:rsid w:val="00AD57C1"/>
    <w:rsid w:val="00AD642E"/>
    <w:rsid w:val="00AD6A95"/>
    <w:rsid w:val="00AD6C68"/>
    <w:rsid w:val="00AD6C87"/>
    <w:rsid w:val="00AD700E"/>
    <w:rsid w:val="00AD7336"/>
    <w:rsid w:val="00AD7B02"/>
    <w:rsid w:val="00AE029A"/>
    <w:rsid w:val="00AE04D4"/>
    <w:rsid w:val="00AE0556"/>
    <w:rsid w:val="00AE08BD"/>
    <w:rsid w:val="00AE11D9"/>
    <w:rsid w:val="00AE18C5"/>
    <w:rsid w:val="00AE19D9"/>
    <w:rsid w:val="00AE19DA"/>
    <w:rsid w:val="00AE222A"/>
    <w:rsid w:val="00AE26CE"/>
    <w:rsid w:val="00AE28DB"/>
    <w:rsid w:val="00AE2C56"/>
    <w:rsid w:val="00AE2CBE"/>
    <w:rsid w:val="00AE378B"/>
    <w:rsid w:val="00AE39E2"/>
    <w:rsid w:val="00AE4D09"/>
    <w:rsid w:val="00AE4DA3"/>
    <w:rsid w:val="00AE541C"/>
    <w:rsid w:val="00AE5D5F"/>
    <w:rsid w:val="00AE5F81"/>
    <w:rsid w:val="00AE66A3"/>
    <w:rsid w:val="00AE6A1B"/>
    <w:rsid w:val="00AE756C"/>
    <w:rsid w:val="00AE7A88"/>
    <w:rsid w:val="00AF0566"/>
    <w:rsid w:val="00AF06DF"/>
    <w:rsid w:val="00AF0935"/>
    <w:rsid w:val="00AF0C4E"/>
    <w:rsid w:val="00AF161A"/>
    <w:rsid w:val="00AF17CC"/>
    <w:rsid w:val="00AF2055"/>
    <w:rsid w:val="00AF2941"/>
    <w:rsid w:val="00AF2A53"/>
    <w:rsid w:val="00AF2D2C"/>
    <w:rsid w:val="00AF35A7"/>
    <w:rsid w:val="00AF3A59"/>
    <w:rsid w:val="00AF4172"/>
    <w:rsid w:val="00AF4CC9"/>
    <w:rsid w:val="00AF528E"/>
    <w:rsid w:val="00AF597E"/>
    <w:rsid w:val="00AF5F84"/>
    <w:rsid w:val="00AF66EE"/>
    <w:rsid w:val="00AF6C47"/>
    <w:rsid w:val="00AF7547"/>
    <w:rsid w:val="00AF7F43"/>
    <w:rsid w:val="00B000E5"/>
    <w:rsid w:val="00B00617"/>
    <w:rsid w:val="00B00920"/>
    <w:rsid w:val="00B00F4C"/>
    <w:rsid w:val="00B02FCF"/>
    <w:rsid w:val="00B0404D"/>
    <w:rsid w:val="00B046F3"/>
    <w:rsid w:val="00B04B4C"/>
    <w:rsid w:val="00B0542F"/>
    <w:rsid w:val="00B05AF3"/>
    <w:rsid w:val="00B07273"/>
    <w:rsid w:val="00B075AE"/>
    <w:rsid w:val="00B07E6A"/>
    <w:rsid w:val="00B1007F"/>
    <w:rsid w:val="00B10DE8"/>
    <w:rsid w:val="00B128DC"/>
    <w:rsid w:val="00B1323C"/>
    <w:rsid w:val="00B13636"/>
    <w:rsid w:val="00B13685"/>
    <w:rsid w:val="00B13B46"/>
    <w:rsid w:val="00B14D10"/>
    <w:rsid w:val="00B14E26"/>
    <w:rsid w:val="00B154B2"/>
    <w:rsid w:val="00B1572A"/>
    <w:rsid w:val="00B1700A"/>
    <w:rsid w:val="00B17348"/>
    <w:rsid w:val="00B17496"/>
    <w:rsid w:val="00B176CB"/>
    <w:rsid w:val="00B17C2C"/>
    <w:rsid w:val="00B210C0"/>
    <w:rsid w:val="00B21C23"/>
    <w:rsid w:val="00B2292E"/>
    <w:rsid w:val="00B22C20"/>
    <w:rsid w:val="00B22CAC"/>
    <w:rsid w:val="00B23455"/>
    <w:rsid w:val="00B236D3"/>
    <w:rsid w:val="00B23A10"/>
    <w:rsid w:val="00B23E9E"/>
    <w:rsid w:val="00B23F24"/>
    <w:rsid w:val="00B24A1D"/>
    <w:rsid w:val="00B24CBC"/>
    <w:rsid w:val="00B24F53"/>
    <w:rsid w:val="00B25123"/>
    <w:rsid w:val="00B254F0"/>
    <w:rsid w:val="00B255BB"/>
    <w:rsid w:val="00B258DA"/>
    <w:rsid w:val="00B25967"/>
    <w:rsid w:val="00B25DE8"/>
    <w:rsid w:val="00B2609B"/>
    <w:rsid w:val="00B268A0"/>
    <w:rsid w:val="00B2697C"/>
    <w:rsid w:val="00B27280"/>
    <w:rsid w:val="00B27745"/>
    <w:rsid w:val="00B30BE0"/>
    <w:rsid w:val="00B30D1E"/>
    <w:rsid w:val="00B30E12"/>
    <w:rsid w:val="00B30E52"/>
    <w:rsid w:val="00B30F5E"/>
    <w:rsid w:val="00B30F82"/>
    <w:rsid w:val="00B30FFA"/>
    <w:rsid w:val="00B31327"/>
    <w:rsid w:val="00B318C6"/>
    <w:rsid w:val="00B32676"/>
    <w:rsid w:val="00B33B48"/>
    <w:rsid w:val="00B34C6F"/>
    <w:rsid w:val="00B34F32"/>
    <w:rsid w:val="00B35A0F"/>
    <w:rsid w:val="00B366B7"/>
    <w:rsid w:val="00B36C17"/>
    <w:rsid w:val="00B3747C"/>
    <w:rsid w:val="00B37C61"/>
    <w:rsid w:val="00B40A35"/>
    <w:rsid w:val="00B40DDF"/>
    <w:rsid w:val="00B40FDD"/>
    <w:rsid w:val="00B410C7"/>
    <w:rsid w:val="00B413A7"/>
    <w:rsid w:val="00B417D3"/>
    <w:rsid w:val="00B41893"/>
    <w:rsid w:val="00B41ED6"/>
    <w:rsid w:val="00B4226D"/>
    <w:rsid w:val="00B4261C"/>
    <w:rsid w:val="00B42825"/>
    <w:rsid w:val="00B428EF"/>
    <w:rsid w:val="00B432DF"/>
    <w:rsid w:val="00B434AA"/>
    <w:rsid w:val="00B435F9"/>
    <w:rsid w:val="00B44493"/>
    <w:rsid w:val="00B44F12"/>
    <w:rsid w:val="00B45098"/>
    <w:rsid w:val="00B450DE"/>
    <w:rsid w:val="00B455DC"/>
    <w:rsid w:val="00B45CEA"/>
    <w:rsid w:val="00B46727"/>
    <w:rsid w:val="00B47049"/>
    <w:rsid w:val="00B47064"/>
    <w:rsid w:val="00B4787D"/>
    <w:rsid w:val="00B47E35"/>
    <w:rsid w:val="00B52071"/>
    <w:rsid w:val="00B5269E"/>
    <w:rsid w:val="00B52727"/>
    <w:rsid w:val="00B52840"/>
    <w:rsid w:val="00B528C0"/>
    <w:rsid w:val="00B53A39"/>
    <w:rsid w:val="00B54285"/>
    <w:rsid w:val="00B542C4"/>
    <w:rsid w:val="00B542D8"/>
    <w:rsid w:val="00B54815"/>
    <w:rsid w:val="00B54E28"/>
    <w:rsid w:val="00B54E51"/>
    <w:rsid w:val="00B55568"/>
    <w:rsid w:val="00B56425"/>
    <w:rsid w:val="00B56585"/>
    <w:rsid w:val="00B5659B"/>
    <w:rsid w:val="00B56A56"/>
    <w:rsid w:val="00B5728B"/>
    <w:rsid w:val="00B5736F"/>
    <w:rsid w:val="00B57B75"/>
    <w:rsid w:val="00B60154"/>
    <w:rsid w:val="00B6031D"/>
    <w:rsid w:val="00B609A4"/>
    <w:rsid w:val="00B621E2"/>
    <w:rsid w:val="00B6232D"/>
    <w:rsid w:val="00B62688"/>
    <w:rsid w:val="00B62D30"/>
    <w:rsid w:val="00B62D76"/>
    <w:rsid w:val="00B63208"/>
    <w:rsid w:val="00B63A9A"/>
    <w:rsid w:val="00B63B6E"/>
    <w:rsid w:val="00B6439F"/>
    <w:rsid w:val="00B644F8"/>
    <w:rsid w:val="00B652E3"/>
    <w:rsid w:val="00B66D8A"/>
    <w:rsid w:val="00B66F39"/>
    <w:rsid w:val="00B6700D"/>
    <w:rsid w:val="00B67289"/>
    <w:rsid w:val="00B67674"/>
    <w:rsid w:val="00B70123"/>
    <w:rsid w:val="00B70637"/>
    <w:rsid w:val="00B706D4"/>
    <w:rsid w:val="00B70843"/>
    <w:rsid w:val="00B70AFA"/>
    <w:rsid w:val="00B712BE"/>
    <w:rsid w:val="00B718E8"/>
    <w:rsid w:val="00B7219D"/>
    <w:rsid w:val="00B72BB0"/>
    <w:rsid w:val="00B72EBD"/>
    <w:rsid w:val="00B7444B"/>
    <w:rsid w:val="00B744F5"/>
    <w:rsid w:val="00B74A40"/>
    <w:rsid w:val="00B74ADD"/>
    <w:rsid w:val="00B75830"/>
    <w:rsid w:val="00B76563"/>
    <w:rsid w:val="00B76C7B"/>
    <w:rsid w:val="00B77423"/>
    <w:rsid w:val="00B777B2"/>
    <w:rsid w:val="00B77EED"/>
    <w:rsid w:val="00B809E6"/>
    <w:rsid w:val="00B8120E"/>
    <w:rsid w:val="00B8183E"/>
    <w:rsid w:val="00B81931"/>
    <w:rsid w:val="00B81FBC"/>
    <w:rsid w:val="00B820DD"/>
    <w:rsid w:val="00B8218B"/>
    <w:rsid w:val="00B82482"/>
    <w:rsid w:val="00B82556"/>
    <w:rsid w:val="00B82F58"/>
    <w:rsid w:val="00B82FCF"/>
    <w:rsid w:val="00B834B6"/>
    <w:rsid w:val="00B83507"/>
    <w:rsid w:val="00B83658"/>
    <w:rsid w:val="00B83C6A"/>
    <w:rsid w:val="00B8419D"/>
    <w:rsid w:val="00B8465A"/>
    <w:rsid w:val="00B8479F"/>
    <w:rsid w:val="00B84986"/>
    <w:rsid w:val="00B84A28"/>
    <w:rsid w:val="00B84AAD"/>
    <w:rsid w:val="00B84B40"/>
    <w:rsid w:val="00B84E57"/>
    <w:rsid w:val="00B85CA5"/>
    <w:rsid w:val="00B85EFE"/>
    <w:rsid w:val="00B85F8E"/>
    <w:rsid w:val="00B86A05"/>
    <w:rsid w:val="00B86FD3"/>
    <w:rsid w:val="00B8728D"/>
    <w:rsid w:val="00B874A9"/>
    <w:rsid w:val="00B877B6"/>
    <w:rsid w:val="00B87E4C"/>
    <w:rsid w:val="00B90B1D"/>
    <w:rsid w:val="00B91052"/>
    <w:rsid w:val="00B913EC"/>
    <w:rsid w:val="00B91740"/>
    <w:rsid w:val="00B9238B"/>
    <w:rsid w:val="00B92529"/>
    <w:rsid w:val="00B92687"/>
    <w:rsid w:val="00B928AB"/>
    <w:rsid w:val="00B9306E"/>
    <w:rsid w:val="00B933FE"/>
    <w:rsid w:val="00B93431"/>
    <w:rsid w:val="00B93D26"/>
    <w:rsid w:val="00B93F59"/>
    <w:rsid w:val="00B9427B"/>
    <w:rsid w:val="00B94D0A"/>
    <w:rsid w:val="00B9596D"/>
    <w:rsid w:val="00B95F74"/>
    <w:rsid w:val="00B96352"/>
    <w:rsid w:val="00B9674E"/>
    <w:rsid w:val="00B96B2B"/>
    <w:rsid w:val="00B973CF"/>
    <w:rsid w:val="00B97455"/>
    <w:rsid w:val="00B97DEA"/>
    <w:rsid w:val="00BA0474"/>
    <w:rsid w:val="00BA0BA7"/>
    <w:rsid w:val="00BA0D97"/>
    <w:rsid w:val="00BA0E1D"/>
    <w:rsid w:val="00BA1358"/>
    <w:rsid w:val="00BA14BA"/>
    <w:rsid w:val="00BA1AB4"/>
    <w:rsid w:val="00BA1CBB"/>
    <w:rsid w:val="00BA3AA8"/>
    <w:rsid w:val="00BA4108"/>
    <w:rsid w:val="00BA4CCA"/>
    <w:rsid w:val="00BA5537"/>
    <w:rsid w:val="00BA5703"/>
    <w:rsid w:val="00BA5868"/>
    <w:rsid w:val="00BA5C42"/>
    <w:rsid w:val="00BA6229"/>
    <w:rsid w:val="00BA697F"/>
    <w:rsid w:val="00BA7279"/>
    <w:rsid w:val="00BA7A9F"/>
    <w:rsid w:val="00BB0F36"/>
    <w:rsid w:val="00BB10A2"/>
    <w:rsid w:val="00BB16BE"/>
    <w:rsid w:val="00BB16DC"/>
    <w:rsid w:val="00BB214B"/>
    <w:rsid w:val="00BB228B"/>
    <w:rsid w:val="00BB2648"/>
    <w:rsid w:val="00BB2A8F"/>
    <w:rsid w:val="00BB2F98"/>
    <w:rsid w:val="00BB39E5"/>
    <w:rsid w:val="00BB3A10"/>
    <w:rsid w:val="00BB4332"/>
    <w:rsid w:val="00BB4437"/>
    <w:rsid w:val="00BB4F6E"/>
    <w:rsid w:val="00BB5003"/>
    <w:rsid w:val="00BB5333"/>
    <w:rsid w:val="00BB54EF"/>
    <w:rsid w:val="00BB672B"/>
    <w:rsid w:val="00BB67FA"/>
    <w:rsid w:val="00BB6FAF"/>
    <w:rsid w:val="00BB6FF9"/>
    <w:rsid w:val="00BB7369"/>
    <w:rsid w:val="00BB769C"/>
    <w:rsid w:val="00BB7DCF"/>
    <w:rsid w:val="00BC0372"/>
    <w:rsid w:val="00BC038B"/>
    <w:rsid w:val="00BC0CD8"/>
    <w:rsid w:val="00BC0F4B"/>
    <w:rsid w:val="00BC0F5E"/>
    <w:rsid w:val="00BC1385"/>
    <w:rsid w:val="00BC160F"/>
    <w:rsid w:val="00BC1686"/>
    <w:rsid w:val="00BC242B"/>
    <w:rsid w:val="00BC25ED"/>
    <w:rsid w:val="00BC2AF7"/>
    <w:rsid w:val="00BC39A9"/>
    <w:rsid w:val="00BC3C0C"/>
    <w:rsid w:val="00BC3CE5"/>
    <w:rsid w:val="00BC400C"/>
    <w:rsid w:val="00BC4D46"/>
    <w:rsid w:val="00BC5AB4"/>
    <w:rsid w:val="00BC5B6B"/>
    <w:rsid w:val="00BC5BB1"/>
    <w:rsid w:val="00BC5E74"/>
    <w:rsid w:val="00BC61E7"/>
    <w:rsid w:val="00BC62E5"/>
    <w:rsid w:val="00BC6798"/>
    <w:rsid w:val="00BC6B51"/>
    <w:rsid w:val="00BC6D0E"/>
    <w:rsid w:val="00BC6EBF"/>
    <w:rsid w:val="00BC72B1"/>
    <w:rsid w:val="00BC73FF"/>
    <w:rsid w:val="00BC7617"/>
    <w:rsid w:val="00BC7A74"/>
    <w:rsid w:val="00BD046E"/>
    <w:rsid w:val="00BD0F27"/>
    <w:rsid w:val="00BD1973"/>
    <w:rsid w:val="00BD1F2F"/>
    <w:rsid w:val="00BD2DC4"/>
    <w:rsid w:val="00BD31B9"/>
    <w:rsid w:val="00BD381C"/>
    <w:rsid w:val="00BD3F57"/>
    <w:rsid w:val="00BD48F8"/>
    <w:rsid w:val="00BD4BA6"/>
    <w:rsid w:val="00BD5002"/>
    <w:rsid w:val="00BD55CD"/>
    <w:rsid w:val="00BD576C"/>
    <w:rsid w:val="00BD5A13"/>
    <w:rsid w:val="00BD5A59"/>
    <w:rsid w:val="00BD5ADB"/>
    <w:rsid w:val="00BD6C2E"/>
    <w:rsid w:val="00BD7894"/>
    <w:rsid w:val="00BD7A77"/>
    <w:rsid w:val="00BD7CA7"/>
    <w:rsid w:val="00BE07EB"/>
    <w:rsid w:val="00BE169F"/>
    <w:rsid w:val="00BE17BE"/>
    <w:rsid w:val="00BE1D7C"/>
    <w:rsid w:val="00BE1DC6"/>
    <w:rsid w:val="00BE1F56"/>
    <w:rsid w:val="00BE2626"/>
    <w:rsid w:val="00BE28BA"/>
    <w:rsid w:val="00BE39F7"/>
    <w:rsid w:val="00BE4807"/>
    <w:rsid w:val="00BE495A"/>
    <w:rsid w:val="00BE531C"/>
    <w:rsid w:val="00BE54DB"/>
    <w:rsid w:val="00BE5583"/>
    <w:rsid w:val="00BE56FF"/>
    <w:rsid w:val="00BE5D77"/>
    <w:rsid w:val="00BF03F5"/>
    <w:rsid w:val="00BF0BF6"/>
    <w:rsid w:val="00BF1173"/>
    <w:rsid w:val="00BF1503"/>
    <w:rsid w:val="00BF1644"/>
    <w:rsid w:val="00BF17F3"/>
    <w:rsid w:val="00BF19A0"/>
    <w:rsid w:val="00BF1A82"/>
    <w:rsid w:val="00BF1AF1"/>
    <w:rsid w:val="00BF1C69"/>
    <w:rsid w:val="00BF1D76"/>
    <w:rsid w:val="00BF2075"/>
    <w:rsid w:val="00BF2A87"/>
    <w:rsid w:val="00BF2D42"/>
    <w:rsid w:val="00BF2D82"/>
    <w:rsid w:val="00BF2F5F"/>
    <w:rsid w:val="00BF4030"/>
    <w:rsid w:val="00BF49C1"/>
    <w:rsid w:val="00BF4ED4"/>
    <w:rsid w:val="00BF5263"/>
    <w:rsid w:val="00BF63EB"/>
    <w:rsid w:val="00BF64AD"/>
    <w:rsid w:val="00BF7943"/>
    <w:rsid w:val="00BF7D2D"/>
    <w:rsid w:val="00C00129"/>
    <w:rsid w:val="00C00388"/>
    <w:rsid w:val="00C0097A"/>
    <w:rsid w:val="00C00E7F"/>
    <w:rsid w:val="00C01449"/>
    <w:rsid w:val="00C016A8"/>
    <w:rsid w:val="00C018FD"/>
    <w:rsid w:val="00C01F99"/>
    <w:rsid w:val="00C0281D"/>
    <w:rsid w:val="00C03225"/>
    <w:rsid w:val="00C03871"/>
    <w:rsid w:val="00C03B6D"/>
    <w:rsid w:val="00C03EF6"/>
    <w:rsid w:val="00C044E9"/>
    <w:rsid w:val="00C04A88"/>
    <w:rsid w:val="00C05B12"/>
    <w:rsid w:val="00C05B14"/>
    <w:rsid w:val="00C05B33"/>
    <w:rsid w:val="00C06075"/>
    <w:rsid w:val="00C06699"/>
    <w:rsid w:val="00C0692E"/>
    <w:rsid w:val="00C115FC"/>
    <w:rsid w:val="00C1255F"/>
    <w:rsid w:val="00C12740"/>
    <w:rsid w:val="00C128D8"/>
    <w:rsid w:val="00C129C8"/>
    <w:rsid w:val="00C12CF3"/>
    <w:rsid w:val="00C1301B"/>
    <w:rsid w:val="00C13045"/>
    <w:rsid w:val="00C13200"/>
    <w:rsid w:val="00C14A9D"/>
    <w:rsid w:val="00C153C7"/>
    <w:rsid w:val="00C155C0"/>
    <w:rsid w:val="00C160F6"/>
    <w:rsid w:val="00C16883"/>
    <w:rsid w:val="00C16ED5"/>
    <w:rsid w:val="00C171EE"/>
    <w:rsid w:val="00C1729F"/>
    <w:rsid w:val="00C17C82"/>
    <w:rsid w:val="00C17FAC"/>
    <w:rsid w:val="00C20BD1"/>
    <w:rsid w:val="00C20D71"/>
    <w:rsid w:val="00C218B7"/>
    <w:rsid w:val="00C222E7"/>
    <w:rsid w:val="00C22564"/>
    <w:rsid w:val="00C2275B"/>
    <w:rsid w:val="00C229B2"/>
    <w:rsid w:val="00C2328C"/>
    <w:rsid w:val="00C23647"/>
    <w:rsid w:val="00C23CEC"/>
    <w:rsid w:val="00C24735"/>
    <w:rsid w:val="00C24D85"/>
    <w:rsid w:val="00C2584C"/>
    <w:rsid w:val="00C25B9F"/>
    <w:rsid w:val="00C25C1A"/>
    <w:rsid w:val="00C25CA1"/>
    <w:rsid w:val="00C25E8C"/>
    <w:rsid w:val="00C26041"/>
    <w:rsid w:val="00C26A18"/>
    <w:rsid w:val="00C26D4E"/>
    <w:rsid w:val="00C270E1"/>
    <w:rsid w:val="00C27E7A"/>
    <w:rsid w:val="00C31429"/>
    <w:rsid w:val="00C31745"/>
    <w:rsid w:val="00C31C5B"/>
    <w:rsid w:val="00C31D9D"/>
    <w:rsid w:val="00C31E41"/>
    <w:rsid w:val="00C31EE3"/>
    <w:rsid w:val="00C32A77"/>
    <w:rsid w:val="00C32C5E"/>
    <w:rsid w:val="00C33668"/>
    <w:rsid w:val="00C337D9"/>
    <w:rsid w:val="00C3382F"/>
    <w:rsid w:val="00C34EE8"/>
    <w:rsid w:val="00C34EEF"/>
    <w:rsid w:val="00C34F1A"/>
    <w:rsid w:val="00C357CA"/>
    <w:rsid w:val="00C3587C"/>
    <w:rsid w:val="00C358D7"/>
    <w:rsid w:val="00C358E1"/>
    <w:rsid w:val="00C35A35"/>
    <w:rsid w:val="00C3655F"/>
    <w:rsid w:val="00C3682C"/>
    <w:rsid w:val="00C36F5A"/>
    <w:rsid w:val="00C373D4"/>
    <w:rsid w:val="00C378CA"/>
    <w:rsid w:val="00C37C17"/>
    <w:rsid w:val="00C400BA"/>
    <w:rsid w:val="00C4022A"/>
    <w:rsid w:val="00C4097A"/>
    <w:rsid w:val="00C41000"/>
    <w:rsid w:val="00C41511"/>
    <w:rsid w:val="00C42015"/>
    <w:rsid w:val="00C428E8"/>
    <w:rsid w:val="00C43189"/>
    <w:rsid w:val="00C439BD"/>
    <w:rsid w:val="00C43F27"/>
    <w:rsid w:val="00C4427A"/>
    <w:rsid w:val="00C44A4C"/>
    <w:rsid w:val="00C451CF"/>
    <w:rsid w:val="00C4584C"/>
    <w:rsid w:val="00C459C4"/>
    <w:rsid w:val="00C45BEE"/>
    <w:rsid w:val="00C46304"/>
    <w:rsid w:val="00C46549"/>
    <w:rsid w:val="00C46A4A"/>
    <w:rsid w:val="00C47EC4"/>
    <w:rsid w:val="00C47F4F"/>
    <w:rsid w:val="00C50156"/>
    <w:rsid w:val="00C50932"/>
    <w:rsid w:val="00C518E9"/>
    <w:rsid w:val="00C51C39"/>
    <w:rsid w:val="00C51DF7"/>
    <w:rsid w:val="00C52011"/>
    <w:rsid w:val="00C52284"/>
    <w:rsid w:val="00C5281E"/>
    <w:rsid w:val="00C528EE"/>
    <w:rsid w:val="00C52DD3"/>
    <w:rsid w:val="00C534D0"/>
    <w:rsid w:val="00C53D18"/>
    <w:rsid w:val="00C540E4"/>
    <w:rsid w:val="00C54C24"/>
    <w:rsid w:val="00C5527F"/>
    <w:rsid w:val="00C5562D"/>
    <w:rsid w:val="00C5623A"/>
    <w:rsid w:val="00C56870"/>
    <w:rsid w:val="00C56C2A"/>
    <w:rsid w:val="00C56EB6"/>
    <w:rsid w:val="00C57A74"/>
    <w:rsid w:val="00C57ACB"/>
    <w:rsid w:val="00C57F49"/>
    <w:rsid w:val="00C604CD"/>
    <w:rsid w:val="00C60C50"/>
    <w:rsid w:val="00C6252C"/>
    <w:rsid w:val="00C62753"/>
    <w:rsid w:val="00C63B99"/>
    <w:rsid w:val="00C63F77"/>
    <w:rsid w:val="00C655CD"/>
    <w:rsid w:val="00C656C1"/>
    <w:rsid w:val="00C65DD2"/>
    <w:rsid w:val="00C65F34"/>
    <w:rsid w:val="00C66B31"/>
    <w:rsid w:val="00C66D6A"/>
    <w:rsid w:val="00C6749D"/>
    <w:rsid w:val="00C67635"/>
    <w:rsid w:val="00C67C5B"/>
    <w:rsid w:val="00C70539"/>
    <w:rsid w:val="00C7053C"/>
    <w:rsid w:val="00C70AE3"/>
    <w:rsid w:val="00C70C7D"/>
    <w:rsid w:val="00C70CC5"/>
    <w:rsid w:val="00C714D5"/>
    <w:rsid w:val="00C71CCF"/>
    <w:rsid w:val="00C71F09"/>
    <w:rsid w:val="00C727FA"/>
    <w:rsid w:val="00C72C69"/>
    <w:rsid w:val="00C72D68"/>
    <w:rsid w:val="00C72ED4"/>
    <w:rsid w:val="00C731C3"/>
    <w:rsid w:val="00C7341A"/>
    <w:rsid w:val="00C7342B"/>
    <w:rsid w:val="00C73B49"/>
    <w:rsid w:val="00C75225"/>
    <w:rsid w:val="00C75273"/>
    <w:rsid w:val="00C75B11"/>
    <w:rsid w:val="00C760A0"/>
    <w:rsid w:val="00C76264"/>
    <w:rsid w:val="00C7659C"/>
    <w:rsid w:val="00C77CDE"/>
    <w:rsid w:val="00C77EC4"/>
    <w:rsid w:val="00C77FAD"/>
    <w:rsid w:val="00C80548"/>
    <w:rsid w:val="00C80AD5"/>
    <w:rsid w:val="00C80BF0"/>
    <w:rsid w:val="00C80C84"/>
    <w:rsid w:val="00C80ECB"/>
    <w:rsid w:val="00C8220B"/>
    <w:rsid w:val="00C8240D"/>
    <w:rsid w:val="00C82FA5"/>
    <w:rsid w:val="00C83387"/>
    <w:rsid w:val="00C838D5"/>
    <w:rsid w:val="00C8398E"/>
    <w:rsid w:val="00C83BD7"/>
    <w:rsid w:val="00C8430E"/>
    <w:rsid w:val="00C8576D"/>
    <w:rsid w:val="00C8584E"/>
    <w:rsid w:val="00C85C22"/>
    <w:rsid w:val="00C85C2C"/>
    <w:rsid w:val="00C85F12"/>
    <w:rsid w:val="00C8601F"/>
    <w:rsid w:val="00C86146"/>
    <w:rsid w:val="00C86649"/>
    <w:rsid w:val="00C86A01"/>
    <w:rsid w:val="00C86E93"/>
    <w:rsid w:val="00C900BD"/>
    <w:rsid w:val="00C90B1F"/>
    <w:rsid w:val="00C90FD5"/>
    <w:rsid w:val="00C91920"/>
    <w:rsid w:val="00C91D7E"/>
    <w:rsid w:val="00C91E18"/>
    <w:rsid w:val="00C92062"/>
    <w:rsid w:val="00C92CD0"/>
    <w:rsid w:val="00C934CF"/>
    <w:rsid w:val="00C93DB5"/>
    <w:rsid w:val="00C9437F"/>
    <w:rsid w:val="00C94506"/>
    <w:rsid w:val="00C949A6"/>
    <w:rsid w:val="00C94BE8"/>
    <w:rsid w:val="00C94DF4"/>
    <w:rsid w:val="00C95E5B"/>
    <w:rsid w:val="00C969B2"/>
    <w:rsid w:val="00C97742"/>
    <w:rsid w:val="00C97A92"/>
    <w:rsid w:val="00CA0517"/>
    <w:rsid w:val="00CA0612"/>
    <w:rsid w:val="00CA08A7"/>
    <w:rsid w:val="00CA09BB"/>
    <w:rsid w:val="00CA12A2"/>
    <w:rsid w:val="00CA14CC"/>
    <w:rsid w:val="00CA1B1B"/>
    <w:rsid w:val="00CA1B73"/>
    <w:rsid w:val="00CA1DD5"/>
    <w:rsid w:val="00CA2554"/>
    <w:rsid w:val="00CA2A26"/>
    <w:rsid w:val="00CA2C92"/>
    <w:rsid w:val="00CA31C5"/>
    <w:rsid w:val="00CA35BC"/>
    <w:rsid w:val="00CA4102"/>
    <w:rsid w:val="00CA4317"/>
    <w:rsid w:val="00CA4332"/>
    <w:rsid w:val="00CA45A3"/>
    <w:rsid w:val="00CA4900"/>
    <w:rsid w:val="00CA4A6E"/>
    <w:rsid w:val="00CA4D9E"/>
    <w:rsid w:val="00CA50F1"/>
    <w:rsid w:val="00CA513C"/>
    <w:rsid w:val="00CA51AD"/>
    <w:rsid w:val="00CA53E5"/>
    <w:rsid w:val="00CA5CC3"/>
    <w:rsid w:val="00CA6519"/>
    <w:rsid w:val="00CA6D23"/>
    <w:rsid w:val="00CA6E01"/>
    <w:rsid w:val="00CA70A0"/>
    <w:rsid w:val="00CA7191"/>
    <w:rsid w:val="00CA7263"/>
    <w:rsid w:val="00CA7331"/>
    <w:rsid w:val="00CA755D"/>
    <w:rsid w:val="00CA7B1E"/>
    <w:rsid w:val="00CB0405"/>
    <w:rsid w:val="00CB0538"/>
    <w:rsid w:val="00CB0DC7"/>
    <w:rsid w:val="00CB1EFF"/>
    <w:rsid w:val="00CB23EC"/>
    <w:rsid w:val="00CB2780"/>
    <w:rsid w:val="00CB2B7D"/>
    <w:rsid w:val="00CB2E43"/>
    <w:rsid w:val="00CB33F1"/>
    <w:rsid w:val="00CB3812"/>
    <w:rsid w:val="00CB3A62"/>
    <w:rsid w:val="00CB3ECB"/>
    <w:rsid w:val="00CB4262"/>
    <w:rsid w:val="00CB45C6"/>
    <w:rsid w:val="00CB46DC"/>
    <w:rsid w:val="00CB4D38"/>
    <w:rsid w:val="00CB4D4F"/>
    <w:rsid w:val="00CB4E6A"/>
    <w:rsid w:val="00CB56A9"/>
    <w:rsid w:val="00CB5C6D"/>
    <w:rsid w:val="00CB5F22"/>
    <w:rsid w:val="00CB5F2F"/>
    <w:rsid w:val="00CB61AF"/>
    <w:rsid w:val="00CB643E"/>
    <w:rsid w:val="00CB73F4"/>
    <w:rsid w:val="00CB7A4E"/>
    <w:rsid w:val="00CC15E7"/>
    <w:rsid w:val="00CC1B64"/>
    <w:rsid w:val="00CC1BB2"/>
    <w:rsid w:val="00CC1F05"/>
    <w:rsid w:val="00CC1F2A"/>
    <w:rsid w:val="00CC1F2B"/>
    <w:rsid w:val="00CC1FEB"/>
    <w:rsid w:val="00CC23FA"/>
    <w:rsid w:val="00CC24EB"/>
    <w:rsid w:val="00CC2C53"/>
    <w:rsid w:val="00CC3603"/>
    <w:rsid w:val="00CC3E1A"/>
    <w:rsid w:val="00CC3F6E"/>
    <w:rsid w:val="00CC407C"/>
    <w:rsid w:val="00CC41E6"/>
    <w:rsid w:val="00CC4A66"/>
    <w:rsid w:val="00CC5184"/>
    <w:rsid w:val="00CC6386"/>
    <w:rsid w:val="00CC64BD"/>
    <w:rsid w:val="00CC65AE"/>
    <w:rsid w:val="00CC6903"/>
    <w:rsid w:val="00CC78D9"/>
    <w:rsid w:val="00CD0061"/>
    <w:rsid w:val="00CD021E"/>
    <w:rsid w:val="00CD221A"/>
    <w:rsid w:val="00CD22ED"/>
    <w:rsid w:val="00CD272C"/>
    <w:rsid w:val="00CD3498"/>
    <w:rsid w:val="00CD3A21"/>
    <w:rsid w:val="00CD3B8F"/>
    <w:rsid w:val="00CD4573"/>
    <w:rsid w:val="00CD4835"/>
    <w:rsid w:val="00CD5351"/>
    <w:rsid w:val="00CD55BE"/>
    <w:rsid w:val="00CD5B0D"/>
    <w:rsid w:val="00CD6999"/>
    <w:rsid w:val="00CD75C2"/>
    <w:rsid w:val="00CD7CE2"/>
    <w:rsid w:val="00CE0942"/>
    <w:rsid w:val="00CE13E1"/>
    <w:rsid w:val="00CE173F"/>
    <w:rsid w:val="00CE1A99"/>
    <w:rsid w:val="00CE2538"/>
    <w:rsid w:val="00CE2875"/>
    <w:rsid w:val="00CE3090"/>
    <w:rsid w:val="00CE31D6"/>
    <w:rsid w:val="00CE36A7"/>
    <w:rsid w:val="00CE4743"/>
    <w:rsid w:val="00CE4912"/>
    <w:rsid w:val="00CE4DFF"/>
    <w:rsid w:val="00CE56BE"/>
    <w:rsid w:val="00CE5EB5"/>
    <w:rsid w:val="00CE61C0"/>
    <w:rsid w:val="00CE7081"/>
    <w:rsid w:val="00CE717D"/>
    <w:rsid w:val="00CE7359"/>
    <w:rsid w:val="00CE7369"/>
    <w:rsid w:val="00CE7812"/>
    <w:rsid w:val="00CE7BBE"/>
    <w:rsid w:val="00CE7BEC"/>
    <w:rsid w:val="00CE7CC6"/>
    <w:rsid w:val="00CF05E5"/>
    <w:rsid w:val="00CF0CC9"/>
    <w:rsid w:val="00CF0F44"/>
    <w:rsid w:val="00CF1859"/>
    <w:rsid w:val="00CF1F76"/>
    <w:rsid w:val="00CF2271"/>
    <w:rsid w:val="00CF22B7"/>
    <w:rsid w:val="00CF32CF"/>
    <w:rsid w:val="00CF3753"/>
    <w:rsid w:val="00CF37EB"/>
    <w:rsid w:val="00CF3E7A"/>
    <w:rsid w:val="00CF4B7B"/>
    <w:rsid w:val="00CF4C1E"/>
    <w:rsid w:val="00CF5AE6"/>
    <w:rsid w:val="00CF5E18"/>
    <w:rsid w:val="00CF6029"/>
    <w:rsid w:val="00CF6661"/>
    <w:rsid w:val="00CF688B"/>
    <w:rsid w:val="00CF6D88"/>
    <w:rsid w:val="00CF76BC"/>
    <w:rsid w:val="00D00B0C"/>
    <w:rsid w:val="00D0106A"/>
    <w:rsid w:val="00D01A1F"/>
    <w:rsid w:val="00D01AA6"/>
    <w:rsid w:val="00D01D51"/>
    <w:rsid w:val="00D02B2F"/>
    <w:rsid w:val="00D03074"/>
    <w:rsid w:val="00D030DB"/>
    <w:rsid w:val="00D03179"/>
    <w:rsid w:val="00D0318D"/>
    <w:rsid w:val="00D04162"/>
    <w:rsid w:val="00D043A1"/>
    <w:rsid w:val="00D043E0"/>
    <w:rsid w:val="00D046DC"/>
    <w:rsid w:val="00D0554B"/>
    <w:rsid w:val="00D06E0D"/>
    <w:rsid w:val="00D070B9"/>
    <w:rsid w:val="00D079FD"/>
    <w:rsid w:val="00D10B42"/>
    <w:rsid w:val="00D10B66"/>
    <w:rsid w:val="00D12490"/>
    <w:rsid w:val="00D1256C"/>
    <w:rsid w:val="00D12DB9"/>
    <w:rsid w:val="00D1302C"/>
    <w:rsid w:val="00D132B8"/>
    <w:rsid w:val="00D138AC"/>
    <w:rsid w:val="00D16066"/>
    <w:rsid w:val="00D17436"/>
    <w:rsid w:val="00D175B6"/>
    <w:rsid w:val="00D1792D"/>
    <w:rsid w:val="00D204C1"/>
    <w:rsid w:val="00D2068D"/>
    <w:rsid w:val="00D2073C"/>
    <w:rsid w:val="00D20E38"/>
    <w:rsid w:val="00D212C9"/>
    <w:rsid w:val="00D21708"/>
    <w:rsid w:val="00D222CD"/>
    <w:rsid w:val="00D224BD"/>
    <w:rsid w:val="00D22653"/>
    <w:rsid w:val="00D22B57"/>
    <w:rsid w:val="00D2300F"/>
    <w:rsid w:val="00D236C9"/>
    <w:rsid w:val="00D23A7A"/>
    <w:rsid w:val="00D242D3"/>
    <w:rsid w:val="00D2443A"/>
    <w:rsid w:val="00D245C0"/>
    <w:rsid w:val="00D24872"/>
    <w:rsid w:val="00D25698"/>
    <w:rsid w:val="00D25BF5"/>
    <w:rsid w:val="00D25FE9"/>
    <w:rsid w:val="00D26164"/>
    <w:rsid w:val="00D26741"/>
    <w:rsid w:val="00D26AC9"/>
    <w:rsid w:val="00D27266"/>
    <w:rsid w:val="00D27DB4"/>
    <w:rsid w:val="00D27E69"/>
    <w:rsid w:val="00D300F0"/>
    <w:rsid w:val="00D3048F"/>
    <w:rsid w:val="00D30A8D"/>
    <w:rsid w:val="00D31679"/>
    <w:rsid w:val="00D3173A"/>
    <w:rsid w:val="00D3199A"/>
    <w:rsid w:val="00D31D81"/>
    <w:rsid w:val="00D31F84"/>
    <w:rsid w:val="00D32121"/>
    <w:rsid w:val="00D321B3"/>
    <w:rsid w:val="00D32809"/>
    <w:rsid w:val="00D329D5"/>
    <w:rsid w:val="00D32CF6"/>
    <w:rsid w:val="00D3323B"/>
    <w:rsid w:val="00D3378E"/>
    <w:rsid w:val="00D33F77"/>
    <w:rsid w:val="00D343BD"/>
    <w:rsid w:val="00D3466C"/>
    <w:rsid w:val="00D3472C"/>
    <w:rsid w:val="00D362ED"/>
    <w:rsid w:val="00D3642C"/>
    <w:rsid w:val="00D36802"/>
    <w:rsid w:val="00D3726C"/>
    <w:rsid w:val="00D37C78"/>
    <w:rsid w:val="00D37F2F"/>
    <w:rsid w:val="00D40BC5"/>
    <w:rsid w:val="00D41D4C"/>
    <w:rsid w:val="00D41E11"/>
    <w:rsid w:val="00D42B80"/>
    <w:rsid w:val="00D42DE0"/>
    <w:rsid w:val="00D43C2C"/>
    <w:rsid w:val="00D445D9"/>
    <w:rsid w:val="00D44E8B"/>
    <w:rsid w:val="00D455F5"/>
    <w:rsid w:val="00D45988"/>
    <w:rsid w:val="00D45EDF"/>
    <w:rsid w:val="00D47017"/>
    <w:rsid w:val="00D4701E"/>
    <w:rsid w:val="00D502E1"/>
    <w:rsid w:val="00D502F0"/>
    <w:rsid w:val="00D5037D"/>
    <w:rsid w:val="00D50490"/>
    <w:rsid w:val="00D50700"/>
    <w:rsid w:val="00D50715"/>
    <w:rsid w:val="00D51194"/>
    <w:rsid w:val="00D514D6"/>
    <w:rsid w:val="00D51536"/>
    <w:rsid w:val="00D52122"/>
    <w:rsid w:val="00D5253B"/>
    <w:rsid w:val="00D526FA"/>
    <w:rsid w:val="00D52BE8"/>
    <w:rsid w:val="00D53093"/>
    <w:rsid w:val="00D53189"/>
    <w:rsid w:val="00D53B35"/>
    <w:rsid w:val="00D5453E"/>
    <w:rsid w:val="00D54B17"/>
    <w:rsid w:val="00D55838"/>
    <w:rsid w:val="00D56C41"/>
    <w:rsid w:val="00D57902"/>
    <w:rsid w:val="00D57B8A"/>
    <w:rsid w:val="00D60039"/>
    <w:rsid w:val="00D600E4"/>
    <w:rsid w:val="00D6015B"/>
    <w:rsid w:val="00D6056D"/>
    <w:rsid w:val="00D60637"/>
    <w:rsid w:val="00D60AD8"/>
    <w:rsid w:val="00D61592"/>
    <w:rsid w:val="00D61DBF"/>
    <w:rsid w:val="00D621C7"/>
    <w:rsid w:val="00D627D3"/>
    <w:rsid w:val="00D62D97"/>
    <w:rsid w:val="00D63320"/>
    <w:rsid w:val="00D633E0"/>
    <w:rsid w:val="00D63888"/>
    <w:rsid w:val="00D639FA"/>
    <w:rsid w:val="00D63C73"/>
    <w:rsid w:val="00D64580"/>
    <w:rsid w:val="00D6478D"/>
    <w:rsid w:val="00D64CBC"/>
    <w:rsid w:val="00D655BB"/>
    <w:rsid w:val="00D65DD1"/>
    <w:rsid w:val="00D66383"/>
    <w:rsid w:val="00D665FF"/>
    <w:rsid w:val="00D66753"/>
    <w:rsid w:val="00D66C5E"/>
    <w:rsid w:val="00D670DA"/>
    <w:rsid w:val="00D67677"/>
    <w:rsid w:val="00D6782D"/>
    <w:rsid w:val="00D679D1"/>
    <w:rsid w:val="00D67BA0"/>
    <w:rsid w:val="00D7024A"/>
    <w:rsid w:val="00D70429"/>
    <w:rsid w:val="00D7049F"/>
    <w:rsid w:val="00D70A68"/>
    <w:rsid w:val="00D71B33"/>
    <w:rsid w:val="00D71D3B"/>
    <w:rsid w:val="00D722DD"/>
    <w:rsid w:val="00D7280C"/>
    <w:rsid w:val="00D73766"/>
    <w:rsid w:val="00D73A7E"/>
    <w:rsid w:val="00D73F93"/>
    <w:rsid w:val="00D7438A"/>
    <w:rsid w:val="00D74A04"/>
    <w:rsid w:val="00D7569C"/>
    <w:rsid w:val="00D75817"/>
    <w:rsid w:val="00D76041"/>
    <w:rsid w:val="00D76D00"/>
    <w:rsid w:val="00D77730"/>
    <w:rsid w:val="00D80A55"/>
    <w:rsid w:val="00D8140D"/>
    <w:rsid w:val="00D81B26"/>
    <w:rsid w:val="00D821DA"/>
    <w:rsid w:val="00D82286"/>
    <w:rsid w:val="00D82673"/>
    <w:rsid w:val="00D82BE4"/>
    <w:rsid w:val="00D82C52"/>
    <w:rsid w:val="00D82D24"/>
    <w:rsid w:val="00D82D5C"/>
    <w:rsid w:val="00D83185"/>
    <w:rsid w:val="00D83985"/>
    <w:rsid w:val="00D84378"/>
    <w:rsid w:val="00D848CC"/>
    <w:rsid w:val="00D8497A"/>
    <w:rsid w:val="00D85786"/>
    <w:rsid w:val="00D85C13"/>
    <w:rsid w:val="00D8682C"/>
    <w:rsid w:val="00D86BED"/>
    <w:rsid w:val="00D86C7E"/>
    <w:rsid w:val="00D86D27"/>
    <w:rsid w:val="00D86D7F"/>
    <w:rsid w:val="00D86E0B"/>
    <w:rsid w:val="00D86E34"/>
    <w:rsid w:val="00D87356"/>
    <w:rsid w:val="00D87D6B"/>
    <w:rsid w:val="00D913CD"/>
    <w:rsid w:val="00D91A79"/>
    <w:rsid w:val="00D92312"/>
    <w:rsid w:val="00D925D2"/>
    <w:rsid w:val="00D927A5"/>
    <w:rsid w:val="00D928E7"/>
    <w:rsid w:val="00D92A8C"/>
    <w:rsid w:val="00D92D1A"/>
    <w:rsid w:val="00D93173"/>
    <w:rsid w:val="00D93395"/>
    <w:rsid w:val="00D93A0C"/>
    <w:rsid w:val="00D93C86"/>
    <w:rsid w:val="00D947D5"/>
    <w:rsid w:val="00D951B7"/>
    <w:rsid w:val="00D95C97"/>
    <w:rsid w:val="00D95FAA"/>
    <w:rsid w:val="00D9780E"/>
    <w:rsid w:val="00DA01F0"/>
    <w:rsid w:val="00DA0511"/>
    <w:rsid w:val="00DA171D"/>
    <w:rsid w:val="00DA1BB7"/>
    <w:rsid w:val="00DA2893"/>
    <w:rsid w:val="00DA331F"/>
    <w:rsid w:val="00DA3C1C"/>
    <w:rsid w:val="00DA42FD"/>
    <w:rsid w:val="00DA4C53"/>
    <w:rsid w:val="00DA51F7"/>
    <w:rsid w:val="00DA60FE"/>
    <w:rsid w:val="00DA68B6"/>
    <w:rsid w:val="00DA703C"/>
    <w:rsid w:val="00DA711A"/>
    <w:rsid w:val="00DA721D"/>
    <w:rsid w:val="00DA7240"/>
    <w:rsid w:val="00DA7314"/>
    <w:rsid w:val="00DA738B"/>
    <w:rsid w:val="00DB0097"/>
    <w:rsid w:val="00DB187E"/>
    <w:rsid w:val="00DB1A5D"/>
    <w:rsid w:val="00DB1AC9"/>
    <w:rsid w:val="00DB1EEC"/>
    <w:rsid w:val="00DB2760"/>
    <w:rsid w:val="00DB298C"/>
    <w:rsid w:val="00DB2DC9"/>
    <w:rsid w:val="00DB3737"/>
    <w:rsid w:val="00DB509B"/>
    <w:rsid w:val="00DB5B9A"/>
    <w:rsid w:val="00DB5C17"/>
    <w:rsid w:val="00DB5D44"/>
    <w:rsid w:val="00DB5FCE"/>
    <w:rsid w:val="00DB60B2"/>
    <w:rsid w:val="00DB63AE"/>
    <w:rsid w:val="00DB6824"/>
    <w:rsid w:val="00DB7D48"/>
    <w:rsid w:val="00DB7E62"/>
    <w:rsid w:val="00DC02C3"/>
    <w:rsid w:val="00DC08AD"/>
    <w:rsid w:val="00DC094E"/>
    <w:rsid w:val="00DC0FAA"/>
    <w:rsid w:val="00DC1198"/>
    <w:rsid w:val="00DC29EA"/>
    <w:rsid w:val="00DC2A63"/>
    <w:rsid w:val="00DC36D5"/>
    <w:rsid w:val="00DC3885"/>
    <w:rsid w:val="00DC3A0E"/>
    <w:rsid w:val="00DC3E94"/>
    <w:rsid w:val="00DC4276"/>
    <w:rsid w:val="00DC476E"/>
    <w:rsid w:val="00DC50A9"/>
    <w:rsid w:val="00DC58DD"/>
    <w:rsid w:val="00DC5F73"/>
    <w:rsid w:val="00DC7159"/>
    <w:rsid w:val="00DC7AF9"/>
    <w:rsid w:val="00DC7C3F"/>
    <w:rsid w:val="00DD00E1"/>
    <w:rsid w:val="00DD1239"/>
    <w:rsid w:val="00DD1D92"/>
    <w:rsid w:val="00DD2099"/>
    <w:rsid w:val="00DD23D5"/>
    <w:rsid w:val="00DD24DA"/>
    <w:rsid w:val="00DD279F"/>
    <w:rsid w:val="00DD28C4"/>
    <w:rsid w:val="00DD3108"/>
    <w:rsid w:val="00DD3239"/>
    <w:rsid w:val="00DD38E9"/>
    <w:rsid w:val="00DD3DE5"/>
    <w:rsid w:val="00DD42B1"/>
    <w:rsid w:val="00DD491E"/>
    <w:rsid w:val="00DD51B6"/>
    <w:rsid w:val="00DD5B4B"/>
    <w:rsid w:val="00DD6273"/>
    <w:rsid w:val="00DD650E"/>
    <w:rsid w:val="00DD664E"/>
    <w:rsid w:val="00DD6C2E"/>
    <w:rsid w:val="00DD7A12"/>
    <w:rsid w:val="00DD7D6B"/>
    <w:rsid w:val="00DE0958"/>
    <w:rsid w:val="00DE0E54"/>
    <w:rsid w:val="00DE242F"/>
    <w:rsid w:val="00DE258A"/>
    <w:rsid w:val="00DE297C"/>
    <w:rsid w:val="00DE2F8A"/>
    <w:rsid w:val="00DE3357"/>
    <w:rsid w:val="00DE33A5"/>
    <w:rsid w:val="00DE3741"/>
    <w:rsid w:val="00DE37FF"/>
    <w:rsid w:val="00DE440C"/>
    <w:rsid w:val="00DE45CE"/>
    <w:rsid w:val="00DE4D9E"/>
    <w:rsid w:val="00DE523E"/>
    <w:rsid w:val="00DE5311"/>
    <w:rsid w:val="00DE57C9"/>
    <w:rsid w:val="00DE5839"/>
    <w:rsid w:val="00DE5BA5"/>
    <w:rsid w:val="00DE60F4"/>
    <w:rsid w:val="00DE6C91"/>
    <w:rsid w:val="00DE73EF"/>
    <w:rsid w:val="00DE75D1"/>
    <w:rsid w:val="00DE76C3"/>
    <w:rsid w:val="00DF0224"/>
    <w:rsid w:val="00DF0A06"/>
    <w:rsid w:val="00DF0CB0"/>
    <w:rsid w:val="00DF0CDB"/>
    <w:rsid w:val="00DF0D52"/>
    <w:rsid w:val="00DF1197"/>
    <w:rsid w:val="00DF166A"/>
    <w:rsid w:val="00DF2024"/>
    <w:rsid w:val="00DF30B7"/>
    <w:rsid w:val="00DF36A6"/>
    <w:rsid w:val="00DF406F"/>
    <w:rsid w:val="00DF4428"/>
    <w:rsid w:val="00DF6067"/>
    <w:rsid w:val="00DF679F"/>
    <w:rsid w:val="00DF6A3F"/>
    <w:rsid w:val="00DF7DD7"/>
    <w:rsid w:val="00E0219B"/>
    <w:rsid w:val="00E02D0C"/>
    <w:rsid w:val="00E02DAA"/>
    <w:rsid w:val="00E03551"/>
    <w:rsid w:val="00E0365E"/>
    <w:rsid w:val="00E04145"/>
    <w:rsid w:val="00E04602"/>
    <w:rsid w:val="00E04B38"/>
    <w:rsid w:val="00E0502B"/>
    <w:rsid w:val="00E06128"/>
    <w:rsid w:val="00E06847"/>
    <w:rsid w:val="00E068F6"/>
    <w:rsid w:val="00E074E1"/>
    <w:rsid w:val="00E10067"/>
    <w:rsid w:val="00E10C36"/>
    <w:rsid w:val="00E10CA6"/>
    <w:rsid w:val="00E10E58"/>
    <w:rsid w:val="00E1104D"/>
    <w:rsid w:val="00E11A91"/>
    <w:rsid w:val="00E11FD5"/>
    <w:rsid w:val="00E120D3"/>
    <w:rsid w:val="00E12B8A"/>
    <w:rsid w:val="00E12DC4"/>
    <w:rsid w:val="00E138DC"/>
    <w:rsid w:val="00E1406B"/>
    <w:rsid w:val="00E14546"/>
    <w:rsid w:val="00E14B31"/>
    <w:rsid w:val="00E14D1D"/>
    <w:rsid w:val="00E14D20"/>
    <w:rsid w:val="00E14D4A"/>
    <w:rsid w:val="00E14E22"/>
    <w:rsid w:val="00E14F07"/>
    <w:rsid w:val="00E16160"/>
    <w:rsid w:val="00E174D6"/>
    <w:rsid w:val="00E175B4"/>
    <w:rsid w:val="00E17727"/>
    <w:rsid w:val="00E17D83"/>
    <w:rsid w:val="00E17F51"/>
    <w:rsid w:val="00E201B2"/>
    <w:rsid w:val="00E2032A"/>
    <w:rsid w:val="00E20D23"/>
    <w:rsid w:val="00E20D52"/>
    <w:rsid w:val="00E22497"/>
    <w:rsid w:val="00E22513"/>
    <w:rsid w:val="00E225B0"/>
    <w:rsid w:val="00E237C0"/>
    <w:rsid w:val="00E23E35"/>
    <w:rsid w:val="00E2404C"/>
    <w:rsid w:val="00E244F8"/>
    <w:rsid w:val="00E24BBB"/>
    <w:rsid w:val="00E251BA"/>
    <w:rsid w:val="00E25530"/>
    <w:rsid w:val="00E25CA3"/>
    <w:rsid w:val="00E2612B"/>
    <w:rsid w:val="00E26435"/>
    <w:rsid w:val="00E26475"/>
    <w:rsid w:val="00E26D12"/>
    <w:rsid w:val="00E304F7"/>
    <w:rsid w:val="00E3177B"/>
    <w:rsid w:val="00E31A1A"/>
    <w:rsid w:val="00E31EF3"/>
    <w:rsid w:val="00E321D7"/>
    <w:rsid w:val="00E32888"/>
    <w:rsid w:val="00E33276"/>
    <w:rsid w:val="00E33A78"/>
    <w:rsid w:val="00E33E2D"/>
    <w:rsid w:val="00E341C0"/>
    <w:rsid w:val="00E342A3"/>
    <w:rsid w:val="00E34429"/>
    <w:rsid w:val="00E3473A"/>
    <w:rsid w:val="00E34E50"/>
    <w:rsid w:val="00E35458"/>
    <w:rsid w:val="00E355EA"/>
    <w:rsid w:val="00E35861"/>
    <w:rsid w:val="00E35863"/>
    <w:rsid w:val="00E3615E"/>
    <w:rsid w:val="00E36A1D"/>
    <w:rsid w:val="00E36B92"/>
    <w:rsid w:val="00E3741D"/>
    <w:rsid w:val="00E40E61"/>
    <w:rsid w:val="00E41179"/>
    <w:rsid w:val="00E4230D"/>
    <w:rsid w:val="00E42440"/>
    <w:rsid w:val="00E427BB"/>
    <w:rsid w:val="00E429D1"/>
    <w:rsid w:val="00E42C50"/>
    <w:rsid w:val="00E42D88"/>
    <w:rsid w:val="00E42FA6"/>
    <w:rsid w:val="00E43191"/>
    <w:rsid w:val="00E43A03"/>
    <w:rsid w:val="00E440EC"/>
    <w:rsid w:val="00E443F9"/>
    <w:rsid w:val="00E45510"/>
    <w:rsid w:val="00E45980"/>
    <w:rsid w:val="00E45D0A"/>
    <w:rsid w:val="00E46506"/>
    <w:rsid w:val="00E46869"/>
    <w:rsid w:val="00E46EA9"/>
    <w:rsid w:val="00E47B5B"/>
    <w:rsid w:val="00E47DA2"/>
    <w:rsid w:val="00E47EF7"/>
    <w:rsid w:val="00E47F8F"/>
    <w:rsid w:val="00E50928"/>
    <w:rsid w:val="00E50F03"/>
    <w:rsid w:val="00E51152"/>
    <w:rsid w:val="00E511A5"/>
    <w:rsid w:val="00E5198F"/>
    <w:rsid w:val="00E52671"/>
    <w:rsid w:val="00E528B4"/>
    <w:rsid w:val="00E5339D"/>
    <w:rsid w:val="00E5351A"/>
    <w:rsid w:val="00E544E1"/>
    <w:rsid w:val="00E546E1"/>
    <w:rsid w:val="00E54B52"/>
    <w:rsid w:val="00E551CE"/>
    <w:rsid w:val="00E558DF"/>
    <w:rsid w:val="00E559CD"/>
    <w:rsid w:val="00E56526"/>
    <w:rsid w:val="00E5677C"/>
    <w:rsid w:val="00E56AE4"/>
    <w:rsid w:val="00E56FF6"/>
    <w:rsid w:val="00E57371"/>
    <w:rsid w:val="00E57677"/>
    <w:rsid w:val="00E60864"/>
    <w:rsid w:val="00E60DF4"/>
    <w:rsid w:val="00E619B3"/>
    <w:rsid w:val="00E62094"/>
    <w:rsid w:val="00E6235B"/>
    <w:rsid w:val="00E6272E"/>
    <w:rsid w:val="00E62840"/>
    <w:rsid w:val="00E63825"/>
    <w:rsid w:val="00E638CA"/>
    <w:rsid w:val="00E63F95"/>
    <w:rsid w:val="00E647F4"/>
    <w:rsid w:val="00E64D5B"/>
    <w:rsid w:val="00E64F03"/>
    <w:rsid w:val="00E64F08"/>
    <w:rsid w:val="00E65006"/>
    <w:rsid w:val="00E65095"/>
    <w:rsid w:val="00E65A9B"/>
    <w:rsid w:val="00E65B43"/>
    <w:rsid w:val="00E676FA"/>
    <w:rsid w:val="00E6776D"/>
    <w:rsid w:val="00E70371"/>
    <w:rsid w:val="00E705DE"/>
    <w:rsid w:val="00E706C2"/>
    <w:rsid w:val="00E70AB2"/>
    <w:rsid w:val="00E70BA9"/>
    <w:rsid w:val="00E720BE"/>
    <w:rsid w:val="00E72251"/>
    <w:rsid w:val="00E7226A"/>
    <w:rsid w:val="00E727E3"/>
    <w:rsid w:val="00E72AEA"/>
    <w:rsid w:val="00E72F20"/>
    <w:rsid w:val="00E72F5A"/>
    <w:rsid w:val="00E73894"/>
    <w:rsid w:val="00E74005"/>
    <w:rsid w:val="00E7416A"/>
    <w:rsid w:val="00E748B3"/>
    <w:rsid w:val="00E74FE0"/>
    <w:rsid w:val="00E7541A"/>
    <w:rsid w:val="00E75A5A"/>
    <w:rsid w:val="00E76441"/>
    <w:rsid w:val="00E76A8A"/>
    <w:rsid w:val="00E76CF8"/>
    <w:rsid w:val="00E76DD9"/>
    <w:rsid w:val="00E76F3E"/>
    <w:rsid w:val="00E8055F"/>
    <w:rsid w:val="00E80C62"/>
    <w:rsid w:val="00E80FC3"/>
    <w:rsid w:val="00E81445"/>
    <w:rsid w:val="00E81B82"/>
    <w:rsid w:val="00E81BA8"/>
    <w:rsid w:val="00E81C4B"/>
    <w:rsid w:val="00E82519"/>
    <w:rsid w:val="00E827D1"/>
    <w:rsid w:val="00E8410F"/>
    <w:rsid w:val="00E84748"/>
    <w:rsid w:val="00E84F2E"/>
    <w:rsid w:val="00E85A21"/>
    <w:rsid w:val="00E861DA"/>
    <w:rsid w:val="00E8637B"/>
    <w:rsid w:val="00E86C1F"/>
    <w:rsid w:val="00E90BBE"/>
    <w:rsid w:val="00E90C3C"/>
    <w:rsid w:val="00E925D0"/>
    <w:rsid w:val="00E926BA"/>
    <w:rsid w:val="00E92B6E"/>
    <w:rsid w:val="00E933CC"/>
    <w:rsid w:val="00E93B45"/>
    <w:rsid w:val="00E93E7B"/>
    <w:rsid w:val="00E9417D"/>
    <w:rsid w:val="00E94FF1"/>
    <w:rsid w:val="00E94FFF"/>
    <w:rsid w:val="00E956FE"/>
    <w:rsid w:val="00E96E7A"/>
    <w:rsid w:val="00E97242"/>
    <w:rsid w:val="00EA0719"/>
    <w:rsid w:val="00EA0788"/>
    <w:rsid w:val="00EA225E"/>
    <w:rsid w:val="00EA26AF"/>
    <w:rsid w:val="00EA2F94"/>
    <w:rsid w:val="00EA3943"/>
    <w:rsid w:val="00EA3C4F"/>
    <w:rsid w:val="00EA4FB7"/>
    <w:rsid w:val="00EA52DE"/>
    <w:rsid w:val="00EA5D7E"/>
    <w:rsid w:val="00EA64FD"/>
    <w:rsid w:val="00EA680C"/>
    <w:rsid w:val="00EA69D0"/>
    <w:rsid w:val="00EA7BC2"/>
    <w:rsid w:val="00EA7C4E"/>
    <w:rsid w:val="00EB0530"/>
    <w:rsid w:val="00EB0EB1"/>
    <w:rsid w:val="00EB211E"/>
    <w:rsid w:val="00EB21C1"/>
    <w:rsid w:val="00EB226F"/>
    <w:rsid w:val="00EB2748"/>
    <w:rsid w:val="00EB2B0A"/>
    <w:rsid w:val="00EB3232"/>
    <w:rsid w:val="00EB327A"/>
    <w:rsid w:val="00EB3900"/>
    <w:rsid w:val="00EB3A17"/>
    <w:rsid w:val="00EB44E4"/>
    <w:rsid w:val="00EB4A82"/>
    <w:rsid w:val="00EB4DB1"/>
    <w:rsid w:val="00EB524A"/>
    <w:rsid w:val="00EB55D2"/>
    <w:rsid w:val="00EB6EC4"/>
    <w:rsid w:val="00EB788A"/>
    <w:rsid w:val="00EB7B58"/>
    <w:rsid w:val="00EC0334"/>
    <w:rsid w:val="00EC0375"/>
    <w:rsid w:val="00EC0C5C"/>
    <w:rsid w:val="00EC0D1C"/>
    <w:rsid w:val="00EC11CD"/>
    <w:rsid w:val="00EC12AE"/>
    <w:rsid w:val="00EC1329"/>
    <w:rsid w:val="00EC14F1"/>
    <w:rsid w:val="00EC18D8"/>
    <w:rsid w:val="00EC3227"/>
    <w:rsid w:val="00EC3ACC"/>
    <w:rsid w:val="00EC3ECE"/>
    <w:rsid w:val="00EC4440"/>
    <w:rsid w:val="00EC45AF"/>
    <w:rsid w:val="00EC4669"/>
    <w:rsid w:val="00EC4DA2"/>
    <w:rsid w:val="00EC5321"/>
    <w:rsid w:val="00EC5477"/>
    <w:rsid w:val="00EC54FB"/>
    <w:rsid w:val="00EC5BAC"/>
    <w:rsid w:val="00EC5D4A"/>
    <w:rsid w:val="00EC5E77"/>
    <w:rsid w:val="00EC6629"/>
    <w:rsid w:val="00EC67E5"/>
    <w:rsid w:val="00EC6857"/>
    <w:rsid w:val="00EC7B04"/>
    <w:rsid w:val="00ED0E48"/>
    <w:rsid w:val="00ED0F40"/>
    <w:rsid w:val="00ED0FF7"/>
    <w:rsid w:val="00ED25BC"/>
    <w:rsid w:val="00ED27E2"/>
    <w:rsid w:val="00ED2D60"/>
    <w:rsid w:val="00ED3034"/>
    <w:rsid w:val="00ED31BB"/>
    <w:rsid w:val="00ED370F"/>
    <w:rsid w:val="00ED37FD"/>
    <w:rsid w:val="00ED40B4"/>
    <w:rsid w:val="00ED4BFF"/>
    <w:rsid w:val="00ED4D18"/>
    <w:rsid w:val="00ED4E1E"/>
    <w:rsid w:val="00ED5596"/>
    <w:rsid w:val="00ED57DE"/>
    <w:rsid w:val="00ED5C64"/>
    <w:rsid w:val="00EE066B"/>
    <w:rsid w:val="00EE0F41"/>
    <w:rsid w:val="00EE136C"/>
    <w:rsid w:val="00EE1E4B"/>
    <w:rsid w:val="00EE1FE5"/>
    <w:rsid w:val="00EE2485"/>
    <w:rsid w:val="00EE2493"/>
    <w:rsid w:val="00EE268D"/>
    <w:rsid w:val="00EE3084"/>
    <w:rsid w:val="00EE3464"/>
    <w:rsid w:val="00EE36CC"/>
    <w:rsid w:val="00EE3992"/>
    <w:rsid w:val="00EE4892"/>
    <w:rsid w:val="00EE4EA1"/>
    <w:rsid w:val="00EE50E5"/>
    <w:rsid w:val="00EE5734"/>
    <w:rsid w:val="00EE5ED6"/>
    <w:rsid w:val="00EE5F48"/>
    <w:rsid w:val="00EE66AD"/>
    <w:rsid w:val="00EE697F"/>
    <w:rsid w:val="00EE73D7"/>
    <w:rsid w:val="00EE7473"/>
    <w:rsid w:val="00EE7861"/>
    <w:rsid w:val="00EF0D55"/>
    <w:rsid w:val="00EF1C34"/>
    <w:rsid w:val="00EF1E30"/>
    <w:rsid w:val="00EF1E87"/>
    <w:rsid w:val="00EF3080"/>
    <w:rsid w:val="00EF3116"/>
    <w:rsid w:val="00EF316C"/>
    <w:rsid w:val="00EF4465"/>
    <w:rsid w:val="00EF4B38"/>
    <w:rsid w:val="00EF53CD"/>
    <w:rsid w:val="00EF68CF"/>
    <w:rsid w:val="00EF6987"/>
    <w:rsid w:val="00EF6A61"/>
    <w:rsid w:val="00EF6CE2"/>
    <w:rsid w:val="00EF75C0"/>
    <w:rsid w:val="00EF795D"/>
    <w:rsid w:val="00EF7A66"/>
    <w:rsid w:val="00F002DB"/>
    <w:rsid w:val="00F005F7"/>
    <w:rsid w:val="00F014D8"/>
    <w:rsid w:val="00F01679"/>
    <w:rsid w:val="00F018F1"/>
    <w:rsid w:val="00F045DB"/>
    <w:rsid w:val="00F0509B"/>
    <w:rsid w:val="00F052C6"/>
    <w:rsid w:val="00F05880"/>
    <w:rsid w:val="00F06341"/>
    <w:rsid w:val="00F06743"/>
    <w:rsid w:val="00F06F6F"/>
    <w:rsid w:val="00F0705E"/>
    <w:rsid w:val="00F07E06"/>
    <w:rsid w:val="00F10F1F"/>
    <w:rsid w:val="00F113CA"/>
    <w:rsid w:val="00F129E2"/>
    <w:rsid w:val="00F12CAB"/>
    <w:rsid w:val="00F1330A"/>
    <w:rsid w:val="00F13321"/>
    <w:rsid w:val="00F136E7"/>
    <w:rsid w:val="00F13763"/>
    <w:rsid w:val="00F143FE"/>
    <w:rsid w:val="00F15048"/>
    <w:rsid w:val="00F1548B"/>
    <w:rsid w:val="00F16FCF"/>
    <w:rsid w:val="00F17F83"/>
    <w:rsid w:val="00F20029"/>
    <w:rsid w:val="00F20586"/>
    <w:rsid w:val="00F20632"/>
    <w:rsid w:val="00F209E7"/>
    <w:rsid w:val="00F2108B"/>
    <w:rsid w:val="00F21FA8"/>
    <w:rsid w:val="00F2217A"/>
    <w:rsid w:val="00F223B9"/>
    <w:rsid w:val="00F224CD"/>
    <w:rsid w:val="00F22A72"/>
    <w:rsid w:val="00F233C6"/>
    <w:rsid w:val="00F239B9"/>
    <w:rsid w:val="00F2518B"/>
    <w:rsid w:val="00F26F19"/>
    <w:rsid w:val="00F27215"/>
    <w:rsid w:val="00F27AB7"/>
    <w:rsid w:val="00F27CF9"/>
    <w:rsid w:val="00F301F4"/>
    <w:rsid w:val="00F302A0"/>
    <w:rsid w:val="00F30301"/>
    <w:rsid w:val="00F30372"/>
    <w:rsid w:val="00F305BE"/>
    <w:rsid w:val="00F30CEA"/>
    <w:rsid w:val="00F313D9"/>
    <w:rsid w:val="00F32024"/>
    <w:rsid w:val="00F3255A"/>
    <w:rsid w:val="00F325A3"/>
    <w:rsid w:val="00F32E0C"/>
    <w:rsid w:val="00F32FEF"/>
    <w:rsid w:val="00F3392D"/>
    <w:rsid w:val="00F33C08"/>
    <w:rsid w:val="00F34538"/>
    <w:rsid w:val="00F365D7"/>
    <w:rsid w:val="00F36892"/>
    <w:rsid w:val="00F370B0"/>
    <w:rsid w:val="00F372A9"/>
    <w:rsid w:val="00F379B1"/>
    <w:rsid w:val="00F37E63"/>
    <w:rsid w:val="00F411A3"/>
    <w:rsid w:val="00F41D8A"/>
    <w:rsid w:val="00F41E2F"/>
    <w:rsid w:val="00F42966"/>
    <w:rsid w:val="00F43FDC"/>
    <w:rsid w:val="00F447BD"/>
    <w:rsid w:val="00F44F1A"/>
    <w:rsid w:val="00F451A2"/>
    <w:rsid w:val="00F46C3B"/>
    <w:rsid w:val="00F47201"/>
    <w:rsid w:val="00F4728C"/>
    <w:rsid w:val="00F50058"/>
    <w:rsid w:val="00F501FB"/>
    <w:rsid w:val="00F50350"/>
    <w:rsid w:val="00F50822"/>
    <w:rsid w:val="00F50C24"/>
    <w:rsid w:val="00F5175E"/>
    <w:rsid w:val="00F51795"/>
    <w:rsid w:val="00F51BF8"/>
    <w:rsid w:val="00F5274A"/>
    <w:rsid w:val="00F529AC"/>
    <w:rsid w:val="00F52B8D"/>
    <w:rsid w:val="00F5499F"/>
    <w:rsid w:val="00F5534B"/>
    <w:rsid w:val="00F554C2"/>
    <w:rsid w:val="00F55BF4"/>
    <w:rsid w:val="00F55D92"/>
    <w:rsid w:val="00F5711E"/>
    <w:rsid w:val="00F57297"/>
    <w:rsid w:val="00F5753F"/>
    <w:rsid w:val="00F60556"/>
    <w:rsid w:val="00F6067D"/>
    <w:rsid w:val="00F6087A"/>
    <w:rsid w:val="00F60C81"/>
    <w:rsid w:val="00F60CED"/>
    <w:rsid w:val="00F60F74"/>
    <w:rsid w:val="00F60FF6"/>
    <w:rsid w:val="00F6165C"/>
    <w:rsid w:val="00F6173D"/>
    <w:rsid w:val="00F6190C"/>
    <w:rsid w:val="00F627D4"/>
    <w:rsid w:val="00F629C7"/>
    <w:rsid w:val="00F62E45"/>
    <w:rsid w:val="00F63875"/>
    <w:rsid w:val="00F63E2E"/>
    <w:rsid w:val="00F6411E"/>
    <w:rsid w:val="00F64326"/>
    <w:rsid w:val="00F64591"/>
    <w:rsid w:val="00F64C4A"/>
    <w:rsid w:val="00F64DAD"/>
    <w:rsid w:val="00F650A0"/>
    <w:rsid w:val="00F65161"/>
    <w:rsid w:val="00F6638C"/>
    <w:rsid w:val="00F66436"/>
    <w:rsid w:val="00F66AEC"/>
    <w:rsid w:val="00F67037"/>
    <w:rsid w:val="00F671E8"/>
    <w:rsid w:val="00F701B6"/>
    <w:rsid w:val="00F7024D"/>
    <w:rsid w:val="00F703F6"/>
    <w:rsid w:val="00F710B3"/>
    <w:rsid w:val="00F71AD9"/>
    <w:rsid w:val="00F720A2"/>
    <w:rsid w:val="00F724A2"/>
    <w:rsid w:val="00F725C2"/>
    <w:rsid w:val="00F72FC1"/>
    <w:rsid w:val="00F737D5"/>
    <w:rsid w:val="00F73F47"/>
    <w:rsid w:val="00F7457B"/>
    <w:rsid w:val="00F74940"/>
    <w:rsid w:val="00F74AB5"/>
    <w:rsid w:val="00F75A73"/>
    <w:rsid w:val="00F765AE"/>
    <w:rsid w:val="00F770EC"/>
    <w:rsid w:val="00F77346"/>
    <w:rsid w:val="00F773BC"/>
    <w:rsid w:val="00F77658"/>
    <w:rsid w:val="00F8009C"/>
    <w:rsid w:val="00F80A50"/>
    <w:rsid w:val="00F8157C"/>
    <w:rsid w:val="00F81FB9"/>
    <w:rsid w:val="00F81FCE"/>
    <w:rsid w:val="00F82186"/>
    <w:rsid w:val="00F822AA"/>
    <w:rsid w:val="00F823CE"/>
    <w:rsid w:val="00F825FA"/>
    <w:rsid w:val="00F82937"/>
    <w:rsid w:val="00F82CE8"/>
    <w:rsid w:val="00F83258"/>
    <w:rsid w:val="00F835BF"/>
    <w:rsid w:val="00F838F5"/>
    <w:rsid w:val="00F83A84"/>
    <w:rsid w:val="00F84400"/>
    <w:rsid w:val="00F8484F"/>
    <w:rsid w:val="00F84AD0"/>
    <w:rsid w:val="00F84AEB"/>
    <w:rsid w:val="00F84C3E"/>
    <w:rsid w:val="00F84D6F"/>
    <w:rsid w:val="00F8554C"/>
    <w:rsid w:val="00F85820"/>
    <w:rsid w:val="00F85E65"/>
    <w:rsid w:val="00F8620D"/>
    <w:rsid w:val="00F86399"/>
    <w:rsid w:val="00F86669"/>
    <w:rsid w:val="00F86722"/>
    <w:rsid w:val="00F8681D"/>
    <w:rsid w:val="00F86AA5"/>
    <w:rsid w:val="00F87017"/>
    <w:rsid w:val="00F87610"/>
    <w:rsid w:val="00F877EC"/>
    <w:rsid w:val="00F910FD"/>
    <w:rsid w:val="00F914DC"/>
    <w:rsid w:val="00F91D97"/>
    <w:rsid w:val="00F91DEA"/>
    <w:rsid w:val="00F924F3"/>
    <w:rsid w:val="00F92D3A"/>
    <w:rsid w:val="00F92FDC"/>
    <w:rsid w:val="00F93E56"/>
    <w:rsid w:val="00F93F95"/>
    <w:rsid w:val="00F945D4"/>
    <w:rsid w:val="00F9492B"/>
    <w:rsid w:val="00F95AF2"/>
    <w:rsid w:val="00F963C9"/>
    <w:rsid w:val="00F96878"/>
    <w:rsid w:val="00F96BDF"/>
    <w:rsid w:val="00F9737D"/>
    <w:rsid w:val="00F97790"/>
    <w:rsid w:val="00F97995"/>
    <w:rsid w:val="00FA0573"/>
    <w:rsid w:val="00FA0864"/>
    <w:rsid w:val="00FA0A42"/>
    <w:rsid w:val="00FA1450"/>
    <w:rsid w:val="00FA1A57"/>
    <w:rsid w:val="00FA1BAB"/>
    <w:rsid w:val="00FA2067"/>
    <w:rsid w:val="00FA245F"/>
    <w:rsid w:val="00FA29DD"/>
    <w:rsid w:val="00FA2E63"/>
    <w:rsid w:val="00FA32C6"/>
    <w:rsid w:val="00FA3317"/>
    <w:rsid w:val="00FA36AA"/>
    <w:rsid w:val="00FA3DFA"/>
    <w:rsid w:val="00FA466F"/>
    <w:rsid w:val="00FA4B46"/>
    <w:rsid w:val="00FA4C57"/>
    <w:rsid w:val="00FA4C7A"/>
    <w:rsid w:val="00FA53F1"/>
    <w:rsid w:val="00FA568C"/>
    <w:rsid w:val="00FA63E6"/>
    <w:rsid w:val="00FA6416"/>
    <w:rsid w:val="00FA78C9"/>
    <w:rsid w:val="00FA7CAA"/>
    <w:rsid w:val="00FB0593"/>
    <w:rsid w:val="00FB096B"/>
    <w:rsid w:val="00FB1627"/>
    <w:rsid w:val="00FB204B"/>
    <w:rsid w:val="00FB2335"/>
    <w:rsid w:val="00FB2E27"/>
    <w:rsid w:val="00FB30B4"/>
    <w:rsid w:val="00FB30BC"/>
    <w:rsid w:val="00FB353F"/>
    <w:rsid w:val="00FB3934"/>
    <w:rsid w:val="00FB3C0D"/>
    <w:rsid w:val="00FB458E"/>
    <w:rsid w:val="00FB4841"/>
    <w:rsid w:val="00FB4AF6"/>
    <w:rsid w:val="00FB4CC2"/>
    <w:rsid w:val="00FB4D2D"/>
    <w:rsid w:val="00FB4F2B"/>
    <w:rsid w:val="00FB5CE0"/>
    <w:rsid w:val="00FB6344"/>
    <w:rsid w:val="00FB64D8"/>
    <w:rsid w:val="00FB66D5"/>
    <w:rsid w:val="00FB6836"/>
    <w:rsid w:val="00FB70A3"/>
    <w:rsid w:val="00FB73D6"/>
    <w:rsid w:val="00FB7832"/>
    <w:rsid w:val="00FB78AA"/>
    <w:rsid w:val="00FB7F3E"/>
    <w:rsid w:val="00FC018D"/>
    <w:rsid w:val="00FC1DF1"/>
    <w:rsid w:val="00FC24D7"/>
    <w:rsid w:val="00FC2CF6"/>
    <w:rsid w:val="00FC398C"/>
    <w:rsid w:val="00FC3E3E"/>
    <w:rsid w:val="00FC40D4"/>
    <w:rsid w:val="00FC441E"/>
    <w:rsid w:val="00FC45CD"/>
    <w:rsid w:val="00FC4A55"/>
    <w:rsid w:val="00FC4BDF"/>
    <w:rsid w:val="00FC62DF"/>
    <w:rsid w:val="00FC7A4C"/>
    <w:rsid w:val="00FD0287"/>
    <w:rsid w:val="00FD0BC2"/>
    <w:rsid w:val="00FD1185"/>
    <w:rsid w:val="00FD1F73"/>
    <w:rsid w:val="00FD22D4"/>
    <w:rsid w:val="00FD233C"/>
    <w:rsid w:val="00FD2B41"/>
    <w:rsid w:val="00FD2B9D"/>
    <w:rsid w:val="00FD2DD3"/>
    <w:rsid w:val="00FD2F1A"/>
    <w:rsid w:val="00FD3047"/>
    <w:rsid w:val="00FD31CA"/>
    <w:rsid w:val="00FD31EC"/>
    <w:rsid w:val="00FD34D1"/>
    <w:rsid w:val="00FD4137"/>
    <w:rsid w:val="00FD566E"/>
    <w:rsid w:val="00FD690F"/>
    <w:rsid w:val="00FD69B8"/>
    <w:rsid w:val="00FD6F8C"/>
    <w:rsid w:val="00FD761F"/>
    <w:rsid w:val="00FD7C1F"/>
    <w:rsid w:val="00FD7E91"/>
    <w:rsid w:val="00FE019F"/>
    <w:rsid w:val="00FE064A"/>
    <w:rsid w:val="00FE07F7"/>
    <w:rsid w:val="00FE0DF8"/>
    <w:rsid w:val="00FE0E24"/>
    <w:rsid w:val="00FE0EF8"/>
    <w:rsid w:val="00FE0F60"/>
    <w:rsid w:val="00FE186F"/>
    <w:rsid w:val="00FE1E59"/>
    <w:rsid w:val="00FE27F4"/>
    <w:rsid w:val="00FE2927"/>
    <w:rsid w:val="00FE2C37"/>
    <w:rsid w:val="00FE34FD"/>
    <w:rsid w:val="00FE4927"/>
    <w:rsid w:val="00FE54F1"/>
    <w:rsid w:val="00FE6146"/>
    <w:rsid w:val="00FE6688"/>
    <w:rsid w:val="00FE69B6"/>
    <w:rsid w:val="00FE6AA5"/>
    <w:rsid w:val="00FE7608"/>
    <w:rsid w:val="00FE768A"/>
    <w:rsid w:val="00FF02D2"/>
    <w:rsid w:val="00FF0376"/>
    <w:rsid w:val="00FF0385"/>
    <w:rsid w:val="00FF1039"/>
    <w:rsid w:val="00FF1C88"/>
    <w:rsid w:val="00FF2213"/>
    <w:rsid w:val="00FF2428"/>
    <w:rsid w:val="00FF2475"/>
    <w:rsid w:val="00FF25F3"/>
    <w:rsid w:val="00FF2651"/>
    <w:rsid w:val="00FF39AE"/>
    <w:rsid w:val="00FF3B47"/>
    <w:rsid w:val="00FF3C18"/>
    <w:rsid w:val="00FF467F"/>
    <w:rsid w:val="00FF4FE7"/>
    <w:rsid w:val="00FF52FC"/>
    <w:rsid w:val="00FF5929"/>
    <w:rsid w:val="00FF7586"/>
    <w:rsid w:val="00FF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29732FC6"/>
  <w15:docId w15:val="{55026390-CE86-43AC-AADA-26D5F6051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A68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4B66B8"/>
    <w:pPr>
      <w:keepNext/>
      <w:jc w:val="center"/>
      <w:outlineLvl w:val="0"/>
    </w:pPr>
    <w:rPr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4B66B8"/>
    <w:pPr>
      <w:keepNext/>
      <w:outlineLvl w:val="1"/>
    </w:pPr>
    <w:rPr>
      <w:b/>
      <w:bCs/>
      <w:snapToGrid w:val="0"/>
      <w:color w:val="000000"/>
      <w:lang w:eastAsia="th-TH"/>
    </w:rPr>
  </w:style>
  <w:style w:type="paragraph" w:styleId="Heading3">
    <w:name w:val="heading 3"/>
    <w:basedOn w:val="Normal"/>
    <w:next w:val="Normal"/>
    <w:qFormat/>
    <w:rsid w:val="004B66B8"/>
    <w:pPr>
      <w:keepNext/>
      <w:jc w:val="center"/>
      <w:outlineLvl w:val="2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4">
    <w:name w:val="heading 4"/>
    <w:basedOn w:val="Normal"/>
    <w:next w:val="Normal"/>
    <w:qFormat/>
    <w:rsid w:val="004B66B8"/>
    <w:pPr>
      <w:keepNext/>
      <w:outlineLvl w:val="3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5">
    <w:name w:val="heading 5"/>
    <w:basedOn w:val="Normal"/>
    <w:next w:val="Normal"/>
    <w:qFormat/>
    <w:rsid w:val="004B66B8"/>
    <w:pPr>
      <w:keepNext/>
      <w:outlineLvl w:val="4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qFormat/>
    <w:rsid w:val="004B66B8"/>
    <w:pPr>
      <w:keepNext/>
      <w:jc w:val="thaiDistribute"/>
      <w:outlineLvl w:val="5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4B66B8"/>
    <w:pPr>
      <w:keepNext/>
      <w:jc w:val="right"/>
      <w:outlineLvl w:val="6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4B66B8"/>
    <w:pPr>
      <w:keepNext/>
      <w:outlineLvl w:val="7"/>
    </w:pPr>
    <w:rPr>
      <w:i/>
      <w:i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4B66B8"/>
    <w:pPr>
      <w:keepNext/>
      <w:jc w:val="thaiDistribute"/>
      <w:outlineLvl w:val="8"/>
    </w:pPr>
    <w:rPr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66B8"/>
    <w:pPr>
      <w:tabs>
        <w:tab w:val="left" w:pos="485"/>
        <w:tab w:val="left" w:pos="1123"/>
        <w:tab w:val="left" w:pos="8861"/>
      </w:tabs>
      <w:ind w:left="1134" w:hanging="1134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2">
    <w:name w:val="Body Text Indent 2"/>
    <w:basedOn w:val="Normal"/>
    <w:rsid w:val="004B66B8"/>
    <w:pPr>
      <w:tabs>
        <w:tab w:val="left" w:pos="567"/>
        <w:tab w:val="left" w:pos="1123"/>
        <w:tab w:val="left" w:pos="8861"/>
      </w:tabs>
      <w:ind w:left="567" w:hanging="567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3">
    <w:name w:val="Body Text Indent 3"/>
    <w:basedOn w:val="Normal"/>
    <w:rsid w:val="004B66B8"/>
    <w:pPr>
      <w:tabs>
        <w:tab w:val="left" w:pos="560"/>
        <w:tab w:val="left" w:pos="9680"/>
      </w:tabs>
      <w:ind w:left="567" w:hanging="567"/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rsid w:val="004B66B8"/>
    <w:pPr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2">
    <w:name w:val="Body Text 2"/>
    <w:basedOn w:val="Normal"/>
    <w:rsid w:val="004B66B8"/>
    <w:rPr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rsid w:val="004B66B8"/>
    <w:pPr>
      <w:jc w:val="thaiDistribute"/>
    </w:pPr>
    <w:rPr>
      <w:rFonts w:ascii="Browallia New" w:cs="Browallia New"/>
      <w:snapToGrid w:val="0"/>
      <w:sz w:val="30"/>
      <w:szCs w:val="30"/>
    </w:rPr>
  </w:style>
  <w:style w:type="paragraph" w:styleId="Header">
    <w:name w:val="header"/>
    <w:aliases w:val=" Char"/>
    <w:basedOn w:val="Normal"/>
    <w:uiPriority w:val="99"/>
    <w:rsid w:val="004B66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B66B8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rsid w:val="004B66B8"/>
    <w:rPr>
      <w:rFonts w:ascii="Arial" w:hAnsi="Arial"/>
      <w:sz w:val="20"/>
      <w:szCs w:val="20"/>
      <w:lang w:bidi="th-TH"/>
    </w:rPr>
  </w:style>
  <w:style w:type="paragraph" w:styleId="IndexHeading">
    <w:name w:val="index heading"/>
    <w:basedOn w:val="Normal"/>
    <w:next w:val="Index1"/>
    <w:semiHidden/>
    <w:rsid w:val="004B66B8"/>
    <w:pPr>
      <w:jc w:val="both"/>
    </w:pPr>
    <w:rPr>
      <w:rFonts w:ascii="Times New Roman" w:hAnsi="Times New Roman"/>
      <w:b/>
      <w:bCs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semiHidden/>
    <w:rsid w:val="004B66B8"/>
    <w:pPr>
      <w:ind w:left="200" w:hanging="200"/>
      <w:jc w:val="both"/>
    </w:pPr>
    <w:rPr>
      <w:rFonts w:ascii="Times New Roman" w:hAnsi="Times New Roman"/>
      <w:sz w:val="24"/>
      <w:szCs w:val="24"/>
      <w:lang w:val="en-GB"/>
    </w:rPr>
  </w:style>
  <w:style w:type="paragraph" w:styleId="DocumentMap">
    <w:name w:val="Document Map"/>
    <w:basedOn w:val="Normal"/>
    <w:semiHidden/>
    <w:rsid w:val="004B66B8"/>
    <w:pPr>
      <w:shd w:val="clear" w:color="auto" w:fill="000080"/>
    </w:pPr>
  </w:style>
  <w:style w:type="paragraph" w:styleId="BlockText">
    <w:name w:val="Block Text"/>
    <w:basedOn w:val="Normal"/>
    <w:uiPriority w:val="99"/>
    <w:rsid w:val="004B66B8"/>
    <w:pPr>
      <w:ind w:left="720" w:right="-27"/>
      <w:jc w:val="thaiDistribute"/>
    </w:pPr>
    <w:rPr>
      <w:rFonts w:ascii="Angsana New" w:cs="Angsana New"/>
    </w:rPr>
  </w:style>
  <w:style w:type="paragraph" w:styleId="Caption">
    <w:name w:val="caption"/>
    <w:basedOn w:val="Normal"/>
    <w:next w:val="Normal"/>
    <w:qFormat/>
    <w:rsid w:val="004B66B8"/>
    <w:pPr>
      <w:ind w:left="720"/>
      <w:jc w:val="thaiDistribute"/>
    </w:pPr>
    <w:rPr>
      <w:rFonts w:ascii="Angsana New" w:cs="Angsana New"/>
      <w:b/>
      <w:bCs/>
      <w:snapToGrid w:val="0"/>
      <w:color w:val="000000"/>
      <w:lang w:eastAsia="th-TH"/>
    </w:rPr>
  </w:style>
  <w:style w:type="paragraph" w:styleId="FootnoteText">
    <w:name w:val="footnote text"/>
    <w:basedOn w:val="Normal"/>
    <w:semiHidden/>
    <w:rsid w:val="004B66B8"/>
  </w:style>
  <w:style w:type="character" w:styleId="FootnoteReference">
    <w:name w:val="footnote reference"/>
    <w:semiHidden/>
    <w:rsid w:val="004B66B8"/>
    <w:rPr>
      <w:rFonts w:cs="Cordia New"/>
      <w:vertAlign w:val="superscript"/>
      <w:lang w:bidi="th-TH"/>
    </w:rPr>
  </w:style>
  <w:style w:type="paragraph" w:customStyle="1" w:styleId="a">
    <w:name w:val="เนื้อเรื่อง"/>
    <w:basedOn w:val="Normal"/>
    <w:rsid w:val="004B66B8"/>
    <w:pPr>
      <w:ind w:right="386"/>
    </w:pPr>
    <w:rPr>
      <w:rFonts w:ascii="Times New Roman" w:eastAsia="Times New Roman" w:hAnsi="Times New Roman" w:cs="Angsana New"/>
      <w:lang w:val="th-TH"/>
    </w:rPr>
  </w:style>
  <w:style w:type="paragraph" w:customStyle="1" w:styleId="STDtablerowheader">
    <w:name w:val="STD table row header"/>
    <w:basedOn w:val="Normal"/>
    <w:rsid w:val="004B66B8"/>
    <w:rPr>
      <w:rFonts w:ascii="Arial Narrow" w:eastAsia="Times New Roman" w:hAnsi="Arial Narrow" w:cs="Times New Roman"/>
      <w:sz w:val="18"/>
      <w:lang w:val="en-GB" w:bidi="ar-SA"/>
    </w:rPr>
  </w:style>
  <w:style w:type="paragraph" w:styleId="BalloonText">
    <w:name w:val="Balloon Text"/>
    <w:basedOn w:val="Normal"/>
    <w:rsid w:val="004B66B8"/>
    <w:rPr>
      <w:rFonts w:ascii="Tahoma" w:hAnsi="Tahoma" w:cs="Angsana New"/>
      <w:sz w:val="16"/>
      <w:szCs w:val="18"/>
    </w:rPr>
  </w:style>
  <w:style w:type="paragraph" w:styleId="MacroText">
    <w:name w:val="macro"/>
    <w:link w:val="MacroTextChar"/>
    <w:rsid w:val="008766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ListParagraph">
    <w:name w:val="List Paragraph"/>
    <w:basedOn w:val="Normal"/>
    <w:uiPriority w:val="34"/>
    <w:qFormat/>
    <w:rsid w:val="009C196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FooterChar">
    <w:name w:val="Footer Char"/>
    <w:link w:val="Footer"/>
    <w:uiPriority w:val="99"/>
    <w:rsid w:val="00BD576C"/>
    <w:rPr>
      <w:rFonts w:cs="Cordia New"/>
      <w:sz w:val="28"/>
      <w:szCs w:val="28"/>
    </w:rPr>
  </w:style>
  <w:style w:type="character" w:customStyle="1" w:styleId="MacroTextChar">
    <w:name w:val="Macro Text Char"/>
    <w:link w:val="MacroText"/>
    <w:locked/>
    <w:rsid w:val="00856930"/>
    <w:rPr>
      <w:rFonts w:ascii="Courier New" w:hAnsi="Courier New"/>
      <w:lang w:val="en-AU" w:eastAsia="en-US"/>
    </w:rPr>
  </w:style>
  <w:style w:type="table" w:customStyle="1" w:styleId="PlainTable41">
    <w:name w:val="Plain Table 41"/>
    <w:basedOn w:val="TableNormal"/>
    <w:uiPriority w:val="44"/>
    <w:rsid w:val="00676FD6"/>
    <w:rPr>
      <w:rFonts w:ascii="Georgia" w:eastAsia="Arial" w:hAnsi="Georgia"/>
      <w:szCs w:val="22"/>
      <w:lang w:bidi="ar-SA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">
    <w:name w:val="Table Grid"/>
    <w:basedOn w:val="TableNormal"/>
    <w:uiPriority w:val="59"/>
    <w:rsid w:val="00BB672B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nhideWhenUsed/>
    <w:rsid w:val="005A46D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46DC"/>
    <w:rPr>
      <w:sz w:val="20"/>
      <w:szCs w:val="25"/>
    </w:rPr>
  </w:style>
  <w:style w:type="character" w:customStyle="1" w:styleId="CommentTextChar">
    <w:name w:val="Comment Text Char"/>
    <w:link w:val="CommentText"/>
    <w:rsid w:val="005A46D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46DC"/>
    <w:rPr>
      <w:b/>
      <w:bCs/>
    </w:rPr>
  </w:style>
  <w:style w:type="character" w:customStyle="1" w:styleId="CommentSubjectChar">
    <w:name w:val="Comment Subject Char"/>
    <w:link w:val="CommentSubject"/>
    <w:rsid w:val="005A46DC"/>
    <w:rPr>
      <w:rFonts w:cs="Cordia New"/>
      <w:b/>
      <w:bCs/>
      <w:szCs w:val="25"/>
    </w:rPr>
  </w:style>
  <w:style w:type="character" w:customStyle="1" w:styleId="WW8Num1z0">
    <w:name w:val="WW8Num1z0"/>
    <w:rsid w:val="00CE5EB5"/>
    <w:rPr>
      <w:rFonts w:ascii="Symbol" w:hAnsi="Symbol" w:cs="Symbol" w:hint="default"/>
      <w:sz w:val="22"/>
      <w:szCs w:val="22"/>
      <w:highlight w:val="cyan"/>
    </w:rPr>
  </w:style>
  <w:style w:type="character" w:customStyle="1" w:styleId="WW8Num1z1">
    <w:name w:val="WW8Num1z1"/>
    <w:rsid w:val="00CE5EB5"/>
    <w:rPr>
      <w:rFonts w:ascii="Courier New" w:hAnsi="Courier New" w:cs="Courier New" w:hint="default"/>
    </w:rPr>
  </w:style>
  <w:style w:type="character" w:customStyle="1" w:styleId="WW8Num1z2">
    <w:name w:val="WW8Num1z2"/>
    <w:rsid w:val="00CE5EB5"/>
    <w:rPr>
      <w:rFonts w:ascii="Wingdings" w:hAnsi="Wingdings" w:cs="Wingdings" w:hint="default"/>
    </w:rPr>
  </w:style>
  <w:style w:type="character" w:customStyle="1" w:styleId="WW8Num1z3">
    <w:name w:val="WW8Num1z3"/>
    <w:rsid w:val="00CE5EB5"/>
    <w:rPr>
      <w:rFonts w:ascii="Symbol" w:hAnsi="Symbol" w:cs="Symbol" w:hint="default"/>
    </w:rPr>
  </w:style>
  <w:style w:type="character" w:customStyle="1" w:styleId="WW8Num2z0">
    <w:name w:val="WW8Num2z0"/>
    <w:rsid w:val="00CE5EB5"/>
    <w:rPr>
      <w:rFonts w:hint="default"/>
    </w:rPr>
  </w:style>
  <w:style w:type="character" w:customStyle="1" w:styleId="WW8Num2z1">
    <w:name w:val="WW8Num2z1"/>
    <w:rsid w:val="00CE5EB5"/>
  </w:style>
  <w:style w:type="character" w:customStyle="1" w:styleId="WW8Num2z2">
    <w:name w:val="WW8Num2z2"/>
    <w:rsid w:val="00CE5EB5"/>
  </w:style>
  <w:style w:type="character" w:customStyle="1" w:styleId="WW8Num2z3">
    <w:name w:val="WW8Num2z3"/>
    <w:rsid w:val="00CE5EB5"/>
  </w:style>
  <w:style w:type="character" w:customStyle="1" w:styleId="WW8Num2z4">
    <w:name w:val="WW8Num2z4"/>
    <w:rsid w:val="00CE5EB5"/>
  </w:style>
  <w:style w:type="character" w:customStyle="1" w:styleId="WW8Num2z5">
    <w:name w:val="WW8Num2z5"/>
    <w:rsid w:val="00CE5EB5"/>
  </w:style>
  <w:style w:type="character" w:customStyle="1" w:styleId="WW8Num2z6">
    <w:name w:val="WW8Num2z6"/>
    <w:rsid w:val="00CE5EB5"/>
  </w:style>
  <w:style w:type="character" w:customStyle="1" w:styleId="WW8Num2z7">
    <w:name w:val="WW8Num2z7"/>
    <w:rsid w:val="00CE5EB5"/>
  </w:style>
  <w:style w:type="character" w:customStyle="1" w:styleId="WW8Num2z8">
    <w:name w:val="WW8Num2z8"/>
    <w:rsid w:val="00CE5EB5"/>
  </w:style>
  <w:style w:type="character" w:customStyle="1" w:styleId="WW8Num3z0">
    <w:name w:val="WW8Num3z0"/>
    <w:rsid w:val="00CE5EB5"/>
    <w:rPr>
      <w:rFonts w:ascii="Symbol" w:hAnsi="Symbol" w:cs="Symbol" w:hint="default"/>
      <w:sz w:val="20"/>
      <w:szCs w:val="20"/>
    </w:rPr>
  </w:style>
  <w:style w:type="character" w:customStyle="1" w:styleId="WW8Num3z1">
    <w:name w:val="WW8Num3z1"/>
    <w:rsid w:val="00CE5EB5"/>
    <w:rPr>
      <w:rFonts w:ascii="Courier New" w:hAnsi="Courier New" w:cs="Courier New" w:hint="default"/>
    </w:rPr>
  </w:style>
  <w:style w:type="character" w:customStyle="1" w:styleId="WW8Num3z2">
    <w:name w:val="WW8Num3z2"/>
    <w:rsid w:val="00CE5EB5"/>
    <w:rPr>
      <w:rFonts w:ascii="Wingdings" w:hAnsi="Wingdings" w:cs="Wingdings" w:hint="default"/>
    </w:rPr>
  </w:style>
  <w:style w:type="character" w:customStyle="1" w:styleId="WW8Num3z3">
    <w:name w:val="WW8Num3z3"/>
    <w:rsid w:val="00CE5EB5"/>
    <w:rPr>
      <w:rFonts w:ascii="Symbol" w:hAnsi="Symbol" w:cs="Symbol" w:hint="default"/>
    </w:rPr>
  </w:style>
  <w:style w:type="character" w:customStyle="1" w:styleId="WW8Num4z0">
    <w:name w:val="WW8Num4z0"/>
    <w:rsid w:val="00CE5EB5"/>
    <w:rPr>
      <w:rFonts w:ascii="Symbol" w:hAnsi="Symbol" w:cs="Symbol" w:hint="default"/>
      <w:sz w:val="22"/>
      <w:szCs w:val="22"/>
    </w:rPr>
  </w:style>
  <w:style w:type="character" w:customStyle="1" w:styleId="WW8Num4z1">
    <w:name w:val="WW8Num4z1"/>
    <w:rsid w:val="00CE5EB5"/>
    <w:rPr>
      <w:rFonts w:ascii="Courier New" w:hAnsi="Courier New" w:cs="Courier New" w:hint="default"/>
    </w:rPr>
  </w:style>
  <w:style w:type="character" w:customStyle="1" w:styleId="WW8Num4z2">
    <w:name w:val="WW8Num4z2"/>
    <w:rsid w:val="00CE5EB5"/>
    <w:rPr>
      <w:rFonts w:ascii="Wingdings" w:hAnsi="Wingdings" w:cs="Wingdings" w:hint="default"/>
    </w:rPr>
  </w:style>
  <w:style w:type="character" w:customStyle="1" w:styleId="WW8Num4z3">
    <w:name w:val="WW8Num4z3"/>
    <w:rsid w:val="00CE5EB5"/>
    <w:rPr>
      <w:rFonts w:ascii="Symbol" w:hAnsi="Symbol" w:cs="Symbol" w:hint="default"/>
    </w:rPr>
  </w:style>
  <w:style w:type="character" w:customStyle="1" w:styleId="WW8Num5z0">
    <w:name w:val="WW8Num5z0"/>
    <w:rsid w:val="00CE5EB5"/>
    <w:rPr>
      <w:rFonts w:hint="default"/>
    </w:rPr>
  </w:style>
  <w:style w:type="character" w:customStyle="1" w:styleId="WW8Num5z1">
    <w:name w:val="WW8Num5z1"/>
    <w:rsid w:val="00CE5EB5"/>
  </w:style>
  <w:style w:type="character" w:customStyle="1" w:styleId="WW8Num5z2">
    <w:name w:val="WW8Num5z2"/>
    <w:rsid w:val="00CE5EB5"/>
  </w:style>
  <w:style w:type="character" w:customStyle="1" w:styleId="WW8Num5z3">
    <w:name w:val="WW8Num5z3"/>
    <w:rsid w:val="00CE5EB5"/>
  </w:style>
  <w:style w:type="character" w:customStyle="1" w:styleId="WW8Num5z4">
    <w:name w:val="WW8Num5z4"/>
    <w:rsid w:val="00CE5EB5"/>
  </w:style>
  <w:style w:type="character" w:customStyle="1" w:styleId="WW8Num5z5">
    <w:name w:val="WW8Num5z5"/>
    <w:rsid w:val="00CE5EB5"/>
  </w:style>
  <w:style w:type="character" w:customStyle="1" w:styleId="WW8Num5z6">
    <w:name w:val="WW8Num5z6"/>
    <w:rsid w:val="00CE5EB5"/>
  </w:style>
  <w:style w:type="character" w:customStyle="1" w:styleId="WW8Num5z7">
    <w:name w:val="WW8Num5z7"/>
    <w:rsid w:val="00CE5EB5"/>
  </w:style>
  <w:style w:type="character" w:customStyle="1" w:styleId="WW8Num5z8">
    <w:name w:val="WW8Num5z8"/>
    <w:rsid w:val="00CE5EB5"/>
  </w:style>
  <w:style w:type="character" w:customStyle="1" w:styleId="WW8Num6z0">
    <w:name w:val="WW8Num6z0"/>
    <w:rsid w:val="00CE5EB5"/>
    <w:rPr>
      <w:rFonts w:ascii="Symbol" w:eastAsia="Arial Unicode MS" w:hAnsi="Symbol" w:cs="Symbol" w:hint="default"/>
      <w:sz w:val="22"/>
      <w:szCs w:val="22"/>
    </w:rPr>
  </w:style>
  <w:style w:type="character" w:customStyle="1" w:styleId="WW8Num6z1">
    <w:name w:val="WW8Num6z1"/>
    <w:rsid w:val="00CE5EB5"/>
    <w:rPr>
      <w:rFonts w:ascii="Courier New" w:hAnsi="Courier New" w:cs="Courier New" w:hint="default"/>
    </w:rPr>
  </w:style>
  <w:style w:type="character" w:customStyle="1" w:styleId="WW8Num6z2">
    <w:name w:val="WW8Num6z2"/>
    <w:rsid w:val="00CE5EB5"/>
    <w:rPr>
      <w:rFonts w:ascii="Wingdings" w:hAnsi="Wingdings" w:cs="Wingdings" w:hint="default"/>
    </w:rPr>
  </w:style>
  <w:style w:type="character" w:customStyle="1" w:styleId="WW8Num6z3">
    <w:name w:val="WW8Num6z3"/>
    <w:rsid w:val="00CE5EB5"/>
    <w:rPr>
      <w:rFonts w:ascii="Symbol" w:hAnsi="Symbol" w:cs="Symbol" w:hint="default"/>
    </w:rPr>
  </w:style>
  <w:style w:type="character" w:customStyle="1" w:styleId="WW8Num7z0">
    <w:name w:val="WW8Num7z0"/>
    <w:rsid w:val="00CE5EB5"/>
    <w:rPr>
      <w:rFonts w:hint="default"/>
    </w:rPr>
  </w:style>
  <w:style w:type="character" w:customStyle="1" w:styleId="WW8Num7z1">
    <w:name w:val="WW8Num7z1"/>
    <w:rsid w:val="00CE5EB5"/>
  </w:style>
  <w:style w:type="character" w:customStyle="1" w:styleId="WW8Num7z2">
    <w:name w:val="WW8Num7z2"/>
    <w:rsid w:val="00CE5EB5"/>
  </w:style>
  <w:style w:type="character" w:customStyle="1" w:styleId="WW8Num7z3">
    <w:name w:val="WW8Num7z3"/>
    <w:rsid w:val="00CE5EB5"/>
  </w:style>
  <w:style w:type="character" w:customStyle="1" w:styleId="WW8Num7z4">
    <w:name w:val="WW8Num7z4"/>
    <w:rsid w:val="00CE5EB5"/>
  </w:style>
  <w:style w:type="character" w:customStyle="1" w:styleId="WW8Num7z5">
    <w:name w:val="WW8Num7z5"/>
    <w:rsid w:val="00CE5EB5"/>
  </w:style>
  <w:style w:type="character" w:customStyle="1" w:styleId="WW8Num7z6">
    <w:name w:val="WW8Num7z6"/>
    <w:rsid w:val="00CE5EB5"/>
  </w:style>
  <w:style w:type="character" w:customStyle="1" w:styleId="WW8Num7z7">
    <w:name w:val="WW8Num7z7"/>
    <w:rsid w:val="00CE5EB5"/>
  </w:style>
  <w:style w:type="character" w:customStyle="1" w:styleId="WW8Num7z8">
    <w:name w:val="WW8Num7z8"/>
    <w:rsid w:val="00CE5EB5"/>
  </w:style>
  <w:style w:type="character" w:customStyle="1" w:styleId="WW8Num8z0">
    <w:name w:val="WW8Num8z0"/>
    <w:rsid w:val="00CE5EB5"/>
    <w:rPr>
      <w:rFonts w:ascii="Symbol" w:hAnsi="Symbol" w:cs="Symbol" w:hint="default"/>
      <w:sz w:val="28"/>
    </w:rPr>
  </w:style>
  <w:style w:type="character" w:customStyle="1" w:styleId="WW8Num8z1">
    <w:name w:val="WW8Num8z1"/>
    <w:rsid w:val="00CE5EB5"/>
    <w:rPr>
      <w:rFonts w:ascii="Courier New" w:hAnsi="Courier New" w:cs="Courier New" w:hint="default"/>
    </w:rPr>
  </w:style>
  <w:style w:type="character" w:customStyle="1" w:styleId="WW8Num8z2">
    <w:name w:val="WW8Num8z2"/>
    <w:rsid w:val="00CE5EB5"/>
    <w:rPr>
      <w:rFonts w:ascii="Wingdings" w:hAnsi="Wingdings" w:cs="Wingdings" w:hint="default"/>
    </w:rPr>
  </w:style>
  <w:style w:type="character" w:customStyle="1" w:styleId="WW8Num9z0">
    <w:name w:val="WW8Num9z0"/>
    <w:rsid w:val="00CE5EB5"/>
    <w:rPr>
      <w:rFonts w:ascii="Symbol" w:hAnsi="Symbol" w:cs="Symbol" w:hint="default"/>
      <w:sz w:val="20"/>
      <w:szCs w:val="20"/>
    </w:rPr>
  </w:style>
  <w:style w:type="character" w:customStyle="1" w:styleId="WW8Num9z1">
    <w:name w:val="WW8Num9z1"/>
    <w:rsid w:val="00CE5EB5"/>
    <w:rPr>
      <w:rFonts w:ascii="Courier New" w:hAnsi="Courier New" w:cs="Courier New" w:hint="default"/>
    </w:rPr>
  </w:style>
  <w:style w:type="character" w:customStyle="1" w:styleId="WW8Num9z2">
    <w:name w:val="WW8Num9z2"/>
    <w:rsid w:val="00CE5EB5"/>
    <w:rPr>
      <w:rFonts w:ascii="Wingdings" w:hAnsi="Wingdings" w:cs="Wingdings" w:hint="default"/>
    </w:rPr>
  </w:style>
  <w:style w:type="character" w:customStyle="1" w:styleId="WW8Num9z3">
    <w:name w:val="WW8Num9z3"/>
    <w:rsid w:val="00CE5EB5"/>
    <w:rPr>
      <w:rFonts w:ascii="Symbol" w:hAnsi="Symbol" w:cs="Symbol" w:hint="default"/>
    </w:rPr>
  </w:style>
  <w:style w:type="character" w:customStyle="1" w:styleId="WW8Num10z0">
    <w:name w:val="WW8Num10z0"/>
    <w:rsid w:val="00CE5EB5"/>
    <w:rPr>
      <w:rFonts w:ascii="Browallia New" w:eastAsia="Calibri" w:hAnsi="Browallia New" w:cs="Browallia New" w:hint="cs"/>
      <w:lang w:val="en-GB"/>
    </w:rPr>
  </w:style>
  <w:style w:type="character" w:customStyle="1" w:styleId="WW8Num10z1">
    <w:name w:val="WW8Num10z1"/>
    <w:rsid w:val="00CE5EB5"/>
    <w:rPr>
      <w:rFonts w:ascii="Courier New" w:hAnsi="Courier New" w:cs="Courier New" w:hint="default"/>
    </w:rPr>
  </w:style>
  <w:style w:type="character" w:customStyle="1" w:styleId="WW8Num10z2">
    <w:name w:val="WW8Num10z2"/>
    <w:rsid w:val="00CE5EB5"/>
    <w:rPr>
      <w:rFonts w:ascii="Wingdings" w:hAnsi="Wingdings" w:cs="Wingdings" w:hint="default"/>
    </w:rPr>
  </w:style>
  <w:style w:type="character" w:customStyle="1" w:styleId="WW8Num10z3">
    <w:name w:val="WW8Num10z3"/>
    <w:rsid w:val="00CE5EB5"/>
    <w:rPr>
      <w:rFonts w:ascii="Symbol" w:hAnsi="Symbol" w:cs="Symbol" w:hint="default"/>
    </w:rPr>
  </w:style>
  <w:style w:type="character" w:customStyle="1" w:styleId="HeaderChar">
    <w:name w:val="Header Char"/>
    <w:aliases w:val=" Char Char"/>
    <w:uiPriority w:val="99"/>
    <w:rsid w:val="00CE5EB5"/>
    <w:rPr>
      <w:rFonts w:ascii="Arial" w:hAnsi="Arial" w:cs="Cordia New"/>
      <w:sz w:val="24"/>
      <w:szCs w:val="24"/>
    </w:rPr>
  </w:style>
  <w:style w:type="character" w:customStyle="1" w:styleId="Heading3Char">
    <w:name w:val="Heading 3 Char"/>
    <w:rsid w:val="00CE5EB5"/>
    <w:rPr>
      <w:rFonts w:ascii="Angsana New" w:hAnsi="Angsana New"/>
      <w:b/>
      <w:bCs/>
      <w:color w:val="000000"/>
      <w:sz w:val="28"/>
      <w:szCs w:val="28"/>
      <w:lang w:val="en-US"/>
    </w:rPr>
  </w:style>
  <w:style w:type="character" w:customStyle="1" w:styleId="Heading4Char">
    <w:name w:val="Heading 4 Char"/>
    <w:rsid w:val="00CE5EB5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6Char">
    <w:name w:val="Heading 6 Char"/>
    <w:rsid w:val="00CE5EB5"/>
    <w:rPr>
      <w:rFonts w:ascii="Arial" w:hAnsi="Arial" w:cs="Cordia New"/>
      <w:b/>
      <w:bCs/>
      <w:sz w:val="24"/>
      <w:szCs w:val="24"/>
      <w:lang w:val="en-US"/>
    </w:rPr>
  </w:style>
  <w:style w:type="paragraph" w:customStyle="1" w:styleId="Heading">
    <w:name w:val="Heading"/>
    <w:basedOn w:val="Normal"/>
    <w:next w:val="BodyText"/>
    <w:rsid w:val="00CE5EB5"/>
    <w:pPr>
      <w:keepNext/>
      <w:suppressAutoHyphens/>
      <w:spacing w:before="240" w:after="120"/>
    </w:pPr>
    <w:rPr>
      <w:rFonts w:ascii="Liberation Sans" w:eastAsia="Microsoft YaHei" w:hAnsi="Liberation Sans"/>
      <w:color w:val="000000"/>
      <w:szCs w:val="37"/>
      <w:lang w:eastAsia="zh-CN"/>
    </w:rPr>
  </w:style>
  <w:style w:type="paragraph" w:styleId="List">
    <w:name w:val="List"/>
    <w:basedOn w:val="BodyText"/>
    <w:rsid w:val="00CE5EB5"/>
    <w:pPr>
      <w:suppressAutoHyphens/>
      <w:jc w:val="left"/>
    </w:pPr>
    <w:rPr>
      <w:rFonts w:ascii="Angsana New" w:eastAsia="Cordia New" w:hAnsi="Angsana New" w:cs="Angsana New"/>
      <w:b/>
      <w:bCs/>
      <w:snapToGrid/>
      <w:sz w:val="28"/>
      <w:szCs w:val="28"/>
      <w:lang w:eastAsia="zh-CN"/>
    </w:rPr>
  </w:style>
  <w:style w:type="paragraph" w:customStyle="1" w:styleId="Index">
    <w:name w:val="Index"/>
    <w:basedOn w:val="Normal"/>
    <w:rsid w:val="00CE5EB5"/>
    <w:pPr>
      <w:suppressLineNumbers/>
      <w:suppressAutoHyphens/>
    </w:pPr>
    <w:rPr>
      <w:rFonts w:eastAsia="Cordia New" w:cs="Angsana New"/>
      <w:color w:val="000000"/>
      <w:sz w:val="24"/>
      <w:szCs w:val="24"/>
      <w:lang w:eastAsia="zh-CN"/>
    </w:rPr>
  </w:style>
  <w:style w:type="paragraph" w:customStyle="1" w:styleId="HeaderandFooter">
    <w:name w:val="Header and Footer"/>
    <w:basedOn w:val="Normal"/>
    <w:rsid w:val="00CE5EB5"/>
    <w:pPr>
      <w:suppressLineNumbers/>
      <w:tabs>
        <w:tab w:val="center" w:pos="4986"/>
        <w:tab w:val="right" w:pos="9972"/>
      </w:tabs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7I-7H-">
    <w:name w:val="@7I-@#7H-"/>
    <w:basedOn w:val="Normal"/>
    <w:next w:val="Normal"/>
    <w:rsid w:val="00CE5EB5"/>
    <w:pPr>
      <w:suppressAutoHyphens/>
    </w:pPr>
    <w:rPr>
      <w:rFonts w:ascii="Arial" w:eastAsia="Cordia New" w:hAnsi="Arial" w:cs="Arial"/>
      <w:b/>
      <w:bCs/>
      <w:sz w:val="24"/>
      <w:szCs w:val="24"/>
      <w:lang w:eastAsia="zh-CN"/>
    </w:rPr>
  </w:style>
  <w:style w:type="paragraph" w:styleId="NormalIndent">
    <w:name w:val="Normal Indent"/>
    <w:basedOn w:val="Normal"/>
    <w:rsid w:val="00CE5EB5"/>
    <w:pPr>
      <w:suppressAutoHyphens/>
      <w:ind w:left="720"/>
    </w:pPr>
    <w:rPr>
      <w:rFonts w:ascii="CordiaUPC" w:eastAsia="Times New Roman" w:hAnsi="CordiaUPC" w:cs="AngsanaUPC"/>
      <w:color w:val="000080"/>
      <w:sz w:val="30"/>
      <w:szCs w:val="30"/>
      <w:lang w:eastAsia="zh-CN"/>
    </w:rPr>
  </w:style>
  <w:style w:type="paragraph" w:customStyle="1" w:styleId="a0">
    <w:name w:val="à¹×éÍàÃ×èÍ§"/>
    <w:basedOn w:val="Normal"/>
    <w:rsid w:val="00CE5EB5"/>
    <w:pPr>
      <w:suppressAutoHyphens/>
      <w:ind w:right="386"/>
    </w:pPr>
    <w:rPr>
      <w:rFonts w:ascii="Arial" w:eastAsia="Times New Roman" w:hAnsi="Arial" w:cs="Times New Roman"/>
      <w:color w:val="0000FF"/>
      <w:u w:val="single"/>
      <w:lang w:val="th-TH" w:eastAsia="zh-CN"/>
    </w:rPr>
  </w:style>
  <w:style w:type="paragraph" w:customStyle="1" w:styleId="7I-7H-1">
    <w:name w:val="@7I-@#7H-1"/>
    <w:basedOn w:val="Normal"/>
    <w:next w:val="Normal"/>
    <w:rsid w:val="00CE5EB5"/>
    <w:pPr>
      <w:suppressAutoHyphens/>
    </w:pPr>
    <w:rPr>
      <w:rFonts w:ascii="Arial" w:eastAsia="Cordia New" w:hAnsi="Arial" w:cs="Arial"/>
      <w:sz w:val="24"/>
      <w:szCs w:val="24"/>
      <w:lang w:val="th-TH" w:eastAsia="zh-CN"/>
    </w:rPr>
  </w:style>
  <w:style w:type="paragraph" w:styleId="EnvelopeReturn">
    <w:name w:val="envelope return"/>
    <w:basedOn w:val="Normal"/>
    <w:rsid w:val="00CE5EB5"/>
    <w:pPr>
      <w:suppressAutoHyphens/>
      <w:autoSpaceDE w:val="0"/>
      <w:jc w:val="both"/>
    </w:pPr>
    <w:rPr>
      <w:rFonts w:ascii="Times New Roman" w:hAnsi="Times New Roman" w:cs="Angsana New"/>
      <w:sz w:val="20"/>
      <w:szCs w:val="20"/>
      <w:lang w:val="en-GB" w:eastAsia="zh-CN"/>
    </w:rPr>
  </w:style>
  <w:style w:type="paragraph" w:customStyle="1" w:styleId="IndexHeading1">
    <w:name w:val="Index Heading1"/>
    <w:basedOn w:val="Caption"/>
    <w:next w:val="Normal"/>
    <w:rsid w:val="00CE5EB5"/>
    <w:pPr>
      <w:suppressAutoHyphens/>
      <w:spacing w:after="130" w:line="260" w:lineRule="atLeast"/>
      <w:ind w:left="1134" w:hanging="1134"/>
      <w:jc w:val="left"/>
    </w:pPr>
    <w:rPr>
      <w:rFonts w:ascii="Times New Roman" w:hAnsi="Times New Roman"/>
      <w:bCs w:val="0"/>
      <w:snapToGrid/>
      <w:color w:val="auto"/>
      <w:sz w:val="22"/>
      <w:szCs w:val="20"/>
      <w:lang w:val="en-GB" w:eastAsia="zh-CN" w:bidi="ar-SA"/>
    </w:rPr>
  </w:style>
  <w:style w:type="paragraph" w:customStyle="1" w:styleId="acctfourfigures">
    <w:name w:val="acct four figures"/>
    <w:basedOn w:val="Normal"/>
    <w:rsid w:val="00CE5EB5"/>
    <w:pPr>
      <w:suppressAutoHyphens/>
      <w:spacing w:line="260" w:lineRule="atLeast"/>
    </w:pPr>
    <w:rPr>
      <w:rFonts w:ascii="Times New Roman" w:hAnsi="Times New Roman" w:cs="Angsana New"/>
      <w:sz w:val="22"/>
      <w:szCs w:val="20"/>
      <w:lang w:val="en-GB" w:eastAsia="zh-CN" w:bidi="ar-SA"/>
    </w:rPr>
  </w:style>
  <w:style w:type="paragraph" w:customStyle="1" w:styleId="TableContents">
    <w:name w:val="Table Contents"/>
    <w:basedOn w:val="Normal"/>
    <w:rsid w:val="00CE5EB5"/>
    <w:pPr>
      <w:suppressLineNumbers/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TableHeading">
    <w:name w:val="Table Heading"/>
    <w:basedOn w:val="TableContents"/>
    <w:rsid w:val="00CE5EB5"/>
    <w:pPr>
      <w:jc w:val="center"/>
    </w:pPr>
    <w:rPr>
      <w:b/>
      <w:bCs/>
    </w:rPr>
  </w:style>
  <w:style w:type="character" w:styleId="Hyperlink">
    <w:name w:val="Hyperlink"/>
    <w:uiPriority w:val="99"/>
    <w:unhideWhenUsed/>
    <w:qFormat/>
    <w:rsid w:val="00CE5EB5"/>
    <w:rPr>
      <w:rFonts w:ascii="Browallia New" w:eastAsia="Arial Unicode MS" w:hAnsi="Browallia New" w:cs="Browall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5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F7BB277E84164080A5C8F6D5FD5E71" ma:contentTypeVersion="5" ma:contentTypeDescription="Create a new document." ma:contentTypeScope="" ma:versionID="a39bcefad4dd827553497f07132ce75d">
  <xsd:schema xmlns:xsd="http://www.w3.org/2001/XMLSchema" xmlns:xs="http://www.w3.org/2001/XMLSchema" xmlns:p="http://schemas.microsoft.com/office/2006/metadata/properties" xmlns:ns3="2a9da02e-fb33-457f-bc19-320b82fb2dee" xmlns:ns4="c0d42d09-cdb1-471f-ba32-578067fa294f" targetNamespace="http://schemas.microsoft.com/office/2006/metadata/properties" ma:root="true" ma:fieldsID="adc4e13ce0a4c6c981e2c783c8a766f7" ns3:_="" ns4:_="">
    <xsd:import namespace="2a9da02e-fb33-457f-bc19-320b82fb2dee"/>
    <xsd:import namespace="c0d42d09-cdb1-471f-ba32-578067fa294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da02e-fb33-457f-bc19-320b82fb2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d42d09-cdb1-471f-ba32-578067fa29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98900B-773D-432D-909D-56C9A43985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D6371A-ECDD-4898-BA4E-BD5D5ED08B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07060-33C1-4880-9526-DDF05C8EE2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8D01682-832E-4BEF-8269-6AC2FA7AA8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9da02e-fb33-457f-bc19-320b82fb2dee"/>
    <ds:schemaRef ds:uri="c0d42d09-cdb1-471f-ba32-578067fa29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12</Pages>
  <Words>2456</Words>
  <Characters>14004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รายงานของผู้สอบบัญชีเสนอต่อผู้ถือหุ้นของ</vt:lpstr>
      <vt:lpstr>รายงานของผู้สอบบัญชีเสนอต่อผู้ถือหุ้นของ</vt:lpstr>
    </vt:vector>
  </TitlesOfParts>
  <Company>IBM PC  CUSTOMER</Company>
  <LinksUpToDate>false</LinksUpToDate>
  <CharactersWithSpaces>16428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รายงานของผู้สอบบัญชีเสนอต่อผู้ถือหุ้นของ</dc:title>
  <dc:subject/>
  <dc:creator>SOPIT SERIWATANAPONG</dc:creator>
  <cp:keywords/>
  <cp:lastModifiedBy>Chotika Asawawimon (TH)</cp:lastModifiedBy>
  <cp:revision>30</cp:revision>
  <cp:lastPrinted>2022-08-05T03:52:00Z</cp:lastPrinted>
  <dcterms:created xsi:type="dcterms:W3CDTF">2022-07-19T01:40:00Z</dcterms:created>
  <dcterms:modified xsi:type="dcterms:W3CDTF">2022-08-05T03:56:00Z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0x010100FFF7BB277E84164080A5C8F6D5FD5E71</vt:lpwstr>
  </property>
</Properties>
</file>