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B742E5" w:rsidRPr="00B742E5" w14:paraId="5C19CA24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113687F" w14:textId="5B46B3C8" w:rsidR="00B742E5" w:rsidRPr="00B742E5" w:rsidRDefault="00EC5FB7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609C869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E4EA8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3C06633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B742E5" w14:paraId="72D24798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646C9CA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C2506A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93D09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13B71CA3" w14:textId="5E2D6C48" w:rsidR="00B742E5" w:rsidRPr="00AF50F2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B742E5" w:rsidRPr="00B742E5" w14:paraId="771BCBA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8117CC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21EC506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D67504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1B53C0E5" w14:textId="1B39D902" w:rsidR="00B742E5" w:rsidRPr="00AF50F2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</w:tr>
      <w:tr w:rsidR="00B742E5" w:rsidRPr="00B742E5" w14:paraId="668138FD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006010C6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0070266B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97E89F9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เกณฑ์การจัดทำงบการเงินระหว่างกาล</w:t>
            </w:r>
          </w:p>
        </w:tc>
        <w:tc>
          <w:tcPr>
            <w:tcW w:w="972" w:type="dxa"/>
            <w:shd w:val="clear" w:color="auto" w:fill="auto"/>
          </w:tcPr>
          <w:p w14:paraId="367FF906" w14:textId="10F409C3" w:rsidR="00B742E5" w:rsidRPr="00AF50F2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</w:tr>
      <w:tr w:rsidR="00B742E5" w:rsidRPr="00B742E5" w14:paraId="3F2D966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C6A0DEC" w14:textId="36848A31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7BA4DEE3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F07A79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63B5593E" w14:textId="0B31DA1E" w:rsidR="00B742E5" w:rsidRPr="001A6143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2B12AF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B742E5" w:rsidRPr="00B742E5" w14:paraId="3A9CF3F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216268F" w14:textId="15B656F1" w:rsidR="00E34A8B" w:rsidRPr="00B742E5" w:rsidRDefault="00937D3C" w:rsidP="00E34A8B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26D1E7A2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B007B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452514D4" w14:textId="6890B267" w:rsidR="00B742E5" w:rsidRPr="001A6143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A614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B742E5" w:rsidRPr="00B742E5" w14:paraId="1E20646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471FBF" w14:textId="0F320690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6D99A8E4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F1301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51CF709F" w14:textId="63B46B93" w:rsidR="00B742E5" w:rsidRPr="001A6143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A614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B742E5" w:rsidRPr="00B742E5" w14:paraId="7B185CEE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5BB942D9" w14:textId="0D327FD5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6D4660D6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FFDE20F" w14:textId="5020F98D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</w:t>
            </w:r>
            <w:r w:rsidR="00D55E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  <w:r w:rsidR="00D55E2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และการร่วมค้า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972" w:type="dxa"/>
            <w:shd w:val="clear" w:color="auto" w:fill="auto"/>
          </w:tcPr>
          <w:p w14:paraId="09D63E15" w14:textId="7974E6A7" w:rsidR="00B742E5" w:rsidRPr="001A6143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A614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28</w:t>
            </w:r>
          </w:p>
        </w:tc>
      </w:tr>
      <w:tr w:rsidR="00B742E5" w:rsidRPr="00B742E5" w14:paraId="761DDAAD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70B2043A" w14:textId="655EC6B9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7859295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F92F932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146EB4E1" w14:textId="5EB020D4" w:rsidR="00B742E5" w:rsidRPr="00EB7218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B72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31</w:t>
            </w:r>
          </w:p>
        </w:tc>
      </w:tr>
      <w:tr w:rsidR="00B742E5" w:rsidRPr="00B742E5" w14:paraId="2033E5B4" w14:textId="77777777" w:rsidTr="00C048AA">
        <w:trPr>
          <w:trHeight w:val="200"/>
        </w:trPr>
        <w:tc>
          <w:tcPr>
            <w:tcW w:w="986" w:type="dxa"/>
            <w:shd w:val="clear" w:color="auto" w:fill="auto"/>
          </w:tcPr>
          <w:p w14:paraId="725B0EDD" w14:textId="7FFA97D2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2A56236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990EA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1BD39CD2" w14:textId="5E69138F" w:rsidR="00B742E5" w:rsidRPr="00EB7218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B72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33</w:t>
            </w:r>
          </w:p>
        </w:tc>
      </w:tr>
      <w:tr w:rsidR="00B742E5" w:rsidRPr="00B742E5" w14:paraId="48C5BA5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1FFF3D3" w14:textId="4B9F53B7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5339996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3BFD825" w14:textId="4CB60522" w:rsidR="00B742E5" w:rsidRPr="00B742E5" w:rsidRDefault="00917690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51D3E359" w14:textId="57B2D45B" w:rsidR="00B742E5" w:rsidRPr="00EB7218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B72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EB7218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E34A8B" w:rsidRPr="00B742E5" w14:paraId="2795092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F0BCB2B" w14:textId="626C1E37" w:rsidR="00E34A8B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14:paraId="227DF63B" w14:textId="77777777" w:rsidR="00E34A8B" w:rsidRPr="00B742E5" w:rsidRDefault="00E34A8B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55C0575" w14:textId="1B8D2D68" w:rsidR="00E34A8B" w:rsidRDefault="00E34A8B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464A330B" w14:textId="02899356" w:rsidR="00E34A8B" w:rsidRPr="00EB7218" w:rsidRDefault="007177A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B72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EB7218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B742E5" w:rsidRPr="00B742E5" w14:paraId="3CDCB876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5D904315" w14:textId="0D03B099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2660C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026A645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97D357" w14:textId="72E5E969" w:rsidR="00B742E5" w:rsidRPr="00B742E5" w:rsidRDefault="00540D44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49938EDE" w14:textId="6F4A634D" w:rsidR="00B742E5" w:rsidRPr="00EB7218" w:rsidRDefault="00346BDA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39</w:t>
            </w:r>
          </w:p>
        </w:tc>
      </w:tr>
      <w:tr w:rsidR="00F6048E" w:rsidRPr="00B742E5" w14:paraId="0DEC666D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7A9D4A39" w14:textId="04901D89" w:rsidR="00F6048E" w:rsidRPr="00B742E5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14:paraId="7F357838" w14:textId="77777777" w:rsidR="00F6048E" w:rsidRPr="00B742E5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15204F0" w14:textId="007798FB" w:rsidR="00F6048E" w:rsidRPr="00B742E5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02944A20" w14:textId="314555D0" w:rsidR="00F6048E" w:rsidRPr="00EB7218" w:rsidRDefault="00346BDA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39</w:t>
            </w:r>
          </w:p>
        </w:tc>
      </w:tr>
      <w:tr w:rsidR="00F6048E" w:rsidRPr="00B742E5" w14:paraId="7B0DAEC1" w14:textId="77777777" w:rsidTr="00C048AA">
        <w:trPr>
          <w:trHeight w:val="119"/>
        </w:trPr>
        <w:tc>
          <w:tcPr>
            <w:tcW w:w="986" w:type="dxa"/>
            <w:shd w:val="clear" w:color="auto" w:fill="auto"/>
          </w:tcPr>
          <w:p w14:paraId="41220AF0" w14:textId="0201BBFF" w:rsidR="00F6048E" w:rsidRPr="00B742E5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14:paraId="520A7187" w14:textId="77777777" w:rsidR="00F6048E" w:rsidRPr="00B742E5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5B227CC" w14:textId="045D593A" w:rsidR="00F6048E" w:rsidRPr="00EB7218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B72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</w:t>
            </w:r>
          </w:p>
        </w:tc>
        <w:tc>
          <w:tcPr>
            <w:tcW w:w="972" w:type="dxa"/>
            <w:shd w:val="clear" w:color="auto" w:fill="auto"/>
          </w:tcPr>
          <w:p w14:paraId="4EADC28E" w14:textId="5DDCB2EA" w:rsidR="00F6048E" w:rsidRPr="00EB7218" w:rsidRDefault="007C0F53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40</w:t>
            </w:r>
          </w:p>
        </w:tc>
      </w:tr>
      <w:tr w:rsidR="00F6048E" w:rsidRPr="00B742E5" w14:paraId="0F3E52C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F614E7" w14:textId="67D72051" w:rsidR="00F6048E" w:rsidRPr="00B742E5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14:paraId="398CC63F" w14:textId="77777777" w:rsidR="00F6048E" w:rsidRPr="00B742E5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89E410A" w14:textId="16FD4934" w:rsidR="00F6048E" w:rsidRPr="00EB7218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B72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1A321AE4" w14:textId="0A789E2F" w:rsidR="00F6048E" w:rsidRPr="001359F0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7C0F5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F6048E" w:rsidRPr="00B742E5" w14:paraId="753B14F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FA6DBD" w14:textId="63C2658E" w:rsidR="00F6048E" w:rsidRPr="00B742E5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7650D681" w14:textId="77777777" w:rsidR="00F6048E" w:rsidRPr="00B742E5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4213D1" w14:textId="029EB550" w:rsidR="00F6048E" w:rsidRPr="006E3EFA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E3EF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6E3EF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6E3EF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7FFF03A0" w14:textId="0988281E" w:rsidR="00F6048E" w:rsidRPr="001359F0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7C0F5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F6048E" w:rsidRPr="00B742E5" w14:paraId="2E023848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6A16ED9" w14:textId="3B7E870E" w:rsidR="00F6048E" w:rsidRPr="00B742E5" w:rsidRDefault="00F6048E" w:rsidP="00F6048E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14:paraId="2A26708C" w14:textId="77777777" w:rsidR="00F6048E" w:rsidRPr="00B742E5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B86C20" w14:textId="5F9F4D86" w:rsidR="00F6048E" w:rsidRPr="006E3EFA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E3EF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0118C31F" w14:textId="59A2AA9C" w:rsidR="00F6048E" w:rsidRPr="001359F0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7C0F5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F6048E" w:rsidRPr="00B742E5" w14:paraId="77B4455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635E898" w14:textId="7DB03FBF" w:rsidR="00F6048E" w:rsidRPr="00354174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35417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7D28C44D" w14:textId="77777777" w:rsidR="00F6048E" w:rsidRPr="00354174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FFC58F" w14:textId="386F470D" w:rsidR="00F6048E" w:rsidRPr="00354174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E3EF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324AB952" w14:textId="2AA28B46" w:rsidR="00F6048E" w:rsidRPr="001359F0" w:rsidRDefault="006E76B1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7C0F5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F6048E" w:rsidRPr="00B742E5" w14:paraId="1379634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D62B65" w14:textId="7231834F" w:rsidR="00F6048E" w:rsidRPr="00F0787E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eastAsia="zh-CN"/>
              </w:rPr>
            </w:pPr>
            <w:r w:rsidRPr="00582A5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084BB276" w14:textId="77777777" w:rsidR="00F6048E" w:rsidRPr="00F0787E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0A1A81" w14:textId="1018D20F" w:rsidR="00F6048E" w:rsidRPr="006E3EFA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35417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Pr="0035417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35417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(ขาดทุน) </w:t>
            </w:r>
            <w:r w:rsidRPr="0035417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  <w:r w:rsidRPr="0035417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2DA7A533" w14:textId="179A73AC" w:rsidR="00F6048E" w:rsidRPr="001359F0" w:rsidRDefault="006E76B1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7C0F5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F6048E" w:rsidRPr="00B742E5" w14:paraId="2F566D2D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9BDCD1" w14:textId="26AF4B51" w:rsidR="00F6048E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14:paraId="4B731BBC" w14:textId="77777777" w:rsidR="00F6048E" w:rsidRPr="00B742E5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9FBE506" w14:textId="4D0856A6" w:rsidR="00F6048E" w:rsidRPr="006E3EFA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E3EF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แผนการปรับโครงสร้างกลุ่มธุรกิจทางการเงิน</w:t>
            </w:r>
          </w:p>
        </w:tc>
        <w:tc>
          <w:tcPr>
            <w:tcW w:w="972" w:type="dxa"/>
            <w:shd w:val="clear" w:color="auto" w:fill="auto"/>
          </w:tcPr>
          <w:p w14:paraId="6F8DD5F8" w14:textId="09270251" w:rsidR="00F6048E" w:rsidRPr="001359F0" w:rsidRDefault="007C0F53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AD071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18F46F8F" w14:textId="6C714B9A" w:rsidR="00B742E5" w:rsidRDefault="00B742E5" w:rsidP="00B742E5">
      <w:pPr>
        <w:suppressAutoHyphens/>
        <w:spacing w:after="0" w:line="240" w:lineRule="auto"/>
        <w:ind w:left="540" w:right="-25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7468917F" w14:textId="3F697E1A" w:rsidR="00B742E5" w:rsidRPr="00B742E5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มาย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07D64E45" w:rsidR="00B742E5" w:rsidRPr="00354174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</w:t>
      </w:r>
      <w:r w:rsidRPr="00127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</w:t>
      </w:r>
      <w:r w:rsidR="003806D0"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คณะ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กรรมการ</w:t>
      </w:r>
      <w:r w:rsidR="00560293"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ตรวจสอบ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เมื่อ</w:t>
      </w:r>
      <w:r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410E79" w:rsidRPr="00354174">
        <w:rPr>
          <w:rFonts w:ascii="Angsana New" w:hAnsi="Angsana New" w:cs="Angsana New"/>
          <w:sz w:val="30"/>
          <w:szCs w:val="30"/>
        </w:rPr>
        <w:t>1</w:t>
      </w:r>
      <w:r w:rsidR="00127464" w:rsidRPr="00354174">
        <w:rPr>
          <w:rFonts w:ascii="Angsana New" w:hAnsi="Angsana New" w:cs="Angsana New"/>
          <w:sz w:val="30"/>
          <w:szCs w:val="30"/>
        </w:rPr>
        <w:t>1</w:t>
      </w:r>
      <w:r w:rsidR="00410E79" w:rsidRPr="00354174">
        <w:rPr>
          <w:rFonts w:ascii="Angsana New" w:hAnsi="Angsana New" w:cs="Angsana New"/>
          <w:sz w:val="30"/>
          <w:szCs w:val="30"/>
        </w:rPr>
        <w:t xml:space="preserve"> </w:t>
      </w:r>
      <w:r w:rsidR="00410E79" w:rsidRPr="0035417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410E79" w:rsidRPr="00354174">
        <w:rPr>
          <w:rFonts w:ascii="Angsana New" w:hAnsi="Angsana New" w:cs="Angsana New"/>
          <w:sz w:val="30"/>
          <w:szCs w:val="30"/>
        </w:rPr>
        <w:t xml:space="preserve">2565 </w:t>
      </w:r>
    </w:p>
    <w:p w14:paraId="48B2F825" w14:textId="77777777" w:rsidR="00B742E5" w:rsidRPr="00354174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77777777" w:rsidR="00B742E5" w:rsidRPr="00354174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354174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F08CC5" w14:textId="4D17867C" w:rsidR="00371F64" w:rsidRPr="00371F64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</w:t>
      </w:r>
      <w:r w:rsidRPr="00371F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0B43B7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55550C20" w14:textId="77777777" w:rsidR="00371F64" w:rsidRPr="00371F64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91699BB" w14:textId="1A8F1120" w:rsidR="00B742E5" w:rsidRDefault="00371F64" w:rsidP="00E64756">
      <w:pPr>
        <w:suppressAutoHyphens/>
        <w:spacing w:after="0" w:line="240" w:lineRule="auto"/>
        <w:ind w:left="567" w:right="-1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4A3EF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บริษัทมีวัตถุประสงค์เพื่อเป็นบริษัทใหญ่ของกลุ่มธุรกิจทางการเงินและประกอบการลงทุนในธุรกิจอื่น ซึ่งจะมี</w:t>
      </w:r>
      <w:r w:rsidR="00E6475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4A3EF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การดำเนินการตามแผนการปรับโครงสร้างกลุ่มธุรกิจทางการเงินตามที่เปิดเผยไว้ใน</w:t>
      </w:r>
      <w:r w:rsidRPr="006E3EF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หมายเหตุข้อ </w:t>
      </w:r>
      <w:r w:rsidR="004A3EF6" w:rsidRPr="006E3EF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540D4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</w:p>
    <w:p w14:paraId="4CDEF4AF" w14:textId="77777777" w:rsidR="00371F64" w:rsidRPr="00B742E5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77777777" w:rsidR="00B742E5" w:rsidRPr="00B742E5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เกณฑ์การจัดทำงบการเงินระหว่างกาล</w:t>
      </w:r>
    </w:p>
    <w:p w14:paraId="6819718B" w14:textId="7F054A8B" w:rsidR="00BF664D" w:rsidRPr="00FA33D3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7A5235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0" w:name="_Hlk39226501"/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FA33D3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115494" w14:textId="29EE6761" w:rsidR="00B228CB" w:rsidRPr="007666BA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bookmarkStart w:id="1" w:name="_Hlk66464858"/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1"/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 xml:space="preserve">ลงวันที่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</w:r>
      <w:r w:rsidRPr="007666BA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บริษัทแม่ของกลุ่มธุรกิจทางการเงิน</w:t>
      </w:r>
      <w:r w:rsidR="00413C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FE6097">
        <w:rPr>
          <w:rFonts w:ascii="Angsana New" w:eastAsia="Times New Roman" w:hAnsi="Angsana New" w:cs="Angsana New" w:hint="cs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FA33D3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566C80B5" w14:textId="01044CC6" w:rsidR="00B228CB" w:rsidRPr="00A844EE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2" w:name="_Hlk67997366"/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งบการเงินของ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และบริษัทย่อย</w:t>
      </w:r>
      <w:r w:rsidR="00431B6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431B65" w:rsidRPr="00A844EE">
        <w:rPr>
          <w:rFonts w:ascii="Angsana New" w:eastAsia="Times New Roman" w:hAnsi="Angsana New" w:cs="Angsana New"/>
          <w:spacing w:val="-4"/>
          <w:sz w:val="30"/>
          <w:szCs w:val="30"/>
        </w:rPr>
        <w:t>(“</w:t>
      </w:r>
      <w:r w:rsidR="00431B6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431B65"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”)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2564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และงบการเงิน</w:t>
      </w:r>
      <w:r w:rsidR="002A69D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รวม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ธันวาคม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2564 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ของธนาคาร</w:t>
      </w:r>
      <w:r w:rsidR="00B1572F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ไทยพาณิชย์ จำกัด (มหาชน) 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>“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ธนาคาร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>”</w:t>
      </w:r>
      <w:r w:rsidR="000F741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และบริษัทย่อย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ซึ่ง</w:t>
      </w:r>
      <w:r w:rsidR="005459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รวมในข้อมูลเปรียบเทียบ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ตามที่เปิดเผยไว้ในหมายเหตุข้อ 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>2.3</w:t>
      </w:r>
    </w:p>
    <w:bookmarkEnd w:id="2"/>
    <w:p w14:paraId="1B928FB3" w14:textId="77777777" w:rsidR="00B228CB" w:rsidRPr="00A844EE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609F87BD" w14:textId="77777777" w:rsidR="00B228CB" w:rsidRPr="00A844EE" w:rsidRDefault="00B228CB" w:rsidP="00B228CB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632742F6" w14:textId="6DE16E80" w:rsidR="00B228CB" w:rsidRPr="00A844EE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 xml:space="preserve">ตั้งแต่วันที่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มกราคม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ED25F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นำมาตรฐานการรายงานทางการเงิน ฉบับที่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A844EE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เครื่องมือทางการเงิน</w:t>
      </w:r>
      <w:r w:rsidR="00C039F5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7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A844EE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 xml:space="preserve">การเปิดเผยข้อมูลเครื่องมือทางการเงิน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ซึ่งมีการปรับปรุงเรื่องการปฏิรูปอัตราดอกเบี้ยอ้างอิงระยะที่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(การปฏิรูปอัตราดอกเบี้ยระยะที่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) มาถือปฏิบัติ </w:t>
      </w:r>
    </w:p>
    <w:p w14:paraId="7440C762" w14:textId="502018DB" w:rsidR="00B228CB" w:rsidRPr="00A844EE" w:rsidRDefault="00B228CB" w:rsidP="00B228CB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199F88C0" w14:textId="6BA35ED8" w:rsidR="00EC21FB" w:rsidRPr="00A844EE" w:rsidRDefault="004C2762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>การปฏิรูปอัตราดอกเบี้ย</w:t>
      </w:r>
      <w:r w:rsidRPr="00F41F64">
        <w:rPr>
          <w:rFonts w:asciiTheme="majorBidi" w:hAnsiTheme="majorBidi" w:cstheme="majorBidi"/>
          <w:b/>
          <w:sz w:val="30"/>
          <w:szCs w:val="30"/>
          <w:cs/>
        </w:rPr>
        <w:t xml:space="preserve">ระยะที่ </w:t>
      </w:r>
      <w:r w:rsidR="00F41F64" w:rsidRPr="001359F0">
        <w:rPr>
          <w:rFonts w:asciiTheme="majorBidi" w:hAnsiTheme="majorBidi" w:cstheme="majorBidi"/>
          <w:bCs/>
          <w:sz w:val="30"/>
          <w:szCs w:val="30"/>
        </w:rPr>
        <w:t>2</w:t>
      </w:r>
      <w:r w:rsidRPr="00F41F64">
        <w:rPr>
          <w:rFonts w:asciiTheme="majorBidi" w:hAnsiTheme="majorBidi" w:cstheme="majorBidi"/>
          <w:b/>
          <w:sz w:val="30"/>
          <w:szCs w:val="30"/>
          <w:cs/>
        </w:rPr>
        <w:t xml:space="preserve"> นำมาถือ</w:t>
      </w: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 xml:space="preserve">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F41F64" w:rsidRPr="001359F0">
        <w:rPr>
          <w:rFonts w:asciiTheme="majorBidi" w:hAnsiTheme="majorBidi" w:cstheme="majorBidi"/>
          <w:bCs/>
          <w:sz w:val="30"/>
          <w:szCs w:val="30"/>
        </w:rPr>
        <w:t>2</w:t>
      </w:r>
      <w:r w:rsidR="00F41F64" w:rsidRPr="00A844E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>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</w:t>
      </w:r>
      <w:r w:rsidRPr="00A844EE">
        <w:rPr>
          <w:rFonts w:ascii="Angsana New" w:hAnsi="Angsana New" w:cs="Angsana New" w:hint="cs"/>
          <w:sz w:val="30"/>
          <w:szCs w:val="30"/>
          <w:cs/>
        </w:rPr>
        <w:t>รายการเป็นเพียงการปรับปรุงอัตราดอกเบี้ยที่แท้จริง</w:t>
      </w:r>
    </w:p>
    <w:p w14:paraId="0A8685A6" w14:textId="65C1FA6F" w:rsidR="008D78CE" w:rsidRPr="00A844EE" w:rsidRDefault="008D78CE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5DB158F4" w14:textId="6B4FD377" w:rsidR="008D78CE" w:rsidRPr="00A844EE" w:rsidRDefault="00ED25F5" w:rsidP="008D78C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ปฏิบัติตามการปฏิรูปอัตราดอกเบี้ยระยะที่ 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และเลือกใช้ข้อยกเว้นในการไม่ปรับปรุงข้อมูลเปรียบเทียบ ส่งผลให้</w:t>
      </w:r>
      <w:r w:rsidR="003A452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ไม่มีผลกระทบในกำไรสะสมยกมาของปี 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565</w:t>
      </w:r>
    </w:p>
    <w:p w14:paraId="105020C2" w14:textId="77777777" w:rsidR="004C2762" w:rsidRPr="00A844EE" w:rsidRDefault="004C2762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42DE9A4" w14:textId="757A7229" w:rsidR="00B228CB" w:rsidRDefault="00B228CB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สถานการณ์การ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แพร่ระบาดของ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โควิด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-19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ยังคงเกิดขึ้นอย่างต่อเนื่อง จากความไม่แน่นอนของสถานการณ์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ตั้งแต่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ปี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2563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ธปท. ได้ออกมาตรการ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ต่าง ๆ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เพื่อสนับสนุนสถาบันการเงิน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ช่วยเหลือลูกหนี้และกลุ่มธุรกิจที่ได้รับผลกระทบจากโควิด-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และสถานการณ์เศรษฐกิจไทย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และยังมีมาตรการช่วยเหลือเพิ่มเติมอย่างต่อเนื่อง โดยใน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ปี </w:t>
      </w:r>
      <w:r w:rsidR="00EA02BF"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</w:t>
      </w:r>
      <w:r w:rsidR="00EA02B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EA02BF"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ED25F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ถือปฏิบัติตาม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มาตรการผ่อนปรน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ที่ออกโดย ธปท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. 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จากผลกระทบของสถานการณ์โควิด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-19 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โดย</w:t>
      </w:r>
      <w:r w:rsidR="006664F3" w:rsidRPr="00A844EE">
        <w:rPr>
          <w:rFonts w:ascii="Angsana New" w:hAnsi="Angsana New" w:cs="Angsana New" w:hint="cs"/>
          <w:sz w:val="30"/>
          <w:szCs w:val="30"/>
          <w:cs/>
        </w:rPr>
        <w:t>รวม</w:t>
      </w:r>
      <w:r w:rsidR="0073789E" w:rsidRPr="00A844EE">
        <w:rPr>
          <w:rFonts w:ascii="Angsana New" w:hAnsi="Angsana New" w:cs="Angsana New" w:hint="cs"/>
          <w:sz w:val="30"/>
          <w:szCs w:val="30"/>
          <w:cs/>
        </w:rPr>
        <w:t>ถึงการถือ</w:t>
      </w:r>
      <w:r w:rsidRPr="00A844EE">
        <w:rPr>
          <w:rFonts w:ascii="Angsana New" w:hAnsi="Angsana New" w:cs="Angsana New"/>
          <w:sz w:val="30"/>
          <w:szCs w:val="30"/>
          <w:cs/>
        </w:rPr>
        <w:t>ปฏิบัติตามหนังสือเวียน</w:t>
      </w:r>
      <w:r w:rsidRPr="00A844EE">
        <w:rPr>
          <w:rFonts w:ascii="Angsana New" w:hAnsi="Angsana New" w:cs="Angsana New" w:hint="cs"/>
          <w:sz w:val="30"/>
          <w:szCs w:val="30"/>
          <w:cs/>
        </w:rPr>
        <w:t>ของ</w:t>
      </w:r>
      <w:r w:rsidR="00D22C09" w:rsidRPr="00A844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>ธปท</w:t>
      </w:r>
      <w:r w:rsidRPr="00A844EE">
        <w:rPr>
          <w:rFonts w:ascii="Angsana New" w:hAnsi="Angsana New" w:cs="Angsana New"/>
          <w:sz w:val="30"/>
          <w:szCs w:val="30"/>
        </w:rPr>
        <w:t>.</w:t>
      </w:r>
      <w:r w:rsidR="00557240" w:rsidRPr="00A844EE">
        <w:rPr>
          <w:rFonts w:ascii="Angsana New" w:hAnsi="Angsana New" w:cs="Angsana New" w:hint="cs"/>
          <w:sz w:val="30"/>
          <w:szCs w:val="30"/>
          <w:cs/>
        </w:rPr>
        <w:t>ในเรื่องดังต่อไปนี้</w:t>
      </w:r>
    </w:p>
    <w:p w14:paraId="62504BA5" w14:textId="3D72EA4F" w:rsidR="00B041A0" w:rsidRDefault="00B041A0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482F9593" w14:textId="21472AD0" w:rsidR="00B041A0" w:rsidRDefault="00B041A0" w:rsidP="00B041A0">
      <w:pPr>
        <w:pStyle w:val="ListParagraph"/>
        <w:numPr>
          <w:ilvl w:val="0"/>
          <w:numId w:val="5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การปฏิบัติตามหนังสือเวียน</w:t>
      </w:r>
      <w:r>
        <w:rPr>
          <w:rFonts w:ascii="Angsana New" w:hAnsi="Angsana New" w:cs="Angsana New" w:hint="cs"/>
          <w:sz w:val="30"/>
          <w:szCs w:val="30"/>
          <w:cs/>
        </w:rPr>
        <w:t>ของธปท</w:t>
      </w:r>
      <w:r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ที่ ธปท.ฝนส.</w:t>
      </w:r>
      <w:r w:rsidRPr="002E3AAF">
        <w:rPr>
          <w:rFonts w:ascii="Angsana New" w:hAnsi="Angsana New" w:cs="Angsana New"/>
          <w:sz w:val="30"/>
          <w:szCs w:val="30"/>
        </w:rPr>
        <w:t xml:space="preserve"> (23) </w:t>
      </w:r>
      <w:r w:rsidRPr="002E3AAF">
        <w:rPr>
          <w:rFonts w:ascii="Angsana New" w:hAnsi="Angsana New" w:cs="Angsana New"/>
          <w:sz w:val="30"/>
          <w:szCs w:val="30"/>
          <w:cs/>
        </w:rPr>
        <w:t>ว.</w:t>
      </w:r>
      <w:r w:rsidRPr="002E3AAF">
        <w:rPr>
          <w:rFonts w:ascii="Angsana New" w:hAnsi="Angsana New" w:cs="Angsana New"/>
          <w:sz w:val="30"/>
          <w:szCs w:val="30"/>
        </w:rPr>
        <w:t xml:space="preserve">276/2563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28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และหนังสือเวียน</w:t>
      </w:r>
      <w:r>
        <w:rPr>
          <w:rFonts w:ascii="Angsana New" w:hAnsi="Angsana New" w:cs="Angsana New" w:hint="cs"/>
          <w:sz w:val="30"/>
          <w:szCs w:val="30"/>
          <w:cs/>
        </w:rPr>
        <w:t>ของธปท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ธปท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กปน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ว</w:t>
      </w:r>
      <w:r>
        <w:rPr>
          <w:rFonts w:ascii="Angsana New" w:hAnsi="Angsana New" w:cs="Angsana New"/>
          <w:sz w:val="30"/>
          <w:szCs w:val="30"/>
        </w:rPr>
        <w:t xml:space="preserve">. 480/2564 </w:t>
      </w:r>
      <w:r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AE213C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072BA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มาตรการให้ความช่วยเหลือลูกหนี้รายย่อยในช่วงสถานการณ์การระบาดของโรคติดเชื้อไวรัสโคโรนา </w:t>
      </w:r>
      <w:r w:rsidRPr="00072BA7">
        <w:rPr>
          <w:rFonts w:ascii="Angsana New" w:hAnsi="Angsana New" w:cs="Angsana New"/>
          <w:i/>
          <w:iCs/>
          <w:sz w:val="30"/>
          <w:szCs w:val="30"/>
        </w:rPr>
        <w:t xml:space="preserve">2019 (COVID-19) </w:t>
      </w:r>
      <w:r w:rsidRPr="00072BA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ระยะที่ </w:t>
      </w:r>
      <w:r w:rsidR="00AE213C">
        <w:rPr>
          <w:rFonts w:ascii="Angsana New" w:hAnsi="Angsana New" w:cs="Angsana New"/>
          <w:i/>
          <w:iCs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489F940" w14:textId="77777777" w:rsidR="00B041A0" w:rsidRDefault="00B041A0" w:rsidP="00B041A0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C2BE5B8" w14:textId="4D99B348" w:rsidR="00B041A0" w:rsidRDefault="00B041A0" w:rsidP="00B041A0">
      <w:pPr>
        <w:pStyle w:val="ListParagraph"/>
        <w:numPr>
          <w:ilvl w:val="0"/>
          <w:numId w:val="31"/>
        </w:numPr>
        <w:tabs>
          <w:tab w:val="left" w:pos="1260"/>
        </w:tabs>
        <w:suppressAutoHyphens w:val="0"/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5B4A64">
        <w:rPr>
          <w:rFonts w:ascii="Angsana New" w:hAnsi="Angsana New" w:cs="Angsana New"/>
          <w:sz w:val="30"/>
          <w:szCs w:val="30"/>
          <w:cs/>
        </w:rPr>
        <w:t>ลูกหนี้ที่ไม่ได้เป็นสินเชื่อด้อย</w:t>
      </w:r>
      <w:r w:rsidRPr="00711C21">
        <w:rPr>
          <w:rFonts w:ascii="Angsana New" w:hAnsi="Angsana New" w:cs="Angsana New"/>
          <w:sz w:val="30"/>
          <w:szCs w:val="30"/>
          <w:cs/>
        </w:rPr>
        <w:t>คุณภาพ</w:t>
      </w:r>
      <w:r w:rsidR="0073215F">
        <w:rPr>
          <w:rFonts w:ascii="Angsana New" w:hAnsi="Angsana New" w:cs="Angsana New"/>
          <w:sz w:val="30"/>
          <w:szCs w:val="30"/>
        </w:rPr>
        <w:t xml:space="preserve"> </w:t>
      </w:r>
      <w:r w:rsidRPr="00711C21">
        <w:rPr>
          <w:rFonts w:ascii="Angsana New" w:hAnsi="Angsana New" w:cs="Angsana New"/>
          <w:sz w:val="30"/>
          <w:szCs w:val="30"/>
          <w:cs/>
        </w:rPr>
        <w:t>สามารถ</w:t>
      </w:r>
      <w:r w:rsidRPr="005B4A64">
        <w:rPr>
          <w:rFonts w:ascii="Angsana New" w:hAnsi="Angsana New" w:cs="Angsana New"/>
          <w:sz w:val="30"/>
          <w:szCs w:val="30"/>
          <w:cs/>
        </w:rPr>
        <w:t>จัดช</w:t>
      </w:r>
      <w:r w:rsidR="00846BD5">
        <w:rPr>
          <w:rFonts w:ascii="Angsana New" w:hAnsi="Angsana New" w:cs="Angsana New" w:hint="cs"/>
          <w:sz w:val="30"/>
          <w:szCs w:val="30"/>
          <w:cs/>
        </w:rPr>
        <w:t>ั้</w:t>
      </w:r>
      <w:r w:rsidRPr="005B4A64">
        <w:rPr>
          <w:rFonts w:ascii="Angsana New" w:hAnsi="Angsana New" w:cs="Angsana New"/>
          <w:sz w:val="30"/>
          <w:szCs w:val="30"/>
          <w:cs/>
        </w:rPr>
        <w:t>นเป็นลูกหน</w:t>
      </w:r>
      <w:r w:rsidR="00C86721">
        <w:rPr>
          <w:rFonts w:ascii="Angsana New" w:hAnsi="Angsana New" w:cs="Angsana New" w:hint="cs"/>
          <w:sz w:val="30"/>
          <w:szCs w:val="30"/>
          <w:cs/>
        </w:rPr>
        <w:t>ี้</w:t>
      </w:r>
      <w:r w:rsidRPr="005B4A64">
        <w:rPr>
          <w:rFonts w:ascii="Angsana New" w:hAnsi="Angsana New" w:cs="Angsana New"/>
          <w:sz w:val="30"/>
          <w:szCs w:val="30"/>
          <w:cs/>
        </w:rPr>
        <w:t>กลุ่มที่ไม่มีการเพิ่มขึ้นอย่างมีนัยสำคัญของความเสี่ยงด้านเครดิตหรือ ช</w:t>
      </w:r>
      <w:r w:rsidR="002D6F6B">
        <w:rPr>
          <w:rFonts w:ascii="Angsana New" w:hAnsi="Angsana New" w:cs="Angsana New" w:hint="cs"/>
          <w:sz w:val="30"/>
          <w:szCs w:val="30"/>
          <w:cs/>
        </w:rPr>
        <w:t>ั้</w:t>
      </w:r>
      <w:r w:rsidRPr="005B4A64">
        <w:rPr>
          <w:rFonts w:ascii="Angsana New" w:hAnsi="Angsana New" w:cs="Angsana New"/>
          <w:sz w:val="30"/>
          <w:szCs w:val="30"/>
          <w:cs/>
        </w:rPr>
        <w:t>นที่</w:t>
      </w:r>
      <w:r w:rsidR="00790F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213C">
        <w:rPr>
          <w:rFonts w:ascii="Angsana New" w:hAnsi="Angsana New" w:cs="Angsana New"/>
          <w:sz w:val="30"/>
          <w:szCs w:val="30"/>
        </w:rPr>
        <w:t>1</w:t>
      </w:r>
      <w:r w:rsidR="00790F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B4A64">
        <w:rPr>
          <w:rFonts w:ascii="Angsana New" w:hAnsi="Angsana New" w:cs="Angsana New"/>
          <w:sz w:val="30"/>
          <w:szCs w:val="30"/>
          <w:cs/>
        </w:rPr>
        <w:t>ได้ทันทีหาก</w:t>
      </w:r>
      <w:r w:rsidR="00080451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5B4A64">
        <w:rPr>
          <w:rFonts w:ascii="Angsana New" w:hAnsi="Angsana New" w:cs="Angsana New"/>
          <w:sz w:val="30"/>
          <w:szCs w:val="30"/>
          <w:cs/>
        </w:rPr>
        <w:t>เชื่อว่าลูกหนี้สามารถดำเนินการตามแผนปรับโครงสร้างหนี้ได้</w:t>
      </w:r>
    </w:p>
    <w:p w14:paraId="5B1872AC" w14:textId="1AB5D6E1" w:rsidR="005703F1" w:rsidRDefault="00B041A0" w:rsidP="00B041A0">
      <w:pPr>
        <w:pStyle w:val="ListParagraph"/>
        <w:numPr>
          <w:ilvl w:val="0"/>
          <w:numId w:val="31"/>
        </w:numPr>
        <w:tabs>
          <w:tab w:val="left" w:pos="1260"/>
        </w:tabs>
        <w:suppressAutoHyphens w:val="0"/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E599D">
        <w:rPr>
          <w:rFonts w:ascii="Angsana New" w:hAnsi="Angsana New" w:cs="Angsana New"/>
          <w:sz w:val="30"/>
          <w:szCs w:val="30"/>
          <w:cs/>
        </w:rPr>
        <w:t xml:space="preserve">ลูกหนี้ที่เป็นสินเชื่อด้อยคุณภาพ </w:t>
      </w:r>
      <w:r w:rsidR="00080451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1E599D">
        <w:rPr>
          <w:rFonts w:ascii="Angsana New" w:hAnsi="Angsana New" w:cs="Angsana New"/>
          <w:sz w:val="30"/>
          <w:szCs w:val="30"/>
          <w:cs/>
        </w:rPr>
        <w:t xml:space="preserve">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="00232795">
        <w:rPr>
          <w:rFonts w:ascii="Angsana New" w:hAnsi="Angsana New" w:cs="Angsana New"/>
          <w:sz w:val="30"/>
          <w:szCs w:val="30"/>
        </w:rPr>
        <w:t>1</w:t>
      </w:r>
      <w:r w:rsidRPr="001E599D">
        <w:rPr>
          <w:rFonts w:ascii="Angsana New" w:hAnsi="Angsana New" w:cs="Angsana New"/>
          <w:sz w:val="30"/>
          <w:szCs w:val="30"/>
          <w:cs/>
        </w:rPr>
        <w:t xml:space="preserve"> ได้ทันทีหากลูกหนี้สามารถชำระหนี้ตามแผนปรับโครงสร้างหนี้เป็นระยะเวลา </w:t>
      </w:r>
      <w:r w:rsidR="00AE213C">
        <w:rPr>
          <w:rFonts w:ascii="Angsana New" w:hAnsi="Angsana New" w:cs="Angsana New"/>
          <w:sz w:val="30"/>
          <w:szCs w:val="30"/>
        </w:rPr>
        <w:t>3</w:t>
      </w:r>
      <w:r w:rsidRPr="001E599D">
        <w:rPr>
          <w:rFonts w:ascii="Angsana New" w:hAnsi="Angsana New" w:cs="Angsana New"/>
          <w:sz w:val="30"/>
          <w:szCs w:val="30"/>
          <w:cs/>
        </w:rPr>
        <w:t xml:space="preserve"> เดือนหรือ </w:t>
      </w:r>
      <w:r w:rsidR="00AE213C">
        <w:rPr>
          <w:rFonts w:ascii="Angsana New" w:hAnsi="Angsana New" w:cs="Angsana New"/>
          <w:sz w:val="30"/>
          <w:szCs w:val="30"/>
        </w:rPr>
        <w:t>3</w:t>
      </w:r>
      <w:r w:rsidRPr="001E599D">
        <w:rPr>
          <w:rFonts w:ascii="Angsana New" w:hAnsi="Angsana New" w:cs="Angsana New"/>
          <w:sz w:val="30"/>
          <w:szCs w:val="30"/>
          <w:cs/>
        </w:rPr>
        <w:t xml:space="preserve"> งวดติดต่อกันแล้วแต่ระยะเวลาใดจะนานกว่า</w:t>
      </w:r>
    </w:p>
    <w:p w14:paraId="2D663E6A" w14:textId="77777777" w:rsidR="005703F1" w:rsidRDefault="005703F1">
      <w:pPr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F41E7A" w14:textId="59BF4571" w:rsidR="00B041A0" w:rsidRPr="000A4A01" w:rsidRDefault="00B041A0" w:rsidP="00B041A0">
      <w:pPr>
        <w:pStyle w:val="ListParagraph"/>
        <w:numPr>
          <w:ilvl w:val="0"/>
          <w:numId w:val="31"/>
        </w:numPr>
        <w:tabs>
          <w:tab w:val="left" w:pos="1260"/>
        </w:tabs>
        <w:suppressAutoHyphens w:val="0"/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247237">
        <w:rPr>
          <w:rFonts w:ascii="Angsana New" w:hAnsi="Angsana New" w:cs="Angsana New"/>
          <w:sz w:val="30"/>
          <w:szCs w:val="30"/>
          <w:cs/>
        </w:rPr>
        <w:lastRenderedPageBreak/>
        <w:t>ในกรณีที่การปรับปรุงโครงสร้างหนี้ทำให้อัตราดอกเบี้ยที่แท้จริง (</w:t>
      </w:r>
      <w:r w:rsidRPr="00247237">
        <w:rPr>
          <w:rFonts w:ascii="Angsana New" w:hAnsi="Angsana New" w:cs="Angsana New"/>
          <w:sz w:val="30"/>
          <w:szCs w:val="30"/>
        </w:rPr>
        <w:t xml:space="preserve">Effective Interest Rate (EIR)) </w:t>
      </w:r>
      <w:r w:rsidRPr="00247237">
        <w:rPr>
          <w:rFonts w:ascii="Angsana New" w:hAnsi="Angsana New" w:cs="Angsana New"/>
          <w:sz w:val="30"/>
          <w:szCs w:val="30"/>
          <w:cs/>
        </w:rPr>
        <w:t>เดิม ไม่สะท้อนประมาณการกระแสเงินสดที่จะได้รับจากสินเชื่อนั้นแล้ว</w:t>
      </w:r>
      <w:r w:rsidR="00322958">
        <w:rPr>
          <w:rFonts w:ascii="Angsana New" w:hAnsi="Angsana New" w:cs="Angsana New"/>
          <w:sz w:val="30"/>
          <w:szCs w:val="30"/>
        </w:rPr>
        <w:t xml:space="preserve"> </w:t>
      </w:r>
      <w:r w:rsidR="003F703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47237">
        <w:rPr>
          <w:rFonts w:ascii="Angsana New" w:hAnsi="Angsana New" w:cs="Angsana New"/>
          <w:sz w:val="30"/>
          <w:szCs w:val="30"/>
          <w:cs/>
        </w:rPr>
        <w:t>สามารถใช้อัตราดอกเบี้ยที่แท้จริงใหม่ของสินเชื่อเป็นอัตราคิดคำนวณมูลค่าตามบัญชีขั้นต้นใหม่ของสินเชื่อที่ปรับปรุงโครงสร้างหนี้ภายใต้แนวทางการให้ความช่วยเหลือ</w:t>
      </w:r>
    </w:p>
    <w:p w14:paraId="57422109" w14:textId="77777777" w:rsidR="00B041A0" w:rsidRDefault="00B041A0" w:rsidP="00B041A0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7C93ABB7" w14:textId="49E8CCC3" w:rsidR="00B041A0" w:rsidRPr="001359F0" w:rsidRDefault="00B041A0" w:rsidP="001359F0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2F70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CA351A">
        <w:rPr>
          <w:rFonts w:ascii="Angsana New" w:hAnsi="Angsana New" w:cs="Angsana New"/>
          <w:sz w:val="30"/>
          <w:szCs w:val="30"/>
        </w:rPr>
        <w:t>2565</w:t>
      </w:r>
      <w:r w:rsidRPr="00162F70">
        <w:rPr>
          <w:rFonts w:ascii="Angsana New" w:hAnsi="Angsana New" w:cs="Angsana New"/>
          <w:sz w:val="30"/>
          <w:szCs w:val="30"/>
          <w:cs/>
        </w:rPr>
        <w:t xml:space="preserve"> </w:t>
      </w:r>
      <w:r w:rsidR="005567F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62F70">
        <w:rPr>
          <w:rFonts w:ascii="Angsana New" w:hAnsi="Angsana New" w:cs="Angsana New"/>
          <w:sz w:val="30"/>
          <w:szCs w:val="30"/>
          <w:cs/>
        </w:rPr>
        <w:t>ถือปฏิบัติตามมาตรการผ่อนปรนที่ออกโดย ธปท. จากผลกระทบของสถานการณ์</w:t>
      </w:r>
      <w:r w:rsidRPr="001359F0">
        <w:rPr>
          <w:rFonts w:ascii="Angsana New" w:hAnsi="Angsana New" w:cs="Angsana New"/>
          <w:sz w:val="30"/>
          <w:szCs w:val="30"/>
          <w:cs/>
        </w:rPr>
        <w:t>โควิด-</w:t>
      </w:r>
      <w:r w:rsidR="00232795">
        <w:rPr>
          <w:rFonts w:ascii="Angsana New" w:hAnsi="Angsana New" w:cs="Angsana New"/>
          <w:sz w:val="30"/>
          <w:szCs w:val="30"/>
        </w:rPr>
        <w:t>19</w:t>
      </w:r>
      <w:r w:rsidRPr="001359F0">
        <w:rPr>
          <w:rFonts w:ascii="Angsana New" w:hAnsi="Angsana New" w:cs="Angsana New"/>
          <w:sz w:val="30"/>
          <w:szCs w:val="30"/>
          <w:cs/>
        </w:rPr>
        <w:t xml:space="preserve"> โดยรวมถึงการถือปฏิบัติตามหนังสือเวียนของธปท.ในเรื่องดังต่อไปนี้</w:t>
      </w:r>
    </w:p>
    <w:p w14:paraId="20694047" w14:textId="77777777" w:rsidR="00B228CB" w:rsidRPr="00A844EE" w:rsidRDefault="00B228CB" w:rsidP="00B228CB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69F72FA" w14:textId="4AD20375" w:rsidR="00CE6E65" w:rsidRPr="00A844EE" w:rsidRDefault="00CE6E65" w:rsidP="001359F0">
      <w:pPr>
        <w:pStyle w:val="ListParagraph"/>
        <w:numPr>
          <w:ilvl w:val="0"/>
          <w:numId w:val="32"/>
        </w:numPr>
        <w:tabs>
          <w:tab w:val="left" w:pos="990"/>
          <w:tab w:val="left" w:pos="1080"/>
        </w:tabs>
        <w:suppressAutoHyphens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z w:val="30"/>
          <w:szCs w:val="30"/>
          <w:cs/>
        </w:rPr>
        <w:t>การปฏิบัติตามห</w:t>
      </w:r>
      <w:r w:rsidR="00CD20E8" w:rsidRPr="00A844EE">
        <w:rPr>
          <w:rFonts w:ascii="Angsana New" w:hAnsi="Angsana New" w:cs="Angsana New" w:hint="cs"/>
          <w:sz w:val="30"/>
          <w:szCs w:val="30"/>
          <w:cs/>
        </w:rPr>
        <w:t>นั</w:t>
      </w:r>
      <w:r w:rsidRPr="00A844EE">
        <w:rPr>
          <w:rFonts w:ascii="Angsana New" w:hAnsi="Angsana New" w:cs="Angsana New" w:hint="cs"/>
          <w:sz w:val="30"/>
          <w:szCs w:val="30"/>
          <w:cs/>
        </w:rPr>
        <w:t>งสือเวียนของธปท</w:t>
      </w:r>
      <w:r w:rsidRPr="00A844EE">
        <w:rPr>
          <w:rFonts w:ascii="Angsana New" w:hAnsi="Angsana New" w:cs="Angsana New"/>
          <w:sz w:val="30"/>
          <w:szCs w:val="30"/>
        </w:rPr>
        <w:t xml:space="preserve">. </w:t>
      </w:r>
      <w:r w:rsidRPr="00A844EE">
        <w:rPr>
          <w:rFonts w:ascii="Angsana New" w:hAnsi="Angsana New" w:cs="Angsana New"/>
          <w:sz w:val="30"/>
          <w:szCs w:val="30"/>
          <w:cs/>
        </w:rPr>
        <w:t>ที่ ธปท.ฝนส</w:t>
      </w:r>
      <w:r w:rsidRPr="00A844EE">
        <w:rPr>
          <w:rFonts w:ascii="Angsana New" w:hAnsi="Angsana New" w:cs="Angsana New"/>
          <w:sz w:val="30"/>
          <w:szCs w:val="30"/>
        </w:rPr>
        <w:t>2</w:t>
      </w:r>
      <w:r w:rsidRPr="00A844EE">
        <w:rPr>
          <w:rFonts w:ascii="Angsana New" w:hAnsi="Angsana New" w:cs="Angsana New"/>
          <w:sz w:val="30"/>
          <w:szCs w:val="30"/>
          <w:cs/>
        </w:rPr>
        <w:t>.</w:t>
      </w:r>
      <w:r w:rsidRPr="00A844EE">
        <w:rPr>
          <w:rFonts w:ascii="Angsana New" w:hAnsi="Angsana New" w:cs="Angsana New" w:hint="cs"/>
          <w:sz w:val="30"/>
          <w:szCs w:val="30"/>
          <w:cs/>
        </w:rPr>
        <w:t>ว.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232795">
        <w:rPr>
          <w:rFonts w:ascii="Angsana New" w:hAnsi="Angsana New" w:cs="Angsana New"/>
          <w:sz w:val="30"/>
          <w:szCs w:val="30"/>
        </w:rPr>
        <w:t>802</w:t>
      </w:r>
      <w:r w:rsidRPr="00A844EE">
        <w:rPr>
          <w:rFonts w:ascii="Angsana New" w:hAnsi="Angsana New" w:cs="Angsana New"/>
          <w:sz w:val="30"/>
          <w:szCs w:val="30"/>
        </w:rPr>
        <w:t>/</w:t>
      </w:r>
      <w:r w:rsidR="00232795">
        <w:rPr>
          <w:rFonts w:ascii="Angsana New" w:hAnsi="Angsana New" w:cs="Angsana New"/>
          <w:sz w:val="30"/>
          <w:szCs w:val="30"/>
        </w:rPr>
        <w:t>2564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232795">
        <w:rPr>
          <w:rFonts w:ascii="Angsana New" w:hAnsi="Angsana New" w:cs="Angsana New"/>
          <w:sz w:val="30"/>
          <w:szCs w:val="30"/>
        </w:rPr>
        <w:t>3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232795">
        <w:rPr>
          <w:rFonts w:ascii="Angsana New" w:hAnsi="Angsana New" w:cs="Angsana New"/>
          <w:sz w:val="30"/>
          <w:szCs w:val="30"/>
        </w:rPr>
        <w:t xml:space="preserve">2564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A844EE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</w:t>
      </w:r>
      <w:r w:rsidRPr="00A844E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โรคติดเชื้อไวรัสโคโรนา </w:t>
      </w:r>
      <w:r w:rsidRPr="00A844EE">
        <w:rPr>
          <w:rFonts w:ascii="Angsana New" w:hAnsi="Angsana New" w:cs="Angsana New"/>
          <w:i/>
          <w:iCs/>
          <w:sz w:val="30"/>
          <w:szCs w:val="30"/>
        </w:rPr>
        <w:t>2019 (</w:t>
      </w:r>
      <w:r w:rsidRPr="00A844EE">
        <w:rPr>
          <w:rFonts w:ascii="Angsana New" w:hAnsi="Angsana New" w:cs="Angsana New" w:hint="cs"/>
          <w:i/>
          <w:iCs/>
          <w:sz w:val="30"/>
          <w:szCs w:val="30"/>
          <w:cs/>
        </w:rPr>
        <w:t>มาตรการแก้หนี้อย่างยั่งยืน</w:t>
      </w:r>
      <w:r w:rsidRPr="00A844EE">
        <w:rPr>
          <w:rFonts w:ascii="Angsana New" w:hAnsi="Angsana New" w:cs="Angsana New"/>
          <w:i/>
          <w:iCs/>
          <w:sz w:val="30"/>
          <w:szCs w:val="30"/>
        </w:rPr>
        <w:t>)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 และแนวปฏิบัติทางการบัญชีตามประกาศสภาวิชาชีพบัญชีที่ </w:t>
      </w:r>
      <w:r w:rsidR="00232795">
        <w:rPr>
          <w:rFonts w:ascii="Angsana New" w:hAnsi="Angsana New" w:cs="Angsana New"/>
          <w:sz w:val="30"/>
          <w:szCs w:val="30"/>
        </w:rPr>
        <w:t>37</w:t>
      </w:r>
      <w:r w:rsidRPr="00A844EE">
        <w:rPr>
          <w:rFonts w:ascii="Angsana New" w:hAnsi="Angsana New" w:cs="Angsana New"/>
          <w:sz w:val="30"/>
          <w:szCs w:val="30"/>
        </w:rPr>
        <w:t>/</w:t>
      </w:r>
      <w:r w:rsidR="00232795">
        <w:rPr>
          <w:rFonts w:ascii="Angsana New" w:hAnsi="Angsana New" w:cs="Angsana New"/>
          <w:sz w:val="30"/>
          <w:szCs w:val="30"/>
        </w:rPr>
        <w:t>2564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="00232795">
        <w:rPr>
          <w:rFonts w:ascii="Angsana New" w:hAnsi="Angsana New" w:cs="Angsana New"/>
          <w:sz w:val="30"/>
          <w:szCs w:val="30"/>
        </w:rPr>
        <w:t>3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32795">
        <w:rPr>
          <w:rFonts w:ascii="Angsana New" w:hAnsi="Angsana New" w:cs="Angsana New"/>
          <w:sz w:val="30"/>
          <w:szCs w:val="30"/>
        </w:rPr>
        <w:t xml:space="preserve">2564 </w:t>
      </w:r>
      <w:r w:rsidRPr="00A844E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</w:t>
      </w:r>
      <w:r w:rsidRPr="00A844E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โรคติดเชื้อไวรัสโคโรนา </w:t>
      </w:r>
      <w:r w:rsidRPr="00A844EE">
        <w:rPr>
          <w:rFonts w:ascii="Angsana New" w:hAnsi="Angsana New" w:cs="Angsana New"/>
          <w:i/>
          <w:iCs/>
          <w:sz w:val="30"/>
          <w:szCs w:val="30"/>
        </w:rPr>
        <w:t>2019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E97F48F" w14:textId="77777777" w:rsidR="001A7BE9" w:rsidRPr="00A844EE" w:rsidRDefault="001A7BE9" w:rsidP="001A7BE9">
      <w:pPr>
        <w:pStyle w:val="ListParagraph"/>
        <w:rPr>
          <w:rFonts w:ascii="Angsana New" w:hAnsi="Angsana New" w:cs="Angsana New"/>
          <w:sz w:val="30"/>
          <w:szCs w:val="30"/>
        </w:rPr>
      </w:pPr>
    </w:p>
    <w:p w14:paraId="566D42BC" w14:textId="19070490" w:rsidR="00F80F00" w:rsidRPr="00A844EE" w:rsidRDefault="001A7BE9" w:rsidP="001359F0">
      <w:pPr>
        <w:pStyle w:val="ListParagraph"/>
        <w:numPr>
          <w:ilvl w:val="0"/>
          <w:numId w:val="30"/>
        </w:numPr>
        <w:suppressAutoHyphens w:val="0"/>
        <w:spacing w:line="240" w:lineRule="auto"/>
        <w:ind w:left="1276" w:hanging="286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การปรับปรุงโครงสร้างหนี้ให้แก่ลูกหนี้โดยก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หนดเงื่อนไขในการช่วยลดภาระการจ่าย</w:t>
      </w:r>
      <w:r w:rsidRPr="00A844EE">
        <w:rPr>
          <w:rFonts w:ascii="Angsana New" w:hAnsi="Angsana New" w:cs="Angsana New" w:hint="cs"/>
          <w:sz w:val="30"/>
          <w:szCs w:val="30"/>
          <w:cs/>
        </w:rPr>
        <w:t>ชำ</w:t>
      </w:r>
      <w:r w:rsidRPr="00A844EE">
        <w:rPr>
          <w:rFonts w:ascii="Angsana New" w:hAnsi="Angsana New" w:cs="Angsana New"/>
          <w:sz w:val="30"/>
          <w:szCs w:val="30"/>
          <w:cs/>
        </w:rPr>
        <w:t>ระหนี้ของลูกหนี้</w:t>
      </w:r>
      <w:r w:rsidRPr="00A844EE">
        <w:rPr>
          <w:rFonts w:ascii="Angsana New" w:hAnsi="Angsana New" w:cs="Angsana New"/>
          <w:sz w:val="30"/>
          <w:szCs w:val="30"/>
        </w:rPr>
        <w:br/>
      </w:r>
      <w:r w:rsidRPr="00A844EE">
        <w:rPr>
          <w:rFonts w:ascii="Angsana New" w:hAnsi="Angsana New" w:cs="Angsana New"/>
          <w:sz w:val="30"/>
          <w:szCs w:val="30"/>
          <w:cs/>
        </w:rPr>
        <w:t>ที่มากกว่าการขยายระยะเวลาการช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ระหนี้เพียงอย่างเดียว การปรับปรุงโครงสร้างหนี้ลักษณะดังกล่าวจะมีทางเลือกส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หรับ</w:t>
      </w:r>
      <w:r w:rsidR="00ED25F5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ในการใช้มาตรการผ่อนปรนชั่วคราวทางบัญชีส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หรับการจัดชั้นและการกันเงินส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รอง (การให้ความช่วยเหลือรูปแบบที่ </w:t>
      </w:r>
      <w:r w:rsidRPr="00A844EE">
        <w:rPr>
          <w:rFonts w:ascii="Angsana New" w:hAnsi="Angsana New" w:cs="Angsana New"/>
          <w:sz w:val="30"/>
          <w:szCs w:val="30"/>
        </w:rPr>
        <w:t>1)</w:t>
      </w:r>
    </w:p>
    <w:p w14:paraId="7B9773DC" w14:textId="0A67FDAB" w:rsidR="00AE7DFD" w:rsidRDefault="00474DF0" w:rsidP="00FB76D5">
      <w:pPr>
        <w:pStyle w:val="ListParagraph"/>
        <w:numPr>
          <w:ilvl w:val="0"/>
          <w:numId w:val="30"/>
        </w:numPr>
        <w:suppressAutoHyphens w:val="0"/>
        <w:spacing w:line="240" w:lineRule="auto"/>
        <w:ind w:left="1276" w:hanging="286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z w:val="30"/>
          <w:szCs w:val="30"/>
          <w:cs/>
        </w:rPr>
        <w:t>การ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</w:t>
      </w:r>
      <w:r w:rsidR="00ED25F5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จะต้องถือปฏิบัติ</w:t>
      </w:r>
      <w:r w:rsidR="00413CAE" w:rsidRPr="00A844EE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การจัดชั้นและการกันเงินส</w:t>
      </w:r>
      <w:r w:rsidR="00640AB1"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 xml:space="preserve">รองตามมาตรฐานการรายงานทางการเงินที่เกี่ยวข้อง (การให้ความช่วยเหลือรูปแบบที่ </w:t>
      </w:r>
      <w:r w:rsidR="00640AB1" w:rsidRPr="00A844EE">
        <w:rPr>
          <w:rFonts w:ascii="Angsana New" w:hAnsi="Angsana New" w:cs="Angsana New"/>
          <w:sz w:val="30"/>
          <w:szCs w:val="30"/>
        </w:rPr>
        <w:t>2)</w:t>
      </w:r>
    </w:p>
    <w:p w14:paraId="527B4630" w14:textId="77777777" w:rsidR="00FB76D5" w:rsidRPr="001359F0" w:rsidRDefault="00FB76D5" w:rsidP="001359F0">
      <w:pPr>
        <w:pStyle w:val="ListParagraph"/>
        <w:suppressAutoHyphens w:val="0"/>
        <w:spacing w:line="240" w:lineRule="auto"/>
        <w:ind w:left="1276"/>
        <w:jc w:val="thaiDistribute"/>
        <w:rPr>
          <w:rFonts w:ascii="Angsana New" w:hAnsi="Angsana New" w:cs="Angsana New"/>
          <w:sz w:val="30"/>
          <w:szCs w:val="30"/>
        </w:rPr>
      </w:pPr>
    </w:p>
    <w:p w14:paraId="54B32C63" w14:textId="572CAC38" w:rsidR="00B228CB" w:rsidRPr="00A844EE" w:rsidRDefault="005A1410" w:rsidP="009333B6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 xml:space="preserve">จะให้ความช่วยเหลือในทั้ง </w:t>
      </w:r>
      <w:r w:rsidR="00232795">
        <w:rPr>
          <w:rFonts w:ascii="Angsana New" w:hAnsi="Angsana New" w:cs="Angsana New"/>
          <w:sz w:val="30"/>
          <w:szCs w:val="30"/>
        </w:rPr>
        <w:t>2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>รูปแบบ และเลือกที่จะใช้มาตรการผ่อนปรนชั่วคราวทางบัญชีตามแนวปฏิบัติทางการบัญชี</w:t>
      </w:r>
      <w:r w:rsidR="00B228CB" w:rsidRPr="00A844EE">
        <w:rPr>
          <w:rFonts w:ascii="Angsana New" w:hAnsi="Angsana New" w:cs="Angsana New" w:hint="cs"/>
          <w:sz w:val="30"/>
          <w:szCs w:val="30"/>
          <w:cs/>
        </w:rPr>
        <w:t>ดังต่อไป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>นี้</w:t>
      </w:r>
      <w:r w:rsidR="00B228CB" w:rsidRPr="00A844EE">
        <w:rPr>
          <w:rFonts w:ascii="Angsana New" w:hAnsi="Angsana New" w:cs="Angsana New" w:hint="cs"/>
          <w:sz w:val="30"/>
          <w:szCs w:val="30"/>
          <w:cs/>
        </w:rPr>
        <w:t>ให้เหมาะสมกับคุณภาพและความสามารถในการชำระหนี้ทั้งในแง่</w:t>
      </w:r>
      <w:r w:rsidR="00B228CB" w:rsidRPr="00A844EE">
        <w:rPr>
          <w:rFonts w:ascii="Angsana New" w:hAnsi="Angsana New" w:cs="Angsana New"/>
          <w:spacing w:val="-2"/>
          <w:sz w:val="30"/>
          <w:szCs w:val="30"/>
          <w:cs/>
        </w:rPr>
        <w:t xml:space="preserve">ของการจัดชั้นและการกันเงินสำรองสำหรับการให้ความช่วยเหลือรูปแบบที่ </w:t>
      </w:r>
      <w:r w:rsidR="00B228CB" w:rsidRPr="00A844EE">
        <w:rPr>
          <w:rFonts w:ascii="Angsana New" w:hAnsi="Angsana New" w:cs="Angsana New"/>
          <w:spacing w:val="-2"/>
          <w:sz w:val="30"/>
          <w:szCs w:val="30"/>
        </w:rPr>
        <w:t>1</w:t>
      </w:r>
    </w:p>
    <w:p w14:paraId="78BAAF66" w14:textId="77777777" w:rsidR="00B228CB" w:rsidRPr="00A844EE" w:rsidRDefault="00B228CB" w:rsidP="00B228CB">
      <w:pPr>
        <w:tabs>
          <w:tab w:val="left" w:pos="90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E7C94D" w14:textId="67DE84F1" w:rsidR="00B228CB" w:rsidRPr="00A844EE" w:rsidRDefault="00B228CB" w:rsidP="00B228CB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การปรับปรุงโครงสร้างหนี้แก่ลูกหนี้ที่ยังไม่ด้อยคุณภาพ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สามารถจัดชั้นลูกหนี้ดังกล่าวเป็นชั้นที่</w:t>
      </w:r>
      <w:r w:rsidRPr="00A844EE">
        <w:rPr>
          <w:rFonts w:ascii="Angsana New" w:hAnsi="Angsana New" w:cs="Angsana New"/>
          <w:sz w:val="30"/>
          <w:szCs w:val="30"/>
        </w:rPr>
        <w:br/>
      </w:r>
      <w:r w:rsidRPr="00A844EE">
        <w:rPr>
          <w:rFonts w:ascii="Angsana New" w:hAnsi="Angsana New" w:cs="Angsana New"/>
          <w:sz w:val="30"/>
          <w:szCs w:val="30"/>
          <w:cs/>
        </w:rPr>
        <w:t>ไม่มีการเพิ่มขึ้นอย่างมีนัยสำคัญของความเสี่ยงด้านเครดิตได้ทันที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3226284" w14:textId="12698BD8" w:rsidR="00B228CB" w:rsidRDefault="00B228CB" w:rsidP="00B228CB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การปรับปรุงโครงสร้างหนี้แก่ลูกหนี้ที่ด้อยคุณภาพ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สามารถจัดชั้นลูกหนี้ดังกล่าวเป็นชั้นที่ไม่มี</w:t>
      </w:r>
      <w:r w:rsidRPr="00A844EE">
        <w:rPr>
          <w:rFonts w:ascii="Angsana New" w:hAnsi="Angsana New" w:cs="Angsana New"/>
          <w:sz w:val="30"/>
          <w:szCs w:val="30"/>
          <w:cs/>
        </w:rPr>
        <w:br/>
        <w:t>การเพิ่มขึ้นอย่างมีนัยสำคัญของความเสี่ยงด้านเครดิตได้ หากลูกหนี้สามารถชำระเงินตามสัญญาปรับปรุงโครงสร้างหนี้ใหม่ได้ติดต่อกันเป็นเวลา 3 เดือนหรือ 3 งวดการชำระเงิน แล้วแต่ระยะเวลาใดจะนานกว่า</w:t>
      </w:r>
    </w:p>
    <w:p w14:paraId="692A5018" w14:textId="58F608D9" w:rsidR="00B228CB" w:rsidRPr="00A844EE" w:rsidRDefault="00B228CB" w:rsidP="00B228CB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lastRenderedPageBreak/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</w:t>
      </w:r>
      <w:r w:rsidRPr="00A844EE">
        <w:rPr>
          <w:rFonts w:ascii="Angsana New" w:hAnsi="Angsana New" w:cs="Angsana New"/>
          <w:sz w:val="30"/>
          <w:szCs w:val="30"/>
          <w:cs/>
        </w:rPr>
        <w:br/>
        <w:t xml:space="preserve">อย่างต่อเนื่องในระหว่างการปรับปรุงโครงสร้างหนี้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สามารถจัดชั้นสินเชื่อเพิ่มเติมเป็นชั้นที่ไม่มี</w:t>
      </w:r>
      <w:r w:rsidRPr="00A844EE">
        <w:rPr>
          <w:rFonts w:ascii="Angsana New" w:hAnsi="Angsana New" w:cs="Angsana New"/>
          <w:sz w:val="30"/>
          <w:szCs w:val="30"/>
          <w:cs/>
        </w:rPr>
        <w:br/>
        <w:t>การเพิ่มขึ้นอย่างมีนัยสำคัญของความเสี่ยงด้านเครดิตได้ทันที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174FA960" w14:textId="2CD218D6" w:rsidR="00B228CB" w:rsidRPr="00A844EE" w:rsidRDefault="00B228CB" w:rsidP="00B228CB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พิจารณาจัดชั้นลูกหนี้จากจำนวนวันค้างชำระเงินต้นหรือดอกเบี้ยที่เกินกว่า </w:t>
      </w:r>
      <w:r w:rsidRPr="00A844EE">
        <w:rPr>
          <w:rFonts w:ascii="Angsana New" w:hAnsi="Angsana New" w:cs="Angsana New"/>
          <w:sz w:val="30"/>
          <w:szCs w:val="30"/>
        </w:rPr>
        <w:t>30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 วัน หรือ </w:t>
      </w:r>
      <w:r w:rsidRPr="00A844EE">
        <w:rPr>
          <w:rFonts w:ascii="Angsana New" w:hAnsi="Angsana New" w:cs="Angsana New"/>
          <w:sz w:val="30"/>
          <w:szCs w:val="30"/>
        </w:rPr>
        <w:t>1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 เดือน นับแต่วันถึงกำหนดชำระตามสัญญาหรือข้อตกลง</w:t>
      </w:r>
    </w:p>
    <w:p w14:paraId="662176A1" w14:textId="3CE4B480" w:rsidR="00B228CB" w:rsidRPr="00A844EE" w:rsidRDefault="00B228CB" w:rsidP="00B228CB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ในกรณีที่การปรับปรุงโครงสร้างหนี้ทำให้อัตราดอกเบี้ยที่แท้จริง (</w:t>
      </w:r>
      <w:r w:rsidR="00110C86">
        <w:rPr>
          <w:rFonts w:ascii="Angsana New" w:hAnsi="Angsana New" w:cs="Angsana New"/>
          <w:sz w:val="30"/>
          <w:szCs w:val="30"/>
        </w:rPr>
        <w:t>E</w:t>
      </w:r>
      <w:r w:rsidRPr="00A844EE">
        <w:rPr>
          <w:rFonts w:ascii="Angsana New" w:hAnsi="Angsana New" w:cs="Angsana New"/>
          <w:sz w:val="30"/>
          <w:szCs w:val="30"/>
        </w:rPr>
        <w:t>ffective interest rate (EIR)</w:t>
      </w:r>
      <w:r w:rsidRPr="00A844EE">
        <w:rPr>
          <w:rFonts w:ascii="Angsana New" w:hAnsi="Angsana New" w:cs="Angsana New"/>
          <w:sz w:val="30"/>
          <w:szCs w:val="30"/>
          <w:cs/>
        </w:rPr>
        <w:t>)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เดิมไม่สะท้อนประมาณการกระแสเงินสดที่จะได้รับจากสินเชื่อนั้นแล้ว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สามารถใช้ </w:t>
      </w:r>
      <w:r w:rsidRPr="00A844EE">
        <w:rPr>
          <w:rFonts w:ascii="Angsana New" w:hAnsi="Angsana New" w:cs="Angsana New"/>
          <w:sz w:val="30"/>
          <w:szCs w:val="30"/>
        </w:rPr>
        <w:t xml:space="preserve">EIR </w:t>
      </w:r>
      <w:r w:rsidRPr="00A844EE">
        <w:rPr>
          <w:rFonts w:ascii="Angsana New" w:hAnsi="Angsana New" w:cs="Angsana New"/>
          <w:sz w:val="30"/>
          <w:szCs w:val="30"/>
          <w:cs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</w:t>
      </w:r>
    </w:p>
    <w:p w14:paraId="2CD0E584" w14:textId="77777777" w:rsidR="00B228CB" w:rsidRPr="001359F0" w:rsidRDefault="00B228CB" w:rsidP="00B228CB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0"/>
          <w:szCs w:val="20"/>
        </w:rPr>
      </w:pPr>
    </w:p>
    <w:p w14:paraId="6501C96D" w14:textId="248DBF57" w:rsidR="00B228CB" w:rsidRPr="00A844EE" w:rsidRDefault="00B228CB" w:rsidP="0006681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ED7573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9F3B48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ED7573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ร้อยละ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066810" w:rsidRPr="00A844EE">
        <w:rPr>
          <w:rFonts w:ascii="Angsana New" w:eastAsia="Times New Roman" w:hAnsi="Angsana New" w:cs="Angsana New"/>
          <w:spacing w:val="-4"/>
          <w:sz w:val="30"/>
          <w:szCs w:val="30"/>
        </w:rPr>
        <w:t>11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ของเงินให้สินเชื่อแก่ลูกหนี้ของ</w:t>
      </w:r>
      <w:r w:rsidR="005A1410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ได้รับความช่วยเหลือทางการเงินภายใต้การปรับโครงสร้างหนี้แบบเบ็ดเสร็จ มาตรการสีฟ้า </w:t>
      </w:r>
      <w:r w:rsidRPr="00A844EE">
        <w:rPr>
          <w:rFonts w:ascii="Angsana New" w:hAnsi="Angsana New" w:cs="Angsana New"/>
          <w:sz w:val="30"/>
          <w:szCs w:val="30"/>
          <w:cs/>
        </w:rPr>
        <w:t>(การให้ความ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ช่วยเหลือรูปแบบที่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1)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โดย</w:t>
      </w:r>
      <w:r w:rsidR="005A1410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ีกระบวนการและการควบคุมภายในที่เกี่ยวข้องเพิ่มเติมในการใช้ข้อผ่อนปรนในการจัดชั้นลูกหนี้กลุ่มดังกล่าว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(31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2564: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1</w:t>
      </w:r>
      <w:r w:rsidR="009363C9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0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ของเงินให้สินเชื่อแก่ลูกหนี้ของ</w:t>
      </w:r>
      <w:r w:rsidR="005A1410"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)</w:t>
      </w:r>
    </w:p>
    <w:p w14:paraId="10993796" w14:textId="10B6D784" w:rsidR="00AE7DFD" w:rsidRPr="001359F0" w:rsidRDefault="00AE7DFD" w:rsidP="001359F0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0F638ED" w14:textId="6D8AA5E0" w:rsidR="00B228CB" w:rsidRPr="00A844EE" w:rsidRDefault="005A1410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มีการติดตามเพื่อประเมินความสามารถในการชำระหนี้ของลูกหนี้สำหรับสินเชื่อภายใต้โครงการช่วยเหลือทางการเงินอย่างใกล้ชิด และดำเนินการเชิงรุกในการปรับปรุงโครงสร้างหนี้เพิ่มเติมตามมาตรการของ ธปท. เพื่อให้สอดคล้องกับความสามารถในการชำระหนี้ของลูกหนี้แต่ละรายที่ได้รับผลกระทบและรูปแบบการฟื้นตัวของธุรกิจ นอกจากนั้น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ยังพิจารณาความเสี่ยงด้านเครดิตรวมถึงผลขาดทุนที่คาดว่าจะเกิดขึ้นเพิ่มเติมจากความไม่</w:t>
      </w:r>
      <w:r w:rsidR="00B228CB" w:rsidRPr="00A844EE">
        <w:rPr>
          <w:rFonts w:asciiTheme="majorBidi" w:hAnsiTheme="majorBidi" w:cs="Angsana New" w:hint="cs"/>
          <w:spacing w:val="-8"/>
          <w:sz w:val="30"/>
          <w:szCs w:val="30"/>
          <w:cs/>
        </w:rPr>
        <w:t>แน่นอนที่อาจจะเกิดขึ้นจากสถานการณ์การระบาดของโรคโควิด-</w:t>
      </w:r>
      <w:r w:rsidR="0021487C">
        <w:rPr>
          <w:rFonts w:asciiTheme="majorBidi" w:hAnsiTheme="majorBidi" w:cs="Angsana New"/>
          <w:spacing w:val="-8"/>
          <w:sz w:val="30"/>
          <w:szCs w:val="30"/>
        </w:rPr>
        <w:t>19</w:t>
      </w:r>
      <w:r w:rsidR="00B228CB" w:rsidRPr="00A844EE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 รวมถึงสถานการณ์อื่นที่ส่งผลกระทบต่อภาวะเศรษฐกิจ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ผ่านการตั้งสำรองเพิ่มเติม (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</w:rPr>
        <w:t>Management overlay)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B228CB" w:rsidRPr="00A844EE">
        <w:rPr>
          <w:rFonts w:asciiTheme="majorBidi" w:hAnsiTheme="majorBidi" w:cs="Angsana New"/>
          <w:spacing w:val="-4"/>
          <w:sz w:val="30"/>
          <w:szCs w:val="30"/>
          <w:cs/>
        </w:rPr>
        <w:t>และพิจารณา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ตั้งสำรองเพิ่มเติมสำหรับอุตสาหกรรม</w:t>
      </w:r>
      <w:r w:rsidR="00A57DB1" w:rsidRPr="00A844EE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และลูกค้าบางกลุ่มโดยเฉพาะ โดยพิจารณาจากพฤติกรรมและข้อมูลที่มีเพื่อให้</w:t>
      </w:r>
      <w:r w:rsidR="00B228CB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ครอบคลุม</w:t>
      </w:r>
      <w:r w:rsidR="00B228CB" w:rsidRPr="00A844EE">
        <w:rPr>
          <w:rFonts w:asciiTheme="majorBidi" w:hAnsiTheme="majorBidi" w:cs="Angsana New"/>
          <w:spacing w:val="-4"/>
          <w:sz w:val="30"/>
          <w:szCs w:val="30"/>
          <w:cs/>
        </w:rPr>
        <w:t>ความไม่แน่นอนที่อาจจะส่งผลกระทบในเชิงลบต่อคุณภาพด้านเครดิต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4F5B95C7" w14:textId="5D197A64" w:rsidR="00322958" w:rsidRDefault="00322958">
      <w:pPr>
        <w:rPr>
          <w:rFonts w:asciiTheme="majorBidi" w:hAnsiTheme="majorBidi" w:cs="Angsana New"/>
          <w:spacing w:val="-4"/>
          <w:sz w:val="20"/>
          <w:szCs w:val="20"/>
        </w:rPr>
      </w:pPr>
      <w:r>
        <w:rPr>
          <w:rFonts w:asciiTheme="majorBidi" w:hAnsiTheme="majorBidi" w:cs="Angsana New"/>
          <w:spacing w:val="-4"/>
          <w:sz w:val="20"/>
          <w:szCs w:val="20"/>
        </w:rPr>
        <w:br w:type="page"/>
      </w:r>
    </w:p>
    <w:p w14:paraId="2DE483A2" w14:textId="77777777" w:rsidR="00B228CB" w:rsidRPr="00A844EE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2.2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322958" w:rsidRDefault="00B228CB" w:rsidP="00B228CB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2"/>
        </w:rPr>
      </w:pPr>
      <w:r w:rsidRPr="00322958">
        <w:rPr>
          <w:rFonts w:ascii="Angsana New" w:hAnsi="Angsana New" w:cs="Angsana New"/>
          <w:sz w:val="22"/>
          <w:cs/>
        </w:rPr>
        <w:t xml:space="preserve">  </w:t>
      </w:r>
    </w:p>
    <w:p w14:paraId="16DE2923" w14:textId="2CED5689" w:rsidR="00316E23" w:rsidRDefault="00316E23" w:rsidP="00316E23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ผู้บริหารใช้วิจารณญาณ</w:t>
      </w:r>
      <w:r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การประมาณการ และข้อสมมติหลายประการซึ่งมีผลกระทบต่อการปฏิบัติตามนโยบายการบัญชีของ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="006C201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="00322958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0A101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23169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6C201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</w:t>
      </w:r>
      <w:r w:rsidR="00110C8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ยกเว้นที่ได้กล่าวไว้ในหมายเหตุข้อ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2.1 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สำหรับวิธีปฏิบัติต่อเงินให้สินเชื่อแก่ลูกหนี้ที่เข้ามาตรการให้ความช่วยเหลือ</w:t>
      </w:r>
    </w:p>
    <w:p w14:paraId="6C37865F" w14:textId="238AC38B" w:rsidR="008E03F5" w:rsidRPr="00322958" w:rsidRDefault="008E03F5" w:rsidP="00316E23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6CE3E3B5" w14:textId="226ECD2E" w:rsidR="004B23CC" w:rsidRPr="00A844EE" w:rsidRDefault="004B23CC" w:rsidP="00C33287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</w:t>
      </w:r>
      <w:r w:rsidR="000927F4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การปรับโครงสร้างกิจการ </w:t>
      </w:r>
    </w:p>
    <w:p w14:paraId="0FC219E2" w14:textId="77777777" w:rsidR="00C33287" w:rsidRPr="00322958" w:rsidRDefault="00C33287" w:rsidP="00C33287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Cs w:val="22"/>
          <w:lang w:eastAsia="zh-CN"/>
        </w:rPr>
      </w:pPr>
    </w:p>
    <w:p w14:paraId="7AE4E79F" w14:textId="77777777" w:rsidR="004B23CC" w:rsidRPr="00A844EE" w:rsidRDefault="004B23CC" w:rsidP="00C33287">
      <w:pPr>
        <w:suppressAutoHyphens/>
        <w:spacing w:after="0" w:line="240" w:lineRule="atLeast"/>
        <w:ind w:left="540"/>
        <w:contextualSpacing/>
        <w:jc w:val="both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zh-CN"/>
        </w:rPr>
        <w:t>ข้อมูลเปรียบเทียบ</w:t>
      </w:r>
    </w:p>
    <w:p w14:paraId="3A96B573" w14:textId="77777777" w:rsidR="004B23CC" w:rsidRPr="00322958" w:rsidRDefault="004B23CC" w:rsidP="004B23CC">
      <w:pPr>
        <w:pStyle w:val="BodyText"/>
        <w:shd w:val="clear" w:color="auto" w:fill="FFFFFF"/>
        <w:ind w:left="540"/>
        <w:jc w:val="thaiDistribute"/>
        <w:rPr>
          <w:sz w:val="22"/>
          <w:szCs w:val="22"/>
        </w:rPr>
      </w:pPr>
    </w:p>
    <w:p w14:paraId="731E711E" w14:textId="7D2EB593" w:rsidR="007A058F" w:rsidRDefault="007A058F" w:rsidP="004B23CC">
      <w:pPr>
        <w:pStyle w:val="BodyText"/>
        <w:shd w:val="clear" w:color="auto" w:fill="FFFFFF"/>
        <w:ind w:left="540"/>
        <w:jc w:val="thaiDistribute"/>
        <w:rPr>
          <w:sz w:val="30"/>
          <w:szCs w:val="30"/>
          <w:lang w:val="en-US"/>
        </w:rPr>
      </w:pPr>
      <w:r w:rsidRPr="007A058F">
        <w:rPr>
          <w:sz w:val="30"/>
          <w:szCs w:val="30"/>
          <w:cs/>
          <w:lang w:val="en-US"/>
        </w:rPr>
        <w:t xml:space="preserve">ตามที่กล่าวไว้ในหมายเหตุประกอบงบการเงินข้อ </w:t>
      </w:r>
      <w:r>
        <w:rPr>
          <w:sz w:val="30"/>
          <w:szCs w:val="30"/>
          <w:lang w:val="en-US"/>
        </w:rPr>
        <w:t>19</w:t>
      </w:r>
      <w:r w:rsidRPr="007A058F">
        <w:rPr>
          <w:sz w:val="30"/>
          <w:szCs w:val="30"/>
          <w:cs/>
          <w:lang w:val="en-US"/>
        </w:rPr>
        <w:t xml:space="preserve"> กลุ่มบริษัทได้ดำเนินการตามแผนการปรับโครงสร้างกิจการ เนื่องจากการปรับโครงสร้างการถือหุ้นของธนาคารครั้งนี้ถือเป็นการรวมกิจการภายใต้การควบคุมเดียวกัน งบแสดงฐานะการเงินรวม ณ วันที่ </w:t>
      </w:r>
      <w:r>
        <w:rPr>
          <w:sz w:val="30"/>
          <w:szCs w:val="30"/>
          <w:lang w:val="en-US"/>
        </w:rPr>
        <w:t>31</w:t>
      </w:r>
      <w:r w:rsidRPr="007A058F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</w:t>
      </w:r>
      <w:r w:rsidR="00756020">
        <w:rPr>
          <w:rFonts w:hint="cs"/>
          <w:sz w:val="30"/>
          <w:szCs w:val="30"/>
          <w:cs/>
          <w:lang w:val="en-US"/>
        </w:rPr>
        <w:t>ซึ่ง</w:t>
      </w:r>
      <w:r w:rsidRPr="007A058F">
        <w:rPr>
          <w:sz w:val="30"/>
          <w:szCs w:val="30"/>
          <w:cs/>
          <w:lang w:val="en-US"/>
        </w:rPr>
        <w:t xml:space="preserve">เป็นส่วนหนึ่งของงบการเงินรวมที่ตรวจสอบแล้ว ณ วันที่ </w:t>
      </w:r>
      <w:r w:rsidR="00EE4857">
        <w:rPr>
          <w:rFonts w:hint="cs"/>
          <w:sz w:val="30"/>
          <w:szCs w:val="30"/>
          <w:cs/>
          <w:lang w:val="en-US"/>
        </w:rPr>
        <w:t xml:space="preserve">                    </w:t>
      </w:r>
      <w:r>
        <w:rPr>
          <w:sz w:val="30"/>
          <w:szCs w:val="30"/>
          <w:lang w:val="en-US"/>
        </w:rPr>
        <w:t>31</w:t>
      </w:r>
      <w:r w:rsidRPr="007A058F">
        <w:rPr>
          <w:sz w:val="30"/>
          <w:szCs w:val="30"/>
          <w:cs/>
          <w:lang w:val="en-US"/>
        </w:rPr>
        <w:t xml:space="preserve"> ธันวาคม </w:t>
      </w:r>
      <w:r w:rsidR="00CE1214"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รวมถึงงบกำไรขาดทุนและกำไรขาดทุนเบ็ดเสร็จอื่นรวมสำหรับงวดสามเดือนและหกเดือนสิ้นสุดวันที่ </w:t>
      </w:r>
      <w:r w:rsidR="00CE1214">
        <w:rPr>
          <w:sz w:val="30"/>
          <w:szCs w:val="30"/>
          <w:lang w:val="en-US"/>
        </w:rPr>
        <w:t>30</w:t>
      </w:r>
      <w:r w:rsidRPr="007A058F">
        <w:rPr>
          <w:sz w:val="30"/>
          <w:szCs w:val="30"/>
          <w:cs/>
          <w:lang w:val="en-US"/>
        </w:rPr>
        <w:t xml:space="preserve"> มิถุนายน </w:t>
      </w:r>
      <w:r w:rsidR="00CE1214"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งบแสดงการเปลี่ยนแปลงส่วนของผู้ถือหุ้นรวม และงบกระแสเงินสดรวมสำหรับงวดหกเดือนสิ้นสุดวันที่ </w:t>
      </w:r>
      <w:r w:rsidR="00CE1214">
        <w:rPr>
          <w:sz w:val="30"/>
          <w:szCs w:val="30"/>
          <w:lang w:val="en-US"/>
        </w:rPr>
        <w:t>30</w:t>
      </w:r>
      <w:r w:rsidRPr="007A058F">
        <w:rPr>
          <w:sz w:val="30"/>
          <w:szCs w:val="30"/>
          <w:cs/>
          <w:lang w:val="en-US"/>
        </w:rPr>
        <w:t xml:space="preserve"> มิถุนายน </w:t>
      </w:r>
      <w:r w:rsidR="00CE1214"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ที่แสดงเป็นข้อมูลเปรียบเทียบได้ปรับปรุงรายการโดยรวมงบการเงินรวมของธนาคาร ณ วันที่ </w:t>
      </w:r>
      <w:r w:rsidR="00CE1214">
        <w:rPr>
          <w:sz w:val="30"/>
          <w:szCs w:val="30"/>
          <w:lang w:val="en-US"/>
        </w:rPr>
        <w:t>31</w:t>
      </w:r>
      <w:r w:rsidRPr="007A058F">
        <w:rPr>
          <w:sz w:val="30"/>
          <w:szCs w:val="30"/>
          <w:cs/>
          <w:lang w:val="en-US"/>
        </w:rPr>
        <w:t xml:space="preserve"> ธันวาคม </w:t>
      </w:r>
      <w:r w:rsidR="00CE1214"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และสำหรับงวดสามเดือนและหกเดือนสิ้นสุดวันที่ </w:t>
      </w:r>
      <w:r w:rsidR="00CE1214">
        <w:rPr>
          <w:sz w:val="30"/>
          <w:szCs w:val="30"/>
          <w:lang w:val="en-US"/>
        </w:rPr>
        <w:t>30</w:t>
      </w:r>
      <w:r w:rsidRPr="007A058F">
        <w:rPr>
          <w:sz w:val="30"/>
          <w:szCs w:val="30"/>
          <w:cs/>
          <w:lang w:val="en-US"/>
        </w:rPr>
        <w:t xml:space="preserve"> มิถุนายน </w:t>
      </w:r>
      <w:r w:rsidR="00CE1214"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โดยไม่มีการปรับสัดส่วนของส่วนได้เสียที่ไม่มีอำนาจควบคุม</w:t>
      </w:r>
    </w:p>
    <w:p w14:paraId="5CC84D06" w14:textId="77777777" w:rsidR="004F18DF" w:rsidRPr="00322958" w:rsidRDefault="004F18DF" w:rsidP="001359F0">
      <w:pPr>
        <w:pStyle w:val="BodyText"/>
        <w:shd w:val="clear" w:color="auto" w:fill="FFFFFF"/>
        <w:jc w:val="thaiDistribute"/>
        <w:rPr>
          <w:sz w:val="22"/>
          <w:szCs w:val="22"/>
          <w:cs/>
        </w:rPr>
      </w:pPr>
    </w:p>
    <w:p w14:paraId="170924AD" w14:textId="77777777" w:rsidR="004B23CC" w:rsidRPr="00A844EE" w:rsidRDefault="004B23CC" w:rsidP="004B23CC">
      <w:pPr>
        <w:pStyle w:val="BodyText"/>
        <w:shd w:val="clear" w:color="auto" w:fill="FFFFFF"/>
        <w:ind w:left="540"/>
        <w:jc w:val="thaiDistribute"/>
        <w:rPr>
          <w:i/>
          <w:iCs/>
          <w:sz w:val="30"/>
          <w:szCs w:val="30"/>
          <w:cs/>
        </w:rPr>
      </w:pPr>
      <w:r w:rsidRPr="00A844EE">
        <w:rPr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4D0BF7D" w14:textId="77777777" w:rsidR="004B23CC" w:rsidRPr="00322958" w:rsidRDefault="004B23CC" w:rsidP="004B23CC">
      <w:pPr>
        <w:pStyle w:val="BodyText"/>
        <w:shd w:val="clear" w:color="auto" w:fill="FFFFFF"/>
        <w:jc w:val="thaiDistribute"/>
        <w:rPr>
          <w:sz w:val="22"/>
          <w:szCs w:val="22"/>
        </w:rPr>
      </w:pPr>
    </w:p>
    <w:p w14:paraId="0B62992E" w14:textId="1833BD31" w:rsidR="00CD554A" w:rsidRDefault="00CD554A" w:rsidP="008205D0">
      <w:pPr>
        <w:spacing w:after="0"/>
        <w:ind w:left="539" w:firstLine="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บริษัทบันทึกเงินลงทุนในธนาคารจำนวนเงิน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440,741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ล้านบาทในงบการเงินเฉพาะกิจการของบริษัท ซึ่งคำนวณจากมูลค่าตามบัญชีของส่วนของผู้ถือหุ้</w:t>
      </w:r>
      <w:r w:rsidR="00E903BC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นส่วนที่เป็นของธนาคารสุทธิ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ที่แสดงอยู่ในงบการเงินรวมของธนาคาร ตามสัดส่วนการตอบรับคำเสนอซื้อหลักทรัพย์เพื่อแลกเปลี่ยนกับหุ้นสามัญเพิ่มทุนของบริษัท ซึ่งคิดเป็นร้อยละ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99.06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 ของจำนวนหุ้นสามัญและหุ้นบุริมสิทธิที่ออกและจำหน่ายแล้วทั้งหมดของธนาคาร ในระหว่างปี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 กลุ่มบริษัท</w:t>
      </w:r>
      <w:r w:rsidR="0086631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ได้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ปรับสัดส่วนของส่วนได้เสียที่ไม่มีอำนาจควบคุม</w:t>
      </w:r>
      <w:r w:rsidR="006C201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ในงบการเงินรวม ณ วันที่มีการปรับโครงสร้างกิจการ</w:t>
      </w:r>
      <w:r w:rsidR="006C201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และแสดงรายการ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ใน “รายการปรับปรุงส่วนได้เสียที่ไม่มีอำนาจควบคุมจากการรวมกิจการภายใต้การควบคุมเดียวกัน” </w:t>
      </w:r>
    </w:p>
    <w:p w14:paraId="5FD17001" w14:textId="77777777" w:rsidR="003C2134" w:rsidRPr="00322958" w:rsidRDefault="003C2134" w:rsidP="00322958">
      <w:pPr>
        <w:pStyle w:val="BodyText"/>
        <w:shd w:val="clear" w:color="auto" w:fill="FFFFFF"/>
        <w:jc w:val="thaiDistribute"/>
        <w:rPr>
          <w:sz w:val="22"/>
          <w:szCs w:val="22"/>
        </w:rPr>
      </w:pPr>
    </w:p>
    <w:p w14:paraId="326432FC" w14:textId="66098918" w:rsidR="00322958" w:rsidRDefault="00CD554A" w:rsidP="00322958">
      <w:pPr>
        <w:suppressAutoHyphens/>
        <w:spacing w:after="0" w:line="240" w:lineRule="atLeast"/>
        <w:ind w:left="539" w:right="9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นอกจากนี้ ก่อนการปรับโครงสร้างก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ิ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จการ ในระหว่างปี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 และ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 ธนาคารมีการจ่ายเงินปันผลจาก</w:t>
      </w:r>
      <w:r w:rsidR="008B64F4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br/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ผลกา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ร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ดำเนินงานประจำปี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และ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2563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จำนวนเงิน</w:t>
      </w:r>
      <w:r w:rsidR="000373D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8.94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7.82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ตามลำดับ</w:t>
      </w:r>
      <w:r w:rsidR="003229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bookmarkEnd w:id="0"/>
    <w:p w14:paraId="22A8A329" w14:textId="2E0A0659" w:rsidR="00B742E5" w:rsidRPr="00A844EE" w:rsidRDefault="00B742E5" w:rsidP="00CD554A">
      <w:pPr>
        <w:numPr>
          <w:ilvl w:val="0"/>
          <w:numId w:val="17"/>
        </w:numPr>
        <w:suppressAutoHyphens/>
        <w:spacing w:after="0" w:line="240" w:lineRule="atLeast"/>
        <w:ind w:left="539" w:right="-284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การดำรงเงินกองทุน</w:t>
      </w:r>
    </w:p>
    <w:p w14:paraId="3A8827B9" w14:textId="77777777" w:rsidR="00B742E5" w:rsidRPr="00C123FF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14"/>
          <w:szCs w:val="14"/>
          <w:lang w:eastAsia="zh-CN"/>
        </w:rPr>
      </w:pPr>
    </w:p>
    <w:p w14:paraId="011CD0FF" w14:textId="4CAAF6A9" w:rsidR="00EE2439" w:rsidRPr="00A844EE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6FBE3093" w:rsidR="005B25B2" w:rsidRPr="00C123FF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14"/>
          <w:szCs w:val="14"/>
          <w:cs/>
          <w:lang w:eastAsia="zh-CN"/>
        </w:rPr>
      </w:pPr>
    </w:p>
    <w:p w14:paraId="7C4C12E3" w14:textId="5CCA25DB" w:rsidR="00396FB0" w:rsidRPr="00A844EE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E3C68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847920" w:rsidRPr="00A844EE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847920" w:rsidRPr="00A844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BE3C68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5AD5E8BE" w:rsidR="00396FB0" w:rsidRPr="00A844EE" w:rsidRDefault="00396FB0" w:rsidP="00EF51FA">
      <w:pPr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4311"/>
        <w:gridCol w:w="1260"/>
        <w:gridCol w:w="846"/>
        <w:gridCol w:w="414"/>
        <w:gridCol w:w="882"/>
        <w:gridCol w:w="243"/>
        <w:gridCol w:w="45"/>
        <w:gridCol w:w="1239"/>
        <w:gridCol w:w="21"/>
      </w:tblGrid>
      <w:tr w:rsidR="00B742E5" w:rsidRPr="00A844EE" w14:paraId="51911335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614CAAB8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  <w:shd w:val="clear" w:color="auto" w:fill="auto"/>
          </w:tcPr>
          <w:p w14:paraId="553E495B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A844EE" w14:paraId="09EC53EF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59AA85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  <w:shd w:val="clear" w:color="auto" w:fill="auto"/>
          </w:tcPr>
          <w:p w14:paraId="59396534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A844EE" w14:paraId="12A06160" w14:textId="77777777" w:rsidTr="00C123FF">
        <w:trPr>
          <w:gridAfter w:val="1"/>
          <w:wAfter w:w="21" w:type="dxa"/>
          <w:tblHeader/>
        </w:trPr>
        <w:tc>
          <w:tcPr>
            <w:tcW w:w="6426" w:type="dxa"/>
            <w:gridSpan w:val="4"/>
            <w:shd w:val="clear" w:color="auto" w:fill="auto"/>
          </w:tcPr>
          <w:p w14:paraId="4A5CBBB5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299FE52" w14:textId="280A923F" w:rsidR="00B742E5" w:rsidRPr="00A844EE" w:rsidRDefault="00847920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E905882" w14:textId="77777777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A844EE" w14:paraId="2B2A9D64" w14:textId="77777777" w:rsidTr="00C123FF">
        <w:trPr>
          <w:gridAfter w:val="1"/>
          <w:wAfter w:w="21" w:type="dxa"/>
          <w:tblHeader/>
        </w:trPr>
        <w:tc>
          <w:tcPr>
            <w:tcW w:w="6426" w:type="dxa"/>
            <w:gridSpan w:val="4"/>
            <w:shd w:val="clear" w:color="auto" w:fill="auto"/>
          </w:tcPr>
          <w:p w14:paraId="2DC453CD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FCFB497" w14:textId="02FA0576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BE3C68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1B190D94" w14:textId="1DBD1382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="00BE3C68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B742E5" w:rsidRPr="00A844EE" w14:paraId="0A21D755" w14:textId="77777777" w:rsidTr="00C123FF">
        <w:trPr>
          <w:gridAfter w:val="1"/>
          <w:wAfter w:w="21" w:type="dxa"/>
          <w:tblHeader/>
        </w:trPr>
        <w:tc>
          <w:tcPr>
            <w:tcW w:w="6426" w:type="dxa"/>
            <w:gridSpan w:val="4"/>
            <w:shd w:val="clear" w:color="auto" w:fill="auto"/>
          </w:tcPr>
          <w:p w14:paraId="1CE4C8C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  <w:shd w:val="clear" w:color="auto" w:fill="auto"/>
          </w:tcPr>
          <w:p w14:paraId="0FF6CCF7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A844EE" w14:paraId="26C5C8ED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F4E82D0" w14:textId="77777777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1FD427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679A5543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A844EE" w14:paraId="567E59FD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0CBA00EC" w14:textId="4D4895C6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6C20286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249DBB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C04DA6" w:rsidRPr="00A844EE" w14:paraId="63A979EA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84F1155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C58BC3A" w14:textId="3DAEFF62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2ACBB347" w14:textId="0B83A840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33,992</w:t>
            </w:r>
          </w:p>
        </w:tc>
      </w:tr>
      <w:tr w:rsidR="00C04DA6" w:rsidRPr="00A844EE" w14:paraId="523C2B24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77B6FF04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26223B4" w14:textId="30D2E9D0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38436EF" w14:textId="54DA5AE4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11,124</w:t>
            </w:r>
          </w:p>
        </w:tc>
      </w:tr>
      <w:tr w:rsidR="00C04DA6" w:rsidRPr="00A844EE" w14:paraId="64B1193F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694FE662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946236E" w14:textId="22A9C949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6,934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2B7C901B" w14:textId="57DDCD25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7,000</w:t>
            </w:r>
          </w:p>
        </w:tc>
      </w:tr>
      <w:tr w:rsidR="00C04DA6" w:rsidRPr="00A844EE" w14:paraId="02CC4DEE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792283FD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C2E75A6" w14:textId="597767C2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357,113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693DCC1C" w14:textId="7313E8FE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347,169</w:t>
            </w:r>
          </w:p>
        </w:tc>
      </w:tr>
      <w:tr w:rsidR="00C04DA6" w:rsidRPr="00A844EE" w14:paraId="2F5A6EE0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72D64B52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2147AE9" w14:textId="71D9BAAF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20,251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4565727" w14:textId="5DDE4F55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21,459</w:t>
            </w:r>
          </w:p>
        </w:tc>
      </w:tr>
      <w:tr w:rsidR="006C2F62" w:rsidRPr="00A844EE" w14:paraId="1AEB8DC9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1972D11C" w14:textId="5784A11B" w:rsidR="006C2F62" w:rsidRPr="00A844EE" w:rsidRDefault="006C2F62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4CCEC1F" w14:textId="21A6203B" w:rsidR="006C2F62" w:rsidRPr="00A844EE" w:rsidRDefault="00087FB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1,648</w:t>
            </w:r>
          </w:p>
        </w:tc>
        <w:tc>
          <w:tcPr>
            <w:tcW w:w="243" w:type="dxa"/>
            <w:shd w:val="clear" w:color="auto" w:fill="auto"/>
          </w:tcPr>
          <w:p w14:paraId="248B5002" w14:textId="77777777" w:rsidR="006C2F62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0F89220A" w14:textId="661C550C" w:rsidR="006C2F62" w:rsidRPr="00A844EE" w:rsidRDefault="006C2F62" w:rsidP="006C2F62">
            <w:pPr>
              <w:tabs>
                <w:tab w:val="decimal" w:pos="694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C04DA6" w:rsidRPr="00A844EE" w:rsidDel="00552C33" w14:paraId="390DB0F0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3B5C5D05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5B7FBC2E" w:rsidR="00C04DA6" w:rsidRPr="00A844EE" w:rsidDel="00552C33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(25,80</w:t>
            </w:r>
            <w:r w:rsidR="00F247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349661D9" w:rsidR="00C04DA6" w:rsidRPr="00A844EE" w:rsidDel="00552C33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(21,178)</w:t>
            </w:r>
          </w:p>
        </w:tc>
      </w:tr>
      <w:tr w:rsidR="00551ADC" w:rsidRPr="00A844EE" w:rsidDel="00552C33" w14:paraId="1A776BE1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59483E2" w14:textId="16563D59" w:rsidR="00551ADC" w:rsidRPr="00710B25" w:rsidRDefault="00710B25" w:rsidP="000805D5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D945FCC" w14:textId="2E01B9A1" w:rsidR="00551ADC" w:rsidRPr="00A844EE" w:rsidRDefault="00087FB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404</w:t>
            </w:r>
            <w:r w:rsidR="00AF63A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,8</w:t>
            </w:r>
            <w:r w:rsidR="00F247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29</w:t>
            </w:r>
          </w:p>
        </w:tc>
        <w:tc>
          <w:tcPr>
            <w:tcW w:w="243" w:type="dxa"/>
            <w:shd w:val="clear" w:color="auto" w:fill="auto"/>
          </w:tcPr>
          <w:p w14:paraId="702C081F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408692" w14:textId="335B2E74" w:rsidR="00551ADC" w:rsidRPr="00A844EE" w:rsidRDefault="00AF63A8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399,566</w:t>
            </w:r>
          </w:p>
        </w:tc>
      </w:tr>
      <w:tr w:rsidR="00551ADC" w:rsidRPr="00A844EE" w:rsidDel="00552C33" w14:paraId="08B28F95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5CB51DB9" w14:textId="04F65592" w:rsidR="00551ADC" w:rsidRPr="00C26CDA" w:rsidRDefault="00710B25" w:rsidP="000805D5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เงินกองทุน</w:t>
            </w:r>
            <w:r w:rsidR="00C26CD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ชั้นที่ </w:t>
            </w:r>
            <w:r w:rsidR="00C26CD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="00C26CD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 w:rsidR="00C26CD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B422ABC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46E30AF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E80DE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51ADC" w:rsidRPr="00A844EE" w:rsidDel="00552C33" w14:paraId="73BC6AD6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068A956D" w14:textId="1C203F11" w:rsidR="00551ADC" w:rsidRPr="00A844EE" w:rsidRDefault="00C26CDA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</w:t>
            </w:r>
            <w:r w:rsidR="00DD63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ควบคุม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32BE0" w14:textId="5CB3C7CE" w:rsidR="00551ADC" w:rsidRPr="00A844EE" w:rsidRDefault="00AF63A8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96</w:t>
            </w:r>
            <w:r w:rsidR="00F247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6206E978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78A2B" w14:textId="44A4A213" w:rsidR="00551ADC" w:rsidRPr="00A844EE" w:rsidRDefault="00AF63A8" w:rsidP="00AF63A8">
            <w:pPr>
              <w:tabs>
                <w:tab w:val="decimal" w:pos="66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C04DA6" w:rsidRPr="00A844EE" w14:paraId="017AB9EA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5D49B629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106D22AF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405,793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08347FE0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399,566</w:t>
            </w:r>
          </w:p>
        </w:tc>
      </w:tr>
      <w:tr w:rsidR="00C04DA6" w:rsidRPr="00C123FF" w14:paraId="20C9513F" w14:textId="77777777" w:rsidTr="00C123FF">
        <w:trPr>
          <w:gridAfter w:val="1"/>
          <w:wAfter w:w="21" w:type="dxa"/>
          <w:trHeight w:val="172"/>
        </w:trPr>
        <w:tc>
          <w:tcPr>
            <w:tcW w:w="6426" w:type="dxa"/>
            <w:gridSpan w:val="4"/>
            <w:shd w:val="clear" w:color="auto" w:fill="auto"/>
          </w:tcPr>
          <w:p w14:paraId="03CBA0FF" w14:textId="2098ABBB" w:rsidR="00C04DA6" w:rsidRPr="00C123FF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5EBF68F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1E78F12F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C04DA6" w:rsidRPr="00A844EE" w14:paraId="2029D8DF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794946D6" w14:textId="1C00EC92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B2F814C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2019FDC9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04DA6" w:rsidRPr="00A844EE" w14:paraId="30644F6E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663EA810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CC26746" w14:textId="2B2A9EBB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25,063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49F0A7DB" w14:textId="1C0F53D4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24,669</w:t>
            </w:r>
          </w:p>
        </w:tc>
      </w:tr>
      <w:tr w:rsidR="006C2F62" w:rsidRPr="00A844EE" w14:paraId="62545935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7AAF085" w14:textId="6E12CC50" w:rsidR="006C2F62" w:rsidRPr="00A844EE" w:rsidRDefault="006C2F62" w:rsidP="00C04DA6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D9EE1E" w14:textId="1469A8A4" w:rsidR="006C2F62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573</w:t>
            </w:r>
          </w:p>
        </w:tc>
        <w:tc>
          <w:tcPr>
            <w:tcW w:w="243" w:type="dxa"/>
            <w:shd w:val="clear" w:color="auto" w:fill="auto"/>
          </w:tcPr>
          <w:p w14:paraId="5A90B988" w14:textId="77777777" w:rsidR="006C2F62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7D2A7EEE" w14:textId="6235033C" w:rsidR="006C2F62" w:rsidRPr="00A844EE" w:rsidRDefault="006C2F62" w:rsidP="006C2F62">
            <w:pPr>
              <w:tabs>
                <w:tab w:val="decimal" w:pos="694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C04DA6" w:rsidRPr="00A844EE" w14:paraId="2BE08B49" w14:textId="77777777" w:rsidTr="00C123FF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134804C2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B3921" w14:textId="6FC32421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25,636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A4A8" w14:textId="130F9B4C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24,669</w:t>
            </w:r>
          </w:p>
        </w:tc>
      </w:tr>
      <w:tr w:rsidR="00C04DA6" w:rsidRPr="00A844EE" w14:paraId="7D82BCE9" w14:textId="77777777" w:rsidTr="00C123FF">
        <w:trPr>
          <w:gridAfter w:val="1"/>
          <w:wAfter w:w="21" w:type="dxa"/>
          <w:trHeight w:val="348"/>
        </w:trPr>
        <w:tc>
          <w:tcPr>
            <w:tcW w:w="6426" w:type="dxa"/>
            <w:gridSpan w:val="4"/>
            <w:shd w:val="clear" w:color="auto" w:fill="auto"/>
            <w:vAlign w:val="center"/>
          </w:tcPr>
          <w:p w14:paraId="604C4995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9AFBFB4" w14:textId="3BEDF870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431,429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B37B02" w14:textId="58C57DB0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424,235</w:t>
            </w:r>
          </w:p>
        </w:tc>
      </w:tr>
      <w:tr w:rsidR="00C04DA6" w:rsidRPr="00A844EE" w14:paraId="15C07C3B" w14:textId="77777777" w:rsidTr="00C123FF">
        <w:trPr>
          <w:gridAfter w:val="1"/>
          <w:wAfter w:w="21" w:type="dxa"/>
          <w:trHeight w:val="98"/>
        </w:trPr>
        <w:tc>
          <w:tcPr>
            <w:tcW w:w="6426" w:type="dxa"/>
            <w:gridSpan w:val="4"/>
            <w:shd w:val="clear" w:color="auto" w:fill="auto"/>
          </w:tcPr>
          <w:p w14:paraId="1B9637E6" w14:textId="77777777" w:rsidR="00C04DA6" w:rsidRPr="00C123FF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B32C4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3843A292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C04DA6" w:rsidRPr="00A844EE" w14:paraId="347D0916" w14:textId="77777777" w:rsidTr="00C123FF">
        <w:trPr>
          <w:gridAfter w:val="1"/>
          <w:wAfter w:w="21" w:type="dxa"/>
          <w:trHeight w:val="348"/>
        </w:trPr>
        <w:tc>
          <w:tcPr>
            <w:tcW w:w="6426" w:type="dxa"/>
            <w:gridSpan w:val="4"/>
            <w:shd w:val="clear" w:color="auto" w:fill="auto"/>
          </w:tcPr>
          <w:p w14:paraId="146A97F6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8547881" w14:textId="562A8DA3" w:rsidR="00C04DA6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2,311,276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7E5F98FC" w14:textId="304638FC" w:rsidR="00C04DA6" w:rsidRPr="00A844EE" w:rsidRDefault="0072223D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2,265,443</w:t>
            </w:r>
          </w:p>
        </w:tc>
      </w:tr>
      <w:tr w:rsidR="00714568" w:rsidRPr="00A844EE" w14:paraId="188A0192" w14:textId="77777777" w:rsidTr="00C123FF">
        <w:trPr>
          <w:gridBefore w:val="1"/>
          <w:wBefore w:w="9" w:type="dxa"/>
        </w:trPr>
        <w:tc>
          <w:tcPr>
            <w:tcW w:w="4311" w:type="dxa"/>
            <w:shd w:val="clear" w:color="auto" w:fill="auto"/>
          </w:tcPr>
          <w:p w14:paraId="319A6BC8" w14:textId="44EADE1C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E9D86AA" w14:textId="77777777" w:rsidR="00E91648" w:rsidRPr="00A844EE" w:rsidRDefault="00BE3C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hAnsi="Angsana New" w:cs="Angsana New" w:hint="cs"/>
                <w:color w:val="000000"/>
                <w:sz w:val="28"/>
              </w:rPr>
              <w:t>3</w:t>
            </w:r>
            <w:r w:rsidR="00847920" w:rsidRPr="00A844EE">
              <w:rPr>
                <w:rFonts w:ascii="Angsana New" w:hAnsi="Angsana New" w:cs="Angsana New"/>
                <w:color w:val="000000"/>
                <w:sz w:val="28"/>
              </w:rPr>
              <w:t xml:space="preserve">0 </w:t>
            </w:r>
            <w:r w:rsidR="00847920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มิถุนายน </w:t>
            </w:r>
          </w:p>
          <w:p w14:paraId="0C25A73C" w14:textId="65B07C4D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BE3C68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0" w:type="dxa"/>
            <w:gridSpan w:val="5"/>
            <w:shd w:val="clear" w:color="auto" w:fill="auto"/>
          </w:tcPr>
          <w:p w14:paraId="19120FD7" w14:textId="77777777" w:rsidR="00E9164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1B8D5887" w14:textId="3C4408CA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BE3C68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714568" w:rsidRPr="00A844EE" w14:paraId="66768D1C" w14:textId="77777777" w:rsidTr="00C123FF">
        <w:trPr>
          <w:gridBefore w:val="1"/>
          <w:wBefore w:w="9" w:type="dxa"/>
        </w:trPr>
        <w:tc>
          <w:tcPr>
            <w:tcW w:w="4311" w:type="dxa"/>
            <w:shd w:val="clear" w:color="auto" w:fill="auto"/>
          </w:tcPr>
          <w:p w14:paraId="130B7709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C598581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4C9DF1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08AB2CE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A844EE" w14:paraId="716452C0" w14:textId="77777777" w:rsidTr="00C123FF">
        <w:trPr>
          <w:gridBefore w:val="1"/>
          <w:wBefore w:w="9" w:type="dxa"/>
        </w:trPr>
        <w:tc>
          <w:tcPr>
            <w:tcW w:w="4311" w:type="dxa"/>
            <w:shd w:val="clear" w:color="auto" w:fill="auto"/>
          </w:tcPr>
          <w:p w14:paraId="6D106237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2894D962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A225B6" w:rsidRPr="00A844EE" w14:paraId="513A7BB4" w14:textId="77777777" w:rsidTr="00C123FF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30C77AE6" w14:textId="77777777" w:rsidR="00A225B6" w:rsidRPr="00A844EE" w:rsidRDefault="00A225B6" w:rsidP="00A225B6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C299CD" w14:textId="68AE7E7C" w:rsidR="00A225B6" w:rsidRPr="00A844EE" w:rsidRDefault="00A225B6" w:rsidP="00A225B6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7933BEB" w14:textId="3E551B51" w:rsidR="00A225B6" w:rsidRPr="00A844EE" w:rsidRDefault="00A225B6" w:rsidP="00A225B6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18.7</w:t>
            </w:r>
          </w:p>
        </w:tc>
        <w:tc>
          <w:tcPr>
            <w:tcW w:w="1170" w:type="dxa"/>
            <w:gridSpan w:val="3"/>
            <w:vAlign w:val="bottom"/>
          </w:tcPr>
          <w:p w14:paraId="066E7653" w14:textId="3713012C" w:rsidR="00A225B6" w:rsidRPr="00A844EE" w:rsidRDefault="00A225B6" w:rsidP="00A225B6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gridSpan w:val="2"/>
            <w:vAlign w:val="bottom"/>
          </w:tcPr>
          <w:p w14:paraId="56BDFA5C" w14:textId="6F20BF9C" w:rsidR="00A225B6" w:rsidRPr="00A844EE" w:rsidRDefault="00A225B6" w:rsidP="00A225B6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18.7</w:t>
            </w:r>
          </w:p>
        </w:tc>
      </w:tr>
      <w:tr w:rsidR="00A225B6" w:rsidRPr="00A844EE" w14:paraId="429958F1" w14:textId="77777777" w:rsidTr="00C123FF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4BA891E4" w14:textId="77777777" w:rsidR="00A225B6" w:rsidRPr="00A844EE" w:rsidRDefault="00A225B6" w:rsidP="00A225B6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1A814" w14:textId="09374AC5" w:rsidR="00A225B6" w:rsidRPr="00A844EE" w:rsidRDefault="00A225B6" w:rsidP="00A225B6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C9CF58" w14:textId="6205BABB" w:rsidR="00A225B6" w:rsidRPr="00A844EE" w:rsidRDefault="00A225B6" w:rsidP="00A225B6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  <w:tc>
          <w:tcPr>
            <w:tcW w:w="1170" w:type="dxa"/>
            <w:gridSpan w:val="3"/>
            <w:vAlign w:val="bottom"/>
          </w:tcPr>
          <w:p w14:paraId="42245922" w14:textId="5663C094" w:rsidR="00A225B6" w:rsidRPr="00A844EE" w:rsidRDefault="00A225B6" w:rsidP="00A225B6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gridSpan w:val="2"/>
            <w:vAlign w:val="bottom"/>
          </w:tcPr>
          <w:p w14:paraId="077C3211" w14:textId="4BDFBFD0" w:rsidR="00A225B6" w:rsidRPr="00A844EE" w:rsidRDefault="00A225B6" w:rsidP="00A225B6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</w:tr>
      <w:tr w:rsidR="00A225B6" w:rsidRPr="00A844EE" w14:paraId="1355A71D" w14:textId="77777777" w:rsidTr="00C123FF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0FF5FA2F" w14:textId="77777777" w:rsidR="00A225B6" w:rsidRPr="00A844EE" w:rsidRDefault="00A225B6" w:rsidP="00A225B6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A225B6" w:rsidRPr="00A844EE" w:rsidRDefault="00A225B6" w:rsidP="00A225B6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6E1E6A6" w14:textId="2832015E" w:rsidR="00A225B6" w:rsidRPr="00A844EE" w:rsidRDefault="00A225B6" w:rsidP="00A225B6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35A25C1" w14:textId="77777777" w:rsidR="00A225B6" w:rsidRPr="00A844EE" w:rsidRDefault="00A225B6" w:rsidP="00A225B6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4672079" w14:textId="77777777" w:rsidR="00A225B6" w:rsidRPr="00A844EE" w:rsidRDefault="00A225B6" w:rsidP="00A225B6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A225B6" w:rsidRPr="00A844EE" w14:paraId="2644C062" w14:textId="77777777" w:rsidTr="00C123FF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57F8BF40" w14:textId="77777777" w:rsidR="00A225B6" w:rsidRPr="00A844EE" w:rsidRDefault="00A225B6" w:rsidP="00A225B6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DF188" w14:textId="293C1460" w:rsidR="00A225B6" w:rsidRPr="00A844EE" w:rsidRDefault="00A225B6" w:rsidP="00A225B6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B7F535" w14:textId="24583AFA" w:rsidR="00A225B6" w:rsidRPr="00A844EE" w:rsidRDefault="00A225B6" w:rsidP="00A225B6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17.</w:t>
            </w:r>
            <w:r w:rsidR="00676463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170" w:type="dxa"/>
            <w:gridSpan w:val="3"/>
            <w:vAlign w:val="bottom"/>
          </w:tcPr>
          <w:p w14:paraId="43469D0A" w14:textId="679E50FE" w:rsidR="00A225B6" w:rsidRPr="00A844EE" w:rsidRDefault="00A225B6" w:rsidP="00A225B6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gridSpan w:val="2"/>
            <w:vAlign w:val="bottom"/>
          </w:tcPr>
          <w:p w14:paraId="0703579C" w14:textId="3F961BAE" w:rsidR="00A225B6" w:rsidRPr="00A844EE" w:rsidRDefault="00A225B6" w:rsidP="00A225B6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</w:tr>
      <w:tr w:rsidR="00A225B6" w:rsidRPr="00A844EE" w14:paraId="1239A67C" w14:textId="77777777" w:rsidTr="00C123FF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369538BC" w14:textId="77777777" w:rsidR="00A225B6" w:rsidRPr="00A844EE" w:rsidRDefault="00A225B6" w:rsidP="00A225B6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A225B6" w:rsidRPr="00A844EE" w:rsidRDefault="00A225B6" w:rsidP="00A225B6">
            <w:pPr>
              <w:tabs>
                <w:tab w:val="decimal" w:pos="74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93C65FA" w14:textId="028F57DA" w:rsidR="00A225B6" w:rsidRPr="00A844EE" w:rsidRDefault="00A225B6" w:rsidP="00A225B6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1.1</w:t>
            </w:r>
          </w:p>
        </w:tc>
        <w:tc>
          <w:tcPr>
            <w:tcW w:w="1170" w:type="dxa"/>
            <w:gridSpan w:val="3"/>
          </w:tcPr>
          <w:p w14:paraId="7D211596" w14:textId="7A809C75" w:rsidR="00A225B6" w:rsidRPr="00A844EE" w:rsidRDefault="00A225B6" w:rsidP="00A225B6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461FAA" w14:textId="7CB0C244" w:rsidR="00A225B6" w:rsidRPr="00A844EE" w:rsidRDefault="00A225B6" w:rsidP="00A225B6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1.1</w:t>
            </w:r>
          </w:p>
        </w:tc>
      </w:tr>
      <w:tr w:rsidR="00A225B6" w:rsidRPr="00A844EE" w14:paraId="54B450B1" w14:textId="77777777" w:rsidTr="00C123FF">
        <w:trPr>
          <w:gridBefore w:val="1"/>
          <w:wBefore w:w="9" w:type="dxa"/>
          <w:trHeight w:val="62"/>
        </w:trPr>
        <w:tc>
          <w:tcPr>
            <w:tcW w:w="9261" w:type="dxa"/>
            <w:gridSpan w:val="9"/>
            <w:shd w:val="clear" w:color="auto" w:fill="auto"/>
          </w:tcPr>
          <w:p w14:paraId="48B4A1E9" w14:textId="77777777" w:rsidR="00A225B6" w:rsidRPr="00A844EE" w:rsidRDefault="00A225B6" w:rsidP="00A225B6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A225B6" w:rsidRPr="00A844EE" w14:paraId="250E7B0A" w14:textId="77777777" w:rsidTr="00C123FF">
        <w:trPr>
          <w:gridBefore w:val="1"/>
          <w:wBefore w:w="9" w:type="dxa"/>
          <w:trHeight w:val="389"/>
        </w:trPr>
        <w:tc>
          <w:tcPr>
            <w:tcW w:w="9261" w:type="dxa"/>
            <w:gridSpan w:val="9"/>
            <w:shd w:val="clear" w:color="auto" w:fill="auto"/>
          </w:tcPr>
          <w:p w14:paraId="15A96939" w14:textId="77777777" w:rsidR="00A225B6" w:rsidRPr="00A844EE" w:rsidRDefault="00A225B6" w:rsidP="00A225B6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  <w:p w14:paraId="24888978" w14:textId="1E17E498" w:rsidR="00A225B6" w:rsidRPr="00A844EE" w:rsidRDefault="00A225B6" w:rsidP="00A225B6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33207D" w:rsidRPr="00A844EE" w14:paraId="10A50260" w14:textId="77777777" w:rsidTr="00C123FF">
        <w:trPr>
          <w:gridBefore w:val="1"/>
          <w:wBefore w:w="9" w:type="dxa"/>
          <w:trHeight w:val="389"/>
        </w:trPr>
        <w:tc>
          <w:tcPr>
            <w:tcW w:w="9261" w:type="dxa"/>
            <w:gridSpan w:val="9"/>
            <w:shd w:val="clear" w:color="auto" w:fill="auto"/>
          </w:tcPr>
          <w:p w14:paraId="7C6A2F49" w14:textId="77777777" w:rsidR="0033207D" w:rsidRPr="00A844EE" w:rsidRDefault="0033207D" w:rsidP="00A225B6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53A5D7A1" w14:textId="1EC1D2D4" w:rsidR="00F95EA0" w:rsidRPr="00A844EE" w:rsidRDefault="00F95EA0" w:rsidP="00CD7F0C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</w:p>
    <w:tbl>
      <w:tblPr>
        <w:tblW w:w="91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487"/>
        <w:gridCol w:w="1276"/>
        <w:gridCol w:w="270"/>
        <w:gridCol w:w="1147"/>
      </w:tblGrid>
      <w:tr w:rsidR="00396FB0" w:rsidRPr="00A844EE" w14:paraId="22EF9A9C" w14:textId="77777777" w:rsidTr="00817B78">
        <w:tc>
          <w:tcPr>
            <w:tcW w:w="6487" w:type="dxa"/>
            <w:shd w:val="clear" w:color="auto" w:fill="auto"/>
          </w:tcPr>
          <w:p w14:paraId="09A312BC" w14:textId="77777777" w:rsidR="00396FB0" w:rsidRPr="00A844EE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14:paraId="50126EF1" w14:textId="46FA5500" w:rsidR="00396FB0" w:rsidRPr="00A844EE" w:rsidRDefault="0084792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E36F9AD" w14:textId="77777777" w:rsidR="00396FB0" w:rsidRPr="00A844EE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14:paraId="4E1551CA" w14:textId="77777777" w:rsidR="00396FB0" w:rsidRPr="00A844EE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396FB0" w:rsidRPr="00A844EE" w14:paraId="348ACFD0" w14:textId="77777777" w:rsidTr="00817B78">
        <w:tc>
          <w:tcPr>
            <w:tcW w:w="6487" w:type="dxa"/>
            <w:shd w:val="clear" w:color="auto" w:fill="auto"/>
          </w:tcPr>
          <w:p w14:paraId="5D0B1F8C" w14:textId="77777777" w:rsidR="00396FB0" w:rsidRPr="00A844EE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14:paraId="0EC625A3" w14:textId="5872F0FF" w:rsidR="00396FB0" w:rsidRPr="00A844EE" w:rsidRDefault="0062019F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9EA7A5" w14:textId="77777777" w:rsidR="00396FB0" w:rsidRPr="00A844EE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14:paraId="7B923F14" w14:textId="45F6121D" w:rsidR="00396FB0" w:rsidRPr="00A844EE" w:rsidRDefault="0062019F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B327B8" w:rsidRPr="00A844EE" w14:paraId="4FF44814" w14:textId="77777777" w:rsidTr="00817B78">
        <w:tc>
          <w:tcPr>
            <w:tcW w:w="6487" w:type="dxa"/>
            <w:shd w:val="clear" w:color="auto" w:fill="auto"/>
          </w:tcPr>
          <w:p w14:paraId="5408D056" w14:textId="77777777" w:rsidR="00817B78" w:rsidRPr="00A844EE" w:rsidRDefault="00B327B8" w:rsidP="005075CA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</w:t>
            </w:r>
          </w:p>
          <w:p w14:paraId="45FCA031" w14:textId="1461368B" w:rsidR="00B327B8" w:rsidRPr="00A844EE" w:rsidRDefault="003A60BA" w:rsidP="005075CA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</w:t>
            </w:r>
            <w:r w:rsidR="00B327B8"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กลุ่มลูกหนี้รายใหญ่</w:t>
            </w:r>
            <w:r w:rsidR="005075CA"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5075CA" w:rsidRPr="0066674E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A5923" w14:textId="672883DB" w:rsidR="00B327B8" w:rsidRPr="00A844EE" w:rsidDel="00552C33" w:rsidRDefault="005075CA" w:rsidP="00B327B8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431,429</w:t>
            </w:r>
          </w:p>
        </w:tc>
        <w:tc>
          <w:tcPr>
            <w:tcW w:w="270" w:type="dxa"/>
            <w:shd w:val="clear" w:color="auto" w:fill="auto"/>
          </w:tcPr>
          <w:p w14:paraId="475A4551" w14:textId="77777777" w:rsidR="00B327B8" w:rsidRPr="00A844EE" w:rsidRDefault="00B327B8" w:rsidP="00B327B8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D2217B4" w14:textId="3CE1170A" w:rsidR="00B327B8" w:rsidRPr="00A844EE" w:rsidDel="00552C33" w:rsidRDefault="00B327B8" w:rsidP="00B327B8">
            <w:pPr>
              <w:tabs>
                <w:tab w:val="decimal" w:pos="976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424,235</w:t>
            </w:r>
          </w:p>
        </w:tc>
      </w:tr>
      <w:tr w:rsidR="00B327B8" w:rsidRPr="00A844EE" w14:paraId="2D484059" w14:textId="77777777" w:rsidTr="00817B78">
        <w:tc>
          <w:tcPr>
            <w:tcW w:w="6487" w:type="dxa"/>
            <w:shd w:val="clear" w:color="auto" w:fill="auto"/>
          </w:tcPr>
          <w:p w14:paraId="697E127C" w14:textId="1F6CCD02" w:rsidR="00B327B8" w:rsidRPr="00A844EE" w:rsidRDefault="00B327B8" w:rsidP="00B327B8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5075CA"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66674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66674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66674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81C7B" w14:textId="27E7D9A9" w:rsidR="00B327B8" w:rsidRPr="00A844EE" w:rsidDel="00552C33" w:rsidRDefault="005075CA" w:rsidP="00B327B8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18.7</w:t>
            </w:r>
          </w:p>
        </w:tc>
        <w:tc>
          <w:tcPr>
            <w:tcW w:w="270" w:type="dxa"/>
            <w:shd w:val="clear" w:color="auto" w:fill="auto"/>
          </w:tcPr>
          <w:p w14:paraId="7A8950B4" w14:textId="77777777" w:rsidR="00B327B8" w:rsidRPr="00A844EE" w:rsidRDefault="00B327B8" w:rsidP="00B327B8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0EA082C" w14:textId="4067138B" w:rsidR="00B327B8" w:rsidRPr="00A844EE" w:rsidDel="00552C33" w:rsidRDefault="00B327B8" w:rsidP="00B327B8">
            <w:pPr>
              <w:tabs>
                <w:tab w:val="decimal" w:pos="82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18.7</w:t>
            </w:r>
          </w:p>
        </w:tc>
      </w:tr>
    </w:tbl>
    <w:p w14:paraId="47FC6052" w14:textId="3807F937" w:rsidR="0062019F" w:rsidRPr="00A844EE" w:rsidRDefault="0062019F" w:rsidP="00EC4899">
      <w:pPr>
        <w:spacing w:after="0"/>
        <w:rPr>
          <w:rFonts w:ascii="Angsana New" w:hAnsi="Angsana New" w:cs="Angsana New"/>
          <w:sz w:val="30"/>
          <w:szCs w:val="30"/>
        </w:rPr>
      </w:pPr>
    </w:p>
    <w:p w14:paraId="21C78673" w14:textId="6EB66934" w:rsidR="003E6720" w:rsidRPr="00A844EE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การเปิดเผยข้อมูลเกี่ยวกับการดำรงเงินกองทุนตามประกาศของ</w:t>
      </w:r>
      <w:r w:rsidR="00B42A6C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ที่ สนส.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4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/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6E42F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6E42F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A844EE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A844EE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A844EE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51E98CDC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276D49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ธนาคาร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A844EE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A844EE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2DAE97E0" w:rsidR="00B742E5" w:rsidRPr="00A844EE" w:rsidRDefault="00280B44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https://www.scb.co.th/th/investor-relations/financial-information.html</w:t>
            </w:r>
          </w:p>
        </w:tc>
      </w:tr>
      <w:tr w:rsidR="00B742E5" w:rsidRPr="00A844EE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A844EE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5E4A67A8" w:rsidR="00B742E5" w:rsidRPr="00A844EE" w:rsidRDefault="00321F58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116524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116524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  <w:r w:rsidR="00C209C5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(</w:t>
            </w:r>
            <w:r w:rsidR="00C209C5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ก่อน</w:t>
            </w:r>
            <w:r w:rsidR="00C209C5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การปรับโครงสร้างกิจการ</w:t>
            </w:r>
            <w:r w:rsidR="00C209C5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</w:tbl>
    <w:p w14:paraId="0AEE85C2" w14:textId="77777777" w:rsidR="00CB1867" w:rsidRDefault="00CB1867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br w:type="page"/>
      </w:r>
    </w:p>
    <w:p w14:paraId="5972A6BC" w14:textId="77777777" w:rsidR="00A77B3A" w:rsidRPr="00A844EE" w:rsidRDefault="00A77B3A" w:rsidP="00A77B3A">
      <w:pPr>
        <w:spacing w:after="0" w:line="240" w:lineRule="auto"/>
        <w:ind w:firstLine="547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 xml:space="preserve">การเปิดเผยข้อมูลสำหรับงวดหกเดือนสิ้นสุดวันที่ 30 มิถุนายน 2565 จะถูกเปิดเผยภายในวันที่ 31 ตุลาคม 2565 </w:t>
      </w:r>
    </w:p>
    <w:p w14:paraId="32A78697" w14:textId="7FDE40AB" w:rsidR="00A77B3A" w:rsidRPr="00A844EE" w:rsidRDefault="00A77B3A" w:rsidP="00C123FF">
      <w:pPr>
        <w:spacing w:after="0" w:line="240" w:lineRule="auto"/>
        <w:ind w:firstLine="547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ช่องทางที่เปิดเผยข้อมูล ดังนี้ </w:t>
      </w:r>
    </w:p>
    <w:p w14:paraId="3865C9DA" w14:textId="77777777" w:rsidR="00A77B3A" w:rsidRPr="00C123FF" w:rsidRDefault="00A77B3A" w:rsidP="00C123FF">
      <w:pPr>
        <w:spacing w:after="0" w:line="240" w:lineRule="auto"/>
        <w:ind w:firstLine="547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A77B3A" w:rsidRPr="00A844EE" w14:paraId="601F65DE" w14:textId="77777777" w:rsidTr="00B05D45">
        <w:tc>
          <w:tcPr>
            <w:tcW w:w="2430" w:type="dxa"/>
            <w:shd w:val="clear" w:color="auto" w:fill="auto"/>
          </w:tcPr>
          <w:p w14:paraId="2BEE4DD0" w14:textId="77777777" w:rsidR="00A77B3A" w:rsidRPr="00A844EE" w:rsidRDefault="00A77B3A" w:rsidP="00B05D4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702BEC91" w14:textId="77777777" w:rsidR="00A77B3A" w:rsidRPr="00A844EE" w:rsidRDefault="00A77B3A" w:rsidP="00B05D4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A77B3A" w:rsidRPr="00A844EE" w14:paraId="667237F7" w14:textId="77777777" w:rsidTr="00B05D45">
        <w:tc>
          <w:tcPr>
            <w:tcW w:w="2430" w:type="dxa"/>
            <w:shd w:val="clear" w:color="auto" w:fill="auto"/>
          </w:tcPr>
          <w:p w14:paraId="2F93E4C5" w14:textId="77777777" w:rsidR="00A77B3A" w:rsidRPr="00A844EE" w:rsidRDefault="00A77B3A" w:rsidP="00B05D4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57BC1B5A" w14:textId="3DAF0EF9" w:rsidR="00A77B3A" w:rsidRPr="00A844EE" w:rsidRDefault="00A77B3A" w:rsidP="00B05D4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https://www.scbx.com/th/investor-relations/financial-results.html</w:t>
            </w:r>
          </w:p>
        </w:tc>
      </w:tr>
    </w:tbl>
    <w:p w14:paraId="4D877FFE" w14:textId="77777777" w:rsidR="00A77B3A" w:rsidRPr="00A844EE" w:rsidRDefault="00A77B3A" w:rsidP="00A77B3A">
      <w:pPr>
        <w:spacing w:after="0" w:line="240" w:lineRule="auto"/>
        <w:ind w:firstLine="547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B889FFD" w14:textId="73A24114" w:rsidR="00B742E5" w:rsidRPr="00A844EE" w:rsidRDefault="00825C8F" w:rsidP="008413E2">
      <w:pPr>
        <w:spacing w:line="240" w:lineRule="auto"/>
        <w:ind w:firstLine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การบริหารจัดการ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7ECFE615" w14:textId="1EED77A7" w:rsidR="00825C8F" w:rsidRPr="008E028F" w:rsidRDefault="00566D92" w:rsidP="00A77B3A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อบแทนที่สูงขึ้นจากระดับของหนี้สินที่สูง และความมั่นคงของ</w:t>
      </w:r>
      <w:r w:rsidR="00750622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8E028F" w:rsidRDefault="00B742E5" w:rsidP="00847920">
      <w:pPr>
        <w:suppressAutoHyphens/>
        <w:spacing w:after="0" w:line="240" w:lineRule="auto"/>
        <w:ind w:left="547" w:right="-23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p w14:paraId="577D0F86" w14:textId="64719715" w:rsidR="00B742E5" w:rsidRDefault="00750622" w:rsidP="00847920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</w:t>
      </w:r>
      <w:r w:rsidR="00B742E5" w:rsidRPr="0084792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</w:t>
      </w:r>
      <w:r w:rsidR="00EF172E" w:rsidRPr="008479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051DB28A" w14:textId="77777777" w:rsidR="00847920" w:rsidRPr="009A6E44" w:rsidRDefault="00847920" w:rsidP="00847920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p w14:paraId="36E536D9" w14:textId="69061843" w:rsidR="00B742E5" w:rsidRPr="00E275F0" w:rsidRDefault="00B742E5" w:rsidP="00261579">
      <w:pPr>
        <w:numPr>
          <w:ilvl w:val="0"/>
          <w:numId w:val="17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B1368A" w14:textId="21AC9D8B" w:rsidR="0024676E" w:rsidRPr="009A6E44" w:rsidRDefault="0024676E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7"/>
        <w:gridCol w:w="428"/>
        <w:gridCol w:w="1831"/>
        <w:gridCol w:w="322"/>
        <w:gridCol w:w="86"/>
      </w:tblGrid>
      <w:tr w:rsidR="00594FDE" w:rsidRPr="00E275F0" w14:paraId="44E115E7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  <w:vAlign w:val="bottom"/>
          </w:tcPr>
          <w:p w14:paraId="228990C5" w14:textId="77777777" w:rsidR="00594FDE" w:rsidRPr="00E275F0" w:rsidRDefault="00594FDE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246" w:type="dxa"/>
            <w:gridSpan w:val="3"/>
            <w:shd w:val="clear" w:color="auto" w:fill="auto"/>
            <w:vAlign w:val="bottom"/>
          </w:tcPr>
          <w:p w14:paraId="128390D6" w14:textId="77777777" w:rsidR="00594FDE" w:rsidRPr="00E275F0" w:rsidRDefault="00594FD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5C582F37" w14:textId="77777777" w:rsidR="00594FDE" w:rsidRPr="00E275F0" w:rsidRDefault="00594FD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08691248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  <w:vAlign w:val="bottom"/>
          </w:tcPr>
          <w:p w14:paraId="0A121C0F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73CB1675" w14:textId="21F9C1EB" w:rsidR="00594FDE" w:rsidRPr="006A2D8B" w:rsidRDefault="00594FDE" w:rsidP="0084792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1296A62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3CE31063" w14:textId="0ED8A527" w:rsidR="00594FDE" w:rsidRPr="00E275F0" w:rsidRDefault="00594FDE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6DF8772F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42CF30F8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  <w:vAlign w:val="bottom"/>
          </w:tcPr>
          <w:p w14:paraId="41EF1A70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CD62311" w14:textId="00C08171" w:rsidR="00594FDE" w:rsidRPr="00E275F0" w:rsidRDefault="00594FDE" w:rsidP="0084792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0E0BF7A1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7C2794A8" w14:textId="6D382FEE" w:rsidR="00594FDE" w:rsidRPr="00E275F0" w:rsidRDefault="00594FDE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157EE194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12B8927A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  <w:vAlign w:val="bottom"/>
          </w:tcPr>
          <w:p w14:paraId="27AAEFBA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3BB6AD7" w14:textId="1C8E4332" w:rsidR="00594FDE" w:rsidRPr="008E028F" w:rsidRDefault="00594FDE" w:rsidP="0084792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(หลัง</w:t>
            </w:r>
            <w:r w:rsidR="000747DA"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27FEA3C2" w14:textId="77777777" w:rsidR="00594FDE" w:rsidRPr="008E028F" w:rsidRDefault="00594FDE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693EB554" w14:textId="2A35581B" w:rsidR="00214746" w:rsidRPr="008E028F" w:rsidRDefault="00594FDE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</w:t>
            </w: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ก่อน</w:t>
            </w:r>
            <w:r w:rsidR="000747DA"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6EDD014C" w14:textId="7C872FB9" w:rsidR="00594FDE" w:rsidRPr="008E028F" w:rsidRDefault="00594FDE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2F87A6D0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28DD7BA8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  <w:vAlign w:val="bottom"/>
          </w:tcPr>
          <w:p w14:paraId="219668D8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240FCA3" w14:textId="4836C669" w:rsidR="00594FDE" w:rsidRPr="008E028F" w:rsidRDefault="00594FDE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3228CEB6" w14:textId="77777777" w:rsidR="00594FDE" w:rsidRPr="008E028F" w:rsidRDefault="00594FDE" w:rsidP="00847920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628ED942" w14:textId="67FA0163" w:rsidR="00594FDE" w:rsidRPr="008E028F" w:rsidRDefault="00594FDE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1D319B36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43AB5EF0" w14:textId="77777777" w:rsidTr="00B9685E">
        <w:trPr>
          <w:trHeight w:val="377"/>
        </w:trPr>
        <w:tc>
          <w:tcPr>
            <w:tcW w:w="5220" w:type="dxa"/>
            <w:shd w:val="clear" w:color="auto" w:fill="auto"/>
          </w:tcPr>
          <w:p w14:paraId="53DDA203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654" w:type="dxa"/>
            <w:gridSpan w:val="5"/>
            <w:shd w:val="clear" w:color="auto" w:fill="auto"/>
          </w:tcPr>
          <w:p w14:paraId="015385B2" w14:textId="77777777" w:rsidR="00594FDE" w:rsidRPr="00E275F0" w:rsidRDefault="00594FDE" w:rsidP="00847920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594FDE" w:rsidRPr="00E275F0" w14:paraId="655A4C81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</w:tcPr>
          <w:p w14:paraId="2065FB3A" w14:textId="7DECA3DB" w:rsidR="00594FDE" w:rsidRPr="00C3781F" w:rsidRDefault="00594FDE" w:rsidP="00847920">
            <w:pPr>
              <w:suppressAutoHyphens/>
              <w:spacing w:after="0" w:line="240" w:lineRule="auto"/>
              <w:ind w:left="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37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987" w:type="dxa"/>
            <w:shd w:val="clear" w:color="auto" w:fill="auto"/>
          </w:tcPr>
          <w:p w14:paraId="036391FA" w14:textId="51DCD62D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428" w:type="dxa"/>
            <w:shd w:val="clear" w:color="auto" w:fill="auto"/>
            <w:vAlign w:val="bottom"/>
          </w:tcPr>
          <w:p w14:paraId="1DE3D640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vAlign w:val="bottom"/>
          </w:tcPr>
          <w:p w14:paraId="489F1217" w14:textId="2A93424E" w:rsidR="00594FDE" w:rsidRPr="006A2D8B" w:rsidRDefault="00594FDE" w:rsidP="0084792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1985E914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94FDE" w:rsidRPr="00E275F0" w14:paraId="3ABF82BA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</w:tcPr>
          <w:p w14:paraId="1EC7C12E" w14:textId="4E4B1C8A" w:rsidR="00594FDE" w:rsidRPr="00E275F0" w:rsidRDefault="00594FDE" w:rsidP="00847920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7" w:type="dxa"/>
            <w:shd w:val="clear" w:color="auto" w:fill="auto"/>
          </w:tcPr>
          <w:p w14:paraId="704AC392" w14:textId="47BFE92F" w:rsidR="00594FDE" w:rsidRPr="004A20A8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4A20A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5,668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F3DAB46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vAlign w:val="bottom"/>
          </w:tcPr>
          <w:p w14:paraId="7BE0AAB7" w14:textId="3292B566" w:rsidR="00594FDE" w:rsidRPr="006A0D72" w:rsidRDefault="00594FDE" w:rsidP="00B9685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4,886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75022C48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94FDE" w:rsidRPr="00E275F0" w14:paraId="08D313E9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</w:tcPr>
          <w:p w14:paraId="5435D5B7" w14:textId="357FF170" w:rsidR="00594FDE" w:rsidRPr="00E275F0" w:rsidRDefault="00594FDE" w:rsidP="00847920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054BA0E" w14:textId="7CD314B6" w:rsidR="00594FDE" w:rsidRPr="004A20A8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4A20A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7,496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3D726621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vAlign w:val="bottom"/>
          </w:tcPr>
          <w:p w14:paraId="68C4DEEC" w14:textId="7439A156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6,521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63A8E2E4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94FDE" w:rsidRPr="00E275F0" w14:paraId="65D5C96D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</w:tcPr>
          <w:p w14:paraId="24AF9874" w14:textId="085E2ACF" w:rsidR="00594FDE" w:rsidRPr="00E275F0" w:rsidRDefault="00594FDE" w:rsidP="00847920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F786690" w14:textId="5A14CCB1" w:rsidR="00594FDE" w:rsidRPr="004A20A8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4A20A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4903AD01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vAlign w:val="bottom"/>
          </w:tcPr>
          <w:p w14:paraId="2D10E199" w14:textId="61EF4F82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7BAB6313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94FDE" w:rsidRPr="00E275F0" w14:paraId="3F783D64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  <w:vAlign w:val="bottom"/>
          </w:tcPr>
          <w:p w14:paraId="559D49B7" w14:textId="4E49D414" w:rsidR="00594FDE" w:rsidRPr="00E275F0" w:rsidRDefault="00594FDE" w:rsidP="00847920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D9A2" w14:textId="1C8A55E3" w:rsidR="00594FDE" w:rsidRPr="004A20A8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4A20A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4,857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43A6E1C2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tcBorders>
              <w:bottom w:val="single" w:sz="4" w:space="0" w:color="000000"/>
            </w:tcBorders>
            <w:vAlign w:val="bottom"/>
          </w:tcPr>
          <w:p w14:paraId="742FBB5F" w14:textId="34CA2464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4,895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66341AEE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94FDE" w:rsidRPr="00E275F0" w14:paraId="51D0F9C1" w14:textId="77777777" w:rsidTr="00B9685E">
        <w:trPr>
          <w:gridAfter w:val="1"/>
          <w:wAfter w:w="86" w:type="dxa"/>
          <w:trHeight w:val="377"/>
        </w:trPr>
        <w:tc>
          <w:tcPr>
            <w:tcW w:w="5220" w:type="dxa"/>
            <w:shd w:val="clear" w:color="auto" w:fill="auto"/>
            <w:vAlign w:val="bottom"/>
          </w:tcPr>
          <w:p w14:paraId="14849CF5" w14:textId="55DCFB6C" w:rsidR="00594FDE" w:rsidRPr="00E275F0" w:rsidRDefault="00594FDE" w:rsidP="00847920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625B1" w14:textId="395C97D3" w:rsidR="00594FDE" w:rsidRPr="004A20A8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4A20A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18,048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3B60C41A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A4FFA42" w14:textId="1E10C9E5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16,319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39405D2A" w14:textId="77777777" w:rsidR="00594FDE" w:rsidRPr="006A2D8B" w:rsidRDefault="00594FDE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</w:tr>
    </w:tbl>
    <w:p w14:paraId="45235E63" w14:textId="77777777" w:rsidR="001202B4" w:rsidRDefault="001202B4">
      <w:r>
        <w:br w:type="page"/>
      </w:r>
    </w:p>
    <w:tbl>
      <w:tblPr>
        <w:tblW w:w="97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695"/>
        <w:gridCol w:w="434"/>
        <w:gridCol w:w="2068"/>
        <w:gridCol w:w="243"/>
        <w:gridCol w:w="65"/>
      </w:tblGrid>
      <w:tr w:rsidR="00594FDE" w:rsidRPr="00E275F0" w14:paraId="32FF2836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22D04769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197" w:type="dxa"/>
            <w:gridSpan w:val="3"/>
            <w:shd w:val="clear" w:color="auto" w:fill="auto"/>
            <w:vAlign w:val="bottom"/>
          </w:tcPr>
          <w:p w14:paraId="2B505DEA" w14:textId="77777777" w:rsidR="00594FDE" w:rsidRPr="00E275F0" w:rsidRDefault="00594FDE" w:rsidP="002F6C8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2F9A85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4775BBC1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01B6624F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4CE61723" w14:textId="77777777" w:rsidR="00594FDE" w:rsidRPr="006A2D8B" w:rsidRDefault="00594FDE" w:rsidP="002F6C8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32127A87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09F34B3D" w14:textId="77777777" w:rsidR="00594FDE" w:rsidRPr="00E275F0" w:rsidRDefault="00594FDE" w:rsidP="002F6C8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9A0D7E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4B86BEB1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0AB0BB53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390F1B52" w14:textId="77777777" w:rsidR="00594FDE" w:rsidRPr="00E275F0" w:rsidRDefault="00594FDE" w:rsidP="002F6C8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1397ED29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4672059A" w14:textId="77777777" w:rsidR="00594FDE" w:rsidRPr="00E275F0" w:rsidRDefault="00594FDE" w:rsidP="002F6C8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4DB845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4FD0F6D6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0B4E743B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5BCDAC6F" w14:textId="0E0893BF" w:rsidR="00594FDE" w:rsidRPr="00330FC8" w:rsidRDefault="00594FDE" w:rsidP="002F6C8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330FC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(หลัง</w:t>
            </w:r>
            <w:r w:rsidR="000747DA" w:rsidRPr="00330FC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330FC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7C5D1695" w14:textId="77777777" w:rsidR="00594FDE" w:rsidRPr="00330FC8" w:rsidRDefault="00594FDE" w:rsidP="002F6C8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43E47A7E" w14:textId="68ACD955" w:rsidR="002D7320" w:rsidRPr="00330FC8" w:rsidRDefault="00594FDE" w:rsidP="002F6C8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330FC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</w:t>
            </w:r>
            <w:r w:rsidRPr="00330FC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ก่อน</w:t>
            </w:r>
            <w:r w:rsidR="000747DA" w:rsidRPr="00330FC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330FC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1A38406D" w14:textId="6F4EFA47" w:rsidR="00594FDE" w:rsidRPr="00330FC8" w:rsidRDefault="00594FDE" w:rsidP="002F6C8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330FC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0C5775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0E63B7BD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1E9A5E1D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2319475E" w14:textId="77777777" w:rsidR="00594FDE" w:rsidRPr="00E275F0" w:rsidRDefault="00594FDE" w:rsidP="002F6C8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1BD3A9E8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2229EB12" w14:textId="77777777" w:rsidR="00594FDE" w:rsidRPr="00E275F0" w:rsidRDefault="00594FDE" w:rsidP="002F6C8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2BD773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94FDE" w:rsidRPr="00E275F0" w14:paraId="15AA27B6" w14:textId="77777777" w:rsidTr="001359F0">
        <w:trPr>
          <w:trHeight w:val="366"/>
        </w:trPr>
        <w:tc>
          <w:tcPr>
            <w:tcW w:w="5220" w:type="dxa"/>
            <w:shd w:val="clear" w:color="auto" w:fill="auto"/>
          </w:tcPr>
          <w:p w14:paraId="228C94C5" w14:textId="77777777" w:rsidR="00594FDE" w:rsidRPr="00E275F0" w:rsidRDefault="00594FDE" w:rsidP="002F6C8E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505" w:type="dxa"/>
            <w:gridSpan w:val="5"/>
            <w:shd w:val="clear" w:color="auto" w:fill="auto"/>
          </w:tcPr>
          <w:p w14:paraId="3011EFCB" w14:textId="77777777" w:rsidR="00594FDE" w:rsidRPr="00E275F0" w:rsidRDefault="00594FDE" w:rsidP="002F6C8E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594FDE" w:rsidRPr="006A2D8B" w14:paraId="7F7B32E2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</w:tcPr>
          <w:p w14:paraId="2DF397F7" w14:textId="77777777" w:rsidR="00594FDE" w:rsidRPr="00E275F0" w:rsidRDefault="00594FDE" w:rsidP="004712A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C37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695" w:type="dxa"/>
            <w:shd w:val="clear" w:color="auto" w:fill="auto"/>
          </w:tcPr>
          <w:p w14:paraId="7519B08D" w14:textId="77777777" w:rsidR="00594FDE" w:rsidRPr="006A2D8B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434" w:type="dxa"/>
            <w:shd w:val="clear" w:color="auto" w:fill="auto"/>
            <w:vAlign w:val="bottom"/>
          </w:tcPr>
          <w:p w14:paraId="7596F88C" w14:textId="77777777" w:rsidR="00594FDE" w:rsidRPr="006A2D8B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vAlign w:val="bottom"/>
          </w:tcPr>
          <w:p w14:paraId="3BC9FF48" w14:textId="77777777" w:rsidR="00594FDE" w:rsidRPr="006A0D72" w:rsidRDefault="00594FDE" w:rsidP="002F6C8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F5340B3" w14:textId="77777777" w:rsidR="00594FDE" w:rsidRPr="00594FDE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94FDE" w:rsidRPr="006A2D8B" w14:paraId="473FEF08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</w:tcPr>
          <w:p w14:paraId="345BFEF0" w14:textId="77777777" w:rsidR="00594FDE" w:rsidRPr="00E275F0" w:rsidRDefault="00594FDE" w:rsidP="002F6C8E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695" w:type="dxa"/>
            <w:shd w:val="clear" w:color="auto" w:fill="auto"/>
          </w:tcPr>
          <w:p w14:paraId="48501A53" w14:textId="7E253A52" w:rsidR="00594FDE" w:rsidRPr="006A2D8B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388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440EB386" w14:textId="77777777" w:rsidR="00594FDE" w:rsidRPr="006A2D8B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vAlign w:val="bottom"/>
          </w:tcPr>
          <w:p w14:paraId="0309FF90" w14:textId="77777777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  <w:r w:rsidRPr="006A0D72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9DEFA9" w14:textId="77777777" w:rsidR="00594FDE" w:rsidRPr="006A2D8B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94FDE" w:rsidRPr="006A2D8B" w14:paraId="7979151C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</w:tcPr>
          <w:p w14:paraId="7AC1D52D" w14:textId="77777777" w:rsidR="00594FDE" w:rsidRPr="00E275F0" w:rsidRDefault="00594FDE" w:rsidP="002F6C8E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791C264A" w14:textId="5038C3C4" w:rsidR="00594FDE" w:rsidRPr="006A2D8B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15,999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47F5EA54" w14:textId="77777777" w:rsidR="00594FDE" w:rsidRPr="006A2D8B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vAlign w:val="bottom"/>
          </w:tcPr>
          <w:p w14:paraId="402B85B0" w14:textId="77777777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/>
                <w:sz w:val="30"/>
                <w:szCs w:val="30"/>
              </w:rPr>
              <w:t>30,149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B47D5D" w14:textId="77777777" w:rsidR="00594FDE" w:rsidRPr="006A2D8B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94FDE" w:rsidRPr="006A2D8B" w14:paraId="288B5D2E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352BCAFC" w14:textId="3EF01FF5" w:rsidR="00594FDE" w:rsidRPr="004712AB" w:rsidRDefault="00594FDE" w:rsidP="004712AB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6C16EA1B" w14:textId="07941E36" w:rsidR="00594FDE" w:rsidRPr="004712AB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4712AB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1,147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461FEF5D" w14:textId="77777777" w:rsidR="00594FDE" w:rsidRPr="006A2D8B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vAlign w:val="bottom"/>
          </w:tcPr>
          <w:p w14:paraId="522EAFCE" w14:textId="77777777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Pr="006A0D72">
              <w:rPr>
                <w:rFonts w:ascii="Angsana New" w:eastAsia="Times New Roman" w:hAnsi="Angsana New" w:cs="Angsana New"/>
                <w:sz w:val="30"/>
                <w:szCs w:val="30"/>
              </w:rPr>
              <w:t>,396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1B56B0" w14:textId="77777777" w:rsidR="00594FDE" w:rsidRPr="006A2D8B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594FDE" w:rsidRPr="00AF5984" w14:paraId="4F805698" w14:textId="77777777" w:rsidTr="001359F0">
        <w:trPr>
          <w:gridAfter w:val="1"/>
          <w:wAfter w:w="65" w:type="dxa"/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05827B91" w14:textId="77777777" w:rsidR="00594FDE" w:rsidRPr="004712AB" w:rsidRDefault="00594FDE" w:rsidP="004712AB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1295" w14:textId="51FABBF5" w:rsidR="00594FDE" w:rsidRPr="004712AB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4712AB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29,355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7E94E512" w14:textId="77777777" w:rsidR="00594FDE" w:rsidRPr="00176FF2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68" w:type="dxa"/>
            <w:tcBorders>
              <w:bottom w:val="single" w:sz="4" w:space="0" w:color="000000"/>
            </w:tcBorders>
            <w:vAlign w:val="bottom"/>
          </w:tcPr>
          <w:p w14:paraId="3124E8FD" w14:textId="77777777" w:rsidR="00594FDE" w:rsidRPr="006A0D72" w:rsidRDefault="00594FDE" w:rsidP="00B9685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74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6A0D72">
              <w:rPr>
                <w:rFonts w:ascii="Angsana New" w:eastAsia="Times New Roman" w:hAnsi="Angsana New" w:cs="Angsana New"/>
                <w:sz w:val="30"/>
                <w:szCs w:val="30"/>
              </w:rPr>
              <w:t>20,347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0AF8B7" w14:textId="77777777" w:rsidR="00594FDE" w:rsidRPr="00176FF2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594FDE" w:rsidRPr="001F62F1" w14:paraId="7D4FD53F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0986DD6A" w14:textId="77777777" w:rsidR="00594FDE" w:rsidRPr="001F62F1" w:rsidRDefault="00594FDE" w:rsidP="002F6C8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8D6F8" w14:textId="20522FB5" w:rsidR="00594FDE" w:rsidRPr="001F62F1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46,889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208BA90F" w14:textId="77777777" w:rsidR="00594FDE" w:rsidRPr="001F62F1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8E16A6F" w14:textId="77777777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A0D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52,388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BCF0D3" w14:textId="77777777" w:rsidR="00594FDE" w:rsidRPr="001F62F1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594FDE" w:rsidRPr="001F62F1" w14:paraId="125FB7F1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7AB4DE4D" w14:textId="77777777" w:rsidR="00594FDE" w:rsidRPr="001F62F1" w:rsidRDefault="00594FDE" w:rsidP="002F6C8E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1191A" w14:textId="77777777" w:rsidR="00594FDE" w:rsidRPr="001F62F1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34" w:type="dxa"/>
            <w:shd w:val="clear" w:color="auto" w:fill="auto"/>
            <w:vAlign w:val="bottom"/>
          </w:tcPr>
          <w:p w14:paraId="15ECA7EE" w14:textId="77777777" w:rsidR="00594FDE" w:rsidRPr="001F62F1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</w:tcPr>
          <w:p w14:paraId="32F312C1" w14:textId="77777777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2233FEB" w14:textId="77777777" w:rsidR="00594FDE" w:rsidRPr="001F62F1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594FDE" w:rsidRPr="001F62F1" w14:paraId="5E7E727B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7D2052EB" w14:textId="77777777" w:rsidR="00594FDE" w:rsidRDefault="00594FDE" w:rsidP="002F6C8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5C19EE51" w14:textId="77777777" w:rsidR="00594FDE" w:rsidRPr="001F62F1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34" w:type="dxa"/>
            <w:shd w:val="clear" w:color="auto" w:fill="auto"/>
            <w:vAlign w:val="bottom"/>
          </w:tcPr>
          <w:p w14:paraId="69D87775" w14:textId="77777777" w:rsidR="00594FDE" w:rsidRPr="001F62F1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shd w:val="clear" w:color="auto" w:fill="auto"/>
          </w:tcPr>
          <w:p w14:paraId="306BC222" w14:textId="77777777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1036B25" w14:textId="77777777" w:rsidR="00594FDE" w:rsidRPr="001F62F1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594FDE" w:rsidRPr="001F62F1" w14:paraId="431AECA4" w14:textId="77777777" w:rsidTr="001359F0">
        <w:trPr>
          <w:gridAfter w:val="1"/>
          <w:wAfter w:w="65" w:type="dxa"/>
          <w:trHeight w:val="366"/>
        </w:trPr>
        <w:tc>
          <w:tcPr>
            <w:tcW w:w="5220" w:type="dxa"/>
            <w:shd w:val="clear" w:color="auto" w:fill="auto"/>
            <w:vAlign w:val="bottom"/>
          </w:tcPr>
          <w:p w14:paraId="33FABB71" w14:textId="77777777" w:rsidR="00594FDE" w:rsidRDefault="00594FDE" w:rsidP="002F6C8E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6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F5A0F6" w14:textId="4101964D" w:rsidR="00594FDE" w:rsidRPr="001F62F1" w:rsidRDefault="00594FDE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64,937</w:t>
            </w:r>
          </w:p>
        </w:tc>
        <w:tc>
          <w:tcPr>
            <w:tcW w:w="434" w:type="dxa"/>
            <w:shd w:val="clear" w:color="auto" w:fill="auto"/>
            <w:vAlign w:val="bottom"/>
          </w:tcPr>
          <w:p w14:paraId="4E2CDF13" w14:textId="77777777" w:rsidR="00594FDE" w:rsidRPr="001F62F1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68" w:type="dxa"/>
            <w:tcBorders>
              <w:bottom w:val="double" w:sz="4" w:space="0" w:color="auto"/>
            </w:tcBorders>
            <w:shd w:val="clear" w:color="auto" w:fill="auto"/>
          </w:tcPr>
          <w:p w14:paraId="2A76B059" w14:textId="77777777" w:rsidR="00594FDE" w:rsidRPr="006A0D72" w:rsidRDefault="00594FDE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A0D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68,707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581502" w14:textId="77777777" w:rsidR="00594FDE" w:rsidRPr="001F62F1" w:rsidRDefault="00594FDE" w:rsidP="002F6C8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</w:tr>
    </w:tbl>
    <w:p w14:paraId="0E272CA4" w14:textId="77777777" w:rsidR="00C67337" w:rsidRDefault="00C67337" w:rsidP="00B5449C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D77A1" w14:textId="68BCA7DF" w:rsidR="00847920" w:rsidRPr="00B5449C" w:rsidRDefault="003D059D" w:rsidP="00B5449C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</w:t>
      </w:r>
      <w:r w:rsidRPr="008F6C89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มูลค่ายุติธรรมผ่านกำไรหรือขาดทุนรวมถึงตราสารทุนในกิจการกลุ่มหนึ่ง</w:t>
      </w:r>
      <w:r w:rsidR="00972A6E" w:rsidRPr="008F6C89">
        <w:rPr>
          <w:rFonts w:asciiTheme="majorBidi" w:hAnsiTheme="majorBidi" w:cstheme="majorBidi"/>
          <w:sz w:val="30"/>
          <w:szCs w:val="30"/>
          <w:cs/>
        </w:rPr>
        <w:br/>
      </w:r>
      <w:r w:rsidRPr="008F6C89">
        <w:rPr>
          <w:rFonts w:asciiTheme="majorBidi" w:hAnsiTheme="majorBidi" w:cstheme="majorBidi"/>
          <w:sz w:val="30"/>
          <w:szCs w:val="30"/>
          <w:cs/>
        </w:rPr>
        <w:t>ที</w:t>
      </w:r>
      <w:r w:rsidR="00572CFA" w:rsidRPr="008F6C8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F6C89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ลงทุนโดยบริษัทย่อยที่ดำเนินธุรกิจเงินร่วมลงทุน (</w:t>
      </w:r>
      <w:r w:rsidRPr="008F6C89">
        <w:rPr>
          <w:rFonts w:asciiTheme="majorBidi" w:hAnsiTheme="majorBidi" w:cstheme="majorBidi"/>
          <w:sz w:val="30"/>
          <w:szCs w:val="30"/>
        </w:rPr>
        <w:t>Venture Capital)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A0D72" w:rsidRPr="008F6C89">
        <w:rPr>
          <w:rFonts w:asciiTheme="majorBidi" w:hAnsiTheme="majorBidi" w:cstheme="majorBidi"/>
          <w:sz w:val="30"/>
          <w:szCs w:val="30"/>
        </w:rPr>
        <w:t>30</w:t>
      </w:r>
      <w:r w:rsidR="006A2D8B" w:rsidRPr="008F6C8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A0D72" w:rsidRPr="008F6C8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477FC0" w:rsidRPr="008F6C89">
        <w:rPr>
          <w:rFonts w:ascii="Angsana New" w:hAnsi="Angsana New" w:cs="Angsana New"/>
          <w:color w:val="000000"/>
          <w:sz w:val="30"/>
          <w:szCs w:val="30"/>
        </w:rPr>
        <w:t>2</w:t>
      </w:r>
      <w:r w:rsidRPr="008F6C89">
        <w:rPr>
          <w:rFonts w:asciiTheme="majorBidi" w:hAnsiTheme="majorBidi" w:cstheme="majorBidi"/>
          <w:sz w:val="30"/>
          <w:szCs w:val="30"/>
        </w:rPr>
        <w:t>56</w:t>
      </w:r>
      <w:r w:rsidR="006A0D72" w:rsidRPr="008F6C89">
        <w:rPr>
          <w:rFonts w:asciiTheme="majorBidi" w:hAnsiTheme="majorBidi" w:cstheme="majorBidi"/>
          <w:sz w:val="30"/>
          <w:szCs w:val="30"/>
        </w:rPr>
        <w:t>5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 บริษัทย่อยมี</w:t>
      </w:r>
      <w:r w:rsidR="002A4114" w:rsidRPr="008F6C89">
        <w:rPr>
          <w:rFonts w:asciiTheme="majorBidi" w:hAnsiTheme="majorBidi" w:cstheme="majorBidi"/>
          <w:sz w:val="30"/>
          <w:szCs w:val="30"/>
          <w:cs/>
        </w:rPr>
        <w:br/>
      </w:r>
      <w:r w:rsidRPr="008F6C89">
        <w:rPr>
          <w:rFonts w:asciiTheme="majorBidi" w:hAnsiTheme="majorBidi" w:cstheme="majorBidi"/>
          <w:sz w:val="30"/>
          <w:szCs w:val="30"/>
          <w:cs/>
        </w:rPr>
        <w:t>ตราสารทุนในกิจการต่าง ๆ ที่ได้ลงทุน</w:t>
      </w:r>
      <w:r w:rsidR="005553B3" w:rsidRPr="008F6C8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F6C89">
        <w:rPr>
          <w:rFonts w:asciiTheme="majorBidi" w:hAnsiTheme="majorBidi" w:cstheme="majorBidi"/>
          <w:sz w:val="30"/>
          <w:szCs w:val="30"/>
          <w:cs/>
        </w:rPr>
        <w:t>จำนวน</w:t>
      </w:r>
      <w:r w:rsidR="006913A0" w:rsidRPr="008F6C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0EA7">
        <w:rPr>
          <w:rFonts w:asciiTheme="majorBidi" w:hAnsiTheme="majorBidi" w:cstheme="majorBidi"/>
          <w:sz w:val="30"/>
          <w:szCs w:val="30"/>
        </w:rPr>
        <w:t>2,243</w:t>
      </w:r>
      <w:r w:rsidR="006913A0" w:rsidRPr="008F6C89">
        <w:rPr>
          <w:rFonts w:asciiTheme="majorBidi" w:hAnsiTheme="majorBidi" w:cstheme="majorBidi"/>
          <w:sz w:val="30"/>
          <w:szCs w:val="30"/>
        </w:rPr>
        <w:t xml:space="preserve"> </w:t>
      </w:r>
      <w:r w:rsidRPr="008F6C89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="00CD369D" w:rsidRPr="008F6C89">
        <w:rPr>
          <w:rFonts w:asciiTheme="majorBidi" w:hAnsiTheme="majorBidi" w:cstheme="majorBidi"/>
          <w:sz w:val="30"/>
          <w:szCs w:val="30"/>
        </w:rPr>
        <w:br/>
      </w:r>
      <w:r w:rsidRPr="008F6C8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A0D72" w:rsidRPr="008F6C89">
        <w:rPr>
          <w:rFonts w:asciiTheme="majorBidi" w:hAnsiTheme="majorBidi" w:cstheme="majorBidi"/>
          <w:sz w:val="30"/>
          <w:szCs w:val="30"/>
        </w:rPr>
        <w:t xml:space="preserve"> </w:t>
      </w:r>
      <w:r w:rsidR="00460EA7">
        <w:rPr>
          <w:rFonts w:asciiTheme="majorBidi" w:hAnsiTheme="majorBidi" w:cstheme="majorBidi"/>
          <w:sz w:val="30"/>
          <w:szCs w:val="30"/>
        </w:rPr>
        <w:t>16.67</w:t>
      </w:r>
      <w:r w:rsidR="006A0D72" w:rsidRPr="008F6C89">
        <w:rPr>
          <w:rFonts w:asciiTheme="majorBidi" w:hAnsiTheme="majorBidi" w:cstheme="majorBidi"/>
          <w:sz w:val="30"/>
          <w:szCs w:val="30"/>
        </w:rPr>
        <w:t xml:space="preserve"> 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60EA7">
        <w:rPr>
          <w:rFonts w:asciiTheme="majorBidi" w:hAnsiTheme="majorBidi" w:cstheme="majorBidi"/>
          <w:sz w:val="30"/>
          <w:szCs w:val="30"/>
        </w:rPr>
        <w:t>40.00</w:t>
      </w:r>
      <w:r w:rsidR="006A0D72" w:rsidRPr="008F6C89">
        <w:rPr>
          <w:rFonts w:asciiTheme="majorBidi" w:hAnsiTheme="majorBidi" w:cstheme="majorBidi"/>
          <w:sz w:val="30"/>
          <w:szCs w:val="30"/>
        </w:rPr>
        <w:t xml:space="preserve">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2564: 2,203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16.67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8F6C89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8F6C89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8F6C89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  <w:r w:rsidR="008479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09034F07" w14:textId="2C110B5B" w:rsidR="00B742E5" w:rsidRPr="00B742E5" w:rsidRDefault="00B742E5" w:rsidP="00261579">
      <w:pPr>
        <w:numPr>
          <w:ilvl w:val="0"/>
          <w:numId w:val="17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เงินลงทุนสุทธิ</w:t>
      </w:r>
    </w:p>
    <w:p w14:paraId="5EFB6C46" w14:textId="77777777" w:rsidR="00B742E5" w:rsidRPr="002B22E3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2B22E3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41"/>
        <w:gridCol w:w="1743"/>
        <w:gridCol w:w="6"/>
      </w:tblGrid>
      <w:tr w:rsidR="001815BB" w:rsidRPr="0024676E" w14:paraId="202060ED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B8FE1EC" w14:textId="77777777" w:rsidR="001815BB" w:rsidRPr="00C47116" w:rsidRDefault="001815B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4"/>
            <w:shd w:val="clear" w:color="auto" w:fill="auto"/>
            <w:vAlign w:val="bottom"/>
          </w:tcPr>
          <w:p w14:paraId="79DAEB21" w14:textId="77777777" w:rsidR="001815BB" w:rsidRPr="00C47116" w:rsidRDefault="001815B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24676E" w14:paraId="132F2F41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5331F38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4166E2" w14:textId="47A50314" w:rsidR="001815BB" w:rsidRPr="00C47116" w:rsidRDefault="001815BB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14C724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D287E27" w14:textId="77777777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1815BB" w:rsidRPr="0024676E" w14:paraId="5FAE1F50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43497F3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0B5F5C2" w14:textId="25DBF575" w:rsidR="001815BB" w:rsidRPr="00C47116" w:rsidRDefault="001815BB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A1DAF6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F59CDC9" w14:textId="49FB4408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1815BB" w:rsidRPr="0024676E" w14:paraId="5C725E23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5D261700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94D35D1" w14:textId="36E60F8B" w:rsidR="001815BB" w:rsidRPr="003D07BD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164C19" w14:textId="77777777" w:rsidR="001815BB" w:rsidRPr="003D07BD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6C722542" w14:textId="1419A02D" w:rsidR="001815BB" w:rsidRPr="003D07BD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1815BB" w:rsidRPr="0024676E" w14:paraId="43EAFABB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7CEAF0DE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277227" w14:textId="48B72D0A" w:rsidR="001815BB" w:rsidRPr="00D03C7F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32598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0D639D8" w14:textId="3AC09B84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1815BB" w:rsidRPr="0024676E" w14:paraId="4F2ED943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35F425E4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25E6FE5" w14:textId="77F8593B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F79CC1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4555A1" w14:textId="4785E28E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2B22E3" w:rsidRPr="0024676E" w14:paraId="5785FF4C" w14:textId="77777777" w:rsidTr="001815BB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5351AEB0" w14:textId="77777777" w:rsidR="002B22E3" w:rsidRPr="00C47116" w:rsidRDefault="002B22E3" w:rsidP="002B22E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7FA77D7C" w14:textId="77777777" w:rsidR="002B22E3" w:rsidRPr="00C47116" w:rsidRDefault="002B22E3" w:rsidP="002B22E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B22E3" w:rsidRPr="0024676E" w14:paraId="3E6F6B17" w14:textId="77777777" w:rsidTr="001815BB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3C14821B" w14:textId="02881937" w:rsidR="002B22E3" w:rsidRPr="00C47116" w:rsidRDefault="002B22E3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9D012D5" w14:textId="77777777" w:rsidR="002B22E3" w:rsidRPr="00C47116" w:rsidRDefault="002B22E3" w:rsidP="002B22E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1815BB" w:rsidRPr="0024676E" w14:paraId="2D09D14A" w14:textId="77777777" w:rsidTr="001815BB">
        <w:trPr>
          <w:trHeight w:val="359"/>
        </w:trPr>
        <w:tc>
          <w:tcPr>
            <w:tcW w:w="5220" w:type="dxa"/>
            <w:shd w:val="clear" w:color="auto" w:fill="auto"/>
          </w:tcPr>
          <w:p w14:paraId="4A9FED30" w14:textId="77777777" w:rsidR="001815BB" w:rsidRPr="00C47116" w:rsidRDefault="001815BB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</w:tcPr>
          <w:p w14:paraId="745B1776" w14:textId="23449EF0" w:rsidR="001815BB" w:rsidRPr="003151A1" w:rsidRDefault="001815BB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108,578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9FFF94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61CB864" w14:textId="5B7A9A7D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3151A1">
              <w:rPr>
                <w:rFonts w:ascii="Angsana New" w:eastAsia="Times New Roman" w:hAnsi="Angsana New" w:cs="Angsana New" w:hint="cs"/>
                <w:sz w:val="28"/>
              </w:rPr>
              <w:t>,</w:t>
            </w: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052</w:t>
            </w:r>
          </w:p>
        </w:tc>
      </w:tr>
      <w:tr w:rsidR="001815BB" w:rsidRPr="0024676E" w14:paraId="74D2D52A" w14:textId="77777777" w:rsidTr="001815BB">
        <w:trPr>
          <w:trHeight w:val="359"/>
        </w:trPr>
        <w:tc>
          <w:tcPr>
            <w:tcW w:w="5220" w:type="dxa"/>
            <w:shd w:val="clear" w:color="auto" w:fill="auto"/>
          </w:tcPr>
          <w:p w14:paraId="245944A6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AB4D2E" w14:textId="48A4B1F2" w:rsidR="001815BB" w:rsidRPr="003151A1" w:rsidRDefault="001815BB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792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C8C04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1545909" w14:textId="63F2C4CA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524</w:t>
            </w:r>
          </w:p>
        </w:tc>
      </w:tr>
      <w:tr w:rsidR="001815BB" w:rsidRPr="0024676E" w14:paraId="0441DD96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FCDE693" w14:textId="3C5C47B9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481E19F1" w:rsidR="001815BB" w:rsidRPr="003151A1" w:rsidRDefault="001815BB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(30)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A8BCD9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61A726" w14:textId="73746354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(28)</w:t>
            </w:r>
          </w:p>
        </w:tc>
      </w:tr>
      <w:tr w:rsidR="001815BB" w:rsidRPr="0024676E" w14:paraId="4BBF6855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DDE758B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2D6EB46F" w:rsidR="001815BB" w:rsidRPr="003151A1" w:rsidRDefault="001815BB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109,340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2331BF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53138793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7,548</w:t>
            </w:r>
          </w:p>
        </w:tc>
      </w:tr>
    </w:tbl>
    <w:p w14:paraId="391A3049" w14:textId="7655C84E" w:rsidR="002B22E3" w:rsidRPr="002B22E3" w:rsidRDefault="002B22E3" w:rsidP="00765D21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pPr w:leftFromText="180" w:rightFromText="180" w:vertAnchor="text" w:horzAnchor="margin" w:tblpX="426" w:tblpY="56"/>
        <w:tblW w:w="9214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283"/>
        <w:gridCol w:w="1668"/>
        <w:gridCol w:w="33"/>
      </w:tblGrid>
      <w:tr w:rsidR="001815BB" w:rsidRPr="00C47116" w14:paraId="3DD7F8D5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5AEE0B92" w14:textId="77777777" w:rsidR="001815BB" w:rsidRPr="00C47116" w:rsidRDefault="001815BB" w:rsidP="003019B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36" w:type="dxa"/>
            <w:gridSpan w:val="3"/>
            <w:shd w:val="clear" w:color="auto" w:fill="auto"/>
            <w:vAlign w:val="bottom"/>
          </w:tcPr>
          <w:p w14:paraId="793EC723" w14:textId="77777777" w:rsidR="001815BB" w:rsidRPr="00C47116" w:rsidRDefault="001815BB" w:rsidP="003019B4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C47116" w14:paraId="63E25603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2171C877" w14:textId="77777777" w:rsidR="001815BB" w:rsidRPr="00C47116" w:rsidRDefault="001815BB" w:rsidP="006F4657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52442D7" w14:textId="2DDE684A" w:rsidR="001815BB" w:rsidRPr="00C47116" w:rsidRDefault="001815BB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250220" w14:textId="77777777" w:rsidR="001815BB" w:rsidRPr="00C47116" w:rsidRDefault="001815BB" w:rsidP="006F465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55CF8587" w14:textId="77777777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1815BB" w:rsidRPr="00C47116" w14:paraId="0FFD87DB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7D0A9C3C" w14:textId="77777777" w:rsidR="001815BB" w:rsidRPr="00C47116" w:rsidRDefault="001815BB" w:rsidP="006F4657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B18A043" w14:textId="77777777" w:rsidR="001815BB" w:rsidRPr="00C47116" w:rsidRDefault="001815BB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C8E490" w14:textId="77777777" w:rsidR="001815BB" w:rsidRPr="00C47116" w:rsidRDefault="001815BB" w:rsidP="006F465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27F520F6" w14:textId="77777777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1815BB" w:rsidRPr="00C47116" w14:paraId="532BB79A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7549AB03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6328C4D" w14:textId="63C75165" w:rsidR="001815BB" w:rsidRPr="003D07BD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3D2356" w14:textId="77777777" w:rsidR="001815BB" w:rsidRPr="003D07BD" w:rsidRDefault="001815BB" w:rsidP="002B22E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50819161" w14:textId="2682BE13" w:rsidR="001815BB" w:rsidRPr="003D07BD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1815BB" w:rsidRPr="00D03C7F" w14:paraId="5468A63E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C51A637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36254A9" w14:textId="77777777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56B893" w14:textId="77777777" w:rsidR="001815BB" w:rsidRPr="00D03C7F" w:rsidRDefault="001815BB" w:rsidP="002B22E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shd w:val="clear" w:color="auto" w:fill="auto"/>
          </w:tcPr>
          <w:p w14:paraId="3FF3CFCC" w14:textId="77777777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2B22E3" w:rsidRPr="00C47116" w14:paraId="5866C590" w14:textId="77777777" w:rsidTr="001815B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4DBE6DCB" w14:textId="77777777" w:rsidR="002B22E3" w:rsidRPr="00C47116" w:rsidRDefault="002B22E3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14:paraId="1D86D359" w14:textId="77777777" w:rsidR="002B22E3" w:rsidRPr="00C47116" w:rsidRDefault="002B22E3" w:rsidP="002B22E3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815BB" w:rsidRPr="00C47116" w14:paraId="5F6051BF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79B6030B" w14:textId="77777777" w:rsidR="001815BB" w:rsidRPr="00C47116" w:rsidRDefault="001815BB" w:rsidP="002B22E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9FC61D" w14:textId="77777777" w:rsidR="001815BB" w:rsidRPr="00C47116" w:rsidRDefault="001815BB" w:rsidP="002B22E3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802FF5" w14:textId="77777777" w:rsidR="001815BB" w:rsidRPr="00C47116" w:rsidRDefault="001815BB" w:rsidP="002B22E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shd w:val="clear" w:color="auto" w:fill="auto"/>
          </w:tcPr>
          <w:p w14:paraId="32BCB9A6" w14:textId="77777777" w:rsidR="001815BB" w:rsidRPr="001815BB" w:rsidRDefault="001815BB" w:rsidP="002B22E3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1815BB" w:rsidRPr="00C47116" w14:paraId="38E95628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D2CF54A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CAD6C0" w14:textId="1FD95FD8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181,840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9D466F" w14:textId="77777777" w:rsidR="001815BB" w:rsidRPr="003151A1" w:rsidRDefault="001815BB" w:rsidP="002B22E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3CA4037D" w14:textId="77777777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212,510</w:t>
            </w:r>
          </w:p>
        </w:tc>
      </w:tr>
      <w:tr w:rsidR="001815BB" w:rsidRPr="00C47116" w14:paraId="20BCCD31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70F39577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9E86C" w14:textId="62AC9D19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6,169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164A2E" w14:textId="77777777" w:rsidR="001815BB" w:rsidRPr="003151A1" w:rsidRDefault="001815BB" w:rsidP="002B22E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1028A37A" w14:textId="77777777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940</w:t>
            </w:r>
          </w:p>
        </w:tc>
      </w:tr>
      <w:tr w:rsidR="001815BB" w:rsidRPr="00C47116" w14:paraId="2C1A3C08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618887A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86238" w14:textId="321F0868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188,009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1CFD7F" w14:textId="77777777" w:rsidR="001815BB" w:rsidRPr="003151A1" w:rsidRDefault="001815BB" w:rsidP="002B22E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F35D46B" w14:textId="77777777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213,450</w:t>
            </w:r>
          </w:p>
        </w:tc>
      </w:tr>
      <w:tr w:rsidR="001815BB" w:rsidRPr="00C47116" w14:paraId="2D5E3143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57DD108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8D661" w14:textId="77777777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D5231A" w14:textId="77777777" w:rsidR="001815BB" w:rsidRPr="003151A1" w:rsidRDefault="001815BB" w:rsidP="002B22E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6A73" w14:textId="77777777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1815BB" w:rsidRPr="00C47116" w14:paraId="3ACB0DA6" w14:textId="77777777" w:rsidTr="001815BB">
        <w:trPr>
          <w:gridAfter w:val="1"/>
          <w:wAfter w:w="33" w:type="dxa"/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11949D2D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5E85EB" w14:textId="0038D115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(15)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442F2E" w14:textId="77777777" w:rsidR="001815BB" w:rsidRPr="003151A1" w:rsidRDefault="001815BB" w:rsidP="002B22E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18D2FB5D" w14:textId="77777777" w:rsidR="001815BB" w:rsidRPr="003151A1" w:rsidRDefault="001815BB" w:rsidP="00552142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(17)</w:t>
            </w:r>
          </w:p>
        </w:tc>
      </w:tr>
    </w:tbl>
    <w:p w14:paraId="70EF6566" w14:textId="15EB25F3" w:rsidR="00C47116" w:rsidRPr="00C77A0A" w:rsidRDefault="00C47116" w:rsidP="00897D4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"/>
          <w:szCs w:val="2"/>
          <w:lang w:eastAsia="zh-CN"/>
        </w:rPr>
      </w:pPr>
    </w:p>
    <w:p w14:paraId="362A5FEB" w14:textId="77777777" w:rsidR="003D07BD" w:rsidRDefault="003D07BD">
      <w:r>
        <w:br w:type="page"/>
      </w:r>
    </w:p>
    <w:tbl>
      <w:tblPr>
        <w:tblW w:w="96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83"/>
        <w:gridCol w:w="1701"/>
        <w:gridCol w:w="363"/>
        <w:gridCol w:w="85"/>
      </w:tblGrid>
      <w:tr w:rsidR="003D07BD" w:rsidRPr="0024676E" w14:paraId="140DABA0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9097C6C" w14:textId="77777777" w:rsidR="003D07BD" w:rsidRPr="001F7194" w:rsidRDefault="003D07BD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69" w:type="dxa"/>
            <w:gridSpan w:val="3"/>
            <w:shd w:val="clear" w:color="auto" w:fill="auto"/>
            <w:vAlign w:val="bottom"/>
          </w:tcPr>
          <w:p w14:paraId="6BF70795" w14:textId="77766AE1" w:rsidR="003D07BD" w:rsidRPr="0024676E" w:rsidRDefault="003D07BD" w:rsidP="00B25B98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7EEAE2D9" w14:textId="77777777" w:rsidR="003D07BD" w:rsidRPr="0024676E" w:rsidRDefault="003D07BD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552142" w:rsidRPr="0024676E" w14:paraId="59EB3BBE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855349B" w14:textId="77777777" w:rsidR="00552142" w:rsidRPr="001F7194" w:rsidRDefault="00552142" w:rsidP="006F4657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7CFD8C0" w14:textId="3DFC6A90" w:rsidR="00552142" w:rsidRPr="00B25B98" w:rsidRDefault="00552142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BB31AA" w14:textId="77777777" w:rsidR="00552142" w:rsidRPr="0024676E" w:rsidRDefault="00552142" w:rsidP="006F465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6D2086" w14:textId="09371482" w:rsidR="00552142" w:rsidRPr="00D83BB9" w:rsidRDefault="00552142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40857F62" w14:textId="77777777" w:rsidR="00552142" w:rsidRPr="0024676E" w:rsidRDefault="00552142" w:rsidP="006F465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552142" w:rsidRPr="0024676E" w14:paraId="5FB51876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305FC709" w14:textId="77777777" w:rsidR="00552142" w:rsidRPr="001F7194" w:rsidRDefault="00552142" w:rsidP="006F4657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636408" w14:textId="0453E4B5" w:rsidR="00552142" w:rsidRPr="00D03C7F" w:rsidRDefault="00552142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0176DA" w14:textId="77777777" w:rsidR="00552142" w:rsidRPr="00D03C7F" w:rsidRDefault="00552142" w:rsidP="006F465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394AE9" w14:textId="51AFC403" w:rsidR="00552142" w:rsidRPr="00D03C7F" w:rsidRDefault="00552142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50FB8B95" w14:textId="77777777" w:rsidR="00552142" w:rsidRPr="00D03C7F" w:rsidRDefault="00552142" w:rsidP="006F4657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552142" w:rsidRPr="00E5500D" w14:paraId="024A78AF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3777774" w14:textId="77777777" w:rsidR="00552142" w:rsidRPr="001F7194" w:rsidRDefault="00552142" w:rsidP="00874D3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1B9CD4D" w14:textId="77777777" w:rsidR="003C7743" w:rsidRPr="003D07BD" w:rsidRDefault="00552142" w:rsidP="00874D3A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="000747DA"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</w:t>
            </w:r>
          </w:p>
          <w:p w14:paraId="392E63CC" w14:textId="126181B6" w:rsidR="00552142" w:rsidRPr="003D07BD" w:rsidRDefault="00552142" w:rsidP="00874D3A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B76DF7" w14:textId="77777777" w:rsidR="00552142" w:rsidRPr="003D07BD" w:rsidRDefault="00552142" w:rsidP="00874D3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0262F0" w14:textId="2D092ECE" w:rsidR="00552142" w:rsidRPr="003D07BD" w:rsidRDefault="00552142" w:rsidP="00874D3A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="000747DA"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499A7298" w14:textId="77777777" w:rsidR="00552142" w:rsidRPr="00D03C7F" w:rsidRDefault="00552142" w:rsidP="00874D3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240038" w:rsidRPr="00E5500D" w14:paraId="600BAEC9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36B7D2C0" w14:textId="77777777" w:rsidR="00240038" w:rsidRPr="001F7194" w:rsidRDefault="00240038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1CE6D1" w14:textId="3E010932" w:rsidR="00240038" w:rsidRPr="00B5449C" w:rsidRDefault="00240038" w:rsidP="0024003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CFBC51" w14:textId="77777777" w:rsidR="00240038" w:rsidRPr="00D03C7F" w:rsidRDefault="00240038" w:rsidP="0024003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C78217A" w14:textId="48CA9835" w:rsidR="00240038" w:rsidRPr="00B5449C" w:rsidRDefault="00240038" w:rsidP="0024003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67A92C0C" w14:textId="77777777" w:rsidR="00240038" w:rsidRPr="00D03C7F" w:rsidRDefault="00240038" w:rsidP="0024003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240038" w:rsidRPr="0024676E" w14:paraId="2AFCD29B" w14:textId="77777777" w:rsidTr="00262BA4">
        <w:trPr>
          <w:gridAfter w:val="1"/>
          <w:wAfter w:w="85" w:type="dxa"/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4F0FEE0D" w14:textId="77777777" w:rsidR="00240038" w:rsidRPr="001F7194" w:rsidRDefault="00240038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332" w:type="dxa"/>
            <w:gridSpan w:val="4"/>
            <w:shd w:val="clear" w:color="auto" w:fill="auto"/>
            <w:vAlign w:val="bottom"/>
          </w:tcPr>
          <w:p w14:paraId="5CD9CF91" w14:textId="43848965" w:rsidR="00240038" w:rsidRPr="00D83BB9" w:rsidRDefault="00240038" w:rsidP="0024003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40038" w:rsidRPr="0024676E" w14:paraId="62F47102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4299209D" w14:textId="258C4B43" w:rsidR="00240038" w:rsidRPr="00FB0D11" w:rsidRDefault="00240038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84FBC8" w14:textId="77777777" w:rsidR="00240038" w:rsidRPr="0024676E" w:rsidRDefault="00240038" w:rsidP="0024003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BEBD8" w14:textId="77777777" w:rsidR="00240038" w:rsidRPr="0024676E" w:rsidRDefault="00240038" w:rsidP="0024003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537C2F" w14:textId="77777777" w:rsidR="00240038" w:rsidRPr="00D83BB9" w:rsidRDefault="00240038" w:rsidP="00240038">
            <w:pPr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3CCFF230" w14:textId="77777777" w:rsidR="00240038" w:rsidRPr="0024676E" w:rsidRDefault="00240038" w:rsidP="0024003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240038" w:rsidRPr="0024676E" w14:paraId="4146211B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60AB937C" w14:textId="7E24EE34" w:rsidR="00240038" w:rsidRPr="001F7194" w:rsidRDefault="00240038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145DE94" w14:textId="6077D39B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1,620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78A822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FD70E6D" w14:textId="71A42846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</w:rPr>
              <w:t>1,631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4851188E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240038" w:rsidRPr="0024676E" w14:paraId="07727862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21C6293" w14:textId="69D340A4" w:rsidR="00240038" w:rsidRPr="001F7194" w:rsidRDefault="00240038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6A89" w14:textId="6FFDBD9E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49C808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8BD8F0" w14:textId="41A9FC44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  <w:lang w:val="en-GB"/>
              </w:rPr>
              <w:t>5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510E36BE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240038" w:rsidRPr="0024676E" w14:paraId="4D162BB0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33A9C0DB" w14:textId="136CC9BF" w:rsidR="00240038" w:rsidRPr="001F7194" w:rsidRDefault="00240038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85512" w14:textId="01477932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C46044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5ADEA8B" w14:textId="313F99D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1,636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3C0BA82B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240038" w:rsidRPr="0024676E" w14:paraId="618C3C09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48AA7E49" w14:textId="77777777" w:rsidR="00240038" w:rsidRPr="001F7194" w:rsidRDefault="00240038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B9FDE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F0F052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707A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6427C75E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240038" w:rsidRPr="0024676E" w14:paraId="4E875149" w14:textId="77777777" w:rsidTr="00262BA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2ED2EB7" w14:textId="385815EF" w:rsidR="00240038" w:rsidRPr="001F7194" w:rsidRDefault="00240038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5F62E" w14:textId="575D7D0C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298,974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61F211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0483A" w14:textId="6FFD9E7A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222,634</w:t>
            </w:r>
          </w:p>
        </w:tc>
        <w:tc>
          <w:tcPr>
            <w:tcW w:w="448" w:type="dxa"/>
            <w:gridSpan w:val="2"/>
            <w:shd w:val="clear" w:color="auto" w:fill="auto"/>
            <w:vAlign w:val="bottom"/>
          </w:tcPr>
          <w:p w14:paraId="452F96F6" w14:textId="77777777" w:rsidR="00240038" w:rsidRPr="0003652A" w:rsidRDefault="00240038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</w:tbl>
    <w:p w14:paraId="3BBC0BE1" w14:textId="77777777" w:rsidR="00B96EF2" w:rsidRPr="009C14D7" w:rsidRDefault="00B96EF2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412BF15A" w14:textId="3C4FDA79" w:rsidR="00FB6390" w:rsidRDefault="007F1EB9" w:rsidP="00D7256D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BE374B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     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รวม</w:t>
      </w:r>
      <w:r w:rsidR="00C12464" w:rsidRPr="007E794A" w:rsidDel="00C12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สำหรับงวด</w:t>
      </w:r>
      <w:r w:rsidR="000E1B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หก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FB3E1F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="000E1B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0 </w:t>
      </w:r>
      <w:r w:rsidR="000E1B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มิถุนายน </w:t>
      </w:r>
      <w:r w:rsidR="000E1B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2565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จำนวน</w:t>
      </w:r>
      <w:r w:rsidR="001A2A06" w:rsidRPr="008F6C8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A814E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20</w:t>
      </w:r>
      <w:r w:rsidR="00C415C9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CB598A" w:rsidRPr="00CB598A">
        <w:rPr>
          <w:rFonts w:ascii="Angsana New" w:hAnsi="Angsana New" w:cs="Angsana New" w:hint="cs"/>
          <w:i/>
          <w:iCs/>
          <w:color w:val="000000"/>
          <w:sz w:val="30"/>
          <w:szCs w:val="30"/>
        </w:rPr>
        <w:t>3</w:t>
      </w:r>
      <w:r w:rsidR="000E1BCE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0 </w:t>
      </w:r>
      <w:r w:rsidR="000E1BC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มิถุนายน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256</w:t>
      </w:r>
      <w:r w:rsidR="00CB598A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4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: </w:t>
      </w:r>
      <w:r w:rsidR="00E10D73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16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ล้านบาท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D7256D" w:rsidRDefault="00995C32" w:rsidP="00D7256D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DEEBFA8" w14:textId="6E3566F3" w:rsidR="00B742E5" w:rsidRPr="00E275F0" w:rsidRDefault="00C82120" w:rsidP="00FB6390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FB23E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 xml:space="preserve">      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B3B7EF5" w14:textId="6948BF93" w:rsidR="00B742E5" w:rsidRPr="00D813E8" w:rsidRDefault="00B742E5" w:rsidP="00770117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lang w:eastAsia="zh-CN"/>
        </w:rPr>
      </w:pPr>
    </w:p>
    <w:p w14:paraId="30C6E07A" w14:textId="60F78FD7" w:rsidR="00666496" w:rsidRPr="00E275F0" w:rsidRDefault="00EC4687" w:rsidP="00522D63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3" w:name="_Hlk97640396"/>
      <w:r w:rsidR="00CB598A" w:rsidRPr="00CB598A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0E1BCE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0E1B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bookmarkEnd w:id="3"/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ของเงินลงทุน</w:t>
      </w:r>
      <w:r w:rsidR="00262BA4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6D5771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D5771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5.1</w:t>
      </w:r>
      <w:r w:rsidR="00995388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1A2A06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E01327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395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ลงทุนดังกล่าวมีมูลค่ายุติธรรมเป็นศูนย์ ณ วันที่รายงาน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CB3AD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6D65CB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</w:t>
      </w:r>
      <w:r w:rsidR="00CB598A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85</w:t>
      </w:r>
      <w:r w:rsidRPr="008F6C8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</w:t>
      </w:r>
      <w:r w:rsidRPr="007E794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บาท </w:t>
      </w:r>
      <w:r w:rsidR="001A2A06" w:rsidRPr="008F6C89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092795CD" w14:textId="250258EF" w:rsidR="003402DD" w:rsidRPr="00D813E8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lang w:eastAsia="zh-CN"/>
        </w:rPr>
      </w:pPr>
    </w:p>
    <w:p w14:paraId="3DDA5865" w14:textId="77777777" w:rsidR="00DF6878" w:rsidRDefault="00DF687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C01B7D2" w14:textId="143484E1" w:rsidR="00B742E5" w:rsidRDefault="00B742E5" w:rsidP="00261579">
      <w:pPr>
        <w:numPr>
          <w:ilvl w:val="0"/>
          <w:numId w:val="12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เงินลงทุนในบริษัทย่อย</w:t>
      </w:r>
      <w:r w:rsidR="00B0526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บริษัทร่วม</w:t>
      </w:r>
      <w:r w:rsidR="00B0526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และการร่วมค้า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สุทธิ</w:t>
      </w:r>
    </w:p>
    <w:p w14:paraId="24EFF58A" w14:textId="53D813C5" w:rsidR="00C47116" w:rsidRPr="00765D21" w:rsidRDefault="00C47116" w:rsidP="00C47116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</w:p>
    <w:tbl>
      <w:tblPr>
        <w:tblW w:w="91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76"/>
        <w:gridCol w:w="1341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C47116" w:rsidRPr="00B742E5" w14:paraId="37E763EA" w14:textId="77777777" w:rsidTr="00BF7F39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09ABDAEA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20F9F37D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FFEC9E5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5C94149B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C47116" w:rsidRPr="00B742E5" w14:paraId="0CE629A8" w14:textId="77777777" w:rsidTr="00BF7F39">
        <w:tc>
          <w:tcPr>
            <w:tcW w:w="3276" w:type="dxa"/>
            <w:vAlign w:val="bottom"/>
          </w:tcPr>
          <w:p w14:paraId="42F0C72C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2A15C18C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1FAED42E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110EA4A8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79CF807E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28815C35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05BB2F9B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791DF252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47116" w:rsidRPr="00B742E5" w14:paraId="52B929A4" w14:textId="77777777" w:rsidTr="00BF7F39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74D8BADD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3985B043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58C7DD78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06882A5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30CD656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C47116" w:rsidRPr="00B742E5" w14:paraId="4F301878" w14:textId="77777777" w:rsidTr="00BF7F39">
        <w:tc>
          <w:tcPr>
            <w:tcW w:w="3276" w:type="dxa"/>
            <w:vAlign w:val="bottom"/>
          </w:tcPr>
          <w:p w14:paraId="247F5C03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hideMark/>
          </w:tcPr>
          <w:p w14:paraId="44F993FD" w14:textId="77777777" w:rsidR="00C47116" w:rsidRPr="007669C3" w:rsidRDefault="00C47116" w:rsidP="00374C5C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35AF33E4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D6689A6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01BB544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0A9D4A17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C47116" w:rsidRPr="00B742E5" w14:paraId="0F890B22" w14:textId="77777777" w:rsidTr="002B22E3">
        <w:trPr>
          <w:gridAfter w:val="1"/>
          <w:wAfter w:w="7" w:type="dxa"/>
          <w:trHeight w:val="767"/>
        </w:trPr>
        <w:tc>
          <w:tcPr>
            <w:tcW w:w="3276" w:type="dxa"/>
            <w:vAlign w:val="bottom"/>
          </w:tcPr>
          <w:p w14:paraId="03278257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vAlign w:val="bottom"/>
          </w:tcPr>
          <w:p w14:paraId="1DBFE420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59F7305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310C7E07" w14:textId="3C8BEA04" w:rsidR="00C47116" w:rsidRPr="00B77194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0E1B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474BAC02" w14:textId="31A1C690" w:rsidR="00C47116" w:rsidRPr="00B77194" w:rsidRDefault="00B77194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</w:t>
            </w:r>
            <w:r w:rsidR="000E1BC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ิถุนายน</w:t>
            </w:r>
          </w:p>
          <w:p w14:paraId="3D129DEC" w14:textId="25FFFDCC" w:rsidR="00BF7F39" w:rsidRPr="00B77194" w:rsidRDefault="00C47116" w:rsidP="002B22E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hideMark/>
          </w:tcPr>
          <w:p w14:paraId="0E412E5F" w14:textId="612D086A" w:rsidR="00BF7F39" w:rsidRPr="007669C3" w:rsidRDefault="00C47116" w:rsidP="002B22E3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35" w:type="dxa"/>
            <w:hideMark/>
          </w:tcPr>
          <w:p w14:paraId="5B427E41" w14:textId="0C885051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0E1B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20F26672" w14:textId="37FA82A2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</w:t>
            </w:r>
            <w:r w:rsidR="000E1BC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ิถุนายน</w:t>
            </w:r>
          </w:p>
          <w:p w14:paraId="139F355A" w14:textId="1B9D57C4" w:rsidR="00BF7F39" w:rsidRPr="007669C3" w:rsidRDefault="00B77194" w:rsidP="002B22E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16" w:type="dxa"/>
            <w:hideMark/>
          </w:tcPr>
          <w:p w14:paraId="5DCE7CC9" w14:textId="2D772803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3</w:t>
            </w:r>
            <w:r w:rsidR="000E1B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5596029C" w14:textId="65E91457" w:rsidR="00BF7F39" w:rsidRPr="007669C3" w:rsidRDefault="00C47116" w:rsidP="002B22E3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66" w:type="dxa"/>
            <w:hideMark/>
          </w:tcPr>
          <w:p w14:paraId="564D4732" w14:textId="6AD0E6BA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0E1B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6DB13AAE" w14:textId="468FA36E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</w:t>
            </w:r>
            <w:r w:rsidR="000E1BC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ิถุนายน</w:t>
            </w:r>
          </w:p>
          <w:p w14:paraId="2449CDE4" w14:textId="343422D7" w:rsidR="00BF7F39" w:rsidRPr="007669C3" w:rsidRDefault="00B77194" w:rsidP="002B22E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71" w:type="dxa"/>
            <w:hideMark/>
          </w:tcPr>
          <w:p w14:paraId="3E6C6D1C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60A2975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  <w:p w14:paraId="58960D4C" w14:textId="5599F7E1" w:rsidR="00BF7F39" w:rsidRPr="007669C3" w:rsidRDefault="00C47116" w:rsidP="002B22E3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F63B8D" w:rsidRPr="00B742E5" w14:paraId="6DB16155" w14:textId="77777777" w:rsidTr="005E697F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7DEF7B7D" w14:textId="77777777" w:rsidR="00F63B8D" w:rsidRPr="007669C3" w:rsidRDefault="00F63B8D" w:rsidP="00F63B8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vAlign w:val="bottom"/>
          </w:tcPr>
          <w:p w14:paraId="676176C0" w14:textId="77777777" w:rsidR="00F63B8D" w:rsidRPr="002B22E3" w:rsidRDefault="00F63B8D" w:rsidP="00F63B8D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shd w:val="clear" w:color="auto" w:fill="auto"/>
          </w:tcPr>
          <w:p w14:paraId="211585D5" w14:textId="77777777" w:rsidR="00F63B8D" w:rsidRPr="002B22E3" w:rsidRDefault="00F63B8D" w:rsidP="00F63B8D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6FF8577" w14:textId="77777777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51BC0D4D" w14:textId="24666363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567" w:type="dxa"/>
            <w:shd w:val="clear" w:color="auto" w:fill="auto"/>
          </w:tcPr>
          <w:p w14:paraId="6ACA5C59" w14:textId="77777777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36572368" w14:textId="3E51FFAD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35" w:type="dxa"/>
            <w:shd w:val="clear" w:color="auto" w:fill="auto"/>
          </w:tcPr>
          <w:p w14:paraId="0CCF139F" w14:textId="77777777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47F61DDA" w14:textId="7F306D69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16" w:type="dxa"/>
            <w:shd w:val="clear" w:color="auto" w:fill="auto"/>
          </w:tcPr>
          <w:p w14:paraId="4D33D8E5" w14:textId="77777777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47E42291" w14:textId="59149983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66" w:type="dxa"/>
            <w:shd w:val="clear" w:color="auto" w:fill="auto"/>
          </w:tcPr>
          <w:p w14:paraId="27BA970C" w14:textId="77777777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160EDD82" w14:textId="3C417882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71" w:type="dxa"/>
            <w:shd w:val="clear" w:color="auto" w:fill="auto"/>
          </w:tcPr>
          <w:p w14:paraId="70B8846D" w14:textId="77777777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53548CFB" w14:textId="71BD3BA3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</w:tr>
      <w:tr w:rsidR="00F63B8D" w:rsidRPr="00B742E5" w14:paraId="588EB41B" w14:textId="77777777" w:rsidTr="00BF7F39">
        <w:trPr>
          <w:gridAfter w:val="1"/>
          <w:wAfter w:w="7" w:type="dxa"/>
        </w:trPr>
        <w:tc>
          <w:tcPr>
            <w:tcW w:w="3276" w:type="dxa"/>
          </w:tcPr>
          <w:p w14:paraId="177CC7C2" w14:textId="77777777" w:rsidR="00F63B8D" w:rsidRPr="007669C3" w:rsidRDefault="00F63B8D" w:rsidP="00F63B8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1" w:type="dxa"/>
          </w:tcPr>
          <w:p w14:paraId="29081DFE" w14:textId="77777777" w:rsidR="00F63B8D" w:rsidRPr="007669C3" w:rsidRDefault="00F63B8D" w:rsidP="00F63B8D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7735BD0" w14:textId="77777777" w:rsidR="00F63B8D" w:rsidRPr="007669C3" w:rsidRDefault="00F63B8D" w:rsidP="00F63B8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F95F96D" w14:textId="77777777" w:rsidR="00F63B8D" w:rsidRPr="007669C3" w:rsidRDefault="00F63B8D" w:rsidP="00F63B8D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178EB3A6" w14:textId="77777777" w:rsidR="00F63B8D" w:rsidRPr="007669C3" w:rsidRDefault="00F63B8D" w:rsidP="00F63B8D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F63B8D" w:rsidRPr="00B742E5" w14:paraId="65EE39E8" w14:textId="77777777" w:rsidTr="00BF7F39">
        <w:trPr>
          <w:gridAfter w:val="1"/>
          <w:wAfter w:w="7" w:type="dxa"/>
        </w:trPr>
        <w:tc>
          <w:tcPr>
            <w:tcW w:w="3276" w:type="dxa"/>
            <w:hideMark/>
          </w:tcPr>
          <w:p w14:paraId="75A0509D" w14:textId="7D96784E" w:rsidR="00F63B8D" w:rsidRPr="00522D63" w:rsidRDefault="00F63B8D" w:rsidP="00F63B8D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341" w:type="dxa"/>
          </w:tcPr>
          <w:p w14:paraId="22418AF4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77C661E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A665E93" w14:textId="77777777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446E06E" w14:textId="77777777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7E1CAA2F" w14:textId="77777777" w:rsidR="00F63B8D" w:rsidRPr="005E697F" w:rsidRDefault="00F63B8D" w:rsidP="00F63B8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2CB9BF31" w14:textId="77777777" w:rsidR="00F63B8D" w:rsidRPr="005E697F" w:rsidRDefault="00F63B8D" w:rsidP="00F63B8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6CE886DA" w14:textId="77777777" w:rsidR="00F63B8D" w:rsidRPr="005E697F" w:rsidRDefault="00F63B8D" w:rsidP="00F63B8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2F8A410C" w14:textId="77777777" w:rsidR="00F63B8D" w:rsidRPr="005E697F" w:rsidRDefault="00F63B8D" w:rsidP="00F63B8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F63B8D" w:rsidRPr="00B742E5" w14:paraId="7944522C" w14:textId="77777777" w:rsidTr="00BF7F39">
        <w:trPr>
          <w:gridAfter w:val="1"/>
          <w:wAfter w:w="7" w:type="dxa"/>
        </w:trPr>
        <w:tc>
          <w:tcPr>
            <w:tcW w:w="3276" w:type="dxa"/>
          </w:tcPr>
          <w:p w14:paraId="7F305D3B" w14:textId="281DD8F1" w:rsidR="00F63B8D" w:rsidRPr="005E697F" w:rsidRDefault="00F63B8D" w:rsidP="00F63B8D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5E697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341" w:type="dxa"/>
          </w:tcPr>
          <w:p w14:paraId="7D75AC79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26668A88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6DD3E86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0B48095" w14:textId="394A0CFF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22.2</w:t>
            </w:r>
          </w:p>
        </w:tc>
        <w:tc>
          <w:tcPr>
            <w:tcW w:w="567" w:type="dxa"/>
            <w:vAlign w:val="bottom"/>
          </w:tcPr>
          <w:p w14:paraId="17B5AF2B" w14:textId="294B842B" w:rsidR="00F63B8D" w:rsidRPr="005E697F" w:rsidRDefault="00F63B8D" w:rsidP="00F63B8D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5E697F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bottom"/>
          </w:tcPr>
          <w:p w14:paraId="300DD2B3" w14:textId="59EF13D8" w:rsidR="00F63B8D" w:rsidRPr="005E697F" w:rsidRDefault="00F63B8D" w:rsidP="00F63B8D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1D58DAD8" w14:textId="74A93684" w:rsidR="00F63B8D" w:rsidRPr="005E697F" w:rsidRDefault="00F63B8D" w:rsidP="00F63B8D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74D064AF" w14:textId="5ADD38BC" w:rsidR="00F63B8D" w:rsidRPr="005E697F" w:rsidRDefault="00F63B8D" w:rsidP="00F63B8D">
            <w:pPr>
              <w:tabs>
                <w:tab w:val="decimal" w:pos="380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671" w:type="dxa"/>
            <w:vAlign w:val="bottom"/>
          </w:tcPr>
          <w:p w14:paraId="79B39411" w14:textId="2015E308" w:rsidR="00F63B8D" w:rsidRPr="005E697F" w:rsidRDefault="00F63B8D" w:rsidP="00F63B8D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</w:tr>
      <w:tr w:rsidR="00F63B8D" w:rsidRPr="00B742E5" w14:paraId="52C0EFF3" w14:textId="77777777" w:rsidTr="00BF7F39">
        <w:trPr>
          <w:gridAfter w:val="1"/>
          <w:wAfter w:w="7" w:type="dxa"/>
        </w:trPr>
        <w:tc>
          <w:tcPr>
            <w:tcW w:w="3276" w:type="dxa"/>
          </w:tcPr>
          <w:p w14:paraId="4D1167E1" w14:textId="1C185338" w:rsidR="00F63B8D" w:rsidRPr="005E697F" w:rsidRDefault="00F63B8D" w:rsidP="00F63B8D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341" w:type="dxa"/>
          </w:tcPr>
          <w:p w14:paraId="2FCB135B" w14:textId="1CD9722B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72" w:type="dxa"/>
          </w:tcPr>
          <w:p w14:paraId="1CB26420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2B7DFD8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63130821" w14:textId="696737AD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22.9</w:t>
            </w:r>
          </w:p>
        </w:tc>
        <w:tc>
          <w:tcPr>
            <w:tcW w:w="567" w:type="dxa"/>
            <w:vAlign w:val="bottom"/>
          </w:tcPr>
          <w:p w14:paraId="6C2BCFB3" w14:textId="74274463" w:rsidR="00F63B8D" w:rsidRPr="005E697F" w:rsidRDefault="00F63B8D" w:rsidP="00F63B8D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5" w:type="dxa"/>
            <w:vAlign w:val="bottom"/>
          </w:tcPr>
          <w:p w14:paraId="67CC0494" w14:textId="3496B970" w:rsidR="00F63B8D" w:rsidRPr="00CE2B2C" w:rsidRDefault="00F63B8D" w:rsidP="00F63B8D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104</w:t>
            </w:r>
          </w:p>
        </w:tc>
        <w:tc>
          <w:tcPr>
            <w:tcW w:w="616" w:type="dxa"/>
            <w:vAlign w:val="bottom"/>
          </w:tcPr>
          <w:p w14:paraId="18D89A07" w14:textId="20CCDC14" w:rsidR="00F63B8D" w:rsidRPr="005E697F" w:rsidRDefault="00F63B8D" w:rsidP="00F63B8D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66" w:type="dxa"/>
            <w:vAlign w:val="bottom"/>
          </w:tcPr>
          <w:p w14:paraId="4899C679" w14:textId="0F1072B4" w:rsidR="00F63B8D" w:rsidRPr="005E697F" w:rsidRDefault="00F63B8D" w:rsidP="00F63B8D">
            <w:pPr>
              <w:tabs>
                <w:tab w:val="decimal" w:pos="380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631</w:t>
            </w:r>
          </w:p>
        </w:tc>
        <w:tc>
          <w:tcPr>
            <w:tcW w:w="671" w:type="dxa"/>
            <w:vAlign w:val="bottom"/>
          </w:tcPr>
          <w:p w14:paraId="4E5FF82F" w14:textId="7A0633E4" w:rsidR="00F63B8D" w:rsidRPr="005E697F" w:rsidRDefault="00F63B8D" w:rsidP="00F63B8D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623</w:t>
            </w:r>
          </w:p>
        </w:tc>
      </w:tr>
      <w:tr w:rsidR="00F63B8D" w:rsidRPr="00B742E5" w14:paraId="34919DB7" w14:textId="77777777" w:rsidTr="00BF7F39">
        <w:trPr>
          <w:gridAfter w:val="1"/>
          <w:wAfter w:w="7" w:type="dxa"/>
        </w:trPr>
        <w:tc>
          <w:tcPr>
            <w:tcW w:w="3276" w:type="dxa"/>
          </w:tcPr>
          <w:p w14:paraId="4EC2250D" w14:textId="3010CBDC" w:rsidR="00F63B8D" w:rsidRPr="005E697F" w:rsidRDefault="00F63B8D" w:rsidP="00F63B8D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</w:p>
        </w:tc>
        <w:tc>
          <w:tcPr>
            <w:tcW w:w="1341" w:type="dxa"/>
          </w:tcPr>
          <w:p w14:paraId="09145385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672" w:type="dxa"/>
          </w:tcPr>
          <w:p w14:paraId="6BD4C917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D3364E6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7B2BAFA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EBBC01E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C61AB0" w14:textId="6AE1D78E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26.5</w:t>
            </w:r>
          </w:p>
        </w:tc>
        <w:tc>
          <w:tcPr>
            <w:tcW w:w="567" w:type="dxa"/>
            <w:vAlign w:val="bottom"/>
          </w:tcPr>
          <w:p w14:paraId="21FA98F9" w14:textId="7DCF1579" w:rsidR="00F63B8D" w:rsidRPr="005E697F" w:rsidRDefault="00F63B8D" w:rsidP="00F63B8D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635" w:type="dxa"/>
            <w:vAlign w:val="bottom"/>
          </w:tcPr>
          <w:p w14:paraId="25CB436D" w14:textId="1554D6A1" w:rsidR="00F63B8D" w:rsidRPr="005E697F" w:rsidRDefault="00F63B8D" w:rsidP="00F63B8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01E68491" w14:textId="6C2B1B8A" w:rsidR="00F63B8D" w:rsidRPr="005E697F" w:rsidRDefault="00F63B8D" w:rsidP="00F63B8D">
            <w:pPr>
              <w:tabs>
                <w:tab w:val="decimal" w:pos="27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03786B99" w14:textId="050D0CE8" w:rsidR="00F63B8D" w:rsidRPr="005E697F" w:rsidRDefault="00F63B8D" w:rsidP="00F63B8D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3DC4738C" w14:textId="169B6C08" w:rsidR="00F63B8D" w:rsidRPr="005E697F" w:rsidRDefault="00F63B8D" w:rsidP="00576483">
            <w:pPr>
              <w:tabs>
                <w:tab w:val="decimal" w:pos="34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63B8D" w:rsidRPr="00B742E5" w14:paraId="2A809B9E" w14:textId="77777777" w:rsidTr="00BF7F39">
        <w:trPr>
          <w:gridAfter w:val="1"/>
          <w:wAfter w:w="7" w:type="dxa"/>
        </w:trPr>
        <w:tc>
          <w:tcPr>
            <w:tcW w:w="3276" w:type="dxa"/>
          </w:tcPr>
          <w:p w14:paraId="515C3432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341" w:type="dxa"/>
          </w:tcPr>
          <w:p w14:paraId="594B3D47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367AA1D6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99F6ECE" w14:textId="27B9EA34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40.2</w:t>
            </w:r>
          </w:p>
        </w:tc>
        <w:tc>
          <w:tcPr>
            <w:tcW w:w="567" w:type="dxa"/>
            <w:vAlign w:val="bottom"/>
          </w:tcPr>
          <w:p w14:paraId="146A8312" w14:textId="6A47650D" w:rsidR="00F63B8D" w:rsidRPr="005E697F" w:rsidRDefault="00F63B8D" w:rsidP="00F63B8D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5" w:type="dxa"/>
            <w:vAlign w:val="bottom"/>
          </w:tcPr>
          <w:p w14:paraId="5532FFC9" w14:textId="72BAA944" w:rsidR="00F63B8D" w:rsidRPr="005E697F" w:rsidRDefault="00F63B8D" w:rsidP="00F63B8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208BAF58" w14:textId="5B056898" w:rsidR="00F63B8D" w:rsidRPr="005E697F" w:rsidRDefault="00F63B8D" w:rsidP="00F63B8D">
            <w:pPr>
              <w:tabs>
                <w:tab w:val="decimal" w:pos="27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29D276F8" w14:textId="60B4C585" w:rsidR="00F63B8D" w:rsidRPr="005E697F" w:rsidRDefault="00F63B8D" w:rsidP="00F63B8D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0A2AE42F" w14:textId="133ACDD4" w:rsidR="00F63B8D" w:rsidRPr="005E697F" w:rsidRDefault="00F63B8D" w:rsidP="00F63B8D">
            <w:pPr>
              <w:tabs>
                <w:tab w:val="decimal" w:pos="34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63B8D" w:rsidRPr="00B742E5" w14:paraId="5D0231F8" w14:textId="77777777" w:rsidTr="00BF7F39">
        <w:trPr>
          <w:gridAfter w:val="1"/>
          <w:wAfter w:w="7" w:type="dxa"/>
        </w:trPr>
        <w:tc>
          <w:tcPr>
            <w:tcW w:w="3276" w:type="dxa"/>
          </w:tcPr>
          <w:p w14:paraId="3898BEBD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1" w:type="dxa"/>
          </w:tcPr>
          <w:p w14:paraId="56DA29F5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0A8878EB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30938BD7" w14:textId="77777777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76880FD" w14:textId="77777777" w:rsidR="00F63B8D" w:rsidRPr="005E697F" w:rsidRDefault="00F63B8D" w:rsidP="00F63B8D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6F292121" w14:textId="77777777" w:rsidR="00F63B8D" w:rsidRPr="005E697F" w:rsidRDefault="00F63B8D" w:rsidP="00F63B8D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17E8EA2C" w14:textId="77777777" w:rsidR="00F63B8D" w:rsidRPr="005E697F" w:rsidRDefault="00F63B8D" w:rsidP="00F63B8D">
            <w:pPr>
              <w:tabs>
                <w:tab w:val="decimal" w:pos="27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D6C6523" w14:textId="77777777" w:rsidR="00F63B8D" w:rsidRPr="005E697F" w:rsidRDefault="00F63B8D" w:rsidP="00F63B8D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2270D0AD" w14:textId="77777777" w:rsidR="00F63B8D" w:rsidRPr="005E697F" w:rsidRDefault="00F63B8D" w:rsidP="00F63B8D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F63B8D" w:rsidRPr="00B742E5" w14:paraId="57C66A49" w14:textId="77777777" w:rsidTr="00BF7F39">
        <w:trPr>
          <w:gridAfter w:val="1"/>
          <w:wAfter w:w="7" w:type="dxa"/>
        </w:trPr>
        <w:tc>
          <w:tcPr>
            <w:tcW w:w="3276" w:type="dxa"/>
          </w:tcPr>
          <w:p w14:paraId="1412D3D4" w14:textId="579C6061" w:rsidR="00F63B8D" w:rsidRPr="005E697F" w:rsidRDefault="00F63B8D" w:rsidP="00F63B8D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การร่วมค้าทางอ้อม</w:t>
            </w:r>
          </w:p>
        </w:tc>
        <w:tc>
          <w:tcPr>
            <w:tcW w:w="1341" w:type="dxa"/>
          </w:tcPr>
          <w:p w14:paraId="31553958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2D85A9D4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7BD10114" w14:textId="77777777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C235F05" w14:textId="77777777" w:rsidR="00F63B8D" w:rsidRPr="005E697F" w:rsidRDefault="00F63B8D" w:rsidP="00F63B8D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1400F4F2" w14:textId="77777777" w:rsidR="00F63B8D" w:rsidRPr="005E697F" w:rsidRDefault="00F63B8D" w:rsidP="00F63B8D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03C1AF40" w14:textId="77777777" w:rsidR="00F63B8D" w:rsidRPr="005E697F" w:rsidRDefault="00F63B8D" w:rsidP="00F63B8D">
            <w:pPr>
              <w:tabs>
                <w:tab w:val="decimal" w:pos="27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86CDABB" w14:textId="77777777" w:rsidR="00F63B8D" w:rsidRPr="005E697F" w:rsidRDefault="00F63B8D" w:rsidP="00F63B8D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430FFF6A" w14:textId="77777777" w:rsidR="00F63B8D" w:rsidRPr="005E697F" w:rsidRDefault="00F63B8D" w:rsidP="00F63B8D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F63B8D" w:rsidRPr="00B742E5" w14:paraId="237D2DEB" w14:textId="77777777" w:rsidTr="00BF7F39">
        <w:trPr>
          <w:gridAfter w:val="1"/>
          <w:wAfter w:w="7" w:type="dxa"/>
        </w:trPr>
        <w:tc>
          <w:tcPr>
            <w:tcW w:w="3276" w:type="dxa"/>
          </w:tcPr>
          <w:p w14:paraId="690EDA9E" w14:textId="3431C34B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341" w:type="dxa"/>
          </w:tcPr>
          <w:p w14:paraId="79E5C7EC" w14:textId="6DC5C80C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และสินเชื่อรีไฟแนนซ์</w:t>
            </w:r>
          </w:p>
        </w:tc>
        <w:tc>
          <w:tcPr>
            <w:tcW w:w="672" w:type="dxa"/>
          </w:tcPr>
          <w:p w14:paraId="727310C2" w14:textId="77777777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F33917B" w14:textId="1EE92D14" w:rsidR="00F63B8D" w:rsidRPr="005E697F" w:rsidRDefault="00F63B8D" w:rsidP="00331D0F">
            <w:pPr>
              <w:suppressAutoHyphens/>
              <w:snapToGrid w:val="0"/>
              <w:spacing w:after="0" w:line="240" w:lineRule="atLeast"/>
              <w:ind w:left="-135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861197C" w14:textId="112F3C17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401BA95A" w14:textId="254CE4C5" w:rsidR="00F63B8D" w:rsidRPr="005E697F" w:rsidRDefault="00F63B8D" w:rsidP="00F63B8D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003CAC8E" w14:textId="59E826E1" w:rsidR="00F63B8D" w:rsidRPr="005E697F" w:rsidRDefault="00F63B8D" w:rsidP="00F63B8D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16" w:type="dxa"/>
            <w:vAlign w:val="bottom"/>
          </w:tcPr>
          <w:p w14:paraId="32B4624F" w14:textId="49D19DA5" w:rsidR="00F63B8D" w:rsidRPr="005E697F" w:rsidRDefault="00F63B8D" w:rsidP="00F63B8D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66" w:type="dxa"/>
            <w:vAlign w:val="bottom"/>
          </w:tcPr>
          <w:p w14:paraId="4D2C364F" w14:textId="33A072F8" w:rsidR="00F63B8D" w:rsidRPr="005E697F" w:rsidRDefault="00F63B8D" w:rsidP="00F63B8D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671" w:type="dxa"/>
            <w:vAlign w:val="bottom"/>
          </w:tcPr>
          <w:p w14:paraId="342C531C" w14:textId="6304B392" w:rsidR="00F63B8D" w:rsidRPr="005E697F" w:rsidRDefault="00F63B8D" w:rsidP="00F63B8D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  <w:tr w:rsidR="00F63B8D" w:rsidRPr="00B742E5" w14:paraId="13FAE03D" w14:textId="77777777" w:rsidTr="00085A81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5874C35A" w14:textId="4B7F46B6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127728E4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0687A77" w14:textId="77777777" w:rsidR="00F63B8D" w:rsidRPr="005E697F" w:rsidRDefault="00F63B8D" w:rsidP="00F63B8D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432ECD38" w14:textId="77777777" w:rsidR="00F63B8D" w:rsidRPr="005E697F" w:rsidRDefault="00F63B8D" w:rsidP="00F63B8D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7583BAB4" w14:textId="69F67CAB" w:rsidR="00F63B8D" w:rsidRPr="005E697F" w:rsidRDefault="00F63B8D" w:rsidP="00F63B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296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599E800E" w14:textId="5FAEBDB9" w:rsidR="00F63B8D" w:rsidRPr="005E697F" w:rsidRDefault="00F63B8D" w:rsidP="00F63B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296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A36BE2" w14:textId="243CCF62" w:rsidR="00F63B8D" w:rsidRPr="005E697F" w:rsidRDefault="00F63B8D" w:rsidP="00F63B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749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086E8BEE" w14:textId="1B9F5B99" w:rsidR="00F63B8D" w:rsidRPr="005E697F" w:rsidRDefault="00F63B8D" w:rsidP="00F63B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781</w:t>
            </w:r>
            <w:r w:rsidRPr="005E697F">
              <w:rPr>
                <w:rFonts w:asciiTheme="majorBidi" w:eastAsia="Times New Roman" w:hAnsiTheme="majorBidi" w:cstheme="majorBidi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</w:tr>
    </w:tbl>
    <w:p w14:paraId="24E6A2CC" w14:textId="630A358F" w:rsidR="00C47116" w:rsidRPr="00765D21" w:rsidRDefault="00C47116" w:rsidP="00765D21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tbl>
      <w:tblPr>
        <w:tblW w:w="9282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1440"/>
        <w:gridCol w:w="974"/>
        <w:gridCol w:w="995"/>
        <w:gridCol w:w="855"/>
        <w:gridCol w:w="989"/>
        <w:gridCol w:w="852"/>
      </w:tblGrid>
      <w:tr w:rsidR="00C47116" w:rsidRPr="00126E2A" w14:paraId="1F0E2235" w14:textId="77777777" w:rsidTr="001359F0">
        <w:tc>
          <w:tcPr>
            <w:tcW w:w="3177" w:type="dxa"/>
            <w:tcBorders>
              <w:top w:val="nil"/>
              <w:bottom w:val="nil"/>
            </w:tcBorders>
            <w:shd w:val="clear" w:color="auto" w:fill="auto"/>
          </w:tcPr>
          <w:p w14:paraId="3F003756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57C62C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705A36FC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9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FFC59CE" w14:textId="38ED8E19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="007D437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4D7651" w:rsidRPr="00126E2A" w14:paraId="6CEAA4C4" w14:textId="77777777" w:rsidTr="004D7651">
        <w:tc>
          <w:tcPr>
            <w:tcW w:w="3177" w:type="dxa"/>
            <w:tcBorders>
              <w:top w:val="nil"/>
            </w:tcBorders>
            <w:shd w:val="clear" w:color="auto" w:fill="auto"/>
          </w:tcPr>
          <w:p w14:paraId="7C431415" w14:textId="77777777" w:rsidR="004D7651" w:rsidRPr="00126E2A" w:rsidRDefault="004D7651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46658C0" w14:textId="77777777" w:rsidR="004D7651" w:rsidRPr="00126E2A" w:rsidRDefault="004D7651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55677F9C" w14:textId="77777777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7E9776E8" w14:textId="77777777" w:rsidR="004D7651" w:rsidRPr="00126E2A" w:rsidRDefault="004D7651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3B9B06C" w14:textId="2E942668" w:rsidR="004D7651" w:rsidRPr="00126E2A" w:rsidRDefault="004D7651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84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5B1E8BD" w14:textId="77777777" w:rsidR="004D7651" w:rsidRPr="00126E2A" w:rsidRDefault="004D7651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4D7651" w:rsidRPr="00126E2A" w14:paraId="499FE338" w14:textId="77777777" w:rsidTr="004D7651">
        <w:trPr>
          <w:trHeight w:val="164"/>
        </w:trPr>
        <w:tc>
          <w:tcPr>
            <w:tcW w:w="3177" w:type="dxa"/>
            <w:shd w:val="clear" w:color="auto" w:fill="auto"/>
          </w:tcPr>
          <w:p w14:paraId="00BFE5C6" w14:textId="77777777" w:rsidR="004D7651" w:rsidRPr="00126E2A" w:rsidRDefault="004D7651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CDE8610" w14:textId="77777777" w:rsidR="004D7651" w:rsidRPr="00126E2A" w:rsidRDefault="004D7651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74" w:type="dxa"/>
          </w:tcPr>
          <w:p w14:paraId="5FCA094D" w14:textId="77777777" w:rsidR="004D7651" w:rsidRPr="00126E2A" w:rsidRDefault="004D7651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64D3AD15" w14:textId="77777777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841" w:type="dxa"/>
            <w:gridSpan w:val="2"/>
            <w:shd w:val="clear" w:color="auto" w:fill="auto"/>
            <w:vAlign w:val="bottom"/>
          </w:tcPr>
          <w:p w14:paraId="27A3DDDD" w14:textId="77777777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</w:tr>
      <w:tr w:rsidR="004D7651" w:rsidRPr="00126E2A" w14:paraId="607F7384" w14:textId="77777777" w:rsidTr="001359F0">
        <w:tc>
          <w:tcPr>
            <w:tcW w:w="3177" w:type="dxa"/>
            <w:shd w:val="clear" w:color="auto" w:fill="auto"/>
          </w:tcPr>
          <w:p w14:paraId="15DCC48C" w14:textId="77777777" w:rsidR="004D7651" w:rsidRPr="00126E2A" w:rsidRDefault="004D7651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16CE33C" w14:textId="77777777" w:rsidR="004D7651" w:rsidRPr="00126E2A" w:rsidRDefault="004D7651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</w:tcPr>
          <w:p w14:paraId="59564D5C" w14:textId="77777777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A9699B7" w14:textId="04CE6842" w:rsidR="004D7651" w:rsidRPr="004D7651" w:rsidRDefault="004D7651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ิถุนายน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E93C956" w14:textId="7D82545C" w:rsidR="004D7651" w:rsidRPr="00126E2A" w:rsidRDefault="004D7651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B02047F" w14:textId="0BEB49F5" w:rsidR="004D7651" w:rsidRPr="00126E2A" w:rsidRDefault="004D7651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0 </w:t>
            </w: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ิถุนายน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773638A" w14:textId="5C80EB48" w:rsidR="004D7651" w:rsidRPr="00126E2A" w:rsidRDefault="004D7651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4D7651" w:rsidRPr="00126E2A" w14:paraId="3044214E" w14:textId="77777777" w:rsidTr="001359F0">
        <w:tc>
          <w:tcPr>
            <w:tcW w:w="3177" w:type="dxa"/>
            <w:shd w:val="clear" w:color="auto" w:fill="auto"/>
          </w:tcPr>
          <w:p w14:paraId="147F699F" w14:textId="77777777" w:rsidR="004D7651" w:rsidRPr="00126E2A" w:rsidRDefault="004D7651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703A3FE" w14:textId="77777777" w:rsidR="004D7651" w:rsidRPr="00126E2A" w:rsidRDefault="004D7651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</w:tcPr>
          <w:p w14:paraId="61B7400E" w14:textId="77777777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E2151CB" w14:textId="0FCE4DF8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F4BCA7C" w14:textId="11A18585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9A3ECE9" w14:textId="208F202E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0C475D8" w14:textId="749FDCA9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7D4374" w:rsidRPr="00126E2A" w14:paraId="5CB37992" w14:textId="77777777" w:rsidTr="004D7651">
        <w:tc>
          <w:tcPr>
            <w:tcW w:w="3177" w:type="dxa"/>
            <w:shd w:val="clear" w:color="auto" w:fill="auto"/>
          </w:tcPr>
          <w:p w14:paraId="1C33BED2" w14:textId="6E3DE8BD" w:rsidR="007D4374" w:rsidRPr="00DF2695" w:rsidRDefault="007D4374" w:rsidP="007D4374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82C512A" w14:textId="3CC1B4B2" w:rsidR="007D4374" w:rsidRPr="00126E2A" w:rsidRDefault="007D4374" w:rsidP="007D4374">
            <w:pPr>
              <w:suppressAutoHyphens/>
              <w:spacing w:after="0" w:line="24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</w:tcPr>
          <w:p w14:paraId="27327EB1" w14:textId="284D68FF" w:rsidR="007D4374" w:rsidRPr="00DF2695" w:rsidRDefault="007D4374" w:rsidP="007D4374">
            <w:pPr>
              <w:suppressAutoHyphens/>
              <w:spacing w:after="0" w:line="24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57331C40" w14:textId="3C18B76A" w:rsidR="007D4374" w:rsidRPr="00DF2695" w:rsidRDefault="007D4374" w:rsidP="007D4374">
            <w:pPr>
              <w:suppressAutoHyphens/>
              <w:spacing w:after="0" w:line="24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1841" w:type="dxa"/>
            <w:gridSpan w:val="2"/>
            <w:shd w:val="clear" w:color="auto" w:fill="auto"/>
            <w:vAlign w:val="bottom"/>
          </w:tcPr>
          <w:p w14:paraId="5ECF95D2" w14:textId="1B412DC2" w:rsidR="007D4374" w:rsidRPr="00DF2695" w:rsidRDefault="007D4374" w:rsidP="007D4374">
            <w:pPr>
              <w:suppressAutoHyphens/>
              <w:spacing w:after="0" w:line="240" w:lineRule="exact"/>
              <w:ind w:left="73" w:right="-19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4D7651" w:rsidRPr="00126E2A" w14:paraId="279130D1" w14:textId="77777777" w:rsidTr="001359F0">
        <w:tc>
          <w:tcPr>
            <w:tcW w:w="3177" w:type="dxa"/>
            <w:shd w:val="clear" w:color="auto" w:fill="auto"/>
          </w:tcPr>
          <w:p w14:paraId="7ABD5709" w14:textId="46277296" w:rsidR="004D7651" w:rsidRPr="00126E2A" w:rsidRDefault="004D7651" w:rsidP="007D4374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695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auto"/>
          </w:tcPr>
          <w:p w14:paraId="4CC0F8F8" w14:textId="77777777" w:rsidR="004D7651" w:rsidRPr="00126E2A" w:rsidRDefault="004D7651" w:rsidP="007D4374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</w:tcPr>
          <w:p w14:paraId="221C0FF2" w14:textId="77777777" w:rsidR="004D7651" w:rsidRPr="00126E2A" w:rsidRDefault="004D7651" w:rsidP="007D4374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9C8631" w14:textId="77777777" w:rsidR="004D7651" w:rsidRPr="00477977" w:rsidRDefault="004D7651" w:rsidP="007D4374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74D4C004" w14:textId="77777777" w:rsidR="004D7651" w:rsidRPr="00126E2A" w:rsidRDefault="004D7651" w:rsidP="007D4374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0D75ED4" w14:textId="77777777" w:rsidR="004D7651" w:rsidRPr="002071A7" w:rsidRDefault="004D7651" w:rsidP="007D4374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5DAAC9" w14:textId="77777777" w:rsidR="004D7651" w:rsidRPr="00126E2A" w:rsidRDefault="004D7651" w:rsidP="007D4374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1B68D1" w:rsidRPr="00126E2A" w14:paraId="45866F02" w14:textId="77777777" w:rsidTr="001359F0">
        <w:tc>
          <w:tcPr>
            <w:tcW w:w="3177" w:type="dxa"/>
            <w:shd w:val="clear" w:color="auto" w:fill="auto"/>
          </w:tcPr>
          <w:p w14:paraId="497825A9" w14:textId="279AFCFB" w:rsidR="001B68D1" w:rsidRPr="00DF2695" w:rsidRDefault="001B68D1" w:rsidP="001B68D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21499715" w14:textId="328D9AC8" w:rsidR="001B68D1" w:rsidRPr="00DF2695" w:rsidRDefault="001B68D1" w:rsidP="001B68D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</w:tcPr>
          <w:p w14:paraId="1F35B1C9" w14:textId="443E55A3" w:rsidR="001B68D1" w:rsidRPr="00DD4499" w:rsidRDefault="001B68D1" w:rsidP="001B68D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หุ้นบุริมสิทธิ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9F2257D" w14:textId="21B3D1BF" w:rsidR="001B68D1" w:rsidRPr="00CC4C12" w:rsidRDefault="001B68D1" w:rsidP="001B68D1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99.1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4984064" w14:textId="77777777" w:rsidR="001B68D1" w:rsidRDefault="001B68D1" w:rsidP="001B68D1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9951277" w14:textId="36C0FC35" w:rsidR="001B68D1" w:rsidRPr="00CC4C12" w:rsidRDefault="001B68D1" w:rsidP="001B68D1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6F221D8" w14:textId="5B0DF8A9" w:rsidR="001B68D1" w:rsidRPr="00CC4C12" w:rsidRDefault="001B68D1" w:rsidP="001B68D1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CC4C1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440,741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FA33994" w14:textId="77777777" w:rsidR="001B68D1" w:rsidRDefault="001B68D1" w:rsidP="00470563">
            <w:pPr>
              <w:tabs>
                <w:tab w:val="left" w:pos="366"/>
                <w:tab w:val="left" w:pos="456"/>
              </w:tabs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209214E" w14:textId="2EE0A760" w:rsidR="001B68D1" w:rsidRPr="00CC4C12" w:rsidRDefault="001B68D1" w:rsidP="00470563">
            <w:pPr>
              <w:tabs>
                <w:tab w:val="left" w:pos="348"/>
              </w:tabs>
              <w:suppressAutoHyphens/>
              <w:spacing w:after="0" w:line="240" w:lineRule="exact"/>
              <w:ind w:right="-18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B68D1" w:rsidRPr="00126E2A" w14:paraId="427573CA" w14:textId="77777777" w:rsidTr="001359F0">
        <w:tc>
          <w:tcPr>
            <w:tcW w:w="3177" w:type="dxa"/>
            <w:shd w:val="clear" w:color="auto" w:fill="auto"/>
          </w:tcPr>
          <w:p w14:paraId="080A8344" w14:textId="5D25E28C" w:rsidR="001B68D1" w:rsidRPr="00CF3E6C" w:rsidRDefault="001B68D1" w:rsidP="001B68D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65A8A2B" w14:textId="51447737" w:rsidR="001B68D1" w:rsidRPr="00126E2A" w:rsidRDefault="001B68D1" w:rsidP="001B68D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บริการบัตรเครดิตและสินเชื่อส่วนบุคคลที่ไม่มีหลักประกัน</w:t>
            </w:r>
          </w:p>
        </w:tc>
        <w:tc>
          <w:tcPr>
            <w:tcW w:w="974" w:type="dxa"/>
          </w:tcPr>
          <w:p w14:paraId="5F8CCC9C" w14:textId="77777777" w:rsidR="001B68D1" w:rsidRDefault="001B68D1" w:rsidP="001B68D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8382149" w14:textId="77777777" w:rsidR="001B68D1" w:rsidRDefault="001B68D1" w:rsidP="001B68D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A734B85" w14:textId="3792724F" w:rsidR="001B68D1" w:rsidRPr="00126E2A" w:rsidRDefault="001B68D1" w:rsidP="001B68D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424F420" w14:textId="512BF092" w:rsidR="001B68D1" w:rsidRPr="00CC4C12" w:rsidRDefault="001B68D1" w:rsidP="001B68D1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9307F62" w14:textId="77777777" w:rsidR="001B68D1" w:rsidRDefault="001B68D1" w:rsidP="001B68D1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39E1684" w14:textId="77777777" w:rsidR="001B68D1" w:rsidRDefault="001B68D1" w:rsidP="001B68D1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8B63C0D" w14:textId="5B36FE7A" w:rsidR="001B68D1" w:rsidRPr="00CC4C12" w:rsidRDefault="001B68D1" w:rsidP="001B68D1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22AA30D" w14:textId="32F42C99" w:rsidR="001B68D1" w:rsidRPr="00CC4C12" w:rsidRDefault="001B68D1" w:rsidP="001B68D1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250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54E6246" w14:textId="77777777" w:rsidR="00470563" w:rsidRDefault="00470563" w:rsidP="00470563">
            <w:pPr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3ED6E775" w14:textId="77777777" w:rsidR="00470563" w:rsidRDefault="00470563" w:rsidP="00470563">
            <w:pPr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8BE0BE0" w14:textId="74DC780D" w:rsidR="001B68D1" w:rsidRPr="00CC4C12" w:rsidRDefault="00470563" w:rsidP="00470563">
            <w:pPr>
              <w:suppressAutoHyphens/>
              <w:spacing w:after="0" w:line="240" w:lineRule="exact"/>
              <w:ind w:right="-6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="001B68D1"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1B68D1" w:rsidRPr="00126E2A" w14:paraId="1DEBF85B" w14:textId="77777777" w:rsidTr="001359F0">
        <w:tc>
          <w:tcPr>
            <w:tcW w:w="3177" w:type="dxa"/>
            <w:tcBorders>
              <w:bottom w:val="nil"/>
            </w:tcBorders>
            <w:shd w:val="clear" w:color="auto" w:fill="auto"/>
          </w:tcPr>
          <w:p w14:paraId="2EE7F31C" w14:textId="6CC4CB2D" w:rsidR="001B68D1" w:rsidRPr="00CF3E6C" w:rsidRDefault="001B68D1" w:rsidP="001B68D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ออโต้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665423" w14:textId="3A1AE597" w:rsidR="001B68D1" w:rsidRPr="00126E2A" w:rsidRDefault="001B68D1" w:rsidP="001B68D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สินเชื่อส่วนบุคคล</w:t>
            </w:r>
          </w:p>
        </w:tc>
        <w:tc>
          <w:tcPr>
            <w:tcW w:w="974" w:type="dxa"/>
            <w:tcBorders>
              <w:bottom w:val="nil"/>
            </w:tcBorders>
          </w:tcPr>
          <w:p w14:paraId="57B689D2" w14:textId="46CC27FA" w:rsidR="001B68D1" w:rsidRPr="00126E2A" w:rsidRDefault="001B68D1" w:rsidP="001B68D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5" w:type="dxa"/>
            <w:tcBorders>
              <w:bottom w:val="nil"/>
            </w:tcBorders>
            <w:shd w:val="clear" w:color="auto" w:fill="auto"/>
            <w:vAlign w:val="bottom"/>
          </w:tcPr>
          <w:p w14:paraId="10D22598" w14:textId="110717B7" w:rsidR="001B68D1" w:rsidRPr="00CC4C12" w:rsidRDefault="001B68D1" w:rsidP="001B68D1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  <w:vAlign w:val="center"/>
          </w:tcPr>
          <w:p w14:paraId="68F8E5B3" w14:textId="4F8BEE45" w:rsidR="001B68D1" w:rsidRPr="00CC4C12" w:rsidRDefault="001B68D1" w:rsidP="001B68D1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  <w:vAlign w:val="bottom"/>
          </w:tcPr>
          <w:p w14:paraId="2F90E7AF" w14:textId="08A2E8AC" w:rsidR="001B68D1" w:rsidRPr="00DD4499" w:rsidRDefault="001B68D1" w:rsidP="001B68D1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1,000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6514EE60" w14:textId="48F67858" w:rsidR="001B68D1" w:rsidRPr="00CC4C12" w:rsidRDefault="00470563" w:rsidP="00470563">
            <w:pPr>
              <w:tabs>
                <w:tab w:val="left" w:pos="456"/>
              </w:tabs>
              <w:suppressAutoHyphens/>
              <w:spacing w:after="0" w:line="240" w:lineRule="exact"/>
              <w:ind w:right="-18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="001B68D1"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</w:tbl>
    <w:p w14:paraId="7445A378" w14:textId="77777777" w:rsidR="00592A42" w:rsidRDefault="00592A42">
      <w:r>
        <w:br w:type="page"/>
      </w:r>
    </w:p>
    <w:tbl>
      <w:tblPr>
        <w:tblW w:w="9282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1440"/>
        <w:gridCol w:w="974"/>
        <w:gridCol w:w="998"/>
        <w:gridCol w:w="851"/>
        <w:gridCol w:w="989"/>
        <w:gridCol w:w="853"/>
      </w:tblGrid>
      <w:tr w:rsidR="00592A42" w:rsidRPr="00126E2A" w14:paraId="597F051D" w14:textId="77777777" w:rsidTr="00005FF3">
        <w:tc>
          <w:tcPr>
            <w:tcW w:w="3177" w:type="dxa"/>
            <w:tcBorders>
              <w:top w:val="nil"/>
              <w:bottom w:val="nil"/>
            </w:tcBorders>
            <w:shd w:val="clear" w:color="auto" w:fill="auto"/>
          </w:tcPr>
          <w:p w14:paraId="1C04A6F4" w14:textId="77777777" w:rsidR="00592A42" w:rsidRPr="00126E2A" w:rsidRDefault="00592A42" w:rsidP="00B05D4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98591D0" w14:textId="77777777" w:rsidR="00592A42" w:rsidRPr="00126E2A" w:rsidRDefault="00592A42" w:rsidP="00B05D45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1437DB17" w14:textId="77777777" w:rsidR="00592A42" w:rsidRPr="00126E2A" w:rsidRDefault="00592A42" w:rsidP="00B05D45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9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DDCC504" w14:textId="77777777" w:rsidR="00592A42" w:rsidRPr="00126E2A" w:rsidRDefault="00592A42" w:rsidP="00B05D45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592A42" w:rsidRPr="00126E2A" w14:paraId="494D9302" w14:textId="77777777" w:rsidTr="00005FF3">
        <w:tc>
          <w:tcPr>
            <w:tcW w:w="3177" w:type="dxa"/>
            <w:tcBorders>
              <w:top w:val="nil"/>
            </w:tcBorders>
            <w:shd w:val="clear" w:color="auto" w:fill="auto"/>
          </w:tcPr>
          <w:p w14:paraId="78F4217E" w14:textId="77777777" w:rsidR="00592A42" w:rsidRPr="00126E2A" w:rsidRDefault="00592A42" w:rsidP="00B05D4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48B5D78F" w14:textId="77777777" w:rsidR="00592A42" w:rsidRPr="00126E2A" w:rsidRDefault="00592A42" w:rsidP="00B05D45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031B5B4D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B8A3DFD" w14:textId="77777777" w:rsidR="00592A42" w:rsidRPr="00126E2A" w:rsidRDefault="00592A42" w:rsidP="00B05D45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849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178E26A" w14:textId="77777777" w:rsidR="00592A42" w:rsidRPr="00126E2A" w:rsidRDefault="00592A42" w:rsidP="00B05D45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84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592BC45" w14:textId="77777777" w:rsidR="00592A42" w:rsidRPr="00126E2A" w:rsidRDefault="00592A42" w:rsidP="00B05D45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592A42" w:rsidRPr="00126E2A" w14:paraId="6357E835" w14:textId="77777777" w:rsidTr="00005FF3">
        <w:trPr>
          <w:trHeight w:val="164"/>
        </w:trPr>
        <w:tc>
          <w:tcPr>
            <w:tcW w:w="3177" w:type="dxa"/>
            <w:shd w:val="clear" w:color="auto" w:fill="auto"/>
          </w:tcPr>
          <w:p w14:paraId="400D9BCD" w14:textId="77777777" w:rsidR="00592A42" w:rsidRPr="00126E2A" w:rsidRDefault="00592A42" w:rsidP="00B05D4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51EECC6" w14:textId="77777777" w:rsidR="00592A42" w:rsidRPr="00126E2A" w:rsidRDefault="00592A42" w:rsidP="00B05D45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74" w:type="dxa"/>
          </w:tcPr>
          <w:p w14:paraId="6E6E57F2" w14:textId="77777777" w:rsidR="00592A42" w:rsidRPr="00126E2A" w:rsidRDefault="00592A42" w:rsidP="00B05D45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1A30CDF6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841" w:type="dxa"/>
            <w:gridSpan w:val="2"/>
            <w:shd w:val="clear" w:color="auto" w:fill="auto"/>
            <w:vAlign w:val="bottom"/>
          </w:tcPr>
          <w:p w14:paraId="5D5A1156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</w:tr>
      <w:tr w:rsidR="00592A42" w:rsidRPr="00126E2A" w14:paraId="211142B0" w14:textId="77777777" w:rsidTr="00005FF3">
        <w:tc>
          <w:tcPr>
            <w:tcW w:w="3177" w:type="dxa"/>
            <w:shd w:val="clear" w:color="auto" w:fill="auto"/>
          </w:tcPr>
          <w:p w14:paraId="3E741C89" w14:textId="77777777" w:rsidR="00592A42" w:rsidRPr="00126E2A" w:rsidRDefault="00592A42" w:rsidP="00B05D4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7778119" w14:textId="77777777" w:rsidR="00592A42" w:rsidRPr="00126E2A" w:rsidRDefault="00592A42" w:rsidP="00B05D45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</w:tcPr>
          <w:p w14:paraId="0EA060F2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39B3D49E" w14:textId="77777777" w:rsidR="00592A42" w:rsidRPr="004D7651" w:rsidRDefault="00592A42" w:rsidP="00B05D4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ิถุนายน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F08DC9" w14:textId="77777777" w:rsidR="00592A42" w:rsidRPr="00126E2A" w:rsidRDefault="00592A42" w:rsidP="00B05D4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7C3070" w14:textId="77777777" w:rsidR="00592A42" w:rsidRPr="00126E2A" w:rsidRDefault="00592A42" w:rsidP="00B05D4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0 </w:t>
            </w: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ิถุนายน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45AF90D" w14:textId="77777777" w:rsidR="00592A42" w:rsidRPr="00126E2A" w:rsidRDefault="00592A42" w:rsidP="00B05D4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592A42" w:rsidRPr="00126E2A" w14:paraId="66970166" w14:textId="77777777" w:rsidTr="00005FF3">
        <w:tc>
          <w:tcPr>
            <w:tcW w:w="3177" w:type="dxa"/>
            <w:shd w:val="clear" w:color="auto" w:fill="auto"/>
          </w:tcPr>
          <w:p w14:paraId="2E38210C" w14:textId="77777777" w:rsidR="00592A42" w:rsidRPr="00126E2A" w:rsidRDefault="00592A42" w:rsidP="00B05D4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A588B4C" w14:textId="77777777" w:rsidR="00592A42" w:rsidRPr="00126E2A" w:rsidRDefault="00592A42" w:rsidP="00B05D45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</w:tcPr>
          <w:p w14:paraId="71E4B674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E3863CB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595311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1D47170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E10D3B7" w14:textId="77777777" w:rsidR="00592A42" w:rsidRPr="00126E2A" w:rsidRDefault="00592A42" w:rsidP="00B05D45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592A42" w:rsidRPr="00DF2695" w14:paraId="0562AB73" w14:textId="77777777" w:rsidTr="00005FF3">
        <w:tc>
          <w:tcPr>
            <w:tcW w:w="3177" w:type="dxa"/>
            <w:shd w:val="clear" w:color="auto" w:fill="auto"/>
          </w:tcPr>
          <w:p w14:paraId="4A1D91E0" w14:textId="77777777" w:rsidR="00592A42" w:rsidRPr="00DF2695" w:rsidRDefault="00592A42" w:rsidP="00B05D45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B7226D3" w14:textId="77777777" w:rsidR="00592A42" w:rsidRPr="00126E2A" w:rsidRDefault="00592A42" w:rsidP="00B05D45">
            <w:pPr>
              <w:suppressAutoHyphens/>
              <w:spacing w:after="0" w:line="24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</w:tcPr>
          <w:p w14:paraId="15484E70" w14:textId="77777777" w:rsidR="00592A42" w:rsidRPr="00DF2695" w:rsidRDefault="00592A42" w:rsidP="00B05D45">
            <w:pPr>
              <w:suppressAutoHyphens/>
              <w:spacing w:after="0" w:line="24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11F5D3D1" w14:textId="77777777" w:rsidR="00592A42" w:rsidRPr="00DF2695" w:rsidRDefault="00592A42" w:rsidP="00B05D45">
            <w:pPr>
              <w:suppressAutoHyphens/>
              <w:spacing w:after="0" w:line="24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1841" w:type="dxa"/>
            <w:gridSpan w:val="2"/>
            <w:shd w:val="clear" w:color="auto" w:fill="auto"/>
            <w:vAlign w:val="bottom"/>
          </w:tcPr>
          <w:p w14:paraId="1ECBA416" w14:textId="77777777" w:rsidR="00592A42" w:rsidRPr="00DF2695" w:rsidRDefault="00592A42" w:rsidP="00B05D45">
            <w:pPr>
              <w:suppressAutoHyphens/>
              <w:spacing w:after="0" w:line="240" w:lineRule="exact"/>
              <w:ind w:left="73" w:right="-19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4D7651" w:rsidRPr="00126E2A" w14:paraId="49D53D42" w14:textId="77777777" w:rsidTr="00005FF3">
        <w:tc>
          <w:tcPr>
            <w:tcW w:w="3177" w:type="dxa"/>
            <w:tcBorders>
              <w:top w:val="nil"/>
            </w:tcBorders>
            <w:shd w:val="clear" w:color="auto" w:fill="auto"/>
          </w:tcPr>
          <w:p w14:paraId="5E27CD54" w14:textId="449ED36D" w:rsidR="004D7651" w:rsidRPr="00126E2A" w:rsidRDefault="004D7651" w:rsidP="007D4374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7FCF3D8" w14:textId="77777777" w:rsidR="004D7651" w:rsidRPr="00126E2A" w:rsidRDefault="004D7651" w:rsidP="007D4374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7E23879F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8" w:type="dxa"/>
            <w:tcBorders>
              <w:top w:val="nil"/>
            </w:tcBorders>
            <w:shd w:val="clear" w:color="auto" w:fill="auto"/>
            <w:vAlign w:val="bottom"/>
          </w:tcPr>
          <w:p w14:paraId="3416DD04" w14:textId="77777777" w:rsidR="004D7651" w:rsidRPr="00CC4C12" w:rsidRDefault="004D7651" w:rsidP="007D4374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14:paraId="6C29BED6" w14:textId="77777777" w:rsidR="004D7651" w:rsidRPr="00CC4C12" w:rsidRDefault="004D7651" w:rsidP="007D4374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89" w:type="dxa"/>
            <w:tcBorders>
              <w:top w:val="nil"/>
            </w:tcBorders>
            <w:shd w:val="clear" w:color="auto" w:fill="auto"/>
            <w:vAlign w:val="bottom"/>
          </w:tcPr>
          <w:p w14:paraId="188B1686" w14:textId="77777777" w:rsidR="004D7651" w:rsidRPr="00CC4C12" w:rsidRDefault="004D7651" w:rsidP="007D4374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center"/>
          </w:tcPr>
          <w:p w14:paraId="2AEBD30B" w14:textId="77777777" w:rsidR="004D7651" w:rsidRPr="00CC4C12" w:rsidRDefault="004D7651" w:rsidP="00ED7462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4D7651" w:rsidRPr="00126E2A" w14:paraId="0F453BFE" w14:textId="77777777" w:rsidTr="00005FF3">
        <w:tc>
          <w:tcPr>
            <w:tcW w:w="3177" w:type="dxa"/>
            <w:shd w:val="clear" w:color="auto" w:fill="auto"/>
          </w:tcPr>
          <w:p w14:paraId="100436E5" w14:textId="710CA7C8" w:rsidR="004D7651" w:rsidRPr="00126E2A" w:rsidRDefault="004D7651" w:rsidP="00093C4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เอสซีบี เท็นเอกซ์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CBAA571" w14:textId="77777777" w:rsidR="004D7651" w:rsidRPr="00126E2A" w:rsidRDefault="004D7651" w:rsidP="00093C4B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974" w:type="dxa"/>
          </w:tcPr>
          <w:p w14:paraId="6F69A701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38D217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5E09897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8CBF869" w14:textId="77777777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C7CC55B" w14:textId="77777777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44AC9B3" w14:textId="7405C5A8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234156" w14:textId="7777777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4840DE3" w14:textId="7777777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904CB1B" w14:textId="0A8E69F8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7D6D0FF" w14:textId="77777777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1422E9D" w14:textId="77777777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7F0B6B5" w14:textId="471CA712" w:rsidR="004D7651" w:rsidRPr="00CC4C12" w:rsidRDefault="004D7651" w:rsidP="0025424B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5E53FD4" w14:textId="77777777" w:rsidR="004D7651" w:rsidRPr="00CC4C12" w:rsidRDefault="004D7651" w:rsidP="00005FF3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8C91DB8" w14:textId="77777777" w:rsidR="004D7651" w:rsidRPr="00CC4C12" w:rsidRDefault="004D7651" w:rsidP="00005FF3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62BA3DC" w14:textId="36CE70C6" w:rsidR="004D7651" w:rsidRPr="00CC4C12" w:rsidRDefault="004D7651" w:rsidP="0025424B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30375C38" w14:textId="77777777" w:rsidTr="00005FF3">
        <w:tc>
          <w:tcPr>
            <w:tcW w:w="3177" w:type="dxa"/>
            <w:shd w:val="clear" w:color="auto" w:fill="auto"/>
          </w:tcPr>
          <w:p w14:paraId="6E1B287B" w14:textId="46BC48B7" w:rsidR="004D7651" w:rsidRPr="00126E2A" w:rsidRDefault="004D7651" w:rsidP="00093C4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    Siam Commercial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Bank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Myanmar Ltd.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1440" w:type="dxa"/>
            <w:shd w:val="clear" w:color="auto" w:fill="auto"/>
          </w:tcPr>
          <w:p w14:paraId="22ECF324" w14:textId="77777777" w:rsidR="004D7651" w:rsidRPr="00126E2A" w:rsidRDefault="004D7651" w:rsidP="00093C4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</w:tcPr>
          <w:p w14:paraId="77387AAD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CC72D71" w14:textId="5B236452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2725CA" w14:textId="760837B5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8E172C6" w14:textId="395EB7AD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BFCFF35" w14:textId="37268CDE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0E735060" w14:textId="77777777" w:rsidTr="00005FF3">
        <w:tc>
          <w:tcPr>
            <w:tcW w:w="3177" w:type="dxa"/>
            <w:shd w:val="clear" w:color="auto" w:fill="auto"/>
          </w:tcPr>
          <w:p w14:paraId="0C6E8912" w14:textId="1C1FF84B" w:rsidR="004D7651" w:rsidRPr="00126E2A" w:rsidRDefault="004D7651" w:rsidP="00093C4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Cambodian Commercial Bank Ltd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1440" w:type="dxa"/>
            <w:shd w:val="clear" w:color="auto" w:fill="auto"/>
          </w:tcPr>
          <w:p w14:paraId="078D30CA" w14:textId="5C258220" w:rsidR="004D7651" w:rsidRPr="00126E2A" w:rsidRDefault="004D7651" w:rsidP="00093C4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</w:tcPr>
          <w:p w14:paraId="4E95602B" w14:textId="151A2A44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53972098" w14:textId="57767296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CA524A" w14:textId="0A28E5B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7C3D060" w14:textId="2F57B0FB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E1DD782" w14:textId="5E015094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D7651" w:rsidRPr="00126E2A" w14:paraId="27A573D4" w14:textId="77777777" w:rsidTr="00005FF3">
        <w:tc>
          <w:tcPr>
            <w:tcW w:w="3177" w:type="dxa"/>
            <w:shd w:val="clear" w:color="auto" w:fill="auto"/>
          </w:tcPr>
          <w:p w14:paraId="1857B52E" w14:textId="5218B05C" w:rsidR="004D7651" w:rsidRPr="00126E2A" w:rsidRDefault="004D7651" w:rsidP="00CF3E6C">
            <w:pPr>
              <w:tabs>
                <w:tab w:val="decimal" w:pos="244"/>
                <w:tab w:val="decimal" w:pos="313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7CE6685" w14:textId="77777777" w:rsidR="004D7651" w:rsidRPr="00126E2A" w:rsidRDefault="004D7651" w:rsidP="00093C4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</w:tcPr>
          <w:p w14:paraId="44400117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676A419" w14:textId="63D53A6D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823DA1" w14:textId="41025039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F832E91" w14:textId="522D6440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69E4BDC" w14:textId="07735BED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30533409" w14:textId="77777777" w:rsidTr="00005FF3">
        <w:tc>
          <w:tcPr>
            <w:tcW w:w="3177" w:type="dxa"/>
            <w:shd w:val="clear" w:color="auto" w:fill="auto"/>
          </w:tcPr>
          <w:p w14:paraId="4B2FD8C7" w14:textId="18329117" w:rsidR="004D7651" w:rsidRPr="00126E2A" w:rsidRDefault="004D7651" w:rsidP="00CF3E6C">
            <w:pPr>
              <w:tabs>
                <w:tab w:val="decimal" w:pos="244"/>
                <w:tab w:val="decimal" w:pos="313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ธ.ท.พ. ศูนย์ฝึกอบรม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59C33B9" w14:textId="77777777" w:rsidR="004D7651" w:rsidRPr="00126E2A" w:rsidRDefault="004D7651" w:rsidP="00093C4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974" w:type="dxa"/>
          </w:tcPr>
          <w:p w14:paraId="5478E31F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3CAE0ED4" w14:textId="0FC1BE30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7BAA70" w14:textId="50BAE298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F467935" w14:textId="47A85177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DA4BD19" w14:textId="64C37E89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7C77075D" w14:textId="77777777" w:rsidTr="00005FF3">
        <w:tc>
          <w:tcPr>
            <w:tcW w:w="3177" w:type="dxa"/>
            <w:shd w:val="clear" w:color="auto" w:fill="auto"/>
          </w:tcPr>
          <w:p w14:paraId="3D529BD7" w14:textId="505E5CEE" w:rsidR="004D7651" w:rsidRPr="002C3FF1" w:rsidRDefault="004D7651" w:rsidP="00093C4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 w:firstLine="168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 โพรเทค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53150FD" w14:textId="1A7A474E" w:rsidR="004D7651" w:rsidRPr="00126E2A" w:rsidRDefault="004D7651" w:rsidP="00093C4B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974" w:type="dxa"/>
          </w:tcPr>
          <w:p w14:paraId="4C243A2C" w14:textId="1FC41E15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24D87524" w14:textId="6BFB68FF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AAC1F9" w14:textId="126B7644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ADCEEA2" w14:textId="3243A7A5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4CF39BB" w14:textId="0EE9A660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31A97FDE" w14:textId="77777777" w:rsidTr="00005FF3">
        <w:tc>
          <w:tcPr>
            <w:tcW w:w="3177" w:type="dxa"/>
            <w:shd w:val="clear" w:color="auto" w:fill="auto"/>
          </w:tcPr>
          <w:p w14:paraId="14FF3863" w14:textId="6CCB0EE3" w:rsidR="004D7651" w:rsidRPr="00126E2A" w:rsidRDefault="004D7651" w:rsidP="00093C4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บริษัทหลักทรัพย์จัดการกองทุน ไทยพาณิชย์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E22F2FA" w14:textId="3D2F3CF0" w:rsidR="004D7651" w:rsidRPr="00126E2A" w:rsidRDefault="004D7651" w:rsidP="00093C4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974" w:type="dxa"/>
          </w:tcPr>
          <w:p w14:paraId="3DD01F76" w14:textId="69E3F3AF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7453C602" w14:textId="04EB135C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E03A41" w14:textId="777EEF5B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127AF72" w14:textId="3F86375E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A828E77" w14:textId="7596C4E1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26E11855" w14:textId="77777777" w:rsidTr="00005FF3">
        <w:tc>
          <w:tcPr>
            <w:tcW w:w="3177" w:type="dxa"/>
            <w:shd w:val="clear" w:color="auto" w:fill="auto"/>
          </w:tcPr>
          <w:p w14:paraId="51E633A7" w14:textId="38379703" w:rsidR="004D7651" w:rsidRPr="00126E2A" w:rsidRDefault="004D7651" w:rsidP="00093C4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บริหารสินทรัพย์ รัชโยธิน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758694F" w14:textId="3F006C0C" w:rsidR="004D7651" w:rsidRPr="00126E2A" w:rsidRDefault="004D7651" w:rsidP="00093C4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974" w:type="dxa"/>
          </w:tcPr>
          <w:p w14:paraId="65CCB4CB" w14:textId="77830B8A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7940B951" w14:textId="40DEC5F9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125601" w14:textId="4D18849D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17A4EB0" w14:textId="7A72F164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C29861D" w14:textId="6878D3D4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452728A2" w14:textId="77777777" w:rsidTr="00005FF3">
        <w:tc>
          <w:tcPr>
            <w:tcW w:w="3177" w:type="dxa"/>
            <w:shd w:val="clear" w:color="auto" w:fill="auto"/>
          </w:tcPr>
          <w:p w14:paraId="246F3A90" w14:textId="4811F060" w:rsidR="004D7651" w:rsidRPr="00126E2A" w:rsidRDefault="004D7651" w:rsidP="00093C4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ไทยพาณิชย์พลัส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A267D4E" w14:textId="637F770C" w:rsidR="004D7651" w:rsidRPr="00126E2A" w:rsidRDefault="004D7651" w:rsidP="00093C4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974" w:type="dxa"/>
          </w:tcPr>
          <w:p w14:paraId="11A1EEC2" w14:textId="215B97C9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0C513EA7" w14:textId="4E7AE495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DD4CA9" w14:textId="25754D63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BD2A783" w14:textId="037A974B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B714EAA" w14:textId="63A6E75D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5396D938" w14:textId="77777777" w:rsidTr="00005FF3">
        <w:tc>
          <w:tcPr>
            <w:tcW w:w="3177" w:type="dxa"/>
            <w:shd w:val="clear" w:color="auto" w:fill="auto"/>
          </w:tcPr>
          <w:p w14:paraId="0A4EB5A8" w14:textId="3F4CD8AD" w:rsidR="004D7651" w:rsidRPr="00126E2A" w:rsidRDefault="004D7651" w:rsidP="00093C4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จูเลียส แบร์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89BA99A" w14:textId="510710C1" w:rsidR="004D7651" w:rsidRPr="00126E2A" w:rsidRDefault="004D7651" w:rsidP="00093C4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</w:tcPr>
          <w:p w14:paraId="56C63BEE" w14:textId="73A9A6C9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0DF60224" w14:textId="4769147E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BCC90A" w14:textId="3C6A1EF1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27953AF" w14:textId="68270C98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38C2C40" w14:textId="54C05CB1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1F856782" w14:textId="77777777" w:rsidTr="00005FF3">
        <w:tc>
          <w:tcPr>
            <w:tcW w:w="3177" w:type="dxa"/>
            <w:shd w:val="clear" w:color="auto" w:fill="auto"/>
          </w:tcPr>
          <w:p w14:paraId="5E188837" w14:textId="09EC8E36" w:rsidR="004D7651" w:rsidRPr="00126E2A" w:rsidRDefault="004D7651" w:rsidP="00902450">
            <w:pPr>
              <w:tabs>
                <w:tab w:val="left" w:pos="381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</w:t>
            </w:r>
            <w:r w:rsidRPr="00DD449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597A522" w14:textId="77777777" w:rsidR="004D7651" w:rsidRPr="009D6AB6" w:rsidRDefault="004D7651" w:rsidP="0090245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D6AB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บริการด้านเทคโนโลยี</w:t>
            </w:r>
          </w:p>
          <w:p w14:paraId="6E2E7BB2" w14:textId="5897E0CB" w:rsidR="004D7651" w:rsidRPr="009D6AB6" w:rsidRDefault="004D7651" w:rsidP="00100E29">
            <w:pPr>
              <w:suppressAutoHyphens/>
              <w:spacing w:after="0" w:line="240" w:lineRule="exact"/>
              <w:ind w:left="-106" w:right="-57" w:firstLine="10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9D6AB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974" w:type="dxa"/>
          </w:tcPr>
          <w:p w14:paraId="2DF2E225" w14:textId="77777777" w:rsidR="004D7651" w:rsidRPr="009C52CF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84C5414" w14:textId="59DA7C48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561218C7" w14:textId="77777777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34232D8" w14:textId="0F4D6FE6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123666" w14:textId="7777777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DA56F6B" w14:textId="3EBDF019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56088A9" w14:textId="77777777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EB04BE3" w14:textId="1367B1B6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FA2134E" w14:textId="77777777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C5C3283" w14:textId="47CB7CB7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04931224" w14:textId="77777777" w:rsidTr="00005FF3">
        <w:tc>
          <w:tcPr>
            <w:tcW w:w="3177" w:type="dxa"/>
            <w:shd w:val="clear" w:color="auto" w:fill="auto"/>
          </w:tcPr>
          <w:p w14:paraId="4E29855F" w14:textId="30022698" w:rsidR="004D7651" w:rsidRPr="00126E2A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มันนิกซ์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E31DC0E" w14:textId="77777777" w:rsidR="004D7651" w:rsidRPr="009D6AB6" w:rsidRDefault="004D7651" w:rsidP="0090245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D6AB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</w:t>
            </w:r>
          </w:p>
          <w:p w14:paraId="29EE5F43" w14:textId="11185998" w:rsidR="004D7651" w:rsidRPr="009D6AB6" w:rsidRDefault="004D7651" w:rsidP="00100E29">
            <w:pPr>
              <w:suppressAutoHyphens/>
              <w:spacing w:after="0" w:line="240" w:lineRule="exact"/>
              <w:ind w:left="-108" w:right="-57" w:firstLine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D6AB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ช่องทางดิจิทัล</w:t>
            </w:r>
          </w:p>
        </w:tc>
        <w:tc>
          <w:tcPr>
            <w:tcW w:w="974" w:type="dxa"/>
          </w:tcPr>
          <w:p w14:paraId="48452D61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8C94756" w14:textId="20EAD09C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3946529F" w14:textId="77777777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CC27859" w14:textId="59DC5F9F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1CC9C7" w14:textId="7777777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B8FBA75" w14:textId="0175A0CD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96A8E68" w14:textId="77777777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3F10954" w14:textId="17E60091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4A3FE29" w14:textId="77777777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0FF8181" w14:textId="425A3526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5DBB5379" w14:textId="77777777" w:rsidTr="00005FF3">
        <w:tc>
          <w:tcPr>
            <w:tcW w:w="3177" w:type="dxa"/>
            <w:shd w:val="clear" w:color="auto" w:fill="auto"/>
          </w:tcPr>
          <w:p w14:paraId="02083520" w14:textId="33FC38EB" w:rsidR="004D7651" w:rsidRPr="00126E2A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ab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68A859DF" w14:textId="77777777" w:rsidR="004D7651" w:rsidRDefault="004D7651" w:rsidP="0090245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</w:t>
            </w:r>
          </w:p>
          <w:p w14:paraId="0FEACDBE" w14:textId="1D8CA132" w:rsidR="004D7651" w:rsidRPr="00126E2A" w:rsidRDefault="004D7651" w:rsidP="0090245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ab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974" w:type="dxa"/>
          </w:tcPr>
          <w:p w14:paraId="1969D453" w14:textId="77777777" w:rsidR="004D7651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DE39F95" w14:textId="0C0340BC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06DF264" w14:textId="1CD418A9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CC4C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F344C1" w14:textId="7777777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4F8C94E" w14:textId="5BA16EB6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74FB385" w14:textId="227065DB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D7BD98E" w14:textId="77777777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7A6A44D" w14:textId="3355D7EE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126E2A" w14:paraId="55671589" w14:textId="77777777" w:rsidTr="00005FF3">
        <w:tc>
          <w:tcPr>
            <w:tcW w:w="3177" w:type="dxa"/>
            <w:shd w:val="clear" w:color="auto" w:fill="auto"/>
          </w:tcPr>
          <w:p w14:paraId="32B3EA54" w14:textId="0018D091" w:rsidR="004D7651" w:rsidRPr="00126E2A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    </w:t>
            </w:r>
            <w:r w:rsidRPr="00CF3E6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 คาร์ด เอกซ์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B317A26" w14:textId="49AF924F" w:rsidR="004D7651" w:rsidRPr="00126E2A" w:rsidRDefault="004D7651" w:rsidP="00902450">
            <w:pPr>
              <w:suppressAutoHyphens/>
              <w:spacing w:after="0" w:line="240" w:lineRule="exac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บริหารสินทรัพย์จากการ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รับซื้อหรือรับโอนสินทรัพย์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เชิงกลยุทธ์</w:t>
            </w:r>
          </w:p>
        </w:tc>
        <w:tc>
          <w:tcPr>
            <w:tcW w:w="974" w:type="dxa"/>
          </w:tcPr>
          <w:p w14:paraId="2E09027B" w14:textId="77777777" w:rsidR="004D7651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5FE0ACB5" w14:textId="77777777" w:rsidR="004D7651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427D147" w14:textId="2AB0E8D3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CF3E6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69489F4" w14:textId="04199A9A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0577F8" w14:textId="77777777" w:rsidR="004D7651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A5566A1" w14:textId="77777777" w:rsidR="004D7651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B7D2489" w14:textId="52D82D79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AEFA63E" w14:textId="4D272240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8192F05" w14:textId="77777777" w:rsidR="004D7651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E24D737" w14:textId="77777777" w:rsidR="004D7651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6C93F6A" w14:textId="792DD3D7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D7651" w:rsidRPr="00126E2A" w14:paraId="6FD5D399" w14:textId="77777777" w:rsidTr="00005FF3">
        <w:tc>
          <w:tcPr>
            <w:tcW w:w="3177" w:type="dxa"/>
            <w:shd w:val="clear" w:color="auto" w:fill="auto"/>
          </w:tcPr>
          <w:p w14:paraId="767E2F28" w14:textId="79A54537" w:rsidR="004D7651" w:rsidRPr="00126E2A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มหิศร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1E416D4" w14:textId="1A68D330" w:rsidR="004D7651" w:rsidRPr="00126E2A" w:rsidRDefault="004D7651" w:rsidP="00902450">
            <w:pPr>
              <w:suppressAutoHyphens/>
              <w:spacing w:after="0" w:line="240" w:lineRule="exac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974" w:type="dxa"/>
          </w:tcPr>
          <w:p w14:paraId="44F945EB" w14:textId="721FC422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29FC2BF4" w14:textId="6B14D377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2EF27A" w14:textId="67913158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190D10" w14:textId="65CF8A94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16D105" w14:textId="4DB097F2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D7651" w:rsidRPr="00126E2A" w14:paraId="1CF7B534" w14:textId="77777777" w:rsidTr="00005FF3">
        <w:tc>
          <w:tcPr>
            <w:tcW w:w="3177" w:type="dxa"/>
            <w:shd w:val="clear" w:color="auto" w:fill="auto"/>
          </w:tcPr>
          <w:p w14:paraId="29A33B1B" w14:textId="6F9F4F35" w:rsidR="004D7651" w:rsidRPr="00126E2A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ดิจิทัล เวนเจอร์ส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761F39D2" w14:textId="3D66EB04" w:rsidR="004D7651" w:rsidRPr="00126E2A" w:rsidRDefault="004D7651" w:rsidP="00902450">
            <w:pPr>
              <w:tabs>
                <w:tab w:val="left" w:pos="-12"/>
              </w:tabs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974" w:type="dxa"/>
          </w:tcPr>
          <w:p w14:paraId="26FA2447" w14:textId="7406FCAA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54E7C5A" w14:textId="7441D92F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056A41" w14:textId="32DC244D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DCA061F" w14:textId="63E6CF91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A59AA2E" w14:textId="6540103F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D7651" w:rsidRPr="00394DAF" w14:paraId="1CA6EAF9" w14:textId="77777777" w:rsidTr="00005FF3">
        <w:tc>
          <w:tcPr>
            <w:tcW w:w="3177" w:type="dxa"/>
            <w:shd w:val="clear" w:color="auto" w:fill="auto"/>
          </w:tcPr>
          <w:p w14:paraId="21E15BA6" w14:textId="6F37D917" w:rsidR="004D7651" w:rsidRPr="00126E2A" w:rsidRDefault="004D7651" w:rsidP="00902450">
            <w:pPr>
              <w:tabs>
                <w:tab w:val="decimal" w:pos="244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 xml:space="preserve">บริษัท เพอร์เพิล เวนเจอร์ส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D85AA46" w14:textId="51BD9CAB" w:rsidR="004D7651" w:rsidRPr="00126E2A" w:rsidRDefault="004D7651" w:rsidP="0090245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974" w:type="dxa"/>
          </w:tcPr>
          <w:p w14:paraId="3F661AEC" w14:textId="7777777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6BE21765" w14:textId="4B23AFB8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5F412353" w14:textId="77777777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BA860F8" w14:textId="60F51419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93546C" w14:textId="7777777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59CFDDB" w14:textId="261A9445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5690D4B" w14:textId="77777777" w:rsidR="004D7651" w:rsidRPr="00CC4C12" w:rsidRDefault="004D7651" w:rsidP="00101CC7">
            <w:pPr>
              <w:tabs>
                <w:tab w:val="left" w:pos="270"/>
                <w:tab w:val="decimal" w:pos="454"/>
              </w:tabs>
              <w:snapToGrid w:val="0"/>
              <w:spacing w:after="0" w:line="240" w:lineRule="exact"/>
              <w:ind w:right="-12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2C3ACC0" w14:textId="3A2FE870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FCD9A9C" w14:textId="77777777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7C714B2" w14:textId="0DB14DEF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D7651" w:rsidRPr="00394DAF" w14:paraId="3F2A5D9B" w14:textId="77777777" w:rsidTr="00005FF3">
        <w:tc>
          <w:tcPr>
            <w:tcW w:w="3177" w:type="dxa"/>
            <w:shd w:val="clear" w:color="auto" w:fill="auto"/>
          </w:tcPr>
          <w:p w14:paraId="4A910FE6" w14:textId="1B795191" w:rsidR="004D7651" w:rsidRPr="002C3FF1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โทเคน เอกซ์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9A7C2C9" w14:textId="77777777" w:rsidR="004D7651" w:rsidRPr="00DF2ED2" w:rsidRDefault="004D7651" w:rsidP="0090245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ผู้ให้บริการระบบ</w:t>
            </w:r>
          </w:p>
          <w:p w14:paraId="3A1BC24C" w14:textId="23E84FCB" w:rsidR="004D7651" w:rsidRPr="00126E2A" w:rsidRDefault="004D7651" w:rsidP="00D311F7">
            <w:pPr>
              <w:suppressAutoHyphens/>
              <w:spacing w:after="0" w:line="24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เสนอขายดิจิทัลโทเคน</w:t>
            </w:r>
          </w:p>
        </w:tc>
        <w:tc>
          <w:tcPr>
            <w:tcW w:w="974" w:type="dxa"/>
          </w:tcPr>
          <w:p w14:paraId="098D92C8" w14:textId="77777777" w:rsidR="004D7651" w:rsidRPr="00DF2ED2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5F9ABFC" w14:textId="1744BB01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27D8A76" w14:textId="77777777" w:rsidR="004D7651" w:rsidRPr="00CC4C12" w:rsidRDefault="004D7651" w:rsidP="0025424B">
            <w:pPr>
              <w:tabs>
                <w:tab w:val="decimal" w:pos="267"/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647BC3C" w14:textId="0535B773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0D33E5" w14:textId="2CCC876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A8CB9D3" w14:textId="08C56412" w:rsidR="004D7651" w:rsidRPr="00CC4C12" w:rsidRDefault="004D7651" w:rsidP="00101CC7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3C1A121" w14:textId="73E0AE61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D7651" w:rsidRPr="00394DAF" w14:paraId="7ED39409" w14:textId="77777777" w:rsidTr="00005FF3">
        <w:tc>
          <w:tcPr>
            <w:tcW w:w="3177" w:type="dxa"/>
            <w:shd w:val="clear" w:color="auto" w:fill="auto"/>
          </w:tcPr>
          <w:p w14:paraId="6DED9990" w14:textId="40CE8456" w:rsidR="004D7651" w:rsidRPr="00126E2A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F3E6C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เอสซีบี อบาคัส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F290E17" w14:textId="1C3C36DA" w:rsidR="004D7651" w:rsidRPr="00126E2A" w:rsidRDefault="004D7651" w:rsidP="0090245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F3E6C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วิเคราะห์ข้อมูลและให้สินเชื่อผ่านช่องทางดิจิทัล</w:t>
            </w:r>
          </w:p>
        </w:tc>
        <w:tc>
          <w:tcPr>
            <w:tcW w:w="974" w:type="dxa"/>
          </w:tcPr>
          <w:p w14:paraId="246BAE1A" w14:textId="77777777" w:rsidR="004D7651" w:rsidRPr="00CF3E6C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5202D238" w14:textId="77777777" w:rsidR="004D7651" w:rsidRPr="00CF3E6C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5A01567" w14:textId="51477FB7" w:rsidR="004D7651" w:rsidRPr="00126E2A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CF3E6C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C7BB69E" w14:textId="4F856F21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E6555F" w14:textId="7777777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E660417" w14:textId="77777777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AE2E082" w14:textId="1AB7B362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318636F" w14:textId="5A2B52A3" w:rsidR="004D7651" w:rsidRPr="00CC4C12" w:rsidRDefault="00390CC4" w:rsidP="00101CC7">
            <w:pPr>
              <w:tabs>
                <w:tab w:val="decimal" w:pos="454"/>
              </w:tabs>
              <w:snapToGrid w:val="0"/>
              <w:spacing w:after="0" w:line="240" w:lineRule="exact"/>
              <w:ind w:right="-12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</w:t>
            </w:r>
            <w:r w:rsidR="004D7651"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7C796C" w14:textId="77777777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24AEA4C" w14:textId="77777777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0069418" w14:textId="0F0B12B8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D7651" w:rsidRPr="00DF2ED2" w14:paraId="0F988A82" w14:textId="77777777" w:rsidTr="00005FF3">
        <w:tc>
          <w:tcPr>
            <w:tcW w:w="3177" w:type="dxa"/>
            <w:tcBorders>
              <w:bottom w:val="nil"/>
            </w:tcBorders>
            <w:shd w:val="clear" w:color="auto" w:fill="auto"/>
          </w:tcPr>
          <w:p w14:paraId="15E32677" w14:textId="07223AAC" w:rsidR="004D7651" w:rsidRPr="00DF2ED2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เทร็กซ์ เวนเจอร์ส จํากัด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D3488A1" w14:textId="542EFE64" w:rsidR="004D7651" w:rsidRPr="00DF2ED2" w:rsidRDefault="004D7651" w:rsidP="00100E29">
            <w:pPr>
              <w:suppressAutoHyphens/>
              <w:spacing w:after="0" w:line="240" w:lineRule="exact"/>
              <w:ind w:left="73" w:right="-57" w:hanging="179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D6AB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บริการด้านการเงินดิจิทัล</w:t>
            </w:r>
          </w:p>
        </w:tc>
        <w:tc>
          <w:tcPr>
            <w:tcW w:w="974" w:type="dxa"/>
            <w:tcBorders>
              <w:bottom w:val="nil"/>
            </w:tcBorders>
          </w:tcPr>
          <w:p w14:paraId="41EC51F7" w14:textId="62510FF0" w:rsidR="004D7651" w:rsidRPr="00DF2ED2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tcBorders>
              <w:bottom w:val="nil"/>
            </w:tcBorders>
            <w:shd w:val="clear" w:color="auto" w:fill="auto"/>
            <w:vAlign w:val="bottom"/>
          </w:tcPr>
          <w:p w14:paraId="22114E2B" w14:textId="788CCF6C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CF08E82" w14:textId="569A4E6E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  <w:vAlign w:val="bottom"/>
          </w:tcPr>
          <w:p w14:paraId="0397BE43" w14:textId="6DEC3519" w:rsidR="004D7651" w:rsidRPr="00CC4C12" w:rsidRDefault="004D7651" w:rsidP="00441D2C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6F6ACA2F" w14:textId="25522DFB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D7651" w:rsidRPr="00DF2ED2" w14:paraId="4D715DC2" w14:textId="77777777" w:rsidTr="00005FF3">
        <w:tc>
          <w:tcPr>
            <w:tcW w:w="3177" w:type="dxa"/>
            <w:tcBorders>
              <w:top w:val="nil"/>
              <w:bottom w:val="nil"/>
            </w:tcBorders>
            <w:shd w:val="clear" w:color="auto" w:fill="auto"/>
          </w:tcPr>
          <w:p w14:paraId="5C59F50D" w14:textId="51F1A2D6" w:rsidR="004D7651" w:rsidRPr="00CF3E6C" w:rsidRDefault="004D7651" w:rsidP="0090245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21AD3A3" w14:textId="3F9FEBAE" w:rsidR="004D7651" w:rsidRPr="00CF3E6C" w:rsidRDefault="004D7651" w:rsidP="0090245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5A35B482" w14:textId="17FF70F3" w:rsidR="004D7651" w:rsidRPr="00CF3E6C" w:rsidRDefault="004D7651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AC415" w14:textId="47D285A4" w:rsidR="004D7651" w:rsidRPr="00CC4C12" w:rsidRDefault="004D7651" w:rsidP="0025424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136D8" w14:textId="1256156D" w:rsidR="004D7651" w:rsidRPr="00CC4C12" w:rsidRDefault="004D7651" w:rsidP="0025424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1AE72" w14:textId="60997D20" w:rsidR="004D7651" w:rsidRPr="00CC4C12" w:rsidRDefault="004D7651" w:rsidP="00441D2C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E2B2C" w14:textId="00104C05" w:rsidR="004D7651" w:rsidRPr="00CC4C12" w:rsidRDefault="004D7651" w:rsidP="001B68D1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</w:tbl>
    <w:p w14:paraId="0B8BF95E" w14:textId="77777777" w:rsidR="00374C5C" w:rsidRPr="00002144" w:rsidRDefault="00374C5C" w:rsidP="00374C5C">
      <w:pPr>
        <w:tabs>
          <w:tab w:val="left" w:pos="468"/>
        </w:tabs>
        <w:suppressAutoHyphens/>
        <w:spacing w:before="120"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</w:pPr>
    </w:p>
    <w:p w14:paraId="75281170" w14:textId="77777777" w:rsidR="00DD4499" w:rsidRPr="00920BEF" w:rsidRDefault="00DD4499" w:rsidP="00972AE0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21FB244E" w14:textId="0086B05B" w:rsidR="00920BEF" w:rsidRDefault="00920BEF">
      <w:pPr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br w:type="page"/>
      </w:r>
    </w:p>
    <w:tbl>
      <w:tblPr>
        <w:tblW w:w="92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75"/>
        <w:gridCol w:w="1415"/>
        <w:gridCol w:w="991"/>
        <w:gridCol w:w="998"/>
        <w:gridCol w:w="852"/>
        <w:gridCol w:w="994"/>
        <w:gridCol w:w="853"/>
      </w:tblGrid>
      <w:tr w:rsidR="00374C5C" w:rsidRPr="00126E2A" w14:paraId="479E7027" w14:textId="77777777" w:rsidTr="00EF7E40">
        <w:trPr>
          <w:trHeight w:val="243"/>
        </w:trPr>
        <w:tc>
          <w:tcPr>
            <w:tcW w:w="3175" w:type="dxa"/>
            <w:shd w:val="clear" w:color="auto" w:fill="auto"/>
          </w:tcPr>
          <w:p w14:paraId="25AEE84A" w14:textId="10119BBD" w:rsidR="00374C5C" w:rsidRPr="00126E2A" w:rsidRDefault="00374C5C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lastRenderedPageBreak/>
              <w:br w:type="page"/>
            </w:r>
            <w:r w:rsidR="00C47116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br w:type="page"/>
            </w: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t>p</w:t>
            </w:r>
          </w:p>
        </w:tc>
        <w:tc>
          <w:tcPr>
            <w:tcW w:w="1415" w:type="dxa"/>
            <w:shd w:val="clear" w:color="auto" w:fill="auto"/>
          </w:tcPr>
          <w:p w14:paraId="4212216B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4C98EB19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97" w:type="dxa"/>
            <w:gridSpan w:val="4"/>
            <w:shd w:val="clear" w:color="auto" w:fill="auto"/>
          </w:tcPr>
          <w:p w14:paraId="21800722" w14:textId="047998AB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4D7651" w:rsidRPr="00126E2A" w14:paraId="211918B2" w14:textId="77777777" w:rsidTr="00EF7E40">
        <w:trPr>
          <w:trHeight w:val="486"/>
        </w:trPr>
        <w:tc>
          <w:tcPr>
            <w:tcW w:w="3175" w:type="dxa"/>
            <w:shd w:val="clear" w:color="auto" w:fill="auto"/>
          </w:tcPr>
          <w:p w14:paraId="244168FA" w14:textId="77777777" w:rsidR="004D7651" w:rsidRPr="00126E2A" w:rsidRDefault="004D7651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7C650C5E" w14:textId="77777777" w:rsidR="004D7651" w:rsidRPr="00126E2A" w:rsidRDefault="004D7651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4B987247" w14:textId="77777777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3264D8A6" w14:textId="77777777" w:rsidR="004D7651" w:rsidRPr="00126E2A" w:rsidRDefault="004D7651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57D189AB" w14:textId="77777777" w:rsidR="004468AC" w:rsidRDefault="004468AC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1D81D63" w14:textId="29835AC8" w:rsidR="004D7651" w:rsidRPr="00126E2A" w:rsidRDefault="004D7651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847" w:type="dxa"/>
            <w:gridSpan w:val="2"/>
            <w:shd w:val="clear" w:color="auto" w:fill="auto"/>
            <w:vAlign w:val="bottom"/>
          </w:tcPr>
          <w:p w14:paraId="3AEC4AF0" w14:textId="77777777" w:rsidR="004D7651" w:rsidRPr="00126E2A" w:rsidRDefault="004D7651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4D7651" w:rsidRPr="00126E2A" w14:paraId="4C4F24AF" w14:textId="77777777" w:rsidTr="00EF7E40">
        <w:trPr>
          <w:trHeight w:val="166"/>
        </w:trPr>
        <w:tc>
          <w:tcPr>
            <w:tcW w:w="3175" w:type="dxa"/>
            <w:shd w:val="clear" w:color="auto" w:fill="auto"/>
          </w:tcPr>
          <w:p w14:paraId="5AD5282C" w14:textId="77777777" w:rsidR="004D7651" w:rsidRPr="00126E2A" w:rsidRDefault="004D7651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3E731313" w14:textId="77777777" w:rsidR="004D7651" w:rsidRPr="00126E2A" w:rsidRDefault="004D7651" w:rsidP="00374C5C">
            <w:pPr>
              <w:suppressAutoHyphens/>
              <w:snapToGrid w:val="0"/>
              <w:spacing w:after="0" w:line="24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91" w:type="dxa"/>
          </w:tcPr>
          <w:p w14:paraId="5FAF99BD" w14:textId="77777777" w:rsidR="004D7651" w:rsidRPr="00126E2A" w:rsidRDefault="004D7651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6EA9DFB1" w14:textId="77777777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847" w:type="dxa"/>
            <w:gridSpan w:val="2"/>
            <w:shd w:val="clear" w:color="auto" w:fill="auto"/>
            <w:vAlign w:val="bottom"/>
          </w:tcPr>
          <w:p w14:paraId="05F7890F" w14:textId="77777777" w:rsidR="004D7651" w:rsidRPr="00126E2A" w:rsidRDefault="004D7651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</w:tr>
      <w:tr w:rsidR="004D7651" w:rsidRPr="00126E2A" w14:paraId="400999B8" w14:textId="77777777" w:rsidTr="00EF7E40">
        <w:trPr>
          <w:trHeight w:val="217"/>
        </w:trPr>
        <w:tc>
          <w:tcPr>
            <w:tcW w:w="3175" w:type="dxa"/>
            <w:shd w:val="clear" w:color="auto" w:fill="auto"/>
          </w:tcPr>
          <w:p w14:paraId="133F3BCC" w14:textId="77777777" w:rsidR="004D7651" w:rsidRPr="00126E2A" w:rsidRDefault="004D7651" w:rsidP="006B6D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7BE5BC00" w14:textId="77777777" w:rsidR="004D7651" w:rsidRPr="00126E2A" w:rsidRDefault="004D7651" w:rsidP="006B6D5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376A435D" w14:textId="77777777" w:rsidR="004D7651" w:rsidRPr="00126E2A" w:rsidRDefault="004D7651" w:rsidP="004D7651">
            <w:pPr>
              <w:suppressAutoHyphens/>
              <w:spacing w:after="0" w:line="24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5CE6D679" w14:textId="7E5AF0C1" w:rsidR="004D7651" w:rsidRPr="00126E2A" w:rsidRDefault="004D7651" w:rsidP="004D7651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852" w:type="dxa"/>
            <w:shd w:val="clear" w:color="auto" w:fill="auto"/>
          </w:tcPr>
          <w:p w14:paraId="1EBECA96" w14:textId="1387D42C" w:rsidR="004D7651" w:rsidRPr="00126E2A" w:rsidRDefault="004D7651" w:rsidP="006B6D5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94" w:type="dxa"/>
            <w:shd w:val="clear" w:color="auto" w:fill="auto"/>
          </w:tcPr>
          <w:p w14:paraId="650329D9" w14:textId="1BEF15CB" w:rsidR="004D7651" w:rsidRPr="00126E2A" w:rsidRDefault="004D7651" w:rsidP="004D7651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853" w:type="dxa"/>
            <w:shd w:val="clear" w:color="auto" w:fill="auto"/>
          </w:tcPr>
          <w:p w14:paraId="45696670" w14:textId="5434F8CD" w:rsidR="004D7651" w:rsidRPr="00126E2A" w:rsidRDefault="004D7651" w:rsidP="006B6D5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</w:tr>
      <w:tr w:rsidR="004D7651" w:rsidRPr="00126E2A" w14:paraId="7ED27D8A" w14:textId="77777777" w:rsidTr="00EF7E40">
        <w:trPr>
          <w:trHeight w:val="243"/>
        </w:trPr>
        <w:tc>
          <w:tcPr>
            <w:tcW w:w="3175" w:type="dxa"/>
            <w:shd w:val="clear" w:color="auto" w:fill="auto"/>
          </w:tcPr>
          <w:p w14:paraId="4B5AFBEA" w14:textId="77777777" w:rsidR="004D7651" w:rsidRPr="00126E2A" w:rsidRDefault="004D7651" w:rsidP="006B6D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7C7F1233" w14:textId="77777777" w:rsidR="004D7651" w:rsidRPr="00126E2A" w:rsidRDefault="004D7651" w:rsidP="006B6D5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31EA38B2" w14:textId="77777777" w:rsidR="004D7651" w:rsidRPr="00126E2A" w:rsidRDefault="004D7651" w:rsidP="006B6D5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18DDC69" w14:textId="4E961679" w:rsidR="004D7651" w:rsidRPr="00126E2A" w:rsidRDefault="004D7651" w:rsidP="006B6D5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A4D5028" w14:textId="7984C722" w:rsidR="004D7651" w:rsidRPr="00126E2A" w:rsidRDefault="004D7651" w:rsidP="006B6D5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08E839" w14:textId="08F19607" w:rsidR="004D7651" w:rsidRPr="00126E2A" w:rsidRDefault="004D7651" w:rsidP="006B6D5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7C1A1E8" w14:textId="44639E37" w:rsidR="004D7651" w:rsidRPr="00126E2A" w:rsidRDefault="004D7651" w:rsidP="006B6D5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CB1051" w:rsidRPr="00126E2A" w14:paraId="6BF4F6E9" w14:textId="77777777" w:rsidTr="00EF7E40">
        <w:trPr>
          <w:trHeight w:val="243"/>
        </w:trPr>
        <w:tc>
          <w:tcPr>
            <w:tcW w:w="3175" w:type="dxa"/>
            <w:shd w:val="clear" w:color="auto" w:fill="auto"/>
          </w:tcPr>
          <w:p w14:paraId="6C270ABF" w14:textId="77777777" w:rsidR="00CB1051" w:rsidRPr="00126E2A" w:rsidRDefault="00CB1051" w:rsidP="00CB105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30D425B8" w14:textId="77777777" w:rsidR="00CB1051" w:rsidRPr="00126E2A" w:rsidRDefault="00CB1051" w:rsidP="00CB1051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55B7BFB6" w14:textId="77777777" w:rsidR="00CB1051" w:rsidRPr="00126E2A" w:rsidRDefault="00CB1051" w:rsidP="00CB1051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054287FB" w14:textId="77777777" w:rsidR="00CB1051" w:rsidRPr="00126E2A" w:rsidRDefault="00CB1051" w:rsidP="00CB1051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1847" w:type="dxa"/>
            <w:gridSpan w:val="2"/>
            <w:shd w:val="clear" w:color="auto" w:fill="auto"/>
            <w:vAlign w:val="bottom"/>
          </w:tcPr>
          <w:p w14:paraId="64675A02" w14:textId="77777777" w:rsidR="00CB1051" w:rsidRPr="00126E2A" w:rsidRDefault="00CB1051" w:rsidP="00CB1051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CB1051" w:rsidRPr="00126E2A" w14:paraId="747BD454" w14:textId="77777777" w:rsidTr="00EF7E40">
        <w:trPr>
          <w:trHeight w:val="243"/>
        </w:trPr>
        <w:tc>
          <w:tcPr>
            <w:tcW w:w="3175" w:type="dxa"/>
            <w:shd w:val="clear" w:color="auto" w:fill="auto"/>
          </w:tcPr>
          <w:p w14:paraId="2FB12FF9" w14:textId="4CEE28F7" w:rsidR="00CB1051" w:rsidRPr="005E697F" w:rsidRDefault="00CB1051" w:rsidP="00CB105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415" w:type="dxa"/>
            <w:shd w:val="clear" w:color="auto" w:fill="auto"/>
          </w:tcPr>
          <w:p w14:paraId="3B8A2984" w14:textId="77777777" w:rsidR="00CB1051" w:rsidRPr="005E697F" w:rsidRDefault="00CB1051" w:rsidP="00CB1051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3E67806C" w14:textId="77777777" w:rsidR="00CB1051" w:rsidRPr="005E697F" w:rsidRDefault="00CB1051" w:rsidP="00CB1051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23B6966A" w14:textId="77777777" w:rsidR="00CB1051" w:rsidRPr="005E697F" w:rsidRDefault="00CB1051" w:rsidP="00CB1051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bottom"/>
          </w:tcPr>
          <w:p w14:paraId="2EB5188E" w14:textId="77777777" w:rsidR="00CB1051" w:rsidRPr="005E697F" w:rsidRDefault="00CB1051" w:rsidP="00CB1051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25424B" w:rsidRPr="00126E2A" w14:paraId="79B0F095" w14:textId="77777777" w:rsidTr="00EF7E40">
        <w:trPr>
          <w:trHeight w:val="546"/>
        </w:trPr>
        <w:tc>
          <w:tcPr>
            <w:tcW w:w="3175" w:type="dxa"/>
            <w:shd w:val="clear" w:color="auto" w:fill="auto"/>
          </w:tcPr>
          <w:p w14:paraId="4D8D8510" w14:textId="64EE17EE" w:rsidR="0025424B" w:rsidRPr="005E697F" w:rsidRDefault="0025424B" w:rsidP="0025424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415" w:type="dxa"/>
            <w:shd w:val="clear" w:color="auto" w:fill="auto"/>
          </w:tcPr>
          <w:p w14:paraId="49369C0A" w14:textId="77777777" w:rsidR="0025424B" w:rsidRPr="005E697F" w:rsidRDefault="0025424B" w:rsidP="0025424B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991" w:type="dxa"/>
          </w:tcPr>
          <w:p w14:paraId="4F0D14AF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DF4A60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83525AE" w14:textId="43C8D80C" w:rsidR="0025424B" w:rsidRPr="005E697F" w:rsidRDefault="0025424B" w:rsidP="0025424B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C543D63" w14:textId="170FED52" w:rsidR="0025424B" w:rsidRPr="005E697F" w:rsidRDefault="0025424B" w:rsidP="0025424B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5DC407E" w14:textId="495EB03F" w:rsidR="0025424B" w:rsidRPr="005E697F" w:rsidRDefault="0025424B" w:rsidP="0025424B">
            <w:pPr>
              <w:tabs>
                <w:tab w:val="decimal" w:pos="408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FDDD03D" w14:textId="3C08C713" w:rsidR="0025424B" w:rsidRPr="005E697F" w:rsidRDefault="0025424B" w:rsidP="0025424B">
            <w:pPr>
              <w:tabs>
                <w:tab w:val="left" w:pos="312"/>
                <w:tab w:val="left" w:pos="636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424B" w:rsidRPr="00126E2A" w14:paraId="33DB09BE" w14:textId="77777777" w:rsidTr="00EF7E40">
        <w:trPr>
          <w:trHeight w:val="546"/>
        </w:trPr>
        <w:tc>
          <w:tcPr>
            <w:tcW w:w="3175" w:type="dxa"/>
            <w:shd w:val="clear" w:color="auto" w:fill="auto"/>
          </w:tcPr>
          <w:p w14:paraId="140A86BB" w14:textId="1D18E6A5" w:rsidR="0025424B" w:rsidRPr="005E697F" w:rsidRDefault="0025424B" w:rsidP="0025424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415" w:type="dxa"/>
            <w:shd w:val="clear" w:color="auto" w:fill="auto"/>
          </w:tcPr>
          <w:p w14:paraId="72DF7E7C" w14:textId="77777777" w:rsidR="0025424B" w:rsidRPr="005E697F" w:rsidRDefault="0025424B" w:rsidP="0025424B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30450FD" w14:textId="77777777" w:rsidR="0025424B" w:rsidRPr="005E697F" w:rsidRDefault="0025424B" w:rsidP="0025424B">
            <w:pPr>
              <w:suppressAutoHyphens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991" w:type="dxa"/>
          </w:tcPr>
          <w:p w14:paraId="57A3A9CA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B586D9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0302DC" w14:textId="0B152219" w:rsidR="0025424B" w:rsidRPr="005E697F" w:rsidRDefault="0025424B" w:rsidP="0025424B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DE04C3F" w14:textId="5D4EA402" w:rsidR="0025424B" w:rsidRPr="005E697F" w:rsidRDefault="0025424B" w:rsidP="0025424B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F1CA5C9" w14:textId="509C4CDC" w:rsidR="0025424B" w:rsidRPr="005E697F" w:rsidRDefault="0025424B" w:rsidP="0025424B">
            <w:pPr>
              <w:tabs>
                <w:tab w:val="decimal" w:pos="408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328B0CE" w14:textId="5922C514" w:rsidR="0025424B" w:rsidRPr="005E697F" w:rsidRDefault="0025424B" w:rsidP="0025424B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424B" w:rsidRPr="00126E2A" w14:paraId="0A88F618" w14:textId="77777777" w:rsidTr="00EF7E40">
        <w:trPr>
          <w:trHeight w:val="820"/>
        </w:trPr>
        <w:tc>
          <w:tcPr>
            <w:tcW w:w="3175" w:type="dxa"/>
            <w:shd w:val="clear" w:color="auto" w:fill="auto"/>
          </w:tcPr>
          <w:p w14:paraId="75118F65" w14:textId="7D77DA6E" w:rsidR="0025424B" w:rsidRPr="005E697F" w:rsidRDefault="0025424B" w:rsidP="0025424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Dean &amp; DeLuca, Inc.</w:t>
            </w:r>
          </w:p>
        </w:tc>
        <w:tc>
          <w:tcPr>
            <w:tcW w:w="1415" w:type="dxa"/>
            <w:shd w:val="clear" w:color="auto" w:fill="auto"/>
          </w:tcPr>
          <w:p w14:paraId="3DB6F992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</w:t>
            </w:r>
          </w:p>
          <w:p w14:paraId="2F9134D3" w14:textId="73A89CB6" w:rsidR="0025424B" w:rsidRPr="005E697F" w:rsidRDefault="0025424B" w:rsidP="0025424B">
            <w:pPr>
              <w:suppressAutoHyphens/>
              <w:spacing w:after="0" w:line="240" w:lineRule="auto"/>
              <w:ind w:left="-17" w:right="-108" w:hanging="27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</w:t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ระดับพรีเมียมชั้นนำ </w:t>
            </w:r>
          </w:p>
          <w:p w14:paraId="70A453DF" w14:textId="24A74B54" w:rsidR="0025424B" w:rsidRPr="005E697F" w:rsidRDefault="0025424B" w:rsidP="0025424B">
            <w:pPr>
              <w:suppressAutoHyphens/>
              <w:spacing w:after="0" w:line="240" w:lineRule="auto"/>
              <w:ind w:left="-17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ร้านอาหารแล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ะ</w:t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เครื่องดื่ม</w:t>
            </w:r>
          </w:p>
        </w:tc>
        <w:tc>
          <w:tcPr>
            <w:tcW w:w="991" w:type="dxa"/>
          </w:tcPr>
          <w:p w14:paraId="6B328E51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D8AA075" w14:textId="77777777" w:rsidR="0025424B" w:rsidRDefault="0025424B" w:rsidP="0025424B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69F31A5" w14:textId="77777777" w:rsidR="00315984" w:rsidRPr="005E697F" w:rsidRDefault="00315984" w:rsidP="0025424B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A3A52B1" w14:textId="0016320B" w:rsidR="0025424B" w:rsidRPr="005E697F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17465B" w14:textId="4692510E" w:rsidR="0025424B" w:rsidRPr="005E697F" w:rsidRDefault="0025424B" w:rsidP="0025424B">
            <w:pPr>
              <w:tabs>
                <w:tab w:val="decimal" w:pos="0"/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59EC079" w14:textId="21410B81" w:rsidR="0025424B" w:rsidRPr="005E697F" w:rsidRDefault="0025424B" w:rsidP="0025424B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E6D12A8" w14:textId="173D63F3" w:rsidR="0025424B" w:rsidRPr="005E697F" w:rsidRDefault="0025424B" w:rsidP="0025424B">
            <w:pPr>
              <w:tabs>
                <w:tab w:val="decimal" w:pos="40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BBB02DD" w14:textId="3320756B" w:rsidR="0025424B" w:rsidRPr="005E697F" w:rsidRDefault="0025424B" w:rsidP="0025424B">
            <w:pPr>
              <w:tabs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424B" w:rsidRPr="00126E2A" w14:paraId="02D76D77" w14:textId="77777777" w:rsidTr="00EF7E40">
        <w:trPr>
          <w:trHeight w:val="273"/>
        </w:trPr>
        <w:tc>
          <w:tcPr>
            <w:tcW w:w="3175" w:type="dxa"/>
            <w:shd w:val="clear" w:color="auto" w:fill="auto"/>
          </w:tcPr>
          <w:p w14:paraId="4355BB94" w14:textId="77777777" w:rsidR="0025424B" w:rsidRPr="005E697F" w:rsidRDefault="0025424B" w:rsidP="0025424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15" w:type="dxa"/>
            <w:shd w:val="clear" w:color="auto" w:fill="auto"/>
          </w:tcPr>
          <w:p w14:paraId="4B09F3D5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991" w:type="dxa"/>
          </w:tcPr>
          <w:p w14:paraId="57DC0EC4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2F4D9F" w14:textId="4C830AC7" w:rsidR="0025424B" w:rsidRPr="005E697F" w:rsidRDefault="0025424B" w:rsidP="0025424B">
            <w:pPr>
              <w:tabs>
                <w:tab w:val="decimal" w:pos="179"/>
                <w:tab w:val="decimal" w:pos="394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1C18D21" w14:textId="7F539004" w:rsidR="0025424B" w:rsidRPr="005E697F" w:rsidRDefault="0025424B" w:rsidP="0025424B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94FDF97" w14:textId="29301475" w:rsidR="0025424B" w:rsidRPr="005E697F" w:rsidRDefault="0025424B" w:rsidP="0025424B">
            <w:pPr>
              <w:tabs>
                <w:tab w:val="decimal" w:pos="40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8416AF7" w14:textId="245CAB4D" w:rsidR="0025424B" w:rsidRPr="005E697F" w:rsidRDefault="0025424B" w:rsidP="0025424B">
            <w:pPr>
              <w:tabs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424B" w:rsidRPr="00126E2A" w14:paraId="71A3F36B" w14:textId="77777777" w:rsidTr="00EF7E40">
        <w:trPr>
          <w:trHeight w:val="273"/>
        </w:trPr>
        <w:tc>
          <w:tcPr>
            <w:tcW w:w="3175" w:type="dxa"/>
            <w:shd w:val="clear" w:color="auto" w:fill="auto"/>
          </w:tcPr>
          <w:p w14:paraId="490A4F60" w14:textId="77777777" w:rsidR="0025424B" w:rsidRPr="005E697F" w:rsidRDefault="0025424B" w:rsidP="0025424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2B93E41A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</w:tcPr>
          <w:p w14:paraId="63A28532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DCC181" w14:textId="77777777" w:rsidR="0025424B" w:rsidRPr="005E697F" w:rsidRDefault="0025424B" w:rsidP="0025424B">
            <w:pPr>
              <w:tabs>
                <w:tab w:val="decimal" w:pos="296"/>
                <w:tab w:val="decimal" w:pos="394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BF852BE" w14:textId="77777777" w:rsidR="0025424B" w:rsidRPr="005E697F" w:rsidRDefault="0025424B" w:rsidP="0025424B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308B3DFB" w14:textId="77777777" w:rsidR="0025424B" w:rsidRPr="005E697F" w:rsidRDefault="0025424B" w:rsidP="0025424B">
            <w:pPr>
              <w:tabs>
                <w:tab w:val="decimal" w:pos="180"/>
                <w:tab w:val="decimal" w:pos="40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68D5A2DE" w14:textId="77777777" w:rsidR="0025424B" w:rsidRPr="005E697F" w:rsidRDefault="0025424B" w:rsidP="0025424B">
            <w:pPr>
              <w:tabs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25424B" w:rsidRPr="00126E2A" w14:paraId="1C9221A8" w14:textId="77777777" w:rsidTr="00EF7E40">
        <w:trPr>
          <w:trHeight w:val="283"/>
        </w:trPr>
        <w:tc>
          <w:tcPr>
            <w:tcW w:w="3175" w:type="dxa"/>
            <w:shd w:val="clear" w:color="auto" w:fill="auto"/>
          </w:tcPr>
          <w:p w14:paraId="411F8913" w14:textId="67A674B4" w:rsidR="0025424B" w:rsidRPr="00F9530B" w:rsidRDefault="0025424B" w:rsidP="0025424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ทางอ้อม </w:t>
            </w:r>
          </w:p>
        </w:tc>
        <w:tc>
          <w:tcPr>
            <w:tcW w:w="1415" w:type="dxa"/>
            <w:shd w:val="clear" w:color="auto" w:fill="auto"/>
          </w:tcPr>
          <w:p w14:paraId="71DA7258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</w:tcPr>
          <w:p w14:paraId="64618F01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B80F14" w14:textId="77777777" w:rsidR="0025424B" w:rsidRPr="005E697F" w:rsidRDefault="0025424B" w:rsidP="0025424B">
            <w:pPr>
              <w:tabs>
                <w:tab w:val="decimal" w:pos="296"/>
                <w:tab w:val="decimal" w:pos="394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9273373" w14:textId="77777777" w:rsidR="0025424B" w:rsidRPr="005E697F" w:rsidRDefault="0025424B" w:rsidP="0025424B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1FEDC408" w14:textId="77777777" w:rsidR="0025424B" w:rsidRPr="005E697F" w:rsidRDefault="0025424B" w:rsidP="0025424B">
            <w:pPr>
              <w:tabs>
                <w:tab w:val="decimal" w:pos="180"/>
                <w:tab w:val="decimal" w:pos="40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7F86270B" w14:textId="77777777" w:rsidR="0025424B" w:rsidRPr="005E697F" w:rsidRDefault="0025424B" w:rsidP="0025424B">
            <w:pPr>
              <w:tabs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25424B" w:rsidRPr="00126E2A" w14:paraId="050CA7D6" w14:textId="77777777" w:rsidTr="00EF7E40">
        <w:trPr>
          <w:trHeight w:val="437"/>
        </w:trPr>
        <w:tc>
          <w:tcPr>
            <w:tcW w:w="3175" w:type="dxa"/>
            <w:shd w:val="clear" w:color="auto" w:fill="auto"/>
          </w:tcPr>
          <w:p w14:paraId="0B732613" w14:textId="2C4E2102" w:rsidR="0025424B" w:rsidRPr="005E697F" w:rsidRDefault="0025424B" w:rsidP="0025424B">
            <w:pPr>
              <w:tabs>
                <w:tab w:val="left" w:pos="255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ab/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อัลฟ่า เอกซ์ จำกัด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C646E21" w14:textId="77777777" w:rsidR="0025424B" w:rsidRPr="005E697F" w:rsidRDefault="0025424B" w:rsidP="0025424B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</w:t>
            </w:r>
          </w:p>
          <w:p w14:paraId="5B885A3A" w14:textId="44CCF92D" w:rsidR="0025424B" w:rsidRPr="005E697F" w:rsidRDefault="0025424B" w:rsidP="0025424B">
            <w:pPr>
              <w:tabs>
                <w:tab w:val="left" w:pos="-11"/>
              </w:tabs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ab/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สินเชื่อรีไฟแนนซ์</w:t>
            </w:r>
          </w:p>
        </w:tc>
        <w:tc>
          <w:tcPr>
            <w:tcW w:w="991" w:type="dxa"/>
            <w:vAlign w:val="bottom"/>
          </w:tcPr>
          <w:p w14:paraId="18FA4D2C" w14:textId="213B0196" w:rsidR="0025424B" w:rsidRPr="004D7651" w:rsidRDefault="0025424B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4D765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56F4C40" w14:textId="19C358F8" w:rsidR="0025424B" w:rsidRPr="005E697F" w:rsidRDefault="0025424B" w:rsidP="0025424B">
            <w:pPr>
              <w:tabs>
                <w:tab w:val="decimal" w:pos="296"/>
                <w:tab w:val="decimal" w:pos="394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9CD2717" w14:textId="72BC4FEB" w:rsidR="0025424B" w:rsidRPr="005E697F" w:rsidRDefault="0025424B" w:rsidP="0025424B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E617027" w14:textId="348D824E" w:rsidR="0025424B" w:rsidRPr="005E697F" w:rsidRDefault="0025424B" w:rsidP="0025424B">
            <w:pPr>
              <w:pBdr>
                <w:bottom w:val="single" w:sz="4" w:space="1" w:color="auto"/>
              </w:pBdr>
              <w:tabs>
                <w:tab w:val="decimal" w:pos="40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B1856FE" w14:textId="25EF8741" w:rsidR="0025424B" w:rsidRPr="005E697F" w:rsidRDefault="0025424B" w:rsidP="0025424B">
            <w:pPr>
              <w:pBdr>
                <w:bottom w:val="single" w:sz="4" w:space="1" w:color="auto"/>
              </w:pBdr>
              <w:tabs>
                <w:tab w:val="decimal" w:pos="28"/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EF7E40" w:rsidRPr="00E15BDE" w14:paraId="71EF48CF" w14:textId="77777777" w:rsidTr="00EF7E40">
        <w:tc>
          <w:tcPr>
            <w:tcW w:w="4590" w:type="dxa"/>
            <w:gridSpan w:val="2"/>
            <w:shd w:val="clear" w:color="auto" w:fill="auto"/>
          </w:tcPr>
          <w:p w14:paraId="25E7063F" w14:textId="02FA92CD" w:rsidR="00EF7E40" w:rsidRPr="008116D4" w:rsidRDefault="00EF7E40" w:rsidP="0025424B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991" w:type="dxa"/>
          </w:tcPr>
          <w:p w14:paraId="2AE76612" w14:textId="77777777" w:rsidR="00EF7E40" w:rsidRPr="008116D4" w:rsidRDefault="00EF7E40" w:rsidP="0025424B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0A438973" w14:textId="77777777" w:rsidR="00EF7E40" w:rsidRPr="008116D4" w:rsidRDefault="00EF7E40" w:rsidP="0025424B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BFCAA23" w14:textId="319D8E29" w:rsidR="00EF7E40" w:rsidRPr="004663E5" w:rsidRDefault="00EF7E40" w:rsidP="0025424B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717E4BF" w14:textId="3807F70F" w:rsidR="00EF7E40" w:rsidRPr="004663E5" w:rsidRDefault="00EF7E40" w:rsidP="0025424B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441,991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AAF39AC" w14:textId="71248D2C" w:rsidR="00EF7E40" w:rsidRPr="004663E5" w:rsidRDefault="00EF7E40" w:rsidP="0025424B">
            <w:pPr>
              <w:pBdr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40" w:lineRule="auto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  <w:t>-</w:t>
            </w:r>
          </w:p>
        </w:tc>
      </w:tr>
    </w:tbl>
    <w:p w14:paraId="562511FF" w14:textId="77777777" w:rsidR="00E0786A" w:rsidRDefault="00E0786A" w:rsidP="00E0786A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2C812B4B" w14:textId="77777777" w:rsidR="00750944" w:rsidRPr="00002144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CF3E6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Pr="00CF3E6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Pr="00CF3E6C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บริษัทยังไม่เริ่มดำเนินธุรกิจในไตรมาส </w:t>
      </w:r>
      <w:r w:rsidRPr="00CF3E6C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2</w:t>
      </w:r>
      <w:r w:rsidRPr="00CF3E6C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>/</w:t>
      </w:r>
      <w:r w:rsidRPr="00CF3E6C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2565</w:t>
      </w:r>
    </w:p>
    <w:p w14:paraId="7266AF30" w14:textId="77777777" w:rsidR="00750944" w:rsidRPr="00002144" w:rsidRDefault="00750944" w:rsidP="00750944">
      <w:pPr>
        <w:tabs>
          <w:tab w:val="decimal" w:pos="8647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2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002144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002144">
        <w:rPr>
          <w:rFonts w:asciiTheme="majorBidi" w:eastAsia="Times New Roman" w:hAnsiTheme="majorBidi" w:cstheme="majorBidi"/>
          <w:sz w:val="18"/>
          <w:szCs w:val="18"/>
          <w:lang w:eastAsia="zh-CN"/>
        </w:rPr>
        <w:t>100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685BC78F" w14:textId="77777777" w:rsidR="00750944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3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002144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002144">
        <w:rPr>
          <w:rFonts w:asciiTheme="majorBidi" w:eastAsia="Times New Roman" w:hAnsiTheme="majorBidi" w:cstheme="majorBidi"/>
          <w:sz w:val="18"/>
          <w:szCs w:val="18"/>
          <w:lang w:eastAsia="zh-CN"/>
        </w:rPr>
        <w:t>60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2403B45C" w14:textId="77777777" w:rsidR="00750944" w:rsidRPr="00DD4499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4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002144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>
        <w:rPr>
          <w:rFonts w:asciiTheme="majorBidi" w:eastAsia="Times New Roman" w:hAnsiTheme="majorBidi" w:cstheme="majorBidi"/>
          <w:sz w:val="18"/>
          <w:szCs w:val="18"/>
          <w:lang w:eastAsia="zh-CN"/>
        </w:rPr>
        <w:t>58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3D2AE71E" w14:textId="77777777" w:rsidR="00750944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002144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002144">
        <w:rPr>
          <w:rFonts w:asciiTheme="majorBidi" w:eastAsia="Times New Roman" w:hAnsiTheme="majorBidi" w:cstheme="majorBidi"/>
          <w:sz w:val="18"/>
          <w:szCs w:val="18"/>
          <w:lang w:eastAsia="zh-CN"/>
        </w:rPr>
        <w:t>50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31F13E7E" w14:textId="77777777" w:rsidR="00750944" w:rsidRPr="00002144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6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 xml:space="preserve"> 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 xml:space="preserve">บริษัทย่อยของบริษัท </w:t>
      </w:r>
      <w:r w:rsidRPr="00DD4499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คาร์ด เอกซ์ 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จำกัด (ถือหุ้นร้อยละ </w:t>
      </w:r>
      <w:r w:rsidRPr="00002144">
        <w:rPr>
          <w:rFonts w:asciiTheme="majorBidi" w:eastAsia="Times New Roman" w:hAnsiTheme="majorBidi" w:cstheme="majorBidi"/>
          <w:sz w:val="18"/>
          <w:szCs w:val="18"/>
          <w:lang w:eastAsia="zh-CN"/>
        </w:rPr>
        <w:t>100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0EF74463" w14:textId="77777777" w:rsidR="00750944" w:rsidRPr="00002144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 xml:space="preserve">บริษัทย่อยของบริษัท ไทยพาณิชย์พลัส จำกัด (ถือหุ้นร้อยละ </w:t>
      </w:r>
      <w:r w:rsidRPr="00002144">
        <w:rPr>
          <w:rFonts w:asciiTheme="majorBidi" w:eastAsia="Times New Roman" w:hAnsiTheme="majorBidi" w:cstheme="majorBidi"/>
          <w:sz w:val="18"/>
          <w:szCs w:val="18"/>
          <w:lang w:eastAsia="zh-CN"/>
        </w:rPr>
        <w:t>100</w:t>
      </w:r>
      <w:r w:rsidRPr="00002144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3F0750EC" w14:textId="77777777" w:rsidR="00750944" w:rsidRDefault="00750944" w:rsidP="00750944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8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>บริษัทย่อยของบริษัท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 </w:t>
      </w:r>
      <w:r w:rsidRPr="00002144">
        <w:rPr>
          <w:rFonts w:asciiTheme="majorBidi" w:eastAsia="Times New Roman" w:hAnsiTheme="majorBidi" w:cstheme="majorBidi" w:hint="cs"/>
          <w:color w:val="000000"/>
          <w:sz w:val="18"/>
          <w:szCs w:val="18"/>
          <w:cs/>
          <w:lang w:eastAsia="zh-CN"/>
        </w:rPr>
        <w:t>เอสซีบี เท็นเอกซ์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 จำกัด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 (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ถือหุ้นร้อยละ 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100)</w:t>
      </w:r>
    </w:p>
    <w:p w14:paraId="16B8481A" w14:textId="77777777" w:rsidR="00750944" w:rsidRDefault="00750944" w:rsidP="00750944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9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>บริษัทย่อยของบริษัท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 </w:t>
      </w:r>
      <w:r w:rsidRPr="00002144">
        <w:rPr>
          <w:rFonts w:asciiTheme="majorBidi" w:eastAsia="Times New Roman" w:hAnsiTheme="majorBidi" w:cstheme="majorBidi" w:hint="cs"/>
          <w:color w:val="000000"/>
          <w:sz w:val="18"/>
          <w:szCs w:val="18"/>
          <w:cs/>
          <w:lang w:eastAsia="zh-CN"/>
        </w:rPr>
        <w:t>เอสซีบี เท็นเอกซ์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 จำกัด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 (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ถือหุ้นร้อยละ </w:t>
      </w:r>
      <w:r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45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)</w:t>
      </w:r>
    </w:p>
    <w:p w14:paraId="36B2C32B" w14:textId="77777777" w:rsidR="00750944" w:rsidRPr="00002144" w:rsidRDefault="00750944" w:rsidP="00750944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10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บริษัทได้ดำเนินการจดทะเบียนชำระบัญชีต่อกรมพัฒนาธุรกิจการค้า กระทรวงพาณิชย์ เสร็จสิ้นแล้วเมื่อวันที่ </w:t>
      </w:r>
      <w:r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17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 กุมภาพันธ์</w:t>
      </w:r>
      <w:r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 2565</w:t>
      </w:r>
    </w:p>
    <w:p w14:paraId="02F62B88" w14:textId="77777777" w:rsidR="00750944" w:rsidRDefault="00750944" w:rsidP="00750944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11</w:t>
      </w:r>
      <w:r w:rsidRPr="00002144">
        <w:rPr>
          <w:rFonts w:asciiTheme="majorBidi" w:eastAsia="Times New Roman" w:hAnsiTheme="majorBidi" w:cstheme="majorBidi"/>
          <w:i/>
          <w:iCs/>
          <w:color w:val="000000"/>
          <w:sz w:val="18"/>
          <w:szCs w:val="18"/>
          <w:lang w:eastAsia="zh-CN"/>
        </w:rPr>
        <w:tab/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 (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ถือหุ้นร้อยละ </w:t>
      </w:r>
      <w:r w:rsidRPr="00002144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100)</w:t>
      </w:r>
    </w:p>
    <w:p w14:paraId="18B7007D" w14:textId="77777777" w:rsidR="008522CA" w:rsidRPr="00E0786A" w:rsidRDefault="008522CA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4DDC6A6" w14:textId="6D8905C0" w:rsidR="00733EDB" w:rsidRDefault="00733EDB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B63E82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="00CD7A13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="0041468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="002D6F1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SCB-Julius Baer (Singapore) Pte. Ltd.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Dean &amp; DeLuca, Inc.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CE186A"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และสหรัฐอเมริกา</w:t>
      </w:r>
      <w:r w:rsidRPr="00F14CFC">
        <w:rPr>
          <w:rFonts w:ascii="Tahoma" w:eastAsia="Times New Roman" w:hAnsi="Tahoma" w:cs="Tahoma"/>
          <w:sz w:val="20"/>
          <w:szCs w:val="20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 w:rsidR="00E5271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F103F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นอกจากนี้</w:t>
      </w:r>
      <w:r w:rsidR="008B18EE"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 w:rsidR="00F56C0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="00E52715"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19C00D4B" w14:textId="75BDC0E0" w:rsidR="009435CC" w:rsidRDefault="009435CC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p w14:paraId="5F0F8A34" w14:textId="3015EFCB" w:rsidR="00B742E5" w:rsidRDefault="00B742E5" w:rsidP="00261579">
      <w:pPr>
        <w:numPr>
          <w:ilvl w:val="0"/>
          <w:numId w:val="11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เงินให้สินเชื่อแก่ลูกหนี้และดอกเบี้ยค้างรับสุทธิ</w:t>
      </w:r>
    </w:p>
    <w:p w14:paraId="549CFFB5" w14:textId="77777777" w:rsidR="00CE65E7" w:rsidRPr="00CF5CDF" w:rsidRDefault="00CE65E7" w:rsidP="00CE65E7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DC03F27" w14:textId="5E99A035" w:rsidR="003A73D4" w:rsidRPr="00C80274" w:rsidRDefault="003A73D4" w:rsidP="00261579">
      <w:pPr>
        <w:pStyle w:val="ListParagraph"/>
        <w:numPr>
          <w:ilvl w:val="1"/>
          <w:numId w:val="13"/>
        </w:numPr>
        <w:tabs>
          <w:tab w:val="left" w:pos="540"/>
        </w:tabs>
        <w:ind w:left="540" w:right="-28" w:hanging="540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C8027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จำแนกตามประเภท</w:t>
      </w:r>
      <w:r w:rsidR="00D57481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บัญชี</w:t>
      </w:r>
    </w:p>
    <w:p w14:paraId="7235E1DA" w14:textId="492A27A4" w:rsidR="00B742E5" w:rsidRPr="00CF5CDF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7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517"/>
        <w:gridCol w:w="1980"/>
        <w:gridCol w:w="238"/>
        <w:gridCol w:w="2012"/>
      </w:tblGrid>
      <w:tr w:rsidR="00F3472F" w:rsidRPr="00D57481" w14:paraId="12589D74" w14:textId="77777777" w:rsidTr="00002144">
        <w:tc>
          <w:tcPr>
            <w:tcW w:w="5517" w:type="dxa"/>
            <w:shd w:val="clear" w:color="auto" w:fill="auto"/>
            <w:vAlign w:val="bottom"/>
          </w:tcPr>
          <w:p w14:paraId="134D7C37" w14:textId="77777777" w:rsidR="00F3472F" w:rsidRPr="00D57481" w:rsidRDefault="00F3472F" w:rsidP="00D5748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EA2FFDB" w14:textId="77777777" w:rsidR="00F3472F" w:rsidRPr="00D57481" w:rsidRDefault="00F3472F" w:rsidP="00D57481">
            <w:pPr>
              <w:suppressAutoHyphens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F3472F" w:rsidRPr="00D57481" w14:paraId="11D968A2" w14:textId="77777777" w:rsidTr="00002144">
        <w:tc>
          <w:tcPr>
            <w:tcW w:w="5517" w:type="dxa"/>
            <w:shd w:val="clear" w:color="auto" w:fill="auto"/>
            <w:vAlign w:val="bottom"/>
          </w:tcPr>
          <w:p w14:paraId="6C9D19E5" w14:textId="77777777" w:rsidR="00F3472F" w:rsidRPr="00D57481" w:rsidRDefault="00F3472F" w:rsidP="006B6D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19FC590" w14:textId="77777777" w:rsidR="00AD1174" w:rsidRDefault="00F3472F" w:rsidP="006B6D56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B3AD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มิถุนายน</w:t>
            </w:r>
            <w:r w:rsidR="00E6389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  <w:p w14:paraId="61F74D37" w14:textId="274087A0" w:rsidR="00F3472F" w:rsidRPr="00D57481" w:rsidRDefault="00F3472F" w:rsidP="006B6D56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56</w:t>
            </w: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5A2DE4" w14:textId="77777777" w:rsidR="00F3472F" w:rsidRPr="00D57481" w:rsidRDefault="00F3472F" w:rsidP="006B6D56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012" w:type="dxa"/>
            <w:shd w:val="clear" w:color="auto" w:fill="auto"/>
            <w:vAlign w:val="bottom"/>
          </w:tcPr>
          <w:p w14:paraId="3A01BEF3" w14:textId="77777777" w:rsidR="00AD1174" w:rsidRDefault="00F3472F" w:rsidP="006B6D56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99F67C9" w14:textId="196B073F" w:rsidR="00F3472F" w:rsidRPr="00D57481" w:rsidRDefault="00F3472F" w:rsidP="006B6D56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4</w:t>
            </w:r>
          </w:p>
        </w:tc>
      </w:tr>
      <w:tr w:rsidR="00F3472F" w:rsidRPr="00D57481" w14:paraId="4D9BF13C" w14:textId="77777777" w:rsidTr="00002144">
        <w:tc>
          <w:tcPr>
            <w:tcW w:w="5517" w:type="dxa"/>
            <w:shd w:val="clear" w:color="auto" w:fill="auto"/>
            <w:vAlign w:val="bottom"/>
          </w:tcPr>
          <w:p w14:paraId="5E24FE29" w14:textId="77777777" w:rsidR="00F3472F" w:rsidRPr="00D57481" w:rsidRDefault="00F3472F" w:rsidP="00CB105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0FE4ED4" w14:textId="77777777" w:rsidR="000747DA" w:rsidRPr="00C1382A" w:rsidRDefault="00F3472F" w:rsidP="00CB105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(หลัง</w:t>
            </w:r>
            <w:r w:rsidR="000747DA"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ปรั</w:t>
            </w:r>
            <w:r w:rsidR="000747DA"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</w:t>
            </w:r>
          </w:p>
          <w:p w14:paraId="4C375524" w14:textId="79162109" w:rsidR="00F3472F" w:rsidRPr="00C1382A" w:rsidRDefault="00F3472F" w:rsidP="00CB105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โครงสร้างกิจการ)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CA35A7" w14:textId="77777777" w:rsidR="00F3472F" w:rsidRPr="00C1382A" w:rsidRDefault="00F3472F" w:rsidP="00CB1051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2" w:type="dxa"/>
            <w:shd w:val="clear" w:color="auto" w:fill="auto"/>
            <w:vAlign w:val="bottom"/>
          </w:tcPr>
          <w:p w14:paraId="1B914784" w14:textId="77777777" w:rsidR="000747DA" w:rsidRPr="00C1382A" w:rsidRDefault="00F3472F" w:rsidP="00CB105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(ก่อน</w:t>
            </w:r>
            <w:r w:rsidR="000747DA"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ปรับ</w:t>
            </w:r>
          </w:p>
          <w:p w14:paraId="4578E68A" w14:textId="32FC7E97" w:rsidR="00F3472F" w:rsidRPr="00C1382A" w:rsidRDefault="00F3472F" w:rsidP="00CB105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C138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โครงสร้างกิจการ)</w:t>
            </w:r>
          </w:p>
        </w:tc>
      </w:tr>
      <w:tr w:rsidR="00F3472F" w:rsidRPr="00D57481" w14:paraId="7936D7B0" w14:textId="77777777" w:rsidTr="00002144">
        <w:tc>
          <w:tcPr>
            <w:tcW w:w="5517" w:type="dxa"/>
            <w:shd w:val="clear" w:color="auto" w:fill="auto"/>
            <w:vAlign w:val="bottom"/>
          </w:tcPr>
          <w:p w14:paraId="33F3C90E" w14:textId="77777777" w:rsidR="00F3472F" w:rsidRPr="000747DA" w:rsidRDefault="00F3472F" w:rsidP="00CB105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C1FEDD4" w14:textId="5AE50F1C" w:rsidR="00F3472F" w:rsidRPr="00CB1051" w:rsidRDefault="00F3472F" w:rsidP="00CB105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3472F" w:rsidRPr="00D57481" w14:paraId="374C3010" w14:textId="77777777" w:rsidTr="00002144">
        <w:tc>
          <w:tcPr>
            <w:tcW w:w="5517" w:type="dxa"/>
            <w:shd w:val="clear" w:color="auto" w:fill="auto"/>
            <w:vAlign w:val="bottom"/>
          </w:tcPr>
          <w:p w14:paraId="121587A2" w14:textId="07119331" w:rsidR="00F3472F" w:rsidRPr="00D57481" w:rsidRDefault="00F3472F" w:rsidP="00CB1051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00F9DD" w14:textId="44A48A44" w:rsidR="00F3472F" w:rsidRPr="0097736C" w:rsidRDefault="00CD0343" w:rsidP="00CD034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2,360,037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7E6CF9" w14:textId="77777777" w:rsidR="00F3472F" w:rsidRPr="00D57481" w:rsidRDefault="00F3472F" w:rsidP="00CB1051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370" w:lineRule="exact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012" w:type="dxa"/>
            <w:shd w:val="clear" w:color="auto" w:fill="auto"/>
            <w:vAlign w:val="bottom"/>
          </w:tcPr>
          <w:p w14:paraId="6427768E" w14:textId="52DB26C2" w:rsidR="00F3472F" w:rsidRPr="001C7349" w:rsidRDefault="00F3472F" w:rsidP="00F3472F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C7349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2,301,834</w:t>
            </w:r>
          </w:p>
        </w:tc>
      </w:tr>
      <w:tr w:rsidR="00F3472F" w:rsidRPr="00D57481" w14:paraId="6DF5CF53" w14:textId="77777777" w:rsidTr="00002144">
        <w:tc>
          <w:tcPr>
            <w:tcW w:w="5517" w:type="dxa"/>
            <w:shd w:val="clear" w:color="auto" w:fill="auto"/>
            <w:vAlign w:val="bottom"/>
          </w:tcPr>
          <w:p w14:paraId="00DCA744" w14:textId="20FB40F2" w:rsidR="00F3472F" w:rsidRPr="00D57481" w:rsidRDefault="00F3472F" w:rsidP="00CB1051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26FB7F20" w:rsidR="00F3472F" w:rsidRPr="0097736C" w:rsidRDefault="00CD0343" w:rsidP="00CD034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16,434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936E3F" w14:textId="77777777" w:rsidR="00F3472F" w:rsidRPr="00D57481" w:rsidRDefault="00F3472F" w:rsidP="00CB1051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370" w:lineRule="exact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0C472D70" w:rsidR="00F3472F" w:rsidRPr="001C7349" w:rsidRDefault="00F3472F" w:rsidP="00F3472F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C7349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15,031</w:t>
            </w:r>
          </w:p>
        </w:tc>
      </w:tr>
      <w:tr w:rsidR="00F3472F" w:rsidRPr="00D57481" w14:paraId="2AE95F88" w14:textId="77777777" w:rsidTr="00002144">
        <w:tc>
          <w:tcPr>
            <w:tcW w:w="5517" w:type="dxa"/>
            <w:shd w:val="clear" w:color="auto" w:fill="auto"/>
            <w:vAlign w:val="bottom"/>
          </w:tcPr>
          <w:p w14:paraId="0A1F896F" w14:textId="12F5ED49" w:rsidR="00F3472F" w:rsidRPr="00D57481" w:rsidRDefault="00F3472F" w:rsidP="00CB1051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343D80DB" w:rsidR="00F3472F" w:rsidRPr="0097736C" w:rsidRDefault="00CD0343" w:rsidP="00CD034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2,376,471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02C006" w14:textId="77777777" w:rsidR="00F3472F" w:rsidRPr="00D57481" w:rsidRDefault="00F3472F" w:rsidP="00CB1051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56567598" w:rsidR="00F3472F" w:rsidRPr="001C7349" w:rsidRDefault="00F3472F" w:rsidP="00F3472F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C7349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2,316,865</w:t>
            </w:r>
          </w:p>
        </w:tc>
      </w:tr>
      <w:tr w:rsidR="00F3472F" w:rsidRPr="00D57481" w14:paraId="264F0640" w14:textId="77777777" w:rsidTr="00002144">
        <w:tc>
          <w:tcPr>
            <w:tcW w:w="5517" w:type="dxa"/>
            <w:shd w:val="clear" w:color="auto" w:fill="auto"/>
            <w:vAlign w:val="bottom"/>
          </w:tcPr>
          <w:p w14:paraId="5602A96A" w14:textId="008824F5" w:rsidR="00F3472F" w:rsidRPr="00D57481" w:rsidRDefault="00F3472F" w:rsidP="00CB1051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  <w:t xml:space="preserve">หัก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ผลขาดทุนจากการเปลี่ยนแปลงเงื่อนไขใหม่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ที่ยังไม่ตัดจำหน่าย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2A2C83" w14:textId="7BB5116F" w:rsidR="00F3472F" w:rsidRPr="0097736C" w:rsidRDefault="00CD0343" w:rsidP="00CD034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(4,232)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FA71BC" w14:textId="77777777" w:rsidR="00F3472F" w:rsidRPr="00D57481" w:rsidRDefault="00F3472F" w:rsidP="00CB1051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12" w:type="dxa"/>
            <w:shd w:val="clear" w:color="auto" w:fill="auto"/>
            <w:vAlign w:val="bottom"/>
          </w:tcPr>
          <w:p w14:paraId="55EA1276" w14:textId="125714A4" w:rsidR="00F3472F" w:rsidRPr="00D57481" w:rsidRDefault="00F3472F" w:rsidP="00F3472F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(5,756)</w:t>
            </w:r>
          </w:p>
        </w:tc>
      </w:tr>
      <w:tr w:rsidR="00F3472F" w:rsidRPr="00D57481" w14:paraId="10D016C9" w14:textId="77777777" w:rsidTr="00002144">
        <w:tc>
          <w:tcPr>
            <w:tcW w:w="5517" w:type="dxa"/>
            <w:shd w:val="clear" w:color="auto" w:fill="auto"/>
            <w:vAlign w:val="bottom"/>
          </w:tcPr>
          <w:p w14:paraId="40AF9559" w14:textId="29E91705" w:rsidR="00F3472F" w:rsidRPr="00D57481" w:rsidRDefault="00F3472F" w:rsidP="00CB1051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B0157D7" w14:textId="461E4EB7" w:rsidR="00F3472F" w:rsidRPr="0097736C" w:rsidRDefault="00CD0343" w:rsidP="00CD034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(151,615)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93AB25" w14:textId="77777777" w:rsidR="00F3472F" w:rsidRPr="00D57481" w:rsidRDefault="00F3472F" w:rsidP="00CB1051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18227269" w:rsidR="00F3472F" w:rsidRPr="00D57481" w:rsidRDefault="00F3472F" w:rsidP="00F3472F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(145,653)</w:t>
            </w:r>
          </w:p>
        </w:tc>
      </w:tr>
      <w:tr w:rsidR="00F3472F" w:rsidRPr="00D57481" w14:paraId="70D690FD" w14:textId="77777777" w:rsidTr="00002144">
        <w:tc>
          <w:tcPr>
            <w:tcW w:w="5517" w:type="dxa"/>
            <w:shd w:val="clear" w:color="auto" w:fill="auto"/>
            <w:vAlign w:val="bottom"/>
          </w:tcPr>
          <w:p w14:paraId="0662B0F2" w14:textId="77777777" w:rsidR="00F3472F" w:rsidRPr="00D57481" w:rsidRDefault="00F3472F" w:rsidP="00CB1051">
            <w:pPr>
              <w:tabs>
                <w:tab w:val="left" w:pos="1332"/>
              </w:tabs>
              <w:suppressAutoHyphens/>
              <w:spacing w:after="0" w:line="37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2AEC0A" w14:textId="5749F0A5" w:rsidR="00F3472F" w:rsidRPr="0097736C" w:rsidRDefault="00CD0343" w:rsidP="00CD034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2,220,624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ADF0FB" w14:textId="77777777" w:rsidR="00F3472F" w:rsidRPr="00D57481" w:rsidRDefault="00F3472F" w:rsidP="00CB1051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61BE5611" w:rsidR="00F3472F" w:rsidRPr="00D57481" w:rsidRDefault="00F3472F" w:rsidP="00F3472F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2,165,456</w:t>
            </w:r>
          </w:p>
        </w:tc>
      </w:tr>
    </w:tbl>
    <w:p w14:paraId="713F993D" w14:textId="47A8A46F" w:rsidR="00D57481" w:rsidRPr="00CF5CDF" w:rsidRDefault="00D57481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4E334E9" w14:textId="71E147E2" w:rsidR="00B742E5" w:rsidRPr="003F339B" w:rsidRDefault="00B742E5" w:rsidP="00261579">
      <w:pPr>
        <w:numPr>
          <w:ilvl w:val="1"/>
          <w:numId w:val="13"/>
        </w:numPr>
        <w:suppressAutoHyphens/>
        <w:spacing w:after="0" w:line="240" w:lineRule="atLeast"/>
        <w:ind w:left="540" w:right="-28" w:hanging="531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3F339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จำแนกตามประเภทธุรกิจและ</w:t>
      </w:r>
      <w:r w:rsidRPr="003F339B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A539CC" w:rsidRDefault="00B742E5" w:rsidP="00E13CD4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pPr w:leftFromText="180" w:rightFromText="180" w:vertAnchor="text" w:horzAnchor="margin" w:tblpX="426" w:tblpY="46"/>
        <w:tblW w:w="9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B742E5" w14:paraId="589AD5DC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4B513FD9" w14:textId="77777777" w:rsidR="006D67D9" w:rsidRPr="00B742E5" w:rsidRDefault="006D67D9" w:rsidP="00F84F8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5" w:type="dxa"/>
            <w:gridSpan w:val="15"/>
            <w:vAlign w:val="bottom"/>
            <w:hideMark/>
          </w:tcPr>
          <w:p w14:paraId="070B53CF" w14:textId="77777777" w:rsidR="006D67D9" w:rsidRPr="00B742E5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470B3276" w14:textId="77777777" w:rsidR="006D67D9" w:rsidRPr="00B742E5" w:rsidRDefault="006D67D9" w:rsidP="00F84F8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6" w:type="dxa"/>
            <w:gridSpan w:val="7"/>
            <w:vAlign w:val="bottom"/>
            <w:hideMark/>
          </w:tcPr>
          <w:p w14:paraId="6037EF26" w14:textId="77777777" w:rsidR="00AD1174" w:rsidRDefault="00CB3AD7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</w:t>
            </w:r>
            <w:r w:rsidR="006B6D56">
              <w:rPr>
                <w:rFonts w:ascii="Angsana New" w:hAnsi="Angsana New" w:cs="Angsana New"/>
                <w:color w:val="000000"/>
                <w:szCs w:val="22"/>
              </w:rPr>
              <w:t xml:space="preserve">0 </w:t>
            </w:r>
            <w:r w:rsidR="006B6D56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มิถุนายน </w:t>
            </w:r>
          </w:p>
          <w:p w14:paraId="139BB508" w14:textId="7007398E" w:rsidR="006D67D9" w:rsidRPr="000D6C57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A62C6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69" w:type="dxa"/>
          </w:tcPr>
          <w:p w14:paraId="577CB76A" w14:textId="77777777" w:rsidR="006D67D9" w:rsidRPr="00B742E5" w:rsidRDefault="006D67D9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0" w:type="dxa"/>
            <w:gridSpan w:val="7"/>
          </w:tcPr>
          <w:p w14:paraId="5E14C13E" w14:textId="77777777" w:rsidR="00AD1174" w:rsidRDefault="00CB3AD7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A62C63"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  <w:p w14:paraId="66955098" w14:textId="5CDE7AAA" w:rsidR="006D67D9" w:rsidRPr="00B742E5" w:rsidRDefault="006D67D9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CB3AD7">
              <w:rPr>
                <w:rFonts w:ascii="Angsana New" w:hAnsi="Angsana New" w:cs="Angsana New"/>
                <w:color w:val="000000"/>
                <w:szCs w:val="22"/>
              </w:rPr>
              <w:t>4</w:t>
            </w:r>
          </w:p>
        </w:tc>
      </w:tr>
      <w:tr w:rsidR="00CB1051" w:rsidRPr="00B742E5" w14:paraId="249DCF53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53F3415C" w14:textId="77777777" w:rsidR="00CB1051" w:rsidRPr="00B742E5" w:rsidRDefault="00CB1051" w:rsidP="00F84F8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6" w:type="dxa"/>
            <w:gridSpan w:val="7"/>
            <w:vAlign w:val="bottom"/>
          </w:tcPr>
          <w:p w14:paraId="361F5BC3" w14:textId="44F0DCDB" w:rsidR="00CB1051" w:rsidRPr="00C1382A" w:rsidRDefault="00CB1051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C1382A">
              <w:rPr>
                <w:rFonts w:ascii="Angsana New" w:hAnsi="Angsana New" w:cs="Angsana New"/>
                <w:color w:val="000000"/>
                <w:szCs w:val="22"/>
                <w:cs/>
              </w:rPr>
              <w:t>(หลัง</w:t>
            </w:r>
            <w:r w:rsidR="00D7256D" w:rsidRPr="00C1382A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C1382A">
              <w:rPr>
                <w:rFonts w:ascii="Angsana New" w:hAnsi="Angsana New" w:cs="Angsana New"/>
                <w:color w:val="000000"/>
                <w:szCs w:val="22"/>
                <w:cs/>
              </w:rPr>
              <w:t>ปรับโครงสร้างกิจการ)</w:t>
            </w:r>
          </w:p>
        </w:tc>
        <w:tc>
          <w:tcPr>
            <w:tcW w:w="69" w:type="dxa"/>
          </w:tcPr>
          <w:p w14:paraId="6C100C8C" w14:textId="77777777" w:rsidR="00CB1051" w:rsidRPr="00C1382A" w:rsidRDefault="00CB1051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0" w:type="dxa"/>
            <w:gridSpan w:val="7"/>
          </w:tcPr>
          <w:p w14:paraId="3EBE465A" w14:textId="0DFCEBFB" w:rsidR="00CB1051" w:rsidRPr="00C1382A" w:rsidRDefault="00CB1051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C1382A">
              <w:rPr>
                <w:rFonts w:ascii="Angsana New" w:hAnsi="Angsana New" w:cs="Angsana New"/>
                <w:color w:val="000000"/>
                <w:szCs w:val="22"/>
                <w:cs/>
              </w:rPr>
              <w:t>(ก่อน</w:t>
            </w:r>
            <w:r w:rsidR="00D7256D" w:rsidRPr="00C1382A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C1382A">
              <w:rPr>
                <w:rFonts w:ascii="Angsana New" w:hAnsi="Angsana New" w:cs="Angsana New"/>
                <w:color w:val="000000"/>
                <w:szCs w:val="22"/>
                <w:cs/>
              </w:rPr>
              <w:t>ปรับโครงสร้างกิจการ)</w:t>
            </w:r>
          </w:p>
        </w:tc>
      </w:tr>
      <w:tr w:rsidR="00F84F83" w:rsidRPr="00B742E5" w14:paraId="3FEF9B94" w14:textId="77777777" w:rsidTr="00F84F83">
        <w:trPr>
          <w:cantSplit/>
          <w:trHeight w:val="205"/>
        </w:trPr>
        <w:tc>
          <w:tcPr>
            <w:tcW w:w="2410" w:type="dxa"/>
            <w:vAlign w:val="bottom"/>
          </w:tcPr>
          <w:p w14:paraId="3DF21BE8" w14:textId="77777777" w:rsidR="006D67D9" w:rsidRPr="00B742E5" w:rsidRDefault="006D67D9" w:rsidP="00F84F8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C1382A" w:rsidRDefault="006D67D9" w:rsidP="00F84F83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C1382A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C1382A" w:rsidRDefault="006D67D9" w:rsidP="00F84F83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C1382A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C1382A" w:rsidRDefault="006D67D9" w:rsidP="00F84F83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C1382A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C1382A" w:rsidRDefault="006D67D9" w:rsidP="00F84F83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C1382A" w:rsidRDefault="006D67D9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C1382A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C1382A" w:rsidRDefault="006D67D9" w:rsidP="00F84F83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C1382A" w:rsidRDefault="006D67D9" w:rsidP="00F84F83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C1382A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C1382A" w:rsidRDefault="006D67D9" w:rsidP="00F84F83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C1382A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C1382A" w:rsidRDefault="006D67D9" w:rsidP="00F84F83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663054F4" w14:textId="77777777" w:rsidR="006D67D9" w:rsidRPr="00B742E5" w:rsidRDefault="006D67D9" w:rsidP="00F84F83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5" w:type="dxa"/>
            <w:gridSpan w:val="15"/>
            <w:vAlign w:val="bottom"/>
          </w:tcPr>
          <w:p w14:paraId="67380CD3" w14:textId="77777777" w:rsidR="006D67D9" w:rsidRPr="00C1382A" w:rsidDel="005A5B95" w:rsidRDefault="006D67D9" w:rsidP="00F84F83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F84F83" w:rsidRPr="00097F89" w14:paraId="473A528E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75FA202A" w14:textId="77777777" w:rsidR="00CB3AD7" w:rsidRPr="00B742E5" w:rsidRDefault="00CB3AD7" w:rsidP="00F84F83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  <w:vAlign w:val="bottom"/>
          </w:tcPr>
          <w:p w14:paraId="17B0DE47" w14:textId="3D03FB2D" w:rsidR="00CB3AD7" w:rsidRPr="00F23602" w:rsidRDefault="00CD237F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8,546</w:t>
            </w:r>
          </w:p>
        </w:tc>
        <w:tc>
          <w:tcPr>
            <w:tcW w:w="39" w:type="dxa"/>
            <w:vAlign w:val="bottom"/>
          </w:tcPr>
          <w:p w14:paraId="774BF65F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8379DA3" w14:textId="582D68BC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593</w:t>
            </w:r>
          </w:p>
        </w:tc>
        <w:tc>
          <w:tcPr>
            <w:tcW w:w="38" w:type="dxa"/>
            <w:vAlign w:val="bottom"/>
          </w:tcPr>
          <w:p w14:paraId="48A74B42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4FF0309" w14:textId="4CFAC3A0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3,804</w:t>
            </w:r>
          </w:p>
        </w:tc>
        <w:tc>
          <w:tcPr>
            <w:tcW w:w="59" w:type="dxa"/>
            <w:vAlign w:val="bottom"/>
          </w:tcPr>
          <w:p w14:paraId="562444DD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872AEE5" w14:textId="671B6D1A" w:rsidR="00CB3AD7" w:rsidRPr="00F23602" w:rsidRDefault="00CD237F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12,943</w:t>
            </w:r>
          </w:p>
        </w:tc>
        <w:tc>
          <w:tcPr>
            <w:tcW w:w="69" w:type="dxa"/>
            <w:vAlign w:val="bottom"/>
          </w:tcPr>
          <w:p w14:paraId="72AC7482" w14:textId="77777777" w:rsidR="00CB3AD7" w:rsidRPr="00B742E5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5AC110E1" w:rsidR="00CB3AD7" w:rsidRPr="00CB3AD7" w:rsidRDefault="00CB3AD7" w:rsidP="002D5148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8,855</w:t>
            </w:r>
          </w:p>
        </w:tc>
        <w:tc>
          <w:tcPr>
            <w:tcW w:w="69" w:type="dxa"/>
            <w:vAlign w:val="bottom"/>
          </w:tcPr>
          <w:p w14:paraId="72789537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3BB16F84" w:rsidR="00CB3AD7" w:rsidRPr="00CB3AD7" w:rsidRDefault="00CB3AD7" w:rsidP="002D5148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975</w:t>
            </w:r>
          </w:p>
        </w:tc>
        <w:tc>
          <w:tcPr>
            <w:tcW w:w="65" w:type="dxa"/>
            <w:vAlign w:val="bottom"/>
          </w:tcPr>
          <w:p w14:paraId="28183D91" w14:textId="77777777" w:rsidR="00CB3AD7" w:rsidRPr="00CB3AD7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210FE463" w:rsidR="00CB3AD7" w:rsidRPr="00CB3AD7" w:rsidRDefault="00CB3AD7" w:rsidP="002D514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3,768</w:t>
            </w:r>
          </w:p>
        </w:tc>
        <w:tc>
          <w:tcPr>
            <w:tcW w:w="63" w:type="dxa"/>
            <w:vAlign w:val="bottom"/>
          </w:tcPr>
          <w:p w14:paraId="7B042AC5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24DE1894" w:rsidR="00CB3AD7" w:rsidRPr="00CB3AD7" w:rsidRDefault="00CB3AD7" w:rsidP="002D5148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13,598</w:t>
            </w:r>
          </w:p>
        </w:tc>
      </w:tr>
      <w:tr w:rsidR="00F84F83" w:rsidRPr="00097F89" w:rsidDel="005A5B95" w14:paraId="42CAA038" w14:textId="77777777" w:rsidTr="00F84F83">
        <w:trPr>
          <w:cantSplit/>
          <w:trHeight w:val="272"/>
        </w:trPr>
        <w:tc>
          <w:tcPr>
            <w:tcW w:w="2410" w:type="dxa"/>
            <w:vAlign w:val="bottom"/>
            <w:hideMark/>
          </w:tcPr>
          <w:p w14:paraId="237DE2F6" w14:textId="77777777" w:rsidR="00CB3AD7" w:rsidRPr="00B742E5" w:rsidRDefault="00CB3AD7" w:rsidP="00F84F83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  <w:vAlign w:val="bottom"/>
          </w:tcPr>
          <w:p w14:paraId="2F78B4E2" w14:textId="5529F043" w:rsidR="00CB3AD7" w:rsidRPr="00F23602" w:rsidRDefault="00CD237F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590,228</w:t>
            </w:r>
          </w:p>
        </w:tc>
        <w:tc>
          <w:tcPr>
            <w:tcW w:w="39" w:type="dxa"/>
          </w:tcPr>
          <w:p w14:paraId="44C020D0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19B795D2" w14:textId="5AFD680E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42,369</w:t>
            </w:r>
          </w:p>
        </w:tc>
        <w:tc>
          <w:tcPr>
            <w:tcW w:w="38" w:type="dxa"/>
          </w:tcPr>
          <w:p w14:paraId="32FB4CFE" w14:textId="77777777" w:rsidR="00CB3AD7" w:rsidRPr="00F23602" w:rsidRDefault="00CB3AD7" w:rsidP="00F84F8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DC56C7C" w14:textId="04F6A13B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43,682</w:t>
            </w:r>
          </w:p>
        </w:tc>
        <w:tc>
          <w:tcPr>
            <w:tcW w:w="59" w:type="dxa"/>
            <w:vAlign w:val="bottom"/>
          </w:tcPr>
          <w:p w14:paraId="49DFC470" w14:textId="77777777" w:rsidR="00CB3AD7" w:rsidRPr="00F23602" w:rsidRDefault="00CB3AD7" w:rsidP="00F84F8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87FCC0A" w14:textId="7D470332" w:rsidR="00CB3AD7" w:rsidRPr="00F23602" w:rsidRDefault="00CD237F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676,279</w:t>
            </w:r>
          </w:p>
        </w:tc>
        <w:tc>
          <w:tcPr>
            <w:tcW w:w="69" w:type="dxa"/>
            <w:vAlign w:val="bottom"/>
          </w:tcPr>
          <w:p w14:paraId="49C35CD2" w14:textId="77777777" w:rsidR="00CB3AD7" w:rsidRPr="00B742E5" w:rsidRDefault="00CB3AD7" w:rsidP="00F84F83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79B95DBD" w:rsidR="00CB3AD7" w:rsidRPr="00CB3AD7" w:rsidRDefault="00CB3AD7" w:rsidP="002D5148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536,571</w:t>
            </w:r>
          </w:p>
        </w:tc>
        <w:tc>
          <w:tcPr>
            <w:tcW w:w="69" w:type="dxa"/>
            <w:vAlign w:val="bottom"/>
          </w:tcPr>
          <w:p w14:paraId="3C6CFC41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574E0934" w:rsidR="00CB3AD7" w:rsidRPr="00CB3AD7" w:rsidRDefault="00CB3AD7" w:rsidP="002D5148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47,292</w:t>
            </w:r>
          </w:p>
        </w:tc>
        <w:tc>
          <w:tcPr>
            <w:tcW w:w="65" w:type="dxa"/>
            <w:vAlign w:val="bottom"/>
          </w:tcPr>
          <w:p w14:paraId="376695CE" w14:textId="77777777" w:rsidR="00CB3AD7" w:rsidRPr="00CB3AD7" w:rsidRDefault="00CB3AD7" w:rsidP="00F84F8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67C3FF4F" w:rsidR="00CB3AD7" w:rsidRPr="00CB3AD7" w:rsidRDefault="00CB3AD7" w:rsidP="002D514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47,887</w:t>
            </w:r>
          </w:p>
        </w:tc>
        <w:tc>
          <w:tcPr>
            <w:tcW w:w="63" w:type="dxa"/>
            <w:vAlign w:val="bottom"/>
          </w:tcPr>
          <w:p w14:paraId="5E93EBA1" w14:textId="77777777" w:rsidR="00CB3AD7" w:rsidRPr="00CB3AD7" w:rsidRDefault="00CB3AD7" w:rsidP="00F84F8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7761B782" w:rsidR="00CB3AD7" w:rsidRPr="00CB3AD7" w:rsidDel="005A5B95" w:rsidRDefault="00CB3AD7" w:rsidP="002D5148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631,750</w:t>
            </w:r>
          </w:p>
        </w:tc>
      </w:tr>
      <w:tr w:rsidR="00F84F83" w:rsidRPr="00097F89" w14:paraId="1E520CC3" w14:textId="77777777" w:rsidTr="00F84F83">
        <w:trPr>
          <w:cantSplit/>
          <w:trHeight w:val="299"/>
        </w:trPr>
        <w:tc>
          <w:tcPr>
            <w:tcW w:w="2410" w:type="dxa"/>
            <w:vAlign w:val="bottom"/>
            <w:hideMark/>
          </w:tcPr>
          <w:p w14:paraId="72715B7C" w14:textId="77777777" w:rsidR="00CB3AD7" w:rsidRPr="00B742E5" w:rsidRDefault="00CB3AD7" w:rsidP="00F84F83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  <w:vAlign w:val="bottom"/>
          </w:tcPr>
          <w:p w14:paraId="01CF8768" w14:textId="6F5265AD" w:rsidR="00CB3AD7" w:rsidRPr="00F23602" w:rsidRDefault="00CD237F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153,959</w:t>
            </w:r>
          </w:p>
        </w:tc>
        <w:tc>
          <w:tcPr>
            <w:tcW w:w="39" w:type="dxa"/>
            <w:vAlign w:val="bottom"/>
          </w:tcPr>
          <w:p w14:paraId="118A4EDE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20042F7" w14:textId="441F353B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6,767</w:t>
            </w:r>
          </w:p>
        </w:tc>
        <w:tc>
          <w:tcPr>
            <w:tcW w:w="38" w:type="dxa"/>
            <w:vAlign w:val="bottom"/>
          </w:tcPr>
          <w:p w14:paraId="5F15BD91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0165A96" w14:textId="6AD509C9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18,276</w:t>
            </w:r>
          </w:p>
        </w:tc>
        <w:tc>
          <w:tcPr>
            <w:tcW w:w="59" w:type="dxa"/>
            <w:vAlign w:val="bottom"/>
          </w:tcPr>
          <w:p w14:paraId="549E2773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25C4363" w14:textId="530B4AF7" w:rsidR="00CB3AD7" w:rsidRPr="00F23602" w:rsidRDefault="00CD237F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179,002</w:t>
            </w:r>
          </w:p>
        </w:tc>
        <w:tc>
          <w:tcPr>
            <w:tcW w:w="69" w:type="dxa"/>
            <w:vAlign w:val="bottom"/>
          </w:tcPr>
          <w:p w14:paraId="38921A49" w14:textId="77777777" w:rsidR="00CB3AD7" w:rsidRPr="00B742E5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6526575C" w:rsidR="00CB3AD7" w:rsidRPr="00CB3AD7" w:rsidRDefault="00CB3AD7" w:rsidP="002D5148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152,034</w:t>
            </w:r>
          </w:p>
        </w:tc>
        <w:tc>
          <w:tcPr>
            <w:tcW w:w="69" w:type="dxa"/>
            <w:vAlign w:val="bottom"/>
          </w:tcPr>
          <w:p w14:paraId="23A3C258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0AF24036" w:rsidR="00CB3AD7" w:rsidRPr="00CB3AD7" w:rsidRDefault="00CB3AD7" w:rsidP="002D5148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7,685</w:t>
            </w:r>
          </w:p>
        </w:tc>
        <w:tc>
          <w:tcPr>
            <w:tcW w:w="65" w:type="dxa"/>
            <w:vAlign w:val="bottom"/>
          </w:tcPr>
          <w:p w14:paraId="6F6B7D63" w14:textId="77777777" w:rsidR="00CB3AD7" w:rsidRPr="00CB3AD7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0A961EA7" w:rsidR="00CB3AD7" w:rsidRPr="00CB3AD7" w:rsidRDefault="00CB3AD7" w:rsidP="002D514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18,458</w:t>
            </w:r>
          </w:p>
        </w:tc>
        <w:tc>
          <w:tcPr>
            <w:tcW w:w="63" w:type="dxa"/>
            <w:vAlign w:val="bottom"/>
          </w:tcPr>
          <w:p w14:paraId="2EEFEE63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7AC9FCF2" w:rsidR="00CB3AD7" w:rsidRPr="00CB3AD7" w:rsidRDefault="00CB3AD7" w:rsidP="002D5148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178,177</w:t>
            </w:r>
          </w:p>
        </w:tc>
      </w:tr>
      <w:tr w:rsidR="00F84F83" w:rsidRPr="00097F89" w14:paraId="07E07AE6" w14:textId="77777777" w:rsidTr="00F84F83">
        <w:trPr>
          <w:cantSplit/>
          <w:trHeight w:val="314"/>
        </w:trPr>
        <w:tc>
          <w:tcPr>
            <w:tcW w:w="2410" w:type="dxa"/>
            <w:vAlign w:val="bottom"/>
            <w:hideMark/>
          </w:tcPr>
          <w:p w14:paraId="4CC05521" w14:textId="77777777" w:rsidR="00CB3AD7" w:rsidRPr="00B742E5" w:rsidRDefault="00CB3AD7" w:rsidP="00F84F83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  <w:vAlign w:val="bottom"/>
          </w:tcPr>
          <w:p w14:paraId="098EA6FD" w14:textId="280C94CE" w:rsidR="00CB3AD7" w:rsidRPr="00F23602" w:rsidRDefault="00CD237F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384,446</w:t>
            </w:r>
          </w:p>
        </w:tc>
        <w:tc>
          <w:tcPr>
            <w:tcW w:w="39" w:type="dxa"/>
          </w:tcPr>
          <w:p w14:paraId="40A8DCC6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292A7FDB" w14:textId="6376A9B6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25,525</w:t>
            </w:r>
          </w:p>
        </w:tc>
        <w:tc>
          <w:tcPr>
            <w:tcW w:w="38" w:type="dxa"/>
          </w:tcPr>
          <w:p w14:paraId="5E77CBEC" w14:textId="77777777" w:rsidR="00CB3AD7" w:rsidRPr="00F23602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4D714FF" w14:textId="0B088320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12,441</w:t>
            </w:r>
          </w:p>
        </w:tc>
        <w:tc>
          <w:tcPr>
            <w:tcW w:w="59" w:type="dxa"/>
            <w:vAlign w:val="bottom"/>
          </w:tcPr>
          <w:p w14:paraId="3A4D4292" w14:textId="77777777" w:rsidR="00CB3AD7" w:rsidRPr="00F23602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0FF9CE7" w14:textId="56AEE6A0" w:rsidR="00CB3AD7" w:rsidRPr="00F23602" w:rsidRDefault="00CD237F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422,412</w:t>
            </w:r>
          </w:p>
        </w:tc>
        <w:tc>
          <w:tcPr>
            <w:tcW w:w="69" w:type="dxa"/>
            <w:vAlign w:val="bottom"/>
          </w:tcPr>
          <w:p w14:paraId="293316CC" w14:textId="77777777" w:rsidR="00CB3AD7" w:rsidRPr="00B742E5" w:rsidRDefault="00CB3AD7" w:rsidP="00F84F8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3C22A7A3" w:rsidR="00CB3AD7" w:rsidRPr="00CB3AD7" w:rsidRDefault="00CB3AD7" w:rsidP="002D5148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357,218</w:t>
            </w:r>
          </w:p>
        </w:tc>
        <w:tc>
          <w:tcPr>
            <w:tcW w:w="69" w:type="dxa"/>
            <w:vAlign w:val="bottom"/>
          </w:tcPr>
          <w:p w14:paraId="6E704B4F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1885F02F" w:rsidR="00CB3AD7" w:rsidRPr="00CB3AD7" w:rsidRDefault="00CB3AD7" w:rsidP="002D5148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37,491</w:t>
            </w:r>
          </w:p>
        </w:tc>
        <w:tc>
          <w:tcPr>
            <w:tcW w:w="65" w:type="dxa"/>
            <w:vAlign w:val="bottom"/>
          </w:tcPr>
          <w:p w14:paraId="32B750F1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655BF7FD" w:rsidR="00CB3AD7" w:rsidRPr="00CB3AD7" w:rsidRDefault="00CB3AD7" w:rsidP="002D514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13,468</w:t>
            </w:r>
          </w:p>
        </w:tc>
        <w:tc>
          <w:tcPr>
            <w:tcW w:w="63" w:type="dxa"/>
            <w:vAlign w:val="bottom"/>
          </w:tcPr>
          <w:p w14:paraId="191FF268" w14:textId="77777777" w:rsidR="00CB3AD7" w:rsidRPr="00CB3AD7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31F9C088" w:rsidR="00CB3AD7" w:rsidRPr="00CB3AD7" w:rsidRDefault="00CB3AD7" w:rsidP="002D5148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408,177</w:t>
            </w:r>
          </w:p>
        </w:tc>
      </w:tr>
      <w:tr w:rsidR="00F84F83" w:rsidRPr="00097F89" w:rsidDel="005A5B95" w14:paraId="5995CFAF" w14:textId="77777777" w:rsidTr="00F84F83">
        <w:trPr>
          <w:cantSplit/>
          <w:trHeight w:val="281"/>
        </w:trPr>
        <w:tc>
          <w:tcPr>
            <w:tcW w:w="2410" w:type="dxa"/>
            <w:vAlign w:val="bottom"/>
            <w:hideMark/>
          </w:tcPr>
          <w:p w14:paraId="49D77B3B" w14:textId="77777777" w:rsidR="00CB3AD7" w:rsidRPr="00B742E5" w:rsidRDefault="00CB3AD7" w:rsidP="00F84F83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  <w:vAlign w:val="bottom"/>
          </w:tcPr>
          <w:p w14:paraId="6A9F70AE" w14:textId="3829E1C5" w:rsidR="00CB3AD7" w:rsidRPr="00F23602" w:rsidRDefault="00CD237F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545,913</w:t>
            </w:r>
          </w:p>
        </w:tc>
        <w:tc>
          <w:tcPr>
            <w:tcW w:w="39" w:type="dxa"/>
            <w:vAlign w:val="bottom"/>
          </w:tcPr>
          <w:p w14:paraId="01B2B2C9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F8167E4" w14:textId="140BAB71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21,629</w:t>
            </w:r>
          </w:p>
        </w:tc>
        <w:tc>
          <w:tcPr>
            <w:tcW w:w="38" w:type="dxa"/>
            <w:vAlign w:val="bottom"/>
          </w:tcPr>
          <w:p w14:paraId="627B6960" w14:textId="77777777" w:rsidR="00CB3AD7" w:rsidRPr="00F23602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38666A9" w14:textId="259102BA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13,787</w:t>
            </w:r>
          </w:p>
        </w:tc>
        <w:tc>
          <w:tcPr>
            <w:tcW w:w="59" w:type="dxa"/>
            <w:vAlign w:val="bottom"/>
          </w:tcPr>
          <w:p w14:paraId="461D329E" w14:textId="77777777" w:rsidR="00CB3AD7" w:rsidRPr="00F23602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92BAD57" w14:textId="7E4227CB" w:rsidR="00CB3AD7" w:rsidRPr="00F23602" w:rsidRDefault="00CD237F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581,329</w:t>
            </w:r>
          </w:p>
        </w:tc>
        <w:tc>
          <w:tcPr>
            <w:tcW w:w="69" w:type="dxa"/>
            <w:vAlign w:val="bottom"/>
          </w:tcPr>
          <w:p w14:paraId="4BA5C98E" w14:textId="77777777" w:rsidR="00CB3AD7" w:rsidRPr="00B742E5" w:rsidRDefault="00CB3AD7" w:rsidP="00F84F8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1445989A" w:rsidR="00CB3AD7" w:rsidRPr="00CB3AD7" w:rsidRDefault="00CB3AD7" w:rsidP="002D5148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526,856</w:t>
            </w:r>
          </w:p>
        </w:tc>
        <w:tc>
          <w:tcPr>
            <w:tcW w:w="69" w:type="dxa"/>
            <w:vAlign w:val="bottom"/>
          </w:tcPr>
          <w:p w14:paraId="36C3CD50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4CFC10CE" w:rsidR="00CB3AD7" w:rsidRPr="00CB3AD7" w:rsidRDefault="00CB3AD7" w:rsidP="002D5148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34,336</w:t>
            </w:r>
          </w:p>
        </w:tc>
        <w:tc>
          <w:tcPr>
            <w:tcW w:w="65" w:type="dxa"/>
            <w:vAlign w:val="bottom"/>
          </w:tcPr>
          <w:p w14:paraId="2192DF2C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7D1D85E6" w:rsidR="00CB3AD7" w:rsidRPr="00CB3AD7" w:rsidRDefault="00CB3AD7" w:rsidP="002D514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15,221</w:t>
            </w:r>
          </w:p>
        </w:tc>
        <w:tc>
          <w:tcPr>
            <w:tcW w:w="63" w:type="dxa"/>
            <w:vAlign w:val="bottom"/>
          </w:tcPr>
          <w:p w14:paraId="7E67064C" w14:textId="77777777" w:rsidR="00CB3AD7" w:rsidRPr="00CB3AD7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555BFB8B" w:rsidR="00CB3AD7" w:rsidRPr="00CB3AD7" w:rsidDel="005A5B95" w:rsidRDefault="00CB3AD7" w:rsidP="002D5148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576,413</w:t>
            </w:r>
          </w:p>
        </w:tc>
      </w:tr>
      <w:tr w:rsidR="00F84F83" w:rsidRPr="00910F9A" w:rsidDel="005A5B95" w14:paraId="2F8A7C16" w14:textId="77777777" w:rsidTr="00F84F83">
        <w:trPr>
          <w:cantSplit/>
          <w:trHeight w:val="294"/>
        </w:trPr>
        <w:tc>
          <w:tcPr>
            <w:tcW w:w="2410" w:type="dxa"/>
            <w:vAlign w:val="bottom"/>
            <w:hideMark/>
          </w:tcPr>
          <w:p w14:paraId="634D6369" w14:textId="77777777" w:rsidR="00CB3AD7" w:rsidRPr="00B742E5" w:rsidRDefault="00CB3AD7" w:rsidP="00F84F83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59E440C6" w:rsidR="00CB3AD7" w:rsidRPr="00F23602" w:rsidRDefault="00CD237F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426,687</w:t>
            </w:r>
          </w:p>
        </w:tc>
        <w:tc>
          <w:tcPr>
            <w:tcW w:w="39" w:type="dxa"/>
            <w:vAlign w:val="bottom"/>
          </w:tcPr>
          <w:p w14:paraId="2A052BCA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7766143B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50,837</w:t>
            </w:r>
          </w:p>
        </w:tc>
        <w:tc>
          <w:tcPr>
            <w:tcW w:w="38" w:type="dxa"/>
            <w:vAlign w:val="bottom"/>
          </w:tcPr>
          <w:p w14:paraId="4125050A" w14:textId="77777777" w:rsidR="00CB3AD7" w:rsidRPr="00F23602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638000BA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10,548</w:t>
            </w:r>
          </w:p>
        </w:tc>
        <w:tc>
          <w:tcPr>
            <w:tcW w:w="59" w:type="dxa"/>
            <w:vAlign w:val="bottom"/>
          </w:tcPr>
          <w:p w14:paraId="4505845F" w14:textId="77777777" w:rsidR="00CB3AD7" w:rsidRPr="00F23602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60B88C73" w:rsidR="00CB3AD7" w:rsidRPr="00F23602" w:rsidRDefault="00CD237F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488,072</w:t>
            </w:r>
          </w:p>
        </w:tc>
        <w:tc>
          <w:tcPr>
            <w:tcW w:w="69" w:type="dxa"/>
            <w:vAlign w:val="bottom"/>
          </w:tcPr>
          <w:p w14:paraId="3A56E0D9" w14:textId="77777777" w:rsidR="00CB3AD7" w:rsidRPr="00B742E5" w:rsidRDefault="00CB3AD7" w:rsidP="00F84F8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70A6CB4D" w:rsidR="00CB3AD7" w:rsidRPr="00CB3AD7" w:rsidRDefault="00CB3AD7" w:rsidP="002D5148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421,573</w:t>
            </w:r>
          </w:p>
        </w:tc>
        <w:tc>
          <w:tcPr>
            <w:tcW w:w="69" w:type="dxa"/>
            <w:vAlign w:val="bottom"/>
          </w:tcPr>
          <w:p w14:paraId="32ACC03C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49D247D3" w:rsidR="00CB3AD7" w:rsidRPr="00CB3AD7" w:rsidRDefault="00CB3AD7" w:rsidP="002D5148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61,834</w:t>
            </w:r>
          </w:p>
        </w:tc>
        <w:tc>
          <w:tcPr>
            <w:tcW w:w="65" w:type="dxa"/>
            <w:vAlign w:val="bottom"/>
          </w:tcPr>
          <w:p w14:paraId="448EEC4F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231A576D" w:rsidR="00CB3AD7" w:rsidRPr="00CB3AD7" w:rsidRDefault="00CB3AD7" w:rsidP="002D514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10,312</w:t>
            </w:r>
          </w:p>
        </w:tc>
        <w:tc>
          <w:tcPr>
            <w:tcW w:w="63" w:type="dxa"/>
            <w:vAlign w:val="bottom"/>
          </w:tcPr>
          <w:p w14:paraId="08006F14" w14:textId="77777777" w:rsidR="00CB3AD7" w:rsidRPr="00CB3AD7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44CDF10B" w:rsidR="00CB3AD7" w:rsidRPr="00CB3AD7" w:rsidDel="005A5B95" w:rsidRDefault="00CB3AD7" w:rsidP="002D5148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493,719</w:t>
            </w:r>
          </w:p>
        </w:tc>
      </w:tr>
      <w:tr w:rsidR="00F84F83" w:rsidRPr="00097F89" w:rsidDel="005A5B95" w14:paraId="4AD4D56E" w14:textId="77777777" w:rsidTr="00F84F83">
        <w:trPr>
          <w:cantSplit/>
          <w:trHeight w:val="304"/>
        </w:trPr>
        <w:tc>
          <w:tcPr>
            <w:tcW w:w="2410" w:type="dxa"/>
            <w:vAlign w:val="bottom"/>
            <w:hideMark/>
          </w:tcPr>
          <w:p w14:paraId="6EC71761" w14:textId="77777777" w:rsidR="00CB3AD7" w:rsidRPr="00B742E5" w:rsidRDefault="00CB3AD7" w:rsidP="00F84F83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0C87E1B0" w:rsidR="00CB3AD7" w:rsidRPr="00F23602" w:rsidRDefault="00CD237F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2,109,779</w:t>
            </w:r>
          </w:p>
        </w:tc>
        <w:tc>
          <w:tcPr>
            <w:tcW w:w="39" w:type="dxa"/>
            <w:vAlign w:val="bottom"/>
          </w:tcPr>
          <w:p w14:paraId="27D7EAC9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7D11D966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147,720</w:t>
            </w:r>
          </w:p>
        </w:tc>
        <w:tc>
          <w:tcPr>
            <w:tcW w:w="38" w:type="dxa"/>
            <w:vAlign w:val="bottom"/>
          </w:tcPr>
          <w:p w14:paraId="1D9E213B" w14:textId="77777777" w:rsidR="00CB3AD7" w:rsidRPr="00F23602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45312A2D" w:rsidR="00CB3AD7" w:rsidRPr="00F23602" w:rsidRDefault="00CD237F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102,538</w:t>
            </w:r>
          </w:p>
        </w:tc>
        <w:tc>
          <w:tcPr>
            <w:tcW w:w="59" w:type="dxa"/>
            <w:vAlign w:val="bottom"/>
          </w:tcPr>
          <w:p w14:paraId="4470D6E4" w14:textId="77777777" w:rsidR="00CB3AD7" w:rsidRPr="00F23602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514D37FB" w:rsidR="00CB3AD7" w:rsidRPr="00F23602" w:rsidRDefault="00CD237F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2,360,037</w:t>
            </w:r>
          </w:p>
        </w:tc>
        <w:tc>
          <w:tcPr>
            <w:tcW w:w="69" w:type="dxa"/>
            <w:vAlign w:val="bottom"/>
          </w:tcPr>
          <w:p w14:paraId="2C65B4E7" w14:textId="77777777" w:rsidR="00CB3AD7" w:rsidRPr="00B742E5" w:rsidRDefault="00CB3AD7" w:rsidP="00F84F8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4498A80B" w:rsidR="00CB3AD7" w:rsidRPr="00CB3AD7" w:rsidRDefault="00CB3AD7" w:rsidP="002D5148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2,003,107</w:t>
            </w:r>
          </w:p>
        </w:tc>
        <w:tc>
          <w:tcPr>
            <w:tcW w:w="69" w:type="dxa"/>
            <w:vAlign w:val="bottom"/>
          </w:tcPr>
          <w:p w14:paraId="724AF19D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2F7397B9" w:rsidR="00CB3AD7" w:rsidRPr="00CB3AD7" w:rsidRDefault="00CB3AD7" w:rsidP="002D5148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</w:rPr>
              <w:t>189,613</w:t>
            </w:r>
          </w:p>
        </w:tc>
        <w:tc>
          <w:tcPr>
            <w:tcW w:w="65" w:type="dxa"/>
            <w:vAlign w:val="bottom"/>
          </w:tcPr>
          <w:p w14:paraId="40B0D65C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0905300" w:rsidR="00CB3AD7" w:rsidRPr="00CB3AD7" w:rsidRDefault="00CB3AD7" w:rsidP="002D514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</w:rPr>
              <w:t>109,114</w:t>
            </w:r>
          </w:p>
        </w:tc>
        <w:tc>
          <w:tcPr>
            <w:tcW w:w="63" w:type="dxa"/>
            <w:vAlign w:val="bottom"/>
          </w:tcPr>
          <w:p w14:paraId="69A9C612" w14:textId="77777777" w:rsidR="00CB3AD7" w:rsidRPr="00CB3AD7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2BA4FBE7" w:rsidR="00CB3AD7" w:rsidRPr="00CB3AD7" w:rsidDel="005A5B95" w:rsidRDefault="00CB3AD7" w:rsidP="002D5148">
            <w:pPr>
              <w:tabs>
                <w:tab w:val="decimal" w:pos="71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2,301,834</w:t>
            </w:r>
          </w:p>
        </w:tc>
      </w:tr>
    </w:tbl>
    <w:p w14:paraId="526184D4" w14:textId="77777777" w:rsidR="00065B20" w:rsidRPr="006D67D9" w:rsidRDefault="00065B20" w:rsidP="00065B20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7471FF15" w14:textId="67DDD5B0" w:rsidR="006D67D9" w:rsidRPr="00A539CC" w:rsidRDefault="00065B20" w:rsidP="00F84F8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445B9D06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39EA2D6F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1F392384" w14:textId="6E1436C6" w:rsidR="00227B8E" w:rsidRPr="00A539CC" w:rsidRDefault="00A34A08" w:rsidP="00A34A08">
      <w:pPr>
        <w:rPr>
          <w:rFonts w:ascii="Angsana New" w:eastAsia="Times New Roman" w:hAnsi="Angsana New" w:cs="Angsana New"/>
          <w:color w:val="000000"/>
          <w:sz w:val="2"/>
          <w:szCs w:val="2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  <w:br w:type="page"/>
      </w:r>
    </w:p>
    <w:p w14:paraId="63E6F36C" w14:textId="77777777" w:rsidR="002F6823" w:rsidRPr="00A844EE" w:rsidRDefault="002F6823" w:rsidP="00261579">
      <w:pPr>
        <w:numPr>
          <w:ilvl w:val="1"/>
          <w:numId w:val="13"/>
        </w:numPr>
        <w:suppressAutoHyphens/>
        <w:spacing w:after="0" w:line="240" w:lineRule="auto"/>
        <w:ind w:left="540" w:right="-28" w:hanging="549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2F682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สินเชื่อด้อย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คุณภาพ</w:t>
      </w:r>
    </w:p>
    <w:p w14:paraId="2E15614F" w14:textId="77777777" w:rsidR="002F6823" w:rsidRPr="00A844EE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2DCD5" w14:textId="6F17230C" w:rsidR="002F6823" w:rsidRPr="00A844EE" w:rsidRDefault="00F74455" w:rsidP="00720354">
      <w:pPr>
        <w:pStyle w:val="ListParagraph"/>
        <w:spacing w:line="240" w:lineRule="auto"/>
        <w:ind w:left="540" w:right="15"/>
        <w:rPr>
          <w:rFonts w:asciiTheme="majorBidi" w:hAnsiTheme="majorBidi" w:cstheme="majorBidi"/>
          <w:spacing w:val="2"/>
          <w:sz w:val="30"/>
          <w:szCs w:val="30"/>
        </w:rPr>
      </w:pP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หลักเกณฑ์การจัดชั้นและการกันเงินสำรองของสถาบันการเงิน</w:t>
      </w:r>
      <w:r w:rsidR="000C3C85" w:rsidRPr="00A844EE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52D95" w:rsidRPr="00A844EE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552D95" w:rsidRPr="00A844EE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CB3AD7" w:rsidRPr="00A844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CB3AD7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5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CB3AD7" w:rsidRPr="00A844EE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A844EE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50"/>
        <w:gridCol w:w="2340"/>
      </w:tblGrid>
      <w:tr w:rsidR="009B09CF" w:rsidRPr="00A844EE" w14:paraId="2C07C169" w14:textId="77777777" w:rsidTr="00F3472F">
        <w:tc>
          <w:tcPr>
            <w:tcW w:w="4860" w:type="dxa"/>
            <w:shd w:val="clear" w:color="auto" w:fill="auto"/>
            <w:vAlign w:val="bottom"/>
          </w:tcPr>
          <w:p w14:paraId="3D5FB29C" w14:textId="77777777" w:rsidR="009B09CF" w:rsidRPr="00A844EE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1B53D23B" w14:textId="77777777" w:rsidR="009B09CF" w:rsidRPr="00A844EE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B09CF" w:rsidRPr="00A844EE" w14:paraId="3348A8F0" w14:textId="77777777" w:rsidTr="00F3472F">
        <w:tc>
          <w:tcPr>
            <w:tcW w:w="4860" w:type="dxa"/>
            <w:shd w:val="clear" w:color="auto" w:fill="auto"/>
            <w:vAlign w:val="bottom"/>
          </w:tcPr>
          <w:p w14:paraId="409398C2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FF228A8" w14:textId="77777777" w:rsidR="00AD1174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lang w:val="th-TH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  <w:r w:rsidR="002975A9" w:rsidRPr="00A844EE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</w:p>
          <w:p w14:paraId="79582C7B" w14:textId="5D466088" w:rsidR="009B09CF" w:rsidRPr="00A844EE" w:rsidRDefault="002975A9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3467ED8" w14:textId="77777777" w:rsidR="00AD1174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44EE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นวาคม</w:t>
            </w:r>
            <w:r w:rsidR="002975A9" w:rsidRPr="00A844EE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</w:p>
          <w:p w14:paraId="46AF5B00" w14:textId="380E9A69" w:rsidR="009B09CF" w:rsidRPr="00A844EE" w:rsidRDefault="00507F56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9B09CF" w:rsidRPr="00A844EE" w14:paraId="0D5B5395" w14:textId="77777777" w:rsidTr="00F3472F">
        <w:tc>
          <w:tcPr>
            <w:tcW w:w="4860" w:type="dxa"/>
            <w:shd w:val="clear" w:color="auto" w:fill="auto"/>
            <w:vAlign w:val="bottom"/>
          </w:tcPr>
          <w:p w14:paraId="4FEDD65E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2448624" w14:textId="77777777" w:rsidR="00D7256D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(หลัง</w:t>
            </w:r>
            <w:r w:rsidR="00D7256D"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</w:t>
            </w:r>
          </w:p>
          <w:p w14:paraId="7245C164" w14:textId="5A726975" w:rsidR="009B09CF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3D02ADD" w14:textId="77777777" w:rsidR="00D7256D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ก่อน</w:t>
            </w:r>
            <w:r w:rsidR="00D7256D"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</w:t>
            </w:r>
          </w:p>
          <w:p w14:paraId="79191315" w14:textId="49DB0EB6" w:rsidR="009B09CF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</w:tr>
      <w:tr w:rsidR="009B09CF" w:rsidRPr="00A844EE" w14:paraId="0D4DA39D" w14:textId="77777777" w:rsidTr="00F3472F">
        <w:tc>
          <w:tcPr>
            <w:tcW w:w="4860" w:type="dxa"/>
            <w:shd w:val="clear" w:color="auto" w:fill="auto"/>
            <w:vAlign w:val="bottom"/>
          </w:tcPr>
          <w:p w14:paraId="269113F5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654164E0" w14:textId="35F84479" w:rsidR="009B09CF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B09CF" w:rsidRPr="00A844EE" w14:paraId="53355F18" w14:textId="77777777" w:rsidTr="00F3472F">
        <w:tc>
          <w:tcPr>
            <w:tcW w:w="4860" w:type="dxa"/>
            <w:shd w:val="clear" w:color="auto" w:fill="auto"/>
            <w:vAlign w:val="bottom"/>
          </w:tcPr>
          <w:p w14:paraId="5D1DFB5A" w14:textId="402DD4C6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เงินให้สินเชื่อด้อยคุณภาพ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</w:t>
            </w: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2409617" w14:textId="25F7B597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2CAEDDC" w14:textId="267E52FC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B09CF" w:rsidRPr="00A844EE" w14:paraId="12D9F46C" w14:textId="77777777" w:rsidTr="00F3472F">
        <w:tc>
          <w:tcPr>
            <w:tcW w:w="4860" w:type="dxa"/>
            <w:shd w:val="clear" w:color="auto" w:fill="auto"/>
            <w:vAlign w:val="bottom"/>
          </w:tcPr>
          <w:p w14:paraId="6C698C1D" w14:textId="39488473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ด้านเครดิตที่คาดว่าจะเกิดขึ้น)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83116C5" w14:textId="0391B3B0" w:rsidR="009B09CF" w:rsidRPr="00A844EE" w:rsidRDefault="001241D1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E65010"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02,538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E433C22" w14:textId="238C29DE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109,114</w:t>
            </w:r>
          </w:p>
        </w:tc>
      </w:tr>
      <w:tr w:rsidR="009B09CF" w:rsidRPr="00A844EE" w14:paraId="65CD5B46" w14:textId="77777777" w:rsidTr="00F3472F">
        <w:tc>
          <w:tcPr>
            <w:tcW w:w="4860" w:type="dxa"/>
            <w:shd w:val="clear" w:color="auto" w:fill="auto"/>
          </w:tcPr>
          <w:p w14:paraId="418DF329" w14:textId="77777777" w:rsidR="009B09CF" w:rsidRPr="00A844EE" w:rsidRDefault="009B09CF" w:rsidP="001B252C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DB644C2" w14:textId="016C543B" w:rsidR="009B09CF" w:rsidRPr="00A844EE" w:rsidRDefault="00E65010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3.6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478B0A6" w14:textId="305AF535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Pr="00A844E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.</w:t>
            </w: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</w:tr>
    </w:tbl>
    <w:p w14:paraId="0ACACED8" w14:textId="77777777" w:rsidR="006D67D9" w:rsidRPr="00A844EE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2DA738C1" w14:textId="66E8C497" w:rsidR="006D67D9" w:rsidRPr="00A844EE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A844EE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A844E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ดูหมายเหตุข้อ </w:t>
      </w:r>
      <w:r w:rsidRPr="00A844E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2.1</w:t>
      </w:r>
      <w:r w:rsidRPr="00A844E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สำหรับเงินให้สินเชื่อแก่ลูกหนี้ที่เข้ามาตรการให้ความช่วยเหลือ</w:t>
      </w:r>
    </w:p>
    <w:p w14:paraId="1083C2FD" w14:textId="77777777" w:rsidR="00C06A47" w:rsidRPr="00A844EE" w:rsidRDefault="00C06A47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B821297" w14:textId="48101DA5" w:rsidR="00047679" w:rsidRDefault="002F6823" w:rsidP="00047679">
      <w:pPr>
        <w:spacing w:after="0"/>
        <w:ind w:left="540" w:right="15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44EE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2B6BFF" w:rsidRPr="00A844EE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B3AD7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1B252C" w:rsidRPr="00A844EE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1B252C" w:rsidRPr="00A844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A844EE">
        <w:rPr>
          <w:rFonts w:asciiTheme="majorBidi" w:hAnsiTheme="majorBidi" w:cstheme="majorBidi"/>
          <w:sz w:val="30"/>
          <w:szCs w:val="30"/>
        </w:rPr>
        <w:t>256</w:t>
      </w:r>
      <w:r w:rsidR="00CB3AD7" w:rsidRPr="00A844EE">
        <w:rPr>
          <w:rFonts w:asciiTheme="majorBidi" w:hAnsiTheme="majorBidi" w:cstheme="majorBidi"/>
          <w:sz w:val="30"/>
          <w:szCs w:val="30"/>
        </w:rPr>
        <w:t>5</w:t>
      </w:r>
      <w:r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ของสินเชื่อด้อยคุณภาพ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ให้แก่บริษัทบริหารสินทรัพย์ เป็นจำนวนเงิน</w:t>
      </w:r>
      <w:r w:rsidR="00F3220D" w:rsidRPr="00A844E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3,012 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D67D9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B3AD7" w:rsidRPr="00A844EE">
        <w:rPr>
          <w:rFonts w:ascii="Angsana New" w:hAnsi="Angsana New" w:cs="Angsana New" w:hint="cs"/>
          <w:i/>
          <w:iCs/>
          <w:color w:val="000000"/>
          <w:sz w:val="30"/>
          <w:szCs w:val="30"/>
        </w:rPr>
        <w:t>3</w:t>
      </w:r>
      <w:r w:rsidR="001B252C" w:rsidRPr="00A844EE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0 </w:t>
      </w:r>
      <w:r w:rsidR="001B252C" w:rsidRPr="00A844E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มิถุนายน 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B3AD7" w:rsidRPr="00A844E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34A08" w:rsidRPr="00A844E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</w:p>
    <w:p w14:paraId="5C87ACF7" w14:textId="59570C5C" w:rsidR="002F6823" w:rsidRDefault="00647630" w:rsidP="00047679">
      <w:pPr>
        <w:spacing w:after="0"/>
        <w:ind w:left="540" w:right="15"/>
        <w:jc w:val="both"/>
        <w:rPr>
          <w:rFonts w:asciiTheme="majorBidi" w:hAnsiTheme="majorBidi" w:cstheme="majorBidi"/>
          <w:sz w:val="30"/>
          <w:szCs w:val="30"/>
          <w:cs/>
        </w:rPr>
      </w:pPr>
      <w:r w:rsidRPr="00A844EE">
        <w:rPr>
          <w:rFonts w:asciiTheme="majorBidi" w:hAnsiTheme="majorBidi" w:cstheme="majorBidi"/>
          <w:i/>
          <w:iCs/>
          <w:sz w:val="30"/>
          <w:szCs w:val="30"/>
        </w:rPr>
        <w:t>4,244</w:t>
      </w:r>
      <w:r w:rsidR="00002144" w:rsidRPr="00A844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A844E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8556659" w14:textId="5AF1735B" w:rsidR="00B742E5" w:rsidRPr="00456363" w:rsidRDefault="00B742E5" w:rsidP="00261579">
      <w:pPr>
        <w:numPr>
          <w:ilvl w:val="0"/>
          <w:numId w:val="11"/>
        </w:numPr>
        <w:suppressAutoHyphens/>
        <w:spacing w:after="0" w:line="240" w:lineRule="auto"/>
        <w:ind w:left="540" w:right="-29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z w:val="36"/>
          <w:szCs w:val="32"/>
          <w:lang w:eastAsia="zh-CN"/>
        </w:rPr>
        <w:br w:type="page"/>
      </w:r>
      <w:r w:rsidRPr="0045636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ค่าเผื่อผลขาดทุน</w:t>
      </w:r>
      <w:r w:rsidRPr="0045636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ด้านเครดิตที่คาดว่าจะเกิดขึ้น</w:t>
      </w:r>
    </w:p>
    <w:p w14:paraId="7BE359C6" w14:textId="0F3C987C" w:rsidR="00C208DE" w:rsidRPr="009D763F" w:rsidRDefault="00C208DE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0"/>
          <w:szCs w:val="10"/>
          <w:lang w:eastAsia="zh-CN"/>
        </w:rPr>
      </w:pPr>
    </w:p>
    <w:p w14:paraId="1CC01D52" w14:textId="4C30268C" w:rsidR="00941B0F" w:rsidRPr="00B8098D" w:rsidRDefault="00941B0F" w:rsidP="00261579">
      <w:pPr>
        <w:pStyle w:val="ListParagraph"/>
        <w:numPr>
          <w:ilvl w:val="1"/>
          <w:numId w:val="25"/>
        </w:numPr>
        <w:spacing w:line="240" w:lineRule="auto"/>
        <w:ind w:left="567" w:right="-28" w:hanging="567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B8098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จำแนกตามประเภทเครื่องมือทางการเงิน</w:t>
      </w:r>
    </w:p>
    <w:p w14:paraId="2A22EC3E" w14:textId="6AE4267F" w:rsidR="00B4319D" w:rsidRPr="009D763F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45192A" w:rsidRPr="00B8098D" w:rsidDel="00F22AC4" w14:paraId="77B8A0BC" w14:textId="77777777" w:rsidTr="0045192A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1DF231BE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F6B0556" w14:textId="77777777" w:rsidR="0045192A" w:rsidRPr="0045192A" w:rsidDel="00F22AC4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5192A" w:rsidRPr="00B8098D" w14:paraId="6B9233E9" w14:textId="77777777" w:rsidTr="006C01D5">
        <w:trPr>
          <w:tblHeader/>
        </w:trPr>
        <w:tc>
          <w:tcPr>
            <w:tcW w:w="2970" w:type="dxa"/>
            <w:shd w:val="clear" w:color="auto" w:fill="auto"/>
          </w:tcPr>
          <w:p w14:paraId="00FB4D1A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C99B36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8544C5F" w14:textId="77777777" w:rsidR="0045192A" w:rsidRPr="004C234B" w:rsidRDefault="0045192A" w:rsidP="006C01D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02B114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3501A9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7FF67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AADB3E9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DBD2E8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036CFEC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1D348B4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991588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8DBD919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52473FF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829DEE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7F19850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A6D21A3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B0254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5192A" w:rsidRPr="00B8098D" w14:paraId="67297B36" w14:textId="77777777" w:rsidTr="001359F0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2DE50CD" w14:textId="77777777" w:rsidR="0045192A" w:rsidRPr="00A34A08" w:rsidRDefault="0045192A" w:rsidP="006C01D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CEBCB1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5192A" w:rsidRPr="00B8098D" w14:paraId="0F3CDC9C" w14:textId="77777777" w:rsidTr="006C01D5">
        <w:tc>
          <w:tcPr>
            <w:tcW w:w="2970" w:type="dxa"/>
            <w:shd w:val="clear" w:color="auto" w:fill="auto"/>
            <w:vAlign w:val="bottom"/>
          </w:tcPr>
          <w:p w14:paraId="62D4B609" w14:textId="77777777" w:rsidR="004F38CD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</w:t>
            </w:r>
            <w:r w:rsidR="001B252C"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0 </w:t>
            </w:r>
            <w:r w:rsidR="001B252C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  <w:r w:rsidR="00CB1051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  <w:p w14:paraId="3D68A733" w14:textId="648C553A" w:rsidR="0045192A" w:rsidRPr="00C1382A" w:rsidRDefault="00CB1051" w:rsidP="004F38CD">
            <w:pPr>
              <w:suppressAutoHyphens/>
              <w:spacing w:after="0" w:line="240" w:lineRule="auto"/>
              <w:ind w:left="200" w:right="-29" w:hanging="7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(หลัง</w:t>
            </w:r>
            <w:r w:rsidR="007F2805"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การ</w:t>
            </w:r>
            <w:r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32E89" w14:textId="77777777" w:rsidR="0045192A" w:rsidRPr="004F38CD" w:rsidRDefault="0045192A" w:rsidP="006C01D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7D23E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6F83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FCF84C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CE5CCB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ECAA1DA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EAFF453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192A" w:rsidRPr="00B8098D" w14:paraId="13660B68" w14:textId="77777777" w:rsidTr="006C01D5">
        <w:tc>
          <w:tcPr>
            <w:tcW w:w="2970" w:type="dxa"/>
            <w:shd w:val="clear" w:color="auto" w:fill="auto"/>
            <w:vAlign w:val="bottom"/>
          </w:tcPr>
          <w:p w14:paraId="2CE818F3" w14:textId="7F5B63CA" w:rsidR="0045192A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5F11F8AB" w14:textId="7D7E309E" w:rsidR="0045192A" w:rsidRPr="00FD088E" w:rsidRDefault="00303DFE" w:rsidP="006C01D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4F7DA285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09F76" w14:textId="2987A435" w:rsidR="0045192A" w:rsidRPr="00FD088E" w:rsidRDefault="00303DFE" w:rsidP="00303DFE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70" w:type="dxa"/>
          </w:tcPr>
          <w:p w14:paraId="5B822EDC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4C8238" w14:textId="6235731C" w:rsidR="0045192A" w:rsidRPr="00FD088E" w:rsidRDefault="00303DFE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E2C5F16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7488012" w14:textId="5504A224" w:rsidR="0045192A" w:rsidRPr="00FD088E" w:rsidRDefault="00303DFE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106</w:t>
            </w:r>
          </w:p>
        </w:tc>
      </w:tr>
      <w:tr w:rsidR="0045192A" w:rsidRPr="00B8098D" w14:paraId="2087D0D8" w14:textId="77777777" w:rsidTr="006C01D5">
        <w:tc>
          <w:tcPr>
            <w:tcW w:w="2970" w:type="dxa"/>
            <w:shd w:val="clear" w:color="auto" w:fill="auto"/>
            <w:vAlign w:val="bottom"/>
          </w:tcPr>
          <w:p w14:paraId="3459655D" w14:textId="26CFFA79" w:rsidR="0045192A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64927F31" w14:textId="682D2B59" w:rsidR="0045192A" w:rsidRPr="00FD088E" w:rsidRDefault="00303DFE" w:rsidP="006C01D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32675E8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62FD4" w14:textId="53B35979" w:rsidR="0045192A" w:rsidRPr="00FD088E" w:rsidRDefault="00303DFE" w:rsidP="006C01D5">
            <w:pPr>
              <w:tabs>
                <w:tab w:val="decimal" w:pos="74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7E5BD19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941CD4" w14:textId="378DE598" w:rsidR="0045192A" w:rsidRPr="00FD088E" w:rsidRDefault="00303DFE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422EC6C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AD4CB4C" w14:textId="32DCA30A" w:rsidR="0045192A" w:rsidRPr="00FD088E" w:rsidRDefault="00303DFE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45</w:t>
            </w:r>
          </w:p>
        </w:tc>
      </w:tr>
      <w:tr w:rsidR="0045192A" w:rsidRPr="00B8098D" w14:paraId="3ACA4552" w14:textId="77777777" w:rsidTr="006C01D5">
        <w:tc>
          <w:tcPr>
            <w:tcW w:w="2970" w:type="dxa"/>
            <w:shd w:val="clear" w:color="auto" w:fill="auto"/>
            <w:vAlign w:val="bottom"/>
          </w:tcPr>
          <w:p w14:paraId="6F2CA9AF" w14:textId="41270ED1" w:rsidR="0045192A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1F7697BC" w14:textId="63689C3F" w:rsidR="0045192A" w:rsidRPr="00FD088E" w:rsidRDefault="00303DFE" w:rsidP="006C01D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55,772</w:t>
            </w:r>
          </w:p>
        </w:tc>
        <w:tc>
          <w:tcPr>
            <w:tcW w:w="270" w:type="dxa"/>
            <w:shd w:val="clear" w:color="auto" w:fill="auto"/>
          </w:tcPr>
          <w:p w14:paraId="23A7D633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D12044" w14:textId="3E367FAE" w:rsidR="0045192A" w:rsidRPr="00FD088E" w:rsidRDefault="00303DFE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36,510</w:t>
            </w:r>
          </w:p>
        </w:tc>
        <w:tc>
          <w:tcPr>
            <w:tcW w:w="270" w:type="dxa"/>
          </w:tcPr>
          <w:p w14:paraId="09CFC452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2AB3BC2" w14:textId="5E9CEF60" w:rsidR="0045192A" w:rsidRPr="00FD088E" w:rsidRDefault="00303DFE" w:rsidP="006C01D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59,333</w:t>
            </w:r>
          </w:p>
        </w:tc>
        <w:tc>
          <w:tcPr>
            <w:tcW w:w="270" w:type="dxa"/>
          </w:tcPr>
          <w:p w14:paraId="7E203D44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5DB57F6" w14:textId="1B297788" w:rsidR="0045192A" w:rsidRPr="00FD088E" w:rsidRDefault="00303DFE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151,615</w:t>
            </w:r>
          </w:p>
        </w:tc>
      </w:tr>
      <w:tr w:rsidR="0045192A" w:rsidRPr="00D811AE" w14:paraId="55B90908" w14:textId="77777777" w:rsidTr="006C01D5">
        <w:tc>
          <w:tcPr>
            <w:tcW w:w="2970" w:type="dxa"/>
            <w:shd w:val="clear" w:color="auto" w:fill="auto"/>
            <w:vAlign w:val="bottom"/>
          </w:tcPr>
          <w:p w14:paraId="7CD2232B" w14:textId="77777777" w:rsidR="0045192A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144C" w14:textId="5E66D1B3" w:rsidR="0045192A" w:rsidRPr="00FD088E" w:rsidRDefault="00303DFE" w:rsidP="006C01D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55,922</w:t>
            </w:r>
          </w:p>
        </w:tc>
        <w:tc>
          <w:tcPr>
            <w:tcW w:w="270" w:type="dxa"/>
            <w:shd w:val="clear" w:color="auto" w:fill="auto"/>
          </w:tcPr>
          <w:p w14:paraId="12C35BD6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6EB5E" w14:textId="76242271" w:rsidR="0045192A" w:rsidRPr="00FD088E" w:rsidRDefault="00303DFE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36,511</w:t>
            </w:r>
          </w:p>
        </w:tc>
        <w:tc>
          <w:tcPr>
            <w:tcW w:w="270" w:type="dxa"/>
          </w:tcPr>
          <w:p w14:paraId="7DA0720D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5523" w14:textId="38B6B7F2" w:rsidR="0045192A" w:rsidRPr="00FD088E" w:rsidRDefault="00303DFE" w:rsidP="006C01D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59,333</w:t>
            </w:r>
          </w:p>
        </w:tc>
        <w:tc>
          <w:tcPr>
            <w:tcW w:w="270" w:type="dxa"/>
          </w:tcPr>
          <w:p w14:paraId="4B82CF4B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575732" w14:textId="7D6500F2" w:rsidR="0045192A" w:rsidRPr="00FD088E" w:rsidRDefault="00303DFE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151,766</w:t>
            </w:r>
          </w:p>
        </w:tc>
      </w:tr>
      <w:tr w:rsidR="000B2E63" w:rsidRPr="00B8098D" w14:paraId="184B2EC1" w14:textId="77777777" w:rsidTr="001359F0">
        <w:trPr>
          <w:trHeight w:val="179"/>
          <w:tblHeader/>
        </w:trPr>
        <w:tc>
          <w:tcPr>
            <w:tcW w:w="2970" w:type="dxa"/>
            <w:shd w:val="clear" w:color="auto" w:fill="auto"/>
            <w:vAlign w:val="bottom"/>
          </w:tcPr>
          <w:p w14:paraId="1D5349A9" w14:textId="77777777" w:rsidR="000B2E63" w:rsidRPr="00C1382A" w:rsidRDefault="000B2E63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F3D935E" w14:textId="77777777" w:rsidR="000B2E63" w:rsidRPr="00454BB7" w:rsidRDefault="000B2E63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0"/>
                <w:szCs w:val="10"/>
                <w:cs/>
                <w:lang w:eastAsia="zh-CN"/>
              </w:rPr>
            </w:pPr>
          </w:p>
        </w:tc>
      </w:tr>
      <w:tr w:rsidR="001F6510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4DC6EC12" w14:textId="77777777" w:rsidR="004F38CD" w:rsidRPr="00C1382A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2564</w:t>
            </w:r>
            <w:r w:rsidR="00CB1051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  <w:p w14:paraId="5CBA3FDC" w14:textId="3A27734C" w:rsidR="001F6510" w:rsidRPr="00C1382A" w:rsidRDefault="004F38CD" w:rsidP="00046E9A">
            <w:pPr>
              <w:suppressAutoHyphens/>
              <w:spacing w:after="0" w:line="240" w:lineRule="auto"/>
              <w:ind w:right="-28" w:firstLine="5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="00CB1051"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(</w:t>
            </w:r>
            <w:r w:rsidR="00CB1051"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ก่อน</w:t>
            </w:r>
            <w:r w:rsidR="007F2805"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การ</w:t>
            </w:r>
            <w:r w:rsidR="00CB1051"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1F6510" w:rsidRPr="00A34A08" w:rsidRDefault="001F6510" w:rsidP="001F6510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F6510" w:rsidRPr="001068CE" w14:paraId="7888EF2E" w14:textId="77777777" w:rsidTr="003D5247">
        <w:tc>
          <w:tcPr>
            <w:tcW w:w="2970" w:type="dxa"/>
            <w:shd w:val="clear" w:color="auto" w:fill="auto"/>
            <w:vAlign w:val="bottom"/>
          </w:tcPr>
          <w:p w14:paraId="7609A979" w14:textId="05397DDC" w:rsidR="001F6510" w:rsidRPr="00C1382A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BB78A73" w14:textId="7760BBCC" w:rsidR="001F6510" w:rsidRPr="00647630" w:rsidRDefault="001F6510" w:rsidP="001F651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155</w:t>
            </w:r>
          </w:p>
        </w:tc>
        <w:tc>
          <w:tcPr>
            <w:tcW w:w="270" w:type="dxa"/>
          </w:tcPr>
          <w:p w14:paraId="7B474DF1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86139A" w14:textId="1A449B20" w:rsidR="001F6510" w:rsidRPr="00647630" w:rsidRDefault="001F6510" w:rsidP="001F6510">
            <w:pPr>
              <w:tabs>
                <w:tab w:val="decimal" w:pos="1052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17</w:t>
            </w:r>
          </w:p>
        </w:tc>
        <w:tc>
          <w:tcPr>
            <w:tcW w:w="270" w:type="dxa"/>
          </w:tcPr>
          <w:p w14:paraId="27AB014B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7901FA08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2869969E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065E5234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172</w:t>
            </w:r>
          </w:p>
        </w:tc>
      </w:tr>
      <w:tr w:rsidR="001F6510" w:rsidRPr="001068CE" w14:paraId="3DF1A3C5" w14:textId="77777777" w:rsidTr="003D5247">
        <w:tc>
          <w:tcPr>
            <w:tcW w:w="2970" w:type="dxa"/>
            <w:shd w:val="clear" w:color="auto" w:fill="auto"/>
            <w:vAlign w:val="bottom"/>
          </w:tcPr>
          <w:p w14:paraId="4D6B9447" w14:textId="0F92C977" w:rsidR="001F6510" w:rsidRPr="00B8098D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32450EB" w14:textId="4EFE171E" w:rsidR="001F6510" w:rsidRPr="00647630" w:rsidRDefault="001F6510" w:rsidP="001F651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45</w:t>
            </w:r>
          </w:p>
        </w:tc>
        <w:tc>
          <w:tcPr>
            <w:tcW w:w="270" w:type="dxa"/>
          </w:tcPr>
          <w:p w14:paraId="13411B25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3BB10C4" w14:textId="4BB8CC09" w:rsidR="001F6510" w:rsidRPr="00647630" w:rsidRDefault="001F6510" w:rsidP="001F651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7A7EFD20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2174375D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45B900F8" w14:textId="130AC723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0437665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45</w:t>
            </w:r>
          </w:p>
        </w:tc>
      </w:tr>
      <w:tr w:rsidR="001F6510" w:rsidRPr="001068CE" w14:paraId="38D2E835" w14:textId="77777777" w:rsidTr="003D5247">
        <w:tc>
          <w:tcPr>
            <w:tcW w:w="2970" w:type="dxa"/>
            <w:shd w:val="clear" w:color="auto" w:fill="auto"/>
            <w:vAlign w:val="bottom"/>
          </w:tcPr>
          <w:p w14:paraId="759D79E3" w14:textId="0C8750C4" w:rsidR="001F6510" w:rsidRPr="00B8098D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A01FC" w14:textId="1544CD4C" w:rsidR="001F6510" w:rsidRPr="00647630" w:rsidRDefault="001F6510" w:rsidP="001F651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43,603</w:t>
            </w:r>
          </w:p>
        </w:tc>
        <w:tc>
          <w:tcPr>
            <w:tcW w:w="270" w:type="dxa"/>
          </w:tcPr>
          <w:p w14:paraId="590AF896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EF7CBE" w14:textId="79A0B641" w:rsidR="001F6510" w:rsidRPr="00647630" w:rsidRDefault="001F6510" w:rsidP="001F6510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40,039</w:t>
            </w:r>
          </w:p>
        </w:tc>
        <w:tc>
          <w:tcPr>
            <w:tcW w:w="270" w:type="dxa"/>
          </w:tcPr>
          <w:p w14:paraId="42914E3B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2F2AA" w14:textId="3F6BF0E1" w:rsidR="001F6510" w:rsidRPr="00647630" w:rsidRDefault="001F6510" w:rsidP="001F6510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62,011</w:t>
            </w:r>
          </w:p>
        </w:tc>
        <w:tc>
          <w:tcPr>
            <w:tcW w:w="270" w:type="dxa"/>
          </w:tcPr>
          <w:p w14:paraId="63D45DAA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1A30E7" w14:textId="72B3A33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145,653</w:t>
            </w:r>
          </w:p>
        </w:tc>
      </w:tr>
      <w:tr w:rsidR="001068CE" w:rsidRPr="001068CE" w14:paraId="077DFF12" w14:textId="77777777" w:rsidTr="003D5247">
        <w:tc>
          <w:tcPr>
            <w:tcW w:w="2970" w:type="dxa"/>
            <w:shd w:val="clear" w:color="auto" w:fill="auto"/>
            <w:vAlign w:val="bottom"/>
          </w:tcPr>
          <w:p w14:paraId="0E230E60" w14:textId="77777777" w:rsidR="001068CE" w:rsidRPr="00B8098D" w:rsidRDefault="001068CE" w:rsidP="001068C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B3989" w14:textId="649DBB07" w:rsidR="001068CE" w:rsidRPr="00647630" w:rsidRDefault="001068CE" w:rsidP="001068C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43,803</w:t>
            </w:r>
          </w:p>
        </w:tc>
        <w:tc>
          <w:tcPr>
            <w:tcW w:w="270" w:type="dxa"/>
          </w:tcPr>
          <w:p w14:paraId="680B339B" w14:textId="77777777" w:rsidR="001068CE" w:rsidRPr="00647630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79E73" w14:textId="7B6BB1A5" w:rsidR="001068CE" w:rsidRPr="00647630" w:rsidRDefault="001068CE" w:rsidP="001068CE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40,056</w:t>
            </w:r>
          </w:p>
        </w:tc>
        <w:tc>
          <w:tcPr>
            <w:tcW w:w="270" w:type="dxa"/>
          </w:tcPr>
          <w:p w14:paraId="55164CC9" w14:textId="77777777" w:rsidR="001068CE" w:rsidRPr="00647630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074DC2D5" w:rsidR="001068CE" w:rsidRPr="00647630" w:rsidRDefault="001068CE" w:rsidP="001068CE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62,011</w:t>
            </w:r>
          </w:p>
        </w:tc>
        <w:tc>
          <w:tcPr>
            <w:tcW w:w="270" w:type="dxa"/>
          </w:tcPr>
          <w:p w14:paraId="54B8BC43" w14:textId="77777777" w:rsidR="001068CE" w:rsidRPr="00647630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7DD90750" w:rsidR="001068CE" w:rsidRPr="00647630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145,870</w:t>
            </w:r>
          </w:p>
        </w:tc>
      </w:tr>
    </w:tbl>
    <w:p w14:paraId="611ED902" w14:textId="7D409D6E" w:rsidR="009D763F" w:rsidRPr="001359F0" w:rsidRDefault="009D763F">
      <w:pPr>
        <w:rPr>
          <w:rFonts w:ascii="Angsana New" w:hAnsi="Angsana New" w:cs="Angsana New"/>
          <w:b/>
          <w:bCs/>
          <w:i/>
          <w:iCs/>
          <w:color w:val="000000"/>
          <w:sz w:val="2"/>
          <w:szCs w:val="2"/>
        </w:rPr>
      </w:pPr>
    </w:p>
    <w:p w14:paraId="3D25A350" w14:textId="1CF472C0" w:rsidR="00B4319D" w:rsidRPr="003B66FE" w:rsidRDefault="00B4319D" w:rsidP="00261579">
      <w:pPr>
        <w:pStyle w:val="ListParagraph"/>
        <w:numPr>
          <w:ilvl w:val="1"/>
          <w:numId w:val="25"/>
        </w:numPr>
        <w:ind w:left="567" w:hanging="553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B66FE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1359F0" w:rsidRDefault="00B4319D" w:rsidP="00B4319D">
      <w:pPr>
        <w:pStyle w:val="ListParagraph"/>
        <w:ind w:left="567"/>
        <w:rPr>
          <w:rFonts w:ascii="Angsana New" w:hAnsi="Angsana New" w:cs="Angsana New"/>
          <w:color w:val="000000"/>
          <w:sz w:val="6"/>
          <w:szCs w:val="6"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614"/>
        <w:gridCol w:w="270"/>
        <w:gridCol w:w="1350"/>
      </w:tblGrid>
      <w:tr w:rsidR="00CB1051" w:rsidRPr="003B66FE" w14:paraId="061F2831" w14:textId="77777777" w:rsidTr="00CB1051">
        <w:tc>
          <w:tcPr>
            <w:tcW w:w="7614" w:type="dxa"/>
            <w:shd w:val="clear" w:color="auto" w:fill="auto"/>
            <w:vAlign w:val="bottom"/>
          </w:tcPr>
          <w:p w14:paraId="0C377B67" w14:textId="77777777" w:rsidR="00CB1051" w:rsidRPr="003B66FE" w:rsidRDefault="00CB1051" w:rsidP="00CB105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85D929" w14:textId="77777777" w:rsidR="00CB1051" w:rsidRPr="003B66FE" w:rsidRDefault="00CB1051" w:rsidP="00CB105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E8E351" w14:textId="2C8A5CF1" w:rsidR="00CB1051" w:rsidRPr="003B66FE" w:rsidRDefault="00CB1051" w:rsidP="00CB105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CB1051" w:rsidRPr="003B66FE" w14:paraId="51E995A5" w14:textId="77777777" w:rsidTr="00CB1051">
        <w:tc>
          <w:tcPr>
            <w:tcW w:w="7614" w:type="dxa"/>
            <w:shd w:val="clear" w:color="auto" w:fill="auto"/>
          </w:tcPr>
          <w:p w14:paraId="74559FB6" w14:textId="77777777" w:rsidR="00CB1051" w:rsidRPr="003B66FE" w:rsidRDefault="00CB1051" w:rsidP="00CB105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DD0700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F658EB" w14:textId="7E46DCBC" w:rsidR="00CB1051" w:rsidRPr="003B66FE" w:rsidRDefault="00CB1051" w:rsidP="00CB1051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B1051" w:rsidRPr="003B66FE" w14:paraId="1276471A" w14:textId="77777777" w:rsidTr="00CB1051">
        <w:tc>
          <w:tcPr>
            <w:tcW w:w="7614" w:type="dxa"/>
            <w:shd w:val="clear" w:color="auto" w:fill="auto"/>
          </w:tcPr>
          <w:p w14:paraId="091EC3EB" w14:textId="445E80BA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C1382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C1382A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(</w:t>
            </w:r>
            <w:r w:rsidRPr="00C1382A"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="006B786D" w:rsidRPr="00C1382A"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C1382A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70" w:type="dxa"/>
            <w:shd w:val="clear" w:color="auto" w:fill="auto"/>
          </w:tcPr>
          <w:p w14:paraId="7C4ED433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FB3D1" w14:textId="452C8B47" w:rsidR="00CB1051" w:rsidRPr="009C387E" w:rsidRDefault="00714603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145,870</w:t>
            </w:r>
          </w:p>
        </w:tc>
      </w:tr>
      <w:tr w:rsidR="00CB1051" w:rsidRPr="003B66FE" w14:paraId="356F4939" w14:textId="77777777" w:rsidTr="00CB1051">
        <w:tc>
          <w:tcPr>
            <w:tcW w:w="7614" w:type="dxa"/>
            <w:shd w:val="clear" w:color="auto" w:fill="auto"/>
          </w:tcPr>
          <w:p w14:paraId="5E9268F1" w14:textId="11FE7790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31D0BDBE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0BF3D9" w14:textId="0B1908E8" w:rsidR="00CB1051" w:rsidRPr="00316A89" w:rsidRDefault="00714603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17,672</w:t>
            </w:r>
          </w:p>
        </w:tc>
      </w:tr>
      <w:tr w:rsidR="00CB1051" w:rsidRPr="003B66FE" w14:paraId="31E410B8" w14:textId="77777777" w:rsidTr="00CB1051">
        <w:tc>
          <w:tcPr>
            <w:tcW w:w="7614" w:type="dxa"/>
            <w:shd w:val="clear" w:color="auto" w:fill="auto"/>
          </w:tcPr>
          <w:p w14:paraId="0958D4A5" w14:textId="551A0DB1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2FE2759D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C6E04E" w14:textId="1F9FFCB6" w:rsidR="00CB1051" w:rsidRPr="00316A89" w:rsidRDefault="00714603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-22" w:firstLine="1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(12,099)</w:t>
            </w:r>
          </w:p>
        </w:tc>
      </w:tr>
      <w:tr w:rsidR="00CB1051" w:rsidRPr="003B66FE" w14:paraId="59F2B8F0" w14:textId="77777777" w:rsidTr="00CB1051">
        <w:tc>
          <w:tcPr>
            <w:tcW w:w="7614" w:type="dxa"/>
            <w:shd w:val="clear" w:color="auto" w:fill="auto"/>
          </w:tcPr>
          <w:p w14:paraId="15622BD4" w14:textId="11CCBED2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72381457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153E0" w14:textId="129C9B2C" w:rsidR="00CB1051" w:rsidRPr="003B66FE" w:rsidRDefault="00714603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323</w:t>
            </w:r>
          </w:p>
        </w:tc>
      </w:tr>
      <w:tr w:rsidR="00CB1051" w:rsidRPr="00CB1051" w14:paraId="55649A2E" w14:textId="77777777" w:rsidTr="00CB1051">
        <w:tc>
          <w:tcPr>
            <w:tcW w:w="7614" w:type="dxa"/>
            <w:shd w:val="clear" w:color="auto" w:fill="auto"/>
          </w:tcPr>
          <w:p w14:paraId="4FADAC79" w14:textId="63BDC286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C1382A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3</w:t>
            </w:r>
            <w:r w:rsidRPr="00C1382A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0 </w:t>
            </w:r>
            <w:r w:rsidRPr="00C1382A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มิถุนายน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(หลัง</w:t>
            </w:r>
            <w:r w:rsidR="006B786D"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การ</w:t>
            </w:r>
            <w:r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70" w:type="dxa"/>
            <w:shd w:val="clear" w:color="auto" w:fill="auto"/>
          </w:tcPr>
          <w:p w14:paraId="54BE7D44" w14:textId="77777777" w:rsidR="00CB1051" w:rsidRPr="003B66FE" w:rsidRDefault="00CB1051" w:rsidP="00CB105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87558" w14:textId="23F9C557" w:rsidR="00CB1051" w:rsidRPr="003B66FE" w:rsidRDefault="00714603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151,766</w:t>
            </w:r>
          </w:p>
        </w:tc>
      </w:tr>
    </w:tbl>
    <w:p w14:paraId="5EA60D3B" w14:textId="67476ACB" w:rsidR="00735AC2" w:rsidRPr="00A34A08" w:rsidRDefault="00735AC2" w:rsidP="00261579">
      <w:pPr>
        <w:numPr>
          <w:ilvl w:val="0"/>
          <w:numId w:val="11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34A08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เงินให้สินเชื่อแก่ลูกหนี้ที่มีการเปลี่ยนแปลงเงื่อนไขใหม่</w:t>
      </w:r>
    </w:p>
    <w:p w14:paraId="23566987" w14:textId="77777777" w:rsidR="00735AC2" w:rsidRPr="00454BB7" w:rsidRDefault="00735AC2" w:rsidP="00735AC2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28"/>
          <w:lang w:eastAsia="zh-CN"/>
        </w:rPr>
      </w:pPr>
    </w:p>
    <w:p w14:paraId="12A7FC35" w14:textId="1D4194B1" w:rsidR="00557A4D" w:rsidRPr="00A844EE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ในระหว่างงวด</w:t>
      </w:r>
      <w:r w:rsidR="003362E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หก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362E7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3362E7" w:rsidRPr="00C1382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C1382A">
        <w:rPr>
          <w:rFonts w:asciiTheme="majorBidi" w:eastAsia="Times New Roman" w:hAnsiTheme="majorBidi" w:cs="Angsana New" w:hint="cs"/>
          <w:spacing w:val="-4"/>
          <w:sz w:val="30"/>
          <w:szCs w:val="30"/>
        </w:rPr>
        <w:t>2565</w:t>
      </w:r>
      <w:r w:rsidRPr="00C1382A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2564 </w:t>
      </w:r>
      <w:r w:rsidR="00E457BC"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มีเงินให้สินเชื่อแก่ลูกหนี้ที่มีการเปลี่ยนแปลงเงื่อนไขใหม่ที่ไม่ทำให้เกิดการตัดรายการ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ซึ่งไม่รวมเงินให้สินเชื่อแก่ลูกหนี้ภายใต้แนวทางในการให้ความช่วยเหลือที่มีการใช้มาตรการผ่อนปรนชั่วคราวทางบัญชี ตามที่ได้อธิบายไว้ในหมายเหตุข้อ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2.1 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ดังนี้</w:t>
      </w:r>
    </w:p>
    <w:p w14:paraId="35BB018A" w14:textId="77777777" w:rsidR="008245BE" w:rsidRPr="00A844EE" w:rsidRDefault="008245BE" w:rsidP="00343F4F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24"/>
          <w:szCs w:val="24"/>
          <w:cs/>
          <w:lang w:eastAsia="zh-CN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8245BE" w:rsidRPr="00A844EE" w14:paraId="0009C30F" w14:textId="77777777" w:rsidTr="00454BB7">
        <w:trPr>
          <w:trHeight w:val="70"/>
        </w:trPr>
        <w:tc>
          <w:tcPr>
            <w:tcW w:w="6480" w:type="dxa"/>
          </w:tcPr>
          <w:p w14:paraId="6236CDE4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859DF5" w14:textId="5F1C20E9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8245BE" w:rsidRPr="00A844EE" w14:paraId="6FFEC27D" w14:textId="77777777" w:rsidTr="00454BB7">
        <w:trPr>
          <w:trHeight w:val="70"/>
        </w:trPr>
        <w:tc>
          <w:tcPr>
            <w:tcW w:w="6480" w:type="dxa"/>
          </w:tcPr>
          <w:p w14:paraId="118CBE17" w14:textId="53EB5956" w:rsidR="008245BE" w:rsidRPr="00A844EE" w:rsidRDefault="008245BE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</w:t>
            </w:r>
            <w:r w:rsidR="003362E7" w:rsidRPr="00A844E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หก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เดือนสิ้นสุดวันที่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3362E7"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3362E7" w:rsidRPr="00A844E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260" w:type="dxa"/>
          </w:tcPr>
          <w:p w14:paraId="5F652F34" w14:textId="1DEB64E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</w:tcPr>
          <w:p w14:paraId="47D0C3E3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2EF7B59B" w14:textId="65033956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F3472F" w:rsidRPr="00A844EE" w14:paraId="4404CF1C" w14:textId="77777777" w:rsidTr="00454BB7">
        <w:trPr>
          <w:trHeight w:val="70"/>
        </w:trPr>
        <w:tc>
          <w:tcPr>
            <w:tcW w:w="6480" w:type="dxa"/>
          </w:tcPr>
          <w:p w14:paraId="6329230D" w14:textId="77777777" w:rsidR="00F3472F" w:rsidRPr="00A844EE" w:rsidRDefault="00F3472F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28429" w14:textId="4F686488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หลัง</w:t>
            </w:r>
            <w:r w:rsidR="00802D31"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70" w:type="dxa"/>
          </w:tcPr>
          <w:p w14:paraId="7904FBF2" w14:textId="77777777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4F427810" w14:textId="6C4A6EB0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(ก่อน</w:t>
            </w:r>
            <w:r w:rsidR="00802D31"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8245BE" w:rsidRPr="00A844EE" w14:paraId="5DC7F2B9" w14:textId="77777777" w:rsidTr="00454BB7">
        <w:tc>
          <w:tcPr>
            <w:tcW w:w="6480" w:type="dxa"/>
          </w:tcPr>
          <w:p w14:paraId="1B7824AE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23F702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245BE" w:rsidRPr="00A844EE" w14:paraId="5E161DD1" w14:textId="77777777" w:rsidTr="00454BB7">
        <w:tc>
          <w:tcPr>
            <w:tcW w:w="6480" w:type="dxa"/>
            <w:hideMark/>
          </w:tcPr>
          <w:p w14:paraId="5AB78BBB" w14:textId="32B6EC38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="00F949B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4E786DAF" w14:textId="5E19D13B" w:rsidR="008245BE" w:rsidRPr="00A844EE" w:rsidRDefault="003F3300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18,035</w:t>
            </w:r>
          </w:p>
        </w:tc>
        <w:tc>
          <w:tcPr>
            <w:tcW w:w="270" w:type="dxa"/>
          </w:tcPr>
          <w:p w14:paraId="7D14A9DD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1CC57494" w14:textId="0375EE49" w:rsidR="008245BE" w:rsidRPr="00A844EE" w:rsidRDefault="00A46BEE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3,710</w:t>
            </w:r>
          </w:p>
        </w:tc>
      </w:tr>
      <w:tr w:rsidR="008245BE" w:rsidRPr="00A844EE" w14:paraId="34C210B7" w14:textId="77777777" w:rsidTr="00454BB7">
        <w:tc>
          <w:tcPr>
            <w:tcW w:w="6480" w:type="dxa"/>
            <w:vAlign w:val="bottom"/>
            <w:hideMark/>
          </w:tcPr>
          <w:p w14:paraId="1182C2C8" w14:textId="08766A4C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="00F949B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771CB0" w14:textId="7E76F7B2" w:rsidR="008245BE" w:rsidRPr="00A844EE" w:rsidRDefault="003F3300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(271)</w:t>
            </w:r>
          </w:p>
        </w:tc>
        <w:tc>
          <w:tcPr>
            <w:tcW w:w="270" w:type="dxa"/>
          </w:tcPr>
          <w:p w14:paraId="54948851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E7958" w14:textId="0C64D405" w:rsidR="008245BE" w:rsidRPr="00A844EE" w:rsidRDefault="00A46BEE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(157)</w:t>
            </w:r>
          </w:p>
        </w:tc>
      </w:tr>
      <w:tr w:rsidR="008245BE" w:rsidRPr="00A844EE" w14:paraId="033F5549" w14:textId="77777777" w:rsidTr="00454BB7">
        <w:tc>
          <w:tcPr>
            <w:tcW w:w="6480" w:type="dxa"/>
            <w:vAlign w:val="bottom"/>
          </w:tcPr>
          <w:p w14:paraId="14081DF7" w14:textId="77777777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24C46" w14:textId="7270CEDA" w:rsidR="008245BE" w:rsidRPr="00A844EE" w:rsidRDefault="003F3300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17,764</w:t>
            </w:r>
          </w:p>
        </w:tc>
        <w:tc>
          <w:tcPr>
            <w:tcW w:w="270" w:type="dxa"/>
          </w:tcPr>
          <w:p w14:paraId="39E4CE1B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3AFE3" w14:textId="031AC79E" w:rsidR="008245BE" w:rsidRPr="00A844EE" w:rsidRDefault="00A46BEE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3,553</w:t>
            </w:r>
          </w:p>
        </w:tc>
      </w:tr>
      <w:tr w:rsidR="008245BE" w:rsidRPr="00A844EE" w14:paraId="32CDED59" w14:textId="77777777" w:rsidTr="00454BB7">
        <w:tc>
          <w:tcPr>
            <w:tcW w:w="6480" w:type="dxa"/>
            <w:shd w:val="clear" w:color="auto" w:fill="auto"/>
            <w:vAlign w:val="bottom"/>
            <w:hideMark/>
          </w:tcPr>
          <w:p w14:paraId="2FB77F61" w14:textId="77777777" w:rsidR="008245BE" w:rsidRPr="00A844EE" w:rsidRDefault="008245BE" w:rsidP="0069405A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D9E6603" w14:textId="62DEB40C" w:rsidR="008245BE" w:rsidRPr="00A844EE" w:rsidRDefault="008245BE" w:rsidP="0069405A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C4D4B" w14:textId="3B5C60C1" w:rsidR="008245BE" w:rsidRPr="00A844EE" w:rsidRDefault="003F3300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1,561</w:t>
            </w:r>
          </w:p>
        </w:tc>
        <w:tc>
          <w:tcPr>
            <w:tcW w:w="270" w:type="dxa"/>
          </w:tcPr>
          <w:p w14:paraId="42EE05AC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C5FA4" w14:textId="6CC930E9" w:rsidR="008245BE" w:rsidRPr="00A844EE" w:rsidRDefault="00A46BEE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470</w:t>
            </w:r>
          </w:p>
        </w:tc>
      </w:tr>
    </w:tbl>
    <w:p w14:paraId="617C0C41" w14:textId="77777777" w:rsidR="00E52F2A" w:rsidRPr="00A844EE" w:rsidRDefault="00E52F2A" w:rsidP="00E52F2A">
      <w:pPr>
        <w:spacing w:after="0"/>
        <w:ind w:left="720" w:right="-28" w:hanging="180"/>
        <w:jc w:val="both"/>
        <w:outlineLvl w:val="0"/>
        <w:rPr>
          <w:rFonts w:asciiTheme="majorBidi" w:hAnsiTheme="majorBidi" w:cs="Angsana New"/>
          <w:spacing w:val="-4"/>
          <w:sz w:val="28"/>
        </w:rPr>
      </w:pPr>
    </w:p>
    <w:p w14:paraId="7D682DC4" w14:textId="2BA72738" w:rsidR="00F2484E" w:rsidRPr="00A844EE" w:rsidRDefault="00E52F2A" w:rsidP="009227BA">
      <w:pPr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8"/>
        </w:rPr>
      </w:pPr>
      <w:r w:rsidRPr="00A844EE">
        <w:rPr>
          <w:rFonts w:asciiTheme="majorBidi" w:hAnsiTheme="majorBidi" w:cs="Angsana New"/>
          <w:spacing w:val="-4"/>
          <w:sz w:val="24"/>
          <w:szCs w:val="24"/>
          <w:vertAlign w:val="superscript"/>
        </w:rPr>
        <w:t>*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 xml:space="preserve"> </w:t>
      </w:r>
      <w:r w:rsidR="009227BA" w:rsidRPr="00A844EE">
        <w:rPr>
          <w:rFonts w:asciiTheme="majorBidi" w:hAnsiTheme="majorBidi" w:cs="Angsana New"/>
          <w:spacing w:val="-4"/>
          <w:sz w:val="24"/>
          <w:szCs w:val="24"/>
        </w:rPr>
        <w:tab/>
      </w:r>
      <w:r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ในปี 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 xml:space="preserve">2565 </w:t>
      </w:r>
      <w:r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รวมการให้ความช่วยเหลือรูปแบบที่ 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 xml:space="preserve">2 </w:t>
      </w:r>
      <w:r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ตามมาตรการแก้หนี้อย่างยั่งยืนตามที่กล่าวถึงในหมายเหตุข้อ 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>2</w:t>
      </w:r>
      <w:r w:rsidR="0046419C" w:rsidRPr="00A844EE">
        <w:rPr>
          <w:rFonts w:asciiTheme="majorBidi" w:hAnsiTheme="majorBidi" w:cs="Angsana New"/>
          <w:spacing w:val="-4"/>
          <w:sz w:val="24"/>
          <w:szCs w:val="24"/>
        </w:rPr>
        <w:t>.1</w:t>
      </w:r>
    </w:p>
    <w:p w14:paraId="0115A468" w14:textId="77777777" w:rsidR="003362E7" w:rsidRPr="00A844EE" w:rsidRDefault="003362E7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4F03BAB6" w14:textId="51533B45" w:rsidR="00B01D78" w:rsidRPr="00A844EE" w:rsidRDefault="00B01D78" w:rsidP="00261579">
      <w:pPr>
        <w:numPr>
          <w:ilvl w:val="0"/>
          <w:numId w:val="15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มูลค่ายุติธรรมของสินทรัพย์</w:t>
      </w: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A844EE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</w:p>
    <w:p w14:paraId="7BA3EC6F" w14:textId="6098ADA5" w:rsidR="00B01D78" w:rsidRPr="00A844EE" w:rsidRDefault="00B01D78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1</w:t>
      </w:r>
      <w:r w:rsidR="00C82120" w:rsidRPr="00A844E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0</w:t>
      </w:r>
      <w:r w:rsidRPr="00A844E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Pr="00A844E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A844EE" w:rsidRDefault="00B01D78" w:rsidP="00B01D78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745F9C7" w14:textId="5DA47DDB" w:rsidR="00B01D78" w:rsidRPr="00A844EE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0A7D2AA8" w14:textId="77777777" w:rsidR="009C387E" w:rsidRPr="00A844EE" w:rsidRDefault="009C387E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411"/>
        <w:gridCol w:w="887"/>
        <w:gridCol w:w="887"/>
        <w:gridCol w:w="887"/>
        <w:gridCol w:w="888"/>
        <w:gridCol w:w="897"/>
        <w:gridCol w:w="897"/>
        <w:gridCol w:w="924"/>
        <w:gridCol w:w="1050"/>
      </w:tblGrid>
      <w:tr w:rsidR="009C387E" w:rsidRPr="00A844EE" w14:paraId="1F88E73D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01B8DD1A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317" w:type="dxa"/>
            <w:gridSpan w:val="8"/>
          </w:tcPr>
          <w:p w14:paraId="2C06E4EB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9C387E" w:rsidRPr="00A844EE" w14:paraId="6C8B0EFE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621BCDCC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5FB3059E" w14:textId="565C5FB5" w:rsidR="009C387E" w:rsidRPr="00A844EE" w:rsidRDefault="008245BE" w:rsidP="006F019B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="Angsana New" w:hAnsi="Angsana New" w:cs="Angsana New" w:hint="cs"/>
                <w:color w:val="000000"/>
                <w:szCs w:val="22"/>
              </w:rPr>
              <w:t>3</w:t>
            </w:r>
            <w:r w:rsidR="003362E7" w:rsidRPr="00A844EE">
              <w:rPr>
                <w:rFonts w:ascii="Angsana New" w:hAnsi="Angsana New" w:cs="Angsana New"/>
                <w:color w:val="000000"/>
                <w:szCs w:val="22"/>
              </w:rPr>
              <w:t xml:space="preserve">0 </w:t>
            </w:r>
            <w:r w:rsidR="003362E7"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มิถุนายน </w:t>
            </w:r>
            <w:r w:rsidR="009C387E"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5</w:t>
            </w:r>
          </w:p>
        </w:tc>
        <w:tc>
          <w:tcPr>
            <w:tcW w:w="3768" w:type="dxa"/>
            <w:gridSpan w:val="4"/>
          </w:tcPr>
          <w:p w14:paraId="71EB578F" w14:textId="30D09578" w:rsidR="009C387E" w:rsidRPr="00A844EE" w:rsidRDefault="009C387E" w:rsidP="006F019B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 w:rsidR="008245BE"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4</w:t>
            </w:r>
          </w:p>
        </w:tc>
      </w:tr>
      <w:tr w:rsidR="00F3472F" w:rsidRPr="00A844EE" w14:paraId="2C1BE996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136BD62F" w14:textId="77777777" w:rsidR="00F3472F" w:rsidRPr="00A844EE" w:rsidRDefault="00F3472F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2B048159" w14:textId="65CF2B5C" w:rsidR="00F3472F" w:rsidRPr="00A844EE" w:rsidRDefault="00F3472F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A844EE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หลัง</w:t>
            </w:r>
            <w:r w:rsidR="00FF3A78"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Cs w:val="22"/>
                <w:cs/>
              </w:rPr>
              <w:t>ปรับโครงสร้างกิจการ)</w:t>
            </w:r>
          </w:p>
        </w:tc>
        <w:tc>
          <w:tcPr>
            <w:tcW w:w="3768" w:type="dxa"/>
            <w:gridSpan w:val="4"/>
          </w:tcPr>
          <w:p w14:paraId="66E2F69E" w14:textId="72E2782F" w:rsidR="00F3472F" w:rsidRPr="00A844EE" w:rsidRDefault="00F3472F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(ก่อน</w:t>
            </w:r>
            <w:r w:rsidR="00FF3A78"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ปรับโครงสร้างกิจการ)</w:t>
            </w:r>
          </w:p>
        </w:tc>
      </w:tr>
      <w:tr w:rsidR="009C387E" w:rsidRPr="00A844EE" w14:paraId="0579D16B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CB24D4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6550AAE9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768" w:type="dxa"/>
            <w:gridSpan w:val="4"/>
          </w:tcPr>
          <w:p w14:paraId="62B99AF0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9C387E" w:rsidRPr="00A844EE" w14:paraId="66AAFF16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639C63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61734360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87" w:type="dxa"/>
            <w:vAlign w:val="bottom"/>
          </w:tcPr>
          <w:p w14:paraId="1DECA9AC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887" w:type="dxa"/>
            <w:vAlign w:val="bottom"/>
          </w:tcPr>
          <w:p w14:paraId="1B35DF43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88" w:type="dxa"/>
            <w:vAlign w:val="bottom"/>
          </w:tcPr>
          <w:p w14:paraId="7CC2D485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897" w:type="dxa"/>
            <w:vAlign w:val="bottom"/>
          </w:tcPr>
          <w:p w14:paraId="595FE195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97" w:type="dxa"/>
            <w:vAlign w:val="bottom"/>
          </w:tcPr>
          <w:p w14:paraId="4E5E074A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24" w:type="dxa"/>
            <w:vAlign w:val="bottom"/>
          </w:tcPr>
          <w:p w14:paraId="084A8CE2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0B7C44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9C387E" w:rsidRPr="00A844EE" w14:paraId="116434DA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4908ECA6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317" w:type="dxa"/>
            <w:gridSpan w:val="8"/>
            <w:vAlign w:val="bottom"/>
          </w:tcPr>
          <w:p w14:paraId="766B673B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9C387E" w:rsidRPr="00A844EE" w14:paraId="36BF2C0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C4C50C2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887" w:type="dxa"/>
          </w:tcPr>
          <w:p w14:paraId="26C2F9D8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87" w:type="dxa"/>
          </w:tcPr>
          <w:p w14:paraId="20F7A55E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</w:tcPr>
          <w:p w14:paraId="578FCF14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</w:tcPr>
          <w:p w14:paraId="43081A7E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28ED20A7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2C0A6815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</w:tcPr>
          <w:p w14:paraId="2647B70F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28469497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3276D" w:rsidRPr="00A844EE" w14:paraId="5A39E3C1" w14:textId="77777777" w:rsidTr="007C2E70">
        <w:trPr>
          <w:trHeight w:val="20"/>
        </w:trPr>
        <w:tc>
          <w:tcPr>
            <w:tcW w:w="2411" w:type="dxa"/>
            <w:shd w:val="clear" w:color="auto" w:fill="auto"/>
            <w:vAlign w:val="bottom"/>
          </w:tcPr>
          <w:p w14:paraId="5F094489" w14:textId="77777777" w:rsidR="0043276D" w:rsidRPr="00A844EE" w:rsidRDefault="0043276D" w:rsidP="0043276D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19731DC" w14:textId="77777777" w:rsidR="0043276D" w:rsidRPr="00A844EE" w:rsidRDefault="0043276D" w:rsidP="0043276D">
            <w:pPr>
              <w:tabs>
                <w:tab w:val="left" w:pos="185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20608297" w14:textId="03F9455F" w:rsidR="0043276D" w:rsidRPr="00A844EE" w:rsidRDefault="00915584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10,276</w:t>
            </w:r>
          </w:p>
        </w:tc>
        <w:tc>
          <w:tcPr>
            <w:tcW w:w="887" w:type="dxa"/>
            <w:vAlign w:val="bottom"/>
          </w:tcPr>
          <w:p w14:paraId="61F8AF97" w14:textId="3B4E9F9A" w:rsidR="0043276D" w:rsidRPr="00A844EE" w:rsidRDefault="00915584" w:rsidP="007C2E7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28,792</w:t>
            </w:r>
          </w:p>
        </w:tc>
        <w:tc>
          <w:tcPr>
            <w:tcW w:w="887" w:type="dxa"/>
            <w:vAlign w:val="bottom"/>
          </w:tcPr>
          <w:p w14:paraId="53F28C55" w14:textId="1C54A9A7" w:rsidR="0043276D" w:rsidRPr="00A844EE" w:rsidRDefault="00915584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25,869</w:t>
            </w:r>
          </w:p>
        </w:tc>
        <w:tc>
          <w:tcPr>
            <w:tcW w:w="888" w:type="dxa"/>
            <w:vAlign w:val="bottom"/>
          </w:tcPr>
          <w:p w14:paraId="3163AD69" w14:textId="28F6B3A6" w:rsidR="0043276D" w:rsidRPr="00A844EE" w:rsidRDefault="00915584" w:rsidP="007C2E7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64,937</w:t>
            </w:r>
          </w:p>
        </w:tc>
        <w:tc>
          <w:tcPr>
            <w:tcW w:w="897" w:type="dxa"/>
            <w:vAlign w:val="bottom"/>
          </w:tcPr>
          <w:p w14:paraId="58005B5A" w14:textId="75653D3B" w:rsidR="0043276D" w:rsidRPr="00A844EE" w:rsidRDefault="0043276D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6,167</w:t>
            </w:r>
          </w:p>
        </w:tc>
        <w:tc>
          <w:tcPr>
            <w:tcW w:w="897" w:type="dxa"/>
            <w:vAlign w:val="bottom"/>
          </w:tcPr>
          <w:p w14:paraId="20BD6D1B" w14:textId="0E9F0B92" w:rsidR="0043276D" w:rsidRPr="00A844EE" w:rsidRDefault="0043276D" w:rsidP="0043276D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41,594</w:t>
            </w:r>
          </w:p>
        </w:tc>
        <w:tc>
          <w:tcPr>
            <w:tcW w:w="924" w:type="dxa"/>
            <w:vAlign w:val="bottom"/>
          </w:tcPr>
          <w:p w14:paraId="1E0F5D62" w14:textId="368C5BA4" w:rsidR="0043276D" w:rsidRPr="00A844EE" w:rsidRDefault="0043276D" w:rsidP="0043276D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20,946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7E3166" w14:textId="200F436B" w:rsidR="0043276D" w:rsidRPr="00A844EE" w:rsidRDefault="0043276D" w:rsidP="0043276D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68,707</w:t>
            </w:r>
          </w:p>
        </w:tc>
      </w:tr>
      <w:tr w:rsidR="0043276D" w:rsidRPr="00A844EE" w14:paraId="7CA668B0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9E34AD0" w14:textId="77777777" w:rsidR="0043276D" w:rsidRPr="00A844EE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887" w:type="dxa"/>
          </w:tcPr>
          <w:p w14:paraId="1FB9F664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C2E124D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E80E1BF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1614B0E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4C893CCA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47EDF004" w14:textId="77777777" w:rsidR="0043276D" w:rsidRPr="00A844EE" w:rsidRDefault="0043276D" w:rsidP="0043276D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24" w:type="dxa"/>
          </w:tcPr>
          <w:p w14:paraId="0E1DB31B" w14:textId="77777777" w:rsidR="0043276D" w:rsidRPr="00A844EE" w:rsidRDefault="0043276D" w:rsidP="0043276D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246CCAA2" w14:textId="77777777" w:rsidR="0043276D" w:rsidRPr="00A844EE" w:rsidRDefault="0043276D" w:rsidP="0043276D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915584" w:rsidRPr="00A844EE" w14:paraId="20D8291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70B1EDA" w14:textId="77777777" w:rsidR="00915584" w:rsidRPr="00A844EE" w:rsidRDefault="00915584" w:rsidP="00915584">
            <w:pPr>
              <w:tabs>
                <w:tab w:val="left" w:pos="109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</w:tcPr>
          <w:p w14:paraId="20AB4EDD" w14:textId="1B569CE2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66FD3A91" w14:textId="432AF3DF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26,730</w:t>
            </w:r>
          </w:p>
        </w:tc>
        <w:tc>
          <w:tcPr>
            <w:tcW w:w="887" w:type="dxa"/>
          </w:tcPr>
          <w:p w14:paraId="1BBCB50E" w14:textId="50784548" w:rsidR="00915584" w:rsidRPr="00A844EE" w:rsidRDefault="00915584" w:rsidP="00915584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317A8E89" w14:textId="4B15CDFD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26,730</w:t>
            </w:r>
          </w:p>
        </w:tc>
        <w:tc>
          <w:tcPr>
            <w:tcW w:w="897" w:type="dxa"/>
          </w:tcPr>
          <w:p w14:paraId="45BAFD4E" w14:textId="049A1393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31946384" w14:textId="6E9DDE79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  <w:tc>
          <w:tcPr>
            <w:tcW w:w="924" w:type="dxa"/>
          </w:tcPr>
          <w:p w14:paraId="24BA920D" w14:textId="1072FBE3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481C10F" w14:textId="6E625022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</w:tr>
      <w:tr w:rsidR="00915584" w:rsidRPr="00A844EE" w14:paraId="42C8EC4F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FAD9D51" w14:textId="77777777" w:rsidR="00915584" w:rsidRPr="00A844EE" w:rsidRDefault="00915584" w:rsidP="00915584">
            <w:pPr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</w:tcPr>
          <w:p w14:paraId="62790238" w14:textId="64CD38B4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756F75C" w14:textId="799888E7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45,270</w:t>
            </w:r>
          </w:p>
        </w:tc>
        <w:tc>
          <w:tcPr>
            <w:tcW w:w="887" w:type="dxa"/>
          </w:tcPr>
          <w:p w14:paraId="3E5C562B" w14:textId="3106AE41" w:rsidR="00915584" w:rsidRPr="00A844EE" w:rsidRDefault="00915584" w:rsidP="00915584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7628FFA" w14:textId="1E8C47B1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45,270</w:t>
            </w:r>
          </w:p>
        </w:tc>
        <w:tc>
          <w:tcPr>
            <w:tcW w:w="897" w:type="dxa"/>
          </w:tcPr>
          <w:p w14:paraId="1B3A5A4A" w14:textId="25EDAE9E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28A69516" w14:textId="0445B0F2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  <w:tc>
          <w:tcPr>
            <w:tcW w:w="924" w:type="dxa"/>
          </w:tcPr>
          <w:p w14:paraId="19B23C6B" w14:textId="2635EB70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5C49D06" w14:textId="2852BA3A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</w:tr>
      <w:tr w:rsidR="00915584" w:rsidRPr="00A844EE" w14:paraId="28B941D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11E7994" w14:textId="77777777" w:rsidR="00915584" w:rsidRPr="00A844EE" w:rsidRDefault="00915584" w:rsidP="00915584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</w:tcPr>
          <w:p w14:paraId="792AE54C" w14:textId="300550D8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7DABA033" w14:textId="4BB365BE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1,495</w:t>
            </w:r>
          </w:p>
        </w:tc>
        <w:tc>
          <w:tcPr>
            <w:tcW w:w="887" w:type="dxa"/>
          </w:tcPr>
          <w:p w14:paraId="3C2DADA7" w14:textId="6857B7F2" w:rsidR="00915584" w:rsidRPr="00A844EE" w:rsidRDefault="00915584" w:rsidP="00915584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3F6BB383" w14:textId="06A7108B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1,495</w:t>
            </w:r>
          </w:p>
        </w:tc>
        <w:tc>
          <w:tcPr>
            <w:tcW w:w="897" w:type="dxa"/>
          </w:tcPr>
          <w:p w14:paraId="21D28C3F" w14:textId="2A50B06D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255B16B1" w14:textId="66975D84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  <w:tc>
          <w:tcPr>
            <w:tcW w:w="924" w:type="dxa"/>
          </w:tcPr>
          <w:p w14:paraId="32825AEB" w14:textId="7D95F576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DE6C24F" w14:textId="268E44DF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</w:tr>
      <w:tr w:rsidR="00915584" w:rsidRPr="00A844EE" w14:paraId="653503EB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661FB995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</w:tcPr>
          <w:p w14:paraId="6A1F7938" w14:textId="56FB472F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47A4F5B" w14:textId="0AABE8E3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73,495</w:t>
            </w:r>
          </w:p>
        </w:tc>
        <w:tc>
          <w:tcPr>
            <w:tcW w:w="887" w:type="dxa"/>
          </w:tcPr>
          <w:p w14:paraId="7343331E" w14:textId="0838B1EF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40CF6AA" w14:textId="523263A9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73,495</w:t>
            </w:r>
          </w:p>
        </w:tc>
        <w:tc>
          <w:tcPr>
            <w:tcW w:w="897" w:type="dxa"/>
          </w:tcPr>
          <w:p w14:paraId="305FBFD6" w14:textId="748D14F2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644F33C1" w14:textId="73293F6C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  <w:tc>
          <w:tcPr>
            <w:tcW w:w="924" w:type="dxa"/>
          </w:tcPr>
          <w:p w14:paraId="4D816A19" w14:textId="7CF69E88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8D02C00" w14:textId="02CC0F71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</w:tr>
      <w:tr w:rsidR="00915584" w:rsidRPr="00A844EE" w14:paraId="1E1940E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DE43B64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887" w:type="dxa"/>
          </w:tcPr>
          <w:p w14:paraId="77C7502E" w14:textId="77777777" w:rsidR="00915584" w:rsidRPr="00A844EE" w:rsidRDefault="00915584" w:rsidP="00915584">
            <w:pPr>
              <w:tabs>
                <w:tab w:val="decimal" w:pos="47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45BE148" w14:textId="77777777" w:rsidR="00915584" w:rsidRPr="00A844EE" w:rsidRDefault="00915584" w:rsidP="00915584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87" w:type="dxa"/>
            <w:vAlign w:val="bottom"/>
          </w:tcPr>
          <w:p w14:paraId="43DE68A3" w14:textId="77777777" w:rsidR="00915584" w:rsidRPr="00A844EE" w:rsidRDefault="00915584" w:rsidP="00915584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6611B1E" w14:textId="77777777" w:rsidR="00915584" w:rsidRPr="00A844EE" w:rsidRDefault="00915584" w:rsidP="00915584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65A28F0" w14:textId="5EE60344" w:rsidR="00915584" w:rsidRPr="00A844EE" w:rsidRDefault="00915584" w:rsidP="00915584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BE14D44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shd w:val="clear" w:color="auto" w:fill="auto"/>
          </w:tcPr>
          <w:p w14:paraId="2D5DE785" w14:textId="77777777" w:rsidR="00915584" w:rsidRPr="00A844EE" w:rsidRDefault="00915584" w:rsidP="00915584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</w:tcPr>
          <w:p w14:paraId="0687AD8A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915584" w:rsidRPr="00A844EE" w14:paraId="1155D20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9DBB97B" w14:textId="77777777" w:rsidR="00915584" w:rsidRPr="00A844EE" w:rsidRDefault="00915584" w:rsidP="00915584">
            <w:pPr>
              <w:suppressAutoHyphens/>
              <w:spacing w:after="0" w:line="240" w:lineRule="auto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87" w:type="dxa"/>
            <w:vAlign w:val="bottom"/>
          </w:tcPr>
          <w:p w14:paraId="47C8970D" w14:textId="020ECA56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63CDDD2" w14:textId="66BD4494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188,009</w:t>
            </w:r>
          </w:p>
        </w:tc>
        <w:tc>
          <w:tcPr>
            <w:tcW w:w="887" w:type="dxa"/>
            <w:vAlign w:val="bottom"/>
          </w:tcPr>
          <w:p w14:paraId="5863ED8A" w14:textId="05FCC307" w:rsidR="00915584" w:rsidRPr="00A844EE" w:rsidRDefault="00915584" w:rsidP="00915584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44951229" w14:textId="7D204581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188,009</w:t>
            </w:r>
          </w:p>
        </w:tc>
        <w:tc>
          <w:tcPr>
            <w:tcW w:w="897" w:type="dxa"/>
            <w:vAlign w:val="bottom"/>
          </w:tcPr>
          <w:p w14:paraId="4B75813D" w14:textId="09DFF645" w:rsidR="00915584" w:rsidRPr="00A844EE" w:rsidRDefault="00915584" w:rsidP="00915584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32489AA9" w14:textId="3F959893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4632192B" w14:textId="690B1591" w:rsidR="00915584" w:rsidRPr="00A844EE" w:rsidRDefault="00915584" w:rsidP="00915584">
            <w:pPr>
              <w:tabs>
                <w:tab w:val="decimal" w:pos="48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EDB56C" w14:textId="16EF98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</w:tr>
      <w:tr w:rsidR="00915584" w:rsidRPr="00A844EE" w14:paraId="7615C41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466BEDE" w14:textId="77777777" w:rsidR="00915584" w:rsidRPr="00A844EE" w:rsidRDefault="00915584" w:rsidP="00915584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87" w:type="dxa"/>
          </w:tcPr>
          <w:p w14:paraId="7DDB4380" w14:textId="77777777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7C708AD" w14:textId="77777777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E251A53" w14:textId="59A4D1FA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4ED30A93" w14:textId="77777777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D36C7F2" w14:textId="77777777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BC5B01C" w14:textId="49A15B0A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10B4032A" w14:textId="77777777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2A9E679" w14:textId="77777777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6105690" w14:textId="2EC15B15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88" w:type="dxa"/>
          </w:tcPr>
          <w:p w14:paraId="27CB45AB" w14:textId="77777777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7727EE01" w14:textId="77777777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4D3D2316" w14:textId="7600E953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A844EE">
              <w:rPr>
                <w:rFonts w:asciiTheme="majorBidi" w:hAnsiTheme="majorBidi" w:cstheme="majorBidi"/>
                <w:szCs w:val="22"/>
                <w:lang w:val="en-GB"/>
              </w:rPr>
              <w:t>1,625</w:t>
            </w:r>
          </w:p>
        </w:tc>
        <w:tc>
          <w:tcPr>
            <w:tcW w:w="897" w:type="dxa"/>
            <w:vAlign w:val="bottom"/>
          </w:tcPr>
          <w:p w14:paraId="5553FF0A" w14:textId="00B8CFB2" w:rsidR="00915584" w:rsidRPr="00A844EE" w:rsidRDefault="00915584" w:rsidP="00915584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BFE3D72" w14:textId="5E6FA754" w:rsidR="00915584" w:rsidRPr="00A844EE" w:rsidRDefault="00915584" w:rsidP="00915584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vAlign w:val="bottom"/>
          </w:tcPr>
          <w:p w14:paraId="472552A9" w14:textId="722553E9" w:rsidR="00915584" w:rsidRPr="00A844EE" w:rsidRDefault="00915584" w:rsidP="00915584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1,636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B8AEC7" w14:textId="30C41415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1,636</w:t>
            </w:r>
          </w:p>
        </w:tc>
      </w:tr>
      <w:tr w:rsidR="00915584" w:rsidRPr="00A844EE" w14:paraId="5461E21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C1057E2" w14:textId="77777777" w:rsidR="00915584" w:rsidRPr="00A844EE" w:rsidRDefault="00915584" w:rsidP="00915584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</w:tcPr>
          <w:p w14:paraId="5A08557D" w14:textId="23184AB3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0CC474D4" w14:textId="54CCCE4D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188,009</w:t>
            </w:r>
          </w:p>
        </w:tc>
        <w:tc>
          <w:tcPr>
            <w:tcW w:w="887" w:type="dxa"/>
          </w:tcPr>
          <w:p w14:paraId="67C2A960" w14:textId="38E392C4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88" w:type="dxa"/>
          </w:tcPr>
          <w:p w14:paraId="31E8C934" w14:textId="006883B5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189,634</w:t>
            </w:r>
          </w:p>
        </w:tc>
        <w:tc>
          <w:tcPr>
            <w:tcW w:w="897" w:type="dxa"/>
            <w:vAlign w:val="bottom"/>
          </w:tcPr>
          <w:p w14:paraId="4A7B96FF" w14:textId="4D04978F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25C9CF1" w14:textId="2A414B1A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35FD7708" w14:textId="18B97BD4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1,636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CC5190" w14:textId="2CD8864C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215,086</w:t>
            </w:r>
          </w:p>
        </w:tc>
      </w:tr>
      <w:tr w:rsidR="00915584" w:rsidRPr="00A844EE" w14:paraId="3F74DDF4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A2C8CD0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87" w:type="dxa"/>
          </w:tcPr>
          <w:p w14:paraId="2A22E154" w14:textId="2B8408A5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10,276</w:t>
            </w:r>
          </w:p>
        </w:tc>
        <w:tc>
          <w:tcPr>
            <w:tcW w:w="887" w:type="dxa"/>
          </w:tcPr>
          <w:p w14:paraId="172B1E39" w14:textId="6D29409F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290,296</w:t>
            </w:r>
          </w:p>
        </w:tc>
        <w:tc>
          <w:tcPr>
            <w:tcW w:w="887" w:type="dxa"/>
          </w:tcPr>
          <w:p w14:paraId="6C3327DA" w14:textId="12198C4E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27,494</w:t>
            </w:r>
          </w:p>
        </w:tc>
        <w:tc>
          <w:tcPr>
            <w:tcW w:w="888" w:type="dxa"/>
          </w:tcPr>
          <w:p w14:paraId="018CCA6A" w14:textId="4FDA89BA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328,066</w:t>
            </w:r>
          </w:p>
        </w:tc>
        <w:tc>
          <w:tcPr>
            <w:tcW w:w="897" w:type="dxa"/>
            <w:vAlign w:val="bottom"/>
          </w:tcPr>
          <w:p w14:paraId="113DED7F" w14:textId="554BF7D6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6,167</w:t>
            </w:r>
          </w:p>
        </w:tc>
        <w:tc>
          <w:tcPr>
            <w:tcW w:w="897" w:type="dxa"/>
            <w:vAlign w:val="bottom"/>
          </w:tcPr>
          <w:p w14:paraId="0FCCE254" w14:textId="1503FD30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312,623</w:t>
            </w:r>
          </w:p>
        </w:tc>
        <w:tc>
          <w:tcPr>
            <w:tcW w:w="924" w:type="dxa"/>
            <w:vAlign w:val="bottom"/>
          </w:tcPr>
          <w:p w14:paraId="4213708B" w14:textId="1B75180C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22,582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D15348" w14:textId="11EA2E31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341,372</w:t>
            </w:r>
          </w:p>
        </w:tc>
      </w:tr>
      <w:tr w:rsidR="00915584" w:rsidRPr="00A844EE" w14:paraId="3A553C6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173A998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4D3DD86D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58A4ADE1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0AF85B4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28A912A0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93C3B7E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6C359E5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F5C6940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73EABE4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</w:tr>
      <w:tr w:rsidR="00915584" w:rsidRPr="00A844EE" w14:paraId="447AD737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585295D1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br w:type="page"/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87" w:type="dxa"/>
            <w:vAlign w:val="bottom"/>
          </w:tcPr>
          <w:p w14:paraId="734A4DBC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04952B33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69A6E76A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308CDEF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3D13067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B3AAC72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F660C4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AEB0065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915584" w:rsidRPr="00A844EE" w14:paraId="0DD331BE" w14:textId="77777777" w:rsidTr="00617E40">
        <w:trPr>
          <w:trHeight w:val="20"/>
        </w:trPr>
        <w:tc>
          <w:tcPr>
            <w:tcW w:w="2411" w:type="dxa"/>
            <w:shd w:val="clear" w:color="auto" w:fill="auto"/>
            <w:vAlign w:val="bottom"/>
          </w:tcPr>
          <w:p w14:paraId="19C6014C" w14:textId="77777777" w:rsidR="00915584" w:rsidRPr="00A844EE" w:rsidRDefault="00915584" w:rsidP="00915584">
            <w:pPr>
              <w:suppressAutoHyphens/>
              <w:spacing w:after="0" w:line="240" w:lineRule="auto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79F3F7C" w14:textId="73C64EB2" w:rsidR="00915584" w:rsidRPr="00A844EE" w:rsidRDefault="00915584" w:rsidP="00915584">
            <w:pPr>
              <w:suppressAutoHyphens/>
              <w:spacing w:after="0" w:line="240" w:lineRule="auto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73533E1A" w14:textId="17E79F28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15</w:t>
            </w:r>
          </w:p>
        </w:tc>
        <w:tc>
          <w:tcPr>
            <w:tcW w:w="887" w:type="dxa"/>
            <w:vAlign w:val="bottom"/>
          </w:tcPr>
          <w:p w14:paraId="5B826547" w14:textId="2BD17588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34743C1F" w14:textId="3B16CAAE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6A33373E" w14:textId="445A945A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15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9DB3863" w14:textId="63F71F48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A0F1942" w14:textId="1A7803B2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048FD60" w14:textId="093284C8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2D2436" w14:textId="721C9A36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</w:t>
            </w:r>
          </w:p>
        </w:tc>
      </w:tr>
      <w:tr w:rsidR="00915584" w:rsidRPr="00A844EE" w14:paraId="57B30750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A27FEE4" w14:textId="77777777" w:rsidR="00915584" w:rsidRPr="00A844EE" w:rsidRDefault="00915584" w:rsidP="00915584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887" w:type="dxa"/>
            <w:vAlign w:val="bottom"/>
          </w:tcPr>
          <w:p w14:paraId="6B6A6BDC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6CB8BAA6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05DD6985" w14:textId="77777777" w:rsidR="00915584" w:rsidRPr="00A844EE" w:rsidRDefault="00915584" w:rsidP="00915584">
            <w:pPr>
              <w:tabs>
                <w:tab w:val="decimal" w:pos="466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1A25C67F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363CABF0" w14:textId="77777777" w:rsidR="00915584" w:rsidRPr="00A844EE" w:rsidRDefault="00915584" w:rsidP="00915584">
            <w:pPr>
              <w:tabs>
                <w:tab w:val="decimal" w:pos="461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509CD9B2" w14:textId="77777777" w:rsidR="00915584" w:rsidRPr="00A844EE" w:rsidRDefault="00915584" w:rsidP="00915584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vAlign w:val="bottom"/>
          </w:tcPr>
          <w:p w14:paraId="2C5874C1" w14:textId="77777777" w:rsidR="00915584" w:rsidRPr="00A844EE" w:rsidRDefault="00915584" w:rsidP="00915584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883E9F3" w14:textId="77777777" w:rsidR="00915584" w:rsidRPr="00A844EE" w:rsidRDefault="00915584" w:rsidP="00915584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915584" w:rsidRPr="00A844EE" w14:paraId="39F17F9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A2C6175" w14:textId="77777777" w:rsidR="00915584" w:rsidRPr="00A844EE" w:rsidRDefault="00915584" w:rsidP="00915584">
            <w:pPr>
              <w:suppressAutoHyphens/>
              <w:spacing w:after="0" w:line="240" w:lineRule="auto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  <w:vAlign w:val="bottom"/>
          </w:tcPr>
          <w:p w14:paraId="63A36D5D" w14:textId="70BC3C2B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FA77AE7" w14:textId="6934118C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25,806</w:t>
            </w:r>
          </w:p>
        </w:tc>
        <w:tc>
          <w:tcPr>
            <w:tcW w:w="887" w:type="dxa"/>
            <w:vAlign w:val="bottom"/>
          </w:tcPr>
          <w:p w14:paraId="2722BBE6" w14:textId="513E4232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7A8F2112" w14:textId="6DDD696F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25,806</w:t>
            </w:r>
          </w:p>
        </w:tc>
        <w:tc>
          <w:tcPr>
            <w:tcW w:w="897" w:type="dxa"/>
            <w:vAlign w:val="bottom"/>
          </w:tcPr>
          <w:p w14:paraId="5FF4AA6B" w14:textId="4E54F43D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483AC6E1" w14:textId="761955BC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14,289</w:t>
            </w:r>
          </w:p>
        </w:tc>
        <w:tc>
          <w:tcPr>
            <w:tcW w:w="924" w:type="dxa"/>
            <w:vAlign w:val="bottom"/>
          </w:tcPr>
          <w:p w14:paraId="11EC70D2" w14:textId="1261961B" w:rsidR="00915584" w:rsidRPr="00A844EE" w:rsidRDefault="00915584" w:rsidP="00915584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6B0DBEA" w14:textId="73325F4D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14,289</w:t>
            </w:r>
          </w:p>
        </w:tc>
      </w:tr>
      <w:tr w:rsidR="00915584" w:rsidRPr="00A844EE" w14:paraId="1F315D42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0B9A18D" w14:textId="77777777" w:rsidR="00915584" w:rsidRPr="00A844EE" w:rsidRDefault="00915584" w:rsidP="00915584">
            <w:pPr>
              <w:tabs>
                <w:tab w:val="left" w:pos="185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  <w:vAlign w:val="bottom"/>
          </w:tcPr>
          <w:p w14:paraId="6C7746D5" w14:textId="005D26D3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36E54474" w14:textId="6A9E38B2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40,932</w:t>
            </w:r>
          </w:p>
        </w:tc>
        <w:tc>
          <w:tcPr>
            <w:tcW w:w="887" w:type="dxa"/>
            <w:vAlign w:val="bottom"/>
          </w:tcPr>
          <w:p w14:paraId="147FEAE3" w14:textId="5C7E4C75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0A62CAA7" w14:textId="6222B671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40,932</w:t>
            </w:r>
          </w:p>
        </w:tc>
        <w:tc>
          <w:tcPr>
            <w:tcW w:w="897" w:type="dxa"/>
            <w:vAlign w:val="bottom"/>
          </w:tcPr>
          <w:p w14:paraId="0B052763" w14:textId="2C2AB449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5FC4B5B6" w14:textId="05E816F7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34,415</w:t>
            </w:r>
          </w:p>
        </w:tc>
        <w:tc>
          <w:tcPr>
            <w:tcW w:w="924" w:type="dxa"/>
            <w:vAlign w:val="bottom"/>
          </w:tcPr>
          <w:p w14:paraId="187C0287" w14:textId="5120487A" w:rsidR="00915584" w:rsidRPr="00A844EE" w:rsidRDefault="00915584" w:rsidP="00915584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79AEBC" w14:textId="7A0CD8AD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34,415</w:t>
            </w:r>
          </w:p>
        </w:tc>
      </w:tr>
      <w:tr w:rsidR="00915584" w:rsidRPr="00A844EE" w14:paraId="4C59DAE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3D3633A" w14:textId="77777777" w:rsidR="00915584" w:rsidRPr="00A844EE" w:rsidRDefault="00915584" w:rsidP="00915584">
            <w:pPr>
              <w:tabs>
                <w:tab w:val="left" w:pos="208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  <w:vAlign w:val="bottom"/>
          </w:tcPr>
          <w:p w14:paraId="1F926F08" w14:textId="10A72108" w:rsidR="00915584" w:rsidRPr="00A844EE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4FBA39E8" w14:textId="6600693D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1,171</w:t>
            </w:r>
          </w:p>
        </w:tc>
        <w:tc>
          <w:tcPr>
            <w:tcW w:w="887" w:type="dxa"/>
            <w:vAlign w:val="bottom"/>
          </w:tcPr>
          <w:p w14:paraId="364C555E" w14:textId="74480B9A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2973DA0E" w14:textId="68BDF546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1,171</w:t>
            </w:r>
          </w:p>
        </w:tc>
        <w:tc>
          <w:tcPr>
            <w:tcW w:w="897" w:type="dxa"/>
            <w:vAlign w:val="bottom"/>
          </w:tcPr>
          <w:p w14:paraId="5C811BEF" w14:textId="7D530C1D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60197949" w14:textId="4F91E552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496</w:t>
            </w:r>
          </w:p>
        </w:tc>
        <w:tc>
          <w:tcPr>
            <w:tcW w:w="924" w:type="dxa"/>
            <w:vAlign w:val="bottom"/>
          </w:tcPr>
          <w:p w14:paraId="4C4EE113" w14:textId="44C83EDC" w:rsidR="00915584" w:rsidRPr="00A844EE" w:rsidRDefault="00915584" w:rsidP="00915584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91D83E7" w14:textId="7CB8ED34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496</w:t>
            </w:r>
          </w:p>
        </w:tc>
      </w:tr>
      <w:tr w:rsidR="00915584" w:rsidRPr="00A844EE" w14:paraId="23FBC60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E2FD3A5" w14:textId="77777777" w:rsidR="00915584" w:rsidRPr="00A844EE" w:rsidRDefault="00915584" w:rsidP="00915584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  <w:vAlign w:val="bottom"/>
          </w:tcPr>
          <w:p w14:paraId="7BD720DA" w14:textId="76AAE21B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7144914" w14:textId="30FE1144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67,909</w:t>
            </w:r>
          </w:p>
        </w:tc>
        <w:tc>
          <w:tcPr>
            <w:tcW w:w="887" w:type="dxa"/>
            <w:vAlign w:val="bottom"/>
          </w:tcPr>
          <w:p w14:paraId="30443DBD" w14:textId="0C165EC4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45013B59" w14:textId="5A7771AB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67,909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B4EAE4E" w14:textId="7604AC31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481D288" w14:textId="29AC7805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3769056" w14:textId="5E893FE5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8C007E" w14:textId="5C8510C7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</w:tr>
      <w:tr w:rsidR="00915584" w:rsidRPr="00A844EE" w14:paraId="0BDF1EF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CE8D5BC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87" w:type="dxa"/>
            <w:vAlign w:val="bottom"/>
          </w:tcPr>
          <w:p w14:paraId="5B5C42F2" w14:textId="6B7895E5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15</w:t>
            </w:r>
          </w:p>
        </w:tc>
        <w:tc>
          <w:tcPr>
            <w:tcW w:w="887" w:type="dxa"/>
            <w:vAlign w:val="bottom"/>
          </w:tcPr>
          <w:p w14:paraId="7D8119D9" w14:textId="76514C89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67,909</w:t>
            </w:r>
          </w:p>
        </w:tc>
        <w:tc>
          <w:tcPr>
            <w:tcW w:w="887" w:type="dxa"/>
            <w:vAlign w:val="bottom"/>
          </w:tcPr>
          <w:p w14:paraId="5CC9952A" w14:textId="27F20E2B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3C6C457F" w14:textId="4D862B58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67,924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0B2FFCA" w14:textId="2C4ED727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0BBC61" w14:textId="65CD5C7A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346A077" w14:textId="52650A49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86DD27" w14:textId="6CEC9964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49,206</w:t>
            </w:r>
          </w:p>
        </w:tc>
      </w:tr>
    </w:tbl>
    <w:p w14:paraId="13A1FD49" w14:textId="18D15B85" w:rsidR="006A39B7" w:rsidRPr="00A844EE" w:rsidRDefault="00CD2862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</w:pPr>
      <w:r w:rsidRPr="00A844EE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lastRenderedPageBreak/>
        <w:t xml:space="preserve">การกระทบยอดของมูลค่ายุติธรรมระดับ </w:t>
      </w:r>
      <w:r w:rsidRPr="00A844EE"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  <w:t>3</w:t>
      </w:r>
    </w:p>
    <w:p w14:paraId="5F95A073" w14:textId="77777777" w:rsidR="00C206EF" w:rsidRPr="00A844EE" w:rsidRDefault="00C206EF" w:rsidP="00F9530B">
      <w:pPr>
        <w:spacing w:after="0"/>
        <w:rPr>
          <w:rFonts w:asciiTheme="majorBidi" w:eastAsia="Times New Roman" w:hAnsiTheme="majorBidi" w:cstheme="majorBidi"/>
          <w:color w:val="000000"/>
          <w:sz w:val="28"/>
          <w:cs/>
          <w:lang w:val="x-none" w:eastAsia="zh-CN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7668"/>
        <w:gridCol w:w="1620"/>
      </w:tblGrid>
      <w:tr w:rsidR="002526F5" w:rsidRPr="00A844EE" w14:paraId="77505CDE" w14:textId="77777777" w:rsidTr="002526F5">
        <w:tc>
          <w:tcPr>
            <w:tcW w:w="7668" w:type="dxa"/>
            <w:vAlign w:val="bottom"/>
            <w:hideMark/>
          </w:tcPr>
          <w:p w14:paraId="7373B720" w14:textId="1DE998F3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620" w:type="dxa"/>
          </w:tcPr>
          <w:p w14:paraId="2EFAC486" w14:textId="5A0F4DC8" w:rsidR="002526F5" w:rsidRPr="00A844EE" w:rsidRDefault="002526F5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2526F5" w:rsidRPr="00A844EE" w14:paraId="361D9271" w14:textId="77777777" w:rsidTr="002526F5">
        <w:tc>
          <w:tcPr>
            <w:tcW w:w="7668" w:type="dxa"/>
            <w:vAlign w:val="bottom"/>
          </w:tcPr>
          <w:p w14:paraId="7BD215A4" w14:textId="77777777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620" w:type="dxa"/>
          </w:tcPr>
          <w:p w14:paraId="459538E7" w14:textId="6E8C24F0" w:rsidR="002526F5" w:rsidRPr="00A844EE" w:rsidRDefault="002526F5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2526F5" w:rsidRPr="00A844EE" w14:paraId="06035F8B" w14:textId="77777777" w:rsidTr="002526F5">
        <w:tc>
          <w:tcPr>
            <w:tcW w:w="7668" w:type="dxa"/>
            <w:vAlign w:val="bottom"/>
          </w:tcPr>
          <w:p w14:paraId="77D4ACD8" w14:textId="7E3BAAB8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</w:tcPr>
          <w:p w14:paraId="230B7021" w14:textId="77777777" w:rsidR="002526F5" w:rsidRPr="00A844EE" w:rsidRDefault="002526F5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526F5" w:rsidRPr="00A844EE" w14:paraId="7BF7A833" w14:textId="77777777" w:rsidTr="002526F5">
        <w:trPr>
          <w:trHeight w:val="77"/>
        </w:trPr>
        <w:tc>
          <w:tcPr>
            <w:tcW w:w="7668" w:type="dxa"/>
            <w:vAlign w:val="bottom"/>
            <w:hideMark/>
          </w:tcPr>
          <w:p w14:paraId="6107B93E" w14:textId="113D9F90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มกราคม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2565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t>(ก่อน</w:t>
            </w:r>
            <w:r w:rsidR="00FF3A78" w:rsidRPr="00A844EE">
              <w:rPr>
                <w:rFonts w:asciiTheme="majorBidi" w:eastAsia="Times New Roman" w:hAnsiTheme="majorBidi" w:cs="Angsana New" w:hint="cs"/>
                <w:color w:val="000000"/>
                <w:spacing w:val="-6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620" w:type="dxa"/>
          </w:tcPr>
          <w:p w14:paraId="25E68DAA" w14:textId="2FBACBEB" w:rsidR="002526F5" w:rsidRPr="00A844EE" w:rsidRDefault="00915584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44E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20,946</w:t>
            </w:r>
          </w:p>
        </w:tc>
      </w:tr>
      <w:tr w:rsidR="002526F5" w:rsidRPr="00A844EE" w14:paraId="06EAE06D" w14:textId="77777777" w:rsidTr="002526F5">
        <w:tc>
          <w:tcPr>
            <w:tcW w:w="7668" w:type="dxa"/>
            <w:vAlign w:val="bottom"/>
            <w:hideMark/>
          </w:tcPr>
          <w:p w14:paraId="66FC9D11" w14:textId="77777777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620" w:type="dxa"/>
            <w:vAlign w:val="bottom"/>
          </w:tcPr>
          <w:p w14:paraId="3CCC874B" w14:textId="6046A344" w:rsidR="002526F5" w:rsidRPr="00A844EE" w:rsidRDefault="00915584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44E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6,668</w:t>
            </w:r>
          </w:p>
        </w:tc>
      </w:tr>
      <w:tr w:rsidR="002526F5" w:rsidRPr="00A844EE" w14:paraId="4206FE20" w14:textId="77777777" w:rsidTr="002526F5">
        <w:tc>
          <w:tcPr>
            <w:tcW w:w="7668" w:type="dxa"/>
          </w:tcPr>
          <w:p w14:paraId="7BB06A92" w14:textId="77777777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129759C2" w14:textId="13F15D36" w:rsidR="002526F5" w:rsidRPr="00A844EE" w:rsidRDefault="00915584" w:rsidP="00E270CF">
            <w:pPr>
              <w:pStyle w:val="acctfourfigures"/>
              <w:tabs>
                <w:tab w:val="left" w:pos="55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44E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(110)</w:t>
            </w:r>
          </w:p>
        </w:tc>
      </w:tr>
      <w:tr w:rsidR="00AD27F6" w:rsidRPr="00A844EE" w14:paraId="6A817D56" w14:textId="77777777" w:rsidTr="002526F5">
        <w:tc>
          <w:tcPr>
            <w:tcW w:w="7668" w:type="dxa"/>
          </w:tcPr>
          <w:p w14:paraId="0EABDB93" w14:textId="1746C824" w:rsidR="00AD27F6" w:rsidRPr="00A844EE" w:rsidRDefault="00AD27F6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โอนมาจากระดับ 2</w:t>
            </w:r>
          </w:p>
        </w:tc>
        <w:tc>
          <w:tcPr>
            <w:tcW w:w="1620" w:type="dxa"/>
            <w:vAlign w:val="bottom"/>
          </w:tcPr>
          <w:p w14:paraId="721353C4" w14:textId="79C5175D" w:rsidR="00AD27F6" w:rsidRPr="00A844EE" w:rsidRDefault="00AD27F6" w:rsidP="00E270CF">
            <w:pPr>
              <w:pStyle w:val="acctfourfigures"/>
              <w:tabs>
                <w:tab w:val="left" w:pos="55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844E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230</w:t>
            </w:r>
          </w:p>
        </w:tc>
      </w:tr>
      <w:tr w:rsidR="00AD27F6" w:rsidRPr="00A844EE" w14:paraId="57811498" w14:textId="77777777" w:rsidTr="002526F5">
        <w:tc>
          <w:tcPr>
            <w:tcW w:w="7668" w:type="dxa"/>
          </w:tcPr>
          <w:p w14:paraId="7FF69DD6" w14:textId="18F93F75" w:rsidR="00AD27F6" w:rsidRPr="00A844EE" w:rsidRDefault="00AD27F6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โอนออกจากระดับ 3</w:t>
            </w:r>
          </w:p>
        </w:tc>
        <w:tc>
          <w:tcPr>
            <w:tcW w:w="1620" w:type="dxa"/>
            <w:vAlign w:val="bottom"/>
          </w:tcPr>
          <w:p w14:paraId="33121374" w14:textId="560A820D" w:rsidR="00AD27F6" w:rsidRPr="00A844EE" w:rsidRDefault="00AD27F6" w:rsidP="00E270CF">
            <w:pPr>
              <w:pStyle w:val="acctfourfigures"/>
              <w:tabs>
                <w:tab w:val="left" w:pos="55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44E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(3,883)</w:t>
            </w:r>
          </w:p>
        </w:tc>
      </w:tr>
      <w:tr w:rsidR="002526F5" w:rsidRPr="00A844EE" w14:paraId="2DF5A0EA" w14:textId="77777777" w:rsidTr="002526F5">
        <w:tc>
          <w:tcPr>
            <w:tcW w:w="7668" w:type="dxa"/>
          </w:tcPr>
          <w:p w14:paraId="214FE001" w14:textId="457EBEAC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การเปลี่ยนแปลงสุทธิในมูลค่ายุติธรรม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 (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รวมรายการที่ยังไม่เกิดขึ้น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br/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และการแปลงค่าเงินตราต่างประเทศ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)</w:t>
            </w:r>
          </w:p>
        </w:tc>
        <w:tc>
          <w:tcPr>
            <w:tcW w:w="1620" w:type="dxa"/>
            <w:vAlign w:val="bottom"/>
          </w:tcPr>
          <w:p w14:paraId="171EFF0A" w14:textId="68575824" w:rsidR="002526F5" w:rsidRPr="00A844EE" w:rsidRDefault="00AD27F6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844E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2,018</w:t>
            </w:r>
          </w:p>
        </w:tc>
      </w:tr>
      <w:tr w:rsidR="002526F5" w:rsidRPr="00A844EE" w14:paraId="595244F6" w14:textId="77777777" w:rsidTr="002526F5">
        <w:trPr>
          <w:trHeight w:val="73"/>
        </w:trPr>
        <w:tc>
          <w:tcPr>
            <w:tcW w:w="7668" w:type="dxa"/>
            <w:hideMark/>
          </w:tcPr>
          <w:p w14:paraId="432B0B99" w14:textId="274D3B46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  <w:t xml:space="preserve">30 </w:t>
            </w:r>
            <w:r w:rsidRPr="00A844EE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-6"/>
                <w:sz w:val="28"/>
                <w:cs/>
                <w:lang w:eastAsia="zh-CN"/>
              </w:rPr>
              <w:t xml:space="preserve">มิถุนายน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  <w:t>2565</w:t>
            </w:r>
            <w:r w:rsidRPr="00A844EE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-6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pacing w:val="-6"/>
                <w:sz w:val="28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="Angsana New" w:hint="cs"/>
                <w:b/>
                <w:bCs/>
                <w:color w:val="000000"/>
                <w:spacing w:val="-6"/>
                <w:sz w:val="28"/>
                <w:cs/>
                <w:lang w:eastAsia="zh-CN"/>
              </w:rPr>
              <w:t>หลัง</w:t>
            </w:r>
            <w:r w:rsidR="00FF3A78" w:rsidRPr="00A844EE">
              <w:rPr>
                <w:rFonts w:asciiTheme="majorBidi" w:eastAsia="Times New Roman" w:hAnsiTheme="majorBidi" w:cs="Angsana New" w:hint="cs"/>
                <w:b/>
                <w:bCs/>
                <w:color w:val="000000"/>
                <w:spacing w:val="-6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pacing w:val="-6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96928" w14:textId="096838C5" w:rsidR="002526F5" w:rsidRPr="00A844EE" w:rsidRDefault="00915584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25,869</w:t>
            </w:r>
          </w:p>
        </w:tc>
      </w:tr>
    </w:tbl>
    <w:p w14:paraId="5C96D04B" w14:textId="77777777" w:rsidR="003C3BD8" w:rsidRDefault="003C3BD8" w:rsidP="00B01D78">
      <w:pPr>
        <w:suppressAutoHyphens/>
        <w:spacing w:after="0" w:line="240" w:lineRule="atLeast"/>
        <w:ind w:left="547" w:hanging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72AB3EED" w14:textId="3CE948B3" w:rsidR="00B01D78" w:rsidRPr="00A844EE" w:rsidRDefault="00B01D78" w:rsidP="00B01D78">
      <w:pPr>
        <w:suppressAutoHyphens/>
        <w:spacing w:after="0" w:line="240" w:lineRule="atLeast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C82120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0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.2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A844EE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 w:eastAsia="zh-CN"/>
        </w:rPr>
      </w:pPr>
    </w:p>
    <w:p w14:paraId="62C14960" w14:textId="258B600C" w:rsidR="00B01D78" w:rsidRPr="00A844EE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3D5247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CA23A5" w:rsidRPr="00A844EE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CA23A5" w:rsidRPr="00A844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3D5247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3D5247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A844EE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0"/>
        <w:gridCol w:w="990"/>
        <w:gridCol w:w="1170"/>
        <w:gridCol w:w="1080"/>
      </w:tblGrid>
      <w:tr w:rsidR="006A10FD" w:rsidRPr="00A844EE" w14:paraId="19BE5B60" w14:textId="77777777" w:rsidTr="00683685">
        <w:trPr>
          <w:cantSplit/>
        </w:trPr>
        <w:tc>
          <w:tcPr>
            <w:tcW w:w="2880" w:type="dxa"/>
            <w:hideMark/>
          </w:tcPr>
          <w:p w14:paraId="3A2829C2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0" w:type="dxa"/>
            <w:gridSpan w:val="6"/>
          </w:tcPr>
          <w:p w14:paraId="31D6D537" w14:textId="77777777" w:rsidR="006A10FD" w:rsidRPr="00A844EE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A844EE" w14:paraId="4DC6D021" w14:textId="77777777" w:rsidTr="00683685">
        <w:trPr>
          <w:cantSplit/>
        </w:trPr>
        <w:tc>
          <w:tcPr>
            <w:tcW w:w="2880" w:type="dxa"/>
          </w:tcPr>
          <w:p w14:paraId="36C434C9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1F39E63C" w14:textId="77777777" w:rsidR="00EF1444" w:rsidRPr="00A844EE" w:rsidRDefault="003D5247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hAnsi="Angsana New" w:cs="Angsana New" w:hint="cs"/>
                <w:color w:val="000000"/>
                <w:sz w:val="28"/>
              </w:rPr>
              <w:t>3</w:t>
            </w:r>
            <w:r w:rsidR="00ED4C59" w:rsidRPr="00A844EE">
              <w:rPr>
                <w:rFonts w:ascii="Angsana New" w:hAnsi="Angsana New" w:cs="Angsana New"/>
                <w:color w:val="000000"/>
                <w:sz w:val="28"/>
              </w:rPr>
              <w:t xml:space="preserve">0 </w:t>
            </w:r>
            <w:r w:rsidR="00ED4C59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มิถุนายน </w:t>
            </w:r>
          </w:p>
          <w:p w14:paraId="2029E4BA" w14:textId="27205A6E" w:rsidR="006A10FD" w:rsidRPr="00A844EE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3D5247"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  <w:tc>
          <w:tcPr>
            <w:tcW w:w="3240" w:type="dxa"/>
            <w:gridSpan w:val="3"/>
          </w:tcPr>
          <w:p w14:paraId="09E0B6D1" w14:textId="77777777" w:rsidR="00EF1444" w:rsidRPr="00A844EE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</w:p>
          <w:p w14:paraId="02388805" w14:textId="0B424F16" w:rsidR="006A10FD" w:rsidRPr="00A844EE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3D5247"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</w:t>
            </w:r>
          </w:p>
        </w:tc>
      </w:tr>
      <w:tr w:rsidR="002526F5" w:rsidRPr="00A844EE" w14:paraId="51822D40" w14:textId="77777777" w:rsidTr="00683685">
        <w:trPr>
          <w:cantSplit/>
        </w:trPr>
        <w:tc>
          <w:tcPr>
            <w:tcW w:w="2880" w:type="dxa"/>
          </w:tcPr>
          <w:p w14:paraId="5E196502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0F44F29E" w14:textId="3C4A743F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หลัง</w:t>
            </w:r>
            <w:r w:rsidR="009A6AD3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ปรับโครงสร้างกิจการ)</w:t>
            </w:r>
          </w:p>
        </w:tc>
        <w:tc>
          <w:tcPr>
            <w:tcW w:w="3240" w:type="dxa"/>
            <w:gridSpan w:val="3"/>
          </w:tcPr>
          <w:p w14:paraId="631C58A9" w14:textId="56D8FFF5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(ก่อน</w:t>
            </w:r>
            <w:r w:rsidR="009A6AD3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ปรับโครงสร้างกิจการ)</w:t>
            </w:r>
          </w:p>
        </w:tc>
      </w:tr>
      <w:tr w:rsidR="002526F5" w:rsidRPr="00A844EE" w14:paraId="5F05A622" w14:textId="77777777" w:rsidTr="00683685">
        <w:trPr>
          <w:cantSplit/>
        </w:trPr>
        <w:tc>
          <w:tcPr>
            <w:tcW w:w="2880" w:type="dxa"/>
          </w:tcPr>
          <w:p w14:paraId="5F2B5130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BD68F0F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0" w:type="dxa"/>
          </w:tcPr>
          <w:p w14:paraId="113AE627" w14:textId="77777777" w:rsidR="002526F5" w:rsidRPr="00A844EE" w:rsidRDefault="002526F5" w:rsidP="002526F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1B9C2662" w14:textId="77777777" w:rsidR="002526F5" w:rsidRPr="00A844EE" w:rsidRDefault="002526F5" w:rsidP="002526F5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50794AA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5830D1D6" w14:textId="77777777" w:rsidR="002526F5" w:rsidRPr="00A844EE" w:rsidRDefault="002526F5" w:rsidP="002526F5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63EEE64B" w14:textId="77777777" w:rsidR="002526F5" w:rsidRPr="00A844EE" w:rsidRDefault="002526F5" w:rsidP="002526F5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2526F5" w:rsidRPr="00A844EE" w14:paraId="2002FB57" w14:textId="77777777" w:rsidTr="00683685">
        <w:trPr>
          <w:cantSplit/>
        </w:trPr>
        <w:tc>
          <w:tcPr>
            <w:tcW w:w="2880" w:type="dxa"/>
          </w:tcPr>
          <w:p w14:paraId="76C34CDA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D68339E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0" w:type="dxa"/>
          </w:tcPr>
          <w:p w14:paraId="619107F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13EA96B3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29A404F4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145ED9C3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5D4CE82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2526F5" w:rsidRPr="00A844EE" w14:paraId="4404D457" w14:textId="77777777" w:rsidTr="00683685">
        <w:trPr>
          <w:cantSplit/>
        </w:trPr>
        <w:tc>
          <w:tcPr>
            <w:tcW w:w="2880" w:type="dxa"/>
          </w:tcPr>
          <w:p w14:paraId="2D70EF3B" w14:textId="77777777" w:rsidR="002526F5" w:rsidRPr="00A844EE" w:rsidRDefault="002526F5" w:rsidP="002526F5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0966DDE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590" w:type="dxa"/>
            <w:gridSpan w:val="4"/>
          </w:tcPr>
          <w:p w14:paraId="0601C9C6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0DA66888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2526F5" w:rsidRPr="00A844EE" w14:paraId="2BEDB858" w14:textId="77777777" w:rsidTr="00683685">
        <w:trPr>
          <w:cantSplit/>
        </w:trPr>
        <w:tc>
          <w:tcPr>
            <w:tcW w:w="2880" w:type="dxa"/>
            <w:vAlign w:val="bottom"/>
          </w:tcPr>
          <w:p w14:paraId="0852EA85" w14:textId="77777777" w:rsidR="002526F5" w:rsidRPr="00A844EE" w:rsidRDefault="002526F5" w:rsidP="002526F5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6FFBACC8" w14:textId="77777777" w:rsidR="002526F5" w:rsidRPr="00A844EE" w:rsidRDefault="002526F5" w:rsidP="002526F5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52064E7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66CBA94A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2E2A5EA4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2A7D7C7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1DA91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2526F5" w:rsidRPr="00A844EE" w14:paraId="3ADA80E5" w14:textId="77777777" w:rsidTr="003D5247">
        <w:trPr>
          <w:cantSplit/>
        </w:trPr>
        <w:tc>
          <w:tcPr>
            <w:tcW w:w="2880" w:type="dxa"/>
            <w:vAlign w:val="bottom"/>
            <w:hideMark/>
          </w:tcPr>
          <w:p w14:paraId="59C5D6A4" w14:textId="77777777" w:rsidR="002526F5" w:rsidRPr="00A844EE" w:rsidRDefault="002526F5" w:rsidP="002526F5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2526F5" w:rsidRPr="00A844EE" w:rsidRDefault="002526F5" w:rsidP="002526F5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A6AE6F" w14:textId="306CCAAE" w:rsidR="002526F5" w:rsidRPr="00A844EE" w:rsidRDefault="00915584" w:rsidP="002526F5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109,340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8F1495" w14:textId="191E4F91" w:rsidR="002526F5" w:rsidRPr="00A844EE" w:rsidRDefault="00915584" w:rsidP="002526F5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105,718</w:t>
            </w:r>
          </w:p>
        </w:tc>
        <w:tc>
          <w:tcPr>
            <w:tcW w:w="1170" w:type="dxa"/>
            <w:vAlign w:val="bottom"/>
          </w:tcPr>
          <w:p w14:paraId="263AEED9" w14:textId="09D32A61" w:rsidR="002526F5" w:rsidRPr="00A844EE" w:rsidRDefault="00915584" w:rsidP="002526F5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777</w:t>
            </w:r>
          </w:p>
        </w:tc>
        <w:tc>
          <w:tcPr>
            <w:tcW w:w="990" w:type="dxa"/>
          </w:tcPr>
          <w:p w14:paraId="1589C3F6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  <w:p w14:paraId="49077BEA" w14:textId="612F8211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bidi="ar-SA"/>
              </w:rPr>
              <w:t>7,548</w:t>
            </w:r>
          </w:p>
        </w:tc>
        <w:tc>
          <w:tcPr>
            <w:tcW w:w="1170" w:type="dxa"/>
          </w:tcPr>
          <w:p w14:paraId="769DADE0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39B24EFF" w14:textId="1A245334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7</w:t>
            </w:r>
            <w:r w:rsidRPr="00A844EE">
              <w:rPr>
                <w:rFonts w:ascii="Angsana New" w:eastAsia="Times New Roman" w:hAnsi="Angsana New" w:cs="Angsana New" w:hint="cs"/>
                <w:sz w:val="28"/>
                <w:lang w:bidi="ar-SA"/>
              </w:rPr>
              <w:t>,</w:t>
            </w: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593</w:t>
            </w:r>
          </w:p>
        </w:tc>
        <w:tc>
          <w:tcPr>
            <w:tcW w:w="1080" w:type="dxa"/>
          </w:tcPr>
          <w:p w14:paraId="7E98A9DC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32FD4F5D" w14:textId="41B95110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502</w:t>
            </w:r>
          </w:p>
        </w:tc>
      </w:tr>
    </w:tbl>
    <w:p w14:paraId="5F6935E7" w14:textId="77777777" w:rsidR="00B01D78" w:rsidRPr="00A844EE" w:rsidRDefault="00B01D78" w:rsidP="008A3467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</w:pPr>
    </w:p>
    <w:p w14:paraId="444459D9" w14:textId="77777777" w:rsidR="003C3BD8" w:rsidRDefault="003C3BD8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03BAF699" w14:textId="20C1C236" w:rsidR="00683685" w:rsidRPr="00A844EE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3693008F" w14:textId="77777777" w:rsidR="00683685" w:rsidRPr="009A3A63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5850"/>
      </w:tblGrid>
      <w:tr w:rsidR="00683685" w:rsidRPr="00A844EE" w14:paraId="49A84A92" w14:textId="77777777" w:rsidTr="009D0D4B">
        <w:trPr>
          <w:trHeight w:val="1721"/>
        </w:trPr>
        <w:tc>
          <w:tcPr>
            <w:tcW w:w="3240" w:type="dxa"/>
            <w:shd w:val="clear" w:color="auto" w:fill="auto"/>
          </w:tcPr>
          <w:p w14:paraId="5970B8B6" w14:textId="77777777" w:rsidR="00683685" w:rsidRPr="00A844EE" w:rsidDel="00A37FCF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850" w:type="dxa"/>
            <w:shd w:val="clear" w:color="auto" w:fill="auto"/>
          </w:tcPr>
          <w:p w14:paraId="546B061E" w14:textId="683478FD" w:rsidR="00683685" w:rsidRPr="00A844EE" w:rsidRDefault="00683685" w:rsidP="000457AB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</w:t>
            </w:r>
            <w:r w:rsidR="00A35497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ตามบัญชี </w:t>
            </w:r>
          </w:p>
          <w:p w14:paraId="28D68B3C" w14:textId="77777777" w:rsidR="00683685" w:rsidRPr="00A844EE" w:rsidRDefault="00683685" w:rsidP="00925AB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683685" w:rsidRPr="00A844EE" w14:paraId="59E4FAB9" w14:textId="77777777" w:rsidTr="009D0D4B">
        <w:trPr>
          <w:trHeight w:val="64"/>
        </w:trPr>
        <w:tc>
          <w:tcPr>
            <w:tcW w:w="3240" w:type="dxa"/>
            <w:shd w:val="clear" w:color="auto" w:fill="auto"/>
          </w:tcPr>
          <w:p w14:paraId="0A2CE1EC" w14:textId="218BE317" w:rsidR="00F2680A" w:rsidRPr="00A844EE" w:rsidRDefault="00683685" w:rsidP="00947273">
            <w:pPr>
              <w:suppressAutoHyphens/>
              <w:spacing w:after="0" w:line="240" w:lineRule="auto"/>
              <w:ind w:left="341" w:right="-108" w:hanging="271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A844EE">
              <w:br w:type="page"/>
            </w:r>
            <w:r w:rsidR="004A5504"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 w:rsidR="004A5504"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="004A5504"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ยมูลค่ายุติธรรมผ่านกำไรหรือขาดทุนและเงินลงทุน</w:t>
            </w:r>
          </w:p>
          <w:p w14:paraId="1A17BA10" w14:textId="77777777" w:rsidR="00F2680A" w:rsidRPr="00A844EE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758A788D" w14:textId="77777777" w:rsidR="00F2680A" w:rsidRPr="00A844EE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5841B1B5" w14:textId="12788B06" w:rsidR="00683685" w:rsidRPr="00A844EE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50" w:type="dxa"/>
            <w:shd w:val="clear" w:color="auto" w:fill="auto"/>
          </w:tcPr>
          <w:p w14:paraId="6B4B5175" w14:textId="0637F538" w:rsidR="00683685" w:rsidRPr="00A844EE" w:rsidRDefault="00683685" w:rsidP="00925AB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</w:t>
            </w:r>
            <w:r w:rsidR="003C4091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กลุ่มบริษัท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คำนวณโดยใช้วิธีดังต่อไปนี้</w:t>
            </w:r>
          </w:p>
          <w:p w14:paraId="4380D423" w14:textId="2B8AA98C" w:rsidR="00683685" w:rsidRPr="00A844EE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สำหรับตราสารที่คล้ายกันหรือตราสารอย่างเดียวกันในตลาดที่มีสภาพคล่อง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</w:t>
            </w:r>
            <w:r w:rsidR="003166A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ถัวเฉลี่ยครั้งล่าสุดและราคาซื้อขายครั้งล่าสุดจะคำนวณโดยใช้เส้นอัตราผลตอบแทนตราสารหนี้บวกค่าความเสี่ยง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40572C70" w14:textId="77777777" w:rsidR="00683685" w:rsidRPr="00A844EE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B50A9D7" w14:textId="3C3CC2F6" w:rsidR="00683685" w:rsidRPr="00A844EE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 w:rsidR="00A739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</w:t>
            </w:r>
            <w:r w:rsidR="004D42CD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โดยจะแตกต่างกันไปตามลักษณะของธุรกิจของผู้ถูกลงทุน </w:t>
            </w:r>
            <w:r w:rsidR="0005325D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เช่น มูลค่าปรับปรุงทางบัญชี มูลค่าการระดมทุนครั้งล่าสุด 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การวัดมูลค่าอื่น ๆ</w:t>
            </w:r>
          </w:p>
          <w:p w14:paraId="10907F31" w14:textId="1838CB5E" w:rsidR="00683685" w:rsidRPr="00A844EE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</w:t>
            </w:r>
            <w:r w:rsidR="00C95F70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จดทะเบียน แสดงด้วย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126C2570" w14:textId="175E6C09" w:rsidR="00454BB7" w:rsidRPr="003C3BD8" w:rsidRDefault="00683685" w:rsidP="003C3BD8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</w:t>
            </w:r>
            <w:r w:rsidR="007E221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จดทะเบียนในต่างประเทศ ใช้ราคาเสนอซื้อของตลาดหลักทรัพย์ต่างประเทศนั้น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วันทำการสุดท้ายของงวด ส่วนตราสารหนี้และตราสารทุนที่มิใช่หลักทรัพย์จดทะเบียนในต่างประเทศ</w:t>
            </w:r>
            <w:r w:rsidR="007E221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ใช้ราคาประเมินของสถาบันการเงินในต่างประเทศที่เชื่อถือได้</w:t>
            </w:r>
          </w:p>
        </w:tc>
      </w:tr>
    </w:tbl>
    <w:p w14:paraId="7DAACE40" w14:textId="77777777" w:rsidR="009D0D4B" w:rsidRDefault="009D0D4B">
      <w: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683685" w:rsidRPr="00A844EE" w14:paraId="3781621F" w14:textId="77777777" w:rsidTr="009D0D4B">
        <w:tc>
          <w:tcPr>
            <w:tcW w:w="3240" w:type="dxa"/>
            <w:shd w:val="clear" w:color="auto" w:fill="auto"/>
          </w:tcPr>
          <w:p w14:paraId="7C4A8E68" w14:textId="77777777" w:rsid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  <w:p w14:paraId="40737E86" w14:textId="0694248B" w:rsidR="00364788" w:rsidRPr="00A844EE" w:rsidRDefault="00364788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3B5ACC05" w14:textId="0B1AF832" w:rsidR="00454BB7" w:rsidRDefault="00683685" w:rsidP="00E943C9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40" w:hanging="27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หากมี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มูลค่ายุติธรรมของอนุพันธ์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ที่ซื้อขายนอกตลาดได้มาจากราคาเสนอซื้อขายของนายหน้าในตลาดที่มีสภาพคล่อง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ส่วนมูลค่ายุติธรรม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อนุพันธ์ที่ไม่มีตลาดซื้อขายคล่องรองรับได้มาจากราคาเฉลี่ยจากแหล่งที่น่าเชื่อถือต่าง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  <w:p w14:paraId="29C9A310" w14:textId="6B15B8AE" w:rsidR="003C3BD8" w:rsidRPr="00A22BA2" w:rsidRDefault="003C3BD8" w:rsidP="00E943C9">
            <w:pPr>
              <w:pStyle w:val="ListParagraph"/>
              <w:spacing w:line="240" w:lineRule="auto"/>
              <w:ind w:left="340" w:hanging="270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</w:tr>
      <w:tr w:rsidR="00683685" w:rsidRPr="00A844EE" w14:paraId="1D86348C" w14:textId="77777777" w:rsidTr="009D0D4B">
        <w:tc>
          <w:tcPr>
            <w:tcW w:w="3240" w:type="dxa"/>
            <w:shd w:val="clear" w:color="auto" w:fill="auto"/>
          </w:tcPr>
          <w:p w14:paraId="3FFFBACE" w14:textId="3AAECC2B" w:rsidR="00683685" w:rsidRPr="00A844EE" w:rsidRDefault="00683685" w:rsidP="00947273">
            <w:pPr>
              <w:suppressAutoHyphens/>
              <w:spacing w:after="0" w:line="240" w:lineRule="auto"/>
              <w:ind w:left="340" w:right="-108" w:hanging="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</w:t>
            </w:r>
            <w:r w:rsidR="00947273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ดอกเบี้ยค้างรับ</w:t>
            </w:r>
          </w:p>
        </w:tc>
        <w:tc>
          <w:tcPr>
            <w:tcW w:w="5940" w:type="dxa"/>
            <w:shd w:val="clear" w:color="auto" w:fill="auto"/>
          </w:tcPr>
          <w:p w14:paraId="50AE3F23" w14:textId="47BEAD28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="007E221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โ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ดยประมาณแสดงตามมูลค่าตามบัญชี</w:t>
            </w:r>
          </w:p>
          <w:p w14:paraId="47B8F46F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  <w:tr w:rsidR="00683685" w:rsidRPr="00A844EE" w14:paraId="2E9FE393" w14:textId="77777777" w:rsidTr="009D0D4B">
        <w:tc>
          <w:tcPr>
            <w:tcW w:w="3240" w:type="dxa"/>
            <w:shd w:val="clear" w:color="auto" w:fill="auto"/>
          </w:tcPr>
          <w:p w14:paraId="409A99C1" w14:textId="77777777" w:rsidR="00683685" w:rsidRPr="00A22BA2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0609521D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398581F0" w14:textId="77777777" w:rsidTr="009D0D4B">
        <w:tc>
          <w:tcPr>
            <w:tcW w:w="3240" w:type="dxa"/>
            <w:shd w:val="clear" w:color="auto" w:fill="auto"/>
          </w:tcPr>
          <w:p w14:paraId="46EA4B5B" w14:textId="77777777" w:rsidR="00683685" w:rsidRPr="00A844EE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940" w:type="dxa"/>
            <w:shd w:val="clear" w:color="auto" w:fill="auto"/>
          </w:tcPr>
          <w:p w14:paraId="2559AA71" w14:textId="4BA4CC91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</w:t>
            </w:r>
            <w:r w:rsidR="004C6A42"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โดย</w:t>
            </w:r>
            <w:r w:rsidR="00732186"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ประมาณเท่ากับมูลค่า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BEC765B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683685" w:rsidRPr="00A844EE" w14:paraId="0EACEBBD" w14:textId="77777777" w:rsidTr="009D0D4B">
        <w:trPr>
          <w:trHeight w:val="60"/>
        </w:trPr>
        <w:tc>
          <w:tcPr>
            <w:tcW w:w="3240" w:type="dxa"/>
            <w:shd w:val="clear" w:color="auto" w:fill="auto"/>
          </w:tcPr>
          <w:p w14:paraId="51D697D9" w14:textId="77777777" w:rsidR="00683685" w:rsidRPr="00A22BA2" w:rsidRDefault="00683685" w:rsidP="00925AB7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308C3A7F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226CD92E" w14:textId="77777777" w:rsidTr="009D0D4B">
        <w:tc>
          <w:tcPr>
            <w:tcW w:w="3240" w:type="dxa"/>
            <w:shd w:val="clear" w:color="auto" w:fill="auto"/>
          </w:tcPr>
          <w:p w14:paraId="1ADC5DB8" w14:textId="77777777" w:rsidR="00683685" w:rsidRPr="00A844EE" w:rsidRDefault="00683685" w:rsidP="00947273">
            <w:pPr>
              <w:suppressAutoHyphens/>
              <w:spacing w:after="0" w:line="240" w:lineRule="auto"/>
              <w:ind w:left="251" w:right="-108" w:hanging="181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940" w:type="dxa"/>
            <w:shd w:val="clear" w:color="auto" w:fill="auto"/>
          </w:tcPr>
          <w:p w14:paraId="13042E31" w14:textId="00BE2CFB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</w:t>
            </w:r>
            <w:r w:rsidR="00613E70"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br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683685" w:rsidRPr="00A844EE" w14:paraId="36E96AAC" w14:textId="77777777" w:rsidTr="009D0D4B">
        <w:tc>
          <w:tcPr>
            <w:tcW w:w="3240" w:type="dxa"/>
            <w:shd w:val="clear" w:color="auto" w:fill="auto"/>
          </w:tcPr>
          <w:p w14:paraId="44D48936" w14:textId="77777777" w:rsidR="00683685" w:rsidRPr="00A22BA2" w:rsidRDefault="00683685" w:rsidP="00925AB7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28A0ABBE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423A0973" w14:textId="77777777" w:rsidTr="009D0D4B">
        <w:tc>
          <w:tcPr>
            <w:tcW w:w="3240" w:type="dxa"/>
            <w:shd w:val="clear" w:color="auto" w:fill="auto"/>
          </w:tcPr>
          <w:p w14:paraId="33AE0960" w14:textId="77777777" w:rsidR="00683685" w:rsidRPr="00A844EE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940" w:type="dxa"/>
            <w:shd w:val="clear" w:color="auto" w:fill="auto"/>
          </w:tcPr>
          <w:p w14:paraId="36AA66E4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</w:tc>
      </w:tr>
      <w:tr w:rsidR="00683685" w:rsidRPr="00A844EE" w14:paraId="512BA800" w14:textId="77777777" w:rsidTr="009D0D4B">
        <w:tc>
          <w:tcPr>
            <w:tcW w:w="3240" w:type="dxa"/>
            <w:shd w:val="clear" w:color="auto" w:fill="auto"/>
          </w:tcPr>
          <w:p w14:paraId="47896BB3" w14:textId="77777777" w:rsidR="00683685" w:rsidRPr="00A22BA2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7DF59395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5FBAB518" w14:textId="77777777" w:rsidTr="009D0D4B">
        <w:tc>
          <w:tcPr>
            <w:tcW w:w="3240" w:type="dxa"/>
            <w:shd w:val="clear" w:color="auto" w:fill="auto"/>
          </w:tcPr>
          <w:p w14:paraId="24EF8BB2" w14:textId="59EDC734" w:rsidR="00683685" w:rsidRPr="00A844EE" w:rsidRDefault="00683685" w:rsidP="00947273">
            <w:pPr>
              <w:suppressAutoHyphens/>
              <w:spacing w:after="0" w:line="240" w:lineRule="auto"/>
              <w:ind w:left="340" w:right="-108" w:hanging="27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940" w:type="dxa"/>
            <w:shd w:val="clear" w:color="auto" w:fill="auto"/>
          </w:tcPr>
          <w:p w14:paraId="69109152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การวัดมูลค่าโดยใช้ข้อมูลตลาดที่หาได้จากแหล่งข้อมูลที่น่าเชื่อถือ</w:t>
            </w:r>
          </w:p>
          <w:p w14:paraId="14CEE1D7" w14:textId="60B3B416" w:rsidR="00454BB7" w:rsidRPr="00A22BA2" w:rsidRDefault="00454BB7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0998620B" w14:textId="77777777" w:rsidTr="009D0D4B">
        <w:tc>
          <w:tcPr>
            <w:tcW w:w="3240" w:type="dxa"/>
            <w:shd w:val="clear" w:color="auto" w:fill="auto"/>
          </w:tcPr>
          <w:p w14:paraId="18C23835" w14:textId="204BB278" w:rsidR="00683685" w:rsidRPr="00A844EE" w:rsidRDefault="00683685" w:rsidP="00925AB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940" w:type="dxa"/>
            <w:shd w:val="clear" w:color="auto" w:fill="auto"/>
          </w:tcPr>
          <w:p w14:paraId="6DF2FE9A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1E1E4060" w14:textId="21A4D3B9" w:rsidR="00756D79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30E78D61" w14:textId="7AAF598E" w:rsidR="00540D44" w:rsidRDefault="00540D44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 xml:space="preserve">ทุนเรือนหุ้น 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724"/>
        <w:gridCol w:w="1586"/>
        <w:gridCol w:w="1980"/>
        <w:gridCol w:w="266"/>
        <w:gridCol w:w="1804"/>
      </w:tblGrid>
      <w:tr w:rsidR="005C255C" w:rsidRPr="00080BA2" w14:paraId="567DDD61" w14:textId="77777777" w:rsidTr="001359F0">
        <w:trPr>
          <w:tblHeader/>
        </w:trPr>
        <w:tc>
          <w:tcPr>
            <w:tcW w:w="3724" w:type="dxa"/>
          </w:tcPr>
          <w:p w14:paraId="35F7A856" w14:textId="77777777" w:rsidR="005C255C" w:rsidRPr="00D5222B" w:rsidRDefault="005C255C" w:rsidP="00D5222B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586" w:type="dxa"/>
          </w:tcPr>
          <w:p w14:paraId="7901CE25" w14:textId="0E693797" w:rsidR="005C255C" w:rsidRPr="00D5222B" w:rsidRDefault="005C255C" w:rsidP="00D5222B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554E58A7" w14:textId="5E567E5D" w:rsidR="005C255C" w:rsidRPr="00D5222B" w:rsidRDefault="005C255C" w:rsidP="00D5222B">
            <w:pPr>
              <w:pStyle w:val="acctfourfigures"/>
              <w:spacing w:line="240" w:lineRule="auto"/>
              <w:ind w:left="88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 w:rsidRPr="00D5222B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256</w:t>
            </w:r>
            <w:r w:rsidR="00DF42DB" w:rsidRPr="00D5222B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5</w:t>
            </w:r>
          </w:p>
        </w:tc>
      </w:tr>
      <w:tr w:rsidR="005C255C" w:rsidRPr="00080BA2" w14:paraId="5952A98F" w14:textId="77777777" w:rsidTr="001359F0">
        <w:trPr>
          <w:tblHeader/>
        </w:trPr>
        <w:tc>
          <w:tcPr>
            <w:tcW w:w="3724" w:type="dxa"/>
          </w:tcPr>
          <w:p w14:paraId="35A2C554" w14:textId="77777777" w:rsidR="005C255C" w:rsidRPr="00D5222B" w:rsidRDefault="005C255C" w:rsidP="00D5222B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586" w:type="dxa"/>
          </w:tcPr>
          <w:p w14:paraId="3B1F39CB" w14:textId="75865BEB" w:rsidR="003F6ACC" w:rsidRDefault="001761BB" w:rsidP="00D5222B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D5222B">
              <w:rPr>
                <w:sz w:val="30"/>
                <w:szCs w:val="30"/>
                <w:cs/>
                <w:lang w:val="en-AU"/>
              </w:rPr>
              <w:t>มูลค่าหุ้นต่อหุ้น</w:t>
            </w:r>
          </w:p>
          <w:p w14:paraId="4079015B" w14:textId="50251EE6" w:rsidR="005C255C" w:rsidRPr="003F6ACC" w:rsidRDefault="003C3BD8" w:rsidP="00D5222B">
            <w:pPr>
              <w:pStyle w:val="BodyText"/>
              <w:ind w:left="88" w:right="-83"/>
              <w:jc w:val="center"/>
              <w:rPr>
                <w:i/>
                <w:iCs/>
                <w:sz w:val="30"/>
                <w:szCs w:val="30"/>
                <w:lang w:val="en-AU"/>
              </w:rPr>
            </w:pPr>
            <w:r w:rsidRPr="003F6ACC">
              <w:rPr>
                <w:i/>
                <w:iCs/>
                <w:sz w:val="30"/>
                <w:szCs w:val="30"/>
                <w:cs/>
                <w:lang w:val="en-AU"/>
              </w:rPr>
              <w:t>(บาท)</w:t>
            </w:r>
          </w:p>
        </w:tc>
        <w:tc>
          <w:tcPr>
            <w:tcW w:w="1980" w:type="dxa"/>
            <w:shd w:val="clear" w:color="auto" w:fill="auto"/>
          </w:tcPr>
          <w:p w14:paraId="7D35D1BA" w14:textId="77777777" w:rsidR="005C255C" w:rsidRPr="00D5222B" w:rsidRDefault="005C255C" w:rsidP="00D5222B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จำนวนหุ้น</w:t>
            </w:r>
          </w:p>
        </w:tc>
        <w:tc>
          <w:tcPr>
            <w:tcW w:w="266" w:type="dxa"/>
          </w:tcPr>
          <w:p w14:paraId="14BBCC53" w14:textId="77777777" w:rsidR="005C255C" w:rsidRPr="00D5222B" w:rsidRDefault="005C255C" w:rsidP="00D5222B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804" w:type="dxa"/>
            <w:shd w:val="clear" w:color="auto" w:fill="auto"/>
          </w:tcPr>
          <w:p w14:paraId="5F5516F6" w14:textId="77777777" w:rsidR="005C255C" w:rsidRDefault="005C255C" w:rsidP="00D5222B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จำนวนเงิน</w:t>
            </w:r>
          </w:p>
          <w:p w14:paraId="039A5A75" w14:textId="5E5EC683" w:rsidR="003F6ACC" w:rsidRPr="00D5222B" w:rsidRDefault="003F6ACC" w:rsidP="00D5222B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(บาท)</w:t>
            </w:r>
          </w:p>
        </w:tc>
      </w:tr>
      <w:tr w:rsidR="005C255C" w:rsidRPr="00080BA2" w14:paraId="070BCAEE" w14:textId="77777777" w:rsidTr="001359F0">
        <w:tc>
          <w:tcPr>
            <w:tcW w:w="3724" w:type="dxa"/>
          </w:tcPr>
          <w:p w14:paraId="71B3AF11" w14:textId="2D53115E" w:rsidR="005C255C" w:rsidRPr="001359F0" w:rsidRDefault="005C255C" w:rsidP="001359F0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ทุนจดทะเบียน ณ 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30 </w:t>
            </w:r>
            <w:r w:rsidR="00A811D4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มิถุนายน</w:t>
            </w:r>
          </w:p>
        </w:tc>
        <w:tc>
          <w:tcPr>
            <w:tcW w:w="1586" w:type="dxa"/>
          </w:tcPr>
          <w:p w14:paraId="15502048" w14:textId="77777777" w:rsidR="005C255C" w:rsidRPr="001359F0" w:rsidRDefault="005C255C" w:rsidP="001359F0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3DF31C6F" w14:textId="30807B69" w:rsidR="005C255C" w:rsidRPr="001359F0" w:rsidRDefault="00DF42DB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1359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3,399,192</w:t>
            </w:r>
          </w:p>
        </w:tc>
        <w:tc>
          <w:tcPr>
            <w:tcW w:w="266" w:type="dxa"/>
          </w:tcPr>
          <w:p w14:paraId="3296A398" w14:textId="77777777" w:rsidR="005C255C" w:rsidRPr="001359F0" w:rsidRDefault="005C255C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  <w:vAlign w:val="bottom"/>
          </w:tcPr>
          <w:p w14:paraId="580ECCD1" w14:textId="3C08EDF4" w:rsidR="005C255C" w:rsidRPr="001359F0" w:rsidRDefault="00DF42DB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 w:rsidRPr="001359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33,991,922</w:t>
            </w:r>
          </w:p>
        </w:tc>
      </w:tr>
      <w:tr w:rsidR="005C255C" w:rsidRPr="00080BA2" w14:paraId="57DAD763" w14:textId="77777777" w:rsidTr="001359F0">
        <w:tc>
          <w:tcPr>
            <w:tcW w:w="3724" w:type="dxa"/>
          </w:tcPr>
          <w:p w14:paraId="29A8D8E8" w14:textId="2815FC53" w:rsidR="005C255C" w:rsidRPr="00085317" w:rsidRDefault="005C255C" w:rsidP="001359F0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12"/>
                <w:szCs w:val="12"/>
                <w:cs/>
                <w:lang w:val="en-AU" w:eastAsia="zh-CN"/>
              </w:rPr>
            </w:pPr>
          </w:p>
        </w:tc>
        <w:tc>
          <w:tcPr>
            <w:tcW w:w="1586" w:type="dxa"/>
          </w:tcPr>
          <w:p w14:paraId="4D960603" w14:textId="02A8FD9C" w:rsidR="005C255C" w:rsidRPr="00085317" w:rsidRDefault="005C255C" w:rsidP="001359F0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1980" w:type="dxa"/>
            <w:vAlign w:val="bottom"/>
          </w:tcPr>
          <w:p w14:paraId="0F7170BE" w14:textId="64A0AA0F" w:rsidR="005C255C" w:rsidRPr="00085317" w:rsidRDefault="005C255C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266" w:type="dxa"/>
          </w:tcPr>
          <w:p w14:paraId="0DFEDFB9" w14:textId="77777777" w:rsidR="005C255C" w:rsidRPr="00085317" w:rsidRDefault="005C255C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AU" w:eastAsia="zh-CN"/>
              </w:rPr>
            </w:pPr>
          </w:p>
        </w:tc>
        <w:tc>
          <w:tcPr>
            <w:tcW w:w="1804" w:type="dxa"/>
            <w:vAlign w:val="bottom"/>
          </w:tcPr>
          <w:p w14:paraId="05D9869D" w14:textId="10533EE6" w:rsidR="005C255C" w:rsidRPr="00085317" w:rsidRDefault="005C255C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</w:tr>
      <w:tr w:rsidR="001C3443" w:rsidRPr="00080BA2" w14:paraId="5A161F47" w14:textId="77777777" w:rsidTr="005C255C">
        <w:tc>
          <w:tcPr>
            <w:tcW w:w="3724" w:type="dxa"/>
          </w:tcPr>
          <w:p w14:paraId="0D842608" w14:textId="0F3E8F62" w:rsidR="001C3443" w:rsidRPr="001359F0" w:rsidRDefault="001C3443" w:rsidP="003B5B2A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AU" w:eastAsia="zh-CN"/>
              </w:rPr>
              <w:t>หุ้นที่ออกและชำระแล้ว</w:t>
            </w:r>
          </w:p>
        </w:tc>
        <w:tc>
          <w:tcPr>
            <w:tcW w:w="1586" w:type="dxa"/>
          </w:tcPr>
          <w:p w14:paraId="21B3A819" w14:textId="77777777" w:rsidR="001C3443" w:rsidRPr="001359F0" w:rsidRDefault="001C3443" w:rsidP="001C3443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980" w:type="dxa"/>
            <w:vAlign w:val="bottom"/>
          </w:tcPr>
          <w:p w14:paraId="044485FD" w14:textId="77777777" w:rsidR="001C3443" w:rsidRPr="001359F0" w:rsidRDefault="001C3443" w:rsidP="003B5B2A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266" w:type="dxa"/>
          </w:tcPr>
          <w:p w14:paraId="53D4EDE6" w14:textId="77777777" w:rsidR="001C3443" w:rsidRPr="001359F0" w:rsidRDefault="001C3443" w:rsidP="003B5B2A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804" w:type="dxa"/>
            <w:vAlign w:val="bottom"/>
          </w:tcPr>
          <w:p w14:paraId="2AB76E7B" w14:textId="77777777" w:rsidR="001C3443" w:rsidRPr="001359F0" w:rsidRDefault="001C3443" w:rsidP="003B5B2A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</w:tr>
      <w:tr w:rsidR="001C3443" w:rsidRPr="00080BA2" w14:paraId="0AD61B53" w14:textId="77777777" w:rsidTr="00B05D45">
        <w:tc>
          <w:tcPr>
            <w:tcW w:w="3724" w:type="dxa"/>
          </w:tcPr>
          <w:p w14:paraId="73DA5F5D" w14:textId="167AE1E6" w:rsidR="001C3443" w:rsidRPr="001761BB" w:rsidRDefault="001C3443" w:rsidP="001C3443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ณ </w:t>
            </w:r>
            <w:r w:rsidR="001761B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AU" w:eastAsia="zh-CN"/>
              </w:rPr>
              <w:t xml:space="preserve">วันที่ </w:t>
            </w:r>
            <w:r w:rsidR="001761B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1 </w:t>
            </w:r>
            <w:r w:rsidR="001761B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586" w:type="dxa"/>
          </w:tcPr>
          <w:p w14:paraId="1B896607" w14:textId="0C7E2C78" w:rsidR="001C3443" w:rsidRPr="001359F0" w:rsidRDefault="001C3443" w:rsidP="001C3443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980" w:type="dxa"/>
            <w:vAlign w:val="bottom"/>
          </w:tcPr>
          <w:p w14:paraId="011BDC1C" w14:textId="49A650FF" w:rsidR="001C3443" w:rsidRPr="001359F0" w:rsidRDefault="001C3443" w:rsidP="001C3443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66" w:type="dxa"/>
          </w:tcPr>
          <w:p w14:paraId="24D7CF2D" w14:textId="77777777" w:rsidR="001C3443" w:rsidRPr="001359F0" w:rsidRDefault="001C3443" w:rsidP="001C3443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804" w:type="dxa"/>
            <w:vAlign w:val="bottom"/>
          </w:tcPr>
          <w:p w14:paraId="0633C340" w14:textId="39F6BC65" w:rsidR="001C3443" w:rsidRPr="001359F0" w:rsidRDefault="001C3443" w:rsidP="001C3443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</w:tr>
      <w:tr w:rsidR="001C3443" w:rsidRPr="00080BA2" w14:paraId="57B36192" w14:textId="77777777" w:rsidTr="005C255C">
        <w:tc>
          <w:tcPr>
            <w:tcW w:w="3724" w:type="dxa"/>
          </w:tcPr>
          <w:p w14:paraId="7FAA2413" w14:textId="62E16D05" w:rsidR="001C3443" w:rsidRPr="001359F0" w:rsidRDefault="001C3443" w:rsidP="001C3443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-  หุ้นสามัญ</w:t>
            </w:r>
          </w:p>
        </w:tc>
        <w:tc>
          <w:tcPr>
            <w:tcW w:w="1586" w:type="dxa"/>
          </w:tcPr>
          <w:p w14:paraId="3D36E430" w14:textId="7D2050D9" w:rsidR="001C3443" w:rsidRPr="001359F0" w:rsidRDefault="001C3443" w:rsidP="001C3443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  <w:tc>
          <w:tcPr>
            <w:tcW w:w="1980" w:type="dxa"/>
            <w:vAlign w:val="bottom"/>
          </w:tcPr>
          <w:p w14:paraId="7DDCE5DE" w14:textId="210FD4B0" w:rsidR="001C3443" w:rsidRPr="001359F0" w:rsidRDefault="00CA4A57" w:rsidP="001C3443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1,000</w:t>
            </w:r>
          </w:p>
        </w:tc>
        <w:tc>
          <w:tcPr>
            <w:tcW w:w="266" w:type="dxa"/>
          </w:tcPr>
          <w:p w14:paraId="1E6B6D16" w14:textId="77777777" w:rsidR="001C3443" w:rsidRPr="001359F0" w:rsidRDefault="001C3443" w:rsidP="001C3443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804" w:type="dxa"/>
            <w:vAlign w:val="bottom"/>
          </w:tcPr>
          <w:p w14:paraId="1A44AD27" w14:textId="638E3813" w:rsidR="001C3443" w:rsidRPr="001359F0" w:rsidRDefault="00CA4A57" w:rsidP="001C3443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10,000</w:t>
            </w:r>
          </w:p>
        </w:tc>
      </w:tr>
      <w:tr w:rsidR="001C3443" w:rsidRPr="00080BA2" w14:paraId="62816F71" w14:textId="77777777" w:rsidTr="001359F0">
        <w:tc>
          <w:tcPr>
            <w:tcW w:w="3724" w:type="dxa"/>
          </w:tcPr>
          <w:p w14:paraId="117904BC" w14:textId="38971327" w:rsidR="001C3443" w:rsidRPr="001359F0" w:rsidRDefault="001C3443" w:rsidP="001359F0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ออกหุ้นใหม่</w:t>
            </w:r>
          </w:p>
        </w:tc>
        <w:tc>
          <w:tcPr>
            <w:tcW w:w="1586" w:type="dxa"/>
          </w:tcPr>
          <w:p w14:paraId="6AB74995" w14:textId="30FD9307" w:rsidR="001C3443" w:rsidRPr="001359F0" w:rsidRDefault="001C3443" w:rsidP="001359F0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1359F0">
              <w:rPr>
                <w:sz w:val="30"/>
                <w:szCs w:val="30"/>
                <w:lang w:val="en-AU"/>
              </w:rPr>
              <w:t>10</w:t>
            </w:r>
          </w:p>
        </w:tc>
        <w:tc>
          <w:tcPr>
            <w:tcW w:w="1980" w:type="dxa"/>
          </w:tcPr>
          <w:p w14:paraId="148EB631" w14:textId="2B305799" w:rsidR="001C3443" w:rsidRPr="001359F0" w:rsidRDefault="00E9614C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3,367,1</w:t>
            </w:r>
            <w:r w:rsidR="00080BA2"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07,286</w:t>
            </w:r>
          </w:p>
        </w:tc>
        <w:tc>
          <w:tcPr>
            <w:tcW w:w="266" w:type="dxa"/>
          </w:tcPr>
          <w:p w14:paraId="41F04034" w14:textId="77777777" w:rsidR="001C3443" w:rsidRPr="001359F0" w:rsidRDefault="001C3443" w:rsidP="001359F0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804" w:type="dxa"/>
          </w:tcPr>
          <w:p w14:paraId="38DBF2E4" w14:textId="0201E978" w:rsidR="001C3443" w:rsidRPr="001359F0" w:rsidRDefault="00080BA2" w:rsidP="001359F0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33,671,072,860</w:t>
            </w:r>
          </w:p>
        </w:tc>
      </w:tr>
      <w:tr w:rsidR="001C3443" w:rsidRPr="00080BA2" w14:paraId="7D32ABC4" w14:textId="77777777" w:rsidTr="001359F0">
        <w:tc>
          <w:tcPr>
            <w:tcW w:w="3724" w:type="dxa"/>
          </w:tcPr>
          <w:p w14:paraId="540C0976" w14:textId="77BE85B2" w:rsidR="001C3443" w:rsidRPr="001359F0" w:rsidRDefault="001C3443" w:rsidP="001359F0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ลดหุ้น</w:t>
            </w:r>
          </w:p>
        </w:tc>
        <w:tc>
          <w:tcPr>
            <w:tcW w:w="1586" w:type="dxa"/>
          </w:tcPr>
          <w:p w14:paraId="6CD3CDB4" w14:textId="7C685F16" w:rsidR="001C3443" w:rsidRPr="001359F0" w:rsidRDefault="001C3443" w:rsidP="001359F0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1359F0">
              <w:rPr>
                <w:sz w:val="30"/>
                <w:szCs w:val="30"/>
                <w:lang w:val="en-AU"/>
              </w:rPr>
              <w:t>10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4876A6E" w14:textId="5FCADB01" w:rsidR="001C3443" w:rsidRPr="001359F0" w:rsidRDefault="00080BA2" w:rsidP="001359F0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(1,000)</w:t>
            </w:r>
          </w:p>
        </w:tc>
        <w:tc>
          <w:tcPr>
            <w:tcW w:w="266" w:type="dxa"/>
          </w:tcPr>
          <w:p w14:paraId="2A0AB123" w14:textId="77777777" w:rsidR="001C3443" w:rsidRPr="001359F0" w:rsidRDefault="001C3443" w:rsidP="001359F0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73A67E0" w14:textId="7B02F0EE" w:rsidR="001C3443" w:rsidRPr="001359F0" w:rsidRDefault="00080BA2" w:rsidP="001359F0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(10,000)</w:t>
            </w:r>
          </w:p>
        </w:tc>
      </w:tr>
      <w:tr w:rsidR="001C3443" w:rsidRPr="00080BA2" w14:paraId="41113714" w14:textId="77777777" w:rsidTr="001359F0">
        <w:tc>
          <w:tcPr>
            <w:tcW w:w="3724" w:type="dxa"/>
          </w:tcPr>
          <w:p w14:paraId="1BF46F6C" w14:textId="70ECF9E5" w:rsidR="001C3443" w:rsidRPr="001761BB" w:rsidRDefault="001C3443" w:rsidP="001359F0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ณ วัน</w:t>
            </w:r>
            <w:r w:rsidR="001761BB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 xml:space="preserve">ที่ </w:t>
            </w:r>
            <w:r w:rsidR="001761BB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="001761BB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586" w:type="dxa"/>
          </w:tcPr>
          <w:p w14:paraId="0B634766" w14:textId="77777777" w:rsidR="001C3443" w:rsidRPr="001359F0" w:rsidRDefault="001C3443" w:rsidP="001359F0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980" w:type="dxa"/>
            <w:vAlign w:val="bottom"/>
          </w:tcPr>
          <w:p w14:paraId="7AB6BA44" w14:textId="77777777" w:rsidR="001C3443" w:rsidRPr="001359F0" w:rsidRDefault="001C3443" w:rsidP="001359F0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66" w:type="dxa"/>
          </w:tcPr>
          <w:p w14:paraId="4F14B4F8" w14:textId="77777777" w:rsidR="001C3443" w:rsidRPr="001359F0" w:rsidRDefault="001C3443" w:rsidP="001359F0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804" w:type="dxa"/>
            <w:vAlign w:val="bottom"/>
          </w:tcPr>
          <w:p w14:paraId="686F6815" w14:textId="77777777" w:rsidR="001C3443" w:rsidRPr="001359F0" w:rsidRDefault="001C3443" w:rsidP="001359F0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</w:tr>
      <w:tr w:rsidR="001C3443" w:rsidRPr="00080BA2" w14:paraId="2FD83B4D" w14:textId="77777777" w:rsidTr="001359F0">
        <w:tc>
          <w:tcPr>
            <w:tcW w:w="3724" w:type="dxa"/>
          </w:tcPr>
          <w:p w14:paraId="1C43FBCC" w14:textId="77777777" w:rsidR="001C3443" w:rsidRPr="001359F0" w:rsidRDefault="001C3443" w:rsidP="001359F0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-  หุ้นสามัญ</w:t>
            </w:r>
          </w:p>
        </w:tc>
        <w:tc>
          <w:tcPr>
            <w:tcW w:w="1586" w:type="dxa"/>
          </w:tcPr>
          <w:p w14:paraId="771F89F0" w14:textId="746DD102" w:rsidR="001C3443" w:rsidRPr="001359F0" w:rsidRDefault="001C3443" w:rsidP="001359F0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FFBAB4F" w14:textId="75BF65CA" w:rsidR="001C3443" w:rsidRPr="001359F0" w:rsidRDefault="00080BA2" w:rsidP="001359F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5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3,367,107,286</w:t>
            </w:r>
          </w:p>
        </w:tc>
        <w:tc>
          <w:tcPr>
            <w:tcW w:w="266" w:type="dxa"/>
          </w:tcPr>
          <w:p w14:paraId="44E7B790" w14:textId="77777777" w:rsidR="001C3443" w:rsidRPr="001359F0" w:rsidRDefault="001C3443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14:paraId="0879DC31" w14:textId="4AB0F709" w:rsidR="001C3443" w:rsidRPr="001359F0" w:rsidRDefault="00080BA2" w:rsidP="001359F0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6C20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80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3,671,072,860</w:t>
            </w:r>
          </w:p>
        </w:tc>
      </w:tr>
    </w:tbl>
    <w:p w14:paraId="340B8436" w14:textId="1E6641DD" w:rsidR="00540D44" w:rsidRPr="00085317" w:rsidRDefault="00540D44" w:rsidP="00540D44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53F987A3" w14:textId="5583EFBE" w:rsidR="00080BA2" w:rsidRPr="001359F0" w:rsidRDefault="00080BA2" w:rsidP="00540D44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รายละเอียดการแลกเปลี่ยนหุ้นสามัญซึ่งเกิดขึ้นภายในรอบระยะเวลารายงานมีการเปิดเผยในหมายเหตุข้อ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19</w:t>
      </w:r>
    </w:p>
    <w:p w14:paraId="64B346F9" w14:textId="77777777" w:rsidR="00080BA2" w:rsidRPr="00085317" w:rsidRDefault="00080BA2" w:rsidP="001359F0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47B4926E" w14:textId="0A887B1C" w:rsidR="00B742E5" w:rsidRPr="00A844EE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</w:t>
      </w:r>
      <w:r w:rsidR="00357723"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กัด</w:t>
      </w:r>
    </w:p>
    <w:p w14:paraId="75625A07" w14:textId="77777777" w:rsidR="00B742E5" w:rsidRPr="0008531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16"/>
          <w:szCs w:val="16"/>
          <w:lang w:eastAsia="zh-CN"/>
        </w:rPr>
      </w:pPr>
    </w:p>
    <w:tbl>
      <w:tblPr>
        <w:tblW w:w="943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27"/>
        <w:gridCol w:w="2250"/>
        <w:gridCol w:w="443"/>
        <w:gridCol w:w="1719"/>
      </w:tblGrid>
      <w:tr w:rsidR="006B6933" w:rsidRPr="00A844EE" w14:paraId="2EA96233" w14:textId="77777777" w:rsidTr="00C1382A">
        <w:tc>
          <w:tcPr>
            <w:tcW w:w="5027" w:type="dxa"/>
            <w:shd w:val="clear" w:color="auto" w:fill="auto"/>
            <w:vAlign w:val="bottom"/>
          </w:tcPr>
          <w:p w14:paraId="5924B71A" w14:textId="77777777" w:rsidR="006B6933" w:rsidRPr="001359F0" w:rsidRDefault="006B6933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70914452" w14:textId="77777777" w:rsidR="006B6933" w:rsidRPr="001359F0" w:rsidRDefault="006B6933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6B6933" w:rsidRPr="00A844EE" w14:paraId="160568B0" w14:textId="77777777" w:rsidTr="00C1382A">
        <w:tc>
          <w:tcPr>
            <w:tcW w:w="5027" w:type="dxa"/>
            <w:shd w:val="clear" w:color="auto" w:fill="auto"/>
            <w:vAlign w:val="bottom"/>
          </w:tcPr>
          <w:p w14:paraId="3328FEBE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9E17D04" w14:textId="77777777" w:rsidR="007E6752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  <w:p w14:paraId="46C18C0D" w14:textId="1CC5C349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443" w:type="dxa"/>
            <w:shd w:val="clear" w:color="auto" w:fill="auto"/>
          </w:tcPr>
          <w:p w14:paraId="0A269E13" w14:textId="77777777" w:rsidR="006B6933" w:rsidRPr="001359F0" w:rsidRDefault="006B6933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14:paraId="505A8D23" w14:textId="77777777" w:rsidR="007E6752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  <w:p w14:paraId="068B0018" w14:textId="0A85F6D2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  <w:tr w:rsidR="006B6933" w:rsidRPr="00A844EE" w14:paraId="4C5FF3D5" w14:textId="77777777" w:rsidTr="00C1382A">
        <w:tc>
          <w:tcPr>
            <w:tcW w:w="5027" w:type="dxa"/>
            <w:shd w:val="clear" w:color="auto" w:fill="auto"/>
            <w:vAlign w:val="bottom"/>
          </w:tcPr>
          <w:p w14:paraId="688DDFFB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C73ED8D" w14:textId="77777777" w:rsidR="00B326CD" w:rsidRPr="001359F0" w:rsidRDefault="006B6933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="00B326CD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25D69B4B" w14:textId="6F2152D7" w:rsidR="006B6933" w:rsidRPr="001359F0" w:rsidRDefault="006B6933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  <w:tc>
          <w:tcPr>
            <w:tcW w:w="443" w:type="dxa"/>
            <w:shd w:val="clear" w:color="auto" w:fill="auto"/>
          </w:tcPr>
          <w:p w14:paraId="3510506F" w14:textId="77777777" w:rsidR="006B6933" w:rsidRPr="001359F0" w:rsidRDefault="006B6933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14:paraId="510DB612" w14:textId="77777777" w:rsidR="00B326CD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ก่อน</w:t>
            </w:r>
            <w:r w:rsidR="00B326CD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4DEA710A" w14:textId="7A2DFB46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</w:tr>
      <w:tr w:rsidR="006B6933" w:rsidRPr="00A844EE" w14:paraId="040E96D3" w14:textId="77777777" w:rsidTr="00C1382A">
        <w:tc>
          <w:tcPr>
            <w:tcW w:w="5027" w:type="dxa"/>
            <w:shd w:val="clear" w:color="auto" w:fill="auto"/>
            <w:vAlign w:val="bottom"/>
          </w:tcPr>
          <w:p w14:paraId="70706B72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67C9893B" w14:textId="7B9340B4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6B6933" w:rsidRPr="00A844EE" w14:paraId="6AB8DDDE" w14:textId="77777777" w:rsidTr="00C1382A">
        <w:tc>
          <w:tcPr>
            <w:tcW w:w="5027" w:type="dxa"/>
            <w:shd w:val="clear" w:color="auto" w:fill="auto"/>
          </w:tcPr>
          <w:p w14:paraId="4DFD6874" w14:textId="77777777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D9D0CC0" w14:textId="77777777" w:rsidR="006B6933" w:rsidRPr="001359F0" w:rsidRDefault="006B6933" w:rsidP="00BF022C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43" w:type="dxa"/>
            <w:shd w:val="clear" w:color="auto" w:fill="auto"/>
          </w:tcPr>
          <w:p w14:paraId="5CFED6B9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14:paraId="37806128" w14:textId="77777777" w:rsidR="006B6933" w:rsidRPr="001359F0" w:rsidRDefault="006B6933" w:rsidP="006B6933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6B6933" w:rsidRPr="00A844EE" w14:paraId="0DCC7D82" w14:textId="77777777" w:rsidTr="00C1382A">
        <w:tc>
          <w:tcPr>
            <w:tcW w:w="5027" w:type="dxa"/>
            <w:shd w:val="clear" w:color="auto" w:fill="auto"/>
          </w:tcPr>
          <w:p w14:paraId="51247D84" w14:textId="3B01EF57" w:rsidR="006B6933" w:rsidRPr="001359F0" w:rsidRDefault="006B6933" w:rsidP="00BF022C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bookmarkStart w:id="4" w:name="OLE_LINK4"/>
            <w:bookmarkEnd w:id="4"/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  <w:t xml:space="preserve">   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F0120E" w14:textId="54479DF1" w:rsidR="006B6933" w:rsidRPr="001359F0" w:rsidRDefault="00672962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FE476F">
              <w:rPr>
                <w:rFonts w:ascii="Angsana New" w:hAnsi="Angsana New" w:cs="Angsana New"/>
                <w:sz w:val="30"/>
                <w:szCs w:val="30"/>
              </w:rPr>
              <w:t>,468</w:t>
            </w:r>
          </w:p>
        </w:tc>
        <w:tc>
          <w:tcPr>
            <w:tcW w:w="443" w:type="dxa"/>
            <w:shd w:val="clear" w:color="auto" w:fill="auto"/>
          </w:tcPr>
          <w:p w14:paraId="37F1B2E0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14:paraId="4E6804BB" w14:textId="5A830F60" w:rsidR="006B6933" w:rsidRPr="001359F0" w:rsidRDefault="00FE476F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58,544</w:t>
            </w:r>
          </w:p>
        </w:tc>
      </w:tr>
      <w:tr w:rsidR="006B6933" w:rsidRPr="00A844EE" w14:paraId="21AA8838" w14:textId="77777777" w:rsidTr="00C1382A">
        <w:tc>
          <w:tcPr>
            <w:tcW w:w="5027" w:type="dxa"/>
            <w:shd w:val="clear" w:color="auto" w:fill="auto"/>
          </w:tcPr>
          <w:p w14:paraId="0F0384A7" w14:textId="114E9E30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</w:t>
            </w: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  <w:br/>
              <w:t xml:space="preserve">   </w:t>
            </w: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504C1DA" w14:textId="632A3883" w:rsidR="006B6933" w:rsidRPr="001359F0" w:rsidRDefault="0003542C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59F0">
              <w:rPr>
                <w:rFonts w:ascii="Angsana New" w:hAnsi="Angsana New" w:cs="Angsana New"/>
                <w:sz w:val="30"/>
                <w:szCs w:val="30"/>
              </w:rPr>
              <w:t>1,407</w:t>
            </w:r>
          </w:p>
        </w:tc>
        <w:tc>
          <w:tcPr>
            <w:tcW w:w="443" w:type="dxa"/>
            <w:shd w:val="clear" w:color="auto" w:fill="auto"/>
          </w:tcPr>
          <w:p w14:paraId="728D9119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14:paraId="3C04622B" w14:textId="70F1B422" w:rsidR="006B6933" w:rsidRPr="001359F0" w:rsidRDefault="006B6933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sz w:val="30"/>
                <w:szCs w:val="30"/>
              </w:rPr>
              <w:t>1,55</w:t>
            </w:r>
            <w:r w:rsidR="006529CC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6B6933" w:rsidRPr="00A844EE" w14:paraId="7557EAEF" w14:textId="77777777" w:rsidTr="00C1382A">
        <w:tc>
          <w:tcPr>
            <w:tcW w:w="5027" w:type="dxa"/>
            <w:shd w:val="clear" w:color="auto" w:fill="auto"/>
          </w:tcPr>
          <w:p w14:paraId="78F7A8A2" w14:textId="43420CF8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00D48D6" w14:textId="177BF6B4" w:rsidR="006B6933" w:rsidRPr="001359F0" w:rsidRDefault="0003542C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59F0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443" w:type="dxa"/>
            <w:shd w:val="clear" w:color="auto" w:fill="auto"/>
          </w:tcPr>
          <w:p w14:paraId="28B0087E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7144216C" w:rsidR="006B6933" w:rsidRPr="001359F0" w:rsidRDefault="006B6933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</w:p>
        </w:tc>
      </w:tr>
      <w:tr w:rsidR="006B6933" w:rsidRPr="00A844EE" w14:paraId="1A9A1747" w14:textId="77777777" w:rsidTr="00C1382A">
        <w:tc>
          <w:tcPr>
            <w:tcW w:w="5027" w:type="dxa"/>
            <w:shd w:val="clear" w:color="auto" w:fill="auto"/>
          </w:tcPr>
          <w:p w14:paraId="48DCCB02" w14:textId="13004525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03986987" w:rsidR="006B6933" w:rsidRPr="001359F0" w:rsidRDefault="00FE476F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55,956</w:t>
            </w:r>
          </w:p>
        </w:tc>
        <w:tc>
          <w:tcPr>
            <w:tcW w:w="443" w:type="dxa"/>
            <w:shd w:val="clear" w:color="auto" w:fill="auto"/>
          </w:tcPr>
          <w:p w14:paraId="10CD2612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0915062F" w:rsidR="006B6933" w:rsidRPr="001359F0" w:rsidRDefault="00FE476F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60,18</w:t>
            </w:r>
            <w:r w:rsidR="006529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1D371C06" w14:textId="0FA69A34" w:rsidR="00AD0711" w:rsidRDefault="00AD0711" w:rsidP="00AD0711">
      <w:pPr>
        <w:suppressAutoHyphens/>
        <w:spacing w:after="0" w:line="240" w:lineRule="auto"/>
        <w:ind w:left="540" w:right="-25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05767CA9" w14:textId="77777777" w:rsidR="00AD0711" w:rsidRDefault="00AD0711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4489578" w14:textId="6AC737F2" w:rsidR="00AD0711" w:rsidRPr="00A844EE" w:rsidRDefault="00AD0711" w:rsidP="00AD0711">
      <w:pPr>
        <w:numPr>
          <w:ilvl w:val="0"/>
          <w:numId w:val="14"/>
        </w:numPr>
        <w:suppressAutoHyphens/>
        <w:spacing w:after="0" w:line="240" w:lineRule="auto"/>
        <w:ind w:left="540" w:right="-25" w:hanging="539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ห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</w:t>
      </w:r>
    </w:p>
    <w:p w14:paraId="6B9DB0EC" w14:textId="77777777" w:rsidR="0017139F" w:rsidRDefault="0017139F" w:rsidP="0017139F">
      <w:pPr>
        <w:suppressAutoHyphens/>
        <w:spacing w:after="0" w:line="240" w:lineRule="auto"/>
        <w:ind w:left="540" w:right="-25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2E7BF3E6" w14:textId="77777777" w:rsidR="00AD0711" w:rsidRPr="00A844EE" w:rsidRDefault="00AD0711" w:rsidP="0017139F">
      <w:pPr>
        <w:suppressAutoHyphens/>
        <w:spacing w:after="0" w:line="240" w:lineRule="auto"/>
        <w:ind w:left="540" w:right="-25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tbl>
      <w:tblPr>
        <w:tblW w:w="95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27"/>
        <w:gridCol w:w="2268"/>
        <w:gridCol w:w="283"/>
        <w:gridCol w:w="1985"/>
      </w:tblGrid>
      <w:tr w:rsidR="0016059C" w:rsidRPr="00A844EE" w14:paraId="52A4E548" w14:textId="77777777" w:rsidTr="00C1382A">
        <w:trPr>
          <w:trHeight w:val="339"/>
        </w:trPr>
        <w:tc>
          <w:tcPr>
            <w:tcW w:w="5027" w:type="dxa"/>
            <w:shd w:val="clear" w:color="auto" w:fill="auto"/>
            <w:vAlign w:val="bottom"/>
          </w:tcPr>
          <w:p w14:paraId="61CA3E99" w14:textId="77777777" w:rsidR="0016059C" w:rsidRPr="00A844EE" w:rsidRDefault="0016059C" w:rsidP="00B742E5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26D04FBF" w14:textId="77777777" w:rsidR="0016059C" w:rsidRPr="00A844EE" w:rsidRDefault="0016059C" w:rsidP="00B742E5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C1382A" w:rsidRPr="00A844EE" w14:paraId="70D6E371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1AFCD4FF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840C4E" w14:textId="1A4A6589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14D90C17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B19CA7" w14:textId="64CA2B28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C1382A" w:rsidRPr="00A844EE" w14:paraId="63FA43E5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7EE05145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E9AC191" w14:textId="31CCCD83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200E179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6D693EE" w14:textId="21884E20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C1382A" w:rsidRPr="00A844EE" w14:paraId="06F3E9D1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3695687D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B50A483" w14:textId="77777777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</w:t>
            </w:r>
          </w:p>
          <w:p w14:paraId="1CD662F2" w14:textId="53F724EE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83" w:type="dxa"/>
            <w:shd w:val="clear" w:color="auto" w:fill="auto"/>
          </w:tcPr>
          <w:p w14:paraId="679EA817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BD3B5EE" w14:textId="77777777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</w:t>
            </w:r>
          </w:p>
          <w:p w14:paraId="4CA373D0" w14:textId="219C7F7E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</w:tr>
      <w:tr w:rsidR="00BF022C" w:rsidRPr="00A844EE" w14:paraId="05D474A0" w14:textId="77777777" w:rsidTr="00C1382A">
        <w:trPr>
          <w:trHeight w:val="339"/>
        </w:trPr>
        <w:tc>
          <w:tcPr>
            <w:tcW w:w="5027" w:type="dxa"/>
            <w:shd w:val="clear" w:color="auto" w:fill="auto"/>
            <w:vAlign w:val="bottom"/>
          </w:tcPr>
          <w:p w14:paraId="130B9F2E" w14:textId="77777777" w:rsidR="00BF022C" w:rsidRPr="00A844EE" w:rsidRDefault="00BF022C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3FE66C45" w14:textId="77777777" w:rsidR="00BF022C" w:rsidRPr="00A844EE" w:rsidRDefault="00BF022C" w:rsidP="00BF022C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1382A" w:rsidRPr="00A844EE" w14:paraId="18E886ED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428AE4A2" w14:textId="072503FF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571F1C4" w14:textId="1FBED747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6,018</w:t>
            </w:r>
          </w:p>
        </w:tc>
        <w:tc>
          <w:tcPr>
            <w:tcW w:w="283" w:type="dxa"/>
            <w:shd w:val="clear" w:color="auto" w:fill="auto"/>
          </w:tcPr>
          <w:p w14:paraId="5F54E104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649371C" w14:textId="6A620A5E" w:rsidR="00C1382A" w:rsidRPr="00A844EE" w:rsidRDefault="00C1382A" w:rsidP="00C1382A">
            <w:pPr>
              <w:tabs>
                <w:tab w:val="decimal" w:pos="776"/>
              </w:tabs>
              <w:suppressAutoHyphens/>
              <w:spacing w:after="0" w:line="240" w:lineRule="auto"/>
              <w:ind w:left="-72" w:right="312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6,624</w:t>
            </w:r>
          </w:p>
        </w:tc>
      </w:tr>
      <w:tr w:rsidR="00C1382A" w:rsidRPr="00A844EE" w14:paraId="104A90AC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2B8CFDA0" w14:textId="1AFF85E4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EAC08F" w14:textId="78B674DB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3,061</w:t>
            </w:r>
          </w:p>
        </w:tc>
        <w:tc>
          <w:tcPr>
            <w:tcW w:w="283" w:type="dxa"/>
            <w:shd w:val="clear" w:color="auto" w:fill="auto"/>
          </w:tcPr>
          <w:p w14:paraId="7AEA1B31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2222090" w14:textId="4E349DE4" w:rsidR="00C1382A" w:rsidRPr="00A844EE" w:rsidRDefault="00C1382A" w:rsidP="00C1382A">
            <w:pPr>
              <w:tabs>
                <w:tab w:val="decimal" w:pos="776"/>
              </w:tabs>
              <w:suppressAutoHyphens/>
              <w:spacing w:after="0" w:line="240" w:lineRule="auto"/>
              <w:ind w:left="-72" w:right="318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538</w:t>
            </w:r>
          </w:p>
        </w:tc>
      </w:tr>
      <w:tr w:rsidR="00C1382A" w:rsidRPr="00A844EE" w14:paraId="568DDC36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179CDB6C" w14:textId="4DD58B0D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79A75E7" w14:textId="0D3DABB0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49,782</w:t>
            </w:r>
          </w:p>
        </w:tc>
        <w:tc>
          <w:tcPr>
            <w:tcW w:w="283" w:type="dxa"/>
            <w:shd w:val="clear" w:color="auto" w:fill="auto"/>
          </w:tcPr>
          <w:p w14:paraId="7BAA1D8B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83C5CCD" w14:textId="539A1802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47,976</w:t>
            </w:r>
          </w:p>
        </w:tc>
      </w:tr>
      <w:tr w:rsidR="00C1382A" w:rsidRPr="00A844EE" w14:paraId="3C1F7C8A" w14:textId="77777777" w:rsidTr="00C1382A">
        <w:trPr>
          <w:trHeight w:val="339"/>
        </w:trPr>
        <w:tc>
          <w:tcPr>
            <w:tcW w:w="5027" w:type="dxa"/>
            <w:shd w:val="clear" w:color="auto" w:fill="auto"/>
            <w:vAlign w:val="bottom"/>
          </w:tcPr>
          <w:p w14:paraId="1B45DFDB" w14:textId="07E967A1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2A99F09" w14:textId="3818F6B8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30,453</w:t>
            </w:r>
          </w:p>
        </w:tc>
        <w:tc>
          <w:tcPr>
            <w:tcW w:w="283" w:type="dxa"/>
            <w:shd w:val="clear" w:color="auto" w:fill="auto"/>
          </w:tcPr>
          <w:p w14:paraId="20470B3E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086FD5F" w14:textId="5997D8F2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30,280</w:t>
            </w:r>
          </w:p>
        </w:tc>
      </w:tr>
      <w:tr w:rsidR="00C1382A" w:rsidRPr="00A844EE" w14:paraId="4C75CF0E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1EF97E18" w14:textId="77133D84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672EE4" w14:textId="77777777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57EC84D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BD72C41" w14:textId="77777777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C1382A" w:rsidRPr="00A844EE" w14:paraId="08D67ECB" w14:textId="77777777" w:rsidTr="00C1382A">
        <w:trPr>
          <w:trHeight w:val="339"/>
        </w:trPr>
        <w:tc>
          <w:tcPr>
            <w:tcW w:w="5027" w:type="dxa"/>
            <w:shd w:val="clear" w:color="auto" w:fill="auto"/>
            <w:vAlign w:val="bottom"/>
          </w:tcPr>
          <w:p w14:paraId="5E953270" w14:textId="42027E2A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BCD12D" w14:textId="71FBE680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191,640</w:t>
            </w:r>
          </w:p>
        </w:tc>
        <w:tc>
          <w:tcPr>
            <w:tcW w:w="283" w:type="dxa"/>
            <w:shd w:val="clear" w:color="auto" w:fill="auto"/>
          </w:tcPr>
          <w:p w14:paraId="12B160B3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9D77317" w14:textId="316A9C0C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200,003</w:t>
            </w:r>
          </w:p>
        </w:tc>
      </w:tr>
      <w:tr w:rsidR="00C1382A" w:rsidRPr="00A844EE" w14:paraId="35ABA3F4" w14:textId="77777777" w:rsidTr="00C1382A">
        <w:trPr>
          <w:trHeight w:val="339"/>
        </w:trPr>
        <w:tc>
          <w:tcPr>
            <w:tcW w:w="5027" w:type="dxa"/>
            <w:shd w:val="clear" w:color="auto" w:fill="auto"/>
            <w:vAlign w:val="bottom"/>
          </w:tcPr>
          <w:p w14:paraId="27CAD4AA" w14:textId="36C6D4B0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4D49F6" w14:textId="4F6CBFB6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170,620</w:t>
            </w:r>
          </w:p>
        </w:tc>
        <w:tc>
          <w:tcPr>
            <w:tcW w:w="283" w:type="dxa"/>
            <w:shd w:val="clear" w:color="auto" w:fill="auto"/>
          </w:tcPr>
          <w:p w14:paraId="4F1B31CA" w14:textId="77777777" w:rsidR="00C1382A" w:rsidRPr="00A844EE" w:rsidRDefault="00C1382A" w:rsidP="00BF022C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15200E6" w14:textId="61F153EC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161,746</w:t>
            </w:r>
          </w:p>
        </w:tc>
      </w:tr>
      <w:tr w:rsidR="00C1382A" w:rsidRPr="00A844EE" w14:paraId="319CE664" w14:textId="77777777" w:rsidTr="00C1382A">
        <w:trPr>
          <w:trHeight w:val="339"/>
        </w:trPr>
        <w:tc>
          <w:tcPr>
            <w:tcW w:w="5027" w:type="dxa"/>
            <w:shd w:val="clear" w:color="auto" w:fill="auto"/>
            <w:vAlign w:val="bottom"/>
          </w:tcPr>
          <w:p w14:paraId="14BD9472" w14:textId="4065D979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/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F493DC" w14:textId="3DDBC8F6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4,227</w:t>
            </w:r>
          </w:p>
        </w:tc>
        <w:tc>
          <w:tcPr>
            <w:tcW w:w="283" w:type="dxa"/>
            <w:shd w:val="clear" w:color="auto" w:fill="auto"/>
          </w:tcPr>
          <w:p w14:paraId="0CD92C7A" w14:textId="77777777" w:rsidR="00C1382A" w:rsidRPr="00A844EE" w:rsidRDefault="00C1382A" w:rsidP="00BF022C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28BF7BA" w14:textId="022D5D3B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22,972</w:t>
            </w:r>
          </w:p>
        </w:tc>
      </w:tr>
      <w:tr w:rsidR="00C1382A" w:rsidRPr="00A844EE" w14:paraId="25E3E867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6B3F6943" w14:textId="7E3817BC" w:rsidR="00C1382A" w:rsidRPr="00A844EE" w:rsidRDefault="00C1382A" w:rsidP="0005665B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43658428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45,429</w:t>
            </w:r>
          </w:p>
        </w:tc>
        <w:tc>
          <w:tcPr>
            <w:tcW w:w="283" w:type="dxa"/>
            <w:shd w:val="clear" w:color="auto" w:fill="auto"/>
          </w:tcPr>
          <w:p w14:paraId="37104E63" w14:textId="77777777" w:rsidR="00C1382A" w:rsidRPr="00A844EE" w:rsidRDefault="00C1382A" w:rsidP="0005665B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79C0475" w14:textId="215E4167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56,867</w:t>
            </w:r>
          </w:p>
        </w:tc>
      </w:tr>
      <w:tr w:rsidR="00C1382A" w:rsidRPr="00A844EE" w14:paraId="3ABBA61D" w14:textId="77777777" w:rsidTr="00C1382A">
        <w:trPr>
          <w:trHeight w:val="355"/>
        </w:trPr>
        <w:tc>
          <w:tcPr>
            <w:tcW w:w="5027" w:type="dxa"/>
            <w:shd w:val="clear" w:color="auto" w:fill="auto"/>
            <w:vAlign w:val="bottom"/>
          </w:tcPr>
          <w:p w14:paraId="33577695" w14:textId="0A023C3E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149C05C7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501,230</w:t>
            </w:r>
          </w:p>
        </w:tc>
        <w:tc>
          <w:tcPr>
            <w:tcW w:w="283" w:type="dxa"/>
            <w:shd w:val="clear" w:color="auto" w:fill="auto"/>
          </w:tcPr>
          <w:p w14:paraId="1C26129F" w14:textId="77777777" w:rsidR="00C1382A" w:rsidRPr="00A844EE" w:rsidRDefault="00C1382A" w:rsidP="00BF022C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37FFE343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527,006</w:t>
            </w:r>
          </w:p>
        </w:tc>
      </w:tr>
    </w:tbl>
    <w:p w14:paraId="0733483A" w14:textId="77777777" w:rsidR="008B19FF" w:rsidRPr="00A844EE" w:rsidRDefault="008B19FF" w:rsidP="0006746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624A2C63" w14:textId="7B21ADC1" w:rsidR="00B742E5" w:rsidRPr="00A844EE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6DEADD3F" w14:textId="77777777" w:rsidR="00B77ABA" w:rsidRPr="00A844EE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4CA09E94" w14:textId="223DE368" w:rsidR="00B77ABA" w:rsidRPr="00A844EE" w:rsidRDefault="00231A14" w:rsidP="00067463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="0068102E"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</w:t>
      </w:r>
      <w:r w:rsidR="0098107E" w:rsidRPr="00A844EE">
        <w:rPr>
          <w:rFonts w:asciiTheme="majorBidi" w:eastAsia="Calibri" w:hAnsiTheme="majorBidi" w:cstheme="majorBidi" w:hint="cs"/>
          <w:sz w:val="30"/>
          <w:szCs w:val="30"/>
          <w:cs/>
        </w:rPr>
        <w:t>ที่สำคัญ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0B65ABD2" w14:textId="4D2D1EC1" w:rsidR="00080BA2" w:rsidRDefault="00080BA2">
      <w:pPr>
        <w:rPr>
          <w:rFonts w:ascii="Angsana New" w:eastAsia="Times New Roman" w:hAnsi="Angsana New" w:cs="Angsana New"/>
          <w:color w:val="000000"/>
          <w:szCs w:val="22"/>
          <w:lang w:eastAsia="zh-CN"/>
        </w:rPr>
      </w:pPr>
      <w:r>
        <w:rPr>
          <w:rFonts w:ascii="Angsana New" w:eastAsia="Times New Roman" w:hAnsi="Angsana New" w:cs="Angsana New"/>
          <w:color w:val="000000"/>
          <w:szCs w:val="22"/>
          <w:lang w:eastAsia="zh-CN"/>
        </w:rPr>
        <w:br w:type="page"/>
      </w:r>
    </w:p>
    <w:p w14:paraId="537F68E9" w14:textId="728044C8" w:rsidR="00B742E5" w:rsidRPr="00A844EE" w:rsidRDefault="00B742E5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080BA2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</w:t>
      </w:r>
      <w:r w:rsidR="00F40780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77777777" w:rsidR="00B742E5" w:rsidRPr="001359F0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1418"/>
        <w:gridCol w:w="1559"/>
        <w:gridCol w:w="1843"/>
      </w:tblGrid>
      <w:tr w:rsidR="003B1BCA" w:rsidRPr="00A844EE" w14:paraId="4730773D" w14:textId="77777777" w:rsidTr="00224229">
        <w:trPr>
          <w:cantSplit/>
          <w:tblHeader/>
        </w:trPr>
        <w:tc>
          <w:tcPr>
            <w:tcW w:w="4318" w:type="dxa"/>
          </w:tcPr>
          <w:p w14:paraId="4C5080F7" w14:textId="77777777" w:rsidR="003B1BCA" w:rsidRPr="00A844EE" w:rsidRDefault="003B1BCA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br w:type="page"/>
            </w:r>
          </w:p>
        </w:tc>
        <w:tc>
          <w:tcPr>
            <w:tcW w:w="2977" w:type="dxa"/>
            <w:gridSpan w:val="2"/>
          </w:tcPr>
          <w:p w14:paraId="47705BB2" w14:textId="10B5EFA0" w:rsidR="003B1BCA" w:rsidRPr="00A844EE" w:rsidRDefault="003B1BCA" w:rsidP="00224229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1843" w:type="dxa"/>
          </w:tcPr>
          <w:p w14:paraId="512EB1DF" w14:textId="6F063627" w:rsidR="003B1BCA" w:rsidRPr="00A844EE" w:rsidRDefault="003B1BCA" w:rsidP="0022422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กิจการ</w:t>
            </w:r>
          </w:p>
        </w:tc>
      </w:tr>
      <w:tr w:rsidR="003B1BCA" w:rsidRPr="00A844EE" w14:paraId="7F585C4C" w14:textId="77777777" w:rsidTr="00224229">
        <w:trPr>
          <w:cantSplit/>
          <w:tblHeader/>
        </w:trPr>
        <w:tc>
          <w:tcPr>
            <w:tcW w:w="4318" w:type="dxa"/>
          </w:tcPr>
          <w:p w14:paraId="295B4A62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4168AB" w14:textId="11E7D0A4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1E594483" w14:textId="2D4C4A1A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A607A4" w14:textId="127E7BD9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</w:tr>
      <w:tr w:rsidR="003B1BCA" w:rsidRPr="00A844EE" w14:paraId="4E54536B" w14:textId="77777777" w:rsidTr="00224229">
        <w:trPr>
          <w:cantSplit/>
          <w:tblHeader/>
        </w:trPr>
        <w:tc>
          <w:tcPr>
            <w:tcW w:w="4318" w:type="dxa"/>
          </w:tcPr>
          <w:p w14:paraId="7BD9BD14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3790A3" w14:textId="273AAE8C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1559" w:type="dxa"/>
            <w:vAlign w:val="bottom"/>
          </w:tcPr>
          <w:p w14:paraId="4DB4BE77" w14:textId="681FC3FF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FBC1CF" w14:textId="16F8AE45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3B1BCA" w:rsidRPr="00A844EE" w14:paraId="064E2F26" w14:textId="77777777" w:rsidTr="00224229">
        <w:trPr>
          <w:cantSplit/>
          <w:tblHeader/>
        </w:trPr>
        <w:tc>
          <w:tcPr>
            <w:tcW w:w="4318" w:type="dxa"/>
          </w:tcPr>
          <w:p w14:paraId="1D752FAD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B2BA5E" w14:textId="505F8BBF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559" w:type="dxa"/>
            <w:vAlign w:val="bottom"/>
          </w:tcPr>
          <w:p w14:paraId="6AA47CAA" w14:textId="7C80FE24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4F81C4" w14:textId="77777777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4C803CC3" w14:textId="77777777" w:rsidTr="00224229">
        <w:trPr>
          <w:cantSplit/>
          <w:tblHeader/>
        </w:trPr>
        <w:tc>
          <w:tcPr>
            <w:tcW w:w="4318" w:type="dxa"/>
          </w:tcPr>
          <w:p w14:paraId="1411176D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4820" w:type="dxa"/>
            <w:gridSpan w:val="3"/>
          </w:tcPr>
          <w:p w14:paraId="2B022817" w14:textId="54AED43A" w:rsidR="003B1BCA" w:rsidRPr="00A844EE" w:rsidRDefault="003B1BCA" w:rsidP="00D27AB7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ล้านบาท)</w:t>
            </w:r>
          </w:p>
        </w:tc>
      </w:tr>
      <w:tr w:rsidR="003B1BCA" w:rsidRPr="00A844EE" w14:paraId="483A554B" w14:textId="77777777" w:rsidTr="00224229">
        <w:trPr>
          <w:cantSplit/>
        </w:trPr>
        <w:tc>
          <w:tcPr>
            <w:tcW w:w="4318" w:type="dxa"/>
          </w:tcPr>
          <w:p w14:paraId="6EA7F142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418" w:type="dxa"/>
          </w:tcPr>
          <w:p w14:paraId="3BDF6AD0" w14:textId="77777777" w:rsidR="003B1BCA" w:rsidRPr="00A844EE" w:rsidRDefault="003B1BCA" w:rsidP="00D27AB7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05116E87" w14:textId="77777777" w:rsidR="003B1BCA" w:rsidRPr="00A844EE" w:rsidRDefault="003B1BCA" w:rsidP="00D27AB7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</w:tcPr>
          <w:p w14:paraId="08C9F708" w14:textId="77777777" w:rsidR="003B1BCA" w:rsidRPr="00A844EE" w:rsidRDefault="003B1BCA" w:rsidP="00D27AB7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71C9C8AD" w14:textId="77777777" w:rsidTr="00224229">
        <w:trPr>
          <w:cantSplit/>
        </w:trPr>
        <w:tc>
          <w:tcPr>
            <w:tcW w:w="4318" w:type="dxa"/>
          </w:tcPr>
          <w:p w14:paraId="72138B59" w14:textId="3E88D8EE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418" w:type="dxa"/>
          </w:tcPr>
          <w:p w14:paraId="72D5BF34" w14:textId="22F6FD5A" w:rsidR="003B1BCA" w:rsidRPr="00A844EE" w:rsidRDefault="003B1BCA" w:rsidP="001C51D1">
            <w:pPr>
              <w:tabs>
                <w:tab w:val="decimal" w:pos="597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559" w:type="dxa"/>
          </w:tcPr>
          <w:p w14:paraId="0D15210F" w14:textId="786225D5" w:rsidR="003B1BCA" w:rsidRPr="00A844EE" w:rsidRDefault="003B1BCA" w:rsidP="00645072">
            <w:pPr>
              <w:tabs>
                <w:tab w:val="decimal" w:pos="596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843" w:type="dxa"/>
          </w:tcPr>
          <w:p w14:paraId="7EA1F6F7" w14:textId="0D0AEF05" w:rsidR="003B1BCA" w:rsidRPr="00A844EE" w:rsidRDefault="003B1BCA" w:rsidP="00A17340">
            <w:pPr>
              <w:tabs>
                <w:tab w:val="decimal" w:pos="102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1,250</w:t>
            </w:r>
          </w:p>
        </w:tc>
      </w:tr>
      <w:tr w:rsidR="003B1BCA" w:rsidRPr="00A844EE" w14:paraId="42B62904" w14:textId="77777777" w:rsidTr="00224229">
        <w:trPr>
          <w:cantSplit/>
        </w:trPr>
        <w:tc>
          <w:tcPr>
            <w:tcW w:w="4318" w:type="dxa"/>
          </w:tcPr>
          <w:p w14:paraId="2ED18940" w14:textId="67D2604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418" w:type="dxa"/>
          </w:tcPr>
          <w:p w14:paraId="378B15B9" w14:textId="0A521496" w:rsidR="003B1BCA" w:rsidRPr="00A844EE" w:rsidRDefault="003B1BCA" w:rsidP="001C51D1">
            <w:pPr>
              <w:tabs>
                <w:tab w:val="decimal" w:pos="597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559" w:type="dxa"/>
          </w:tcPr>
          <w:p w14:paraId="6DCD19E5" w14:textId="7DFD362F" w:rsidR="003B1BCA" w:rsidRPr="00A844EE" w:rsidRDefault="003B1BCA" w:rsidP="00645072">
            <w:pPr>
              <w:tabs>
                <w:tab w:val="decimal" w:pos="596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843" w:type="dxa"/>
          </w:tcPr>
          <w:p w14:paraId="70674F2A" w14:textId="69DA60F4" w:rsidR="003B1BCA" w:rsidRPr="00A844EE" w:rsidRDefault="003B1BCA" w:rsidP="00A17340">
            <w:pPr>
              <w:tabs>
                <w:tab w:val="decimal" w:pos="102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139</w:t>
            </w:r>
          </w:p>
        </w:tc>
      </w:tr>
      <w:tr w:rsidR="003B1BCA" w:rsidRPr="00A844EE" w14:paraId="13959EEC" w14:textId="77777777" w:rsidTr="00224229">
        <w:trPr>
          <w:cantSplit/>
        </w:trPr>
        <w:tc>
          <w:tcPr>
            <w:tcW w:w="4318" w:type="dxa"/>
          </w:tcPr>
          <w:p w14:paraId="0A07AD3B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638D63E8" w14:textId="77777777" w:rsidR="003B1BCA" w:rsidRPr="00A844EE" w:rsidRDefault="003B1BCA" w:rsidP="00D27AB7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423EB351" w14:textId="77777777" w:rsidR="003B1BCA" w:rsidRPr="00A844EE" w:rsidRDefault="003B1BCA" w:rsidP="00D27AB7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843" w:type="dxa"/>
          </w:tcPr>
          <w:p w14:paraId="7A7203D0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B1BCA" w:rsidRPr="00A844EE" w14:paraId="3BB7766D" w14:textId="77777777" w:rsidTr="00224229">
        <w:trPr>
          <w:cantSplit/>
        </w:trPr>
        <w:tc>
          <w:tcPr>
            <w:tcW w:w="4318" w:type="dxa"/>
          </w:tcPr>
          <w:p w14:paraId="6DFE8FB6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418" w:type="dxa"/>
          </w:tcPr>
          <w:p w14:paraId="59DC3100" w14:textId="77777777" w:rsidR="003B1BCA" w:rsidRPr="00A844EE" w:rsidRDefault="003B1BCA" w:rsidP="00D27AB7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6F50BED0" w14:textId="77777777" w:rsidR="003B1BCA" w:rsidRPr="00A844EE" w:rsidRDefault="003B1BCA" w:rsidP="00D27AB7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843" w:type="dxa"/>
          </w:tcPr>
          <w:p w14:paraId="07B52E66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B1BCA" w:rsidRPr="00A844EE" w14:paraId="7FF1255F" w14:textId="77777777" w:rsidTr="00224229">
        <w:trPr>
          <w:cantSplit/>
        </w:trPr>
        <w:tc>
          <w:tcPr>
            <w:tcW w:w="4318" w:type="dxa"/>
          </w:tcPr>
          <w:p w14:paraId="08470F17" w14:textId="36A5D4A8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</w:tcPr>
          <w:p w14:paraId="291A9084" w14:textId="381C7D20" w:rsidR="003B1BCA" w:rsidRPr="00A844EE" w:rsidRDefault="003B1BCA" w:rsidP="001C51D1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8,693</w:t>
            </w:r>
          </w:p>
        </w:tc>
        <w:tc>
          <w:tcPr>
            <w:tcW w:w="1559" w:type="dxa"/>
          </w:tcPr>
          <w:p w14:paraId="7B26E367" w14:textId="6FA75A7F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 w:hint="cs"/>
                <w:sz w:val="28"/>
              </w:rPr>
              <w:t>8,531</w:t>
            </w:r>
          </w:p>
        </w:tc>
        <w:tc>
          <w:tcPr>
            <w:tcW w:w="1843" w:type="dxa"/>
          </w:tcPr>
          <w:p w14:paraId="1DEEE340" w14:textId="48A27128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2A6FC299" w14:textId="77777777" w:rsidTr="00224229">
        <w:trPr>
          <w:cantSplit/>
        </w:trPr>
        <w:tc>
          <w:tcPr>
            <w:tcW w:w="4318" w:type="dxa"/>
          </w:tcPr>
          <w:p w14:paraId="6CB184FC" w14:textId="50BBEC60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</w:tcPr>
          <w:p w14:paraId="7147B8F2" w14:textId="4023171E" w:rsidR="003B1BCA" w:rsidRPr="00A844EE" w:rsidRDefault="003B1BCA" w:rsidP="001C51D1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337</w:t>
            </w:r>
          </w:p>
        </w:tc>
        <w:tc>
          <w:tcPr>
            <w:tcW w:w="1559" w:type="dxa"/>
          </w:tcPr>
          <w:p w14:paraId="678F106D" w14:textId="152628F5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844EE">
              <w:rPr>
                <w:rFonts w:ascii="Angsana New" w:hAnsi="Angsana New" w:cs="Angsana New" w:hint="cs"/>
                <w:sz w:val="28"/>
              </w:rPr>
              <w:t>345</w:t>
            </w:r>
          </w:p>
        </w:tc>
        <w:tc>
          <w:tcPr>
            <w:tcW w:w="1843" w:type="dxa"/>
          </w:tcPr>
          <w:p w14:paraId="767610D1" w14:textId="1ADBD9FC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36330C6C" w14:textId="77777777" w:rsidTr="00224229">
        <w:trPr>
          <w:cantSplit/>
        </w:trPr>
        <w:tc>
          <w:tcPr>
            <w:tcW w:w="4318" w:type="dxa"/>
          </w:tcPr>
          <w:p w14:paraId="0D6EF5BC" w14:textId="0764E8B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18" w:type="dxa"/>
          </w:tcPr>
          <w:p w14:paraId="74D5DCB9" w14:textId="164B8348" w:rsidR="003B1BCA" w:rsidRPr="00A844EE" w:rsidRDefault="003B1BCA" w:rsidP="00D27AB7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378</w:t>
            </w:r>
          </w:p>
        </w:tc>
        <w:tc>
          <w:tcPr>
            <w:tcW w:w="1559" w:type="dxa"/>
          </w:tcPr>
          <w:p w14:paraId="4B81A496" w14:textId="7345FF16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 w:hint="cs"/>
                <w:sz w:val="28"/>
              </w:rPr>
              <w:t>555</w:t>
            </w:r>
          </w:p>
        </w:tc>
        <w:tc>
          <w:tcPr>
            <w:tcW w:w="1843" w:type="dxa"/>
          </w:tcPr>
          <w:p w14:paraId="4793E03D" w14:textId="7F4652D6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48681BD6" w14:textId="77777777" w:rsidTr="00224229">
        <w:trPr>
          <w:cantSplit/>
        </w:trPr>
        <w:tc>
          <w:tcPr>
            <w:tcW w:w="4318" w:type="dxa"/>
          </w:tcPr>
          <w:p w14:paraId="2B388E20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33B11E05" w14:textId="77777777" w:rsidR="003B1BCA" w:rsidRPr="00A844EE" w:rsidRDefault="003B1BCA" w:rsidP="00D27AB7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2CD968BB" w14:textId="77777777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2B938947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27BAD55A" w14:textId="77777777" w:rsidTr="00224229">
        <w:trPr>
          <w:cantSplit/>
        </w:trPr>
        <w:tc>
          <w:tcPr>
            <w:tcW w:w="4318" w:type="dxa"/>
          </w:tcPr>
          <w:p w14:paraId="5DBFCB51" w14:textId="0B455CCF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418" w:type="dxa"/>
          </w:tcPr>
          <w:p w14:paraId="21E7D511" w14:textId="77777777" w:rsidR="003B1BCA" w:rsidRPr="00A844EE" w:rsidRDefault="003B1BCA" w:rsidP="00D27AB7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55E5C391" w14:textId="77777777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6A8C7C12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6BCE32E8" w14:textId="77777777" w:rsidTr="00224229">
        <w:trPr>
          <w:cantSplit/>
        </w:trPr>
        <w:tc>
          <w:tcPr>
            <w:tcW w:w="4318" w:type="dxa"/>
          </w:tcPr>
          <w:p w14:paraId="4236AD21" w14:textId="50E13DFD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</w:tcPr>
          <w:p w14:paraId="469C9CCF" w14:textId="78443303" w:rsidR="003B1BCA" w:rsidRPr="00A844EE" w:rsidRDefault="003B1BCA" w:rsidP="00D27AB7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1,400</w:t>
            </w:r>
          </w:p>
        </w:tc>
        <w:tc>
          <w:tcPr>
            <w:tcW w:w="1559" w:type="dxa"/>
          </w:tcPr>
          <w:p w14:paraId="01389888" w14:textId="50294C21" w:rsidR="003B1BCA" w:rsidRPr="00A844EE" w:rsidRDefault="003B1BCA" w:rsidP="00645072">
            <w:pPr>
              <w:tabs>
                <w:tab w:val="decimal" w:pos="596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A844E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3" w:type="dxa"/>
          </w:tcPr>
          <w:p w14:paraId="73403906" w14:textId="44600727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137BDA1D" w14:textId="77777777" w:rsidTr="00224229">
        <w:trPr>
          <w:cantSplit/>
        </w:trPr>
        <w:tc>
          <w:tcPr>
            <w:tcW w:w="4318" w:type="dxa"/>
          </w:tcPr>
          <w:p w14:paraId="784DAB43" w14:textId="3530581B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</w:tcPr>
          <w:p w14:paraId="56B018FB" w14:textId="6A1ABFD1" w:rsidR="003B1BCA" w:rsidRPr="00A844EE" w:rsidRDefault="003B1BCA" w:rsidP="00D27AB7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177</w:t>
            </w:r>
          </w:p>
        </w:tc>
        <w:tc>
          <w:tcPr>
            <w:tcW w:w="1559" w:type="dxa"/>
          </w:tcPr>
          <w:p w14:paraId="3CBB47E6" w14:textId="00C6FBC5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A844EE">
              <w:rPr>
                <w:rFonts w:ascii="Angsana New" w:hAnsi="Angsana New" w:cs="Angsana New" w:hint="cs"/>
                <w:sz w:val="28"/>
                <w:cs/>
              </w:rPr>
              <w:t>137</w:t>
            </w:r>
          </w:p>
        </w:tc>
        <w:tc>
          <w:tcPr>
            <w:tcW w:w="1843" w:type="dxa"/>
          </w:tcPr>
          <w:p w14:paraId="77C21FEA" w14:textId="32FF2FBF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3A32B0DC" w14:textId="77777777" w:rsidTr="00224229">
        <w:trPr>
          <w:cantSplit/>
        </w:trPr>
        <w:tc>
          <w:tcPr>
            <w:tcW w:w="4318" w:type="dxa"/>
          </w:tcPr>
          <w:p w14:paraId="4EAFEF3E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4E79FAA9" w14:textId="190EC1DF" w:rsidR="003B1BCA" w:rsidRPr="00A844EE" w:rsidRDefault="003B1BCA" w:rsidP="00D27AB7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3891F6C4" w14:textId="77777777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2B4A115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49DFF3EE" w14:textId="77777777" w:rsidTr="00224229">
        <w:trPr>
          <w:cantSplit/>
        </w:trPr>
        <w:tc>
          <w:tcPr>
            <w:tcW w:w="4318" w:type="dxa"/>
          </w:tcPr>
          <w:p w14:paraId="6B390E2F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</w:tcPr>
          <w:p w14:paraId="06E20781" w14:textId="4B73209A" w:rsidR="003B1BCA" w:rsidRPr="00A844EE" w:rsidRDefault="003B1BCA" w:rsidP="00D27AB7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28469F08" w14:textId="77777777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384FAE1A" w14:textId="77777777" w:rsidR="003B1BCA" w:rsidRPr="00A844EE" w:rsidRDefault="003B1BCA" w:rsidP="00D27AB7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4EFD8852" w14:textId="77777777" w:rsidTr="00224229">
        <w:trPr>
          <w:cantSplit/>
        </w:trPr>
        <w:tc>
          <w:tcPr>
            <w:tcW w:w="4318" w:type="dxa"/>
          </w:tcPr>
          <w:p w14:paraId="2F9DD74A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</w:tcPr>
          <w:p w14:paraId="555905F4" w14:textId="49A0769D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14,740</w:t>
            </w:r>
          </w:p>
        </w:tc>
        <w:tc>
          <w:tcPr>
            <w:tcW w:w="1559" w:type="dxa"/>
          </w:tcPr>
          <w:p w14:paraId="534633D6" w14:textId="77777777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A844EE">
              <w:rPr>
                <w:rFonts w:ascii="Angsana New" w:hAnsi="Angsana New" w:cs="Angsana New" w:hint="cs"/>
                <w:sz w:val="28"/>
              </w:rPr>
              <w:t>13,955</w:t>
            </w:r>
          </w:p>
        </w:tc>
        <w:tc>
          <w:tcPr>
            <w:tcW w:w="1843" w:type="dxa"/>
          </w:tcPr>
          <w:p w14:paraId="473F7C8C" w14:textId="02D77E4B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14738189" w14:textId="77777777" w:rsidTr="00224229">
        <w:trPr>
          <w:cantSplit/>
        </w:trPr>
        <w:tc>
          <w:tcPr>
            <w:tcW w:w="4318" w:type="dxa"/>
          </w:tcPr>
          <w:p w14:paraId="63E9B3B9" w14:textId="5517FB01" w:rsidR="003B1BCA" w:rsidRPr="00A844EE" w:rsidRDefault="003B1BCA" w:rsidP="00D27AB7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17A0A60A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090E7B58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0B9E8ACE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0AF37EBF" w14:textId="77777777" w:rsidTr="00224229">
        <w:trPr>
          <w:cantSplit/>
        </w:trPr>
        <w:tc>
          <w:tcPr>
            <w:tcW w:w="4318" w:type="dxa"/>
          </w:tcPr>
          <w:p w14:paraId="2E3D3325" w14:textId="1AEEEA28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กรรมการและผู้บริหารสำคัญของ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บริษัท</w:t>
            </w:r>
          </w:p>
        </w:tc>
        <w:tc>
          <w:tcPr>
            <w:tcW w:w="1418" w:type="dxa"/>
          </w:tcPr>
          <w:p w14:paraId="7CDFEC21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35729816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084165A1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72A9AE22" w14:textId="77777777" w:rsidTr="00224229">
        <w:trPr>
          <w:cantSplit/>
        </w:trPr>
        <w:tc>
          <w:tcPr>
            <w:tcW w:w="4318" w:type="dxa"/>
          </w:tcPr>
          <w:p w14:paraId="3A520DD9" w14:textId="650AC794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78EA1AF7" w14:textId="189DCAB9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109</w:t>
            </w:r>
          </w:p>
        </w:tc>
        <w:tc>
          <w:tcPr>
            <w:tcW w:w="1559" w:type="dxa"/>
            <w:vAlign w:val="center"/>
          </w:tcPr>
          <w:p w14:paraId="48196D77" w14:textId="77777777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227</w:t>
            </w:r>
          </w:p>
        </w:tc>
        <w:tc>
          <w:tcPr>
            <w:tcW w:w="1843" w:type="dxa"/>
            <w:vAlign w:val="center"/>
          </w:tcPr>
          <w:p w14:paraId="12895243" w14:textId="1534D120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1C18AC74" w14:textId="77777777" w:rsidTr="00224229">
        <w:trPr>
          <w:cantSplit/>
        </w:trPr>
        <w:tc>
          <w:tcPr>
            <w:tcW w:w="4318" w:type="dxa"/>
          </w:tcPr>
          <w:p w14:paraId="728A4F86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  <w:vAlign w:val="center"/>
          </w:tcPr>
          <w:p w14:paraId="3F19CD94" w14:textId="044E2D38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1,930</w:t>
            </w:r>
          </w:p>
        </w:tc>
        <w:tc>
          <w:tcPr>
            <w:tcW w:w="1559" w:type="dxa"/>
            <w:vAlign w:val="center"/>
          </w:tcPr>
          <w:p w14:paraId="5BF07105" w14:textId="77777777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1,416</w:t>
            </w:r>
          </w:p>
        </w:tc>
        <w:tc>
          <w:tcPr>
            <w:tcW w:w="1843" w:type="dxa"/>
            <w:vAlign w:val="center"/>
          </w:tcPr>
          <w:p w14:paraId="322CA6E2" w14:textId="264778EA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59A5A7CC" w14:textId="77777777" w:rsidTr="00224229">
        <w:trPr>
          <w:cantSplit/>
        </w:trPr>
        <w:tc>
          <w:tcPr>
            <w:tcW w:w="4318" w:type="dxa"/>
          </w:tcPr>
          <w:p w14:paraId="7ADC2706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6AD21161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17F1AE5A" w14:textId="77777777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vAlign w:val="center"/>
          </w:tcPr>
          <w:p w14:paraId="2DBA6CC4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4C10D114" w14:textId="77777777" w:rsidTr="00224229">
        <w:trPr>
          <w:cantSplit/>
        </w:trPr>
        <w:tc>
          <w:tcPr>
            <w:tcW w:w="4318" w:type="dxa"/>
          </w:tcPr>
          <w:p w14:paraId="1B65087D" w14:textId="77777777" w:rsidR="003B1BCA" w:rsidRPr="00A844EE" w:rsidRDefault="003B1BCA" w:rsidP="00B5568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418" w:type="dxa"/>
          </w:tcPr>
          <w:p w14:paraId="0E036C05" w14:textId="77777777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3453AFAB" w14:textId="77777777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</w:tcPr>
          <w:p w14:paraId="09870146" w14:textId="77777777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51D372AC" w14:textId="77777777" w:rsidTr="00224229">
        <w:trPr>
          <w:cantSplit/>
        </w:trPr>
        <w:tc>
          <w:tcPr>
            <w:tcW w:w="4318" w:type="dxa"/>
          </w:tcPr>
          <w:p w14:paraId="3C31CCC6" w14:textId="410BA62A" w:rsidR="003B1BCA" w:rsidRPr="00A844EE" w:rsidRDefault="003B1BCA" w:rsidP="00B5568B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418" w:type="dxa"/>
          </w:tcPr>
          <w:p w14:paraId="5D899FF8" w14:textId="77777777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03CAD759" w14:textId="77777777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843" w:type="dxa"/>
          </w:tcPr>
          <w:p w14:paraId="17B4142D" w14:textId="77777777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5A328E65" w14:textId="77777777" w:rsidTr="00224229">
        <w:trPr>
          <w:cantSplit/>
        </w:trPr>
        <w:tc>
          <w:tcPr>
            <w:tcW w:w="4318" w:type="dxa"/>
          </w:tcPr>
          <w:p w14:paraId="37E31EB4" w14:textId="394E6DC6" w:rsidR="003B1BCA" w:rsidRPr="00A844EE" w:rsidRDefault="003B1BCA" w:rsidP="00B5568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</w:tcPr>
          <w:p w14:paraId="1F1DC0A6" w14:textId="710D68D6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17,768</w:t>
            </w:r>
          </w:p>
        </w:tc>
        <w:tc>
          <w:tcPr>
            <w:tcW w:w="1559" w:type="dxa"/>
            <w:vAlign w:val="center"/>
          </w:tcPr>
          <w:p w14:paraId="5374714D" w14:textId="6640C8D8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</w:rPr>
              <w:t>28,225</w:t>
            </w:r>
          </w:p>
        </w:tc>
        <w:tc>
          <w:tcPr>
            <w:tcW w:w="1843" w:type="dxa"/>
          </w:tcPr>
          <w:p w14:paraId="352B7E60" w14:textId="1EF67D01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278AB0A5" w14:textId="77777777" w:rsidTr="00224229">
        <w:trPr>
          <w:cantSplit/>
        </w:trPr>
        <w:tc>
          <w:tcPr>
            <w:tcW w:w="4318" w:type="dxa"/>
          </w:tcPr>
          <w:p w14:paraId="608DA45D" w14:textId="683D5C73" w:rsidR="003B1BCA" w:rsidRPr="00A844EE" w:rsidRDefault="003B1BCA" w:rsidP="00B5568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</w:tcPr>
          <w:p w14:paraId="34E75E4D" w14:textId="0FE96FE6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40,886</w:t>
            </w:r>
          </w:p>
        </w:tc>
        <w:tc>
          <w:tcPr>
            <w:tcW w:w="1559" w:type="dxa"/>
            <w:vAlign w:val="center"/>
          </w:tcPr>
          <w:p w14:paraId="2B1973A2" w14:textId="08F5BEDC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</w:rPr>
              <w:t>19,995</w:t>
            </w:r>
          </w:p>
        </w:tc>
        <w:tc>
          <w:tcPr>
            <w:tcW w:w="1843" w:type="dxa"/>
          </w:tcPr>
          <w:p w14:paraId="0A75E885" w14:textId="71265A97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42DD5105" w14:textId="77777777" w:rsidTr="00224229">
        <w:trPr>
          <w:cantSplit/>
        </w:trPr>
        <w:tc>
          <w:tcPr>
            <w:tcW w:w="4318" w:type="dxa"/>
          </w:tcPr>
          <w:p w14:paraId="780E5755" w14:textId="0C521A6B" w:rsidR="003B1BCA" w:rsidRPr="00A844EE" w:rsidRDefault="003B1BCA" w:rsidP="00B5568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18" w:type="dxa"/>
          </w:tcPr>
          <w:p w14:paraId="59393F7F" w14:textId="68CF65A4" w:rsidR="003B1BCA" w:rsidRPr="00A844EE" w:rsidRDefault="003B1BCA" w:rsidP="00B5568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932</w:t>
            </w:r>
          </w:p>
        </w:tc>
        <w:tc>
          <w:tcPr>
            <w:tcW w:w="1559" w:type="dxa"/>
            <w:vAlign w:val="center"/>
          </w:tcPr>
          <w:p w14:paraId="0445BDC9" w14:textId="7D35E63A" w:rsidR="003B1BCA" w:rsidRPr="00A844E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</w:rPr>
              <w:t>817</w:t>
            </w:r>
          </w:p>
        </w:tc>
        <w:tc>
          <w:tcPr>
            <w:tcW w:w="1843" w:type="dxa"/>
          </w:tcPr>
          <w:p w14:paraId="028E88E9" w14:textId="676E3AC7" w:rsidR="003B1BCA" w:rsidRPr="00A844EE" w:rsidRDefault="003B1BCA" w:rsidP="00A17340">
            <w:pPr>
              <w:tabs>
                <w:tab w:val="decimal" w:pos="8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</w:tbl>
    <w:p w14:paraId="3F7A0861" w14:textId="77777777" w:rsidR="00B742E5" w:rsidRPr="00A844EE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4A7FAA00" w14:textId="629F9C93" w:rsidR="00080BA2" w:rsidRDefault="00774023" w:rsidP="001359F0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cs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ab/>
      </w:r>
      <w:r w:rsidR="00B742E5"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="00B742E5"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B742E5" w:rsidRPr="00A844EE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 w:rsidR="00080BA2">
        <w:rPr>
          <w:rFonts w:ascii="Angsana New" w:eastAsia="Times New Roman" w:hAnsi="Angsana New" w:cs="Angsana New"/>
          <w:color w:val="000000"/>
          <w:kern w:val="2"/>
          <w:sz w:val="20"/>
          <w:szCs w:val="20"/>
          <w:cs/>
          <w:lang w:eastAsia="zh-CN"/>
        </w:rPr>
        <w:br w:type="page"/>
      </w:r>
    </w:p>
    <w:p w14:paraId="1115D18C" w14:textId="460D1231" w:rsidR="00B742E5" w:rsidRPr="00A844EE" w:rsidRDefault="00B742E5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A2477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89717A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5F040C94" w14:textId="77777777" w:rsidR="00D37C04" w:rsidRPr="00A844EE" w:rsidRDefault="00D37C04" w:rsidP="00D37C04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134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14"/>
        <w:gridCol w:w="1418"/>
        <w:gridCol w:w="1559"/>
        <w:gridCol w:w="1843"/>
      </w:tblGrid>
      <w:tr w:rsidR="00B5568B" w:rsidRPr="00A844EE" w14:paraId="76B99C64" w14:textId="77777777" w:rsidTr="00224229">
        <w:trPr>
          <w:cantSplit/>
          <w:tblHeader/>
        </w:trPr>
        <w:tc>
          <w:tcPr>
            <w:tcW w:w="4314" w:type="dxa"/>
          </w:tcPr>
          <w:p w14:paraId="39637DC1" w14:textId="77777777" w:rsidR="00B5568B" w:rsidRPr="00A844EE" w:rsidRDefault="00B5568B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977" w:type="dxa"/>
            <w:gridSpan w:val="2"/>
          </w:tcPr>
          <w:p w14:paraId="38DC35D9" w14:textId="7C590B83" w:rsidR="00B5568B" w:rsidRPr="00A844EE" w:rsidRDefault="00B5568B" w:rsidP="00224229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74C57870" w14:textId="3A2290CB" w:rsidR="00B5568B" w:rsidRPr="00A844EE" w:rsidRDefault="00B5568B" w:rsidP="0022422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="00B41587"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B5568B" w:rsidRPr="00A844EE" w14:paraId="675FDB8D" w14:textId="77777777" w:rsidTr="00224229">
        <w:trPr>
          <w:cantSplit/>
          <w:trHeight w:val="308"/>
          <w:tblHeader/>
        </w:trPr>
        <w:tc>
          <w:tcPr>
            <w:tcW w:w="4314" w:type="dxa"/>
          </w:tcPr>
          <w:p w14:paraId="49B19918" w14:textId="45ABE77A" w:rsidR="00B5568B" w:rsidRPr="00A844EE" w:rsidRDefault="00B5568B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A844EE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30 </w:t>
            </w:r>
            <w:r w:rsidRPr="00A844EE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มิถุนายน </w:t>
            </w:r>
          </w:p>
        </w:tc>
        <w:tc>
          <w:tcPr>
            <w:tcW w:w="1418" w:type="dxa"/>
            <w:vAlign w:val="center"/>
          </w:tcPr>
          <w:p w14:paraId="3D4B15CB" w14:textId="6DB1A6BF" w:rsidR="00B5568B" w:rsidRPr="00A844EE" w:rsidRDefault="00B5568B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vAlign w:val="center"/>
          </w:tcPr>
          <w:p w14:paraId="048FF20E" w14:textId="46D78332" w:rsidR="00B5568B" w:rsidRPr="00A844EE" w:rsidRDefault="00B5568B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43" w:type="dxa"/>
            <w:vAlign w:val="center"/>
          </w:tcPr>
          <w:p w14:paraId="2145A661" w14:textId="6C658271" w:rsidR="00B5568B" w:rsidRPr="00A844EE" w:rsidRDefault="00B5568B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44CE9" w:rsidRPr="00A844EE" w14:paraId="58453F56" w14:textId="77777777" w:rsidTr="00224229">
        <w:trPr>
          <w:cantSplit/>
          <w:trHeight w:val="308"/>
          <w:tblHeader/>
        </w:trPr>
        <w:tc>
          <w:tcPr>
            <w:tcW w:w="4314" w:type="dxa"/>
          </w:tcPr>
          <w:p w14:paraId="7E65DE2D" w14:textId="77777777" w:rsidR="00844CE9" w:rsidRPr="00A844EE" w:rsidRDefault="00844CE9" w:rsidP="00844CE9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50970C4" w14:textId="7BA2B086" w:rsidR="00844CE9" w:rsidRPr="00A844EE" w:rsidRDefault="00844CE9" w:rsidP="00844C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="00B326CD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559" w:type="dxa"/>
            <w:vAlign w:val="bottom"/>
          </w:tcPr>
          <w:p w14:paraId="7637D1F6" w14:textId="2B5AF1DA" w:rsidR="00844CE9" w:rsidRPr="00A844EE" w:rsidRDefault="00844CE9" w:rsidP="00844C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="00B326CD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843" w:type="dxa"/>
            <w:vAlign w:val="center"/>
          </w:tcPr>
          <w:p w14:paraId="567EC480" w14:textId="77777777" w:rsidR="00844CE9" w:rsidRPr="00A844EE" w:rsidRDefault="00844CE9" w:rsidP="00844C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44CE9" w:rsidRPr="00A844EE" w14:paraId="6C8F4486" w14:textId="77777777" w:rsidTr="00224229">
        <w:trPr>
          <w:cantSplit/>
          <w:tblHeader/>
        </w:trPr>
        <w:tc>
          <w:tcPr>
            <w:tcW w:w="4314" w:type="dxa"/>
          </w:tcPr>
          <w:p w14:paraId="6376A09D" w14:textId="77777777" w:rsidR="00844CE9" w:rsidRPr="00A844EE" w:rsidRDefault="00844CE9" w:rsidP="00844CE9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820" w:type="dxa"/>
            <w:gridSpan w:val="3"/>
          </w:tcPr>
          <w:p w14:paraId="4DFA841D" w14:textId="77777777" w:rsidR="00844CE9" w:rsidRPr="00A844EE" w:rsidRDefault="00844CE9" w:rsidP="00844CE9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844CE9" w:rsidRPr="00A844EE" w14:paraId="1B802101" w14:textId="77777777" w:rsidTr="00224229">
        <w:trPr>
          <w:cantSplit/>
        </w:trPr>
        <w:tc>
          <w:tcPr>
            <w:tcW w:w="4314" w:type="dxa"/>
          </w:tcPr>
          <w:p w14:paraId="4F44BAF2" w14:textId="77777777" w:rsidR="00844CE9" w:rsidRPr="00A844EE" w:rsidRDefault="00844CE9" w:rsidP="00844CE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418" w:type="dxa"/>
          </w:tcPr>
          <w:p w14:paraId="1AC4AFE8" w14:textId="77777777" w:rsidR="00844CE9" w:rsidRPr="00A844EE" w:rsidRDefault="00844CE9" w:rsidP="00844CE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69D1088" w14:textId="77777777" w:rsidR="00844CE9" w:rsidRPr="00A844EE" w:rsidRDefault="00844CE9" w:rsidP="00844CE9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528FDC31" w14:textId="77777777" w:rsidR="00844CE9" w:rsidRPr="00A844EE" w:rsidRDefault="00844CE9" w:rsidP="00844CE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30F8F" w:rsidRPr="00A844EE" w14:paraId="07BE2B02" w14:textId="77777777" w:rsidTr="00224229">
        <w:trPr>
          <w:cantSplit/>
        </w:trPr>
        <w:tc>
          <w:tcPr>
            <w:tcW w:w="4314" w:type="dxa"/>
          </w:tcPr>
          <w:p w14:paraId="7AF96008" w14:textId="77777777" w:rsidR="00230F8F" w:rsidRPr="00A844EE" w:rsidRDefault="00230F8F" w:rsidP="00230F8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4BE609D1" w14:textId="4C6F9C55" w:rsidR="00230F8F" w:rsidRPr="00A844EE" w:rsidRDefault="001C51D1" w:rsidP="00230F8F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3137AF4" w14:textId="34D0356E" w:rsidR="00230F8F" w:rsidRPr="00A844EE" w:rsidRDefault="00230F8F" w:rsidP="006B786D">
            <w:pPr>
              <w:tabs>
                <w:tab w:val="decimal" w:pos="898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2D60CF4A" w14:textId="5D51AAB6" w:rsidR="00230F8F" w:rsidRPr="00A844EE" w:rsidRDefault="007A3389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552D95" w:rsidRPr="00A844EE" w14:paraId="26BE46EE" w14:textId="77777777" w:rsidTr="00224229">
        <w:trPr>
          <w:cantSplit/>
        </w:trPr>
        <w:tc>
          <w:tcPr>
            <w:tcW w:w="4314" w:type="dxa"/>
          </w:tcPr>
          <w:p w14:paraId="06D3BF6C" w14:textId="77777777" w:rsidR="00552D95" w:rsidRPr="00A844EE" w:rsidRDefault="00552D95" w:rsidP="00552D95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418" w:type="dxa"/>
            <w:vAlign w:val="center"/>
          </w:tcPr>
          <w:p w14:paraId="04635825" w14:textId="77777777" w:rsidR="00552D95" w:rsidRPr="00A844EE" w:rsidRDefault="00552D95" w:rsidP="00552D9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23948F9" w14:textId="7898296B" w:rsidR="00552D95" w:rsidRPr="00A844EE" w:rsidRDefault="00552D95" w:rsidP="00552D95">
            <w:pPr>
              <w:spacing w:after="0" w:line="240" w:lineRule="auto"/>
              <w:ind w:left="-108" w:right="-4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1AB167E1" w14:textId="77777777" w:rsidR="00552D95" w:rsidRPr="00A844EE" w:rsidRDefault="00552D95" w:rsidP="00552D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552D95" w:rsidRPr="00A844EE" w14:paraId="58FDE488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6CB3DB5F" w14:textId="77777777" w:rsidR="00552D95" w:rsidRPr="00A844EE" w:rsidRDefault="00552D95" w:rsidP="00552D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418" w:type="dxa"/>
          </w:tcPr>
          <w:p w14:paraId="4AF3AD38" w14:textId="77777777" w:rsidR="00552D95" w:rsidRPr="00A844EE" w:rsidRDefault="00552D95" w:rsidP="00552D95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14911CB" w14:textId="77777777" w:rsidR="00552D95" w:rsidRPr="00A844EE" w:rsidRDefault="00552D95" w:rsidP="00552D9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6B3C410E" w14:textId="77777777" w:rsidR="00552D95" w:rsidRPr="00A844EE" w:rsidRDefault="00552D95" w:rsidP="00552D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552D95" w:rsidRPr="00A844EE" w14:paraId="73B71BDD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1F351E76" w14:textId="77777777" w:rsidR="00552D95" w:rsidRPr="00A844EE" w:rsidRDefault="00552D95" w:rsidP="00552D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53DE46C5" w14:textId="2E76F9F2" w:rsidR="00552D95" w:rsidRPr="00A844EE" w:rsidRDefault="001C51D1" w:rsidP="00552D95">
            <w:pPr>
              <w:tabs>
                <w:tab w:val="decimal" w:pos="72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559" w:type="dxa"/>
          </w:tcPr>
          <w:p w14:paraId="114DCC5C" w14:textId="60D381C5" w:rsidR="00552D95" w:rsidRPr="00A844EE" w:rsidRDefault="00552D95" w:rsidP="00552D95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843" w:type="dxa"/>
          </w:tcPr>
          <w:p w14:paraId="70A5A243" w14:textId="0D78E345" w:rsidR="00552D95" w:rsidRPr="00A844EE" w:rsidRDefault="007A3389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E746A" w:rsidRPr="00A844EE" w14:paraId="44AE7F66" w14:textId="77777777" w:rsidTr="00224229">
        <w:trPr>
          <w:cantSplit/>
        </w:trPr>
        <w:tc>
          <w:tcPr>
            <w:tcW w:w="4314" w:type="dxa"/>
            <w:shd w:val="clear" w:color="auto" w:fill="auto"/>
            <w:vAlign w:val="center"/>
          </w:tcPr>
          <w:p w14:paraId="1A41EB9E" w14:textId="2267DE84" w:rsidR="00CE746A" w:rsidRPr="00A844EE" w:rsidRDefault="00CE746A" w:rsidP="00CE746A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418" w:type="dxa"/>
          </w:tcPr>
          <w:p w14:paraId="6DF8C771" w14:textId="5F55E9E8" w:rsidR="00CE746A" w:rsidRPr="00A844EE" w:rsidRDefault="001C51D1" w:rsidP="00552D95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559" w:type="dxa"/>
          </w:tcPr>
          <w:p w14:paraId="7C0818FB" w14:textId="4D80BC5E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843" w:type="dxa"/>
          </w:tcPr>
          <w:p w14:paraId="5DB35AC7" w14:textId="71B38BCE" w:rsidR="00CE746A" w:rsidRPr="00A844EE" w:rsidRDefault="007A3389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2D95" w:rsidRPr="00A844EE" w14:paraId="724D1910" w14:textId="77777777" w:rsidTr="00224229">
        <w:trPr>
          <w:cantSplit/>
        </w:trPr>
        <w:tc>
          <w:tcPr>
            <w:tcW w:w="4314" w:type="dxa"/>
            <w:shd w:val="clear" w:color="auto" w:fill="auto"/>
            <w:vAlign w:val="center"/>
          </w:tcPr>
          <w:p w14:paraId="52B4F14F" w14:textId="77777777" w:rsidR="00552D95" w:rsidRPr="00A844EE" w:rsidRDefault="00552D95" w:rsidP="00552D95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29A3FA4" w14:textId="77777777" w:rsidR="00552D95" w:rsidRPr="00A844EE" w:rsidRDefault="00552D95" w:rsidP="00552D95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7288252E" w14:textId="755A569A" w:rsidR="00552D95" w:rsidRPr="00A844EE" w:rsidRDefault="00552D95" w:rsidP="00552D95">
            <w:pPr>
              <w:spacing w:after="0" w:line="240" w:lineRule="auto"/>
              <w:ind w:right="-46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6C07552A" w14:textId="1B0C09E0" w:rsidR="00552D95" w:rsidRPr="00A844EE" w:rsidRDefault="00552D95" w:rsidP="00552D95">
            <w:pPr>
              <w:tabs>
                <w:tab w:val="decimal" w:pos="774"/>
              </w:tabs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638C" w:rsidRPr="00A844EE" w14:paraId="5FCB462A" w14:textId="77777777" w:rsidTr="00224229">
        <w:trPr>
          <w:cantSplit/>
        </w:trPr>
        <w:tc>
          <w:tcPr>
            <w:tcW w:w="4314" w:type="dxa"/>
            <w:shd w:val="clear" w:color="auto" w:fill="auto"/>
            <w:vAlign w:val="center"/>
          </w:tcPr>
          <w:p w14:paraId="5FBD0D47" w14:textId="77777777" w:rsidR="00F6638C" w:rsidRPr="00A844EE" w:rsidRDefault="00F6638C" w:rsidP="002F6C8E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418" w:type="dxa"/>
          </w:tcPr>
          <w:p w14:paraId="72B351C1" w14:textId="77777777" w:rsidR="00F6638C" w:rsidRPr="00A844EE" w:rsidRDefault="00F6638C" w:rsidP="002F6C8E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45447B5" w14:textId="77777777" w:rsidR="00F6638C" w:rsidRPr="00A844EE" w:rsidRDefault="00F6638C" w:rsidP="002F6C8E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04FC87E" w14:textId="77777777" w:rsidR="00F6638C" w:rsidRPr="00A844EE" w:rsidRDefault="00F6638C" w:rsidP="002F6C8E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D95" w:rsidRPr="00A844EE" w14:paraId="1DC67C6F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12C77386" w14:textId="4813BA3C" w:rsidR="00552D95" w:rsidRPr="00A844EE" w:rsidRDefault="00552D95" w:rsidP="00552D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27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08A7A723" w14:textId="7DFB4211" w:rsidR="00552D95" w:rsidRPr="00A844EE" w:rsidRDefault="001C51D1" w:rsidP="00552D95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59" w:type="dxa"/>
          </w:tcPr>
          <w:p w14:paraId="22C399D2" w14:textId="67061FDE" w:rsidR="00552D95" w:rsidRPr="00A844EE" w:rsidRDefault="00645072" w:rsidP="00645072">
            <w:pPr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="009443B8"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44F0D84B" w14:textId="594E26F7" w:rsidR="00552D95" w:rsidRPr="00A844EE" w:rsidRDefault="007A3389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2D95" w:rsidRPr="00A844EE" w14:paraId="0E2F3C36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62A07F18" w14:textId="3C16A1BC" w:rsidR="00552D95" w:rsidRPr="00A844EE" w:rsidRDefault="00552D95" w:rsidP="00552D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8" w:type="dxa"/>
          </w:tcPr>
          <w:p w14:paraId="4238B494" w14:textId="768988A8" w:rsidR="00552D95" w:rsidRPr="00A844EE" w:rsidRDefault="00552D95" w:rsidP="00552D95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14746B15" w14:textId="4666F31D" w:rsidR="00552D95" w:rsidRPr="00A844EE" w:rsidRDefault="00552D95" w:rsidP="00552D95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513CCBE3" w14:textId="2BD9322F" w:rsidR="00552D95" w:rsidRPr="00A844EE" w:rsidRDefault="00552D95" w:rsidP="00552D95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552D95" w:rsidRPr="00A844EE" w14:paraId="26C15009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4525A1A8" w14:textId="2288B0DF" w:rsidR="00552D95" w:rsidRPr="00A844EE" w:rsidRDefault="00552D95" w:rsidP="00552D95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</w:tcPr>
          <w:p w14:paraId="4FB79328" w14:textId="77777777" w:rsidR="00552D95" w:rsidRPr="00A844EE" w:rsidRDefault="00552D95" w:rsidP="00552D95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95394D" w14:textId="77777777" w:rsidR="00552D95" w:rsidRPr="00A844EE" w:rsidRDefault="00552D95" w:rsidP="00552D95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7C41BAA" w14:textId="77777777" w:rsidR="00552D95" w:rsidRPr="00A844EE" w:rsidRDefault="00552D95" w:rsidP="00552D95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D95" w:rsidRPr="00A844EE" w14:paraId="4F0481C6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37605CE3" w14:textId="70F61467" w:rsidR="00552D95" w:rsidRPr="00A844EE" w:rsidRDefault="00552D95" w:rsidP="00552D95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06D832A1" w14:textId="67F158BE" w:rsidR="00552D95" w:rsidRPr="00A844EE" w:rsidRDefault="001C51D1" w:rsidP="00552D95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559" w:type="dxa"/>
          </w:tcPr>
          <w:p w14:paraId="2F1B0CE0" w14:textId="01AEB9BE" w:rsidR="00552D95" w:rsidRPr="00A844EE" w:rsidRDefault="00552D95" w:rsidP="00552D95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843" w:type="dxa"/>
          </w:tcPr>
          <w:p w14:paraId="3BC9C4AB" w14:textId="2639A9A0" w:rsidR="00552D95" w:rsidRPr="00A844EE" w:rsidRDefault="007A3389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E746A" w:rsidRPr="00A844EE" w14:paraId="6596A132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3D1EBED1" w14:textId="082C4464" w:rsidR="00CE746A" w:rsidRPr="00A844EE" w:rsidRDefault="00CE746A" w:rsidP="00CE746A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418" w:type="dxa"/>
          </w:tcPr>
          <w:p w14:paraId="5F8B1FDB" w14:textId="30E6605E" w:rsidR="00CE746A" w:rsidRPr="00A844EE" w:rsidRDefault="001C51D1" w:rsidP="00CE746A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59" w:type="dxa"/>
          </w:tcPr>
          <w:p w14:paraId="77520B2B" w14:textId="77DE441C" w:rsidR="00CE746A" w:rsidRPr="00A844EE" w:rsidRDefault="001C51D1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843" w:type="dxa"/>
          </w:tcPr>
          <w:p w14:paraId="21835F11" w14:textId="0EED802F" w:rsidR="00CE746A" w:rsidRPr="00A844EE" w:rsidRDefault="007A3389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E746A" w:rsidRPr="00A844EE" w14:paraId="2E8E6E7A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5C38ACCA" w14:textId="77777777" w:rsidR="00CE746A" w:rsidRPr="00A844EE" w:rsidRDefault="00CE746A" w:rsidP="00CE746A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549AD5C" w14:textId="77777777" w:rsidR="00CE746A" w:rsidRPr="00A844EE" w:rsidRDefault="00CE746A" w:rsidP="00CE746A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768C4C14" w14:textId="77777777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7F4F9B2A" w14:textId="77777777" w:rsidR="00CE746A" w:rsidRPr="00A844EE" w:rsidRDefault="00CE746A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CE746A" w:rsidRPr="00A844EE" w14:paraId="336ADB6D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61281F5E" w14:textId="6E1F6D86" w:rsidR="00CE746A" w:rsidRPr="00A844EE" w:rsidRDefault="00CE746A" w:rsidP="00CE746A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กรรมการและผู้บริหารสำคัญของบริษัทย่อย</w:t>
            </w:r>
          </w:p>
        </w:tc>
        <w:tc>
          <w:tcPr>
            <w:tcW w:w="1418" w:type="dxa"/>
          </w:tcPr>
          <w:p w14:paraId="5B483888" w14:textId="69DCB52A" w:rsidR="00CE746A" w:rsidRPr="00A844EE" w:rsidRDefault="00CE746A" w:rsidP="00CE746A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7CAD9C02" w14:textId="77777777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2B46FA6E" w14:textId="77777777" w:rsidR="00CE746A" w:rsidRPr="00A844EE" w:rsidRDefault="00CE746A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CE746A" w:rsidRPr="00A844EE" w14:paraId="050C2D07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2570B632" w14:textId="77777777" w:rsidR="00CE746A" w:rsidRPr="00A844EE" w:rsidRDefault="00CE746A" w:rsidP="00CE746A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700A6E95" w14:textId="24E7CB07" w:rsidR="00CE746A" w:rsidRPr="00A844EE" w:rsidRDefault="001C51D1" w:rsidP="00CE746A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59" w:type="dxa"/>
          </w:tcPr>
          <w:p w14:paraId="5B4142D6" w14:textId="271867F2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43" w:type="dxa"/>
          </w:tcPr>
          <w:p w14:paraId="71ADFD8E" w14:textId="50AC667E" w:rsidR="00CE746A" w:rsidRPr="00A844EE" w:rsidRDefault="003D7EE8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E746A" w:rsidRPr="00A844EE" w14:paraId="6DEB6B08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3F282023" w14:textId="77777777" w:rsidR="00CE746A" w:rsidRPr="00A844EE" w:rsidRDefault="00CE746A" w:rsidP="00CE746A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0165BA35" w14:textId="6B6491E6" w:rsidR="00CE746A" w:rsidRPr="00A844EE" w:rsidRDefault="001C51D1" w:rsidP="00CE746A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9" w:type="dxa"/>
          </w:tcPr>
          <w:p w14:paraId="36A52E6A" w14:textId="6E58720D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43" w:type="dxa"/>
          </w:tcPr>
          <w:p w14:paraId="79F263F5" w14:textId="00E4C113" w:rsidR="00CE746A" w:rsidRPr="00A844EE" w:rsidRDefault="003D7EE8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5186F" w:rsidRPr="00A844EE" w14:paraId="4FB8A367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5D217EF6" w14:textId="77777777" w:rsidR="00E5186F" w:rsidRPr="00A844EE" w:rsidRDefault="00E5186F" w:rsidP="00CE746A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69107C61" w14:textId="77777777" w:rsidR="00E5186F" w:rsidRPr="00A844EE" w:rsidRDefault="00E5186F" w:rsidP="00CE746A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38808D59" w14:textId="77777777" w:rsidR="00E5186F" w:rsidRPr="00A844EE" w:rsidRDefault="00E5186F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36BB6FB1" w14:textId="77777777" w:rsidR="00E5186F" w:rsidRPr="00A844EE" w:rsidRDefault="00E5186F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CE746A" w:rsidRPr="00A844EE" w14:paraId="351F8A59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3B6D583B" w14:textId="77777777" w:rsidR="00CE746A" w:rsidRPr="00A844EE" w:rsidRDefault="00CE746A" w:rsidP="00CE746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418" w:type="dxa"/>
          </w:tcPr>
          <w:p w14:paraId="6CDEA047" w14:textId="77777777" w:rsidR="00CE746A" w:rsidRPr="00A844EE" w:rsidRDefault="00CE746A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3B7C39F" w14:textId="77777777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2BD8801B" w14:textId="77777777" w:rsidR="00CE746A" w:rsidRPr="00A844EE" w:rsidRDefault="00CE746A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CE746A" w:rsidRPr="00A844EE" w14:paraId="3ADC3D68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160B5672" w14:textId="77777777" w:rsidR="00CE746A" w:rsidRPr="00A844EE" w:rsidRDefault="00CE746A" w:rsidP="00CE746A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ของบุคคลเหล่านี้มีอิทธิพลอย่างมีสาระสำคัญ</w:t>
            </w:r>
          </w:p>
        </w:tc>
        <w:tc>
          <w:tcPr>
            <w:tcW w:w="1418" w:type="dxa"/>
          </w:tcPr>
          <w:p w14:paraId="4C000C49" w14:textId="77777777" w:rsidR="00CE746A" w:rsidRPr="00A844EE" w:rsidRDefault="00CE746A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8E42130" w14:textId="77777777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22DA1205" w14:textId="77777777" w:rsidR="00CE746A" w:rsidRPr="00A844EE" w:rsidRDefault="00CE746A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CE746A" w:rsidRPr="00A844EE" w14:paraId="290192CC" w14:textId="77777777" w:rsidTr="00224229">
        <w:trPr>
          <w:cantSplit/>
        </w:trPr>
        <w:tc>
          <w:tcPr>
            <w:tcW w:w="4314" w:type="dxa"/>
          </w:tcPr>
          <w:p w14:paraId="2E2C9759" w14:textId="77777777" w:rsidR="00CE746A" w:rsidRPr="00A844EE" w:rsidRDefault="00CE746A" w:rsidP="00CE746A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7FB6FFA1" w14:textId="701BE253" w:rsidR="00CE746A" w:rsidRPr="00A844EE" w:rsidRDefault="001C51D1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A844EE">
              <w:rPr>
                <w:rFonts w:ascii="Angsana New" w:hAnsi="Angsana New" w:cs="Angsana New"/>
                <w:sz w:val="28"/>
              </w:rPr>
              <w:t>189</w:t>
            </w:r>
          </w:p>
        </w:tc>
        <w:tc>
          <w:tcPr>
            <w:tcW w:w="1559" w:type="dxa"/>
          </w:tcPr>
          <w:p w14:paraId="2A79BC93" w14:textId="521C43F9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1843" w:type="dxa"/>
          </w:tcPr>
          <w:p w14:paraId="1B441B43" w14:textId="1602DE38" w:rsidR="00CE746A" w:rsidRPr="00A844EE" w:rsidRDefault="001C51D1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E746A" w:rsidRPr="00A844EE" w14:paraId="7F8E18EF" w14:textId="77777777" w:rsidTr="00224229">
        <w:trPr>
          <w:cantSplit/>
        </w:trPr>
        <w:tc>
          <w:tcPr>
            <w:tcW w:w="4314" w:type="dxa"/>
          </w:tcPr>
          <w:p w14:paraId="3C695D26" w14:textId="77777777" w:rsidR="00CE746A" w:rsidRPr="00A844EE" w:rsidRDefault="00CE746A" w:rsidP="00CE746A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312747C2" w14:textId="04402613" w:rsidR="00CE746A" w:rsidRPr="00A844EE" w:rsidRDefault="001C51D1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A844EE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1559" w:type="dxa"/>
          </w:tcPr>
          <w:p w14:paraId="4AF8A5DB" w14:textId="21688CFD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843" w:type="dxa"/>
          </w:tcPr>
          <w:p w14:paraId="3FFFAE3B" w14:textId="62F05D08" w:rsidR="00CE746A" w:rsidRPr="00A844EE" w:rsidRDefault="001C51D1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E746A" w:rsidRPr="00A844EE" w14:paraId="26FD0A0C" w14:textId="77777777" w:rsidTr="00224229">
        <w:trPr>
          <w:cantSplit/>
        </w:trPr>
        <w:tc>
          <w:tcPr>
            <w:tcW w:w="4314" w:type="dxa"/>
          </w:tcPr>
          <w:p w14:paraId="632995A1" w14:textId="3FC499FF" w:rsidR="00CE746A" w:rsidRPr="00A844EE" w:rsidRDefault="00CE746A" w:rsidP="00CE746A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418" w:type="dxa"/>
          </w:tcPr>
          <w:p w14:paraId="4D5E340E" w14:textId="3FFC08C8" w:rsidR="00CE746A" w:rsidRPr="00A844EE" w:rsidRDefault="001C51D1" w:rsidP="00CE746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A844EE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59" w:type="dxa"/>
          </w:tcPr>
          <w:p w14:paraId="31FFCC83" w14:textId="42F57E1B" w:rsidR="00CE746A" w:rsidRPr="00A844EE" w:rsidRDefault="00CE746A" w:rsidP="00CE746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1843" w:type="dxa"/>
          </w:tcPr>
          <w:p w14:paraId="3D5585BF" w14:textId="3A2DE448" w:rsidR="00CE746A" w:rsidRPr="00A844EE" w:rsidRDefault="001C51D1" w:rsidP="00A17340">
            <w:pPr>
              <w:tabs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C90C02A" w14:textId="2AA7BC3E" w:rsidR="008B6571" w:rsidRPr="00A844EE" w:rsidRDefault="008B6571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3450A1B8" w14:textId="73E9603C" w:rsidR="001E792C" w:rsidRDefault="005A4520" w:rsidP="00A17340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ในระหว่าง</w:t>
      </w:r>
      <w:r w:rsidR="005D1D93"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งวด</w:t>
      </w:r>
      <w:r w:rsidR="00D27AB7"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หก</w:t>
      </w:r>
      <w:r w:rsidR="005D1D93"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เดือนสิ้นสุดวันที่ </w:t>
      </w:r>
      <w:r w:rsidR="005A68B1" w:rsidRPr="00A844EE">
        <w:rPr>
          <w:rFonts w:ascii="Angsana New" w:hAnsi="Angsana New" w:cs="Angsana New"/>
          <w:sz w:val="30"/>
          <w:szCs w:val="30"/>
        </w:rPr>
        <w:t>3</w:t>
      </w:r>
      <w:r w:rsidR="00D27AB7" w:rsidRPr="00A844EE">
        <w:rPr>
          <w:rFonts w:ascii="Angsana New" w:hAnsi="Angsana New" w:cs="Angsana New"/>
          <w:sz w:val="30"/>
          <w:szCs w:val="30"/>
        </w:rPr>
        <w:t xml:space="preserve">0 </w:t>
      </w:r>
      <w:r w:rsidR="00D27AB7" w:rsidRPr="00A844E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8C4617" w:rsidRPr="00A844EE">
        <w:rPr>
          <w:rFonts w:ascii="Angsana New" w:hAnsi="Angsana New" w:cs="Angsana New"/>
          <w:sz w:val="30"/>
          <w:szCs w:val="30"/>
        </w:rPr>
        <w:t>2565</w:t>
      </w:r>
      <w:r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2B020B" w:rsidRPr="002B020B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บริษัทได้ดำเนินการแลกเปลี่ยนหลักทรัพย์กับธนาคารตามแผนการปรับโครงสร้างกิจการตามที่เปิดเผยไว้ในหมายเหตุข้อ 19</w:t>
      </w:r>
    </w:p>
    <w:p w14:paraId="6855AAE4" w14:textId="77777777" w:rsidR="001E792C" w:rsidRDefault="001E792C">
      <w:pP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 w:type="page"/>
      </w:r>
    </w:p>
    <w:p w14:paraId="537DF258" w14:textId="460813A7" w:rsidR="00B742E5" w:rsidRPr="00A844EE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1359F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18"/>
          <w:szCs w:val="18"/>
          <w:lang w:eastAsia="zh-CN"/>
        </w:rPr>
      </w:pPr>
    </w:p>
    <w:p w14:paraId="43884D5E" w14:textId="10F239B1" w:rsidR="004051E0" w:rsidRPr="00A844EE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A844EE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</w:t>
      </w:r>
      <w:r w:rsidR="00871BDE"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Pr="00A844EE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1359F0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18"/>
          <w:szCs w:val="18"/>
          <w:cs/>
          <w:lang w:eastAsia="zh-CN"/>
        </w:rPr>
      </w:pPr>
    </w:p>
    <w:p w14:paraId="0BE7C96C" w14:textId="7D8F4161" w:rsidR="00D27AB7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A844EE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A844EE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</w:t>
      </w:r>
      <w:r w:rsidR="00616908"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A844EE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จากผลประโยชน์ที่พึงจ่ายตามปกติซึ่งได้แก่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A844EE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="004051E0"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A844EE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="004051E0" w:rsidRPr="00A844EE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A844EE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</w:t>
      </w:r>
      <w:r w:rsidRPr="00A844EE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</w:p>
    <w:p w14:paraId="5FFA453F" w14:textId="77777777" w:rsidR="008A403A" w:rsidRPr="008A403A" w:rsidRDefault="008A403A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238"/>
        <w:gridCol w:w="1609"/>
        <w:gridCol w:w="261"/>
        <w:gridCol w:w="2025"/>
      </w:tblGrid>
      <w:tr w:rsidR="001F6203" w:rsidRPr="00A844EE" w14:paraId="3F024E2C" w14:textId="77777777" w:rsidTr="001F6203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7D198FFE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467" w:type="dxa"/>
            <w:gridSpan w:val="3"/>
            <w:shd w:val="clear" w:color="auto" w:fill="auto"/>
            <w:vAlign w:val="bottom"/>
          </w:tcPr>
          <w:p w14:paraId="58B6062C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1" w:type="dxa"/>
          </w:tcPr>
          <w:p w14:paraId="5A17AC6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25" w:type="dxa"/>
          </w:tcPr>
          <w:p w14:paraId="593E1D9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1F6203" w:rsidRPr="00A844EE" w14:paraId="721BD6A5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67DD4C9" w14:textId="7C6D3389" w:rsidR="001F6203" w:rsidRPr="00A844EE" w:rsidRDefault="001F6203" w:rsidP="00B05D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หก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5904F4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1FC7A0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2DCD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61" w:type="dxa"/>
          </w:tcPr>
          <w:p w14:paraId="7EFBE1CB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20121E2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1F6203" w:rsidRPr="00A844EE" w14:paraId="3D197D19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31066A49" w14:textId="77777777" w:rsidR="001F6203" w:rsidRPr="00A844EE" w:rsidRDefault="001F6203" w:rsidP="00B05D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282D30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5A6CE5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6105A98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61" w:type="dxa"/>
          </w:tcPr>
          <w:p w14:paraId="0C70450D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25" w:type="dxa"/>
          </w:tcPr>
          <w:p w14:paraId="4A15B04E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</w:tr>
      <w:tr w:rsidR="003E2007" w:rsidRPr="00A844EE" w14:paraId="22D82DE4" w14:textId="77777777" w:rsidTr="000E108B">
        <w:trPr>
          <w:trHeight w:val="173"/>
        </w:trPr>
        <w:tc>
          <w:tcPr>
            <w:tcW w:w="3690" w:type="dxa"/>
            <w:shd w:val="clear" w:color="auto" w:fill="auto"/>
            <w:vAlign w:val="bottom"/>
          </w:tcPr>
          <w:p w14:paraId="15E0FCFB" w14:textId="77777777" w:rsidR="003E2007" w:rsidRPr="00A844EE" w:rsidRDefault="003E2007" w:rsidP="00B05D45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753" w:type="dxa"/>
            <w:gridSpan w:val="5"/>
            <w:shd w:val="clear" w:color="auto" w:fill="auto"/>
            <w:vAlign w:val="bottom"/>
          </w:tcPr>
          <w:p w14:paraId="58E9F7E7" w14:textId="2ABCC6C0" w:rsidR="003E2007" w:rsidRPr="00A844EE" w:rsidRDefault="003E2007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F6203" w:rsidRPr="00A844EE" w14:paraId="54A79D85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A65368E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620" w:type="dxa"/>
            <w:shd w:val="clear" w:color="auto" w:fill="auto"/>
          </w:tcPr>
          <w:p w14:paraId="77EABE4C" w14:textId="55E30522" w:rsidR="001F6203" w:rsidRPr="00A844EE" w:rsidRDefault="002E0881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1,4</w:t>
            </w:r>
            <w:r w:rsidR="006E60A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03936C37" w14:textId="77777777" w:rsidR="001F6203" w:rsidRPr="00A844EE" w:rsidRDefault="001F6203" w:rsidP="001F6203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49AB1E2C" w14:textId="508566F9" w:rsidR="001F6203" w:rsidRPr="00A844EE" w:rsidRDefault="001F6203" w:rsidP="001359F0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,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  <w:t>026</w:t>
            </w:r>
          </w:p>
        </w:tc>
        <w:tc>
          <w:tcPr>
            <w:tcW w:w="261" w:type="dxa"/>
          </w:tcPr>
          <w:p w14:paraId="44B14D8F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60F93D0A" w14:textId="53A192D6" w:rsidR="001F6203" w:rsidRPr="001359F0" w:rsidRDefault="001F6203" w:rsidP="001359F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110</w:t>
            </w:r>
          </w:p>
        </w:tc>
      </w:tr>
      <w:tr w:rsidR="001F6203" w:rsidRPr="00A844EE" w14:paraId="738C1192" w14:textId="77777777" w:rsidTr="00B05D4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3D52DEF1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620" w:type="dxa"/>
            <w:shd w:val="clear" w:color="auto" w:fill="auto"/>
          </w:tcPr>
          <w:p w14:paraId="2F3FA569" w14:textId="7524A96B" w:rsidR="001F6203" w:rsidRPr="00A844EE" w:rsidRDefault="002E0881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48</w:t>
            </w:r>
          </w:p>
        </w:tc>
        <w:tc>
          <w:tcPr>
            <w:tcW w:w="238" w:type="dxa"/>
            <w:shd w:val="clear" w:color="auto" w:fill="auto"/>
          </w:tcPr>
          <w:p w14:paraId="37B9692A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5F0436B0" w14:textId="40478E5F" w:rsidR="001F6203" w:rsidRPr="00A844EE" w:rsidRDefault="001F6203" w:rsidP="001359F0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</w:p>
        </w:tc>
        <w:tc>
          <w:tcPr>
            <w:tcW w:w="261" w:type="dxa"/>
          </w:tcPr>
          <w:p w14:paraId="3FB2F440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4F510DD2" w14:textId="77777777" w:rsidR="001F6203" w:rsidRPr="00A844EE" w:rsidRDefault="001F6203" w:rsidP="001359F0">
            <w:pPr>
              <w:tabs>
                <w:tab w:val="decimal" w:pos="129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</w:tr>
      <w:tr w:rsidR="001F6203" w:rsidRPr="00A844EE" w14:paraId="2338FDFB" w14:textId="77777777" w:rsidTr="001359F0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5F8AF789" w14:textId="3434850B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="0003415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620" w:type="dxa"/>
            <w:shd w:val="clear" w:color="auto" w:fill="auto"/>
          </w:tcPr>
          <w:p w14:paraId="71473961" w14:textId="77777777" w:rsidR="001F6203" w:rsidRPr="00A844EE" w:rsidRDefault="001F6203" w:rsidP="001359F0">
            <w:pPr>
              <w:tabs>
                <w:tab w:val="decimal" w:pos="97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4712CAF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14CC0587" w14:textId="3908958C" w:rsidR="001F6203" w:rsidRPr="00A844EE" w:rsidRDefault="001F6203" w:rsidP="001359F0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1" w:type="dxa"/>
          </w:tcPr>
          <w:p w14:paraId="71FCB83F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07354F89" w14:textId="77777777" w:rsidR="001F6203" w:rsidRPr="00A844EE" w:rsidRDefault="001F6203" w:rsidP="001359F0">
            <w:pPr>
              <w:tabs>
                <w:tab w:val="decimal" w:pos="129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1F6203" w:rsidRPr="00A844EE" w14:paraId="1F15A3D5" w14:textId="77777777" w:rsidTr="00B05D4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5C745D66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620" w:type="dxa"/>
            <w:shd w:val="clear" w:color="auto" w:fill="auto"/>
          </w:tcPr>
          <w:p w14:paraId="772FFC60" w14:textId="7680039F" w:rsidR="001F6203" w:rsidRPr="00A844EE" w:rsidRDefault="002E0881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36</w:t>
            </w:r>
          </w:p>
        </w:tc>
        <w:tc>
          <w:tcPr>
            <w:tcW w:w="238" w:type="dxa"/>
            <w:shd w:val="clear" w:color="auto" w:fill="auto"/>
          </w:tcPr>
          <w:p w14:paraId="06F1E56A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08FAD4C6" w14:textId="42E45A01" w:rsidR="001F6203" w:rsidRPr="00A844EE" w:rsidRDefault="001F6203" w:rsidP="001359F0">
            <w:pPr>
              <w:tabs>
                <w:tab w:val="decimal" w:pos="82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1" w:type="dxa"/>
          </w:tcPr>
          <w:p w14:paraId="19C16B6D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2C42F09E" w14:textId="77777777" w:rsidR="001F6203" w:rsidRPr="00A844EE" w:rsidRDefault="001F6203" w:rsidP="001359F0">
            <w:pPr>
              <w:tabs>
                <w:tab w:val="decimal" w:pos="129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</w:tr>
      <w:tr w:rsidR="001F6203" w:rsidRPr="00A844EE" w14:paraId="0CE81554" w14:textId="77777777" w:rsidTr="001359F0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1C3AF254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6F5317" w14:textId="1EEF3729" w:rsidR="001F6203" w:rsidRPr="00A844EE" w:rsidRDefault="002E0881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1,523</w:t>
            </w:r>
          </w:p>
        </w:tc>
        <w:tc>
          <w:tcPr>
            <w:tcW w:w="238" w:type="dxa"/>
            <w:shd w:val="clear" w:color="auto" w:fill="auto"/>
          </w:tcPr>
          <w:p w14:paraId="75D35346" w14:textId="77777777" w:rsidR="001F6203" w:rsidRPr="00A844EE" w:rsidRDefault="001F6203" w:rsidP="001F6203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72E8DEE" w14:textId="1DB2B044" w:rsidR="001F6203" w:rsidRPr="00A844EE" w:rsidRDefault="001F6203" w:rsidP="001359F0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1,060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007B3B5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2861533" w14:textId="619EA062" w:rsidR="001F6203" w:rsidRPr="00A844EE" w:rsidRDefault="001F6203" w:rsidP="001359F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110</w:t>
            </w:r>
          </w:p>
        </w:tc>
      </w:tr>
    </w:tbl>
    <w:p w14:paraId="6BDFA067" w14:textId="77777777" w:rsidR="001F6203" w:rsidRPr="001359F0" w:rsidRDefault="001F6203" w:rsidP="00615B3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24"/>
          <w:szCs w:val="24"/>
          <w:lang w:eastAsia="zh-CN"/>
        </w:rPr>
      </w:pPr>
    </w:p>
    <w:p w14:paraId="567080D1" w14:textId="77777777" w:rsidR="00540EFF" w:rsidRDefault="00540EFF" w:rsidP="00540EFF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ส่วนงานดำเนินงาน</w:t>
      </w:r>
    </w:p>
    <w:p w14:paraId="2230AE1C" w14:textId="72539E31" w:rsidR="00E72843" w:rsidRPr="00A844EE" w:rsidRDefault="00E72843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0CF6938" w14:textId="6C98960D" w:rsidR="00FE3F92" w:rsidRPr="00A844EE" w:rsidRDefault="00480D57" w:rsidP="00FE3F92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480D5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ซึ่งยังคงดำเนินงานเช่นเดียวกับธนาคารโดยดำเนินงานผ่านกลุ่มธุรกิจหลัก 3 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 โดย</w:t>
      </w:r>
      <w:r w:rsidR="0049339B" w:rsidRPr="0049339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โครงสร้างการดำเนิน</w:t>
      </w:r>
      <w:r w:rsidR="0072402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งาน</w:t>
      </w:r>
      <w:r w:rsidR="0049339B" w:rsidRPr="0049339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และการวิเคราะห์ส่วนงานที่เกี่ยวข้องจะมีการเปลี่ยนแปลงหลังการปรับโครงสร้างเสร็จสิ้นทั้งหมด</w:t>
      </w:r>
    </w:p>
    <w:p w14:paraId="7381690F" w14:textId="77777777" w:rsidR="00FE3F92" w:rsidRPr="00A844EE" w:rsidRDefault="00FE3F92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7068C57" w14:textId="34991210" w:rsidR="00172012" w:rsidRPr="00A844EE" w:rsidRDefault="00593095" w:rsidP="00844CE9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กลุ่มอื่น ๆ ประกอบด้วย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รายได้</w:t>
      </w:r>
      <w:r w:rsidR="0047339A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ของธนาคาร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จากรายการระหว่าง</w:t>
      </w:r>
      <w:r w:rsidR="00FE3F9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และตลาดเงิ</w:t>
      </w:r>
      <w:r w:rsidR="00433A5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และเงินลงทุน</w:t>
      </w:r>
      <w:r w:rsidR="00E26F3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ไม่ได้ถูกปันส่วนไปยังหน่วยธุรกิจใดเป็นพิเศษ</w:t>
      </w:r>
      <w:r w:rsidR="00433A5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</w:t>
      </w:r>
      <w:r w:rsidR="00B742E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ผลการดำเนินงานของบริษัทย่อย </w:t>
      </w:r>
      <w:r w:rsidR="00B742E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</w:t>
      </w:r>
      <w:r w:rsidR="00F20944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ประกอบด้วย</w:t>
      </w:r>
      <w:r w:rsidR="00B742E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ค่าใช้จ่ายทางตรงและทางอ้อมในการดำเนินธุรกิจของหน่วย</w:t>
      </w:r>
      <w:r w:rsidR="00F20944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>ธุ</w:t>
      </w:r>
      <w:r w:rsidR="00B742E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รกิจแต่ละหน่วย รวมถึงการปันส่วนของค่าใช้จ่ายทั่วไปไปยังหน่วยธุรกิจเหล่านี้</w:t>
      </w:r>
      <w:r w:rsidR="00B742E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 xml:space="preserve"> ทั้งนี้การกำหนดราคาระหว่างหน่วยธุรกิจเป็นไปตามการซื้อขายปกติของธุรกิจ</w:t>
      </w:r>
    </w:p>
    <w:p w14:paraId="0565B546" w14:textId="2551A6BF" w:rsidR="003E2007" w:rsidRDefault="003E2007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52"/>
        <w:gridCol w:w="848"/>
        <w:gridCol w:w="178"/>
        <w:gridCol w:w="860"/>
        <w:gridCol w:w="178"/>
        <w:gridCol w:w="741"/>
        <w:gridCol w:w="178"/>
        <w:gridCol w:w="795"/>
        <w:gridCol w:w="178"/>
        <w:gridCol w:w="714"/>
        <w:gridCol w:w="178"/>
        <w:gridCol w:w="950"/>
      </w:tblGrid>
      <w:tr w:rsidR="00BB7CC3" w:rsidRPr="00A844EE" w14:paraId="343A9545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78BA6895" w14:textId="698D2663" w:rsidR="00BB7CC3" w:rsidRPr="00A844EE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GB" w:eastAsia="zh-CN" w:bidi="ar-SA"/>
              </w:rPr>
              <w:lastRenderedPageBreak/>
              <w:br w:type="page"/>
            </w:r>
          </w:p>
        </w:tc>
        <w:tc>
          <w:tcPr>
            <w:tcW w:w="5798" w:type="dxa"/>
            <w:gridSpan w:val="11"/>
            <w:shd w:val="clear" w:color="auto" w:fill="auto"/>
          </w:tcPr>
          <w:p w14:paraId="224B0CE6" w14:textId="77777777" w:rsidR="00BB7CC3" w:rsidRPr="00A844EE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135446" w:rsidRPr="00A844EE" w14:paraId="71B0C180" w14:textId="77777777" w:rsidTr="001359F0">
        <w:trPr>
          <w:cantSplit/>
        </w:trPr>
        <w:tc>
          <w:tcPr>
            <w:tcW w:w="3652" w:type="dxa"/>
            <w:shd w:val="clear" w:color="auto" w:fill="auto"/>
            <w:vAlign w:val="bottom"/>
          </w:tcPr>
          <w:p w14:paraId="35C175F4" w14:textId="77777777" w:rsidR="00000497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สำหรับงวด</w:t>
            </w:r>
            <w:r w:rsidR="00D27AB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หก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เดือนสิ้นสุดวันที่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</w:t>
            </w:r>
            <w:r w:rsidR="00D27AB7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0 </w:t>
            </w:r>
            <w:r w:rsidR="00D27AB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2565</w:t>
            </w:r>
            <w:r w:rsidR="006B6933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="0000049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ปรับ</w:t>
            </w:r>
          </w:p>
          <w:p w14:paraId="467D3702" w14:textId="0BA3475A" w:rsidR="004460E4" w:rsidRPr="00A844EE" w:rsidRDefault="009068A9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   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โครงสร้างกิจการ)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CB41161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กลุ่มลูกค้า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0BA548" w14:textId="77777777" w:rsidR="004460E4" w:rsidRPr="00A844EE" w:rsidRDefault="004460E4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0D09C56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ธุรกิจขนาด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0A7FA3" w14:textId="77777777" w:rsidR="004460E4" w:rsidRPr="00A844EE" w:rsidRDefault="004460E4" w:rsidP="009E3A6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33CF5560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0B1074" w14:textId="77777777" w:rsidR="004460E4" w:rsidRPr="00A844EE" w:rsidRDefault="004460E4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3AD5449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B8749CA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714" w:type="dxa"/>
          </w:tcPr>
          <w:p w14:paraId="73C7C3C6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51AE8707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</w:tcPr>
          <w:p w14:paraId="2F7EFA60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950" w:type="dxa"/>
          </w:tcPr>
          <w:p w14:paraId="0BD50FB4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2FD93155" w14:textId="77777777" w:rsidR="00486895" w:rsidRPr="00A844EE" w:rsidRDefault="00486895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07C81ADA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22BAC1FD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BB7CC3" w:rsidRPr="00A844EE" w14:paraId="1D2BDAAB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24FC4D5A" w14:textId="77777777" w:rsidR="00BB7CC3" w:rsidRPr="00A844EE" w:rsidRDefault="00BB7CC3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98" w:type="dxa"/>
            <w:gridSpan w:val="11"/>
            <w:shd w:val="clear" w:color="auto" w:fill="auto"/>
            <w:vAlign w:val="bottom"/>
          </w:tcPr>
          <w:p w14:paraId="7E30474A" w14:textId="77777777" w:rsidR="00BB7CC3" w:rsidRPr="00A844EE" w:rsidRDefault="00BB7CC3" w:rsidP="009E3A6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135446" w:rsidRPr="00A844EE" w14:paraId="092C3F26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3670A478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A625AF9" w14:textId="512626FB" w:rsidR="004460E4" w:rsidRPr="00A844EE" w:rsidRDefault="002177B6" w:rsidP="001359F0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9,460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8D1F5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6AB7320" w14:textId="0DBD6F4C" w:rsidR="004460E4" w:rsidRPr="00A844EE" w:rsidRDefault="002177B6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9,791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6C8BA2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1135AD1B" w14:textId="3DEEC9AF" w:rsidR="004460E4" w:rsidRPr="00A844EE" w:rsidRDefault="002177B6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24,865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3EA3D3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9727C40" w14:textId="138F6728" w:rsidR="004460E4" w:rsidRPr="00A844EE" w:rsidRDefault="002177B6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6,696</w:t>
            </w:r>
          </w:p>
        </w:tc>
        <w:tc>
          <w:tcPr>
            <w:tcW w:w="178" w:type="dxa"/>
            <w:vAlign w:val="bottom"/>
          </w:tcPr>
          <w:p w14:paraId="4815901F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7E46CC2D" w14:textId="1B61C025" w:rsidR="004460E4" w:rsidRPr="00A844EE" w:rsidRDefault="002177B6" w:rsidP="002C67AC">
            <w:pPr>
              <w:shd w:val="clear" w:color="auto" w:fill="FFFFFF"/>
              <w:tabs>
                <w:tab w:val="decimal" w:pos="37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7D13CF28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vAlign w:val="bottom"/>
          </w:tcPr>
          <w:p w14:paraId="7BFF38A0" w14:textId="6E25DAD4" w:rsidR="004460E4" w:rsidRPr="00A844EE" w:rsidRDefault="002177B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50,812</w:t>
            </w:r>
          </w:p>
        </w:tc>
      </w:tr>
      <w:tr w:rsidR="00135446" w:rsidRPr="00A844EE" w14:paraId="3C66FC0C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017F5360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E30B1" w14:textId="59814CAA" w:rsidR="004460E4" w:rsidRPr="00A844EE" w:rsidRDefault="002177B6" w:rsidP="001359F0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4,057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8EAD3A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84E85" w14:textId="2389AECB" w:rsidR="004460E4" w:rsidRPr="00A844EE" w:rsidRDefault="002177B6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2,233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09083D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DEC09" w14:textId="397BDE7A" w:rsidR="004460E4" w:rsidRPr="00A844EE" w:rsidRDefault="002177B6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14,631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A4C53A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A5CE" w14:textId="51B2CCF8" w:rsidR="004460E4" w:rsidRPr="00A844EE" w:rsidRDefault="002177B6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11,458</w:t>
            </w:r>
          </w:p>
        </w:tc>
        <w:tc>
          <w:tcPr>
            <w:tcW w:w="178" w:type="dxa"/>
            <w:vAlign w:val="bottom"/>
          </w:tcPr>
          <w:p w14:paraId="1679814B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4E61C93A" w14:textId="7FBAC2DB" w:rsidR="004460E4" w:rsidRPr="00A844EE" w:rsidRDefault="002177B6" w:rsidP="002177B6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(6,785)</w:t>
            </w:r>
          </w:p>
        </w:tc>
        <w:tc>
          <w:tcPr>
            <w:tcW w:w="178" w:type="dxa"/>
            <w:vAlign w:val="bottom"/>
          </w:tcPr>
          <w:p w14:paraId="18718BA4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5706D6B0" w14:textId="7FD33FF0" w:rsidR="004460E4" w:rsidRPr="00A844EE" w:rsidRDefault="002177B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25,594</w:t>
            </w:r>
          </w:p>
        </w:tc>
      </w:tr>
      <w:tr w:rsidR="00135446" w:rsidRPr="00A844EE" w14:paraId="7CEE5938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55E03798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196E4" w14:textId="1135F326" w:rsidR="004460E4" w:rsidRPr="00A844EE" w:rsidRDefault="002177B6" w:rsidP="001359F0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13,517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C6660C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9D32" w14:textId="7728826A" w:rsidR="004460E4" w:rsidRPr="00A844EE" w:rsidRDefault="002177B6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12,024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AC61E6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4B37B" w14:textId="2F0467BE" w:rsidR="004460E4" w:rsidRPr="00A844EE" w:rsidRDefault="002177B6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39,496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D66A80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6AC40" w14:textId="333E4F51" w:rsidR="004460E4" w:rsidRPr="00A844EE" w:rsidRDefault="002177B6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18,154</w:t>
            </w:r>
          </w:p>
        </w:tc>
        <w:tc>
          <w:tcPr>
            <w:tcW w:w="178" w:type="dxa"/>
            <w:vAlign w:val="bottom"/>
          </w:tcPr>
          <w:p w14:paraId="3F8B11F4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553C9D79" w14:textId="3CDF4639" w:rsidR="004460E4" w:rsidRPr="00A844EE" w:rsidRDefault="002177B6" w:rsidP="002177B6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(6,785)</w:t>
            </w:r>
          </w:p>
        </w:tc>
        <w:tc>
          <w:tcPr>
            <w:tcW w:w="178" w:type="dxa"/>
            <w:vAlign w:val="bottom"/>
          </w:tcPr>
          <w:p w14:paraId="11721103" w14:textId="32189959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00362B3" w14:textId="499C0B0A" w:rsidR="004460E4" w:rsidRPr="00A844EE" w:rsidRDefault="002177B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76,406</w:t>
            </w:r>
          </w:p>
        </w:tc>
      </w:tr>
      <w:tr w:rsidR="00135446" w:rsidRPr="00A844EE" w14:paraId="670EF9DE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5EE1C4A2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6416E78" w14:textId="5B6DFB18" w:rsidR="004460E4" w:rsidRPr="00A844EE" w:rsidRDefault="002177B6" w:rsidP="001359F0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(4,636)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37AF7C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E54033C" w14:textId="3C2A5C32" w:rsidR="004460E4" w:rsidRPr="00A844EE" w:rsidRDefault="002177B6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(4,232)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CF0CF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037F1124" w14:textId="74390ABA" w:rsidR="004460E4" w:rsidRPr="00A844EE" w:rsidRDefault="002177B6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(15,570)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C140AF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29F42A32" w14:textId="7D775B1D" w:rsidR="004460E4" w:rsidRPr="00A844EE" w:rsidRDefault="002177B6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(10,338)</w:t>
            </w:r>
          </w:p>
        </w:tc>
        <w:tc>
          <w:tcPr>
            <w:tcW w:w="178" w:type="dxa"/>
            <w:vAlign w:val="bottom"/>
          </w:tcPr>
          <w:p w14:paraId="17038AA5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7DEAA48B" w14:textId="16CA3603" w:rsidR="004460E4" w:rsidRPr="00A844EE" w:rsidRDefault="002177B6" w:rsidP="002177B6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2,699</w:t>
            </w:r>
          </w:p>
        </w:tc>
        <w:tc>
          <w:tcPr>
            <w:tcW w:w="178" w:type="dxa"/>
            <w:vAlign w:val="bottom"/>
          </w:tcPr>
          <w:p w14:paraId="2DB76913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046CC0D" w14:textId="2ED2F36F" w:rsidR="004460E4" w:rsidRPr="00A844EE" w:rsidRDefault="002177B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(32,077)</w:t>
            </w:r>
          </w:p>
        </w:tc>
      </w:tr>
      <w:tr w:rsidR="00135446" w:rsidRPr="00A844EE" w14:paraId="15E63B3D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4494B043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173AC26C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ผลขาดทุนด้านเครดิตที่คาดว่า</w:t>
            </w:r>
          </w:p>
          <w:p w14:paraId="44417908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จะเกิดขึ้นและ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D12E8" w14:textId="7944811C" w:rsidR="004460E4" w:rsidRPr="00A844EE" w:rsidRDefault="002177B6" w:rsidP="001359F0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8,881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5B1072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2A7CE" w14:textId="6D0D4387" w:rsidR="004460E4" w:rsidRPr="00A844EE" w:rsidRDefault="002177B6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7,792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3C3AC3" w14:textId="2B6FA5A0" w:rsidR="004460E4" w:rsidRPr="00A844EE" w:rsidRDefault="004460E4" w:rsidP="002177B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73C22" w14:textId="5777AA4A" w:rsidR="004460E4" w:rsidRPr="00A844EE" w:rsidRDefault="002177B6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23,926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BAB067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29553" w14:textId="1E00AFB7" w:rsidR="004460E4" w:rsidRPr="00A844EE" w:rsidRDefault="002177B6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7,816</w:t>
            </w:r>
          </w:p>
        </w:tc>
        <w:tc>
          <w:tcPr>
            <w:tcW w:w="178" w:type="dxa"/>
            <w:vAlign w:val="bottom"/>
          </w:tcPr>
          <w:p w14:paraId="6E575FAD" w14:textId="5D9CA469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E577A" w14:textId="12719FF3" w:rsidR="004460E4" w:rsidRPr="00A844EE" w:rsidRDefault="002177B6" w:rsidP="002177B6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(4,086)</w:t>
            </w:r>
          </w:p>
        </w:tc>
        <w:tc>
          <w:tcPr>
            <w:tcW w:w="178" w:type="dxa"/>
            <w:vAlign w:val="bottom"/>
          </w:tcPr>
          <w:p w14:paraId="406E9EE3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ED253D0" w14:textId="2BEDDC70" w:rsidR="004460E4" w:rsidRPr="00A844EE" w:rsidRDefault="002177B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44,329</w:t>
            </w:r>
          </w:p>
        </w:tc>
      </w:tr>
      <w:tr w:rsidR="00135446" w:rsidRPr="00A844EE" w14:paraId="02DC35F6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64A73AF7" w14:textId="491599FA" w:rsidR="004460E4" w:rsidRPr="00A844EE" w:rsidRDefault="004460E4" w:rsidP="0013544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8E03A6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2EE30E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94B5C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5CAF88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6ED91" w14:textId="77777777" w:rsidR="004460E4" w:rsidRPr="00A844EE" w:rsidRDefault="004460E4" w:rsidP="004460E4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94A292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EA0193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78" w:type="dxa"/>
            <w:vAlign w:val="bottom"/>
          </w:tcPr>
          <w:p w14:paraId="614B3F97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vAlign w:val="bottom"/>
          </w:tcPr>
          <w:p w14:paraId="1ED35FDF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2E11A396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vAlign w:val="bottom"/>
          </w:tcPr>
          <w:p w14:paraId="75BD8675" w14:textId="1E5F72AD" w:rsidR="004460E4" w:rsidRPr="00A844EE" w:rsidRDefault="002177B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(19,000)</w:t>
            </w:r>
          </w:p>
        </w:tc>
      </w:tr>
      <w:tr w:rsidR="00135446" w:rsidRPr="00A844EE" w14:paraId="04703CF1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550ED0CB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46CDEF4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B21400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DB62A46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80BD4F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75EB5F88" w14:textId="77777777" w:rsidR="004460E4" w:rsidRPr="00A844EE" w:rsidRDefault="004460E4" w:rsidP="004460E4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BCCA75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B8F0FA9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6A58BAAE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68FEA1D1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0B92AB64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bottom w:val="single" w:sz="4" w:space="0" w:color="000000"/>
            </w:tcBorders>
            <w:vAlign w:val="bottom"/>
          </w:tcPr>
          <w:p w14:paraId="14C5D45A" w14:textId="1209DEA7" w:rsidR="004460E4" w:rsidRPr="00A844EE" w:rsidRDefault="002177B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(5,545)</w:t>
            </w:r>
          </w:p>
        </w:tc>
      </w:tr>
      <w:tr w:rsidR="00135446" w:rsidRPr="00A844EE" w14:paraId="1DAE79A1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60DE9E86" w14:textId="77777777" w:rsidR="004460E4" w:rsidRPr="00A844EE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77464A1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45482F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7EF08CB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3125CC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3083B29D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7681105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8C622AE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42D2BB4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14" w:type="dxa"/>
          </w:tcPr>
          <w:p w14:paraId="43F25E99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4423F4FD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27A6CD8" w14:textId="3B792356" w:rsidR="004460E4" w:rsidRPr="00A844EE" w:rsidRDefault="002177B6" w:rsidP="001359F0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19,784</w:t>
            </w:r>
          </w:p>
        </w:tc>
      </w:tr>
    </w:tbl>
    <w:p w14:paraId="271FEA55" w14:textId="631921F0" w:rsidR="00552D95" w:rsidRPr="00A844EE" w:rsidRDefault="00552D95">
      <w:pPr>
        <w:rPr>
          <w:rFonts w:ascii="Angsana New" w:eastAsia="Times New Roman" w:hAnsi="Angsana New" w:cs="Angsana New"/>
          <w:spacing w:val="-6"/>
          <w:sz w:val="24"/>
          <w:szCs w:val="24"/>
          <w:cs/>
          <w:lang w:eastAsia="zh-CN"/>
        </w:rPr>
      </w:pPr>
    </w:p>
    <w:tbl>
      <w:tblPr>
        <w:tblW w:w="94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52"/>
        <w:gridCol w:w="1022"/>
        <w:gridCol w:w="182"/>
        <w:gridCol w:w="853"/>
        <w:gridCol w:w="178"/>
        <w:gridCol w:w="774"/>
        <w:gridCol w:w="178"/>
        <w:gridCol w:w="774"/>
        <w:gridCol w:w="189"/>
        <w:gridCol w:w="679"/>
        <w:gridCol w:w="178"/>
        <w:gridCol w:w="760"/>
      </w:tblGrid>
      <w:tr w:rsidR="00BB7CC3" w:rsidRPr="00A844EE" w14:paraId="5428DF00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C88C764" w14:textId="2450D062" w:rsidR="00BB7CC3" w:rsidRPr="00A844EE" w:rsidRDefault="001C57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br w:type="page"/>
            </w:r>
            <w:r w:rsidR="00BB7CC3" w:rsidRPr="00A844EE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GB" w:eastAsia="zh-CN" w:bidi="ar-SA"/>
              </w:rPr>
              <w:br w:type="page"/>
            </w:r>
          </w:p>
        </w:tc>
        <w:tc>
          <w:tcPr>
            <w:tcW w:w="5767" w:type="dxa"/>
            <w:gridSpan w:val="11"/>
            <w:shd w:val="clear" w:color="auto" w:fill="auto"/>
          </w:tcPr>
          <w:p w14:paraId="26563480" w14:textId="77777777" w:rsidR="00BB7CC3" w:rsidRPr="00A844EE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135446" w:rsidRPr="00A844EE" w14:paraId="72E76017" w14:textId="77777777" w:rsidTr="00B3658C">
        <w:trPr>
          <w:cantSplit/>
        </w:trPr>
        <w:tc>
          <w:tcPr>
            <w:tcW w:w="3652" w:type="dxa"/>
            <w:shd w:val="clear" w:color="auto" w:fill="auto"/>
            <w:vAlign w:val="bottom"/>
          </w:tcPr>
          <w:p w14:paraId="6E88727D" w14:textId="77777777" w:rsidR="00000497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สำหรับงวด</w:t>
            </w:r>
            <w:r w:rsidR="00D27AB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หก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เดือนสิ้นสุดวันที่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</w:t>
            </w:r>
            <w:r w:rsidR="00D27AB7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0 </w:t>
            </w:r>
            <w:r w:rsidR="00D27AB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2564</w:t>
            </w:r>
            <w:r w:rsidR="006B6933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6B6933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="0000049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ปรับ</w:t>
            </w:r>
          </w:p>
          <w:p w14:paraId="3EFFEE4C" w14:textId="143EF9D7" w:rsidR="004C538E" w:rsidRPr="00A844EE" w:rsidRDefault="009068A9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   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โครงสร้างกิจการ)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B65B7A4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กลุ่มลูกค้า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ขนาดใหญ่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430D36" w14:textId="77777777" w:rsidR="004C538E" w:rsidRPr="00A844EE" w:rsidRDefault="004C53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F5E8332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ธุรกิจขนาด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DBDFF1" w14:textId="77777777" w:rsidR="004C538E" w:rsidRPr="00A844EE" w:rsidRDefault="004C538E" w:rsidP="009E3A6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92B0509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6CCDA3" w14:textId="77777777" w:rsidR="004C538E" w:rsidRPr="00A844EE" w:rsidRDefault="004C53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2E06CBC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89" w:type="dxa"/>
          </w:tcPr>
          <w:p w14:paraId="26B85060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679" w:type="dxa"/>
          </w:tcPr>
          <w:p w14:paraId="24B6C874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1334CEB4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</w:tcPr>
          <w:p w14:paraId="6BEA8A95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760" w:type="dxa"/>
          </w:tcPr>
          <w:p w14:paraId="1FD36301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0B89CDFF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40B05EB1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492D88D6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BB7CC3" w:rsidRPr="00A844EE" w14:paraId="5498773E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315E5734" w14:textId="77777777" w:rsidR="00BB7CC3" w:rsidRPr="00A844EE" w:rsidRDefault="00BB7CC3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67" w:type="dxa"/>
            <w:gridSpan w:val="11"/>
            <w:shd w:val="clear" w:color="auto" w:fill="auto"/>
            <w:vAlign w:val="bottom"/>
          </w:tcPr>
          <w:p w14:paraId="0B4441AE" w14:textId="77777777" w:rsidR="00BB7CC3" w:rsidRPr="00A844EE" w:rsidRDefault="00BB7CC3" w:rsidP="009E3A6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135446" w:rsidRPr="00A844EE" w14:paraId="3BCC56C1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82366DA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2DB787" w14:textId="2CEA2719" w:rsidR="005D15A6" w:rsidRPr="00A844EE" w:rsidRDefault="00BA4E60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8,252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E6731C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0DAD470" w14:textId="0BB58E25" w:rsidR="005D15A6" w:rsidRPr="00A844EE" w:rsidRDefault="00BA4E60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8,346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1494C5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E9C195D" w14:textId="23D7252D" w:rsidR="005D15A6" w:rsidRPr="00A844EE" w:rsidRDefault="00BA4E60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22,838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5EFC8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8DB532A" w14:textId="76A7FBC8" w:rsidR="005D15A6" w:rsidRPr="00A844EE" w:rsidRDefault="00BA4E60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7,414</w:t>
            </w:r>
          </w:p>
        </w:tc>
        <w:tc>
          <w:tcPr>
            <w:tcW w:w="189" w:type="dxa"/>
            <w:vAlign w:val="bottom"/>
          </w:tcPr>
          <w:p w14:paraId="611216D2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0E0268B5" w14:textId="1EDCC35A" w:rsidR="005D15A6" w:rsidRPr="00A844EE" w:rsidRDefault="00BA4E60" w:rsidP="005D15A6">
            <w:pPr>
              <w:shd w:val="clear" w:color="auto" w:fill="FFFFFF"/>
              <w:tabs>
                <w:tab w:val="decimal" w:pos="40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0D77A93F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42A47FEC" w14:textId="711321C7" w:rsidR="005D15A6" w:rsidRPr="00A844EE" w:rsidRDefault="00BA4E60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46,850</w:t>
            </w:r>
          </w:p>
        </w:tc>
      </w:tr>
      <w:tr w:rsidR="00135446" w:rsidRPr="00A844EE" w14:paraId="11D12739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2928F1AC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18DF" w14:textId="3E12663D" w:rsidR="005D15A6" w:rsidRPr="00A844EE" w:rsidRDefault="00BA4E60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3,322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E2DE22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7DE4" w14:textId="26AB83EC" w:rsidR="005D15A6" w:rsidRPr="00A844EE" w:rsidRDefault="00BA4E60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1,955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9A6EDE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C08B9" w14:textId="4D64CEDC" w:rsidR="005D15A6" w:rsidRPr="00A844EE" w:rsidRDefault="00BA4E60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15,322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078563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B3ED0" w14:textId="17FB535C" w:rsidR="005D15A6" w:rsidRPr="00A844EE" w:rsidRDefault="00BA4E60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9,717</w:t>
            </w:r>
          </w:p>
        </w:tc>
        <w:tc>
          <w:tcPr>
            <w:tcW w:w="189" w:type="dxa"/>
            <w:vAlign w:val="bottom"/>
          </w:tcPr>
          <w:p w14:paraId="1525B06B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1EDC033" w14:textId="255B6C2A" w:rsidR="005D15A6" w:rsidRPr="00A844EE" w:rsidRDefault="00BA4E60" w:rsidP="00BA4E60">
            <w:pPr>
              <w:shd w:val="clear" w:color="auto" w:fill="FFFFFF"/>
              <w:tabs>
                <w:tab w:val="decimal" w:pos="52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(2</w:t>
            </w:r>
            <w:r w:rsidR="00F15D25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,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944)</w:t>
            </w:r>
          </w:p>
        </w:tc>
        <w:tc>
          <w:tcPr>
            <w:tcW w:w="178" w:type="dxa"/>
            <w:vAlign w:val="bottom"/>
          </w:tcPr>
          <w:p w14:paraId="78F361BB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BF930C8" w14:textId="0B12C375" w:rsidR="005D15A6" w:rsidRPr="00A844EE" w:rsidRDefault="00BA4E60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27,372</w:t>
            </w:r>
          </w:p>
        </w:tc>
      </w:tr>
      <w:tr w:rsidR="00135446" w:rsidRPr="00A844EE" w14:paraId="29F2F4AE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1FDA82E3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BF564" w14:textId="284E451B" w:rsidR="005D15A6" w:rsidRPr="00A844EE" w:rsidRDefault="00BA4E60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11,574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61B646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7711" w14:textId="55D921C3" w:rsidR="005D15A6" w:rsidRPr="00A844EE" w:rsidRDefault="00BA4E60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10,301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D6A6A3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37E6D" w14:textId="29F42FDE" w:rsidR="005D15A6" w:rsidRPr="00A844EE" w:rsidRDefault="00BA4E60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38,160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D5F2D1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8FB1" w14:textId="1EC22F46" w:rsidR="005D15A6" w:rsidRPr="00A844EE" w:rsidRDefault="00BA4E60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17,131</w:t>
            </w:r>
          </w:p>
        </w:tc>
        <w:tc>
          <w:tcPr>
            <w:tcW w:w="189" w:type="dxa"/>
            <w:vAlign w:val="bottom"/>
          </w:tcPr>
          <w:p w14:paraId="51C44D38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2D347F7" w14:textId="46014E87" w:rsidR="005D15A6" w:rsidRPr="00A844EE" w:rsidRDefault="00BA4E60" w:rsidP="00BA4E60">
            <w:pPr>
              <w:shd w:val="clear" w:color="auto" w:fill="FFFFFF"/>
              <w:tabs>
                <w:tab w:val="decimal" w:pos="52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(2,944)</w:t>
            </w:r>
          </w:p>
        </w:tc>
        <w:tc>
          <w:tcPr>
            <w:tcW w:w="178" w:type="dxa"/>
            <w:vAlign w:val="bottom"/>
          </w:tcPr>
          <w:p w14:paraId="2E7CBAC7" w14:textId="740D4E7B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2163B70" w14:textId="1C270C6A" w:rsidR="005D15A6" w:rsidRPr="00A844EE" w:rsidRDefault="00BA4E60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74,222</w:t>
            </w:r>
          </w:p>
        </w:tc>
      </w:tr>
      <w:tr w:rsidR="00135446" w:rsidRPr="00A844EE" w14:paraId="7670E180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68A18B81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871D1F8" w14:textId="522FDC7A" w:rsidR="005D15A6" w:rsidRPr="00A844EE" w:rsidRDefault="00BA4E60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(4,857)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190E578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EC00649" w14:textId="7FB207B6" w:rsidR="005D15A6" w:rsidRPr="00A844EE" w:rsidRDefault="00BA4E60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(4,082)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BDE240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A9DB93F" w14:textId="28C540E3" w:rsidR="005D15A6" w:rsidRPr="00A844EE" w:rsidRDefault="00BA4E60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(17,191)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87371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A9BA8FA" w14:textId="35CA77A3" w:rsidR="005D15A6" w:rsidRPr="00A844EE" w:rsidRDefault="00BA4E60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(6,111)</w:t>
            </w:r>
          </w:p>
        </w:tc>
        <w:tc>
          <w:tcPr>
            <w:tcW w:w="189" w:type="dxa"/>
            <w:vAlign w:val="bottom"/>
          </w:tcPr>
          <w:p w14:paraId="40AE7309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7F7FEF9D" w14:textId="1B2DB44A" w:rsidR="005D15A6" w:rsidRPr="00A844EE" w:rsidRDefault="00BA4E60" w:rsidP="00BA4E60">
            <w:pPr>
              <w:shd w:val="clear" w:color="auto" w:fill="FFFFFF"/>
              <w:tabs>
                <w:tab w:val="decimal" w:pos="52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1,763</w:t>
            </w:r>
          </w:p>
        </w:tc>
        <w:tc>
          <w:tcPr>
            <w:tcW w:w="178" w:type="dxa"/>
            <w:vAlign w:val="bottom"/>
          </w:tcPr>
          <w:p w14:paraId="6A1867F2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558B051" w14:textId="50A8544F" w:rsidR="005D15A6" w:rsidRPr="00A844EE" w:rsidRDefault="00BA4E60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(30,478)</w:t>
            </w:r>
          </w:p>
        </w:tc>
      </w:tr>
      <w:tr w:rsidR="00135446" w:rsidRPr="00A844EE" w14:paraId="5D289D1C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6387CFAD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6C371A81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ผลขาดทุนด้านเครดิตที่คาดว่า</w:t>
            </w:r>
          </w:p>
          <w:p w14:paraId="1900ADF8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จะเกิดขึ้นและ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EB42C" w14:textId="1AD6899F" w:rsidR="005D15A6" w:rsidRPr="00A844EE" w:rsidRDefault="00BA4E60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6,717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6F2D4DA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C7301" w14:textId="6DB8F5F6" w:rsidR="005D15A6" w:rsidRPr="00A844EE" w:rsidRDefault="00BA4E60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6,219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34D5F7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12E15" w14:textId="2C43435F" w:rsidR="005D15A6" w:rsidRPr="00A844EE" w:rsidRDefault="00BA4E60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20,969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51D52A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8E07E" w14:textId="22A4945F" w:rsidR="005D15A6" w:rsidRPr="00A844EE" w:rsidRDefault="00BA4E60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11,020</w:t>
            </w:r>
          </w:p>
        </w:tc>
        <w:tc>
          <w:tcPr>
            <w:tcW w:w="189" w:type="dxa"/>
            <w:vAlign w:val="bottom"/>
          </w:tcPr>
          <w:p w14:paraId="6E693B28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F5143" w14:textId="273A4E9A" w:rsidR="005D15A6" w:rsidRPr="00A844EE" w:rsidRDefault="00BA4E60" w:rsidP="00BA4E60">
            <w:pPr>
              <w:shd w:val="clear" w:color="auto" w:fill="FFFFFF"/>
              <w:tabs>
                <w:tab w:val="decimal" w:pos="52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(1,181)</w:t>
            </w:r>
          </w:p>
        </w:tc>
        <w:tc>
          <w:tcPr>
            <w:tcW w:w="178" w:type="dxa"/>
            <w:vAlign w:val="bottom"/>
          </w:tcPr>
          <w:p w14:paraId="24AD4831" w14:textId="5F0AC85B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26B732E7" w14:textId="368367DE" w:rsidR="005D15A6" w:rsidRPr="00A844EE" w:rsidRDefault="00BA4E60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43,744</w:t>
            </w:r>
          </w:p>
        </w:tc>
      </w:tr>
      <w:tr w:rsidR="00135446" w:rsidRPr="00A844EE" w14:paraId="2F5E8487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3ED822F9" w14:textId="0AA27465" w:rsidR="005D15A6" w:rsidRPr="00A844EE" w:rsidRDefault="005D15A6" w:rsidP="0013544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287E6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E42313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2634D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483AD2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54675" w14:textId="77777777" w:rsidR="005D15A6" w:rsidRPr="00A844EE" w:rsidRDefault="005D15A6" w:rsidP="005D15A6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6CCADF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D72E84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89" w:type="dxa"/>
            <w:vAlign w:val="bottom"/>
          </w:tcPr>
          <w:p w14:paraId="0D20649C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double" w:sz="4" w:space="0" w:color="auto"/>
            </w:tcBorders>
            <w:vAlign w:val="bottom"/>
          </w:tcPr>
          <w:p w14:paraId="2EC0624E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25881591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70B01D3C" w14:textId="56A87692" w:rsidR="005D15A6" w:rsidRPr="00A844EE" w:rsidRDefault="00BA4E60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(20,036)</w:t>
            </w:r>
          </w:p>
        </w:tc>
      </w:tr>
      <w:tr w:rsidR="00135446" w:rsidRPr="00A844EE" w14:paraId="4D0275C3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580F0117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2A9A539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1345BB0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0AE62ED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15FED5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FDDF7F5" w14:textId="77777777" w:rsidR="005D15A6" w:rsidRPr="00A844EE" w:rsidRDefault="005D15A6" w:rsidP="005D15A6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7E7641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4ED3379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9" w:type="dxa"/>
            <w:vAlign w:val="bottom"/>
          </w:tcPr>
          <w:p w14:paraId="2ADC9D19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6C839063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0E470AAC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000000"/>
            </w:tcBorders>
            <w:vAlign w:val="bottom"/>
          </w:tcPr>
          <w:p w14:paraId="567120C1" w14:textId="453C883A" w:rsidR="005D15A6" w:rsidRPr="00A844EE" w:rsidRDefault="00BA4E60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(4,900)</w:t>
            </w:r>
          </w:p>
        </w:tc>
      </w:tr>
      <w:tr w:rsidR="00135446" w:rsidRPr="00A844EE" w14:paraId="244BA157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26C9806" w14:textId="77777777" w:rsidR="005D15A6" w:rsidRPr="00A844EE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B110462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E1F426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56039C3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94AD27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DC39DA9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845D32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BDE7E40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9" w:type="dxa"/>
          </w:tcPr>
          <w:p w14:paraId="519E4194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79" w:type="dxa"/>
          </w:tcPr>
          <w:p w14:paraId="3F46ACFF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15679180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1458D54" w14:textId="3A525B94" w:rsidR="005D15A6" w:rsidRPr="00A844EE" w:rsidRDefault="00BA4E60" w:rsidP="005D15A6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18,808</w:t>
            </w:r>
          </w:p>
        </w:tc>
      </w:tr>
    </w:tbl>
    <w:p w14:paraId="6860D058" w14:textId="1AD0FBD1" w:rsidR="00B50579" w:rsidRDefault="00B50579" w:rsidP="005D58CA"/>
    <w:p w14:paraId="4FD03275" w14:textId="77777777" w:rsidR="00A5367D" w:rsidRDefault="00A5367D" w:rsidP="005D58CA"/>
    <w:p w14:paraId="23421277" w14:textId="77777777" w:rsidR="00A5367D" w:rsidRPr="00A844EE" w:rsidRDefault="00A5367D" w:rsidP="005D58CA"/>
    <w:tbl>
      <w:tblPr>
        <w:tblW w:w="92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877"/>
      </w:tblGrid>
      <w:tr w:rsidR="00145DE2" w:rsidRPr="00A844EE" w14:paraId="73648127" w14:textId="77777777" w:rsidTr="00F267C6">
        <w:trPr>
          <w:cantSplit/>
          <w:trHeight w:val="273"/>
        </w:trPr>
        <w:tc>
          <w:tcPr>
            <w:tcW w:w="3150" w:type="dxa"/>
            <w:shd w:val="clear" w:color="auto" w:fill="auto"/>
          </w:tcPr>
          <w:p w14:paraId="5BA9D847" w14:textId="0142C06C" w:rsidR="00145DE2" w:rsidRPr="00A844EE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1DDAF137" w14:textId="77777777" w:rsidR="00145DE2" w:rsidRPr="00AD0711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45DE2" w:rsidRPr="00A844EE" w14:paraId="471F2300" w14:textId="77777777" w:rsidTr="00F267C6">
        <w:trPr>
          <w:cantSplit/>
          <w:trHeight w:val="255"/>
        </w:trPr>
        <w:tc>
          <w:tcPr>
            <w:tcW w:w="3150" w:type="dxa"/>
            <w:shd w:val="clear" w:color="auto" w:fill="auto"/>
          </w:tcPr>
          <w:p w14:paraId="71BB9B84" w14:textId="77777777" w:rsidR="00145DE2" w:rsidRPr="00A844EE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454A1BF3" w14:textId="61FBF150" w:rsidR="00145DE2" w:rsidRPr="00AD0711" w:rsidRDefault="00D27AB7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2565</w:t>
            </w:r>
          </w:p>
        </w:tc>
      </w:tr>
      <w:tr w:rsidR="006B6933" w:rsidRPr="00A844EE" w14:paraId="67269436" w14:textId="77777777" w:rsidTr="00F267C6">
        <w:trPr>
          <w:cantSplit/>
          <w:trHeight w:val="255"/>
        </w:trPr>
        <w:tc>
          <w:tcPr>
            <w:tcW w:w="3150" w:type="dxa"/>
            <w:shd w:val="clear" w:color="auto" w:fill="auto"/>
          </w:tcPr>
          <w:p w14:paraId="7B0B85D1" w14:textId="77777777" w:rsidR="006B6933" w:rsidRPr="00A844EE" w:rsidRDefault="006B693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0419A6F4" w14:textId="1F0D1F18" w:rsidR="006B6933" w:rsidRPr="00AD0711" w:rsidRDefault="006B693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="00000497"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A70C73" w:rsidRPr="00A844EE" w14:paraId="311C3A16" w14:textId="77777777" w:rsidTr="00F267C6">
        <w:trPr>
          <w:cantSplit/>
          <w:trHeight w:val="375"/>
        </w:trPr>
        <w:tc>
          <w:tcPr>
            <w:tcW w:w="3150" w:type="dxa"/>
            <w:shd w:val="clear" w:color="auto" w:fill="auto"/>
          </w:tcPr>
          <w:p w14:paraId="108E9C28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A096640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A4762C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156566A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3E17F2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1296712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63F44E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1F002E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5B56CDD6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C235E83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EDA446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EC405B8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A70C73" w:rsidRPr="00A844EE" w14:paraId="74DF6DDD" w14:textId="77777777" w:rsidTr="00F267C6">
        <w:trPr>
          <w:cantSplit/>
          <w:trHeight w:val="1084"/>
        </w:trPr>
        <w:tc>
          <w:tcPr>
            <w:tcW w:w="3150" w:type="dxa"/>
            <w:shd w:val="clear" w:color="auto" w:fill="auto"/>
            <w:vAlign w:val="bottom"/>
          </w:tcPr>
          <w:p w14:paraId="22ED3A75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1E85387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8D91E49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6BB1DC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931F82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2CAF38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24ACDE3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C94F70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4DFAD5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99CA1A3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48F1B60B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7BE196F0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687851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ADC6A1A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45DE2" w:rsidRPr="00A844EE" w14:paraId="4BA3A653" w14:textId="77777777" w:rsidTr="00F267C6">
        <w:trPr>
          <w:cantSplit/>
          <w:trHeight w:val="147"/>
        </w:trPr>
        <w:tc>
          <w:tcPr>
            <w:tcW w:w="3150" w:type="dxa"/>
            <w:shd w:val="clear" w:color="auto" w:fill="auto"/>
            <w:vAlign w:val="bottom"/>
          </w:tcPr>
          <w:p w14:paraId="3A86B265" w14:textId="77777777" w:rsidR="00145DE2" w:rsidRPr="00A844EE" w:rsidRDefault="00145DE2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5C7690F3" w14:textId="77777777" w:rsidR="00145DE2" w:rsidRPr="00A844EE" w:rsidRDefault="00145DE2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2C67AC" w:rsidRPr="00A844EE" w14:paraId="50DCD2D5" w14:textId="77777777" w:rsidTr="00F267C6">
        <w:trPr>
          <w:cantSplit/>
          <w:trHeight w:val="392"/>
        </w:trPr>
        <w:tc>
          <w:tcPr>
            <w:tcW w:w="3150" w:type="dxa"/>
            <w:shd w:val="clear" w:color="auto" w:fill="auto"/>
          </w:tcPr>
          <w:p w14:paraId="60309524" w14:textId="77777777" w:rsidR="002C67AC" w:rsidRPr="00A844EE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เงินให้สินเชื่อแก่ลูกหนี้ </w:t>
            </w:r>
          </w:p>
        </w:tc>
        <w:tc>
          <w:tcPr>
            <w:tcW w:w="969" w:type="dxa"/>
          </w:tcPr>
          <w:p w14:paraId="42D681DC" w14:textId="0B654C53" w:rsidR="002C67AC" w:rsidRPr="00A844EE" w:rsidRDefault="00C0633F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879,296</w:t>
            </w:r>
          </w:p>
        </w:tc>
        <w:tc>
          <w:tcPr>
            <w:tcW w:w="178" w:type="dxa"/>
          </w:tcPr>
          <w:p w14:paraId="3A40B176" w14:textId="77777777" w:rsidR="002C67AC" w:rsidRPr="00A844EE" w:rsidRDefault="002C67AC" w:rsidP="002C67AC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E4BBDB" w14:textId="4D68D150" w:rsidR="002C67AC" w:rsidRPr="00A844EE" w:rsidRDefault="00C0633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414,521</w:t>
            </w:r>
          </w:p>
        </w:tc>
        <w:tc>
          <w:tcPr>
            <w:tcW w:w="178" w:type="dxa"/>
          </w:tcPr>
          <w:p w14:paraId="08079F0C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76D44B6" w14:textId="2193224A" w:rsidR="002C67AC" w:rsidRPr="00A844EE" w:rsidRDefault="00C0633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1,060,272</w:t>
            </w:r>
          </w:p>
        </w:tc>
        <w:tc>
          <w:tcPr>
            <w:tcW w:w="178" w:type="dxa"/>
          </w:tcPr>
          <w:p w14:paraId="25F1BA2F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5805C2A" w14:textId="7428FEA7" w:rsidR="002C67AC" w:rsidRPr="00A844EE" w:rsidRDefault="00C0633F" w:rsidP="002C67AC">
            <w:pPr>
              <w:shd w:val="clear" w:color="auto" w:fill="FFFFFF"/>
              <w:tabs>
                <w:tab w:val="decimal" w:pos="693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14,018</w:t>
            </w:r>
          </w:p>
        </w:tc>
        <w:tc>
          <w:tcPr>
            <w:tcW w:w="178" w:type="dxa"/>
          </w:tcPr>
          <w:p w14:paraId="685C8ED9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1E101A2" w14:textId="391C9C1D" w:rsidR="002C67AC" w:rsidRPr="00A844EE" w:rsidRDefault="00C0633F" w:rsidP="001C2FDF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</w:rPr>
              <w:t>(8,070)</w:t>
            </w:r>
          </w:p>
        </w:tc>
        <w:tc>
          <w:tcPr>
            <w:tcW w:w="178" w:type="dxa"/>
          </w:tcPr>
          <w:p w14:paraId="700885C8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12013302" w14:textId="2EE8896E" w:rsidR="002C67AC" w:rsidRPr="00A844EE" w:rsidRDefault="00C0633F" w:rsidP="002C67AC">
            <w:pPr>
              <w:shd w:val="clear" w:color="auto" w:fill="FFFFFF"/>
              <w:tabs>
                <w:tab w:val="decimal" w:pos="596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2,360,037</w:t>
            </w:r>
          </w:p>
        </w:tc>
      </w:tr>
      <w:tr w:rsidR="002C67AC" w:rsidRPr="00A844EE" w14:paraId="0084EEE1" w14:textId="77777777" w:rsidTr="00F267C6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4291283F" w14:textId="77777777" w:rsidR="002C67AC" w:rsidRPr="00A844EE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55C1BDD2" w14:textId="47D6D66F" w:rsidR="002C67AC" w:rsidRPr="00A844EE" w:rsidRDefault="00C0633F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844,160</w:t>
            </w:r>
          </w:p>
        </w:tc>
        <w:tc>
          <w:tcPr>
            <w:tcW w:w="178" w:type="dxa"/>
          </w:tcPr>
          <w:p w14:paraId="049BFF54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F9EEB6A" w14:textId="136F3C75" w:rsidR="002C67AC" w:rsidRPr="00A844EE" w:rsidRDefault="00C0633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381,035</w:t>
            </w:r>
          </w:p>
        </w:tc>
        <w:tc>
          <w:tcPr>
            <w:tcW w:w="178" w:type="dxa"/>
          </w:tcPr>
          <w:p w14:paraId="3EBA40A9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0A4F76AE" w14:textId="317D7D09" w:rsidR="002C67AC" w:rsidRPr="00A844EE" w:rsidRDefault="00C0633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1,106,065</w:t>
            </w:r>
          </w:p>
        </w:tc>
        <w:tc>
          <w:tcPr>
            <w:tcW w:w="178" w:type="dxa"/>
          </w:tcPr>
          <w:p w14:paraId="2588982D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442BB36" w14:textId="4E1FC708" w:rsidR="002C67AC" w:rsidRPr="00A844EE" w:rsidRDefault="00C0633F" w:rsidP="002C67AC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1,575,392</w:t>
            </w:r>
          </w:p>
        </w:tc>
        <w:tc>
          <w:tcPr>
            <w:tcW w:w="178" w:type="dxa"/>
          </w:tcPr>
          <w:p w14:paraId="0F14B753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8C9A12D" w14:textId="2662CF4D" w:rsidR="002C67AC" w:rsidRPr="00A844EE" w:rsidRDefault="00C0633F" w:rsidP="001C2FDF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</w:rPr>
              <w:t>(507,518)</w:t>
            </w:r>
          </w:p>
        </w:tc>
        <w:tc>
          <w:tcPr>
            <w:tcW w:w="178" w:type="dxa"/>
          </w:tcPr>
          <w:p w14:paraId="5A3913C3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5AB80691" w14:textId="30D943F2" w:rsidR="002C67AC" w:rsidRPr="00A844EE" w:rsidRDefault="00C0633F" w:rsidP="002C67AC">
            <w:pPr>
              <w:shd w:val="clear" w:color="auto" w:fill="FFFFFF"/>
              <w:tabs>
                <w:tab w:val="decimal" w:pos="596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3,399,134</w:t>
            </w:r>
          </w:p>
        </w:tc>
      </w:tr>
      <w:tr w:rsidR="002C67AC" w:rsidRPr="00A844EE" w14:paraId="19A0ADB7" w14:textId="77777777" w:rsidTr="00F267C6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06CCDB39" w14:textId="77777777" w:rsidR="002C67AC" w:rsidRPr="00A844EE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7C02D6FF" w14:textId="406AEBF9" w:rsidR="002C67AC" w:rsidRPr="00A844EE" w:rsidRDefault="00C0633F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664,904</w:t>
            </w:r>
          </w:p>
        </w:tc>
        <w:tc>
          <w:tcPr>
            <w:tcW w:w="178" w:type="dxa"/>
          </w:tcPr>
          <w:p w14:paraId="13FEF04F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655C5B7" w14:textId="23FAE6D5" w:rsidR="002C67AC" w:rsidRPr="00A844EE" w:rsidRDefault="00C0633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270,938</w:t>
            </w:r>
          </w:p>
        </w:tc>
        <w:tc>
          <w:tcPr>
            <w:tcW w:w="178" w:type="dxa"/>
          </w:tcPr>
          <w:p w14:paraId="138ECE1B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885A65E" w14:textId="2482F75A" w:rsidR="002C67AC" w:rsidRPr="00A844EE" w:rsidRDefault="00C0633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1,608,453</w:t>
            </w:r>
          </w:p>
        </w:tc>
        <w:tc>
          <w:tcPr>
            <w:tcW w:w="178" w:type="dxa"/>
          </w:tcPr>
          <w:p w14:paraId="6A4C45B4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B1AF744" w14:textId="00AFE82D" w:rsidR="002C67AC" w:rsidRPr="00A844EE" w:rsidRDefault="00C0633F" w:rsidP="002C67AC">
            <w:pPr>
              <w:shd w:val="clear" w:color="auto" w:fill="FFFFFF"/>
              <w:tabs>
                <w:tab w:val="decimal" w:pos="67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427,427</w:t>
            </w:r>
          </w:p>
        </w:tc>
        <w:tc>
          <w:tcPr>
            <w:tcW w:w="178" w:type="dxa"/>
          </w:tcPr>
          <w:p w14:paraId="248C9C42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1535E6D" w14:textId="2F9996B6" w:rsidR="002C67AC" w:rsidRPr="00A844EE" w:rsidRDefault="00C0633F" w:rsidP="001C2FDF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</w:rPr>
              <w:t>(25,962)</w:t>
            </w:r>
          </w:p>
        </w:tc>
        <w:tc>
          <w:tcPr>
            <w:tcW w:w="178" w:type="dxa"/>
          </w:tcPr>
          <w:p w14:paraId="365A5C42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43920F97" w14:textId="2BFBAE7E" w:rsidR="002C67AC" w:rsidRPr="00A844EE" w:rsidRDefault="00C0633F" w:rsidP="002C67AC">
            <w:pPr>
              <w:shd w:val="clear" w:color="auto" w:fill="FFFFFF"/>
              <w:tabs>
                <w:tab w:val="decimal" w:pos="692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2,945,760</w:t>
            </w:r>
          </w:p>
        </w:tc>
      </w:tr>
    </w:tbl>
    <w:p w14:paraId="1F252620" w14:textId="7B109D5C" w:rsidR="00552D95" w:rsidRPr="00A844EE" w:rsidRDefault="00552D95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tbl>
      <w:tblPr>
        <w:tblW w:w="92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883"/>
      </w:tblGrid>
      <w:tr w:rsidR="00145DE2" w:rsidRPr="00A844EE" w14:paraId="6169CFCD" w14:textId="77777777" w:rsidTr="00B50579">
        <w:trPr>
          <w:cantSplit/>
          <w:trHeight w:val="177"/>
        </w:trPr>
        <w:tc>
          <w:tcPr>
            <w:tcW w:w="3150" w:type="dxa"/>
            <w:shd w:val="clear" w:color="auto" w:fill="auto"/>
          </w:tcPr>
          <w:p w14:paraId="7C254E0E" w14:textId="4D81B187" w:rsidR="00145DE2" w:rsidRPr="00A844EE" w:rsidRDefault="001C578E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A844EE">
              <w:br w:type="page"/>
            </w: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3E30639A" w14:textId="58557A55" w:rsidR="00145DE2" w:rsidRPr="00AD0711" w:rsidRDefault="0017201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45DE2" w:rsidRPr="00A844EE" w14:paraId="5A2F02C0" w14:textId="77777777" w:rsidTr="00B50579">
        <w:trPr>
          <w:cantSplit/>
          <w:trHeight w:val="168"/>
        </w:trPr>
        <w:tc>
          <w:tcPr>
            <w:tcW w:w="3150" w:type="dxa"/>
            <w:shd w:val="clear" w:color="auto" w:fill="auto"/>
          </w:tcPr>
          <w:p w14:paraId="3355E8E7" w14:textId="77777777" w:rsidR="00145DE2" w:rsidRPr="00A844EE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01D4C24F" w14:textId="421DA6D2" w:rsidR="00145DE2" w:rsidRPr="00AD0711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AD07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7C5C18" w:rsidRPr="00AD07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172012" w:rsidRPr="00A844EE" w14:paraId="266D03E7" w14:textId="77777777" w:rsidTr="00B50579">
        <w:trPr>
          <w:cantSplit/>
          <w:trHeight w:val="168"/>
        </w:trPr>
        <w:tc>
          <w:tcPr>
            <w:tcW w:w="3150" w:type="dxa"/>
            <w:shd w:val="clear" w:color="auto" w:fill="auto"/>
          </w:tcPr>
          <w:p w14:paraId="1B56003D" w14:textId="77777777" w:rsidR="00172012" w:rsidRPr="00A844EE" w:rsidRDefault="0017201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4D53E460" w14:textId="41DD4B83" w:rsidR="00172012" w:rsidRPr="00AD0711" w:rsidRDefault="0017201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="00000497"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A70C73" w:rsidRPr="00A844EE" w14:paraId="568F33E1" w14:textId="77777777" w:rsidTr="00B50579">
        <w:trPr>
          <w:cantSplit/>
          <w:trHeight w:val="375"/>
        </w:trPr>
        <w:tc>
          <w:tcPr>
            <w:tcW w:w="3150" w:type="dxa"/>
            <w:shd w:val="clear" w:color="auto" w:fill="auto"/>
          </w:tcPr>
          <w:p w14:paraId="5889667A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A2D484A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3AFCED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005D2DC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7715B1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58803FE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0DCED6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32B11C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06C178C9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47436301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39E8BD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BA29085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A70C73" w:rsidRPr="00A844EE" w14:paraId="6099D86D" w14:textId="77777777" w:rsidTr="00B50579">
        <w:trPr>
          <w:cantSplit/>
          <w:trHeight w:val="1084"/>
        </w:trPr>
        <w:tc>
          <w:tcPr>
            <w:tcW w:w="3150" w:type="dxa"/>
            <w:shd w:val="clear" w:color="auto" w:fill="auto"/>
            <w:vAlign w:val="bottom"/>
          </w:tcPr>
          <w:p w14:paraId="4EC6186D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26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0A3F7B3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D62494C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A2B616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3303CC9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98E034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FDE2E65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A683C6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FD79BB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1033D17B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EF8074B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7C3C9724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7F4A8C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D5BAA1D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45DE2" w:rsidRPr="00A844EE" w14:paraId="1D0925D9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  <w:vAlign w:val="bottom"/>
          </w:tcPr>
          <w:p w14:paraId="0910A8CA" w14:textId="77777777" w:rsidR="00145DE2" w:rsidRPr="00A844EE" w:rsidRDefault="00145DE2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5F280308" w14:textId="77777777" w:rsidR="00145DE2" w:rsidRPr="00A844EE" w:rsidRDefault="00145DE2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B17DE" w:rsidRPr="00A844EE" w14:paraId="198837CC" w14:textId="77777777" w:rsidTr="00B50579">
        <w:trPr>
          <w:cantSplit/>
          <w:trHeight w:val="392"/>
        </w:trPr>
        <w:tc>
          <w:tcPr>
            <w:tcW w:w="3150" w:type="dxa"/>
            <w:shd w:val="clear" w:color="auto" w:fill="auto"/>
          </w:tcPr>
          <w:p w14:paraId="02FDA471" w14:textId="77777777" w:rsidR="003B17DE" w:rsidRPr="00A844EE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579A35C7" w14:textId="07C283CA" w:rsidR="003B17DE" w:rsidRPr="00A844EE" w:rsidRDefault="00C0633F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841,372</w:t>
            </w:r>
          </w:p>
        </w:tc>
        <w:tc>
          <w:tcPr>
            <w:tcW w:w="178" w:type="dxa"/>
          </w:tcPr>
          <w:p w14:paraId="520DEC02" w14:textId="77777777" w:rsidR="003B17DE" w:rsidRPr="00A844EE" w:rsidRDefault="003B17DE" w:rsidP="003B17DE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B23FBF7" w14:textId="1555E794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383,831</w:t>
            </w:r>
          </w:p>
        </w:tc>
        <w:tc>
          <w:tcPr>
            <w:tcW w:w="178" w:type="dxa"/>
          </w:tcPr>
          <w:p w14:paraId="2E861A82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9B3B6BB" w14:textId="3B0A84EA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1,046,289</w:t>
            </w:r>
          </w:p>
        </w:tc>
        <w:tc>
          <w:tcPr>
            <w:tcW w:w="178" w:type="dxa"/>
          </w:tcPr>
          <w:p w14:paraId="2E76050B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EDA4424" w14:textId="3711F40E" w:rsidR="003B17DE" w:rsidRPr="00A844EE" w:rsidRDefault="00C0633F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34,862</w:t>
            </w:r>
          </w:p>
        </w:tc>
        <w:tc>
          <w:tcPr>
            <w:tcW w:w="178" w:type="dxa"/>
          </w:tcPr>
          <w:p w14:paraId="3674CD9B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A007373" w14:textId="43BE9547" w:rsidR="003B17DE" w:rsidRPr="00A844EE" w:rsidRDefault="00C0633F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hAnsiTheme="majorBidi" w:cstheme="majorBidi"/>
                <w:sz w:val="26"/>
                <w:szCs w:val="26"/>
              </w:rPr>
              <w:t>(4,520)</w:t>
            </w:r>
          </w:p>
        </w:tc>
        <w:tc>
          <w:tcPr>
            <w:tcW w:w="178" w:type="dxa"/>
          </w:tcPr>
          <w:p w14:paraId="3E59C8D6" w14:textId="77777777" w:rsidR="003B17DE" w:rsidRPr="00A844EE" w:rsidRDefault="003B17DE" w:rsidP="003B17DE">
            <w:pPr>
              <w:shd w:val="clear" w:color="auto" w:fill="FFFFFF"/>
              <w:tabs>
                <w:tab w:val="decimal" w:pos="674"/>
              </w:tabs>
              <w:suppressAutoHyphens/>
              <w:snapToGrid w:val="0"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157A8D37" w14:textId="592BBD7C" w:rsidR="003B17DE" w:rsidRPr="00A844EE" w:rsidRDefault="00C0633F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2,301,834</w:t>
            </w:r>
          </w:p>
        </w:tc>
      </w:tr>
      <w:tr w:rsidR="003B17DE" w:rsidRPr="00A844EE" w14:paraId="62BDBA77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19D14529" w14:textId="77777777" w:rsidR="003B17DE" w:rsidRPr="00A844EE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0C56E447" w14:textId="5485121A" w:rsidR="003B17DE" w:rsidRPr="00A844EE" w:rsidRDefault="00C0633F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815,501</w:t>
            </w:r>
          </w:p>
        </w:tc>
        <w:tc>
          <w:tcPr>
            <w:tcW w:w="178" w:type="dxa"/>
          </w:tcPr>
          <w:p w14:paraId="7C803BF9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89CAE6" w14:textId="38A063EF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348,092</w:t>
            </w:r>
          </w:p>
        </w:tc>
        <w:tc>
          <w:tcPr>
            <w:tcW w:w="178" w:type="dxa"/>
          </w:tcPr>
          <w:p w14:paraId="6739B4BE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BD7B909" w14:textId="680ED363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1,052,115</w:t>
            </w:r>
          </w:p>
        </w:tc>
        <w:tc>
          <w:tcPr>
            <w:tcW w:w="178" w:type="dxa"/>
          </w:tcPr>
          <w:p w14:paraId="0DE26A36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85BE9D2" w14:textId="584359F3" w:rsidR="003B17DE" w:rsidRPr="00A844EE" w:rsidRDefault="00C0633F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1,151,289</w:t>
            </w:r>
          </w:p>
        </w:tc>
        <w:tc>
          <w:tcPr>
            <w:tcW w:w="178" w:type="dxa"/>
          </w:tcPr>
          <w:p w14:paraId="79261FE3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6A23862" w14:textId="2AC8844A" w:rsidR="003B17DE" w:rsidRPr="00A844EE" w:rsidRDefault="00C0633F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hAnsiTheme="majorBidi" w:cstheme="majorBidi"/>
                <w:sz w:val="26"/>
                <w:szCs w:val="26"/>
              </w:rPr>
              <w:t>(52,432)</w:t>
            </w:r>
          </w:p>
        </w:tc>
        <w:tc>
          <w:tcPr>
            <w:tcW w:w="178" w:type="dxa"/>
          </w:tcPr>
          <w:p w14:paraId="5859D740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09A38F51" w14:textId="6B0A8000" w:rsidR="003B17DE" w:rsidRPr="00A844EE" w:rsidRDefault="00C0633F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3,314,565</w:t>
            </w:r>
          </w:p>
        </w:tc>
      </w:tr>
      <w:tr w:rsidR="003B17DE" w:rsidRPr="00A844EE" w14:paraId="686F1BDF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23A74F3C" w14:textId="77777777" w:rsidR="003B17DE" w:rsidRPr="00A844EE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649768C4" w14:textId="3F3727D1" w:rsidR="003B17DE" w:rsidRPr="00A844EE" w:rsidRDefault="00C0633F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662,528</w:t>
            </w:r>
          </w:p>
        </w:tc>
        <w:tc>
          <w:tcPr>
            <w:tcW w:w="178" w:type="dxa"/>
          </w:tcPr>
          <w:p w14:paraId="1F9B1B58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C74C747" w14:textId="0B4DF36C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224,431</w:t>
            </w:r>
          </w:p>
        </w:tc>
        <w:tc>
          <w:tcPr>
            <w:tcW w:w="178" w:type="dxa"/>
          </w:tcPr>
          <w:p w14:paraId="470DAD22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2B7CFFC" w14:textId="77C35891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1,474,624</w:t>
            </w:r>
          </w:p>
        </w:tc>
        <w:tc>
          <w:tcPr>
            <w:tcW w:w="178" w:type="dxa"/>
          </w:tcPr>
          <w:p w14:paraId="10B2E033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6849419" w14:textId="636AB696" w:rsidR="003B17DE" w:rsidRPr="00A844EE" w:rsidRDefault="00C0633F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530,303</w:t>
            </w:r>
          </w:p>
        </w:tc>
        <w:tc>
          <w:tcPr>
            <w:tcW w:w="178" w:type="dxa"/>
          </w:tcPr>
          <w:p w14:paraId="373267C9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3C468A8" w14:textId="472876C8" w:rsidR="003B17DE" w:rsidRPr="00A844EE" w:rsidRDefault="00C0633F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hAnsiTheme="majorBidi" w:cstheme="majorBidi"/>
                <w:sz w:val="26"/>
                <w:szCs w:val="26"/>
              </w:rPr>
              <w:t>(19,927)</w:t>
            </w:r>
          </w:p>
        </w:tc>
        <w:tc>
          <w:tcPr>
            <w:tcW w:w="178" w:type="dxa"/>
          </w:tcPr>
          <w:p w14:paraId="40EFB851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477ED99C" w14:textId="186C6C0A" w:rsidR="003B17DE" w:rsidRPr="00A844EE" w:rsidRDefault="00C0633F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2,871,959</w:t>
            </w:r>
          </w:p>
        </w:tc>
      </w:tr>
    </w:tbl>
    <w:p w14:paraId="3146B5EE" w14:textId="77777777" w:rsidR="00E808B9" w:rsidRPr="00A844EE" w:rsidRDefault="00E808B9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ABDEC12" w14:textId="6DA34CD6" w:rsidR="00B742E5" w:rsidRPr="00A844EE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ภาษีเงินได้</w:t>
      </w:r>
    </w:p>
    <w:p w14:paraId="031639EC" w14:textId="77777777" w:rsidR="00B742E5" w:rsidRPr="00A844EE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050B27C" w14:textId="77777777" w:rsidR="00EB732C" w:rsidRPr="00A844E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</w:t>
      </w:r>
    </w:p>
    <w:p w14:paraId="12DC2ACC" w14:textId="35C5EC18" w:rsidR="00EB732C" w:rsidRPr="00A844E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6F52608" w14:textId="225EB2C6" w:rsidR="009410E1" w:rsidRPr="00A844EE" w:rsidRDefault="009410E1" w:rsidP="009410E1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cs/>
          <w:lang w:eastAsia="zh-CN"/>
        </w:rPr>
        <w:t>อัตราภาษีเงินได้ที่แท้จริง</w:t>
      </w:r>
      <w:r w:rsidRPr="003E2007">
        <w:rPr>
          <w:rFonts w:ascii="Angsana New" w:eastAsia="Times New Roman" w:hAnsi="Angsana New" w:cs="Angsana New" w:hint="cs"/>
          <w:color w:val="000000"/>
          <w:spacing w:val="-10"/>
          <w:sz w:val="30"/>
          <w:szCs w:val="30"/>
          <w:cs/>
          <w:lang w:eastAsia="zh-CN"/>
        </w:rPr>
        <w:t>ของงบการเงินรวม</w:t>
      </w: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cs/>
          <w:lang w:eastAsia="zh-CN"/>
        </w:rPr>
        <w:t>ในการดำเนินงานต่อเนื่องเป็นระยะเวลา</w:t>
      </w:r>
      <w:r w:rsidRPr="003E2007">
        <w:rPr>
          <w:rFonts w:ascii="Angsana New" w:eastAsia="Times New Roman" w:hAnsi="Angsana New" w:cs="Angsana New" w:hint="cs"/>
          <w:color w:val="000000"/>
          <w:spacing w:val="-10"/>
          <w:sz w:val="30"/>
          <w:szCs w:val="30"/>
          <w:cs/>
          <w:lang w:eastAsia="zh-CN"/>
        </w:rPr>
        <w:t>สาม</w:t>
      </w: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cs/>
          <w:lang w:eastAsia="zh-CN"/>
        </w:rPr>
        <w:t xml:space="preserve">เดือนสิ้นสุดวันที่ </w:t>
      </w: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lang w:eastAsia="zh-CN"/>
        </w:rPr>
        <w:t xml:space="preserve">30 </w:t>
      </w:r>
      <w:r w:rsidRPr="003E2007">
        <w:rPr>
          <w:rFonts w:ascii="Angsana New" w:eastAsia="Times New Roman" w:hAnsi="Angsana New" w:cs="Angsana New" w:hint="cs"/>
          <w:color w:val="000000"/>
          <w:spacing w:val="-10"/>
          <w:sz w:val="30"/>
          <w:szCs w:val="30"/>
          <w:cs/>
          <w:lang w:eastAsia="zh-CN"/>
        </w:rPr>
        <w:t xml:space="preserve">มิถุนายน </w:t>
      </w: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lang w:eastAsia="zh-CN"/>
        </w:rPr>
        <w:t>2565</w:t>
      </w:r>
      <w:r w:rsidRPr="00A844E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A844EE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คือร้อยละ</w:t>
      </w:r>
      <w:r w:rsidR="00851190" w:rsidRPr="00A844E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851190" w:rsidRPr="00A844E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21</w:t>
      </w:r>
      <w:r w:rsidRPr="00A844E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(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30 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มิถุนายน </w:t>
      </w:r>
      <w:r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2564: </w:t>
      </w:r>
      <w:r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>ร้อยละ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F23570"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C6002A"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) </w:t>
      </w:r>
    </w:p>
    <w:p w14:paraId="35CF2618" w14:textId="77777777" w:rsidR="009410E1" w:rsidRPr="00A844EE" w:rsidRDefault="009410E1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3628F3B" w14:textId="42087846" w:rsidR="00EB732C" w:rsidRPr="00A844E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cs/>
          <w:lang w:eastAsia="zh-CN"/>
        </w:rPr>
        <w:t>อัตราภาษีเงินได้ที่แท้จริง</w:t>
      </w:r>
      <w:r w:rsidR="000E5EB7" w:rsidRPr="003E2007">
        <w:rPr>
          <w:rFonts w:ascii="Angsana New" w:eastAsia="Times New Roman" w:hAnsi="Angsana New" w:cs="Angsana New" w:hint="cs"/>
          <w:color w:val="000000"/>
          <w:spacing w:val="-10"/>
          <w:sz w:val="30"/>
          <w:szCs w:val="30"/>
          <w:cs/>
          <w:lang w:eastAsia="zh-CN"/>
        </w:rPr>
        <w:t>ของงบการเงินรวม</w:t>
      </w: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cs/>
          <w:lang w:eastAsia="zh-CN"/>
        </w:rPr>
        <w:t>ในการดำเนินงานต่อเนื่องเป็นระยะเวลา</w:t>
      </w:r>
      <w:r w:rsidR="00A86AC5" w:rsidRPr="003E2007">
        <w:rPr>
          <w:rFonts w:ascii="Angsana New" w:eastAsia="Times New Roman" w:hAnsi="Angsana New" w:cs="Angsana New" w:hint="cs"/>
          <w:color w:val="000000"/>
          <w:spacing w:val="-10"/>
          <w:sz w:val="30"/>
          <w:szCs w:val="30"/>
          <w:cs/>
          <w:lang w:eastAsia="zh-CN"/>
        </w:rPr>
        <w:t>หก</w:t>
      </w: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cs/>
          <w:lang w:eastAsia="zh-CN"/>
        </w:rPr>
        <w:t xml:space="preserve">เดือนสิ้นสุดวันที่ </w:t>
      </w:r>
      <w:r w:rsidR="00A86AC5"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lang w:eastAsia="zh-CN"/>
        </w:rPr>
        <w:t xml:space="preserve">30 </w:t>
      </w:r>
      <w:r w:rsidR="00A86AC5" w:rsidRPr="003E2007">
        <w:rPr>
          <w:rFonts w:ascii="Angsana New" w:eastAsia="Times New Roman" w:hAnsi="Angsana New" w:cs="Angsana New" w:hint="cs"/>
          <w:color w:val="000000"/>
          <w:spacing w:val="-10"/>
          <w:sz w:val="30"/>
          <w:szCs w:val="30"/>
          <w:cs/>
          <w:lang w:eastAsia="zh-CN"/>
        </w:rPr>
        <w:t xml:space="preserve">มิถุนายน </w:t>
      </w:r>
      <w:r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lang w:eastAsia="zh-CN"/>
        </w:rPr>
        <w:t>256</w:t>
      </w:r>
      <w:r w:rsidR="007C5C18" w:rsidRPr="003E2007">
        <w:rPr>
          <w:rFonts w:ascii="Angsana New" w:eastAsia="Times New Roman" w:hAnsi="Angsana New" w:cs="Angsana New"/>
          <w:color w:val="000000"/>
          <w:spacing w:val="-10"/>
          <w:sz w:val="30"/>
          <w:szCs w:val="30"/>
          <w:lang w:eastAsia="zh-CN"/>
        </w:rPr>
        <w:t>5</w:t>
      </w:r>
      <w:r w:rsidRPr="00A844E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A844EE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คือร้อยละ</w:t>
      </w:r>
      <w:r w:rsidR="00A1203F" w:rsidRPr="00A844E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A1203F" w:rsidRPr="00A844E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22</w:t>
      </w:r>
      <w:r w:rsidR="000C0ED8" w:rsidRPr="00A844E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(</w:t>
      </w:r>
      <w:r w:rsidR="007C5C18"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3</w:t>
      </w:r>
      <w:r w:rsidR="00A86AC5"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0 </w:t>
      </w:r>
      <w:r w:rsidR="00A86AC5"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มิถุนายน </w:t>
      </w:r>
      <w:r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256</w:t>
      </w:r>
      <w:r w:rsidR="007C5C18"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4</w:t>
      </w:r>
      <w:r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: </w:t>
      </w:r>
      <w:r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>ร้อยละ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F23570"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C6002A"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F23570" w:rsidRPr="00A844E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) </w:t>
      </w:r>
    </w:p>
    <w:p w14:paraId="04A69CDA" w14:textId="0ADF58B7" w:rsidR="00B742E5" w:rsidRPr="00A844EE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กำไร</w:t>
      </w:r>
      <w:r w:rsidR="00940B83"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 xml:space="preserve"> (ขาดทุน) 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ต่อหุ้น</w:t>
      </w: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</w:p>
    <w:p w14:paraId="3B3C4F4C" w14:textId="77777777" w:rsidR="009410E1" w:rsidRPr="00A844EE" w:rsidRDefault="009410E1" w:rsidP="009410E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25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008"/>
        <w:gridCol w:w="1418"/>
        <w:gridCol w:w="239"/>
        <w:gridCol w:w="1462"/>
        <w:gridCol w:w="239"/>
        <w:gridCol w:w="1886"/>
      </w:tblGrid>
      <w:tr w:rsidR="009410E1" w:rsidRPr="00A844EE" w14:paraId="1A983BD5" w14:textId="77777777" w:rsidTr="004C37CF">
        <w:trPr>
          <w:tblHeader/>
        </w:trPr>
        <w:tc>
          <w:tcPr>
            <w:tcW w:w="4008" w:type="dxa"/>
            <w:shd w:val="clear" w:color="auto" w:fill="auto"/>
            <w:vAlign w:val="bottom"/>
          </w:tcPr>
          <w:p w14:paraId="6254AEF5" w14:textId="77777777" w:rsidR="009410E1" w:rsidRPr="00A844EE" w:rsidRDefault="009410E1" w:rsidP="002F6C8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65C8D1EE" w14:textId="77777777" w:rsidR="009410E1" w:rsidRPr="00A844EE" w:rsidRDefault="009410E1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2A8B00" w14:textId="77777777" w:rsidR="009410E1" w:rsidRPr="00A844EE" w:rsidRDefault="009410E1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4F235C49" w14:textId="77777777" w:rsidR="009410E1" w:rsidRPr="00A844EE" w:rsidRDefault="009410E1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pacing w:val="4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9410E1" w:rsidRPr="00A844EE" w14:paraId="52AB5657" w14:textId="77777777" w:rsidTr="004C37CF">
        <w:trPr>
          <w:tblHeader/>
        </w:trPr>
        <w:tc>
          <w:tcPr>
            <w:tcW w:w="4008" w:type="dxa"/>
            <w:shd w:val="clear" w:color="auto" w:fill="auto"/>
            <w:vAlign w:val="bottom"/>
          </w:tcPr>
          <w:p w14:paraId="5D3C0FA7" w14:textId="7E3F17B4" w:rsidR="009410E1" w:rsidRPr="00A844EE" w:rsidRDefault="009410E1" w:rsidP="002F6C8E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สำหรับงวด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สาม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เดือนสิ้นสุดวันท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 xml:space="preserve">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lang w:eastAsia="zh-CN"/>
              </w:rPr>
              <w:t xml:space="preserve">30 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315920" w14:textId="77777777" w:rsidR="009410E1" w:rsidRPr="00A844EE" w:rsidRDefault="009410E1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350A33" w14:textId="77777777" w:rsidR="009410E1" w:rsidRPr="00A844EE" w:rsidRDefault="009410E1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1D51DBF" w14:textId="77777777" w:rsidR="009410E1" w:rsidRPr="00A844EE" w:rsidRDefault="009410E1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E2EC59" w14:textId="77777777" w:rsidR="009410E1" w:rsidRPr="00A844EE" w:rsidRDefault="009410E1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1791E282" w14:textId="77777777" w:rsidR="009410E1" w:rsidRPr="00A844EE" w:rsidRDefault="009410E1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9410E1" w:rsidRPr="00A844EE" w14:paraId="76D80A10" w14:textId="77777777" w:rsidTr="004C37CF">
        <w:trPr>
          <w:tblHeader/>
        </w:trPr>
        <w:tc>
          <w:tcPr>
            <w:tcW w:w="4008" w:type="dxa"/>
            <w:shd w:val="clear" w:color="auto" w:fill="auto"/>
            <w:vAlign w:val="bottom"/>
          </w:tcPr>
          <w:p w14:paraId="121C1B87" w14:textId="77777777" w:rsidR="009410E1" w:rsidRPr="00A844EE" w:rsidRDefault="009410E1" w:rsidP="002F6C8E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58CE4D" w14:textId="0F023E10" w:rsidR="009410E1" w:rsidRPr="00A844EE" w:rsidRDefault="009410E1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หลัง</w:t>
            </w:r>
            <w:r w:rsidR="00000497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EF4C04" w14:textId="77777777" w:rsidR="009410E1" w:rsidRPr="00A844EE" w:rsidRDefault="009410E1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0F4432D0" w14:textId="27B60115" w:rsidR="009410E1" w:rsidRPr="00A844EE" w:rsidRDefault="009410E1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(ก่อน</w:t>
            </w:r>
            <w:r w:rsidR="00000497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5E04B1" w14:textId="77777777" w:rsidR="009410E1" w:rsidRPr="00A844EE" w:rsidRDefault="009410E1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1FE6DDCF" w14:textId="77777777" w:rsidR="009410E1" w:rsidRPr="00A844EE" w:rsidRDefault="009410E1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9410E1" w:rsidRPr="00A844EE" w14:paraId="58B4426E" w14:textId="77777777" w:rsidTr="004C37CF">
        <w:trPr>
          <w:tblHeader/>
        </w:trPr>
        <w:tc>
          <w:tcPr>
            <w:tcW w:w="4008" w:type="dxa"/>
            <w:shd w:val="clear" w:color="auto" w:fill="auto"/>
            <w:vAlign w:val="bottom"/>
          </w:tcPr>
          <w:p w14:paraId="59070D09" w14:textId="77777777" w:rsidR="009410E1" w:rsidRPr="00A844EE" w:rsidRDefault="009410E1" w:rsidP="002F6C8E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244" w:type="dxa"/>
            <w:gridSpan w:val="5"/>
            <w:shd w:val="clear" w:color="auto" w:fill="auto"/>
            <w:vAlign w:val="bottom"/>
          </w:tcPr>
          <w:p w14:paraId="7E8BEA9B" w14:textId="77777777" w:rsidR="009410E1" w:rsidRPr="00A844EE" w:rsidRDefault="009410E1" w:rsidP="002F6C8E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 xml:space="preserve">ล้านบาท 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 xml:space="preserve">/ 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ล้านหุ้น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9410E1" w:rsidRPr="00A844EE" w14:paraId="38754AB1" w14:textId="77777777" w:rsidTr="004C37CF">
        <w:tc>
          <w:tcPr>
            <w:tcW w:w="4008" w:type="dxa"/>
            <w:shd w:val="clear" w:color="auto" w:fill="auto"/>
            <w:vAlign w:val="bottom"/>
          </w:tcPr>
          <w:p w14:paraId="3DB3627C" w14:textId="77777777" w:rsidR="004C37CF" w:rsidRPr="00A844EE" w:rsidRDefault="00294F4F" w:rsidP="00BA6AC0">
            <w:pPr>
              <w:suppressAutoHyphens/>
              <w:spacing w:after="0" w:line="240" w:lineRule="auto"/>
              <w:ind w:left="209" w:hanging="142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</w:pPr>
            <w:r w:rsidRPr="00A844EE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กำไร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ขาดทุน)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ที่เป็นส่วนของผู้ถือ</w:t>
            </w:r>
          </w:p>
          <w:p w14:paraId="4BC89EAF" w14:textId="3812A0E6" w:rsidR="009410E1" w:rsidRPr="00A844EE" w:rsidRDefault="00294F4F" w:rsidP="004C37CF">
            <w:pPr>
              <w:suppressAutoHyphens/>
              <w:spacing w:after="0" w:line="240" w:lineRule="auto"/>
              <w:ind w:left="351" w:hanging="14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หุ้นสามัญของ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กิจการ 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ขั้นพื้นฐา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>น)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C8DCB" w14:textId="5E875D71" w:rsidR="009410E1" w:rsidRPr="00A844EE" w:rsidRDefault="00AB0A7B" w:rsidP="008D16ED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10,051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588601" w14:textId="77777777" w:rsidR="009410E1" w:rsidRPr="00A844EE" w:rsidRDefault="009410E1" w:rsidP="002F6C8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19A55D" w14:textId="5A848EF1" w:rsidR="009410E1" w:rsidRPr="00A844EE" w:rsidRDefault="00CE746A" w:rsidP="00CC1D64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8,815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E9A1D3" w14:textId="77777777" w:rsidR="009410E1" w:rsidRPr="00A844EE" w:rsidRDefault="009410E1" w:rsidP="002F6C8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1E89C" w14:textId="7528206E" w:rsidR="009410E1" w:rsidRPr="00A844EE" w:rsidRDefault="00AB0A7B" w:rsidP="00AB0A7B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(96)</w:t>
            </w:r>
          </w:p>
        </w:tc>
      </w:tr>
      <w:tr w:rsidR="009410E1" w:rsidRPr="00A844EE" w14:paraId="63F6F01F" w14:textId="77777777" w:rsidTr="004C37CF">
        <w:tc>
          <w:tcPr>
            <w:tcW w:w="4008" w:type="dxa"/>
            <w:shd w:val="clear" w:color="auto" w:fill="auto"/>
            <w:vAlign w:val="bottom"/>
          </w:tcPr>
          <w:p w14:paraId="5CA71689" w14:textId="77777777" w:rsidR="004C37CF" w:rsidRPr="00A844EE" w:rsidRDefault="009410E1" w:rsidP="002F6C8E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จำนวน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หุ้นสามัญและหุ้นบุริมสิทธิ</w:t>
            </w:r>
          </w:p>
          <w:p w14:paraId="06BF2D9E" w14:textId="71F49E2F" w:rsidR="009410E1" w:rsidRPr="00A844EE" w:rsidRDefault="009410E1" w:rsidP="004C37CF">
            <w:pPr>
              <w:suppressAutoHyphens/>
              <w:spacing w:after="0" w:line="240" w:lineRule="auto"/>
              <w:ind w:left="351" w:right="-117" w:hanging="13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ออกจำหน่ายแล้ว</w:t>
            </w:r>
            <w:r w:rsidR="004039EB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="004039EB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ถัวเฉลี่ยถ่วงน้ำหนัก)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3D2A42" w14:textId="77777777" w:rsidR="003F05FB" w:rsidRPr="00A844EE" w:rsidRDefault="003F05FB" w:rsidP="008D16ED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6F45AB30" w14:textId="0B0FABC4" w:rsidR="009410E1" w:rsidRPr="00A844EE" w:rsidRDefault="00AB0A7B" w:rsidP="008D16ED">
            <w:pPr>
              <w:tabs>
                <w:tab w:val="decimal" w:pos="1210"/>
              </w:tabs>
              <w:suppressAutoHyphens/>
              <w:snapToGrid w:val="0"/>
              <w:spacing w:after="0" w:line="240" w:lineRule="atLeast"/>
              <w:ind w:right="-10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</w:t>
            </w:r>
            <w:r w:rsidR="009B0D72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C53165" w14:textId="77777777" w:rsidR="009410E1" w:rsidRPr="00A844EE" w:rsidRDefault="009410E1" w:rsidP="002F6C8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251164" w14:textId="77777777" w:rsidR="003F05FB" w:rsidRPr="00A844EE" w:rsidRDefault="003F05FB" w:rsidP="00CC1D64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4E04CB54" w14:textId="0C8B1EB1" w:rsidR="009410E1" w:rsidRPr="00A844EE" w:rsidRDefault="00CE746A" w:rsidP="00CC1D64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F934FA" w14:textId="77777777" w:rsidR="009410E1" w:rsidRPr="00A844EE" w:rsidRDefault="009410E1" w:rsidP="002F6C8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1A001E" w14:textId="77777777" w:rsidR="003F05FB" w:rsidRPr="00A844EE" w:rsidRDefault="003F05FB" w:rsidP="00AB0A7B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7B721E07" w14:textId="3918FFCC" w:rsidR="009410E1" w:rsidRPr="00A844EE" w:rsidRDefault="009B0D72" w:rsidP="00AB0A7B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  <w:r w:rsidR="00AB0A7B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590</w:t>
            </w:r>
          </w:p>
        </w:tc>
      </w:tr>
      <w:tr w:rsidR="009410E1" w:rsidRPr="00A844EE" w14:paraId="757663C3" w14:textId="77777777" w:rsidTr="004C37CF">
        <w:trPr>
          <w:trHeight w:val="33"/>
        </w:trPr>
        <w:tc>
          <w:tcPr>
            <w:tcW w:w="4008" w:type="dxa"/>
            <w:shd w:val="clear" w:color="auto" w:fill="auto"/>
            <w:vAlign w:val="bottom"/>
          </w:tcPr>
          <w:p w14:paraId="1366BF97" w14:textId="269A22F8" w:rsidR="009410E1" w:rsidRPr="00A844EE" w:rsidRDefault="009410E1" w:rsidP="002F6C8E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กำไร</w:t>
            </w:r>
            <w:r w:rsidR="00940B83"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(ขาดทุน)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ต่อหุ้น</w:t>
            </w:r>
            <w:r w:rsidR="00C1382A"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="00C1382A"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ขั้นพื้นฐาน</w:t>
            </w:r>
            <w:r w:rsidR="00C1382A"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)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บาท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7D0ADAA" w14:textId="2FA90444" w:rsidR="009410E1" w:rsidRPr="00A844EE" w:rsidRDefault="00796D0E" w:rsidP="00796D0E">
            <w:pPr>
              <w:suppressAutoHyphens/>
              <w:snapToGrid w:val="0"/>
              <w:spacing w:after="0" w:line="240" w:lineRule="atLeast"/>
              <w:ind w:right="-10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                  </w:t>
            </w:r>
            <w:r w:rsidR="009B0D72"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2.98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A33A3C" w14:textId="77777777" w:rsidR="009410E1" w:rsidRPr="00A844EE" w:rsidRDefault="009410E1" w:rsidP="002F6C8E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4FFDE3B7" w14:textId="7B48ADD9" w:rsidR="009410E1" w:rsidRPr="00A844EE" w:rsidRDefault="00CE746A" w:rsidP="002F6C8E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2.59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15CE1A" w14:textId="77777777" w:rsidR="009410E1" w:rsidRPr="00A844EE" w:rsidRDefault="009410E1" w:rsidP="002F6C8E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1190A77F" w14:textId="627402B4" w:rsidR="009410E1" w:rsidRPr="00A844EE" w:rsidRDefault="00AB0A7B" w:rsidP="00A721CE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(0.0</w:t>
            </w:r>
            <w:r w:rsidR="009B0D72"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4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)</w:t>
            </w:r>
          </w:p>
        </w:tc>
      </w:tr>
    </w:tbl>
    <w:p w14:paraId="6E08CAB0" w14:textId="77777777" w:rsidR="009410E1" w:rsidRPr="00A844EE" w:rsidRDefault="009410E1" w:rsidP="00707E8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25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008"/>
        <w:gridCol w:w="1418"/>
        <w:gridCol w:w="239"/>
        <w:gridCol w:w="1462"/>
        <w:gridCol w:w="239"/>
        <w:gridCol w:w="1886"/>
      </w:tblGrid>
      <w:tr w:rsidR="009410E1" w:rsidRPr="00A844EE" w14:paraId="08EFB78C" w14:textId="77777777" w:rsidTr="004C37CF">
        <w:trPr>
          <w:tblHeader/>
        </w:trPr>
        <w:tc>
          <w:tcPr>
            <w:tcW w:w="4008" w:type="dxa"/>
            <w:shd w:val="clear" w:color="auto" w:fill="auto"/>
            <w:vAlign w:val="bottom"/>
          </w:tcPr>
          <w:p w14:paraId="1D0D618E" w14:textId="77777777" w:rsidR="009410E1" w:rsidRPr="00A844EE" w:rsidRDefault="009410E1" w:rsidP="009E3A6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2564337E" w14:textId="77777777" w:rsidR="009410E1" w:rsidRPr="00A844EE" w:rsidRDefault="009410E1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183760" w14:textId="77777777" w:rsidR="009410E1" w:rsidRPr="00A844EE" w:rsidRDefault="009410E1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12330E82" w14:textId="77777777" w:rsidR="009410E1" w:rsidRPr="00A844EE" w:rsidRDefault="009410E1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pacing w:val="4"/>
                <w:sz w:val="28"/>
                <w:cs/>
                <w:lang w:val="th-TH" w:eastAsia="zh-CN"/>
              </w:rPr>
            </w:pPr>
            <w:bookmarkStart w:id="5" w:name="_Hlk106039233"/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งบการเงินเฉพาะกิจการ</w:t>
            </w:r>
          </w:p>
        </w:tc>
        <w:bookmarkEnd w:id="5"/>
      </w:tr>
      <w:tr w:rsidR="009410E1" w:rsidRPr="00A844EE" w14:paraId="54962883" w14:textId="77777777" w:rsidTr="004C37CF">
        <w:trPr>
          <w:tblHeader/>
        </w:trPr>
        <w:tc>
          <w:tcPr>
            <w:tcW w:w="4008" w:type="dxa"/>
            <w:shd w:val="clear" w:color="auto" w:fill="auto"/>
            <w:vAlign w:val="bottom"/>
          </w:tcPr>
          <w:p w14:paraId="6F613240" w14:textId="65F7EC4A" w:rsidR="009410E1" w:rsidRPr="00A844EE" w:rsidRDefault="009410E1" w:rsidP="009E3A6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สำหรับงวด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หก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เดือนสิ้นสุดวันท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 xml:space="preserve">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lang w:eastAsia="zh-CN"/>
              </w:rPr>
              <w:t xml:space="preserve">30 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1AA85" w14:textId="6231C08F" w:rsidR="009410E1" w:rsidRPr="00A844EE" w:rsidRDefault="009410E1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7B876" w14:textId="77777777" w:rsidR="009410E1" w:rsidRPr="00A844EE" w:rsidRDefault="009410E1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0DBC625C" w14:textId="263FA546" w:rsidR="009410E1" w:rsidRPr="00A844EE" w:rsidRDefault="009410E1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160E95" w14:textId="77777777" w:rsidR="009410E1" w:rsidRPr="00A844EE" w:rsidRDefault="009410E1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5C3A3595" w14:textId="066571D9" w:rsidR="009410E1" w:rsidRPr="00A844EE" w:rsidRDefault="009410E1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9410E1" w:rsidRPr="00A844EE" w14:paraId="4CAFC484" w14:textId="77777777" w:rsidTr="004C37CF">
        <w:trPr>
          <w:tblHeader/>
        </w:trPr>
        <w:tc>
          <w:tcPr>
            <w:tcW w:w="4008" w:type="dxa"/>
            <w:shd w:val="clear" w:color="auto" w:fill="auto"/>
            <w:vAlign w:val="bottom"/>
          </w:tcPr>
          <w:p w14:paraId="59323596" w14:textId="77777777" w:rsidR="009410E1" w:rsidRPr="00A844EE" w:rsidRDefault="009410E1" w:rsidP="009E3A6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E9135" w14:textId="0D110F80" w:rsidR="009410E1" w:rsidRPr="00A844EE" w:rsidRDefault="009410E1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หลัง</w:t>
            </w:r>
            <w:r w:rsidR="00000497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5596AA" w14:textId="77777777" w:rsidR="009410E1" w:rsidRPr="00A844EE" w:rsidRDefault="009410E1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381CDB3" w14:textId="2CC7343B" w:rsidR="009410E1" w:rsidRPr="00A844EE" w:rsidRDefault="009410E1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(ก่อน</w:t>
            </w:r>
            <w:r w:rsidR="00000497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BD32FA" w14:textId="77777777" w:rsidR="009410E1" w:rsidRPr="00A844EE" w:rsidRDefault="009410E1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265990B1" w14:textId="77777777" w:rsidR="009410E1" w:rsidRPr="00A844EE" w:rsidRDefault="009410E1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9410E1" w:rsidRPr="00A844EE" w14:paraId="25050DCF" w14:textId="77777777" w:rsidTr="004C37CF">
        <w:trPr>
          <w:tblHeader/>
        </w:trPr>
        <w:tc>
          <w:tcPr>
            <w:tcW w:w="4008" w:type="dxa"/>
            <w:shd w:val="clear" w:color="auto" w:fill="auto"/>
            <w:vAlign w:val="bottom"/>
          </w:tcPr>
          <w:p w14:paraId="1F9D0D52" w14:textId="77777777" w:rsidR="009410E1" w:rsidRPr="00A844EE" w:rsidRDefault="009410E1" w:rsidP="009E3A68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244" w:type="dxa"/>
            <w:gridSpan w:val="5"/>
            <w:shd w:val="clear" w:color="auto" w:fill="auto"/>
            <w:vAlign w:val="bottom"/>
          </w:tcPr>
          <w:p w14:paraId="2E97B6FE" w14:textId="77777777" w:rsidR="009410E1" w:rsidRPr="00A844EE" w:rsidRDefault="009410E1" w:rsidP="009E3A68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 xml:space="preserve">ล้านบาท 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 xml:space="preserve">/ 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ล้านหุ้น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C37CF" w:rsidRPr="00A844EE" w14:paraId="5DA246CD" w14:textId="77777777" w:rsidTr="004C37CF">
        <w:tc>
          <w:tcPr>
            <w:tcW w:w="4008" w:type="dxa"/>
            <w:shd w:val="clear" w:color="auto" w:fill="auto"/>
            <w:vAlign w:val="bottom"/>
          </w:tcPr>
          <w:p w14:paraId="3EA7FB3E" w14:textId="77777777" w:rsidR="004C37CF" w:rsidRPr="00A844EE" w:rsidRDefault="004C37CF" w:rsidP="004C37CF">
            <w:pPr>
              <w:suppressAutoHyphens/>
              <w:spacing w:after="0" w:line="240" w:lineRule="auto"/>
              <w:ind w:left="209" w:hanging="142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</w:pPr>
            <w:r w:rsidRPr="00A844EE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กำไร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ขาดทุน)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ที่เป็นส่วนของผู้ถือ</w:t>
            </w:r>
          </w:p>
          <w:p w14:paraId="46C2BABE" w14:textId="4D5E60C6" w:rsidR="004C37CF" w:rsidRPr="00A844EE" w:rsidRDefault="004C37CF" w:rsidP="004C37CF">
            <w:pPr>
              <w:suppressAutoHyphens/>
              <w:spacing w:after="0" w:line="240" w:lineRule="auto"/>
              <w:ind w:left="493" w:hanging="28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หุ้นสามัญของ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กิจการ 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ขั้นพื้นฐา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>น)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82E71D" w14:textId="35EC5288" w:rsidR="004C37CF" w:rsidRPr="00A844EE" w:rsidRDefault="004C37CF" w:rsidP="004C37CF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20,095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E90DF1" w14:textId="77777777" w:rsidR="004C37CF" w:rsidRPr="00A844EE" w:rsidRDefault="004C37CF" w:rsidP="004C37CF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C89831" w14:textId="674D4FC7" w:rsidR="004C37CF" w:rsidRPr="00A844EE" w:rsidRDefault="004C37CF" w:rsidP="004C37CF">
            <w:pPr>
              <w:suppressAutoHyphens/>
              <w:snapToGrid w:val="0"/>
              <w:spacing w:after="0" w:line="240" w:lineRule="atLeast"/>
              <w:ind w:right="2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8347C6" w14:textId="77777777" w:rsidR="004C37CF" w:rsidRPr="00A844EE" w:rsidRDefault="004C37CF" w:rsidP="004C37CF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6544B6" w14:textId="3BCE4734" w:rsidR="004C37CF" w:rsidRPr="00A844EE" w:rsidRDefault="004C37CF" w:rsidP="004C37CF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(220)</w:t>
            </w:r>
          </w:p>
        </w:tc>
      </w:tr>
      <w:tr w:rsidR="009410E1" w:rsidRPr="00A844EE" w14:paraId="346BFB3D" w14:textId="77777777" w:rsidTr="004C37CF">
        <w:tc>
          <w:tcPr>
            <w:tcW w:w="4008" w:type="dxa"/>
            <w:shd w:val="clear" w:color="auto" w:fill="auto"/>
            <w:vAlign w:val="bottom"/>
          </w:tcPr>
          <w:p w14:paraId="60EE2297" w14:textId="77777777" w:rsidR="004C37CF" w:rsidRPr="00A844EE" w:rsidRDefault="009410E1" w:rsidP="007C5C1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จำนวน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หุ้นสามัญและหุ้นบุริมสิทธิ</w:t>
            </w:r>
          </w:p>
          <w:p w14:paraId="3583101F" w14:textId="4205EC23" w:rsidR="009410E1" w:rsidRPr="00A844EE" w:rsidRDefault="009410E1" w:rsidP="004C37CF">
            <w:pPr>
              <w:suppressAutoHyphens/>
              <w:spacing w:after="0" w:line="240" w:lineRule="auto"/>
              <w:ind w:left="209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ออกจำหน่ายแล้ว</w:t>
            </w:r>
            <w:r w:rsidR="004039EB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="004039EB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ถัวเฉลี่ยถ่วงน้ำหนัก)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2ACA52" w14:textId="77777777" w:rsidR="003F05FB" w:rsidRPr="00A844EE" w:rsidRDefault="003F05FB" w:rsidP="00AB0A7B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000E5373" w14:textId="73832B8E" w:rsidR="009410E1" w:rsidRPr="00A844EE" w:rsidRDefault="00AB0A7B" w:rsidP="00AB0A7B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</w:t>
            </w:r>
            <w:r w:rsidR="00FF6E67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A4229E" w14:textId="77777777" w:rsidR="009410E1" w:rsidRPr="00A844EE" w:rsidRDefault="009410E1" w:rsidP="007C5C1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1A94E4" w14:textId="77777777" w:rsidR="003F05FB" w:rsidRPr="00A844EE" w:rsidRDefault="003F05FB" w:rsidP="00CE746A">
            <w:pPr>
              <w:suppressAutoHyphens/>
              <w:snapToGrid w:val="0"/>
              <w:spacing w:after="0" w:line="240" w:lineRule="atLeast"/>
              <w:ind w:right="2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73D0D7F2" w14:textId="26A05646" w:rsidR="009410E1" w:rsidRPr="00A844EE" w:rsidRDefault="00CE746A" w:rsidP="00CE746A">
            <w:pPr>
              <w:suppressAutoHyphens/>
              <w:snapToGrid w:val="0"/>
              <w:spacing w:after="0" w:line="240" w:lineRule="atLeast"/>
              <w:ind w:right="2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F95082" w14:textId="77777777" w:rsidR="009410E1" w:rsidRPr="00A844EE" w:rsidRDefault="009410E1" w:rsidP="007C5C1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029FAD" w14:textId="77777777" w:rsidR="003F05FB" w:rsidRPr="00A844EE" w:rsidRDefault="003F05FB" w:rsidP="00AB0A7B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50924CCA" w14:textId="46CEEA63" w:rsidR="009410E1" w:rsidRPr="00A844EE" w:rsidRDefault="00FF6E67" w:rsidP="00AB0A7B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="00AB0A7B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,3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02</w:t>
            </w:r>
          </w:p>
        </w:tc>
      </w:tr>
      <w:tr w:rsidR="009410E1" w:rsidRPr="00A844EE" w14:paraId="7A6185C5" w14:textId="77777777" w:rsidTr="004C37CF">
        <w:trPr>
          <w:trHeight w:val="33"/>
        </w:trPr>
        <w:tc>
          <w:tcPr>
            <w:tcW w:w="4008" w:type="dxa"/>
            <w:shd w:val="clear" w:color="auto" w:fill="auto"/>
            <w:vAlign w:val="bottom"/>
          </w:tcPr>
          <w:p w14:paraId="2D921506" w14:textId="2FB0C784" w:rsidR="009410E1" w:rsidRPr="00A844EE" w:rsidRDefault="009410E1" w:rsidP="007C5C18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กำไร</w:t>
            </w:r>
            <w:r w:rsidR="00940B83"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(ขาดทุน)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ต่อหุ้น</w:t>
            </w:r>
            <w:r w:rsidR="00C1382A"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(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ขั้นพื้นฐาน</w:t>
            </w:r>
            <w:r w:rsidR="00C1382A"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)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บาท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83D540E" w14:textId="75E415EA" w:rsidR="009410E1" w:rsidRPr="00A844EE" w:rsidRDefault="00AB0A7B" w:rsidP="008D16ED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5.9</w:t>
            </w:r>
            <w:r w:rsidR="00FF6E67"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CE84DD" w14:textId="77777777" w:rsidR="009410E1" w:rsidRPr="00A844EE" w:rsidRDefault="009410E1" w:rsidP="007C5C18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4CBDBB7" w14:textId="242F8541" w:rsidR="009410E1" w:rsidRPr="00A844EE" w:rsidRDefault="00CE746A" w:rsidP="007C5C18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5.56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B8D59E" w14:textId="77777777" w:rsidR="009410E1" w:rsidRPr="00A844EE" w:rsidRDefault="009410E1" w:rsidP="007C5C18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886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7CE7FBF1" w14:textId="6468B87A" w:rsidR="009410E1" w:rsidRPr="00A844EE" w:rsidRDefault="00AB0A7B" w:rsidP="00A721CE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(0.</w:t>
            </w:r>
            <w:r w:rsidR="00FF6E67"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1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7)</w:t>
            </w:r>
          </w:p>
        </w:tc>
      </w:tr>
    </w:tbl>
    <w:p w14:paraId="29A67460" w14:textId="68C4F42C" w:rsidR="00AD0711" w:rsidRDefault="00AD0711" w:rsidP="004D08CE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6D8300C" w14:textId="77777777" w:rsidR="00AD0711" w:rsidRDefault="00AD0711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p w14:paraId="44A9A7B3" w14:textId="66F74492" w:rsidR="00B742E5" w:rsidRPr="00A844EE" w:rsidRDefault="004F5737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แผนการปรับโครงสร้างกลุ่มธุรกิจทางการเงิน</w:t>
      </w:r>
    </w:p>
    <w:p w14:paraId="24E06531" w14:textId="027F0E72" w:rsidR="00DC2C14" w:rsidRPr="00A844EE" w:rsidRDefault="00DC2C14" w:rsidP="00593338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3C327EA" w14:textId="7BC212C2" w:rsidR="00B41587" w:rsidRPr="00A32EFC" w:rsidRDefault="00B41587" w:rsidP="00B41587">
      <w:pPr>
        <w:pStyle w:val="Header"/>
        <w:tabs>
          <w:tab w:val="left" w:pos="3240"/>
        </w:tabs>
        <w:ind w:left="53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bookmarkStart w:id="6" w:name="_Hlk77326015"/>
      <w:r w:rsidRPr="00A844EE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</w:t>
      </w:r>
      <w:r w:rsidRPr="00A844EE">
        <w:rPr>
          <w:rFonts w:asciiTheme="majorBidi" w:hAnsiTheme="majorBidi" w:cstheme="majorBidi"/>
          <w:color w:val="000000"/>
          <w:sz w:val="30"/>
          <w:szCs w:val="30"/>
          <w:cs/>
        </w:rPr>
        <w:t>ประชุมวิสามัญผู้ถือหุ้น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ธนาคารไทยพาณิชย์ จำกัด </w:t>
      </w:r>
      <w:r w:rsidRPr="00A844EE">
        <w:rPr>
          <w:rFonts w:asciiTheme="majorBidi" w:eastAsia="Calibri" w:hAnsiTheme="majorBidi" w:cstheme="majorBidi"/>
          <w:sz w:val="30"/>
          <w:szCs w:val="30"/>
        </w:rPr>
        <w:t>(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มหาชน</w:t>
      </w:r>
      <w:r w:rsidRPr="00A844EE">
        <w:rPr>
          <w:rFonts w:asciiTheme="majorBidi" w:eastAsia="Calibri" w:hAnsiTheme="majorBidi" w:cstheme="majorBidi"/>
          <w:sz w:val="30"/>
          <w:szCs w:val="30"/>
        </w:rPr>
        <w:t>) “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ธนาคาร</w:t>
      </w:r>
      <w:r w:rsidRPr="00A844EE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A844E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A844EE">
        <w:rPr>
          <w:rFonts w:asciiTheme="majorBidi" w:hAnsiTheme="majorBidi" w:cstheme="majorBidi"/>
          <w:color w:val="000000"/>
          <w:sz w:val="30"/>
          <w:szCs w:val="30"/>
        </w:rPr>
        <w:t xml:space="preserve">15 </w:t>
      </w:r>
      <w:r w:rsidRPr="00A844E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พฤศจิกายน </w:t>
      </w:r>
      <w:r w:rsidRPr="00A844EE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A844EE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A32EFC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ประชุม</w:t>
      </w:r>
      <w:r w:rsidRPr="00A32EFC">
        <w:rPr>
          <w:rFonts w:asciiTheme="majorBidi" w:hAnsiTheme="majorBidi" w:cstheme="majorBidi"/>
          <w:color w:val="000000"/>
          <w:sz w:val="30"/>
          <w:szCs w:val="30"/>
          <w:cs/>
        </w:rPr>
        <w:t>ได้มีมติ</w:t>
      </w:r>
      <w:r w:rsidRPr="00A32EFC">
        <w:rPr>
          <w:rFonts w:asciiTheme="majorBidi" w:hAnsiTheme="majorBidi" w:cstheme="majorBidi" w:hint="cs"/>
          <w:color w:val="000000"/>
          <w:sz w:val="30"/>
          <w:szCs w:val="30"/>
          <w:cs/>
        </w:rPr>
        <w:t>อนุมัติ</w:t>
      </w:r>
      <w:r w:rsidRPr="00A32EFC">
        <w:rPr>
          <w:rFonts w:asciiTheme="majorBidi" w:hAnsiTheme="majorBidi" w:cstheme="majorBidi"/>
          <w:color w:val="000000"/>
          <w:sz w:val="30"/>
          <w:szCs w:val="30"/>
          <w:cs/>
        </w:rPr>
        <w:t>แผนการปรับโครงสร้าง</w:t>
      </w:r>
      <w:bookmarkEnd w:id="6"/>
      <w:r w:rsidRPr="00A32EFC">
        <w:rPr>
          <w:rFonts w:asciiTheme="majorBidi" w:hAnsiTheme="majorBidi" w:cstheme="majorBidi"/>
          <w:color w:val="000000"/>
          <w:sz w:val="30"/>
          <w:szCs w:val="30"/>
          <w:cs/>
        </w:rPr>
        <w:t>กลุ่มธุรกิจทางการเงิน</w:t>
      </w:r>
      <w:r w:rsidRPr="00A32EFC">
        <w:rPr>
          <w:rFonts w:asciiTheme="majorBidi" w:eastAsia="Calibri" w:hAnsiTheme="majorBidi" w:cstheme="majorBidi"/>
          <w:sz w:val="30"/>
          <w:szCs w:val="30"/>
          <w:cs/>
        </w:rPr>
        <w:t xml:space="preserve">ของธนาคารและการดำเนินงานที่เกี่ยวข้อง </w:t>
      </w:r>
      <w:r w:rsidR="00DC5775" w:rsidRPr="00A32EFC">
        <w:rPr>
          <w:rFonts w:asciiTheme="majorBidi" w:eastAsia="Calibri" w:hAnsiTheme="majorBidi" w:cstheme="majorBidi" w:hint="cs"/>
          <w:sz w:val="30"/>
          <w:szCs w:val="30"/>
          <w:cs/>
        </w:rPr>
        <w:t>(“</w:t>
      </w:r>
      <w:r w:rsidR="000257AF" w:rsidRPr="00A32EFC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แผนการปรับโครงสร้างการถือหุ้น</w:t>
      </w:r>
      <w:r w:rsidR="000257AF" w:rsidRPr="00A32EFC">
        <w:rPr>
          <w:rFonts w:asciiTheme="majorBidi" w:eastAsia="Calibri" w:hAnsiTheme="majorBidi" w:cstheme="majorBidi"/>
          <w:sz w:val="30"/>
          <w:szCs w:val="30"/>
          <w:lang w:val="en-US"/>
        </w:rPr>
        <w:t>”)</w:t>
      </w:r>
    </w:p>
    <w:p w14:paraId="1913F714" w14:textId="77777777" w:rsidR="00552D95" w:rsidRPr="00A32EFC" w:rsidRDefault="00552D95" w:rsidP="00B41587">
      <w:pPr>
        <w:tabs>
          <w:tab w:val="left" w:pos="540"/>
        </w:tabs>
        <w:spacing w:line="240" w:lineRule="auto"/>
        <w:ind w:left="539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5959E8" w14:textId="13C4C315" w:rsidR="00B41587" w:rsidRPr="00F267C6" w:rsidRDefault="000257AF" w:rsidP="00F267C6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i/>
          <w:iCs/>
          <w:sz w:val="30"/>
          <w:szCs w:val="30"/>
        </w:rPr>
      </w:pPr>
      <w:r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ขั้นตอน</w:t>
      </w:r>
      <w:r w:rsidR="001C6053"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ที่</w:t>
      </w:r>
      <w:r w:rsidR="00E04C75"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เสร็จสิ้น</w:t>
      </w:r>
      <w:r w:rsidR="001C6053"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แล้วของ</w:t>
      </w:r>
      <w:r w:rsidR="00B41587" w:rsidRPr="00A32EFC">
        <w:rPr>
          <w:rFonts w:asciiTheme="majorBidi" w:eastAsia="Calibri" w:hAnsiTheme="majorBidi"/>
          <w:i/>
          <w:iCs/>
          <w:sz w:val="30"/>
          <w:szCs w:val="30"/>
          <w:cs/>
        </w:rPr>
        <w:t>แผนการปรับ</w:t>
      </w:r>
      <w:r w:rsidR="00B41587" w:rsidRPr="00F267C6">
        <w:rPr>
          <w:rFonts w:asciiTheme="majorBidi" w:eastAsia="Calibri" w:hAnsiTheme="majorBidi"/>
          <w:i/>
          <w:iCs/>
          <w:sz w:val="30"/>
          <w:szCs w:val="30"/>
          <w:cs/>
        </w:rPr>
        <w:t>โครงสร้าง</w:t>
      </w:r>
      <w:r w:rsidR="00290469">
        <w:rPr>
          <w:rFonts w:asciiTheme="majorBidi" w:eastAsia="Calibri" w:hAnsiTheme="majorBidi" w:hint="cs"/>
          <w:i/>
          <w:iCs/>
          <w:sz w:val="30"/>
          <w:szCs w:val="30"/>
          <w:cs/>
        </w:rPr>
        <w:t>การ</w:t>
      </w:r>
      <w:r w:rsidR="00E04C75" w:rsidRPr="00F267C6">
        <w:rPr>
          <w:rFonts w:asciiTheme="majorBidi" w:eastAsia="Calibri" w:hAnsiTheme="majorBidi" w:hint="cs"/>
          <w:i/>
          <w:iCs/>
          <w:sz w:val="30"/>
          <w:szCs w:val="30"/>
          <w:cs/>
        </w:rPr>
        <w:t>ถือหุ้น</w:t>
      </w:r>
    </w:p>
    <w:p w14:paraId="6CDAE255" w14:textId="77777777" w:rsidR="00B41587" w:rsidRPr="00F267C6" w:rsidRDefault="00B41587" w:rsidP="009F3B48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i/>
          <w:iCs/>
          <w:sz w:val="30"/>
          <w:szCs w:val="30"/>
        </w:rPr>
      </w:pPr>
    </w:p>
    <w:p w14:paraId="2429DAE8" w14:textId="04EB3C0E" w:rsidR="00B41587" w:rsidRPr="00A844EE" w:rsidRDefault="00B41587" w:rsidP="00B41587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67C6">
        <w:rPr>
          <w:rFonts w:asciiTheme="majorBidi" w:eastAsia="Calibri" w:hAnsiTheme="majorBidi" w:hint="cs"/>
          <w:sz w:val="30"/>
          <w:szCs w:val="30"/>
          <w:cs/>
        </w:rPr>
        <w:t>บริษัทได้ทำคำเสนอซื้อหลักทรัพย์ทั้งหมดของธนาคารจากผู้ถือหุ้นของธนาคาร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โดยการออกและเสนอขายหุ้นสามัญที่ออกใหม่ของบริษัทเพื่อเป็นการแลกเปลี่ยนกับหุ้นสามัญและหุ้นบุริมสิทธิ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ในอัตราการแลกหลักทรัพย์เท่ากับ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หุ้นสามัญของธนาคาร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ต่อ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 xml:space="preserve">1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หุ้นสามัญของบริษัทและ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หุ้นบุริมสิทธิของธนาคาร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ต่อ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หุ้นสามัญของบริษัท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ณ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ปัจจุบัน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หุ้นบุริมสิทธิของธนาคารมีสิทธิ</w:t>
      </w:r>
      <w:r w:rsidR="007B2ADD" w:rsidRPr="00F267C6">
        <w:rPr>
          <w:rFonts w:asciiTheme="majorBidi" w:eastAsia="Calibri" w:hAnsiTheme="majorBidi" w:hint="cs"/>
          <w:sz w:val="30"/>
          <w:szCs w:val="30"/>
          <w:cs/>
          <w:lang w:val="en-US"/>
        </w:rPr>
        <w:t>อย่างเดียว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กับหุ้นสามัญของธนาคาร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ซึ่งระยะเวลาในการทำคำเสนอซื้อได้สิ้นสุดแล้วเมื่อวันที่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18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เมษายน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2565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และมีผู้ถือหุ้นของธนาคารตอบรับคำเสนอซื้อเป็นจำนวนรวม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3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367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107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286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คิดเป็นร้อยละ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99.06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ของจำนวนหุ้นที่ออกและจำหน่ายแล้วทั้งหมดของธนาคารและในวันที่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22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เมษายน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2565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บริษัทได้จัดสรรหุ้นสามัญเพิ่มทุนจำนวน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3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367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107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286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มูลค่าที่ตราไว้หุ้นละ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10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บาท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ให้กับผู้ถือหุ้นของธนาคารที่ตอบรับคำ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เสนอซื้อหลักทรัพย์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ซึ่งทำให้บริษัทได้รับโอนหุ้นสามัญและหุ้นบุริมสิทธิของธนาคารจำนวนรวม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/>
          <w:sz w:val="30"/>
          <w:szCs w:val="30"/>
        </w:rPr>
        <w:t>3</w:t>
      </w:r>
      <w:r w:rsidRPr="00A844EE">
        <w:rPr>
          <w:rFonts w:asciiTheme="majorBidi" w:eastAsia="Calibri" w:hAnsiTheme="majorBidi"/>
          <w:sz w:val="30"/>
          <w:szCs w:val="30"/>
          <w:cs/>
        </w:rPr>
        <w:t>,</w:t>
      </w:r>
      <w:r w:rsidRPr="00A844EE">
        <w:rPr>
          <w:rFonts w:asciiTheme="majorBidi" w:eastAsia="Calibri" w:hAnsiTheme="majorBidi"/>
          <w:sz w:val="30"/>
          <w:szCs w:val="30"/>
        </w:rPr>
        <w:t>367</w:t>
      </w:r>
      <w:r w:rsidRPr="00A844EE">
        <w:rPr>
          <w:rFonts w:asciiTheme="majorBidi" w:eastAsia="Calibri" w:hAnsiTheme="majorBidi"/>
          <w:sz w:val="30"/>
          <w:szCs w:val="30"/>
          <w:cs/>
        </w:rPr>
        <w:t>,</w:t>
      </w:r>
      <w:r w:rsidRPr="00A844EE">
        <w:rPr>
          <w:rFonts w:asciiTheme="majorBidi" w:eastAsia="Calibri" w:hAnsiTheme="majorBidi"/>
          <w:sz w:val="30"/>
          <w:szCs w:val="30"/>
        </w:rPr>
        <w:t>107</w:t>
      </w:r>
      <w:r w:rsidRPr="00A844EE">
        <w:rPr>
          <w:rFonts w:asciiTheme="majorBidi" w:eastAsia="Calibri" w:hAnsiTheme="majorBidi"/>
          <w:sz w:val="30"/>
          <w:szCs w:val="30"/>
          <w:cs/>
        </w:rPr>
        <w:t>,</w:t>
      </w:r>
      <w:r w:rsidRPr="00A844EE">
        <w:rPr>
          <w:rFonts w:asciiTheme="majorBidi" w:eastAsia="Calibri" w:hAnsiTheme="majorBidi"/>
          <w:sz w:val="30"/>
          <w:szCs w:val="30"/>
        </w:rPr>
        <w:t xml:space="preserve">286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หุ้น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มูลค่าที่ตราไว้หุ้นละ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/>
          <w:sz w:val="30"/>
          <w:szCs w:val="30"/>
        </w:rPr>
        <w:t>10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บาท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จากผู้ถือหุ้นของธนาคารที่ตอบรับคำเสนอซื้อหลักทรัพย์เพื่อแลกเปลี่ยนกับหุ้นสามัญเพิ่มทุนของบริษัทแทนการชำระด้วยเงินสด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บริษัทได้จดทะเบียนเปลี่ยนแปลงทุนชำระแล้วกับกรมพัฒนาธุรกิจการค้า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กระทรวงพาณิชย์ในวันเดียวกัน</w:t>
      </w:r>
    </w:p>
    <w:p w14:paraId="74BFABDA" w14:textId="77777777" w:rsidR="00B41587" w:rsidRPr="00F267C6" w:rsidRDefault="00B41587" w:rsidP="00B41587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Cs w:val="28"/>
        </w:rPr>
      </w:pPr>
    </w:p>
    <w:p w14:paraId="7830C586" w14:textId="77777777" w:rsidR="00B41587" w:rsidRPr="00A844EE" w:rsidRDefault="00B41587" w:rsidP="00B41587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hint="cs"/>
          <w:sz w:val="30"/>
          <w:szCs w:val="30"/>
          <w:cs/>
        </w:rPr>
        <w:t>ในวันที่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/>
          <w:sz w:val="30"/>
          <w:szCs w:val="30"/>
        </w:rPr>
        <w:t>27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เมษายน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/>
          <w:sz w:val="30"/>
          <w:szCs w:val="30"/>
        </w:rPr>
        <w:t>2565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ตลาดหลักทรัพย์แห่งประเทศไทย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(“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ตลาดหลักทรัพย์ฯ</w:t>
      </w:r>
      <w:r w:rsidRPr="00A844EE">
        <w:rPr>
          <w:rFonts w:asciiTheme="majorBidi" w:eastAsia="Calibri" w:hAnsiTheme="majorBidi" w:hint="eastAsia"/>
          <w:sz w:val="30"/>
          <w:szCs w:val="30"/>
          <w:cs/>
        </w:rPr>
        <w:t>”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อนุมัติให้รับหุ้นสามัญของบริษัทเป็นหลักทรัพย์จดทะเบียนในตลาดหลักทรัพย์ฯ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แทนหลักทรัพย์ของธนาคาร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ซึ่งถูกเพิกถอนออกจากการเป็นหลักทรัพย์จดทะเบียนในตลาดหลักทรัพย์ฯ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ในวันเดียวกัน</w:t>
      </w:r>
    </w:p>
    <w:p w14:paraId="0216A549" w14:textId="7EFB65C6" w:rsidR="00AD0711" w:rsidRDefault="00AD0711">
      <w:pPr>
        <w:rPr>
          <w:rFonts w:asciiTheme="majorBidi" w:eastAsia="Calibri" w:hAnsiTheme="majorBidi" w:cstheme="majorBidi"/>
          <w:sz w:val="28"/>
          <w:lang w:val="th-TH" w:eastAsia="zh-CN"/>
        </w:rPr>
      </w:pPr>
    </w:p>
    <w:p w14:paraId="675839D6" w14:textId="49F51895" w:rsidR="004F18DF" w:rsidRPr="001359F0" w:rsidRDefault="00E04C75" w:rsidP="00B41587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i/>
          <w:iCs/>
          <w:sz w:val="30"/>
          <w:szCs w:val="30"/>
        </w:rPr>
      </w:pPr>
      <w:bookmarkStart w:id="7" w:name="_Hlk102374427"/>
      <w:r w:rsidRPr="001359F0">
        <w:rPr>
          <w:rFonts w:asciiTheme="majorBidi" w:eastAsia="Calibri" w:hAnsiTheme="majorBidi"/>
          <w:i/>
          <w:iCs/>
          <w:sz w:val="30"/>
          <w:szCs w:val="30"/>
          <w:cs/>
        </w:rPr>
        <w:t>ขั้นตอนถัดไปของแผนการ</w:t>
      </w:r>
      <w:r w:rsidRPr="00A32EFC">
        <w:rPr>
          <w:rFonts w:asciiTheme="majorBidi" w:eastAsia="Calibri" w:hAnsiTheme="majorBidi"/>
          <w:i/>
          <w:iCs/>
          <w:sz w:val="30"/>
          <w:szCs w:val="30"/>
          <w:cs/>
        </w:rPr>
        <w:t>ปรับโครงสร้าง</w:t>
      </w:r>
      <w:r w:rsidR="001C6053"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การถือหุ้น</w:t>
      </w:r>
    </w:p>
    <w:p w14:paraId="76A41846" w14:textId="77777777" w:rsidR="004F18DF" w:rsidRPr="00F267C6" w:rsidRDefault="004F18DF" w:rsidP="00B41587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szCs w:val="28"/>
        </w:rPr>
      </w:pPr>
    </w:p>
    <w:p w14:paraId="39CFA1E2" w14:textId="3EAFBAF5" w:rsidR="00B41587" w:rsidRPr="00A844EE" w:rsidRDefault="00B41587" w:rsidP="00B41587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sz w:val="30"/>
          <w:szCs w:val="30"/>
        </w:rPr>
      </w:pPr>
      <w:r w:rsidRPr="00A844EE">
        <w:rPr>
          <w:rFonts w:asciiTheme="majorBidi" w:eastAsia="Calibri" w:hAnsiTheme="majorBidi" w:hint="cs"/>
          <w:sz w:val="30"/>
          <w:szCs w:val="30"/>
          <w:cs/>
        </w:rPr>
        <w:t>ธนาคารจะโอนย้ายบริษัทย่อยในกลุ่มของธนาคารให้แก่บริษัท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8068F" w:rsidRPr="00A844EE">
        <w:rPr>
          <w:rFonts w:asciiTheme="majorBidi" w:eastAsia="Calibri" w:hAnsiTheme="majorBidi" w:hint="cs"/>
          <w:sz w:val="30"/>
          <w:szCs w:val="30"/>
          <w:cs/>
        </w:rPr>
        <w:t xml:space="preserve">หรือบริษัทย่อยของบริษัท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และดำเนินการโอนธุรกิจบัตรเครดิตและธุรกิจสินเชื่อส่วนบุคคลที่ไม่มีหลักประกันให้กับบริษัท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คาร์ด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เอกซ์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จำกัด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และบริษัทบริหารสินทรัพย์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คาร์ด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เอกซ์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จำกัด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ซึ่งเป็นบริษัทย่อยทางตรงและทางอ้อมของบริษัทภายหลังจากที่ธนาคาร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และ</w:t>
      </w:r>
      <w:r w:rsidRPr="00A844EE">
        <w:rPr>
          <w:rFonts w:asciiTheme="majorBidi" w:eastAsia="Calibri" w:hAnsiTheme="majorBidi"/>
          <w:sz w:val="30"/>
          <w:szCs w:val="30"/>
          <w:cs/>
        </w:rPr>
        <w:t>/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หรือ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บริษัทได้รับอนุญาตจากธนาคารแห่งประเทศไทย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41B200D5" w14:textId="0D7C672D" w:rsidR="00AD0711" w:rsidRDefault="00AD0711">
      <w:pPr>
        <w:rPr>
          <w:rFonts w:asciiTheme="majorBidi" w:eastAsia="Calibri" w:hAnsiTheme="majorBidi" w:cs="Angsana New"/>
          <w:sz w:val="28"/>
          <w:lang w:val="th-TH" w:eastAsia="zh-CN"/>
        </w:rPr>
      </w:pPr>
      <w:r>
        <w:rPr>
          <w:rFonts w:asciiTheme="majorBidi" w:eastAsia="Calibri" w:hAnsiTheme="majorBidi"/>
          <w:cs/>
        </w:rPr>
        <w:br w:type="page"/>
      </w:r>
    </w:p>
    <w:p w14:paraId="200A9347" w14:textId="3976C9D0" w:rsidR="00F267C6" w:rsidRDefault="00B41587" w:rsidP="00F267C6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sz w:val="30"/>
          <w:szCs w:val="30"/>
          <w:cs/>
        </w:rPr>
      </w:pPr>
      <w:r w:rsidRPr="00A844EE">
        <w:rPr>
          <w:rFonts w:asciiTheme="majorBidi" w:eastAsia="Calibri" w:hAnsiTheme="majorBidi" w:hint="cs"/>
          <w:sz w:val="30"/>
          <w:szCs w:val="30"/>
          <w:cs/>
        </w:rPr>
        <w:lastRenderedPageBreak/>
        <w:t>นอกจากนี้หากธนาคารได้รับอนุญาตจากธนาคารแห่งประเทศไทยให้จ่ายเงินปันผลระหว่างกาลได้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ธนาคารจะทำการจ่ายเงินปันผลระหว่างกาลให้แก่บริษัทและผู้ถือหุ้นรายอื่นๆ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ของธนาคาร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โดยบริษัทคาดว่าเงินปันผลส่วนใหญ่</w:t>
      </w:r>
      <w:r w:rsidR="00552D95" w:rsidRPr="00A844EE">
        <w:rPr>
          <w:rFonts w:asciiTheme="majorBidi" w:eastAsia="Calibri" w:hAnsiTheme="majorBidi"/>
          <w:sz w:val="30"/>
          <w:szCs w:val="30"/>
          <w:cs/>
        </w:rPr>
        <w:br/>
      </w:r>
      <w:r w:rsidRPr="00A844EE">
        <w:rPr>
          <w:rFonts w:asciiTheme="majorBidi" w:eastAsia="Calibri" w:hAnsiTheme="majorBidi" w:hint="cs"/>
          <w:sz w:val="30"/>
          <w:szCs w:val="30"/>
          <w:cs/>
        </w:rPr>
        <w:t>ที่ได้รับจะใช้เพื่อเป็นค่าตอบแทนสำหรับการรับโอนบริษัทย่อย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และธุรกิจบัตรเครดิตและธุรกิจสินเชื่อส่วนบุคคลที่ไม่มีหลักประกันของธนาคาร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นอกจากนี้จำนวนเงินดังกล่าวจะถูกใช้ในการลงทุนขยายธุรกิจในอนาคต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รวมทั้งเพื่อเป็นเงินปันผลที่บริษัทจะพิจารณาจ่ายให้แก่ผู้ถือหุ้นของบริษัท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โดยการจ่ายเงินปันผลดังกล่าวจะขึ้นอยู่กับ</w:t>
      </w:r>
      <w:r w:rsidRPr="00A844EE">
        <w:rPr>
          <w:rFonts w:asciiTheme="majorBidi" w:eastAsia="Calibri" w:hAnsiTheme="majorBidi"/>
          <w:sz w:val="30"/>
          <w:szCs w:val="30"/>
        </w:rPr>
        <w:br/>
      </w:r>
      <w:r w:rsidRPr="00A844EE">
        <w:rPr>
          <w:rFonts w:asciiTheme="majorBidi" w:eastAsia="Calibri" w:hAnsiTheme="majorBidi" w:hint="cs"/>
          <w:sz w:val="30"/>
          <w:szCs w:val="30"/>
          <w:cs/>
        </w:rPr>
        <w:t>ปัจจัยต่าง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ๆ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ซึ่งรวมถึงนโยบายของธนาคารแห่งประเทศไทยเกี่ยวกับ</w:t>
      </w:r>
      <w:r w:rsidR="006A13EA" w:rsidRPr="00A844EE">
        <w:rPr>
          <w:rFonts w:asciiTheme="majorBidi" w:eastAsia="Calibri" w:hAnsiTheme="majorBidi" w:hint="cs"/>
          <w:sz w:val="30"/>
          <w:szCs w:val="30"/>
          <w:cs/>
        </w:rPr>
        <w:t>การ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จ่ายเงินปันผลในขณะนั้นและนโยบาย</w:t>
      </w:r>
      <w:r w:rsidR="00552D95" w:rsidRPr="00A844EE">
        <w:rPr>
          <w:rFonts w:asciiTheme="majorBidi" w:eastAsia="Calibri" w:hAnsiTheme="majorBidi"/>
          <w:sz w:val="30"/>
          <w:szCs w:val="30"/>
          <w:cs/>
        </w:rPr>
        <w:br/>
      </w:r>
      <w:r w:rsidRPr="00A844EE">
        <w:rPr>
          <w:rFonts w:asciiTheme="majorBidi" w:eastAsia="Calibri" w:hAnsiTheme="majorBidi" w:hint="cs"/>
          <w:sz w:val="30"/>
          <w:szCs w:val="30"/>
          <w:cs/>
        </w:rPr>
        <w:t>การจ่ายเงินปันผลของบริษัท</w:t>
      </w:r>
      <w:bookmarkEnd w:id="7"/>
    </w:p>
    <w:sectPr w:rsidR="00F267C6" w:rsidSect="0022422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691" w:right="1136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56671" w14:textId="77777777" w:rsidR="00DF4824" w:rsidRDefault="00DF4824" w:rsidP="00B742E5">
      <w:pPr>
        <w:spacing w:after="0" w:line="240" w:lineRule="auto"/>
      </w:pPr>
      <w:r>
        <w:separator/>
      </w:r>
    </w:p>
  </w:endnote>
  <w:endnote w:type="continuationSeparator" w:id="0">
    <w:p w14:paraId="4FEBBA80" w14:textId="77777777" w:rsidR="00DF4824" w:rsidRDefault="00DF4824" w:rsidP="00B742E5">
      <w:pPr>
        <w:spacing w:after="0" w:line="240" w:lineRule="auto"/>
      </w:pPr>
      <w:r>
        <w:continuationSeparator/>
      </w:r>
    </w:p>
  </w:endnote>
  <w:endnote w:type="continuationNotice" w:id="1">
    <w:p w14:paraId="45428E0E" w14:textId="77777777" w:rsidR="00DF4824" w:rsidRDefault="00DF48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FE0A9" w14:textId="77777777" w:rsidR="000C191A" w:rsidRDefault="000C19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891263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AB312" w14:textId="4C39A28E" w:rsidR="006C6222" w:rsidRPr="003F67FC" w:rsidRDefault="006C6222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25B78" w14:textId="77777777" w:rsidR="000C191A" w:rsidRDefault="000C19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77AE5" w14:textId="77777777" w:rsidR="00DF4824" w:rsidRDefault="00DF4824" w:rsidP="00B742E5">
      <w:pPr>
        <w:spacing w:after="0" w:line="240" w:lineRule="auto"/>
      </w:pPr>
      <w:r>
        <w:separator/>
      </w:r>
    </w:p>
  </w:footnote>
  <w:footnote w:type="continuationSeparator" w:id="0">
    <w:p w14:paraId="3EAF58E3" w14:textId="77777777" w:rsidR="00DF4824" w:rsidRDefault="00DF4824" w:rsidP="00B742E5">
      <w:pPr>
        <w:spacing w:after="0" w:line="240" w:lineRule="auto"/>
      </w:pPr>
      <w:r>
        <w:continuationSeparator/>
      </w:r>
    </w:p>
  </w:footnote>
  <w:footnote w:type="continuationNotice" w:id="1">
    <w:p w14:paraId="42920D33" w14:textId="77777777" w:rsidR="00DF4824" w:rsidRDefault="00DF48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59EC3" w14:textId="77777777" w:rsidR="000C191A" w:rsidRDefault="000C19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29871" w14:textId="3D3E8D07" w:rsidR="006C6222" w:rsidRPr="00B742E5" w:rsidRDefault="00873ECB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="006C6222"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E6F0323" w14:textId="77777777" w:rsidR="006C6222" w:rsidRPr="00B742E5" w:rsidRDefault="006C6222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6F20E021" w14:textId="3A0809BD" w:rsidR="006C6222" w:rsidRDefault="006C6222" w:rsidP="00456363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4F60E7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 w:rsidR="00873ECB">
      <w:rPr>
        <w:rFonts w:ascii="Angsana New" w:hAnsi="Angsana New" w:cs="Angsana New" w:hint="cs"/>
        <w:b/>
        <w:bCs/>
        <w:sz w:val="32"/>
        <w:szCs w:val="32"/>
        <w:cs/>
      </w:rPr>
      <w:t>หก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 w:rsidR="00873ECB">
      <w:rPr>
        <w:rFonts w:ascii="Angsana New" w:hAnsi="Angsana New" w:cs="Angsana New"/>
        <w:b/>
        <w:bCs/>
        <w:sz w:val="32"/>
        <w:szCs w:val="32"/>
      </w:rPr>
      <w:t xml:space="preserve">30 </w:t>
    </w:r>
    <w:r w:rsidR="00873ECB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B17E8BF" w14:textId="77777777" w:rsidR="00873ECB" w:rsidRPr="000C191A" w:rsidRDefault="00873ECB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C2281" w14:textId="77777777" w:rsidR="000C191A" w:rsidRDefault="000C19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2"/>
  </w:num>
  <w:num w:numId="5">
    <w:abstractNumId w:val="23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4"/>
  </w:num>
  <w:num w:numId="12">
    <w:abstractNumId w:val="30"/>
  </w:num>
  <w:num w:numId="13">
    <w:abstractNumId w:val="17"/>
  </w:num>
  <w:num w:numId="14">
    <w:abstractNumId w:val="24"/>
  </w:num>
  <w:num w:numId="15">
    <w:abstractNumId w:val="18"/>
  </w:num>
  <w:num w:numId="16">
    <w:abstractNumId w:val="11"/>
  </w:num>
  <w:num w:numId="17">
    <w:abstractNumId w:val="29"/>
  </w:num>
  <w:num w:numId="18">
    <w:abstractNumId w:val="21"/>
  </w:num>
  <w:num w:numId="19">
    <w:abstractNumId w:val="20"/>
  </w:num>
  <w:num w:numId="20">
    <w:abstractNumId w:val="16"/>
  </w:num>
  <w:num w:numId="21">
    <w:abstractNumId w:val="26"/>
  </w:num>
  <w:num w:numId="22">
    <w:abstractNumId w:val="25"/>
  </w:num>
  <w:num w:numId="23">
    <w:abstractNumId w:val="13"/>
  </w:num>
  <w:num w:numId="24">
    <w:abstractNumId w:val="32"/>
  </w:num>
  <w:num w:numId="25">
    <w:abstractNumId w:val="12"/>
  </w:num>
  <w:num w:numId="26">
    <w:abstractNumId w:val="10"/>
  </w:num>
  <w:num w:numId="27">
    <w:abstractNumId w:val="8"/>
  </w:num>
  <w:num w:numId="28">
    <w:abstractNumId w:val="9"/>
  </w:num>
  <w:num w:numId="29">
    <w:abstractNumId w:val="19"/>
  </w:num>
  <w:num w:numId="30">
    <w:abstractNumId w:val="28"/>
  </w:num>
  <w:num w:numId="31">
    <w:abstractNumId w:val="15"/>
  </w:num>
  <w:num w:numId="32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69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FF3"/>
    <w:rsid w:val="0000681E"/>
    <w:rsid w:val="00006836"/>
    <w:rsid w:val="00006CAE"/>
    <w:rsid w:val="000071F8"/>
    <w:rsid w:val="0001032E"/>
    <w:rsid w:val="000104C0"/>
    <w:rsid w:val="00010FC1"/>
    <w:rsid w:val="00011723"/>
    <w:rsid w:val="00011A4C"/>
    <w:rsid w:val="00011B44"/>
    <w:rsid w:val="0001233A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3513"/>
    <w:rsid w:val="001136BE"/>
    <w:rsid w:val="00113991"/>
    <w:rsid w:val="001140C0"/>
    <w:rsid w:val="0011438E"/>
    <w:rsid w:val="0011474C"/>
    <w:rsid w:val="0011537E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F2"/>
    <w:rsid w:val="001771CB"/>
    <w:rsid w:val="0017739F"/>
    <w:rsid w:val="00180A9E"/>
    <w:rsid w:val="001815BB"/>
    <w:rsid w:val="0018186A"/>
    <w:rsid w:val="00181BE4"/>
    <w:rsid w:val="00181C56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B67"/>
    <w:rsid w:val="001A5A8D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2806"/>
    <w:rsid w:val="0020451E"/>
    <w:rsid w:val="00204E99"/>
    <w:rsid w:val="002055A0"/>
    <w:rsid w:val="00205983"/>
    <w:rsid w:val="00205C5D"/>
    <w:rsid w:val="00205DAA"/>
    <w:rsid w:val="00206C25"/>
    <w:rsid w:val="002071A7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B37"/>
    <w:rsid w:val="002144AE"/>
    <w:rsid w:val="00214746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823"/>
    <w:rsid w:val="002B0152"/>
    <w:rsid w:val="002B020B"/>
    <w:rsid w:val="002B0FFA"/>
    <w:rsid w:val="002B12AF"/>
    <w:rsid w:val="002B22E3"/>
    <w:rsid w:val="002B2B1C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D6B"/>
    <w:rsid w:val="002D12A7"/>
    <w:rsid w:val="002D1A61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C94"/>
    <w:rsid w:val="00372EB5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B03D9"/>
    <w:rsid w:val="003B072C"/>
    <w:rsid w:val="003B17DE"/>
    <w:rsid w:val="003B1BCA"/>
    <w:rsid w:val="003B2253"/>
    <w:rsid w:val="003B22EA"/>
    <w:rsid w:val="003B2581"/>
    <w:rsid w:val="003B43E8"/>
    <w:rsid w:val="003B550D"/>
    <w:rsid w:val="003B5B2A"/>
    <w:rsid w:val="003B66FE"/>
    <w:rsid w:val="003C0055"/>
    <w:rsid w:val="003C05E7"/>
    <w:rsid w:val="003C163A"/>
    <w:rsid w:val="003C1A0B"/>
    <w:rsid w:val="003C1ABC"/>
    <w:rsid w:val="003C2134"/>
    <w:rsid w:val="003C26D5"/>
    <w:rsid w:val="003C2B00"/>
    <w:rsid w:val="003C3BA7"/>
    <w:rsid w:val="003C3BD8"/>
    <w:rsid w:val="003C3E0E"/>
    <w:rsid w:val="003C4091"/>
    <w:rsid w:val="003C52B0"/>
    <w:rsid w:val="003C5DC8"/>
    <w:rsid w:val="003C773F"/>
    <w:rsid w:val="003C7743"/>
    <w:rsid w:val="003D01B8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4EFD"/>
    <w:rsid w:val="003E5026"/>
    <w:rsid w:val="003E555E"/>
    <w:rsid w:val="003E643F"/>
    <w:rsid w:val="003E6541"/>
    <w:rsid w:val="003E6720"/>
    <w:rsid w:val="003F05FB"/>
    <w:rsid w:val="003F1CF7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3CF"/>
    <w:rsid w:val="00513DA1"/>
    <w:rsid w:val="005144DA"/>
    <w:rsid w:val="00514F00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A56"/>
    <w:rsid w:val="005834FC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6411"/>
    <w:rsid w:val="005B71A5"/>
    <w:rsid w:val="005B7260"/>
    <w:rsid w:val="005B77BC"/>
    <w:rsid w:val="005C028A"/>
    <w:rsid w:val="005C034E"/>
    <w:rsid w:val="005C13DA"/>
    <w:rsid w:val="005C180B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90B"/>
    <w:rsid w:val="00622BB4"/>
    <w:rsid w:val="00623536"/>
    <w:rsid w:val="00624243"/>
    <w:rsid w:val="006244A3"/>
    <w:rsid w:val="006246AC"/>
    <w:rsid w:val="00624C6B"/>
    <w:rsid w:val="00624E0C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7630"/>
    <w:rsid w:val="00647BBC"/>
    <w:rsid w:val="00650311"/>
    <w:rsid w:val="00650567"/>
    <w:rsid w:val="00651573"/>
    <w:rsid w:val="006518FF"/>
    <w:rsid w:val="00651ABB"/>
    <w:rsid w:val="00652695"/>
    <w:rsid w:val="0065277C"/>
    <w:rsid w:val="006527FE"/>
    <w:rsid w:val="006529CC"/>
    <w:rsid w:val="00653081"/>
    <w:rsid w:val="00653344"/>
    <w:rsid w:val="00654008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66D2"/>
    <w:rsid w:val="00686C45"/>
    <w:rsid w:val="00687A3C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047"/>
    <w:rsid w:val="006A2D8B"/>
    <w:rsid w:val="006A3568"/>
    <w:rsid w:val="006A39B7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B9E"/>
    <w:rsid w:val="00754CD8"/>
    <w:rsid w:val="00754F61"/>
    <w:rsid w:val="00755C59"/>
    <w:rsid w:val="00756020"/>
    <w:rsid w:val="0075698C"/>
    <w:rsid w:val="00756D79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41C0"/>
    <w:rsid w:val="00874D3A"/>
    <w:rsid w:val="00874D53"/>
    <w:rsid w:val="008757AC"/>
    <w:rsid w:val="00876411"/>
    <w:rsid w:val="00876680"/>
    <w:rsid w:val="008768C4"/>
    <w:rsid w:val="00880206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A2C"/>
    <w:rsid w:val="008B3E7C"/>
    <w:rsid w:val="008B44FF"/>
    <w:rsid w:val="008B64F4"/>
    <w:rsid w:val="008B6571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3B8"/>
    <w:rsid w:val="00944CCD"/>
    <w:rsid w:val="00944DBB"/>
    <w:rsid w:val="009452AC"/>
    <w:rsid w:val="009460DE"/>
    <w:rsid w:val="0094617C"/>
    <w:rsid w:val="00946D21"/>
    <w:rsid w:val="00947273"/>
    <w:rsid w:val="00950A37"/>
    <w:rsid w:val="00950A7D"/>
    <w:rsid w:val="00950CC4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BFD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3313"/>
    <w:rsid w:val="009A35DA"/>
    <w:rsid w:val="009A3A63"/>
    <w:rsid w:val="009A401F"/>
    <w:rsid w:val="009A460C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EAC"/>
    <w:rsid w:val="00AA5028"/>
    <w:rsid w:val="00AA508D"/>
    <w:rsid w:val="00AA5535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CB3"/>
    <w:rsid w:val="00BE0D1F"/>
    <w:rsid w:val="00BE1C04"/>
    <w:rsid w:val="00BE374B"/>
    <w:rsid w:val="00BE3C68"/>
    <w:rsid w:val="00BE3ED9"/>
    <w:rsid w:val="00BE4442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7351"/>
    <w:rsid w:val="00BF7484"/>
    <w:rsid w:val="00BF75C9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117F"/>
    <w:rsid w:val="00C123FF"/>
    <w:rsid w:val="00C12464"/>
    <w:rsid w:val="00C1382A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759C"/>
    <w:rsid w:val="00D97F45"/>
    <w:rsid w:val="00DA0B23"/>
    <w:rsid w:val="00DA1286"/>
    <w:rsid w:val="00DA29FA"/>
    <w:rsid w:val="00DA306E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824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F0B"/>
    <w:rsid w:val="00E1624B"/>
    <w:rsid w:val="00E1653D"/>
    <w:rsid w:val="00E2072C"/>
    <w:rsid w:val="00E20B30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644B"/>
    <w:rsid w:val="00E66B98"/>
    <w:rsid w:val="00E67201"/>
    <w:rsid w:val="00E6727E"/>
    <w:rsid w:val="00E703F5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4857"/>
    <w:rsid w:val="00EE495B"/>
    <w:rsid w:val="00EE52FC"/>
    <w:rsid w:val="00EE6A99"/>
    <w:rsid w:val="00EE76BA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F01"/>
    <w:rsid w:val="00F76E72"/>
    <w:rsid w:val="00F77EF0"/>
    <w:rsid w:val="00F77F10"/>
    <w:rsid w:val="00F807D3"/>
    <w:rsid w:val="00F80F00"/>
    <w:rsid w:val="00F81A55"/>
    <w:rsid w:val="00F83C21"/>
    <w:rsid w:val="00F84932"/>
    <w:rsid w:val="00F84B24"/>
    <w:rsid w:val="00F84F83"/>
    <w:rsid w:val="00F86CB3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0942011824349A5C3A6F71E5FD772" ma:contentTypeVersion="15" ma:contentTypeDescription="Create a new document." ma:contentTypeScope="" ma:versionID="079f0cad393f0b5cbfe6745f81edffe8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f51f1bbce23d165dd1b2c78a3d94622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8137A6-D865-486D-978D-EE1B2A59F948}"/>
</file>

<file path=customXml/itemProps4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7341</Words>
  <Characters>41849</Characters>
  <Application>Microsoft Office Word</Application>
  <DocSecurity>0</DocSecurity>
  <Lines>348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49092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NANTIDA NATEETAVEESAK</cp:lastModifiedBy>
  <cp:revision>3</cp:revision>
  <cp:lastPrinted>2022-08-04T20:37:00Z</cp:lastPrinted>
  <dcterms:created xsi:type="dcterms:W3CDTF">2022-08-11T04:00:00Z</dcterms:created>
  <dcterms:modified xsi:type="dcterms:W3CDTF">2022-08-11T05:18:00Z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